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96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8D0BA8" w:rsidRPr="00785F0F" w14:paraId="1CD04711" w14:textId="77777777" w:rsidTr="00F010AC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4542C69F" w14:textId="3F787569" w:rsidR="008D0BA8" w:rsidRPr="00640EA6" w:rsidRDefault="00917E68" w:rsidP="00F010AC">
            <w:pPr>
              <w:autoSpaceDE w:val="0"/>
              <w:rPr>
                <w:b/>
                <w:bCs/>
                <w:sz w:val="30"/>
                <w:szCs w:val="30"/>
              </w:rPr>
            </w:pPr>
            <w:r w:rsidRPr="00640EA6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8D0BA8" w:rsidRPr="00640EA6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2DCAA7F7" w14:textId="77777777" w:rsidR="008D0BA8" w:rsidRPr="00640EA6" w:rsidRDefault="008D0BA8" w:rsidP="00F010AC">
            <w:pPr>
              <w:autoSpaceDE w:val="0"/>
              <w:snapToGrid w:val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29A7F47" w14:textId="77777777" w:rsidR="008D0BA8" w:rsidRPr="00640EA6" w:rsidRDefault="008D0BA8" w:rsidP="00F72653">
            <w:pPr>
              <w:autoSpaceDE w:val="0"/>
              <w:rPr>
                <w:rFonts w:hint="cs"/>
                <w:b/>
                <w:bCs/>
                <w:sz w:val="30"/>
                <w:szCs w:val="30"/>
                <w:cs/>
              </w:rPr>
            </w:pPr>
            <w:r w:rsidRPr="00640EA6">
              <w:rPr>
                <w:b/>
                <w:bCs/>
                <w:sz w:val="30"/>
                <w:szCs w:val="30"/>
                <w:cs/>
              </w:rPr>
              <w:t>สารบัญ</w:t>
            </w:r>
            <w:bookmarkStart w:id="0" w:name="_GoBack"/>
            <w:bookmarkEnd w:id="0"/>
          </w:p>
        </w:tc>
        <w:tc>
          <w:tcPr>
            <w:tcW w:w="972" w:type="dxa"/>
            <w:shd w:val="clear" w:color="auto" w:fill="auto"/>
          </w:tcPr>
          <w:p w14:paraId="0C11AAC0" w14:textId="77777777" w:rsidR="008D0BA8" w:rsidRPr="00785F0F" w:rsidRDefault="001515C0" w:rsidP="001515C0">
            <w:pPr>
              <w:tabs>
                <w:tab w:val="left" w:pos="248"/>
                <w:tab w:val="center" w:pos="456"/>
              </w:tabs>
              <w:autoSpaceDE w:val="0"/>
              <w:jc w:val="center"/>
              <w:rPr>
                <w:b/>
                <w:bCs/>
                <w:color w:val="000000"/>
                <w:sz w:val="32"/>
                <w:szCs w:val="30"/>
              </w:rPr>
            </w:pPr>
            <w:r w:rsidRPr="00785F0F">
              <w:rPr>
                <w:rFonts w:hint="cs"/>
                <w:b/>
                <w:bCs/>
                <w:color w:val="000000"/>
                <w:sz w:val="32"/>
                <w:szCs w:val="30"/>
                <w:cs/>
              </w:rPr>
              <w:t>หน้า</w:t>
            </w:r>
          </w:p>
        </w:tc>
      </w:tr>
      <w:tr w:rsidR="008D0BA8" w:rsidRPr="00785F0F" w14:paraId="0E7116D0" w14:textId="77777777" w:rsidTr="00F010AC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7D431D4E" w14:textId="77777777" w:rsidR="008D0BA8" w:rsidRPr="00785F0F" w:rsidRDefault="008D0BA8" w:rsidP="00F010AC">
            <w:pPr>
              <w:autoSpaceDE w:val="0"/>
              <w:snapToGrid w:val="0"/>
              <w:jc w:val="right"/>
              <w:rPr>
                <w:b/>
                <w:bCs/>
                <w:color w:val="000000"/>
                <w:sz w:val="32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2C83A24" w14:textId="77777777" w:rsidR="008D0BA8" w:rsidRPr="00785F0F" w:rsidRDefault="008D0BA8" w:rsidP="00F010AC">
            <w:pPr>
              <w:autoSpaceDE w:val="0"/>
              <w:snapToGrid w:val="0"/>
              <w:jc w:val="right"/>
              <w:rPr>
                <w:color w:val="000000"/>
                <w:sz w:val="32"/>
              </w:rPr>
            </w:pPr>
          </w:p>
        </w:tc>
        <w:tc>
          <w:tcPr>
            <w:tcW w:w="7516" w:type="dxa"/>
            <w:shd w:val="clear" w:color="auto" w:fill="auto"/>
          </w:tcPr>
          <w:p w14:paraId="266B33D9" w14:textId="77777777" w:rsidR="008D0BA8" w:rsidRPr="00785F0F" w:rsidRDefault="008D0BA8" w:rsidP="00F010AC">
            <w:pPr>
              <w:autoSpaceDE w:val="0"/>
              <w:snapToGrid w:val="0"/>
              <w:jc w:val="right"/>
              <w:rPr>
                <w:color w:val="000000"/>
                <w:sz w:val="32"/>
              </w:rPr>
            </w:pPr>
          </w:p>
        </w:tc>
        <w:tc>
          <w:tcPr>
            <w:tcW w:w="972" w:type="dxa"/>
            <w:shd w:val="clear" w:color="auto" w:fill="auto"/>
          </w:tcPr>
          <w:p w14:paraId="79B0CB38" w14:textId="77777777" w:rsidR="008D0BA8" w:rsidRPr="00785F0F" w:rsidRDefault="008D0BA8" w:rsidP="00F010AC">
            <w:pPr>
              <w:autoSpaceDE w:val="0"/>
              <w:snapToGrid w:val="0"/>
              <w:jc w:val="right"/>
              <w:rPr>
                <w:sz w:val="32"/>
              </w:rPr>
            </w:pPr>
          </w:p>
        </w:tc>
      </w:tr>
      <w:tr w:rsidR="001515C0" w:rsidRPr="00785F0F" w14:paraId="7A1516E3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2384D998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A9C6041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1C2574C2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14:paraId="63FCF377" w14:textId="63BE5D02" w:rsidR="001515C0" w:rsidRPr="00785F0F" w:rsidRDefault="004D6FB2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2</w:t>
            </w:r>
            <w:r w:rsidR="002B00BA">
              <w:rPr>
                <w:color w:val="000000"/>
                <w:sz w:val="30"/>
                <w:szCs w:val="30"/>
              </w:rPr>
              <w:t>4</w:t>
            </w:r>
          </w:p>
        </w:tc>
      </w:tr>
      <w:tr w:rsidR="001515C0" w:rsidRPr="00785F0F" w14:paraId="78AB74B0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161BE992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7DC371E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63B52C3" w14:textId="3BB84FF0" w:rsidR="001515C0" w:rsidRPr="00785F0F" w:rsidRDefault="001515C0" w:rsidP="005B2148">
            <w:pPr>
              <w:autoSpaceDE w:val="0"/>
              <w:rPr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972" w:type="dxa"/>
            <w:shd w:val="clear" w:color="auto" w:fill="auto"/>
          </w:tcPr>
          <w:p w14:paraId="0CE2ED04" w14:textId="219914BF" w:rsidR="001515C0" w:rsidRPr="00785F0F" w:rsidRDefault="006B1D61" w:rsidP="00F8157F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2</w:t>
            </w:r>
            <w:r w:rsidR="002B00BA">
              <w:rPr>
                <w:color w:val="000000"/>
                <w:sz w:val="30"/>
                <w:szCs w:val="30"/>
              </w:rPr>
              <w:t>4</w:t>
            </w:r>
          </w:p>
        </w:tc>
      </w:tr>
      <w:tr w:rsidR="001515C0" w:rsidRPr="00785F0F" w14:paraId="62A5E71C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64A873A7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D69C747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4E0EC110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972" w:type="dxa"/>
            <w:shd w:val="clear" w:color="auto" w:fill="auto"/>
          </w:tcPr>
          <w:p w14:paraId="27116D96" w14:textId="6D59E20E" w:rsidR="001515C0" w:rsidRPr="00785F0F" w:rsidRDefault="00DA18D1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2</w:t>
            </w:r>
            <w:r w:rsidR="002B00BA">
              <w:rPr>
                <w:color w:val="000000"/>
                <w:sz w:val="30"/>
                <w:szCs w:val="30"/>
              </w:rPr>
              <w:t>5</w:t>
            </w:r>
          </w:p>
        </w:tc>
      </w:tr>
      <w:tr w:rsidR="001515C0" w:rsidRPr="00785F0F" w14:paraId="76E16775" w14:textId="77777777" w:rsidTr="00F010AC">
        <w:trPr>
          <w:trHeight w:val="164"/>
        </w:trPr>
        <w:tc>
          <w:tcPr>
            <w:tcW w:w="986" w:type="dxa"/>
            <w:shd w:val="clear" w:color="auto" w:fill="auto"/>
          </w:tcPr>
          <w:p w14:paraId="11A0124A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4EA50B0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C26456E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การบริหารความเสี่ยง</w:t>
            </w:r>
          </w:p>
        </w:tc>
        <w:tc>
          <w:tcPr>
            <w:tcW w:w="972" w:type="dxa"/>
            <w:shd w:val="clear" w:color="auto" w:fill="auto"/>
          </w:tcPr>
          <w:p w14:paraId="13427078" w14:textId="0351A8A6" w:rsidR="001515C0" w:rsidRPr="00785F0F" w:rsidRDefault="00CC18C9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4</w:t>
            </w:r>
            <w:r w:rsidR="002B00BA">
              <w:rPr>
                <w:color w:val="000000"/>
                <w:sz w:val="30"/>
                <w:szCs w:val="30"/>
              </w:rPr>
              <w:t>8</w:t>
            </w:r>
          </w:p>
        </w:tc>
      </w:tr>
      <w:tr w:rsidR="001515C0" w:rsidRPr="00785F0F" w14:paraId="51641698" w14:textId="77777777" w:rsidTr="00F010AC">
        <w:trPr>
          <w:trHeight w:val="164"/>
        </w:trPr>
        <w:tc>
          <w:tcPr>
            <w:tcW w:w="986" w:type="dxa"/>
            <w:shd w:val="clear" w:color="auto" w:fill="auto"/>
          </w:tcPr>
          <w:p w14:paraId="404AF8BA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91" w:type="dxa"/>
            <w:shd w:val="clear" w:color="auto" w:fill="auto"/>
          </w:tcPr>
          <w:p w14:paraId="1734CFEA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018FD67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มูลค่ายุติธรรมของสินทรัพย์และหนี้สิน</w:t>
            </w:r>
          </w:p>
        </w:tc>
        <w:tc>
          <w:tcPr>
            <w:tcW w:w="972" w:type="dxa"/>
            <w:shd w:val="clear" w:color="auto" w:fill="auto"/>
          </w:tcPr>
          <w:p w14:paraId="39BE3781" w14:textId="49E760E3" w:rsidR="001515C0" w:rsidRPr="00785F0F" w:rsidDel="00B077C1" w:rsidRDefault="005B5B9B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6</w:t>
            </w:r>
            <w:r w:rsidR="002B00BA">
              <w:rPr>
                <w:color w:val="000000"/>
                <w:sz w:val="30"/>
                <w:szCs w:val="30"/>
              </w:rPr>
              <w:t>5</w:t>
            </w:r>
          </w:p>
        </w:tc>
      </w:tr>
      <w:tr w:rsidR="001515C0" w:rsidRPr="00785F0F" w14:paraId="3434FB60" w14:textId="77777777" w:rsidTr="00F010AC">
        <w:trPr>
          <w:trHeight w:val="245"/>
        </w:trPr>
        <w:tc>
          <w:tcPr>
            <w:tcW w:w="986" w:type="dxa"/>
            <w:shd w:val="clear" w:color="auto" w:fill="auto"/>
          </w:tcPr>
          <w:p w14:paraId="07C3B10B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96BB514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40EC869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14:paraId="362B3FA2" w14:textId="6A413520" w:rsidR="001515C0" w:rsidRPr="00785F0F" w:rsidRDefault="00F3036C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7</w:t>
            </w:r>
            <w:r w:rsidR="002B00BA">
              <w:rPr>
                <w:color w:val="000000"/>
                <w:sz w:val="30"/>
                <w:szCs w:val="30"/>
              </w:rPr>
              <w:t>1</w:t>
            </w:r>
          </w:p>
        </w:tc>
      </w:tr>
      <w:tr w:rsidR="001515C0" w:rsidRPr="00785F0F" w14:paraId="0CAA2D0A" w14:textId="77777777" w:rsidTr="00F010AC">
        <w:trPr>
          <w:trHeight w:val="200"/>
        </w:trPr>
        <w:tc>
          <w:tcPr>
            <w:tcW w:w="986" w:type="dxa"/>
            <w:shd w:val="clear" w:color="auto" w:fill="auto"/>
          </w:tcPr>
          <w:p w14:paraId="6F9C5D53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CB535FB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EE4CFB4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972" w:type="dxa"/>
            <w:shd w:val="clear" w:color="auto" w:fill="auto"/>
          </w:tcPr>
          <w:p w14:paraId="1B00E6FD" w14:textId="2D19A0BB" w:rsidR="001515C0" w:rsidRPr="00785F0F" w:rsidRDefault="00D03F21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7</w:t>
            </w:r>
            <w:r w:rsidR="002B00BA">
              <w:rPr>
                <w:color w:val="000000"/>
                <w:sz w:val="30"/>
                <w:szCs w:val="30"/>
              </w:rPr>
              <w:t>5</w:t>
            </w:r>
          </w:p>
        </w:tc>
      </w:tr>
      <w:tr w:rsidR="001515C0" w:rsidRPr="00785F0F" w14:paraId="561CFD7D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778E83CA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162CE33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68D5112" w14:textId="00448EC1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72" w:type="dxa"/>
            <w:shd w:val="clear" w:color="auto" w:fill="auto"/>
          </w:tcPr>
          <w:p w14:paraId="666BF182" w14:textId="0286DBF3" w:rsidR="001515C0" w:rsidRPr="00785F0F" w:rsidRDefault="00D54B67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7</w:t>
            </w:r>
            <w:r w:rsidR="00C52498">
              <w:rPr>
                <w:color w:val="000000"/>
                <w:sz w:val="30"/>
                <w:szCs w:val="30"/>
              </w:rPr>
              <w:t>7</w:t>
            </w:r>
          </w:p>
        </w:tc>
      </w:tr>
      <w:tr w:rsidR="001515C0" w:rsidRPr="00785F0F" w14:paraId="46E52251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31358884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DC2FD34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C789824" w14:textId="77777777" w:rsidR="001515C0" w:rsidRPr="00785F0F" w:rsidRDefault="001515C0" w:rsidP="001515C0">
            <w:pPr>
              <w:autoSpaceDE w:val="0"/>
              <w:rPr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69719EC7" w14:textId="149618B8" w:rsidR="001515C0" w:rsidRPr="00785F0F" w:rsidRDefault="00A027DA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8</w:t>
            </w:r>
            <w:r w:rsidR="00A46601">
              <w:rPr>
                <w:color w:val="000000"/>
                <w:sz w:val="30"/>
                <w:szCs w:val="30"/>
              </w:rPr>
              <w:t>2</w:t>
            </w:r>
          </w:p>
        </w:tc>
      </w:tr>
      <w:tr w:rsidR="001515C0" w:rsidRPr="00785F0F" w14:paraId="44232A46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5F625816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ADA3BF3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013AD211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72" w:type="dxa"/>
            <w:shd w:val="clear" w:color="auto" w:fill="auto"/>
          </w:tcPr>
          <w:p w14:paraId="48998229" w14:textId="5430E726" w:rsidR="001515C0" w:rsidRPr="00785F0F" w:rsidRDefault="00D4179C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8</w:t>
            </w:r>
            <w:r w:rsidR="00A46601">
              <w:rPr>
                <w:color w:val="000000"/>
                <w:sz w:val="30"/>
                <w:szCs w:val="30"/>
              </w:rPr>
              <w:t>5</w:t>
            </w:r>
          </w:p>
        </w:tc>
      </w:tr>
      <w:tr w:rsidR="001515C0" w:rsidRPr="00785F0F" w14:paraId="7C71D190" w14:textId="77777777" w:rsidTr="00F010AC">
        <w:trPr>
          <w:trHeight w:val="432"/>
        </w:trPr>
        <w:tc>
          <w:tcPr>
            <w:tcW w:w="986" w:type="dxa"/>
            <w:shd w:val="clear" w:color="auto" w:fill="auto"/>
          </w:tcPr>
          <w:p w14:paraId="14199A65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544DBCD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DB10969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14:paraId="7BC2D4FC" w14:textId="43907A48" w:rsidR="001515C0" w:rsidRPr="00785F0F" w:rsidRDefault="00F246AE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8</w:t>
            </w:r>
            <w:r w:rsidR="00A46601">
              <w:rPr>
                <w:color w:val="000000"/>
                <w:sz w:val="30"/>
                <w:szCs w:val="30"/>
              </w:rPr>
              <w:t>8</w:t>
            </w:r>
          </w:p>
        </w:tc>
      </w:tr>
      <w:tr w:rsidR="001515C0" w:rsidRPr="00785F0F" w14:paraId="42C51D70" w14:textId="77777777" w:rsidTr="00F010AC">
        <w:trPr>
          <w:trHeight w:val="101"/>
        </w:trPr>
        <w:tc>
          <w:tcPr>
            <w:tcW w:w="986" w:type="dxa"/>
            <w:shd w:val="clear" w:color="auto" w:fill="auto"/>
          </w:tcPr>
          <w:p w14:paraId="358171A2" w14:textId="77777777" w:rsidR="001515C0" w:rsidRPr="008F07F3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1F1121E" w14:textId="77777777" w:rsidR="001515C0" w:rsidRPr="008F07F3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850E090" w14:textId="77777777" w:rsidR="001515C0" w:rsidRPr="008F07F3" w:rsidRDefault="001515C0" w:rsidP="001515C0">
            <w:pPr>
              <w:autoSpaceDE w:val="0"/>
              <w:rPr>
                <w:sz w:val="30"/>
                <w:szCs w:val="30"/>
              </w:rPr>
            </w:pPr>
            <w:r w:rsidRPr="008F07F3">
              <w:rPr>
                <w:color w:val="000000"/>
                <w:sz w:val="30"/>
                <w:szCs w:val="30"/>
                <w:cs/>
              </w:rPr>
              <w:t>การปรับโครงสร้างหนี้ที่มีปัญหา</w:t>
            </w:r>
          </w:p>
        </w:tc>
        <w:tc>
          <w:tcPr>
            <w:tcW w:w="972" w:type="dxa"/>
            <w:shd w:val="clear" w:color="auto" w:fill="auto"/>
          </w:tcPr>
          <w:p w14:paraId="31C3E215" w14:textId="2F9A1F09" w:rsidR="001515C0" w:rsidRPr="00785F0F" w:rsidRDefault="00943A41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10</w:t>
            </w:r>
            <w:r w:rsidR="00A46601">
              <w:rPr>
                <w:color w:val="000000"/>
                <w:sz w:val="30"/>
                <w:szCs w:val="30"/>
              </w:rPr>
              <w:t>1</w:t>
            </w:r>
          </w:p>
        </w:tc>
      </w:tr>
      <w:tr w:rsidR="001515C0" w:rsidRPr="00785F0F" w14:paraId="31476316" w14:textId="77777777" w:rsidTr="00F010AC">
        <w:trPr>
          <w:trHeight w:val="200"/>
        </w:trPr>
        <w:tc>
          <w:tcPr>
            <w:tcW w:w="986" w:type="dxa"/>
            <w:shd w:val="clear" w:color="auto" w:fill="auto"/>
          </w:tcPr>
          <w:p w14:paraId="1F073B6A" w14:textId="77777777" w:rsidR="001515C0" w:rsidRPr="008F07F3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37F104B" w14:textId="77777777" w:rsidR="001515C0" w:rsidRPr="008F07F3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CA115B0" w14:textId="77777777" w:rsidR="001515C0" w:rsidRPr="008F07F3" w:rsidRDefault="001515C0" w:rsidP="001515C0">
            <w:pPr>
              <w:autoSpaceDE w:val="0"/>
              <w:rPr>
                <w:sz w:val="30"/>
                <w:szCs w:val="30"/>
              </w:rPr>
            </w:pPr>
            <w:r w:rsidRPr="008F07F3">
              <w:rPr>
                <w:color w:val="000000"/>
                <w:sz w:val="30"/>
                <w:szCs w:val="30"/>
                <w:cs/>
              </w:rPr>
              <w:t>การเปิดเผยงบกระแสเงินสดของบริษัทบริหารสินทรัพย์</w:t>
            </w:r>
          </w:p>
        </w:tc>
        <w:tc>
          <w:tcPr>
            <w:tcW w:w="972" w:type="dxa"/>
            <w:shd w:val="clear" w:color="auto" w:fill="auto"/>
          </w:tcPr>
          <w:p w14:paraId="7AC9F84C" w14:textId="54E49F84" w:rsidR="001515C0" w:rsidRPr="00785F0F" w:rsidRDefault="00D90357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10</w:t>
            </w:r>
            <w:r w:rsidR="00A46601">
              <w:rPr>
                <w:color w:val="000000"/>
                <w:sz w:val="30"/>
                <w:szCs w:val="30"/>
              </w:rPr>
              <w:t>2</w:t>
            </w:r>
          </w:p>
        </w:tc>
      </w:tr>
      <w:tr w:rsidR="001515C0" w:rsidRPr="00785F0F" w14:paraId="25A4ECD0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AB116FD" w14:textId="77777777" w:rsidR="001515C0" w:rsidRPr="008F07F3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6CBB324" w14:textId="77777777" w:rsidR="001515C0" w:rsidRPr="008F07F3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1FA42DA5" w14:textId="30D6BC45" w:rsidR="00036722" w:rsidRPr="008F07F3" w:rsidRDefault="001515C0" w:rsidP="001515C0">
            <w:pPr>
              <w:autoSpaceDE w:val="0"/>
              <w:rPr>
                <w:color w:val="000000"/>
                <w:sz w:val="30"/>
                <w:szCs w:val="30"/>
              </w:rPr>
            </w:pPr>
            <w:r w:rsidRPr="008F07F3">
              <w:rPr>
                <w:color w:val="000000"/>
                <w:sz w:val="30"/>
                <w:szCs w:val="30"/>
                <w:cs/>
              </w:rPr>
              <w:t>ทรัพย์สินรอการขายสุทธิ</w:t>
            </w:r>
          </w:p>
        </w:tc>
        <w:tc>
          <w:tcPr>
            <w:tcW w:w="972" w:type="dxa"/>
            <w:shd w:val="clear" w:color="auto" w:fill="auto"/>
          </w:tcPr>
          <w:p w14:paraId="7877C3F1" w14:textId="60200DCC" w:rsidR="001515C0" w:rsidRPr="00785F0F" w:rsidRDefault="00515FBC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</w:rPr>
              <w:t>10</w:t>
            </w:r>
            <w:r w:rsidR="00A46601">
              <w:rPr>
                <w:color w:val="000000"/>
                <w:sz w:val="30"/>
                <w:szCs w:val="30"/>
              </w:rPr>
              <w:t>4</w:t>
            </w:r>
          </w:p>
        </w:tc>
      </w:tr>
      <w:tr w:rsidR="001515C0" w:rsidRPr="00785F0F" w14:paraId="43476AF8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431DAF92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4E53CDE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495CFFC4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ที่ดิน อาคารและอุปกรณ์สุทธิ</w:t>
            </w:r>
          </w:p>
        </w:tc>
        <w:tc>
          <w:tcPr>
            <w:tcW w:w="972" w:type="dxa"/>
            <w:shd w:val="clear" w:color="auto" w:fill="auto"/>
          </w:tcPr>
          <w:p w14:paraId="0FCCEA5B" w14:textId="417F913E" w:rsidR="001515C0" w:rsidRPr="00A21CF7" w:rsidRDefault="00E04AF2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C37406">
              <w:rPr>
                <w:color w:val="000000"/>
                <w:sz w:val="30"/>
                <w:szCs w:val="30"/>
              </w:rPr>
              <w:t>0</w:t>
            </w:r>
            <w:r w:rsidR="00A46601">
              <w:rPr>
                <w:color w:val="000000"/>
                <w:sz w:val="30"/>
                <w:szCs w:val="30"/>
              </w:rPr>
              <w:t>7</w:t>
            </w:r>
          </w:p>
        </w:tc>
      </w:tr>
      <w:tr w:rsidR="001515C0" w:rsidRPr="00785F0F" w14:paraId="13CFD2E6" w14:textId="77777777" w:rsidTr="00F010AC">
        <w:trPr>
          <w:trHeight w:val="101"/>
        </w:trPr>
        <w:tc>
          <w:tcPr>
            <w:tcW w:w="986" w:type="dxa"/>
            <w:shd w:val="clear" w:color="auto" w:fill="auto"/>
          </w:tcPr>
          <w:p w14:paraId="25DF71A1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816F68C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3FD1027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72" w:type="dxa"/>
            <w:shd w:val="clear" w:color="auto" w:fill="auto"/>
          </w:tcPr>
          <w:p w14:paraId="4E61AA51" w14:textId="060FAA53" w:rsidR="001515C0" w:rsidRPr="00785F0F" w:rsidRDefault="00192DBD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11</w:t>
            </w:r>
            <w:r w:rsidR="00A46601">
              <w:rPr>
                <w:color w:val="000000"/>
                <w:sz w:val="30"/>
                <w:szCs w:val="30"/>
              </w:rPr>
              <w:t>1</w:t>
            </w:r>
          </w:p>
        </w:tc>
      </w:tr>
      <w:tr w:rsidR="001515C0" w:rsidRPr="00785F0F" w14:paraId="22067073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26DA837E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7F34C9F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BCF2D0E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สินทรัพย์อื่นระหว่างรอการโอนบัญชี</w:t>
            </w:r>
          </w:p>
        </w:tc>
        <w:tc>
          <w:tcPr>
            <w:tcW w:w="972" w:type="dxa"/>
            <w:shd w:val="clear" w:color="auto" w:fill="auto"/>
          </w:tcPr>
          <w:p w14:paraId="16003BE5" w14:textId="54B200E7" w:rsidR="001515C0" w:rsidRPr="00785F0F" w:rsidRDefault="00B633D2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11</w:t>
            </w:r>
            <w:r w:rsidR="00A46601">
              <w:rPr>
                <w:color w:val="000000"/>
                <w:sz w:val="30"/>
                <w:szCs w:val="30"/>
              </w:rPr>
              <w:t>5</w:t>
            </w:r>
          </w:p>
        </w:tc>
      </w:tr>
      <w:tr w:rsidR="001515C0" w:rsidRPr="00785F0F" w14:paraId="56E314FD" w14:textId="77777777" w:rsidTr="00F010AC">
        <w:trPr>
          <w:trHeight w:val="92"/>
        </w:trPr>
        <w:tc>
          <w:tcPr>
            <w:tcW w:w="986" w:type="dxa"/>
            <w:shd w:val="clear" w:color="auto" w:fill="auto"/>
          </w:tcPr>
          <w:p w14:paraId="6C149E5A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E0BD3D6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6CA9D5F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สินทรัพย์อื่นสุทธิ</w:t>
            </w:r>
          </w:p>
        </w:tc>
        <w:tc>
          <w:tcPr>
            <w:tcW w:w="972" w:type="dxa"/>
            <w:shd w:val="clear" w:color="auto" w:fill="auto"/>
          </w:tcPr>
          <w:p w14:paraId="36041D41" w14:textId="74D3711B" w:rsidR="001515C0" w:rsidRPr="00785F0F" w:rsidRDefault="000B674D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11</w:t>
            </w:r>
            <w:r w:rsidR="00A46601">
              <w:rPr>
                <w:color w:val="000000"/>
                <w:sz w:val="30"/>
                <w:szCs w:val="30"/>
              </w:rPr>
              <w:t>5</w:t>
            </w:r>
          </w:p>
        </w:tc>
      </w:tr>
      <w:tr w:rsidR="001515C0" w:rsidRPr="00785F0F" w14:paraId="573033B5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60A90799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F9562AE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0F78ED8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</w:tcPr>
          <w:p w14:paraId="242FC1F2" w14:textId="1A01AAA7" w:rsidR="001515C0" w:rsidRPr="00785F0F" w:rsidRDefault="00F7643F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11</w:t>
            </w:r>
            <w:r w:rsidR="00A46601">
              <w:rPr>
                <w:color w:val="000000"/>
                <w:sz w:val="30"/>
                <w:szCs w:val="30"/>
              </w:rPr>
              <w:t>6</w:t>
            </w:r>
          </w:p>
        </w:tc>
      </w:tr>
      <w:tr w:rsidR="001515C0" w:rsidRPr="00785F0F" w14:paraId="49100571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6F3C9BF0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33749B1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B12B662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72" w:type="dxa"/>
            <w:shd w:val="clear" w:color="auto" w:fill="auto"/>
          </w:tcPr>
          <w:p w14:paraId="17EBB874" w14:textId="0DFCA010" w:rsidR="001515C0" w:rsidRPr="00785F0F" w:rsidRDefault="00E175DA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8F2D8C">
              <w:rPr>
                <w:color w:val="000000"/>
                <w:sz w:val="30"/>
                <w:szCs w:val="30"/>
              </w:rPr>
              <w:t>1</w:t>
            </w:r>
            <w:r w:rsidR="00A46601">
              <w:rPr>
                <w:color w:val="000000"/>
                <w:sz w:val="30"/>
                <w:szCs w:val="30"/>
              </w:rPr>
              <w:t>7</w:t>
            </w:r>
          </w:p>
        </w:tc>
      </w:tr>
      <w:tr w:rsidR="001D50DB" w:rsidRPr="00785F0F" w14:paraId="42061487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06ADAEF3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01D4D29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0F25F02B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shd w:val="clear" w:color="auto" w:fill="auto"/>
          </w:tcPr>
          <w:p w14:paraId="3D7B6608" w14:textId="6F836FBB" w:rsidR="001D50DB" w:rsidRPr="00785F0F" w:rsidRDefault="002225DB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A46601">
              <w:rPr>
                <w:color w:val="000000"/>
                <w:sz w:val="30"/>
                <w:szCs w:val="30"/>
              </w:rPr>
              <w:t>19</w:t>
            </w:r>
          </w:p>
        </w:tc>
      </w:tr>
      <w:tr w:rsidR="001D50DB" w:rsidRPr="00785F0F" w14:paraId="08DE1E61" w14:textId="77777777" w:rsidTr="00F010AC">
        <w:trPr>
          <w:trHeight w:val="182"/>
        </w:trPr>
        <w:tc>
          <w:tcPr>
            <w:tcW w:w="986" w:type="dxa"/>
            <w:shd w:val="clear" w:color="auto" w:fill="auto"/>
          </w:tcPr>
          <w:p w14:paraId="7E4E4DCA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D0B3AEB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2DFF8A6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972" w:type="dxa"/>
            <w:shd w:val="clear" w:color="auto" w:fill="auto"/>
          </w:tcPr>
          <w:p w14:paraId="7552E9BE" w14:textId="783EC2AB" w:rsidR="001D50DB" w:rsidRPr="00785F0F" w:rsidRDefault="002225DB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12</w:t>
            </w:r>
            <w:r w:rsidR="00A46601">
              <w:rPr>
                <w:color w:val="000000"/>
                <w:sz w:val="30"/>
                <w:szCs w:val="30"/>
              </w:rPr>
              <w:t>0</w:t>
            </w:r>
          </w:p>
        </w:tc>
      </w:tr>
      <w:tr w:rsidR="001D50DB" w:rsidRPr="00785F0F" w14:paraId="0E09E5E3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4C40288F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460CE10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0CE2D08" w14:textId="77777777" w:rsidR="001D50DB" w:rsidRPr="00785F0F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972" w:type="dxa"/>
            <w:shd w:val="clear" w:color="auto" w:fill="auto"/>
          </w:tcPr>
          <w:p w14:paraId="20A250FE" w14:textId="2ED7E5B1" w:rsidR="001D50DB" w:rsidRPr="00785F0F" w:rsidRDefault="00553FDC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12</w:t>
            </w:r>
            <w:r w:rsidR="00A46601">
              <w:rPr>
                <w:color w:val="000000"/>
                <w:sz w:val="30"/>
                <w:szCs w:val="30"/>
              </w:rPr>
              <w:t>4</w:t>
            </w:r>
          </w:p>
        </w:tc>
      </w:tr>
      <w:tr w:rsidR="001D50DB" w:rsidRPr="00785F0F" w14:paraId="31213D30" w14:textId="77777777" w:rsidTr="00F010AC">
        <w:trPr>
          <w:trHeight w:val="92"/>
        </w:trPr>
        <w:tc>
          <w:tcPr>
            <w:tcW w:w="986" w:type="dxa"/>
            <w:shd w:val="clear" w:color="auto" w:fill="auto"/>
          </w:tcPr>
          <w:p w14:paraId="2CC4DF20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7B0A82B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F302F6B" w14:textId="77777777" w:rsidR="001D50DB" w:rsidRPr="00785F0F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หนี้สินอื่นระหว่างรอการโอนบัญชี</w:t>
            </w:r>
          </w:p>
        </w:tc>
        <w:tc>
          <w:tcPr>
            <w:tcW w:w="972" w:type="dxa"/>
            <w:shd w:val="clear" w:color="auto" w:fill="auto"/>
          </w:tcPr>
          <w:p w14:paraId="269805BF" w14:textId="57987F39" w:rsidR="001D50DB" w:rsidRPr="00785F0F" w:rsidRDefault="0096649A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12</w:t>
            </w:r>
            <w:r w:rsidR="00A46601">
              <w:rPr>
                <w:color w:val="000000"/>
                <w:sz w:val="30"/>
                <w:szCs w:val="30"/>
              </w:rPr>
              <w:t>4</w:t>
            </w:r>
          </w:p>
        </w:tc>
      </w:tr>
      <w:tr w:rsidR="001D50DB" w:rsidRPr="00785F0F" w14:paraId="439ACB0E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63353B3E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C2EAD71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5C07B73" w14:textId="77777777" w:rsidR="001D50DB" w:rsidRPr="00785F0F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972" w:type="dxa"/>
            <w:shd w:val="clear" w:color="auto" w:fill="auto"/>
          </w:tcPr>
          <w:p w14:paraId="744CDBD7" w14:textId="3D8E2867" w:rsidR="001D50DB" w:rsidRPr="00785F0F" w:rsidRDefault="0096649A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12</w:t>
            </w:r>
            <w:r w:rsidR="00A46601">
              <w:rPr>
                <w:color w:val="000000"/>
                <w:sz w:val="30"/>
                <w:szCs w:val="30"/>
              </w:rPr>
              <w:t>5</w:t>
            </w:r>
          </w:p>
        </w:tc>
      </w:tr>
      <w:tr w:rsidR="001D50DB" w:rsidRPr="00785F0F" w14:paraId="4F5345B4" w14:textId="77777777" w:rsidTr="00F010AC">
        <w:trPr>
          <w:trHeight w:val="432"/>
        </w:trPr>
        <w:tc>
          <w:tcPr>
            <w:tcW w:w="986" w:type="dxa"/>
            <w:shd w:val="clear" w:color="auto" w:fill="auto"/>
          </w:tcPr>
          <w:p w14:paraId="246CACFB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834EB4D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133EC2D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เงินรับล่วงหน้าจาก</w:t>
            </w:r>
            <w:r w:rsidRPr="00785F0F">
              <w:rPr>
                <w:rFonts w:hint="cs"/>
                <w:color w:val="000000"/>
                <w:sz w:val="30"/>
                <w:szCs w:val="30"/>
                <w:cs/>
              </w:rPr>
              <w:t>ธุรกรรม</w:t>
            </w:r>
            <w:r w:rsidRPr="00785F0F">
              <w:rPr>
                <w:color w:val="000000"/>
                <w:sz w:val="30"/>
                <w:szCs w:val="30"/>
                <w:cs/>
              </w:rPr>
              <w:t>อิเล็กทรอนิกส์</w:t>
            </w:r>
          </w:p>
        </w:tc>
        <w:tc>
          <w:tcPr>
            <w:tcW w:w="972" w:type="dxa"/>
            <w:shd w:val="clear" w:color="auto" w:fill="auto"/>
          </w:tcPr>
          <w:p w14:paraId="5FF82FEB" w14:textId="4402E90F" w:rsidR="001D50DB" w:rsidRPr="00785F0F" w:rsidRDefault="00D929E8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12</w:t>
            </w:r>
            <w:r w:rsidR="00A46601">
              <w:rPr>
                <w:color w:val="000000"/>
                <w:sz w:val="30"/>
                <w:szCs w:val="30"/>
              </w:rPr>
              <w:t>5</w:t>
            </w:r>
          </w:p>
        </w:tc>
      </w:tr>
      <w:tr w:rsidR="001D50DB" w:rsidRPr="00785F0F" w14:paraId="192EF654" w14:textId="77777777" w:rsidTr="00F010AC">
        <w:trPr>
          <w:trHeight w:val="110"/>
        </w:trPr>
        <w:tc>
          <w:tcPr>
            <w:tcW w:w="986" w:type="dxa"/>
            <w:shd w:val="clear" w:color="auto" w:fill="auto"/>
          </w:tcPr>
          <w:p w14:paraId="48A5E37B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F14BE67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9D92B4A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972" w:type="dxa"/>
            <w:shd w:val="clear" w:color="auto" w:fill="auto"/>
          </w:tcPr>
          <w:p w14:paraId="1B5EA6BA" w14:textId="0FF9D5AC" w:rsidR="001D50DB" w:rsidRPr="00785F0F" w:rsidRDefault="00056D10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12</w:t>
            </w:r>
            <w:r w:rsidR="00A46601">
              <w:rPr>
                <w:color w:val="000000"/>
                <w:sz w:val="30"/>
                <w:szCs w:val="30"/>
              </w:rPr>
              <w:t>5</w:t>
            </w:r>
          </w:p>
        </w:tc>
      </w:tr>
      <w:tr w:rsidR="001D50DB" w:rsidRPr="00785F0F" w14:paraId="6EA1568A" w14:textId="77777777" w:rsidTr="00F010AC">
        <w:trPr>
          <w:trHeight w:val="110"/>
        </w:trPr>
        <w:tc>
          <w:tcPr>
            <w:tcW w:w="986" w:type="dxa"/>
            <w:shd w:val="clear" w:color="auto" w:fill="auto"/>
          </w:tcPr>
          <w:p w14:paraId="39ACB64E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1DA943F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975FA6C" w14:textId="77777777" w:rsidR="001D50DB" w:rsidRPr="00785F0F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สำรอง</w:t>
            </w:r>
          </w:p>
        </w:tc>
        <w:tc>
          <w:tcPr>
            <w:tcW w:w="972" w:type="dxa"/>
            <w:shd w:val="clear" w:color="auto" w:fill="auto"/>
          </w:tcPr>
          <w:p w14:paraId="2E14CA4A" w14:textId="15F287E5" w:rsidR="001D50DB" w:rsidRPr="00785F0F" w:rsidRDefault="00056D10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12</w:t>
            </w:r>
            <w:r w:rsidR="00A46601">
              <w:rPr>
                <w:color w:val="000000"/>
                <w:sz w:val="30"/>
                <w:szCs w:val="30"/>
              </w:rPr>
              <w:t>6</w:t>
            </w:r>
          </w:p>
        </w:tc>
      </w:tr>
      <w:tr w:rsidR="001D50DB" w:rsidRPr="00785F0F" w14:paraId="63DF0AB4" w14:textId="77777777" w:rsidTr="00F010AC">
        <w:trPr>
          <w:trHeight w:val="110"/>
        </w:trPr>
        <w:tc>
          <w:tcPr>
            <w:tcW w:w="986" w:type="dxa"/>
            <w:shd w:val="clear" w:color="auto" w:fill="auto"/>
          </w:tcPr>
          <w:p w14:paraId="3E81EE49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99F2DA1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0AA63B6E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14:paraId="26429872" w14:textId="7BD7F787" w:rsidR="001D50DB" w:rsidRPr="00785F0F" w:rsidRDefault="00056D10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767A3B">
              <w:rPr>
                <w:color w:val="000000"/>
                <w:sz w:val="30"/>
                <w:szCs w:val="30"/>
              </w:rPr>
              <w:t>2</w:t>
            </w:r>
            <w:r w:rsidR="00A46601">
              <w:rPr>
                <w:color w:val="000000"/>
                <w:sz w:val="30"/>
                <w:szCs w:val="30"/>
              </w:rPr>
              <w:t>7</w:t>
            </w:r>
          </w:p>
        </w:tc>
      </w:tr>
      <w:tr w:rsidR="001D50DB" w:rsidRPr="00785F0F" w14:paraId="22C654B3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7EAA8B8E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FB8C390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1E336A9E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14:paraId="358DFA41" w14:textId="5855C8FB" w:rsidR="001D50DB" w:rsidRPr="00785F0F" w:rsidRDefault="003F537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486438">
              <w:rPr>
                <w:color w:val="000000"/>
                <w:sz w:val="30"/>
                <w:szCs w:val="30"/>
              </w:rPr>
              <w:t>2</w:t>
            </w:r>
            <w:r w:rsidR="00A46601">
              <w:rPr>
                <w:color w:val="000000"/>
                <w:sz w:val="30"/>
                <w:szCs w:val="30"/>
              </w:rPr>
              <w:t>8</w:t>
            </w:r>
          </w:p>
        </w:tc>
      </w:tr>
      <w:tr w:rsidR="001D50DB" w:rsidRPr="00785F0F" w14:paraId="0EAE6051" w14:textId="77777777" w:rsidTr="00F010AC">
        <w:trPr>
          <w:trHeight w:val="209"/>
        </w:trPr>
        <w:tc>
          <w:tcPr>
            <w:tcW w:w="986" w:type="dxa"/>
            <w:shd w:val="clear" w:color="auto" w:fill="auto"/>
          </w:tcPr>
          <w:p w14:paraId="2DAC1CA3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ED3693D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4F7922B3" w14:textId="77777777" w:rsidR="001D50DB" w:rsidRPr="00785F0F" w:rsidRDefault="001D50DB" w:rsidP="001D50DB">
            <w:pPr>
              <w:autoSpaceDE w:val="0"/>
              <w:rPr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หนี้สินที่อาจเกิดขึ้นในภายหน้า</w:t>
            </w:r>
          </w:p>
        </w:tc>
        <w:tc>
          <w:tcPr>
            <w:tcW w:w="972" w:type="dxa"/>
            <w:shd w:val="clear" w:color="auto" w:fill="auto"/>
          </w:tcPr>
          <w:p w14:paraId="75350930" w14:textId="65FFED75" w:rsidR="001D50DB" w:rsidRPr="00785F0F" w:rsidRDefault="00736316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486438">
              <w:rPr>
                <w:color w:val="000000"/>
                <w:sz w:val="30"/>
                <w:szCs w:val="30"/>
              </w:rPr>
              <w:t>2</w:t>
            </w:r>
            <w:r w:rsidR="00A46601">
              <w:rPr>
                <w:color w:val="000000"/>
                <w:sz w:val="30"/>
                <w:szCs w:val="30"/>
              </w:rPr>
              <w:t>8</w:t>
            </w:r>
          </w:p>
        </w:tc>
      </w:tr>
      <w:tr w:rsidR="001D50DB" w:rsidRPr="00785F0F" w14:paraId="1B0F303C" w14:textId="77777777" w:rsidTr="00F010AC">
        <w:trPr>
          <w:trHeight w:val="119"/>
        </w:trPr>
        <w:tc>
          <w:tcPr>
            <w:tcW w:w="986" w:type="dxa"/>
            <w:shd w:val="clear" w:color="auto" w:fill="auto"/>
          </w:tcPr>
          <w:p w14:paraId="52B1A9DD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4CE6419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CE2BA44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2110C2D5" w14:textId="5142C101" w:rsidR="001D50DB" w:rsidRPr="00785F0F" w:rsidRDefault="00576AD1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A46601">
              <w:rPr>
                <w:color w:val="000000"/>
                <w:sz w:val="30"/>
                <w:szCs w:val="30"/>
              </w:rPr>
              <w:t>29</w:t>
            </w:r>
          </w:p>
        </w:tc>
      </w:tr>
      <w:tr w:rsidR="001D50DB" w:rsidRPr="00785F0F" w14:paraId="3D1256A3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30BA32E2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23ECDB5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E668F23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ผลประโยชน์อื่นที่จ่ายแก่กรรมการและผู้มีอำนาจในการจัดการ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14:paraId="6F8E319D" w14:textId="72693D6A" w:rsidR="001D50DB" w:rsidRPr="00785F0F" w:rsidRDefault="00ED4EF7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</w:t>
            </w:r>
            <w:r w:rsidR="00A46601">
              <w:rPr>
                <w:color w:val="000000"/>
                <w:sz w:val="30"/>
                <w:szCs w:val="30"/>
              </w:rPr>
              <w:t>2</w:t>
            </w:r>
          </w:p>
        </w:tc>
      </w:tr>
      <w:tr w:rsidR="001D50DB" w:rsidRPr="00785F0F" w14:paraId="2F0FF1DB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039275C6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4BCD624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B6FF92B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สัญญาเช่าดำเนินงาน</w:t>
            </w:r>
          </w:p>
        </w:tc>
        <w:tc>
          <w:tcPr>
            <w:tcW w:w="972" w:type="dxa"/>
            <w:shd w:val="clear" w:color="auto" w:fill="auto"/>
          </w:tcPr>
          <w:p w14:paraId="11B6DB83" w14:textId="43612A64" w:rsidR="001D50DB" w:rsidRPr="00785F0F" w:rsidRDefault="00ED4EF7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</w:t>
            </w:r>
            <w:r w:rsidR="00A46601">
              <w:rPr>
                <w:color w:val="000000"/>
                <w:sz w:val="30"/>
                <w:szCs w:val="30"/>
              </w:rPr>
              <w:t>2</w:t>
            </w:r>
          </w:p>
        </w:tc>
      </w:tr>
      <w:tr w:rsidR="00FC491D" w:rsidRPr="00785F0F" w14:paraId="789CAB86" w14:textId="77777777" w:rsidTr="00F010AC">
        <w:trPr>
          <w:trHeight w:val="164"/>
        </w:trPr>
        <w:tc>
          <w:tcPr>
            <w:tcW w:w="986" w:type="dxa"/>
            <w:shd w:val="clear" w:color="auto" w:fill="auto"/>
          </w:tcPr>
          <w:p w14:paraId="11BE1A0E" w14:textId="77777777" w:rsidR="00FC491D" w:rsidRPr="00785F0F" w:rsidRDefault="00FC491D" w:rsidP="00FC491D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4FA471B" w14:textId="77777777" w:rsidR="00FC491D" w:rsidRPr="00785F0F" w:rsidRDefault="00FC491D" w:rsidP="00FC491D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0869D3E" w14:textId="2872247E" w:rsidR="00FC491D" w:rsidRPr="00785F0F" w:rsidRDefault="00FC491D" w:rsidP="00FC491D">
            <w:pPr>
              <w:autoSpaceDE w:val="0"/>
              <w:rPr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14:paraId="574B2379" w14:textId="0E62A541" w:rsidR="00FC491D" w:rsidRPr="00785F0F" w:rsidRDefault="00FE0FE5" w:rsidP="00FC491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</w:t>
            </w:r>
            <w:r w:rsidR="00A46601">
              <w:rPr>
                <w:color w:val="000000"/>
                <w:sz w:val="30"/>
                <w:szCs w:val="30"/>
              </w:rPr>
              <w:t>3</w:t>
            </w:r>
          </w:p>
        </w:tc>
      </w:tr>
      <w:tr w:rsidR="001D50DB" w:rsidRPr="00785F0F" w14:paraId="00F04225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2D6D3A54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2636BBA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4B2895C9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ฐานะการเงินและผลการดำเนินงานที่สำคัญจำแนกตามธุรกรรมในประเทศและต่างประเทศ</w:t>
            </w:r>
          </w:p>
        </w:tc>
        <w:tc>
          <w:tcPr>
            <w:tcW w:w="972" w:type="dxa"/>
            <w:shd w:val="clear" w:color="auto" w:fill="auto"/>
          </w:tcPr>
          <w:p w14:paraId="6F072A57" w14:textId="02C03855" w:rsidR="001D50DB" w:rsidRPr="00785F0F" w:rsidRDefault="0057608E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C0721D">
              <w:rPr>
                <w:color w:val="000000"/>
                <w:sz w:val="30"/>
                <w:szCs w:val="30"/>
              </w:rPr>
              <w:t>3</w:t>
            </w:r>
            <w:r w:rsidR="00A46601">
              <w:rPr>
                <w:color w:val="000000"/>
                <w:sz w:val="30"/>
                <w:szCs w:val="30"/>
              </w:rPr>
              <w:t>6</w:t>
            </w:r>
          </w:p>
        </w:tc>
      </w:tr>
      <w:tr w:rsidR="001D50DB" w:rsidRPr="00785F0F" w14:paraId="7A229DB3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C2646B5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3734941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8CDE3C4" w14:textId="77777777" w:rsidR="001D50DB" w:rsidRPr="00785F0F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rFonts w:hint="cs"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72" w:type="dxa"/>
            <w:shd w:val="clear" w:color="auto" w:fill="auto"/>
          </w:tcPr>
          <w:p w14:paraId="0DA7D1A7" w14:textId="355E8627" w:rsidR="001D50DB" w:rsidRPr="00785F0F" w:rsidRDefault="00154068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AA0024">
              <w:rPr>
                <w:color w:val="000000"/>
                <w:sz w:val="30"/>
                <w:szCs w:val="30"/>
              </w:rPr>
              <w:t>3</w:t>
            </w:r>
            <w:r w:rsidR="000274F3">
              <w:rPr>
                <w:color w:val="000000"/>
                <w:sz w:val="30"/>
                <w:szCs w:val="30"/>
              </w:rPr>
              <w:t>8</w:t>
            </w:r>
          </w:p>
        </w:tc>
      </w:tr>
      <w:tr w:rsidR="001D50DB" w:rsidRPr="00785F0F" w14:paraId="4006AFCA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D08D869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762FBB3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B5EEDC7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972" w:type="dxa"/>
            <w:shd w:val="clear" w:color="auto" w:fill="auto"/>
          </w:tcPr>
          <w:p w14:paraId="73D4A68F" w14:textId="467A7E99" w:rsidR="001D50DB" w:rsidRPr="00785F0F" w:rsidRDefault="00154068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AA0024">
              <w:rPr>
                <w:color w:val="000000"/>
                <w:sz w:val="30"/>
                <w:szCs w:val="30"/>
              </w:rPr>
              <w:t>3</w:t>
            </w:r>
            <w:r w:rsidR="00A46601">
              <w:rPr>
                <w:color w:val="000000"/>
                <w:sz w:val="30"/>
                <w:szCs w:val="30"/>
              </w:rPr>
              <w:t>8</w:t>
            </w:r>
          </w:p>
        </w:tc>
      </w:tr>
      <w:tr w:rsidR="001D50DB" w:rsidRPr="00785F0F" w14:paraId="429F5849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5B92AB54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4C39247" w14:textId="77777777" w:rsidR="001D50DB" w:rsidRPr="00785F0F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DCF82AF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2" w:type="dxa"/>
            <w:shd w:val="clear" w:color="auto" w:fill="auto"/>
          </w:tcPr>
          <w:p w14:paraId="1CD56C10" w14:textId="055FD637" w:rsidR="001D50DB" w:rsidRPr="00785F0F" w:rsidRDefault="00154068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A46601">
              <w:rPr>
                <w:color w:val="000000"/>
                <w:sz w:val="30"/>
                <w:szCs w:val="30"/>
              </w:rPr>
              <w:t>39</w:t>
            </w:r>
          </w:p>
        </w:tc>
      </w:tr>
      <w:tr w:rsidR="001D50DB" w:rsidRPr="00785F0F" w14:paraId="0E0D20AA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760AC461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61CB19B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5D63E3B" w14:textId="6AF040CD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กำไรสุทธิจากธุรกรรมเพื่อค้า</w:t>
            </w:r>
            <w:r w:rsidR="007D6760">
              <w:rPr>
                <w:rFonts w:hint="cs"/>
                <w:spacing w:val="-4"/>
                <w:sz w:val="30"/>
                <w:szCs w:val="30"/>
                <w:cs/>
              </w:rPr>
              <w:t>และปริวรรตเงินตราต่างประเทศ</w:t>
            </w:r>
          </w:p>
        </w:tc>
        <w:tc>
          <w:tcPr>
            <w:tcW w:w="972" w:type="dxa"/>
            <w:shd w:val="clear" w:color="auto" w:fill="auto"/>
          </w:tcPr>
          <w:p w14:paraId="671E3CBE" w14:textId="62FBB56B" w:rsidR="001D50DB" w:rsidRPr="00785F0F" w:rsidRDefault="00154068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A46601">
              <w:rPr>
                <w:color w:val="000000"/>
                <w:sz w:val="30"/>
                <w:szCs w:val="30"/>
              </w:rPr>
              <w:t>39</w:t>
            </w:r>
          </w:p>
        </w:tc>
      </w:tr>
      <w:tr w:rsidR="001D50DB" w:rsidRPr="00785F0F" w14:paraId="62F8196E" w14:textId="77777777" w:rsidTr="00F010AC">
        <w:trPr>
          <w:trHeight w:val="110"/>
        </w:trPr>
        <w:tc>
          <w:tcPr>
            <w:tcW w:w="986" w:type="dxa"/>
            <w:shd w:val="clear" w:color="auto" w:fill="auto"/>
          </w:tcPr>
          <w:p w14:paraId="28AAD2DB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C67DEC5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7DA02C8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กำไรสุทธิจากเงินลงทุน</w:t>
            </w:r>
          </w:p>
        </w:tc>
        <w:tc>
          <w:tcPr>
            <w:tcW w:w="972" w:type="dxa"/>
            <w:shd w:val="clear" w:color="auto" w:fill="auto"/>
          </w:tcPr>
          <w:p w14:paraId="01A99CFC" w14:textId="58B3096A" w:rsidR="001D50DB" w:rsidRPr="00785F0F" w:rsidRDefault="009F6AE2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</w:t>
            </w:r>
            <w:r w:rsidR="00A46601">
              <w:rPr>
                <w:color w:val="000000"/>
                <w:sz w:val="30"/>
                <w:szCs w:val="30"/>
              </w:rPr>
              <w:t>0</w:t>
            </w:r>
          </w:p>
        </w:tc>
      </w:tr>
      <w:tr w:rsidR="001C7737" w:rsidRPr="00785F0F" w14:paraId="505B448F" w14:textId="77777777" w:rsidTr="00F010AC">
        <w:trPr>
          <w:trHeight w:val="110"/>
        </w:trPr>
        <w:tc>
          <w:tcPr>
            <w:tcW w:w="986" w:type="dxa"/>
            <w:shd w:val="clear" w:color="auto" w:fill="auto"/>
          </w:tcPr>
          <w:p w14:paraId="62F47F68" w14:textId="77777777" w:rsidR="001C7737" w:rsidRPr="00785F0F" w:rsidRDefault="001C7737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8C8940B" w14:textId="77777777" w:rsidR="001C7737" w:rsidRPr="00785F0F" w:rsidRDefault="001C7737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1E44CFB" w14:textId="77777777" w:rsidR="001C7737" w:rsidRPr="00785F0F" w:rsidRDefault="001C7737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rFonts w:hint="cs"/>
                <w:color w:val="000000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972" w:type="dxa"/>
            <w:shd w:val="clear" w:color="auto" w:fill="auto"/>
          </w:tcPr>
          <w:p w14:paraId="4E69EAA3" w14:textId="415908A0" w:rsidR="001C7737" w:rsidRPr="00785F0F" w:rsidRDefault="009F6AE2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</w:t>
            </w:r>
            <w:r w:rsidR="00A46601">
              <w:rPr>
                <w:color w:val="000000"/>
                <w:sz w:val="30"/>
                <w:szCs w:val="30"/>
              </w:rPr>
              <w:t>0</w:t>
            </w:r>
          </w:p>
        </w:tc>
      </w:tr>
      <w:tr w:rsidR="001D50DB" w:rsidRPr="00785F0F" w14:paraId="09113095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5861F784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1616D6D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1AFCCB5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หนี้สูญ หนี้สงสัยจะสูญและขาดทุนจากการด้อยค่า</w:t>
            </w:r>
          </w:p>
        </w:tc>
        <w:tc>
          <w:tcPr>
            <w:tcW w:w="972" w:type="dxa"/>
            <w:shd w:val="clear" w:color="auto" w:fill="auto"/>
          </w:tcPr>
          <w:p w14:paraId="604D1AFC" w14:textId="70AE04A9" w:rsidR="001D50DB" w:rsidRPr="00785F0F" w:rsidRDefault="00D704DD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</w:t>
            </w:r>
            <w:r w:rsidR="00A46601">
              <w:rPr>
                <w:color w:val="000000"/>
                <w:sz w:val="30"/>
                <w:szCs w:val="30"/>
              </w:rPr>
              <w:t>1</w:t>
            </w:r>
          </w:p>
        </w:tc>
      </w:tr>
      <w:tr w:rsidR="001D50DB" w:rsidRPr="00785F0F" w14:paraId="2AB3AF36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73818158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A4BF62B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F2FAA5C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72" w:type="dxa"/>
            <w:shd w:val="clear" w:color="auto" w:fill="auto"/>
          </w:tcPr>
          <w:p w14:paraId="42A763FD" w14:textId="11623F19" w:rsidR="001D50DB" w:rsidRPr="00785F0F" w:rsidRDefault="00D704DD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</w:t>
            </w:r>
            <w:r w:rsidR="00A46601">
              <w:rPr>
                <w:color w:val="000000"/>
                <w:sz w:val="30"/>
                <w:szCs w:val="30"/>
              </w:rPr>
              <w:t>1</w:t>
            </w:r>
          </w:p>
        </w:tc>
      </w:tr>
      <w:tr w:rsidR="001D50DB" w:rsidRPr="00785F0F" w14:paraId="03E0992B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4A557D56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CB63A76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05EDA221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972" w:type="dxa"/>
            <w:shd w:val="clear" w:color="auto" w:fill="auto"/>
          </w:tcPr>
          <w:p w14:paraId="087176A0" w14:textId="10AB40C1" w:rsidR="001D50DB" w:rsidRPr="00785F0F" w:rsidRDefault="00592D85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AA0024">
              <w:rPr>
                <w:color w:val="000000"/>
                <w:sz w:val="30"/>
                <w:szCs w:val="30"/>
              </w:rPr>
              <w:t>4</w:t>
            </w:r>
            <w:r w:rsidR="00A46601">
              <w:rPr>
                <w:color w:val="000000"/>
                <w:sz w:val="30"/>
                <w:szCs w:val="30"/>
              </w:rPr>
              <w:t>8</w:t>
            </w:r>
          </w:p>
        </w:tc>
      </w:tr>
      <w:tr w:rsidR="001D50DB" w:rsidRPr="00785F0F" w14:paraId="07BB98A5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5A60AD35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9E1B8FF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382FA4E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972" w:type="dxa"/>
            <w:shd w:val="clear" w:color="auto" w:fill="auto"/>
          </w:tcPr>
          <w:p w14:paraId="02C98337" w14:textId="6C1E5AB1" w:rsidR="001D50DB" w:rsidRPr="00785F0F" w:rsidRDefault="007740A6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AA0024">
              <w:rPr>
                <w:color w:val="000000"/>
                <w:sz w:val="30"/>
                <w:szCs w:val="30"/>
              </w:rPr>
              <w:t>4</w:t>
            </w:r>
            <w:r w:rsidR="00A46601">
              <w:rPr>
                <w:color w:val="000000"/>
                <w:sz w:val="30"/>
                <w:szCs w:val="30"/>
              </w:rPr>
              <w:t>8</w:t>
            </w:r>
          </w:p>
        </w:tc>
      </w:tr>
      <w:tr w:rsidR="003A6ADF" w:rsidRPr="00785F0F" w14:paraId="43C0C57F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42DBA63E" w14:textId="77777777" w:rsidR="003A6ADF" w:rsidRPr="00785F0F" w:rsidRDefault="003A6ADF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F85811C" w14:textId="77777777" w:rsidR="003A6ADF" w:rsidRPr="00785F0F" w:rsidRDefault="003A6ADF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FB715F8" w14:textId="77777777" w:rsidR="003A6ADF" w:rsidRPr="00785F0F" w:rsidRDefault="003A6ADF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972" w:type="dxa"/>
            <w:shd w:val="clear" w:color="auto" w:fill="auto"/>
          </w:tcPr>
          <w:p w14:paraId="6DD29C3D" w14:textId="237C5A1E" w:rsidR="003A6ADF" w:rsidRPr="00785F0F" w:rsidRDefault="00CD2621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A46601">
              <w:rPr>
                <w:color w:val="000000"/>
                <w:sz w:val="30"/>
                <w:szCs w:val="30"/>
              </w:rPr>
              <w:t>49</w:t>
            </w:r>
          </w:p>
        </w:tc>
      </w:tr>
      <w:tr w:rsidR="001D50DB" w:rsidRPr="00785F0F" w14:paraId="776CF067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5565845C" w14:textId="2AE6C9A7" w:rsidR="001D50DB" w:rsidRPr="00785F0F" w:rsidRDefault="001D50DB" w:rsidP="003A6ADF">
            <w:pPr>
              <w:autoSpaceDE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293947D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2B45BCC" w14:textId="77777777" w:rsidR="001D50DB" w:rsidRPr="00785F0F" w:rsidRDefault="001D50DB" w:rsidP="00E234DD">
            <w:pPr>
              <w:pStyle w:val="index0"/>
              <w:suppressAutoHyphens w:val="0"/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3C327986" w14:textId="77777777" w:rsidR="001D50DB" w:rsidRPr="00785F0F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</w:p>
        </w:tc>
      </w:tr>
      <w:tr w:rsidR="001D50DB" w:rsidRPr="00785F0F" w14:paraId="78F9972F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294FA0BF" w14:textId="77777777" w:rsidR="001D50DB" w:rsidRPr="00785F0F" w:rsidRDefault="001D50DB" w:rsidP="001D50DB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ED686A4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6F837D1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6B8218AD" w14:textId="77777777" w:rsidR="001D50DB" w:rsidRPr="00785F0F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</w:p>
        </w:tc>
      </w:tr>
      <w:tr w:rsidR="001D50DB" w:rsidRPr="00785F0F" w14:paraId="6C2CF349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A29ED79" w14:textId="77777777" w:rsidR="001D50DB" w:rsidRPr="00785F0F" w:rsidRDefault="001D50DB" w:rsidP="001D50DB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587F720" w14:textId="77777777" w:rsidR="001D50DB" w:rsidRPr="00785F0F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C205AFE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604FB057" w14:textId="77777777" w:rsidR="001D50DB" w:rsidRPr="00785F0F" w:rsidRDefault="001D50DB" w:rsidP="001D50DB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</w:p>
        </w:tc>
      </w:tr>
      <w:tr w:rsidR="001D50DB" w:rsidRPr="00785F0F" w14:paraId="4CB690BA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37E3720" w14:textId="77777777" w:rsidR="001D50DB" w:rsidRPr="00785F0F" w:rsidRDefault="001D50DB" w:rsidP="001D50DB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C1586FC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10E872E0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408BC2A2" w14:textId="77777777" w:rsidR="001D50DB" w:rsidRPr="00785F0F" w:rsidRDefault="001D50DB" w:rsidP="001D50DB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</w:p>
        </w:tc>
      </w:tr>
      <w:tr w:rsidR="001D50DB" w:rsidRPr="00785F0F" w14:paraId="7433442E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2DAFB2D" w14:textId="77777777" w:rsidR="001D50DB" w:rsidRPr="00785F0F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5E2AB63" w14:textId="77777777" w:rsidR="001D50DB" w:rsidRPr="00785F0F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13D5DE18" w14:textId="77777777" w:rsidR="001D50DB" w:rsidRPr="00785F0F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EB5EC34" w14:textId="77777777" w:rsidR="001D50DB" w:rsidRPr="00785F0F" w:rsidRDefault="001D50DB" w:rsidP="001D50DB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</w:p>
        </w:tc>
      </w:tr>
    </w:tbl>
    <w:p w14:paraId="3E47426B" w14:textId="4BF7B03F" w:rsidR="00574810" w:rsidRDefault="008D0BA8" w:rsidP="0057481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br w:type="page"/>
      </w:r>
      <w:r w:rsidRPr="00785F0F">
        <w:rPr>
          <w:spacing w:val="-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B977E0A" w14:textId="77777777" w:rsidR="00574810" w:rsidRPr="00780420" w:rsidRDefault="00574810" w:rsidP="0057481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5450B9F1" w14:textId="787ECA0D" w:rsidR="008D0BA8" w:rsidRPr="00574810" w:rsidRDefault="008D0BA8" w:rsidP="0057481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  <w:cs/>
        </w:rPr>
      </w:pPr>
      <w:r w:rsidRPr="00785F0F">
        <w:rPr>
          <w:spacing w:val="-4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9C0EC8" w:rsidRPr="00785F0F">
        <w:rPr>
          <w:spacing w:val="-4"/>
          <w:sz w:val="30"/>
          <w:szCs w:val="30"/>
          <w:cs/>
        </w:rPr>
        <w:t>คณะ</w:t>
      </w:r>
      <w:r w:rsidRPr="00785F0F">
        <w:rPr>
          <w:spacing w:val="-4"/>
          <w:sz w:val="30"/>
          <w:szCs w:val="30"/>
          <w:cs/>
        </w:rPr>
        <w:t xml:space="preserve">กรรมการเมื่อวันที่ </w:t>
      </w:r>
      <w:r w:rsidR="004F1165">
        <w:rPr>
          <w:spacing w:val="-4"/>
          <w:sz w:val="30"/>
          <w:szCs w:val="30"/>
        </w:rPr>
        <w:t>19</w:t>
      </w:r>
      <w:r w:rsidR="009D727D">
        <w:rPr>
          <w:spacing w:val="-4"/>
          <w:sz w:val="30"/>
          <w:szCs w:val="30"/>
        </w:rPr>
        <w:t xml:space="preserve"> </w:t>
      </w:r>
      <w:r w:rsidR="00EB2F0A" w:rsidRPr="00EB2F0A">
        <w:rPr>
          <w:spacing w:val="-4"/>
          <w:sz w:val="30"/>
          <w:szCs w:val="30"/>
          <w:cs/>
        </w:rPr>
        <w:t xml:space="preserve">กุมภาพันธ์ </w:t>
      </w:r>
      <w:r w:rsidR="00EF2FB2">
        <w:rPr>
          <w:spacing w:val="-4"/>
          <w:sz w:val="30"/>
          <w:szCs w:val="30"/>
        </w:rPr>
        <w:t>2</w:t>
      </w:r>
      <w:r w:rsidR="00732DE6">
        <w:rPr>
          <w:spacing w:val="-4"/>
          <w:sz w:val="30"/>
          <w:szCs w:val="30"/>
        </w:rPr>
        <w:t>56</w:t>
      </w:r>
      <w:r w:rsidR="009D727D">
        <w:rPr>
          <w:spacing w:val="-4"/>
          <w:sz w:val="30"/>
          <w:szCs w:val="30"/>
        </w:rPr>
        <w:t>3</w:t>
      </w:r>
    </w:p>
    <w:p w14:paraId="37FA468A" w14:textId="77777777" w:rsidR="008D0BA8" w:rsidRPr="00780420" w:rsidRDefault="008D0BA8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1770FCDE" w14:textId="77777777" w:rsidR="002F25FE" w:rsidRPr="00785F0F" w:rsidRDefault="008D0BA8" w:rsidP="00F319A5">
      <w:pPr>
        <w:pStyle w:val="ListParagraph"/>
        <w:numPr>
          <w:ilvl w:val="0"/>
          <w:numId w:val="11"/>
        </w:numPr>
        <w:spacing w:line="390" w:lineRule="exact"/>
        <w:ind w:left="540" w:right="-25" w:hanging="540"/>
        <w:rPr>
          <w:rFonts w:ascii="Angsana New" w:hAnsi="Angsana New" w:cs="Angsana New"/>
          <w:b/>
          <w:bCs/>
          <w:sz w:val="30"/>
          <w:szCs w:val="30"/>
        </w:rPr>
      </w:pPr>
      <w:r w:rsidRPr="00785F0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4A1973B" w14:textId="77777777" w:rsidR="008D0BA8" w:rsidRPr="00780420" w:rsidRDefault="008D0BA8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26339052" w14:textId="70809419" w:rsidR="008D0BA8" w:rsidRPr="00785F0F" w:rsidRDefault="008D0BA8" w:rsidP="003E6783">
      <w:pPr>
        <w:spacing w:line="390" w:lineRule="exact"/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ธนาคารไทยพาณิชย์ จำกัด (มหาชน) “ธนาคาร” เป็นนิติบุคคลที่จัดตั้งขึ้นในประเทศไทยและมีที่อยู่จด</w:t>
      </w:r>
      <w:r w:rsidRPr="00007B09">
        <w:rPr>
          <w:sz w:val="30"/>
          <w:szCs w:val="30"/>
          <w:cs/>
        </w:rPr>
        <w:t>ทะเบียน</w:t>
      </w:r>
      <w:r w:rsidR="0019517A" w:rsidRPr="00007B09">
        <w:rPr>
          <w:rFonts w:hint="cs"/>
          <w:sz w:val="30"/>
          <w:szCs w:val="30"/>
          <w:cs/>
        </w:rPr>
        <w:t>ของ</w:t>
      </w:r>
      <w:r w:rsidR="004F1165">
        <w:rPr>
          <w:rFonts w:hint="cs"/>
          <w:sz w:val="30"/>
          <w:szCs w:val="30"/>
          <w:cs/>
        </w:rPr>
        <w:t>ธนาคาร</w:t>
      </w:r>
      <w:r w:rsidRPr="00007B09">
        <w:rPr>
          <w:sz w:val="30"/>
          <w:szCs w:val="30"/>
          <w:cs/>
        </w:rPr>
        <w:t xml:space="preserve">ตั้งอยู่เลขที่ </w:t>
      </w:r>
      <w:r w:rsidRPr="00007B09">
        <w:rPr>
          <w:sz w:val="30"/>
          <w:szCs w:val="30"/>
        </w:rPr>
        <w:t xml:space="preserve">9 </w:t>
      </w:r>
      <w:r w:rsidRPr="00007B09">
        <w:rPr>
          <w:sz w:val="30"/>
          <w:szCs w:val="30"/>
          <w:cs/>
        </w:rPr>
        <w:t>ถนนรัชดาภิเษก จตุจักร กรุงเทพมหานคร</w:t>
      </w:r>
    </w:p>
    <w:p w14:paraId="2334641F" w14:textId="77777777" w:rsidR="008D0BA8" w:rsidRPr="00780420" w:rsidRDefault="008D0BA8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2BF1B3EF" w14:textId="77777777" w:rsidR="008D0BA8" w:rsidRPr="00785F0F" w:rsidRDefault="008D0BA8" w:rsidP="003E6783">
      <w:pPr>
        <w:spacing w:line="390" w:lineRule="exact"/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ธนาคารได้รับพระบรมราชานุญาตให้ก่อตั้งเมื่อวันที่ </w:t>
      </w:r>
      <w:r w:rsidRPr="00785F0F">
        <w:rPr>
          <w:sz w:val="30"/>
          <w:szCs w:val="30"/>
        </w:rPr>
        <w:t xml:space="preserve">30 </w:t>
      </w:r>
      <w:r w:rsidRPr="00785F0F">
        <w:rPr>
          <w:sz w:val="30"/>
          <w:szCs w:val="30"/>
          <w:cs/>
        </w:rPr>
        <w:t xml:space="preserve">มกราคม </w:t>
      </w:r>
      <w:r w:rsidRPr="00785F0F">
        <w:rPr>
          <w:sz w:val="30"/>
          <w:szCs w:val="30"/>
        </w:rPr>
        <w:t xml:space="preserve">2449 </w:t>
      </w:r>
      <w:r w:rsidRPr="00785F0F">
        <w:rPr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Pr="00785F0F">
        <w:rPr>
          <w:sz w:val="30"/>
          <w:szCs w:val="30"/>
        </w:rPr>
        <w:t xml:space="preserve">6 </w:t>
      </w:r>
      <w:r w:rsidRPr="00785F0F">
        <w:rPr>
          <w:sz w:val="30"/>
          <w:szCs w:val="30"/>
          <w:cs/>
        </w:rPr>
        <w:t xml:space="preserve">กุมภาพันธ์ </w:t>
      </w:r>
      <w:r w:rsidRPr="00785F0F">
        <w:rPr>
          <w:sz w:val="30"/>
          <w:szCs w:val="30"/>
        </w:rPr>
        <w:t>2519</w:t>
      </w:r>
    </w:p>
    <w:p w14:paraId="729093EA" w14:textId="77777777" w:rsidR="008D0BA8" w:rsidRPr="00780420" w:rsidRDefault="008D0BA8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2F876BC6" w14:textId="613B7D7B" w:rsidR="008D0BA8" w:rsidRPr="00785F0F" w:rsidRDefault="008D0BA8" w:rsidP="009B4B7B">
      <w:pPr>
        <w:spacing w:line="390" w:lineRule="exact"/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ธนาคารดำเนินธุรกิจหลักเกี่ยวกับการจัดหาผลิตภัณฑ์และให้บริการทางการเงินผ่าน</w:t>
      </w:r>
      <w:r w:rsidR="00E20D39" w:rsidRPr="00785F0F">
        <w:rPr>
          <w:sz w:val="30"/>
          <w:szCs w:val="30"/>
          <w:cs/>
        </w:rPr>
        <w:t>สำนักงานใหญ่และ</w:t>
      </w:r>
      <w:r w:rsidRPr="00785F0F">
        <w:rPr>
          <w:sz w:val="30"/>
          <w:szCs w:val="30"/>
          <w:cs/>
        </w:rPr>
        <w:t>เครือข่าย</w:t>
      </w:r>
      <w:r w:rsidR="009B4B7B">
        <w:rPr>
          <w:rFonts w:hint="cs"/>
          <w:sz w:val="30"/>
          <w:szCs w:val="30"/>
          <w:cs/>
        </w:rPr>
        <w:t>ส</w:t>
      </w:r>
      <w:r w:rsidRPr="00785F0F">
        <w:rPr>
          <w:sz w:val="30"/>
          <w:szCs w:val="30"/>
          <w:cs/>
        </w:rPr>
        <w:t>าขาทั้งในประเทศไทย</w:t>
      </w:r>
      <w:r w:rsidR="00E20D39" w:rsidRPr="00785F0F">
        <w:rPr>
          <w:sz w:val="30"/>
          <w:szCs w:val="30"/>
          <w:cs/>
        </w:rPr>
        <w:t xml:space="preserve"> สิงคโปร์ ฮ่องกง ลาว เวียดนาม </w:t>
      </w:r>
      <w:r w:rsidR="003E6783" w:rsidRPr="00785F0F">
        <w:rPr>
          <w:rFonts w:hint="cs"/>
          <w:sz w:val="30"/>
          <w:szCs w:val="30"/>
          <w:cs/>
        </w:rPr>
        <w:t xml:space="preserve">เซี่ยงไฮ้ </w:t>
      </w:r>
      <w:r w:rsidR="00E20D39" w:rsidRPr="00785F0F">
        <w:rPr>
          <w:sz w:val="30"/>
          <w:szCs w:val="30"/>
          <w:cs/>
        </w:rPr>
        <w:t xml:space="preserve">และหมู่เกาะเคย์แมน </w:t>
      </w:r>
      <w:r w:rsidRPr="00785F0F">
        <w:rPr>
          <w:sz w:val="30"/>
          <w:szCs w:val="30"/>
          <w:cs/>
        </w:rPr>
        <w:t>และบริษัทย่อยในประเทศ</w:t>
      </w:r>
      <w:r w:rsidR="00E20D39" w:rsidRPr="00785F0F">
        <w:rPr>
          <w:sz w:val="30"/>
          <w:szCs w:val="30"/>
          <w:cs/>
        </w:rPr>
        <w:t>ไทยและ</w:t>
      </w:r>
      <w:r w:rsidRPr="00785F0F">
        <w:rPr>
          <w:sz w:val="30"/>
          <w:szCs w:val="30"/>
          <w:cs/>
        </w:rPr>
        <w:t>กัมพู</w:t>
      </w:r>
      <w:r w:rsidR="00E20D39" w:rsidRPr="00785F0F">
        <w:rPr>
          <w:sz w:val="30"/>
          <w:szCs w:val="30"/>
          <w:cs/>
        </w:rPr>
        <w:t xml:space="preserve">ชา </w:t>
      </w:r>
      <w:r w:rsidRPr="00785F0F">
        <w:rPr>
          <w:sz w:val="30"/>
          <w:szCs w:val="30"/>
          <w:cs/>
        </w:rPr>
        <w:t>รายละเอียดของบริษัทย่อย ณ วันที่</w:t>
      </w:r>
      <w:r w:rsidR="00A30603" w:rsidRPr="00785F0F">
        <w:rPr>
          <w:sz w:val="30"/>
          <w:szCs w:val="30"/>
          <w:cs/>
        </w:rPr>
        <w:t xml:space="preserve"> </w:t>
      </w:r>
      <w:r w:rsidR="0061414C">
        <w:rPr>
          <w:sz w:val="30"/>
          <w:szCs w:val="30"/>
        </w:rPr>
        <w:t xml:space="preserve">31 </w:t>
      </w:r>
      <w:r w:rsidR="0061414C">
        <w:rPr>
          <w:rFonts w:hint="cs"/>
          <w:sz w:val="30"/>
          <w:szCs w:val="30"/>
          <w:cs/>
        </w:rPr>
        <w:t xml:space="preserve">ธันวาคม </w:t>
      </w:r>
      <w:r w:rsidR="0061414C">
        <w:rPr>
          <w:sz w:val="30"/>
          <w:szCs w:val="30"/>
        </w:rPr>
        <w:t>256</w:t>
      </w:r>
      <w:r w:rsidR="009D727D">
        <w:rPr>
          <w:sz w:val="30"/>
          <w:szCs w:val="30"/>
        </w:rPr>
        <w:t>2</w:t>
      </w:r>
      <w:r w:rsidR="00C24A7A">
        <w:rPr>
          <w:sz w:val="30"/>
          <w:szCs w:val="30"/>
        </w:rPr>
        <w:t xml:space="preserve"> </w:t>
      </w:r>
      <w:r w:rsidR="00C24A7A">
        <w:rPr>
          <w:rFonts w:hint="cs"/>
          <w:sz w:val="30"/>
          <w:szCs w:val="30"/>
          <w:cs/>
        </w:rPr>
        <w:t>และ 2561</w:t>
      </w:r>
      <w:r w:rsidR="00FA43D9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ได้เปิดเผย</w:t>
      </w:r>
      <w:r w:rsidR="00DD73B8" w:rsidRPr="00785F0F">
        <w:rPr>
          <w:sz w:val="30"/>
          <w:szCs w:val="30"/>
          <w:cs/>
        </w:rPr>
        <w:t>ไว้ในหมายเหตุประกอบ</w:t>
      </w:r>
      <w:r w:rsidR="00B31178">
        <w:rPr>
          <w:sz w:val="30"/>
          <w:szCs w:val="30"/>
          <w:cs/>
        </w:rPr>
        <w:br/>
      </w:r>
      <w:r w:rsidR="00DD73B8" w:rsidRPr="00785F0F">
        <w:rPr>
          <w:sz w:val="30"/>
          <w:szCs w:val="30"/>
          <w:cs/>
        </w:rPr>
        <w:t>งบการเงินข้อ</w:t>
      </w:r>
      <w:r w:rsidR="00E54FDB">
        <w:rPr>
          <w:sz w:val="30"/>
          <w:szCs w:val="30"/>
        </w:rPr>
        <w:t xml:space="preserve"> </w:t>
      </w:r>
      <w:r w:rsidR="008D6151" w:rsidRPr="00785F0F">
        <w:rPr>
          <w:sz w:val="30"/>
          <w:szCs w:val="30"/>
          <w:cs/>
        </w:rPr>
        <w:t>1</w:t>
      </w:r>
      <w:r w:rsidR="00E56489" w:rsidRPr="00785F0F">
        <w:rPr>
          <w:sz w:val="30"/>
          <w:szCs w:val="30"/>
        </w:rPr>
        <w:t>0</w:t>
      </w:r>
    </w:p>
    <w:p w14:paraId="793E56D4" w14:textId="77777777" w:rsidR="008D0BA8" w:rsidRPr="00780420" w:rsidRDefault="008D0BA8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6796034A" w14:textId="4B607F40" w:rsidR="008D0BA8" w:rsidRPr="00785F0F" w:rsidRDefault="008D0BA8" w:rsidP="00F319A5">
      <w:pPr>
        <w:pStyle w:val="ListParagraph"/>
        <w:numPr>
          <w:ilvl w:val="0"/>
          <w:numId w:val="11"/>
        </w:numPr>
        <w:spacing w:line="390" w:lineRule="exact"/>
        <w:ind w:left="540" w:right="-25" w:hanging="540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85F0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01092CE4" w14:textId="77777777" w:rsidR="008D0BA8" w:rsidRPr="00780420" w:rsidRDefault="008D0BA8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580BD5BB" w14:textId="77777777" w:rsidR="008D0BA8" w:rsidRPr="00785F0F" w:rsidRDefault="008D0BA8" w:rsidP="003E6783">
      <w:pPr>
        <w:tabs>
          <w:tab w:val="left" w:pos="540"/>
        </w:tabs>
        <w:spacing w:line="390" w:lineRule="exact"/>
        <w:ind w:right="-25" w:hanging="3"/>
        <w:rPr>
          <w:spacing w:val="8"/>
          <w:sz w:val="30"/>
          <w:szCs w:val="30"/>
        </w:rPr>
      </w:pPr>
      <w:r w:rsidRPr="00785F0F">
        <w:rPr>
          <w:b/>
          <w:bCs/>
          <w:i/>
          <w:iCs/>
          <w:sz w:val="30"/>
          <w:szCs w:val="30"/>
          <w:cs/>
        </w:rPr>
        <w:t>(ก)</w:t>
      </w:r>
      <w:r w:rsidRPr="00785F0F">
        <w:rPr>
          <w:b/>
          <w:bCs/>
          <w:i/>
          <w:iCs/>
          <w:sz w:val="30"/>
          <w:szCs w:val="30"/>
        </w:rPr>
        <w:tab/>
      </w:r>
      <w:r w:rsidRPr="00785F0F">
        <w:rPr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59135BE6" w14:textId="77777777" w:rsidR="008D0BA8" w:rsidRPr="00780420" w:rsidRDefault="008D0BA8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3BBCA34D" w14:textId="541F4C31" w:rsidR="00EB2F0A" w:rsidRPr="00785F0F" w:rsidRDefault="00EB2F0A" w:rsidP="007448B1">
      <w:pPr>
        <w:tabs>
          <w:tab w:val="left" w:pos="720"/>
        </w:tabs>
        <w:spacing w:line="390" w:lineRule="exact"/>
        <w:ind w:left="540"/>
        <w:jc w:val="thaiDistribute"/>
        <w:rPr>
          <w:sz w:val="30"/>
          <w:szCs w:val="30"/>
          <w:cs/>
        </w:rPr>
      </w:pPr>
      <w:r w:rsidRPr="00785F0F">
        <w:rPr>
          <w:rFonts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987D6C">
        <w:rPr>
          <w:sz w:val="30"/>
          <w:szCs w:val="30"/>
        </w:rPr>
        <w:br/>
      </w:r>
      <w:r w:rsidRPr="00785F0F">
        <w:rPr>
          <w:rFonts w:hint="cs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กฎระเบียบและประกาศคณะกรรมการกำกับหลักทรัพย์และตลาดหลักทรัพย์ที่เกี่ยวข้องและ</w:t>
      </w:r>
      <w:r w:rsidR="005C0FCD">
        <w:rPr>
          <w:sz w:val="30"/>
          <w:szCs w:val="30"/>
        </w:rPr>
        <w:br/>
      </w:r>
      <w:r w:rsidRPr="00785F0F">
        <w:rPr>
          <w:rFonts w:hint="cs"/>
          <w:sz w:val="30"/>
          <w:szCs w:val="30"/>
          <w:cs/>
        </w:rPr>
        <w:t xml:space="preserve">ได้แสดงรายการตามข้อกำหนดในประกาศธนาคารแห่งประเทศไทยที่ สนส. </w:t>
      </w:r>
      <w:r w:rsidRPr="00785F0F">
        <w:rPr>
          <w:sz w:val="30"/>
          <w:szCs w:val="30"/>
        </w:rPr>
        <w:t>21</w:t>
      </w:r>
      <w:r w:rsidRPr="00785F0F">
        <w:rPr>
          <w:sz w:val="30"/>
          <w:szCs w:val="30"/>
          <w:cs/>
        </w:rPr>
        <w:t>/</w:t>
      </w:r>
      <w:r w:rsidRPr="00785F0F">
        <w:rPr>
          <w:sz w:val="30"/>
          <w:szCs w:val="30"/>
        </w:rPr>
        <w:t xml:space="preserve">2558 </w:t>
      </w:r>
      <w:r w:rsidRPr="00785F0F">
        <w:rPr>
          <w:rFonts w:hint="cs"/>
          <w:sz w:val="30"/>
          <w:szCs w:val="30"/>
          <w:cs/>
        </w:rPr>
        <w:t xml:space="preserve">ลงวันที่ </w:t>
      </w:r>
      <w:r w:rsidRPr="00785F0F">
        <w:rPr>
          <w:sz w:val="30"/>
          <w:szCs w:val="30"/>
        </w:rPr>
        <w:t xml:space="preserve">4 </w:t>
      </w:r>
      <w:r w:rsidRPr="00785F0F">
        <w:rPr>
          <w:rFonts w:hint="cs"/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 xml:space="preserve">2558 </w:t>
      </w:r>
      <w:r w:rsidRPr="00785F0F">
        <w:rPr>
          <w:rFonts w:hint="cs"/>
          <w:sz w:val="30"/>
          <w:szCs w:val="30"/>
          <w:cs/>
        </w:rPr>
        <w:t>เรื่อง การจัดทำและ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1FC81EF8" w14:textId="4E7E2A79" w:rsidR="008D0BA8" w:rsidRDefault="008D0BA8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760719B7" w14:textId="02FCE6D1" w:rsidR="00EB2F0A" w:rsidRDefault="007448B1" w:rsidP="00BE1226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448B1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4F11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7448B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1 มกราคม 2562 </w:t>
      </w:r>
      <w:r w:rsidR="00EB2F0A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การ</w:t>
      </w:r>
      <w:r w:rsidR="00EB2F0A" w:rsidRPr="00785F0F">
        <w:rPr>
          <w:rFonts w:ascii="Angsana New" w:hAnsi="Angsana New" w:cs="Angsana New" w:hint="cs"/>
          <w:sz w:val="30"/>
          <w:szCs w:val="30"/>
          <w:cs/>
          <w:lang w:val="en-US" w:bidi="th-TH"/>
        </w:rPr>
        <w:t>ถือ</w:t>
      </w:r>
      <w:r w:rsidR="00EB2F0A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มีผลให้เกิดการเปลี่ยนแปลงนโยบายการบัญชีของธนาคารและบริษัทย่อยในบางเรื่อง</w:t>
      </w:r>
      <w:r w:rsidR="00EB2F0A" w:rsidRPr="00785F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4F1165" w:rsidRPr="004F1165">
        <w:rPr>
          <w:rFonts w:asciiTheme="majorBidi" w:hAnsiTheme="majorBidi" w:cstheme="majorBidi"/>
          <w:sz w:val="30"/>
          <w:szCs w:val="30"/>
          <w:cs/>
          <w:lang w:bidi="th-TH"/>
        </w:rPr>
        <w:t>ซึ่งไม่มีผลกระทบ</w:t>
      </w:r>
      <w:r w:rsidR="004F1165" w:rsidRPr="004F1165">
        <w:rPr>
          <w:rFonts w:asciiTheme="majorBidi" w:hAnsiTheme="majorBidi" w:cstheme="majorBidi"/>
          <w:sz w:val="30"/>
          <w:szCs w:val="30"/>
          <w:cs/>
          <w:lang w:val="en-US" w:bidi="th-TH"/>
        </w:rPr>
        <w:t>อย่าง</w:t>
      </w:r>
      <w:r w:rsidR="004F1165" w:rsidRPr="004F1165">
        <w:rPr>
          <w:rFonts w:asciiTheme="majorBidi" w:hAnsiTheme="majorBidi" w:cstheme="majorBidi"/>
          <w:sz w:val="30"/>
          <w:szCs w:val="30"/>
          <w:cs/>
          <w:lang w:bidi="th-TH"/>
        </w:rPr>
        <w:t>มีสาระสำคัญต่องบการเงินของ</w:t>
      </w:r>
      <w:r w:rsidR="004F1165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ของธนาคารและบริษัทย่อย</w:t>
      </w:r>
      <w:r w:rsidR="004F1165" w:rsidRPr="004F116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ทั้งนี้</w:t>
      </w:r>
      <w:r w:rsidR="004F1165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ธนาคารและบริษัทย่อย</w:t>
      </w:r>
      <w:r w:rsidR="004F1165" w:rsidRPr="004F1165">
        <w:rPr>
          <w:rFonts w:asciiTheme="majorBidi" w:hAnsiTheme="majorBidi" w:cstheme="majorBidi"/>
          <w:sz w:val="30"/>
          <w:szCs w:val="30"/>
          <w:cs/>
          <w:lang w:bidi="th-TH"/>
        </w:rPr>
        <w:t>ได้ปฏิบัติตามมาตรฐานการรายงานทางการเงิน</w:t>
      </w:r>
      <w:r w:rsidR="004F1165" w:rsidRPr="004F1165">
        <w:rPr>
          <w:rFonts w:asciiTheme="majorBidi" w:hAnsiTheme="majorBidi" w:cstheme="majorBidi"/>
          <w:sz w:val="30"/>
          <w:szCs w:val="30"/>
        </w:rPr>
        <w:t xml:space="preserve"> </w:t>
      </w:r>
      <w:r w:rsidR="004F1165" w:rsidRPr="004F1165">
        <w:rPr>
          <w:rFonts w:asciiTheme="majorBidi" w:hAnsiTheme="majorBidi" w:cstheme="majorBidi"/>
          <w:sz w:val="30"/>
          <w:szCs w:val="30"/>
          <w:cs/>
          <w:lang w:bidi="th-TH"/>
        </w:rPr>
        <w:t>ฉบับที่</w:t>
      </w:r>
      <w:r w:rsidR="004F1165" w:rsidRPr="004F1165">
        <w:rPr>
          <w:rFonts w:asciiTheme="majorBidi" w:hAnsiTheme="majorBidi" w:cstheme="majorBidi"/>
          <w:sz w:val="30"/>
          <w:szCs w:val="30"/>
        </w:rPr>
        <w:t xml:space="preserve"> 15 </w:t>
      </w:r>
      <w:r w:rsidR="004F1165" w:rsidRPr="004F1165">
        <w:rPr>
          <w:rFonts w:asciiTheme="majorBidi" w:hAnsiTheme="majorBidi" w:cstheme="majorBidi"/>
          <w:sz w:val="30"/>
          <w:szCs w:val="30"/>
          <w:cs/>
          <w:lang w:bidi="th-TH"/>
        </w:rPr>
        <w:t>เรื่อง</w:t>
      </w:r>
      <w:r w:rsidR="004F1165" w:rsidRPr="004F1165">
        <w:rPr>
          <w:rFonts w:asciiTheme="majorBidi" w:hAnsiTheme="majorBidi" w:cstheme="majorBidi"/>
          <w:sz w:val="30"/>
          <w:szCs w:val="30"/>
        </w:rPr>
        <w:t xml:space="preserve"> </w:t>
      </w:r>
      <w:r w:rsidR="004F1165" w:rsidRPr="004F116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รายได้จากสัญญาที่ทำกับลูกค้า</w:t>
      </w:r>
      <w:r w:rsidR="004F1165" w:rsidRPr="004F1165">
        <w:rPr>
          <w:rFonts w:asciiTheme="majorBidi" w:hAnsiTheme="majorBidi" w:cstheme="majorBidi"/>
          <w:sz w:val="30"/>
          <w:szCs w:val="30"/>
        </w:rPr>
        <w:t xml:space="preserve"> (“TFRS 15”) </w:t>
      </w:r>
      <w:r w:rsidR="004F1165" w:rsidRPr="004F116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เป็นครั้งแรกแทนมาตรฐานการบัญชี ฉบับที่ </w:t>
      </w:r>
      <w:r w:rsidR="004F1165" w:rsidRPr="004F1165">
        <w:rPr>
          <w:rFonts w:asciiTheme="majorBidi" w:hAnsiTheme="majorBidi" w:cstheme="majorBidi"/>
          <w:sz w:val="30"/>
          <w:szCs w:val="30"/>
        </w:rPr>
        <w:t xml:space="preserve">18 </w:t>
      </w:r>
      <w:r w:rsidR="004F1165" w:rsidRPr="004F116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เรื่อง </w:t>
      </w:r>
      <w:r w:rsidR="004F1165" w:rsidRPr="004F116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รายได้</w:t>
      </w:r>
      <w:r w:rsidR="004F1165" w:rsidRPr="004F1165">
        <w:rPr>
          <w:rFonts w:asciiTheme="majorBidi" w:hAnsiTheme="majorBidi" w:cstheme="majorBidi"/>
          <w:sz w:val="30"/>
          <w:szCs w:val="30"/>
        </w:rPr>
        <w:t xml:space="preserve"> (“TAS 18”) </w:t>
      </w:r>
      <w:r w:rsidR="004F1165" w:rsidRPr="004F1165">
        <w:rPr>
          <w:rFonts w:asciiTheme="majorBidi" w:hAnsiTheme="majorBidi" w:cstheme="majorBidi"/>
          <w:sz w:val="30"/>
          <w:szCs w:val="30"/>
          <w:cs/>
          <w:lang w:bidi="th-TH"/>
        </w:rPr>
        <w:t>และการตีความมาตรฐานการรายงานทางการเงินที่เกี่ยวข้อง</w:t>
      </w:r>
      <w:r w:rsidR="004F1165" w:rsidRPr="004F116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F1165" w:rsidRPr="004F1165">
        <w:rPr>
          <w:rFonts w:asciiTheme="majorBidi" w:hAnsiTheme="majorBidi" w:cstheme="majorBidi"/>
          <w:sz w:val="30"/>
          <w:szCs w:val="30"/>
          <w:cs/>
          <w:lang w:bidi="th-TH"/>
        </w:rPr>
        <w:t>รายละเอียดของนโยบายการบัญชีได้เปิดเผยในหมายเหตุข้อ</w:t>
      </w:r>
      <w:r w:rsidR="004F1165" w:rsidRPr="004F1165">
        <w:rPr>
          <w:rFonts w:asciiTheme="majorBidi" w:hAnsiTheme="majorBidi" w:cstheme="majorBidi"/>
          <w:sz w:val="30"/>
          <w:szCs w:val="30"/>
        </w:rPr>
        <w:t xml:space="preserve"> </w:t>
      </w:r>
      <w:r w:rsidR="004F1165">
        <w:rPr>
          <w:rFonts w:asciiTheme="majorBidi" w:hAnsiTheme="majorBidi" w:cstheme="majorBidi"/>
          <w:sz w:val="30"/>
          <w:szCs w:val="30"/>
          <w:lang w:val="en-US"/>
        </w:rPr>
        <w:t>3.2</w:t>
      </w:r>
      <w:r w:rsidR="008F178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F11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F11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4F1165">
        <w:rPr>
          <w:rFonts w:asciiTheme="majorBidi" w:hAnsiTheme="majorBidi" w:cstheme="majorBidi"/>
          <w:sz w:val="30"/>
          <w:szCs w:val="30"/>
          <w:lang w:val="en-US" w:bidi="th-TH"/>
        </w:rPr>
        <w:t>3.2</w:t>
      </w:r>
      <w:r w:rsidR="008F178E">
        <w:rPr>
          <w:rFonts w:asciiTheme="majorBidi" w:hAnsiTheme="majorBidi" w:cstheme="majorBidi"/>
          <w:sz w:val="30"/>
          <w:szCs w:val="30"/>
          <w:lang w:val="en-US" w:bidi="th-TH"/>
        </w:rPr>
        <w:t>2</w:t>
      </w:r>
    </w:p>
    <w:p w14:paraId="5CF14615" w14:textId="049190C7" w:rsidR="005B418C" w:rsidRPr="00007B09" w:rsidRDefault="00EB2F0A" w:rsidP="00C1100D">
      <w:pPr>
        <w:suppressAutoHyphens w:val="0"/>
        <w:ind w:left="540" w:right="1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8F2A9C" w:rsidRPr="00007B09">
        <w:rPr>
          <w:rFonts w:asciiTheme="majorBidi" w:hAnsiTheme="majorBidi" w:cstheme="majorBidi"/>
          <w:sz w:val="30"/>
          <w:szCs w:val="30"/>
          <w:cs/>
        </w:rPr>
        <w:lastRenderedPageBreak/>
        <w:t>นอกจากนี้</w:t>
      </w:r>
      <w:r w:rsidR="005B418C" w:rsidRPr="00007B09">
        <w:rPr>
          <w:rFonts w:hint="cs"/>
          <w:sz w:val="30"/>
          <w:szCs w:val="30"/>
          <w:cs/>
        </w:rPr>
        <w:t>ธนาคารและบริษัทย่อย</w:t>
      </w:r>
      <w:r w:rsidR="008F2A9C" w:rsidRPr="00007B09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ไม่ได้นำมาตรฐานการรายงานทาง</w:t>
      </w:r>
      <w:r w:rsidR="008F2A9C" w:rsidRPr="00007B09">
        <w:rPr>
          <w:sz w:val="30"/>
          <w:szCs w:val="30"/>
          <w:cs/>
        </w:rPr>
        <w:t>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027FBB">
        <w:rPr>
          <w:rFonts w:hint="cs"/>
          <w:sz w:val="30"/>
          <w:szCs w:val="30"/>
          <w:cs/>
        </w:rPr>
        <w:t xml:space="preserve"> </w:t>
      </w:r>
      <w:r w:rsidR="008F2A9C" w:rsidRPr="00007B09">
        <w:rPr>
          <w:sz w:val="30"/>
          <w:szCs w:val="30"/>
          <w:cs/>
        </w:rPr>
        <w:t>มาตรฐานการรายงานทางการเงินที่ออกและปรับปรุง</w:t>
      </w:r>
      <w:r w:rsidR="008F2A9C" w:rsidRPr="00BE1226">
        <w:rPr>
          <w:sz w:val="30"/>
          <w:szCs w:val="30"/>
          <w:cs/>
        </w:rPr>
        <w:t>ใหม่</w:t>
      </w:r>
      <w:r w:rsidR="00BE1226" w:rsidRPr="00BE1226">
        <w:rPr>
          <w:rFonts w:asciiTheme="majorBidi" w:hAnsiTheme="majorBidi" w:cstheme="majorBidi"/>
          <w:sz w:val="30"/>
          <w:szCs w:val="30"/>
          <w:cs/>
        </w:rPr>
        <w:t>ที่เกี่ยวกับการดำเนินงานของ</w:t>
      </w:r>
      <w:r w:rsidR="00BE1226" w:rsidRPr="00785F0F">
        <w:rPr>
          <w:sz w:val="30"/>
          <w:szCs w:val="30"/>
          <w:cs/>
        </w:rPr>
        <w:t>ธนาคารและบริษัทย่อย</w:t>
      </w:r>
      <w:r w:rsidR="005B418C" w:rsidRPr="00007B09">
        <w:rPr>
          <w:sz w:val="30"/>
          <w:szCs w:val="30"/>
          <w:cs/>
        </w:rPr>
        <w:t xml:space="preserve">ได้เปิดเผยในหมายเหตุข้อ </w:t>
      </w:r>
      <w:r w:rsidR="005B418C" w:rsidRPr="00007B09">
        <w:rPr>
          <w:sz w:val="30"/>
          <w:szCs w:val="30"/>
        </w:rPr>
        <w:t>4</w:t>
      </w:r>
      <w:r w:rsidR="00523CF4" w:rsidRPr="00007B09">
        <w:rPr>
          <w:sz w:val="30"/>
          <w:szCs w:val="30"/>
        </w:rPr>
        <w:t>7</w:t>
      </w:r>
      <w:r w:rsidR="005B418C" w:rsidRPr="00007B09">
        <w:rPr>
          <w:sz w:val="30"/>
          <w:szCs w:val="30"/>
          <w:cs/>
        </w:rPr>
        <w:t xml:space="preserve"> </w:t>
      </w:r>
    </w:p>
    <w:p w14:paraId="06A42265" w14:textId="77777777" w:rsidR="00EB2F0A" w:rsidRPr="004F1329" w:rsidRDefault="00EB2F0A" w:rsidP="00EB2F0A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24"/>
          <w:szCs w:val="24"/>
          <w:cs/>
          <w:lang w:val="en-US" w:bidi="th-TH"/>
        </w:rPr>
      </w:pPr>
    </w:p>
    <w:p w14:paraId="2F24D9EB" w14:textId="5212BC1A" w:rsidR="008D0BA8" w:rsidRPr="00785F0F" w:rsidRDefault="008D0BA8" w:rsidP="00E54FDB">
      <w:pPr>
        <w:tabs>
          <w:tab w:val="left" w:pos="522"/>
        </w:tabs>
        <w:spacing w:line="240" w:lineRule="atLeast"/>
        <w:ind w:right="-23"/>
        <w:jc w:val="thaiDistribute"/>
        <w:rPr>
          <w:sz w:val="26"/>
          <w:szCs w:val="26"/>
        </w:rPr>
      </w:pPr>
      <w:r w:rsidRPr="00785F0F">
        <w:rPr>
          <w:b/>
          <w:bCs/>
          <w:i/>
          <w:iCs/>
          <w:sz w:val="30"/>
          <w:szCs w:val="30"/>
          <w:cs/>
        </w:rPr>
        <w:t>(</w:t>
      </w:r>
      <w:r w:rsidR="001D1956">
        <w:rPr>
          <w:rFonts w:hint="cs"/>
          <w:b/>
          <w:bCs/>
          <w:i/>
          <w:iCs/>
          <w:sz w:val="30"/>
          <w:szCs w:val="30"/>
          <w:cs/>
        </w:rPr>
        <w:t>ข</w:t>
      </w:r>
      <w:r w:rsidRPr="00785F0F">
        <w:rPr>
          <w:b/>
          <w:bCs/>
          <w:i/>
          <w:iCs/>
          <w:sz w:val="30"/>
          <w:szCs w:val="30"/>
          <w:cs/>
        </w:rPr>
        <w:t>)</w:t>
      </w:r>
      <w:r w:rsidR="00262C90" w:rsidRPr="00EB2F0A">
        <w:rPr>
          <w:spacing w:val="-4"/>
          <w:sz w:val="30"/>
          <w:szCs w:val="30"/>
        </w:rPr>
        <w:tab/>
      </w:r>
      <w:r w:rsidRPr="00785F0F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20472CB3" w14:textId="77777777" w:rsidR="004F1329" w:rsidRPr="004F1329" w:rsidRDefault="004F1329" w:rsidP="004F1329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24"/>
          <w:szCs w:val="24"/>
          <w:cs/>
          <w:lang w:val="en-US" w:bidi="th-TH"/>
        </w:rPr>
      </w:pPr>
    </w:p>
    <w:p w14:paraId="7E604A39" w14:textId="3277703C" w:rsidR="00170249" w:rsidRPr="00D5717F" w:rsidRDefault="00170249" w:rsidP="00081AB7">
      <w:pPr>
        <w:tabs>
          <w:tab w:val="left" w:pos="630"/>
        </w:tabs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  <w:r w:rsidRPr="00D5717F">
        <w:rPr>
          <w:rFonts w:asciiTheme="majorBidi" w:hAnsiTheme="majorBidi" w:cstheme="majorBidi"/>
          <w:sz w:val="30"/>
          <w:szCs w:val="30"/>
          <w:cs/>
        </w:rPr>
        <w:t>งบการเงินนี้จัดทำ</w:t>
      </w:r>
      <w:r w:rsidR="005F64DE" w:rsidRPr="00D5717F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D5717F">
        <w:rPr>
          <w:rFonts w:asciiTheme="majorBidi" w:hAnsiTheme="majorBidi" w:cstheme="majorBidi"/>
          <w:sz w:val="30"/>
          <w:szCs w:val="30"/>
          <w:cs/>
        </w:rPr>
        <w:t>ป็นเงินบาทซึ่งเป็นสกุลเงินที่ใช้ในการดำเนินงานของ</w:t>
      </w:r>
      <w:r w:rsidRPr="00D5717F">
        <w:rPr>
          <w:sz w:val="30"/>
          <w:szCs w:val="30"/>
          <w:cs/>
        </w:rPr>
        <w:t>ธนาคารและบริษัทย่อย</w:t>
      </w:r>
      <w:r w:rsidRPr="00D571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58A8B45" w14:textId="77777777" w:rsidR="004F1329" w:rsidRPr="004F1329" w:rsidRDefault="004F1329" w:rsidP="004F1329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24"/>
          <w:szCs w:val="24"/>
          <w:cs/>
          <w:lang w:val="en-US" w:bidi="th-TH"/>
        </w:rPr>
      </w:pPr>
    </w:p>
    <w:p w14:paraId="2B2C53FC" w14:textId="59BF5503" w:rsidR="008D0BA8" w:rsidRPr="00785F0F" w:rsidRDefault="008D0BA8" w:rsidP="004F1329">
      <w:pPr>
        <w:tabs>
          <w:tab w:val="left" w:pos="522"/>
        </w:tabs>
        <w:spacing w:line="240" w:lineRule="atLeast"/>
        <w:ind w:right="-23"/>
        <w:jc w:val="thaiDistribute"/>
        <w:rPr>
          <w:sz w:val="26"/>
          <w:szCs w:val="26"/>
        </w:rPr>
      </w:pPr>
      <w:r w:rsidRPr="00785F0F">
        <w:rPr>
          <w:b/>
          <w:bCs/>
          <w:i/>
          <w:iCs/>
          <w:sz w:val="30"/>
          <w:szCs w:val="30"/>
          <w:cs/>
        </w:rPr>
        <w:t>(</w:t>
      </w:r>
      <w:r w:rsidR="001E67E2">
        <w:rPr>
          <w:rFonts w:hint="cs"/>
          <w:b/>
          <w:bCs/>
          <w:i/>
          <w:iCs/>
          <w:sz w:val="30"/>
          <w:szCs w:val="30"/>
          <w:cs/>
        </w:rPr>
        <w:t>ค</w:t>
      </w:r>
      <w:r w:rsidR="00711F87" w:rsidRPr="00785F0F">
        <w:rPr>
          <w:b/>
          <w:bCs/>
          <w:i/>
          <w:iCs/>
          <w:sz w:val="30"/>
          <w:szCs w:val="30"/>
          <w:cs/>
        </w:rPr>
        <w:t>)</w:t>
      </w:r>
      <w:r w:rsidR="0064344B" w:rsidRPr="00785F0F">
        <w:rPr>
          <w:b/>
          <w:bCs/>
          <w:i/>
          <w:iCs/>
          <w:sz w:val="30"/>
          <w:szCs w:val="30"/>
          <w:cs/>
        </w:rPr>
        <w:tab/>
      </w:r>
      <w:r w:rsidR="00DE289F">
        <w:rPr>
          <w:rFonts w:hint="cs"/>
          <w:b/>
          <w:bCs/>
          <w:i/>
          <w:iCs/>
          <w:sz w:val="30"/>
          <w:szCs w:val="30"/>
          <w:cs/>
        </w:rPr>
        <w:t>การใช้วิจารณญาณ</w:t>
      </w:r>
      <w:r w:rsidR="00C22ADF">
        <w:rPr>
          <w:rFonts w:hint="cs"/>
          <w:b/>
          <w:bCs/>
          <w:i/>
          <w:iCs/>
          <w:sz w:val="30"/>
          <w:szCs w:val="30"/>
          <w:cs/>
        </w:rPr>
        <w:t>และ</w:t>
      </w:r>
      <w:r w:rsidR="00F25896" w:rsidRPr="00785F0F">
        <w:rPr>
          <w:b/>
          <w:bCs/>
          <w:i/>
          <w:iCs/>
          <w:sz w:val="30"/>
          <w:szCs w:val="30"/>
          <w:cs/>
        </w:rPr>
        <w:t>การ</w:t>
      </w:r>
      <w:r w:rsidRPr="00785F0F">
        <w:rPr>
          <w:b/>
          <w:bCs/>
          <w:i/>
          <w:iCs/>
          <w:sz w:val="30"/>
          <w:szCs w:val="30"/>
          <w:cs/>
        </w:rPr>
        <w:t>ประมาณการ</w:t>
      </w:r>
    </w:p>
    <w:p w14:paraId="710D2F2F" w14:textId="77777777" w:rsidR="004F1329" w:rsidRPr="004F1329" w:rsidRDefault="004F1329" w:rsidP="004F1329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24"/>
          <w:szCs w:val="24"/>
          <w:cs/>
          <w:lang w:val="en-US" w:bidi="th-TH"/>
        </w:rPr>
      </w:pPr>
    </w:p>
    <w:p w14:paraId="6C0134A4" w14:textId="713F63B4" w:rsidR="00590B1D" w:rsidRDefault="008D0BA8" w:rsidP="0089479B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="00223BF7" w:rsidRPr="00785F0F">
        <w:rPr>
          <w:rFonts w:hint="cs"/>
          <w:sz w:val="30"/>
          <w:szCs w:val="30"/>
          <w:cs/>
        </w:rPr>
        <w:t xml:space="preserve"> </w:t>
      </w:r>
      <w:r w:rsidR="001D7B1E" w:rsidRPr="00785F0F">
        <w:rPr>
          <w:sz w:val="30"/>
          <w:szCs w:val="30"/>
          <w:cs/>
        </w:rPr>
        <w:t>การประมาณ</w:t>
      </w:r>
      <w:r w:rsidR="00C9663A">
        <w:rPr>
          <w:rFonts w:hint="cs"/>
          <w:sz w:val="30"/>
          <w:szCs w:val="30"/>
          <w:cs/>
        </w:rPr>
        <w:t>การ</w:t>
      </w:r>
      <w:r w:rsidR="001D7B1E" w:rsidRPr="00785F0F">
        <w:rPr>
          <w:sz w:val="30"/>
          <w:szCs w:val="30"/>
          <w:cs/>
        </w:rPr>
        <w:t>และข้อสมมติ</w:t>
      </w:r>
      <w:r w:rsidRPr="00785F0F">
        <w:rPr>
          <w:sz w:val="30"/>
          <w:szCs w:val="30"/>
          <w:cs/>
        </w:rPr>
        <w:t>หลายประการ ซึ่งมีผลกระทบต่อการ</w:t>
      </w:r>
      <w:r w:rsidR="002A0271">
        <w:rPr>
          <w:rFonts w:hint="cs"/>
          <w:sz w:val="30"/>
          <w:szCs w:val="30"/>
          <w:cs/>
        </w:rPr>
        <w:t>ป</w:t>
      </w:r>
      <w:r w:rsidR="009C3F27">
        <w:rPr>
          <w:rFonts w:hint="cs"/>
          <w:sz w:val="30"/>
          <w:szCs w:val="30"/>
          <w:cs/>
        </w:rPr>
        <w:t>ฏิบัติตาม</w:t>
      </w:r>
      <w:r w:rsidRPr="00785F0F">
        <w:rPr>
          <w:sz w:val="30"/>
          <w:szCs w:val="30"/>
          <w:cs/>
        </w:rPr>
        <w:t>นโยบายการบัญชี</w:t>
      </w:r>
      <w:r w:rsidR="00D36D2A" w:rsidRPr="00623946">
        <w:rPr>
          <w:rFonts w:asciiTheme="majorBidi" w:hAnsiTheme="majorBidi" w:cstheme="majorBidi"/>
          <w:sz w:val="30"/>
          <w:szCs w:val="30"/>
          <w:cs/>
        </w:rPr>
        <w:t>ของ</w:t>
      </w:r>
      <w:r w:rsidR="00D36D2A" w:rsidRPr="00785F0F">
        <w:rPr>
          <w:sz w:val="30"/>
          <w:szCs w:val="30"/>
          <w:cs/>
        </w:rPr>
        <w:t>ธนาคารและบริษัทย่อย</w:t>
      </w:r>
      <w:r w:rsidR="00B33291">
        <w:rPr>
          <w:rFonts w:hint="cs"/>
          <w:sz w:val="30"/>
          <w:szCs w:val="30"/>
          <w:cs/>
        </w:rPr>
        <w:t xml:space="preserve"> ทั้งนี้</w:t>
      </w:r>
      <w:r w:rsidRPr="00785F0F">
        <w:rPr>
          <w:sz w:val="30"/>
          <w:szCs w:val="30"/>
          <w:cs/>
        </w:rPr>
        <w:t>ผลที่เกิดขึ้นจริงอาจแตกต่างจากที่ประมาณ</w:t>
      </w:r>
      <w:r w:rsidR="00B33291">
        <w:rPr>
          <w:rFonts w:hint="cs"/>
          <w:sz w:val="30"/>
          <w:szCs w:val="30"/>
          <w:cs/>
        </w:rPr>
        <w:t>การ</w:t>
      </w:r>
      <w:r w:rsidRPr="00785F0F">
        <w:rPr>
          <w:sz w:val="30"/>
          <w:szCs w:val="30"/>
          <w:cs/>
        </w:rPr>
        <w:t>ไว้</w:t>
      </w:r>
      <w:r w:rsidR="00B33291">
        <w:rPr>
          <w:rFonts w:hint="cs"/>
          <w:sz w:val="30"/>
          <w:szCs w:val="30"/>
          <w:cs/>
        </w:rPr>
        <w:t xml:space="preserve"> </w:t>
      </w:r>
      <w:r w:rsidR="001D7B1E" w:rsidRPr="00785F0F">
        <w:rPr>
          <w:sz w:val="30"/>
          <w:szCs w:val="30"/>
          <w:cs/>
        </w:rPr>
        <w:t>ประมาณการและข้อสมมติ</w:t>
      </w:r>
      <w:r w:rsidRPr="00785F0F">
        <w:rPr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337E94" w:rsidRPr="00785F0F">
        <w:rPr>
          <w:sz w:val="30"/>
          <w:szCs w:val="30"/>
          <w:cs/>
        </w:rPr>
        <w:t>โดยวิธีเปลี่ยนทันทีเป็นต้นไป</w:t>
      </w:r>
    </w:p>
    <w:p w14:paraId="5369D332" w14:textId="77777777" w:rsidR="00590B1D" w:rsidRPr="004F1329" w:rsidRDefault="00590B1D" w:rsidP="00590B1D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24"/>
          <w:szCs w:val="24"/>
        </w:rPr>
      </w:pPr>
    </w:p>
    <w:p w14:paraId="31B2489A" w14:textId="73537060" w:rsidR="008D0BA8" w:rsidRDefault="008D0BA8" w:rsidP="00045640">
      <w:pPr>
        <w:ind w:left="540"/>
        <w:jc w:val="thaiDistribute"/>
        <w:rPr>
          <w:sz w:val="30"/>
          <w:szCs w:val="30"/>
        </w:rPr>
      </w:pPr>
      <w:r w:rsidRPr="00007B09">
        <w:rPr>
          <w:sz w:val="30"/>
          <w:szCs w:val="30"/>
          <w:cs/>
        </w:rPr>
        <w:t>ข้อมูลเกี่ยวกับ</w:t>
      </w:r>
      <w:r w:rsidR="007213AC" w:rsidRPr="00007B09">
        <w:rPr>
          <w:sz w:val="30"/>
          <w:szCs w:val="30"/>
          <w:cs/>
        </w:rPr>
        <w:t>ข้อสมมติและ</w:t>
      </w:r>
      <w:r w:rsidR="00337E94" w:rsidRPr="00007B09">
        <w:rPr>
          <w:sz w:val="30"/>
          <w:szCs w:val="30"/>
          <w:cs/>
        </w:rPr>
        <w:t>ความไม่แน่นอนของ</w:t>
      </w:r>
      <w:r w:rsidRPr="00007B09">
        <w:rPr>
          <w:sz w:val="30"/>
          <w:szCs w:val="30"/>
          <w:cs/>
        </w:rPr>
        <w:t>การประมาณ</w:t>
      </w:r>
      <w:r w:rsidR="009F459C" w:rsidRPr="00007B09">
        <w:rPr>
          <w:sz w:val="30"/>
          <w:szCs w:val="30"/>
          <w:cs/>
        </w:rPr>
        <w:t>การ</w:t>
      </w:r>
      <w:r w:rsidR="00CD13EF" w:rsidRPr="00007B09">
        <w:rPr>
          <w:rFonts w:hint="cs"/>
          <w:sz w:val="30"/>
          <w:szCs w:val="30"/>
          <w:cs/>
        </w:rPr>
        <w:t xml:space="preserve"> </w:t>
      </w:r>
      <w:r w:rsidR="00CD13EF" w:rsidRPr="00964FED">
        <w:rPr>
          <w:sz w:val="30"/>
          <w:szCs w:val="30"/>
          <w:cs/>
        </w:rPr>
        <w:t xml:space="preserve">ณ วันที่ </w:t>
      </w:r>
      <w:r w:rsidR="00CD13EF" w:rsidRPr="00964FED">
        <w:rPr>
          <w:sz w:val="30"/>
          <w:szCs w:val="30"/>
        </w:rPr>
        <w:t xml:space="preserve">31 </w:t>
      </w:r>
      <w:r w:rsidR="00CD13EF" w:rsidRPr="00964FED">
        <w:rPr>
          <w:sz w:val="30"/>
          <w:szCs w:val="30"/>
          <w:cs/>
        </w:rPr>
        <w:t xml:space="preserve">ธันวาคม </w:t>
      </w:r>
      <w:r w:rsidR="00CD13EF" w:rsidRPr="00964FED">
        <w:rPr>
          <w:sz w:val="30"/>
          <w:szCs w:val="30"/>
        </w:rPr>
        <w:t xml:space="preserve">2562 </w:t>
      </w:r>
      <w:r w:rsidR="00337E94" w:rsidRPr="00007B09">
        <w:rPr>
          <w:sz w:val="30"/>
          <w:szCs w:val="30"/>
          <w:cs/>
        </w:rPr>
        <w:t>ซึ่งมีความเสี่ยง</w:t>
      </w:r>
      <w:r w:rsidR="00CD13EF" w:rsidRPr="00007B09">
        <w:rPr>
          <w:sz w:val="30"/>
          <w:szCs w:val="30"/>
          <w:cs/>
        </w:rPr>
        <w:br/>
      </w:r>
      <w:r w:rsidR="00337E94" w:rsidRPr="00007B09">
        <w:rPr>
          <w:sz w:val="30"/>
          <w:szCs w:val="30"/>
          <w:cs/>
        </w:rPr>
        <w:t>อย่างมีนัยสำคัญที่</w:t>
      </w:r>
      <w:r w:rsidR="00CD13EF" w:rsidRPr="00007B09">
        <w:rPr>
          <w:rFonts w:hint="cs"/>
          <w:sz w:val="30"/>
          <w:szCs w:val="30"/>
          <w:cs/>
        </w:rPr>
        <w:t>จะส่งผล</w:t>
      </w:r>
      <w:r w:rsidR="00337E94" w:rsidRPr="00007B09">
        <w:rPr>
          <w:sz w:val="30"/>
          <w:szCs w:val="30"/>
          <w:cs/>
        </w:rPr>
        <w:t>ให้ต้องมีการปรับปรุง</w:t>
      </w:r>
      <w:r w:rsidR="00CD13EF" w:rsidRPr="00007B09">
        <w:rPr>
          <w:rFonts w:hint="cs"/>
          <w:sz w:val="30"/>
          <w:szCs w:val="30"/>
          <w:cs/>
        </w:rPr>
        <w:t>ที่มีสาระสำคัญใน</w:t>
      </w:r>
      <w:r w:rsidR="00222A81" w:rsidRPr="00007B09">
        <w:rPr>
          <w:rFonts w:hint="cs"/>
          <w:sz w:val="30"/>
          <w:szCs w:val="30"/>
          <w:cs/>
        </w:rPr>
        <w:t>มูลค่าตามบัญชีของสินทรัพย์และหนี้สิน</w:t>
      </w:r>
      <w:r w:rsidR="00CD13EF" w:rsidRPr="00007B09">
        <w:rPr>
          <w:sz w:val="30"/>
          <w:szCs w:val="30"/>
          <w:cs/>
        </w:rPr>
        <w:br/>
      </w:r>
      <w:r w:rsidR="00222A81" w:rsidRPr="00007B09">
        <w:rPr>
          <w:rFonts w:hint="cs"/>
          <w:sz w:val="30"/>
          <w:szCs w:val="30"/>
          <w:cs/>
        </w:rPr>
        <w:t>ใน</w:t>
      </w:r>
      <w:r w:rsidR="00CD13EF" w:rsidRPr="00007B09">
        <w:rPr>
          <w:rFonts w:hint="cs"/>
          <w:sz w:val="30"/>
          <w:szCs w:val="30"/>
          <w:cs/>
        </w:rPr>
        <w:t xml:space="preserve">ปีบัญชีถัดไป </w:t>
      </w:r>
      <w:r w:rsidR="001412E8" w:rsidRPr="00007B09">
        <w:rPr>
          <w:sz w:val="30"/>
          <w:szCs w:val="30"/>
          <w:cs/>
        </w:rPr>
        <w:t>ได้เปิดเผยใน</w:t>
      </w:r>
      <w:r w:rsidRPr="00007B09">
        <w:rPr>
          <w:sz w:val="30"/>
          <w:szCs w:val="30"/>
          <w:cs/>
        </w:rPr>
        <w:t>หมายเหตุ</w:t>
      </w:r>
      <w:r w:rsidR="009C3F27">
        <w:rPr>
          <w:rFonts w:hint="cs"/>
          <w:sz w:val="30"/>
          <w:szCs w:val="30"/>
          <w:cs/>
        </w:rPr>
        <w:t>ข้อ</w:t>
      </w:r>
      <w:r w:rsidRPr="00007B09">
        <w:rPr>
          <w:sz w:val="30"/>
          <w:szCs w:val="30"/>
          <w:cs/>
        </w:rPr>
        <w:t xml:space="preserve">ต่อไปนี้ </w:t>
      </w:r>
    </w:p>
    <w:p w14:paraId="630B1A45" w14:textId="77777777" w:rsidR="00DB7E38" w:rsidRPr="00007B09" w:rsidRDefault="00DB7E38" w:rsidP="00045640">
      <w:pPr>
        <w:ind w:left="540"/>
        <w:jc w:val="thaiDistribute"/>
        <w:rPr>
          <w:sz w:val="30"/>
          <w:szCs w:val="30"/>
        </w:rPr>
      </w:pPr>
    </w:p>
    <w:tbl>
      <w:tblPr>
        <w:tblStyle w:val="TableGrid"/>
        <w:tblW w:w="873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5940"/>
      </w:tblGrid>
      <w:tr w:rsidR="00A32D44" w:rsidRPr="00623946" w14:paraId="410767F0" w14:textId="77777777" w:rsidTr="008F767D">
        <w:tc>
          <w:tcPr>
            <w:tcW w:w="2790" w:type="dxa"/>
          </w:tcPr>
          <w:p w14:paraId="3188BFF6" w14:textId="02536644" w:rsidR="00A32D44" w:rsidRPr="00A32D44" w:rsidRDefault="00A32D44" w:rsidP="008F7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0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5940" w:type="dxa"/>
          </w:tcPr>
          <w:p w14:paraId="366AFA0C" w14:textId="597EC49E" w:rsidR="00A32D44" w:rsidRPr="00DB7E38" w:rsidRDefault="000C53E0" w:rsidP="000C53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 w:val="0"/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E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อนุพันธ์</w:t>
            </w:r>
          </w:p>
        </w:tc>
      </w:tr>
      <w:tr w:rsidR="00A32D44" w:rsidRPr="00623946" w14:paraId="2D11BCAC" w14:textId="77777777" w:rsidTr="00DA53DF">
        <w:tc>
          <w:tcPr>
            <w:tcW w:w="2790" w:type="dxa"/>
          </w:tcPr>
          <w:p w14:paraId="749712AA" w14:textId="350CA8F8" w:rsidR="00A32D44" w:rsidRPr="00754092" w:rsidRDefault="0002406E" w:rsidP="008F767D">
            <w:pPr>
              <w:ind w:left="-1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0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11.9</w:t>
            </w:r>
          </w:p>
        </w:tc>
        <w:tc>
          <w:tcPr>
            <w:tcW w:w="5940" w:type="dxa"/>
            <w:vAlign w:val="center"/>
          </w:tcPr>
          <w:p w14:paraId="62B3F6D9" w14:textId="0A5FCE77" w:rsidR="00A32D44" w:rsidRPr="00DB7E38" w:rsidRDefault="00B058D1" w:rsidP="00DA53D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 w:val="0"/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E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B058D1" w:rsidRPr="00623946" w14:paraId="7A3798D4" w14:textId="77777777" w:rsidTr="00DA53DF">
        <w:tc>
          <w:tcPr>
            <w:tcW w:w="2790" w:type="dxa"/>
          </w:tcPr>
          <w:p w14:paraId="32F0FA63" w14:textId="7339833F" w:rsidR="00B058D1" w:rsidRPr="000C1C36" w:rsidRDefault="000C1C36" w:rsidP="008F767D">
            <w:pPr>
              <w:ind w:left="-1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540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5940" w:type="dxa"/>
            <w:vAlign w:val="center"/>
          </w:tcPr>
          <w:p w14:paraId="61C268B3" w14:textId="52A9E899" w:rsidR="00B058D1" w:rsidRPr="00DB7E38" w:rsidRDefault="00636ECE" w:rsidP="00DA53D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 w:val="0"/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7E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ประมาณการหนี้สิน</w:t>
            </w:r>
          </w:p>
        </w:tc>
      </w:tr>
    </w:tbl>
    <w:p w14:paraId="1098F47E" w14:textId="77777777" w:rsidR="00BB481F" w:rsidRPr="00A32D44" w:rsidRDefault="00BB481F" w:rsidP="00E54FDB">
      <w:pPr>
        <w:spacing w:line="240" w:lineRule="atLeast"/>
        <w:ind w:left="540"/>
        <w:jc w:val="thaiDistribute"/>
        <w:rPr>
          <w:sz w:val="30"/>
          <w:szCs w:val="30"/>
        </w:rPr>
      </w:pPr>
    </w:p>
    <w:p w14:paraId="18D79B33" w14:textId="77777777" w:rsidR="008D0BA8" w:rsidRPr="00785F0F" w:rsidRDefault="00B16DF6" w:rsidP="00921012">
      <w:pPr>
        <w:pStyle w:val="ListParagraph"/>
        <w:tabs>
          <w:tab w:val="left" w:pos="540"/>
        </w:tabs>
        <w:ind w:left="0" w:right="-25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85F0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3</w:t>
      </w:r>
      <w:r w:rsidR="00004666" w:rsidRPr="00785F0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8D0BA8" w:rsidRPr="00785F0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2269B371" w14:textId="77777777" w:rsidR="008D0BA8" w:rsidRPr="00E54FDB" w:rsidRDefault="008D0BA8" w:rsidP="00E54FDB">
      <w:pPr>
        <w:spacing w:line="240" w:lineRule="atLeast"/>
        <w:ind w:left="540"/>
        <w:jc w:val="thaiDistribute"/>
        <w:rPr>
          <w:sz w:val="30"/>
          <w:szCs w:val="30"/>
          <w:lang w:val="en-GB"/>
        </w:rPr>
      </w:pPr>
    </w:p>
    <w:p w14:paraId="4C15CD91" w14:textId="77777777" w:rsidR="00B16DF6" w:rsidRPr="00785F0F" w:rsidRDefault="002B3E21" w:rsidP="000E52E3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B7C1381" w14:textId="0480320D" w:rsidR="000E52E3" w:rsidRPr="00E54FDB" w:rsidRDefault="000E52E3" w:rsidP="00E54FDB">
      <w:pPr>
        <w:spacing w:line="240" w:lineRule="atLeast"/>
        <w:ind w:left="540"/>
        <w:jc w:val="thaiDistribute"/>
        <w:rPr>
          <w:sz w:val="30"/>
          <w:szCs w:val="30"/>
          <w:lang w:val="en-GB"/>
        </w:rPr>
      </w:pPr>
    </w:p>
    <w:p w14:paraId="62054847" w14:textId="52698588" w:rsidR="008D0BA8" w:rsidRPr="00785F0F" w:rsidRDefault="00B16DF6" w:rsidP="009E0EFD">
      <w:pPr>
        <w:suppressAutoHyphens w:val="0"/>
        <w:ind w:firstLine="540"/>
        <w:rPr>
          <w:sz w:val="30"/>
          <w:szCs w:val="30"/>
        </w:rPr>
      </w:pPr>
      <w:r w:rsidRPr="00785F0F">
        <w:rPr>
          <w:sz w:val="30"/>
          <w:szCs w:val="30"/>
        </w:rPr>
        <w:t>3</w:t>
      </w:r>
      <w:r w:rsidR="00CD1A32" w:rsidRPr="00785F0F">
        <w:rPr>
          <w:sz w:val="30"/>
          <w:szCs w:val="30"/>
          <w:cs/>
        </w:rPr>
        <w:t>.</w:t>
      </w:r>
      <w:r w:rsidR="00CD1A32" w:rsidRPr="00785F0F">
        <w:rPr>
          <w:sz w:val="30"/>
          <w:szCs w:val="30"/>
        </w:rPr>
        <w:t>1</w:t>
      </w:r>
      <w:r w:rsidR="009E0EFD">
        <w:rPr>
          <w:sz w:val="30"/>
          <w:szCs w:val="30"/>
          <w:cs/>
        </w:rPr>
        <w:t xml:space="preserve">      </w:t>
      </w:r>
      <w:r w:rsidR="008D0BA8" w:rsidRPr="00785F0F">
        <w:rPr>
          <w:spacing w:val="-4"/>
          <w:sz w:val="30"/>
          <w:szCs w:val="30"/>
          <w:cs/>
          <w:lang w:val="th-TH"/>
        </w:rPr>
        <w:t>เกณฑ์ในการจัดทำงบการเงินรวม</w:t>
      </w:r>
    </w:p>
    <w:p w14:paraId="7FB2B4EA" w14:textId="77777777" w:rsidR="008D0BA8" w:rsidRPr="00E54FDB" w:rsidRDefault="008D0BA8" w:rsidP="004F509A">
      <w:pPr>
        <w:ind w:left="1080"/>
        <w:rPr>
          <w:sz w:val="26"/>
          <w:szCs w:val="26"/>
        </w:rPr>
      </w:pPr>
    </w:p>
    <w:p w14:paraId="05D36F25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>งบการเงินรวมประกอบด้วยงบการเงินของธนาคารและบริษัทย่อย (รวมกันเรียกว่า “ธนาคารและบริษัทย่อย”)</w:t>
      </w:r>
      <w:r w:rsidRPr="00785F0F">
        <w:rPr>
          <w:sz w:val="30"/>
          <w:szCs w:val="30"/>
          <w:cs/>
        </w:rPr>
        <w:t xml:space="preserve"> และส่วนได้เสียในบริษัทร่วม</w:t>
      </w:r>
    </w:p>
    <w:p w14:paraId="1B5B94EB" w14:textId="19F25058" w:rsidR="002A4682" w:rsidRPr="00E54FDB" w:rsidRDefault="002A4682" w:rsidP="00E54FDB">
      <w:pPr>
        <w:ind w:left="1080"/>
        <w:rPr>
          <w:sz w:val="26"/>
          <w:szCs w:val="26"/>
          <w:cs/>
        </w:rPr>
      </w:pPr>
    </w:p>
    <w:p w14:paraId="3CB69FEB" w14:textId="77777777" w:rsidR="00C775DD" w:rsidRDefault="00C775DD">
      <w:pPr>
        <w:suppressAutoHyphens w:val="0"/>
        <w:rPr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236CB0DF" w14:textId="6EF15E2C" w:rsidR="00F63F6C" w:rsidRPr="00785F0F" w:rsidRDefault="00F63F6C" w:rsidP="00F63F6C">
      <w:pPr>
        <w:ind w:left="1080" w:right="-23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lastRenderedPageBreak/>
        <w:t xml:space="preserve">การรวมธุรกิจ </w:t>
      </w:r>
    </w:p>
    <w:p w14:paraId="1BCA2904" w14:textId="77777777" w:rsidR="00F63F6C" w:rsidRPr="00E54FDB" w:rsidRDefault="00F63F6C" w:rsidP="00E54FDB">
      <w:pPr>
        <w:ind w:left="1080"/>
        <w:rPr>
          <w:sz w:val="26"/>
          <w:szCs w:val="26"/>
        </w:rPr>
      </w:pPr>
    </w:p>
    <w:p w14:paraId="3594354D" w14:textId="0E1CFA8A" w:rsidR="0064344B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ธนาคารบันทึกบัญชีสำหรับการรวมธุรกิจตามวิธีซื้อ เมื่อการควบคุมถูกโอนไปยังธนาคาร</w:t>
      </w:r>
      <w:r w:rsidR="00FD756D">
        <w:rPr>
          <w:sz w:val="30"/>
          <w:szCs w:val="30"/>
        </w:rPr>
        <w:t xml:space="preserve"> </w:t>
      </w:r>
      <w:r w:rsidR="00FD756D" w:rsidRPr="00785F0F">
        <w:rPr>
          <w:sz w:val="30"/>
          <w:szCs w:val="30"/>
          <w:cs/>
        </w:rPr>
        <w:t xml:space="preserve">(ตามที่กล่าวไว้ในส่วนของบริษัทย่อย) </w:t>
      </w:r>
      <w:r w:rsidRPr="00785F0F">
        <w:rPr>
          <w:sz w:val="30"/>
          <w:szCs w:val="30"/>
          <w:cs/>
        </w:rPr>
        <w:t xml:space="preserve"> ยกเว้นในกรณีที่เป็นการรวมธุรกิจภายใต้การควบคุมเดียวกัน</w:t>
      </w:r>
    </w:p>
    <w:p w14:paraId="11CDA351" w14:textId="77777777" w:rsidR="0064344B" w:rsidRPr="00E54FDB" w:rsidRDefault="0064344B" w:rsidP="00E54FDB">
      <w:pPr>
        <w:ind w:left="1080"/>
        <w:rPr>
          <w:sz w:val="26"/>
          <w:szCs w:val="26"/>
        </w:rPr>
      </w:pPr>
    </w:p>
    <w:p w14:paraId="18FF13D3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0CA83E60" w14:textId="77777777" w:rsidR="00F63F6C" w:rsidRPr="00E54FDB" w:rsidRDefault="00F63F6C" w:rsidP="00E54FDB">
      <w:pPr>
        <w:ind w:left="1080"/>
        <w:rPr>
          <w:sz w:val="26"/>
          <w:szCs w:val="26"/>
        </w:rPr>
      </w:pPr>
    </w:p>
    <w:p w14:paraId="2D6DAF9C" w14:textId="6DCF61E1"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 ซึ่งวัดมูลค่า ณ วันที่ซื้อ</w:t>
      </w:r>
      <w:r w:rsidR="005E546C">
        <w:rPr>
          <w:rFonts w:hint="cs"/>
          <w:sz w:val="30"/>
          <w:szCs w:val="30"/>
          <w:cs/>
        </w:rPr>
        <w:t xml:space="preserve"> กำไรจากการซื้อ</w:t>
      </w:r>
      <w:r w:rsidR="00223BF7" w:rsidRPr="00785F0F">
        <w:rPr>
          <w:rFonts w:hint="cs"/>
          <w:sz w:val="30"/>
          <w:szCs w:val="30"/>
          <w:cs/>
        </w:rPr>
        <w:t>ในราคาต่ำกว่ามูลค่ายุติธรรมรับรู้ในกำไรหรือขาดทุนทันที</w:t>
      </w:r>
    </w:p>
    <w:p w14:paraId="33CD07BB" w14:textId="77777777" w:rsidR="005E546C" w:rsidRPr="00E54FDB" w:rsidRDefault="005E546C" w:rsidP="00E54FDB">
      <w:pPr>
        <w:ind w:left="1080"/>
        <w:rPr>
          <w:sz w:val="26"/>
          <w:szCs w:val="26"/>
        </w:rPr>
      </w:pPr>
    </w:p>
    <w:p w14:paraId="63F6B921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หนี้สินที่ธนาคารก่อขึ้นเพื่อจ่ายชำระให้แก่เจ้าของเดิม และส่วนได้เสียในส่วนของเจ้าของที่ออกโดยธนาคาร ทั้งนี้สิ่งตอบแทนที่โอนให้ยังรวมถึงมูลค่ายุติธรรมของหนี้สินที่อาจเกิดขึ้น</w:t>
      </w:r>
    </w:p>
    <w:p w14:paraId="0B290F71" w14:textId="77777777" w:rsidR="00F63F6C" w:rsidRPr="00E54FDB" w:rsidRDefault="00F63F6C" w:rsidP="00E54FDB">
      <w:pPr>
        <w:ind w:left="1080"/>
        <w:rPr>
          <w:sz w:val="26"/>
          <w:szCs w:val="26"/>
        </w:rPr>
      </w:pPr>
    </w:p>
    <w:p w14:paraId="2FDC1C65" w14:textId="75279353" w:rsidR="00385BBF" w:rsidRDefault="00096091" w:rsidP="00F63F6C">
      <w:pPr>
        <w:ind w:left="1080" w:right="-23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</w:t>
      </w:r>
      <w:r w:rsidR="00184D4C">
        <w:rPr>
          <w:rFonts w:hint="cs"/>
          <w:sz w:val="30"/>
          <w:szCs w:val="30"/>
          <w:cs/>
        </w:rPr>
        <w:t xml:space="preserve"> ณ วันซื้อธุรกิจ</w:t>
      </w:r>
      <w:r w:rsidR="008C40BE">
        <w:rPr>
          <w:rFonts w:hint="cs"/>
          <w:sz w:val="30"/>
          <w:szCs w:val="30"/>
          <w:cs/>
        </w:rPr>
        <w:t xml:space="preserve"> และวัดมูลค่าภายหลังด้วยมูลค่ายุติธรรม</w:t>
      </w:r>
      <w:r w:rsidR="00AC7C96">
        <w:rPr>
          <w:rFonts w:hint="cs"/>
          <w:sz w:val="30"/>
          <w:szCs w:val="30"/>
          <w:cs/>
        </w:rPr>
        <w:t xml:space="preserve"> ณ ทุกวันที่รายงาน การเปลี่ยนแปลงในมูลค่ายุติธรรมรับรู้ในกำไรหรือขาดทุน</w:t>
      </w:r>
    </w:p>
    <w:p w14:paraId="23835304" w14:textId="77777777" w:rsidR="00C775DD" w:rsidRPr="00E54FDB" w:rsidRDefault="00C775DD" w:rsidP="00C775DD">
      <w:pPr>
        <w:ind w:left="1080"/>
        <w:rPr>
          <w:sz w:val="26"/>
          <w:szCs w:val="26"/>
        </w:rPr>
      </w:pPr>
    </w:p>
    <w:p w14:paraId="41421D78" w14:textId="29049530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BBDABC2" w14:textId="77777777" w:rsidR="00145B55" w:rsidRPr="000A2361" w:rsidRDefault="00145B55" w:rsidP="00145B55">
      <w:pPr>
        <w:ind w:left="1080"/>
        <w:rPr>
          <w:sz w:val="26"/>
          <w:szCs w:val="26"/>
          <w:cs/>
        </w:rPr>
      </w:pPr>
    </w:p>
    <w:p w14:paraId="387CF748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ต้นทุนที่เกี่ยวข้องกับการซื้อของธนาคารที่เกิดขึ้นซึ่งเป็นผลมาจากการรวมธุรกิจ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2D2754BB" w14:textId="77777777" w:rsidR="002372A5" w:rsidRPr="00E54FDB" w:rsidRDefault="002372A5" w:rsidP="00E54FDB">
      <w:pPr>
        <w:ind w:left="1080"/>
        <w:rPr>
          <w:sz w:val="26"/>
          <w:szCs w:val="26"/>
        </w:rPr>
      </w:pPr>
    </w:p>
    <w:p w14:paraId="58EA6006" w14:textId="51034757" w:rsidR="00F63F6C" w:rsidRPr="00785F0F" w:rsidRDefault="00F63F6C" w:rsidP="0067741E">
      <w:pPr>
        <w:suppressAutoHyphens w:val="0"/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ธนาคารประมาณการมูลค่าของรายการซึ่งข้อมูลทางบัญชียังไม่สมบูรณ์เพื่อรายงาน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5F731FB9" w14:textId="1C4D838C" w:rsidR="009D727D" w:rsidRPr="000A2361" w:rsidRDefault="009D727D" w:rsidP="000A2361">
      <w:pPr>
        <w:ind w:left="1080"/>
        <w:rPr>
          <w:sz w:val="26"/>
          <w:szCs w:val="26"/>
          <w:cs/>
        </w:rPr>
      </w:pPr>
    </w:p>
    <w:p w14:paraId="0FF4DA09" w14:textId="77777777" w:rsidR="00850292" w:rsidRDefault="00850292">
      <w:pPr>
        <w:suppressAutoHyphens w:val="0"/>
        <w:rPr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767F62CC" w14:textId="3F7F4131" w:rsidR="00F63F6C" w:rsidRPr="00785F0F" w:rsidRDefault="00F63F6C" w:rsidP="00F63F6C">
      <w:pPr>
        <w:pStyle w:val="NoSpacing"/>
        <w:ind w:left="360" w:firstLine="720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lastRenderedPageBreak/>
        <w:t>การซื้อแบบทยอยซื้อ</w:t>
      </w:r>
    </w:p>
    <w:p w14:paraId="0FFE3455" w14:textId="77777777" w:rsidR="00F63F6C" w:rsidRPr="00B30195" w:rsidRDefault="00F63F6C" w:rsidP="00B30195">
      <w:pPr>
        <w:ind w:left="1080" w:right="-23"/>
        <w:jc w:val="thaiDistribute"/>
        <w:rPr>
          <w:sz w:val="26"/>
          <w:szCs w:val="26"/>
        </w:rPr>
      </w:pPr>
    </w:p>
    <w:p w14:paraId="262A5D0C" w14:textId="77777777" w:rsidR="00B94B65" w:rsidRPr="00785F0F" w:rsidRDefault="00F63F6C" w:rsidP="00AB3F51">
      <w:pPr>
        <w:pStyle w:val="NoSpacing"/>
        <w:ind w:left="1080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 xml:space="preserve">ในการรวมธุรกิจที่ดำเนินการสำเร็จจากการทยอยซื้อ ธนาคารต้องวัดมูลค่าส่วนได้เสียของเงินลงทุนที่ธนาคาร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 </w:t>
      </w:r>
    </w:p>
    <w:p w14:paraId="76388670" w14:textId="3A16EF52" w:rsidR="00BB481F" w:rsidRPr="00B30195" w:rsidRDefault="00BB481F" w:rsidP="00B30195">
      <w:pPr>
        <w:ind w:left="1080" w:right="-23"/>
        <w:jc w:val="thaiDistribute"/>
        <w:rPr>
          <w:sz w:val="26"/>
          <w:szCs w:val="26"/>
          <w:cs/>
        </w:rPr>
      </w:pPr>
    </w:p>
    <w:p w14:paraId="3C24F2A4" w14:textId="37F612B5" w:rsidR="00F63F6C" w:rsidRPr="00785F0F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i/>
          <w:iCs/>
          <w:sz w:val="30"/>
          <w:szCs w:val="30"/>
          <w:cs/>
        </w:rPr>
        <w:t>บริษัทย่อย</w:t>
      </w:r>
      <w:r w:rsidRPr="00785F0F">
        <w:rPr>
          <w:rFonts w:cs="Angsana New"/>
          <w:sz w:val="30"/>
          <w:szCs w:val="30"/>
          <w:cs/>
        </w:rPr>
        <w:t xml:space="preserve"> </w:t>
      </w:r>
    </w:p>
    <w:p w14:paraId="707D50E5" w14:textId="77777777" w:rsidR="00F63F6C" w:rsidRPr="00785F0F" w:rsidRDefault="00F63F6C" w:rsidP="00F63F6C">
      <w:pPr>
        <w:ind w:left="1080" w:right="-23"/>
        <w:jc w:val="thaiDistribute"/>
        <w:rPr>
          <w:sz w:val="26"/>
          <w:szCs w:val="26"/>
        </w:rPr>
      </w:pPr>
    </w:p>
    <w:p w14:paraId="129560CC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บริษัทย่อยเป็นกิจการที่อยู่ภายใต้การควบคุมของธนาคาร การควบคุมเกิดขึ้นเมื่อธนาคาร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</w:t>
      </w:r>
      <w:r w:rsidRPr="00785F0F">
        <w:rPr>
          <w:spacing w:val="-4"/>
          <w:sz w:val="30"/>
          <w:szCs w:val="30"/>
          <w:cs/>
        </w:rPr>
        <w:br/>
        <w:t>ทำให้เกิดผลกระทบต่อจำนวนเงินผลตอบแทนของธนาคาร งบการเงินของบริษัทย่อยได้รวมอยู่ในงบการเงิน</w:t>
      </w:r>
      <w:r w:rsidRPr="00785F0F">
        <w:rPr>
          <w:sz w:val="30"/>
          <w:szCs w:val="30"/>
          <w:cs/>
        </w:rPr>
        <w:t xml:space="preserve">รวม นับแต่วันที่มีการควบคุมจนถึงวันที่การควบคุมสิ้นสุดลง </w:t>
      </w:r>
    </w:p>
    <w:p w14:paraId="07AF327A" w14:textId="77777777" w:rsidR="00F63F6C" w:rsidRPr="00B30195" w:rsidRDefault="00F63F6C" w:rsidP="00B30195">
      <w:pPr>
        <w:ind w:left="1080" w:right="-23"/>
        <w:jc w:val="thaiDistribute"/>
        <w:rPr>
          <w:sz w:val="26"/>
          <w:szCs w:val="26"/>
        </w:rPr>
      </w:pPr>
    </w:p>
    <w:p w14:paraId="3D51F2D8" w14:textId="77777777" w:rsidR="00F63F6C" w:rsidRPr="00785F0F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785F0F">
        <w:rPr>
          <w:rFonts w:cs="Angsana New"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14:paraId="0BDE0A69" w14:textId="77777777" w:rsidR="00F63F6C" w:rsidRPr="00B30195" w:rsidRDefault="00F63F6C" w:rsidP="00F63F6C">
      <w:pPr>
        <w:ind w:left="1080" w:right="-23"/>
        <w:jc w:val="thaiDistribute"/>
        <w:rPr>
          <w:sz w:val="26"/>
          <w:szCs w:val="26"/>
        </w:rPr>
      </w:pPr>
    </w:p>
    <w:p w14:paraId="60420BA0" w14:textId="77777777" w:rsidR="00F63F6C" w:rsidRPr="00785F0F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 xml:space="preserve">ณ วันที่ซื้อธุรกิจ </w:t>
      </w:r>
      <w:r w:rsidRPr="00785F0F">
        <w:rPr>
          <w:rFonts w:cs="Angsana New"/>
          <w:spacing w:val="-4"/>
          <w:sz w:val="30"/>
          <w:szCs w:val="30"/>
          <w:cs/>
        </w:rPr>
        <w:t>ธนาคาร</w:t>
      </w:r>
      <w:r w:rsidRPr="00785F0F">
        <w:rPr>
          <w:rFonts w:cs="Angsana New"/>
          <w:sz w:val="30"/>
          <w:szCs w:val="30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0C4DCC7" w14:textId="77777777" w:rsidR="00F63F6C" w:rsidRPr="00B30195" w:rsidRDefault="00F63F6C" w:rsidP="00B30195">
      <w:pPr>
        <w:ind w:left="1080" w:right="-23"/>
        <w:jc w:val="thaiDistribute"/>
        <w:rPr>
          <w:sz w:val="26"/>
          <w:szCs w:val="26"/>
        </w:rPr>
      </w:pPr>
    </w:p>
    <w:p w14:paraId="7B56AE75" w14:textId="77777777" w:rsidR="00F63F6C" w:rsidRPr="00785F0F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การเปลี่ยนแปลงส่วนได้เสียในบริษัทย่อยของธนาคารที่ไม่ทำให้ธนาคารสูญเสียอำนาจการควบคุมจะบันทึกบัญชีโดยถือเป็นรายการในส่วนของเจ้าของ</w:t>
      </w:r>
    </w:p>
    <w:p w14:paraId="0E6E0BB4" w14:textId="77777777" w:rsidR="00B10CD1" w:rsidRPr="00B30195" w:rsidRDefault="00B10CD1" w:rsidP="00B10CD1">
      <w:pPr>
        <w:ind w:left="1080" w:right="-23"/>
        <w:jc w:val="thaiDistribute"/>
        <w:rPr>
          <w:sz w:val="26"/>
          <w:szCs w:val="26"/>
        </w:rPr>
      </w:pPr>
    </w:p>
    <w:p w14:paraId="24785CFD" w14:textId="01A0CE9D" w:rsidR="00F63F6C" w:rsidRPr="009E0EFD" w:rsidRDefault="00F63F6C" w:rsidP="009E0EFD">
      <w:pPr>
        <w:suppressAutoHyphens w:val="0"/>
        <w:ind w:left="360" w:firstLine="720"/>
        <w:rPr>
          <w:i/>
          <w:iCs/>
          <w:color w:val="000000"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 xml:space="preserve">การสูญเสียการควบคุม </w:t>
      </w:r>
    </w:p>
    <w:p w14:paraId="389420B0" w14:textId="77777777" w:rsidR="00AD6613" w:rsidRPr="00B30195" w:rsidRDefault="00AD6613" w:rsidP="00F63F6C">
      <w:pPr>
        <w:ind w:left="1080" w:right="-23"/>
        <w:jc w:val="thaiDistribute"/>
        <w:rPr>
          <w:sz w:val="26"/>
          <w:szCs w:val="26"/>
        </w:rPr>
      </w:pPr>
    </w:p>
    <w:p w14:paraId="25B6E46B" w14:textId="7E7E1002"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เมื่อธนาคารสูญเสียการควบคุมในบริษัทย่อย ธนาคารตัดรายการสินทรัพย์และหนี้สินของบริษัทย่อยนั้นออก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</w:t>
      </w:r>
      <w:r w:rsidR="00223BF7" w:rsidRPr="00785F0F">
        <w:rPr>
          <w:rFonts w:hint="cs"/>
          <w:sz w:val="30"/>
          <w:szCs w:val="30"/>
          <w:cs/>
        </w:rPr>
        <w:t>การ</w:t>
      </w:r>
      <w:r w:rsidRPr="00785F0F">
        <w:rPr>
          <w:sz w:val="30"/>
          <w:szCs w:val="30"/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1C034E2" w14:textId="77777777" w:rsidR="00540F12" w:rsidRPr="00B30195" w:rsidRDefault="00540F12" w:rsidP="00540F12">
      <w:pPr>
        <w:ind w:left="1080" w:right="-23"/>
        <w:jc w:val="thaiDistribute"/>
        <w:rPr>
          <w:sz w:val="26"/>
          <w:szCs w:val="26"/>
        </w:rPr>
      </w:pPr>
    </w:p>
    <w:p w14:paraId="7AB53197" w14:textId="77777777" w:rsidR="00F63F6C" w:rsidRPr="00785F0F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i/>
          <w:iCs/>
          <w:sz w:val="30"/>
          <w:szCs w:val="30"/>
          <w:cs/>
        </w:rPr>
      </w:pPr>
      <w:r w:rsidRPr="00785F0F">
        <w:rPr>
          <w:rFonts w:cs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143C715C" w14:textId="77777777" w:rsidR="00F63F6C" w:rsidRPr="009C4BCB" w:rsidRDefault="00F63F6C" w:rsidP="00F63F6C">
      <w:pPr>
        <w:ind w:left="1080" w:right="-23"/>
        <w:jc w:val="thaiDistribute"/>
        <w:rPr>
          <w:spacing w:val="4"/>
          <w:sz w:val="24"/>
          <w:szCs w:val="24"/>
        </w:rPr>
      </w:pPr>
    </w:p>
    <w:p w14:paraId="6DD58181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ส่วนได้เสียของธนาคารในเงินลงทุนที่บันทึกตามวิธีส่วนได้เสีย ประกอบด้วยส่วนได้เสียในบริษัทร่วม</w:t>
      </w:r>
    </w:p>
    <w:p w14:paraId="64AD1AE3" w14:textId="77777777" w:rsidR="005E546C" w:rsidRPr="009C4BCB" w:rsidRDefault="005E546C" w:rsidP="00F63F6C">
      <w:pPr>
        <w:ind w:left="1080" w:right="-23"/>
        <w:jc w:val="thaiDistribute"/>
        <w:rPr>
          <w:spacing w:val="4"/>
          <w:sz w:val="24"/>
          <w:szCs w:val="24"/>
        </w:rPr>
      </w:pPr>
    </w:p>
    <w:p w14:paraId="5B184CDB" w14:textId="77777777" w:rsidR="00F63F6C" w:rsidRPr="00785F0F" w:rsidRDefault="00F63F6C" w:rsidP="00F63F6C">
      <w:pPr>
        <w:ind w:left="1080" w:right="-23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lastRenderedPageBreak/>
        <w:t>บริษัทร่วมเป็นกิจการที่ธนาคารมีอิทธิพลอย่างมีนัยสำคัญโดยมีอำนาจเข้าไปมีส่วนร่วมในการตัดสินใจเกี่ยวกับ</w:t>
      </w:r>
      <w:r w:rsidRPr="00BD5BE9">
        <w:rPr>
          <w:sz w:val="30"/>
          <w:szCs w:val="30"/>
          <w:cs/>
        </w:rPr>
        <w:t>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4E494620" w14:textId="77777777" w:rsidR="00A02D4E" w:rsidRPr="00683065" w:rsidRDefault="00A02D4E" w:rsidP="00F63F6C">
      <w:pPr>
        <w:ind w:left="1080" w:right="-23"/>
        <w:jc w:val="thaiDistribute"/>
        <w:rPr>
          <w:spacing w:val="4"/>
          <w:sz w:val="26"/>
          <w:szCs w:val="26"/>
        </w:rPr>
      </w:pPr>
    </w:p>
    <w:p w14:paraId="6C1407EC" w14:textId="778492BC" w:rsidR="00B94B65" w:rsidRPr="00785F0F" w:rsidRDefault="00F63F6C" w:rsidP="007D4A87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</w:t>
      </w:r>
      <w:r w:rsidR="00B74AFC" w:rsidRPr="00785F0F">
        <w:rPr>
          <w:sz w:val="30"/>
          <w:szCs w:val="30"/>
          <w:cs/>
        </w:rPr>
        <w:t>ทุนและกำไรขาดทุนเบ็ดเสร็จอื่นขอ</w:t>
      </w:r>
      <w:r w:rsidR="00B74AFC" w:rsidRPr="00785F0F">
        <w:rPr>
          <w:rFonts w:hint="cs"/>
          <w:sz w:val="30"/>
          <w:szCs w:val="30"/>
          <w:cs/>
        </w:rPr>
        <w:t>ง</w:t>
      </w:r>
      <w:r w:rsidRPr="00785F0F">
        <w:rPr>
          <w:sz w:val="30"/>
          <w:szCs w:val="30"/>
          <w:cs/>
        </w:rPr>
        <w:t>เงิ</w:t>
      </w:r>
      <w:r w:rsidR="009F72FE" w:rsidRPr="00785F0F">
        <w:rPr>
          <w:sz w:val="30"/>
          <w:szCs w:val="30"/>
          <w:cs/>
        </w:rPr>
        <w:t>น</w:t>
      </w:r>
      <w:r w:rsidRPr="00785F0F">
        <w:rPr>
          <w:sz w:val="30"/>
          <w:szCs w:val="30"/>
          <w:cs/>
        </w:rPr>
        <w:t>ลงทุนที่บันทึกตามวิธีส่วนได้เสียของธนาคาร จะถูกบันทึกในงบการเงินรวมจนถึงวันที่ธนาคารสูญเ</w:t>
      </w:r>
      <w:r w:rsidR="00B30195">
        <w:rPr>
          <w:sz w:val="30"/>
          <w:szCs w:val="30"/>
          <w:cs/>
        </w:rPr>
        <w:t>สียความมีอิทธิพลอย่างมีนัยสำคัญ</w:t>
      </w:r>
      <w:r w:rsidR="00223BF7" w:rsidRPr="00785F0F">
        <w:rPr>
          <w:rFonts w:hint="cs"/>
          <w:sz w:val="30"/>
          <w:szCs w:val="30"/>
          <w:cs/>
        </w:rPr>
        <w:t xml:space="preserve"> หรือการควมคุมร่วม</w:t>
      </w:r>
    </w:p>
    <w:p w14:paraId="7F67F1CF" w14:textId="77777777" w:rsidR="00683065" w:rsidRPr="00683065" w:rsidRDefault="00683065" w:rsidP="00683065">
      <w:pPr>
        <w:ind w:left="1080" w:right="-23"/>
        <w:jc w:val="thaiDistribute"/>
        <w:rPr>
          <w:spacing w:val="4"/>
          <w:sz w:val="26"/>
          <w:szCs w:val="26"/>
        </w:rPr>
      </w:pPr>
    </w:p>
    <w:p w14:paraId="0663FD26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การตัดรายการในงบการเงินรวม</w:t>
      </w:r>
    </w:p>
    <w:p w14:paraId="51B4879C" w14:textId="77777777" w:rsidR="00683065" w:rsidRPr="00683065" w:rsidRDefault="00683065" w:rsidP="00683065">
      <w:pPr>
        <w:ind w:left="1080" w:right="-23"/>
        <w:jc w:val="thaiDistribute"/>
        <w:rPr>
          <w:spacing w:val="4"/>
          <w:sz w:val="26"/>
          <w:szCs w:val="26"/>
        </w:rPr>
      </w:pPr>
    </w:p>
    <w:p w14:paraId="462B8506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</w:t>
      </w:r>
      <w:r w:rsidR="00223BF7" w:rsidRPr="00785F0F">
        <w:rPr>
          <w:rFonts w:hint="cs"/>
          <w:sz w:val="30"/>
          <w:szCs w:val="30"/>
          <w:cs/>
        </w:rPr>
        <w:t>การ</w:t>
      </w:r>
      <w:r w:rsidRPr="00785F0F">
        <w:rPr>
          <w:sz w:val="30"/>
          <w:szCs w:val="30"/>
          <w:cs/>
        </w:rPr>
        <w:t>ด้อยค่าเกิดขึ้น</w:t>
      </w:r>
    </w:p>
    <w:p w14:paraId="15C35DCA" w14:textId="77777777" w:rsidR="00683065" w:rsidRPr="00683065" w:rsidRDefault="00683065" w:rsidP="00683065">
      <w:pPr>
        <w:ind w:left="1080" w:right="-23"/>
        <w:jc w:val="thaiDistribute"/>
        <w:rPr>
          <w:spacing w:val="4"/>
          <w:sz w:val="26"/>
          <w:szCs w:val="26"/>
        </w:rPr>
      </w:pPr>
    </w:p>
    <w:p w14:paraId="0E9B1E96" w14:textId="4E2E1679" w:rsidR="007E0D18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งบการเงินรวมได้รวมรายการบัญชีของสำนักงานใหญ่ สาขาทั้งในและต่างประเทศและบริษัทย่อยของธนาคาร โดยได้ตัดรายการค้าและยอดคงเหลือระหว่างกันออกแล้ว</w:t>
      </w:r>
    </w:p>
    <w:p w14:paraId="02F1DA5D" w14:textId="77777777" w:rsidR="00683065" w:rsidRPr="00683065" w:rsidRDefault="00683065" w:rsidP="00683065">
      <w:pPr>
        <w:ind w:left="1080" w:right="-23"/>
        <w:jc w:val="thaiDistribute"/>
        <w:rPr>
          <w:spacing w:val="4"/>
          <w:sz w:val="26"/>
          <w:szCs w:val="26"/>
        </w:rPr>
      </w:pPr>
    </w:p>
    <w:p w14:paraId="3BA43C4F" w14:textId="470E5992" w:rsidR="008D0BA8" w:rsidRPr="009E0EFD" w:rsidRDefault="00B16DF6" w:rsidP="009E0EFD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3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2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เงินสด</w:t>
      </w:r>
    </w:p>
    <w:p w14:paraId="1352DC4F" w14:textId="77777777" w:rsidR="00683065" w:rsidRPr="00683065" w:rsidRDefault="00683065" w:rsidP="00683065">
      <w:pPr>
        <w:ind w:left="1080" w:right="-23"/>
        <w:jc w:val="thaiDistribute"/>
        <w:rPr>
          <w:spacing w:val="4"/>
          <w:sz w:val="26"/>
          <w:szCs w:val="26"/>
        </w:rPr>
      </w:pPr>
    </w:p>
    <w:p w14:paraId="76A93E18" w14:textId="77777777" w:rsidR="00291E65" w:rsidRPr="00785F0F" w:rsidRDefault="008D0BA8" w:rsidP="00291E65">
      <w:pPr>
        <w:ind w:left="900" w:right="-23" w:firstLine="1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เงินสด หมายถึง เงินสดในมือและรายการเงินสดระหว่างเรียกเก็บ</w:t>
      </w:r>
    </w:p>
    <w:p w14:paraId="6CDA70DB" w14:textId="77777777" w:rsidR="00683065" w:rsidRPr="00683065" w:rsidRDefault="00683065" w:rsidP="00683065">
      <w:pPr>
        <w:ind w:left="1080" w:right="-23"/>
        <w:jc w:val="thaiDistribute"/>
        <w:rPr>
          <w:spacing w:val="4"/>
          <w:sz w:val="26"/>
          <w:szCs w:val="26"/>
        </w:rPr>
      </w:pPr>
    </w:p>
    <w:p w14:paraId="4424AFDD" w14:textId="77777777" w:rsidR="00D374EE" w:rsidRPr="00785F0F" w:rsidRDefault="00A77B9A" w:rsidP="006778A8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3</w:t>
      </w:r>
      <w:r w:rsidR="00D374EE" w:rsidRPr="00785F0F">
        <w:rPr>
          <w:sz w:val="30"/>
          <w:szCs w:val="30"/>
          <w:cs/>
        </w:rPr>
        <w:t>.3</w:t>
      </w:r>
      <w:r w:rsidR="00D374EE" w:rsidRPr="00785F0F">
        <w:rPr>
          <w:sz w:val="30"/>
          <w:szCs w:val="30"/>
        </w:rPr>
        <w:tab/>
      </w:r>
      <w:r w:rsidR="00D374EE" w:rsidRPr="00785F0F">
        <w:rPr>
          <w:sz w:val="30"/>
          <w:szCs w:val="30"/>
          <w:cs/>
        </w:rPr>
        <w:t>เงินลงทุน</w:t>
      </w:r>
    </w:p>
    <w:p w14:paraId="13286E35" w14:textId="77777777" w:rsidR="00683065" w:rsidRPr="00683065" w:rsidRDefault="00683065" w:rsidP="00683065">
      <w:pPr>
        <w:ind w:left="1080" w:right="-23"/>
        <w:jc w:val="thaiDistribute"/>
        <w:rPr>
          <w:spacing w:val="4"/>
          <w:sz w:val="26"/>
          <w:szCs w:val="26"/>
        </w:rPr>
      </w:pPr>
    </w:p>
    <w:p w14:paraId="7510B6BC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t>ธนาคารได้จัดประเภท</w:t>
      </w:r>
      <w:r w:rsidRPr="00785F0F">
        <w:rPr>
          <w:sz w:val="30"/>
          <w:szCs w:val="30"/>
          <w:cs/>
        </w:rPr>
        <w:t>เงินลงทุนเป็นเงินลงทุนในหลักทรัพย์เพื่อค้า หลักทรัพย์เผื่อขาย หลักทรัพย์ที่จะถือจนครบกำหนด เงินลงทุนทั่วไปและเงินลงทุนในบริษัทย่อยและบริษัทร่วม โดยธนาคารแยกแสดงรายการใน</w:t>
      </w:r>
      <w:r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 xml:space="preserve">งบแสดงฐานะการเงินเป็นเงินลงทุน และเงินลงทุนในบริษัทย่อยและบริษัทร่วม </w:t>
      </w:r>
    </w:p>
    <w:p w14:paraId="1118A96B" w14:textId="77777777" w:rsidR="00683065" w:rsidRPr="00683065" w:rsidRDefault="00683065" w:rsidP="00683065">
      <w:pPr>
        <w:ind w:left="1080" w:right="-23"/>
        <w:jc w:val="thaiDistribute"/>
        <w:rPr>
          <w:spacing w:val="4"/>
          <w:sz w:val="26"/>
          <w:szCs w:val="26"/>
        </w:rPr>
      </w:pPr>
    </w:p>
    <w:p w14:paraId="1C796BF2" w14:textId="688E8E34" w:rsidR="00E24D0C" w:rsidRDefault="00FA64E2" w:rsidP="003322B8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ตราสารหนี้และตราสารทุนซึ่งเป็นหลักทรัพย์ในความต้องการของตลาด</w:t>
      </w:r>
      <w:r w:rsidR="00E24D0C" w:rsidRPr="00785F0F">
        <w:rPr>
          <w:sz w:val="30"/>
          <w:szCs w:val="30"/>
          <w:cs/>
          <w:lang w:val="th-TH"/>
        </w:rPr>
        <w:t>ที่ซื้อมาโดยมีความตั้งใจที่จะถือไว้เป็นระยะเวลาสั้นเพื่อหากำไรจากการเปลี่ยนแปลงของราคาหลักทรัพย์</w:t>
      </w:r>
      <w:r w:rsidR="000C1609">
        <w:rPr>
          <w:rFonts w:hint="cs"/>
          <w:sz w:val="30"/>
          <w:szCs w:val="30"/>
          <w:cs/>
          <w:lang w:val="th-TH"/>
        </w:rPr>
        <w:t>จัดประเภทเป็นหลักทรัพย์เพื่อค้าซึ่ง</w:t>
      </w:r>
      <w:r w:rsidRPr="00785F0F">
        <w:rPr>
          <w:sz w:val="30"/>
          <w:szCs w:val="30"/>
          <w:cs/>
          <w:lang w:val="th-TH"/>
        </w:rPr>
        <w:t>แสดงใน</w:t>
      </w:r>
      <w:r w:rsidRPr="00785F0F">
        <w:rPr>
          <w:rFonts w:hint="cs"/>
          <w:sz w:val="30"/>
          <w:szCs w:val="30"/>
          <w:cs/>
          <w:lang w:val="th-TH"/>
        </w:rPr>
        <w:t>มูลค่า</w:t>
      </w:r>
      <w:r w:rsidRPr="00785F0F">
        <w:rPr>
          <w:sz w:val="30"/>
          <w:szCs w:val="30"/>
          <w:cs/>
          <w:lang w:val="th-TH"/>
        </w:rPr>
        <w:t xml:space="preserve">ยุติธรรม </w:t>
      </w:r>
      <w:r w:rsidR="00CA6ACC" w:rsidRPr="00785F0F">
        <w:rPr>
          <w:rFonts w:hint="cs"/>
          <w:sz w:val="30"/>
          <w:szCs w:val="30"/>
          <w:cs/>
          <w:lang w:val="th-TH"/>
        </w:rPr>
        <w:t>การเปลี่ยนแปลงของมูลค่ายุติธรรมบันทึกเป็นกำไรสุทธิจากธุรกรรมเพื่อค้าในกำไรหรือขาดทุน</w:t>
      </w:r>
      <w:r w:rsidR="00E24D0C" w:rsidRPr="00785F0F">
        <w:rPr>
          <w:rFonts w:hint="cs"/>
          <w:sz w:val="30"/>
          <w:szCs w:val="30"/>
          <w:cs/>
          <w:lang w:val="th-TH"/>
        </w:rPr>
        <w:t xml:space="preserve"> </w:t>
      </w:r>
      <w:r w:rsidR="00E24D0C" w:rsidRPr="00785F0F">
        <w:rPr>
          <w:sz w:val="30"/>
          <w:szCs w:val="30"/>
          <w:cs/>
          <w:lang w:val="th-TH"/>
        </w:rPr>
        <w:t>รายได้ดอกเบี้ยรับของหลักทรัพย์เพื่อค้าบันทึกตามเกณฑ์คงค้าง</w:t>
      </w:r>
    </w:p>
    <w:p w14:paraId="63BB6370" w14:textId="77777777" w:rsidR="000A2361" w:rsidRDefault="000A2361" w:rsidP="003322B8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14:paraId="18D47E9C" w14:textId="7A80B867" w:rsidR="008D0BA8" w:rsidRPr="00785F0F" w:rsidRDefault="008D0BA8" w:rsidP="008D0BA8">
      <w:pPr>
        <w:ind w:left="1080" w:right="-23"/>
        <w:jc w:val="thaiDistribute"/>
        <w:rPr>
          <w:spacing w:val="-4"/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lastRenderedPageBreak/>
        <w:t>ตราสารหนี้และตราสารทุน</w:t>
      </w:r>
      <w:r w:rsidR="00776382" w:rsidRPr="00785F0F">
        <w:rPr>
          <w:sz w:val="30"/>
          <w:szCs w:val="30"/>
          <w:cs/>
        </w:rPr>
        <w:t>ซึ่งเป็นหลักทรัพย์</w:t>
      </w:r>
      <w:r w:rsidRPr="00785F0F">
        <w:rPr>
          <w:sz w:val="30"/>
          <w:szCs w:val="30"/>
          <w:cs/>
          <w:lang w:val="th-TH"/>
        </w:rPr>
        <w:t>ในความต้องการของตลาด</w:t>
      </w:r>
      <w:r w:rsidR="00A001E0" w:rsidRPr="00785F0F">
        <w:rPr>
          <w:rFonts w:hint="cs"/>
          <w:sz w:val="30"/>
          <w:szCs w:val="30"/>
          <w:cs/>
          <w:lang w:val="th-TH"/>
        </w:rPr>
        <w:t xml:space="preserve"> </w:t>
      </w:r>
      <w:r w:rsidR="00A001E0" w:rsidRPr="00785F0F">
        <w:rPr>
          <w:sz w:val="30"/>
          <w:szCs w:val="30"/>
          <w:cs/>
        </w:rPr>
        <w:t>นอกเหนือจากที่ถือไว้เพื่อค้าหรือตั้งใจถือไว้จนครบกำหนด</w:t>
      </w:r>
      <w:r w:rsidR="00A001E0" w:rsidRPr="00785F0F">
        <w:rPr>
          <w:rFonts w:hint="cs"/>
          <w:sz w:val="30"/>
          <w:szCs w:val="30"/>
          <w:cs/>
        </w:rPr>
        <w:t>จัดประเภทเป็น</w:t>
      </w:r>
      <w:r w:rsidR="00AE6D79">
        <w:rPr>
          <w:rFonts w:hint="cs"/>
          <w:sz w:val="30"/>
          <w:szCs w:val="30"/>
          <w:cs/>
        </w:rPr>
        <w:t>เงินลงทุน</w:t>
      </w:r>
      <w:r w:rsidR="00A001E0" w:rsidRPr="00785F0F">
        <w:rPr>
          <w:rFonts w:hint="cs"/>
          <w:sz w:val="30"/>
          <w:szCs w:val="30"/>
          <w:cs/>
        </w:rPr>
        <w:t>เผื่อขาย</w:t>
      </w:r>
      <w:r w:rsidRPr="00785F0F">
        <w:rPr>
          <w:sz w:val="30"/>
          <w:szCs w:val="30"/>
          <w:cs/>
          <w:lang w:val="th-TH"/>
        </w:rPr>
        <w:t xml:space="preserve"> ซึ่งแสดงตามมูลค่ายุติธรรมโดยกำไรหรือขาดทุนที่ยังไม่เกิดขึ้นแสดงเป็นส่วนหนึ่งของส่วนของเจ้าของจนกว่าหลักทรัพย์นั้นมีการเปลี่ยนแปลงหรือขายไป ตราสารหนี้</w:t>
      </w:r>
      <w:r w:rsidR="00223BF7" w:rsidRPr="00785F0F">
        <w:rPr>
          <w:rFonts w:hint="cs"/>
          <w:sz w:val="30"/>
          <w:szCs w:val="30"/>
          <w:cs/>
          <w:lang w:val="th-TH"/>
        </w:rPr>
        <w:t>ซึ่ง</w:t>
      </w:r>
      <w:r w:rsidRPr="00785F0F">
        <w:rPr>
          <w:sz w:val="30"/>
          <w:szCs w:val="30"/>
          <w:cs/>
          <w:lang w:val="th-TH"/>
        </w:rPr>
        <w:t>ธนาคารตั้งใจและ</w:t>
      </w:r>
      <w:r w:rsidR="00223BF7" w:rsidRPr="00785F0F">
        <w:rPr>
          <w:sz w:val="30"/>
          <w:szCs w:val="30"/>
          <w:cs/>
          <w:lang w:val="th-TH"/>
        </w:rPr>
        <w:t>สามารถถือจนครบกำหนด</w:t>
      </w:r>
      <w:r w:rsidRPr="00785F0F">
        <w:rPr>
          <w:sz w:val="30"/>
          <w:szCs w:val="30"/>
          <w:cs/>
          <w:lang w:val="th-TH"/>
        </w:rPr>
        <w:t>จัดประเภทเป็น</w:t>
      </w:r>
      <w:r w:rsidR="00223BF7" w:rsidRPr="00785F0F">
        <w:rPr>
          <w:rFonts w:hint="cs"/>
          <w:sz w:val="30"/>
          <w:szCs w:val="30"/>
          <w:cs/>
          <w:lang w:val="th-TH"/>
        </w:rPr>
        <w:t>เงินลงทุน</w:t>
      </w:r>
      <w:r w:rsidRPr="00785F0F">
        <w:rPr>
          <w:sz w:val="30"/>
          <w:szCs w:val="30"/>
          <w:cs/>
          <w:lang w:val="th-TH"/>
        </w:rPr>
        <w:t>ที่จะถือจนครบกำหนด ซึ่งแสดง</w:t>
      </w:r>
      <w:r w:rsidR="00223BF7" w:rsidRPr="00785F0F">
        <w:rPr>
          <w:rFonts w:hint="cs"/>
          <w:sz w:val="30"/>
          <w:szCs w:val="30"/>
          <w:cs/>
          <w:lang w:val="th-TH"/>
        </w:rPr>
        <w:t>ใน</w:t>
      </w:r>
      <w:r w:rsidRPr="00785F0F">
        <w:rPr>
          <w:sz w:val="30"/>
          <w:szCs w:val="30"/>
          <w:cs/>
          <w:lang w:val="th-TH"/>
        </w:rPr>
        <w:t>ราคาทุนตัดจำหน่ายสุทธิจากค่าเผื่อการด้อยค่า (ถ้ามี)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</w:t>
      </w:r>
      <w:r w:rsidR="00223BF7" w:rsidRPr="00785F0F">
        <w:rPr>
          <w:sz w:val="30"/>
          <w:szCs w:val="30"/>
          <w:cs/>
          <w:lang w:val="th-TH"/>
        </w:rPr>
        <w:t>นทึกในส่วนของเจ้าของโดยตรงเข้า</w:t>
      </w:r>
      <w:r w:rsidRPr="00785F0F">
        <w:rPr>
          <w:sz w:val="30"/>
          <w:szCs w:val="30"/>
          <w:cs/>
          <w:lang w:val="th-TH"/>
        </w:rPr>
        <w:t>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33AED058" w14:textId="77777777" w:rsidR="00B042A7" w:rsidRDefault="00B042A7" w:rsidP="00B042A7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14:paraId="35A66299" w14:textId="77777777" w:rsidR="007E0D18" w:rsidRPr="00785F0F" w:rsidRDefault="008D0BA8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ตราสารทุน</w:t>
      </w:r>
      <w:r w:rsidR="00223BF7" w:rsidRPr="00785F0F">
        <w:rPr>
          <w:rFonts w:hint="cs"/>
          <w:sz w:val="30"/>
          <w:szCs w:val="30"/>
          <w:cs/>
          <w:lang w:val="th-TH"/>
        </w:rPr>
        <w:t>ซึ่ง</w:t>
      </w:r>
      <w:r w:rsidRPr="00785F0F">
        <w:rPr>
          <w:sz w:val="30"/>
          <w:szCs w:val="30"/>
          <w:cs/>
          <w:lang w:val="th-TH"/>
        </w:rPr>
        <w:t>ไม่ใช่หลักทรัพย์ในความต้องการของตลาดและที่ไม่ใช่บริษัทย่อยและบริษัทร่วม ถูกจัดประเภทเป็นเงินลงทุนทั่วไปซึ่งแสดง</w:t>
      </w:r>
      <w:r w:rsidR="00223BF7" w:rsidRPr="00785F0F">
        <w:rPr>
          <w:rFonts w:hint="cs"/>
          <w:sz w:val="30"/>
          <w:szCs w:val="30"/>
          <w:cs/>
          <w:lang w:val="th-TH"/>
        </w:rPr>
        <w:t>ใน</w:t>
      </w:r>
      <w:r w:rsidRPr="00785F0F">
        <w:rPr>
          <w:sz w:val="30"/>
          <w:szCs w:val="30"/>
          <w:cs/>
          <w:lang w:val="th-TH"/>
        </w:rPr>
        <w:t>ราคาทุนสุทธิจากค่าเผื่อการด้อยค่า (ถ้ามี)</w:t>
      </w:r>
    </w:p>
    <w:p w14:paraId="547BA053" w14:textId="77777777" w:rsidR="00B042A7" w:rsidRDefault="00B042A7" w:rsidP="00B042A7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14:paraId="56A3EBF2" w14:textId="77777777" w:rsidR="002C0FDD" w:rsidRPr="00785F0F" w:rsidRDefault="002C0FDD" w:rsidP="006A4905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</w:t>
      </w:r>
      <w:r w:rsidRPr="00785F0F">
        <w:rPr>
          <w:rFonts w:hint="cs"/>
          <w:sz w:val="30"/>
          <w:szCs w:val="30"/>
          <w:cs/>
          <w:lang w:val="th-TH"/>
        </w:rPr>
        <w:t xml:space="preserve"> </w:t>
      </w:r>
      <w:r w:rsidRPr="00785F0F">
        <w:rPr>
          <w:sz w:val="30"/>
          <w:szCs w:val="30"/>
          <w:cs/>
          <w:lang w:val="th-TH"/>
        </w:rPr>
        <w:t>ณ วันที่</w:t>
      </w:r>
      <w:r w:rsidRPr="00785F0F">
        <w:rPr>
          <w:rFonts w:hint="cs"/>
          <w:sz w:val="30"/>
          <w:szCs w:val="30"/>
          <w:cs/>
          <w:lang w:val="th-TH"/>
        </w:rPr>
        <w:t>รายงาน</w:t>
      </w:r>
    </w:p>
    <w:p w14:paraId="25C2809F" w14:textId="77777777" w:rsidR="00B042A7" w:rsidRDefault="00B042A7" w:rsidP="00B042A7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14:paraId="27D4FA87" w14:textId="77777777" w:rsidR="00D9524E" w:rsidRPr="00785F0F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เงินลงทุนในบริษัทย่อยและบริษัทร่วมในงบการเงินเฉพาะธนาคารบันทึกบัญชีโดยใช้วิธีราคาทุนสุทธิจาก</w:t>
      </w:r>
      <w:r w:rsidRPr="00785F0F">
        <w:rPr>
          <w:sz w:val="30"/>
          <w:szCs w:val="30"/>
          <w:cs/>
          <w:lang w:val="th-TH"/>
        </w:rPr>
        <w:br/>
        <w:t>ค่าเผื่อการด้อยค่า (ถ้ามี)</w:t>
      </w:r>
    </w:p>
    <w:p w14:paraId="31CD1FE4" w14:textId="77777777" w:rsidR="00B042A7" w:rsidRDefault="00B042A7" w:rsidP="00B042A7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14:paraId="64016B4B" w14:textId="1C520536" w:rsidR="008D0BA8" w:rsidRPr="00785F0F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เงินลงทุนในบริษัทร่วมในงบการเงินรวมบันทึกบัญชีโดยใช้วิธีส่วนได้เสีย</w:t>
      </w:r>
    </w:p>
    <w:p w14:paraId="254D3649" w14:textId="77777777" w:rsidR="00B042A7" w:rsidRDefault="00B042A7" w:rsidP="00B042A7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14:paraId="1E3EAD3E" w14:textId="09758AE7" w:rsidR="00B042A7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ในกรณีที่หลักทรัพย์เกิดการด้อยค่า ผลขาดทุนจากการด้อยค่าจะรับรู้ในกำไรหรือขาดทุน</w:t>
      </w:r>
    </w:p>
    <w:p w14:paraId="097B471B" w14:textId="77777777" w:rsidR="00A550FA" w:rsidRDefault="00A550FA" w:rsidP="00A550FA">
      <w:pPr>
        <w:ind w:left="1080" w:right="-23"/>
        <w:jc w:val="thaiDistribute"/>
        <w:rPr>
          <w:sz w:val="30"/>
          <w:szCs w:val="30"/>
          <w:cs/>
          <w:lang w:val="th-TH"/>
        </w:rPr>
      </w:pPr>
    </w:p>
    <w:p w14:paraId="4EB280E7" w14:textId="55D7DA51" w:rsidR="008D0BA8" w:rsidRPr="00785F0F" w:rsidRDefault="008D0BA8" w:rsidP="008D0BA8">
      <w:pPr>
        <w:ind w:left="1080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การจำหน่ายเงินลงทุน</w:t>
      </w:r>
    </w:p>
    <w:p w14:paraId="3107FFED" w14:textId="77777777" w:rsidR="008D0BA8" w:rsidRPr="0009482E" w:rsidRDefault="008D0BA8" w:rsidP="00E54FDB">
      <w:pPr>
        <w:ind w:left="1080" w:right="-23"/>
        <w:jc w:val="thaiDistribute"/>
        <w:rPr>
          <w:sz w:val="30"/>
          <w:szCs w:val="30"/>
        </w:rPr>
      </w:pPr>
    </w:p>
    <w:p w14:paraId="1AF1F10E" w14:textId="77777777" w:rsidR="008D0BA8" w:rsidRPr="00785F0F" w:rsidRDefault="0010367E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เมื่อมีการจำหน่ายเงินลงทุน </w:t>
      </w:r>
      <w:r w:rsidR="008D0BA8" w:rsidRPr="00785F0F">
        <w:rPr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เจ้าของ จะถูกบันทึกในกำไรหรือขาดทุน</w:t>
      </w:r>
    </w:p>
    <w:p w14:paraId="1044715A" w14:textId="77777777" w:rsidR="0009482E" w:rsidRPr="0009482E" w:rsidRDefault="0009482E" w:rsidP="0009482E">
      <w:pPr>
        <w:ind w:left="1080" w:right="-23"/>
        <w:jc w:val="thaiDistribute"/>
        <w:rPr>
          <w:sz w:val="30"/>
          <w:szCs w:val="30"/>
        </w:rPr>
      </w:pPr>
    </w:p>
    <w:p w14:paraId="3948C87E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ในกรณีที่ธนาคารและบริษัทย่อยจำหน่ายบางส่วนของเงินลงทุนที่ถืออยู่ การคำนวณต้นทุนสำหรับเงินลงทุน  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2CBD4890" w14:textId="77777777" w:rsidR="0009482E" w:rsidRPr="0009482E" w:rsidRDefault="0009482E" w:rsidP="0009482E">
      <w:pPr>
        <w:ind w:left="1080" w:right="-23"/>
        <w:jc w:val="thaiDistribute"/>
        <w:rPr>
          <w:sz w:val="30"/>
          <w:szCs w:val="30"/>
        </w:rPr>
      </w:pPr>
    </w:p>
    <w:p w14:paraId="17154869" w14:textId="096ED5DB" w:rsidR="008D0BA8" w:rsidRPr="00785F0F" w:rsidRDefault="00A77B9A" w:rsidP="008D0BA8">
      <w:pPr>
        <w:ind w:left="1080" w:right="-23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3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4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เงินให้สินเชื่อ</w:t>
      </w:r>
    </w:p>
    <w:p w14:paraId="74957EFF" w14:textId="77777777" w:rsidR="0009482E" w:rsidRPr="00BB6328" w:rsidRDefault="0009482E" w:rsidP="0009482E">
      <w:pPr>
        <w:ind w:left="1080" w:right="-23"/>
        <w:jc w:val="thaiDistribute"/>
        <w:rPr>
          <w:sz w:val="28"/>
          <w:szCs w:val="28"/>
        </w:rPr>
      </w:pPr>
    </w:p>
    <w:p w14:paraId="3DB8FEF0" w14:textId="77777777"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เงินเบิกเกินบัญชีแสดงยอดเงินต้นรวมดอกเบี้ย ส่วนเงินเบิกเกินบัญชีในรายที่ได้มีหนังสือบอกกล่าวแจ้งไปและเงินให้สินเชื่อประเภทอื่นแสดงเฉพาะยอดเงินต้น ส่วนลดรับล่วงหน้าของเงินให้สินเชื่อที่ยังไม่รับรู้เป็นรายได้ แสดงเป็นรายการหักจากเงินให้สินเชื่อ</w:t>
      </w:r>
    </w:p>
    <w:p w14:paraId="64245607" w14:textId="77777777" w:rsidR="00BB6328" w:rsidRPr="00BB6328" w:rsidRDefault="00BB6328" w:rsidP="00BB6328">
      <w:pPr>
        <w:ind w:left="1080" w:right="-23"/>
        <w:jc w:val="thaiDistribute"/>
        <w:rPr>
          <w:sz w:val="28"/>
          <w:szCs w:val="28"/>
        </w:rPr>
      </w:pPr>
    </w:p>
    <w:p w14:paraId="7D191D64" w14:textId="77777777" w:rsidR="00835588" w:rsidRPr="00785F0F" w:rsidRDefault="008D0BA8" w:rsidP="008D0BA8">
      <w:pPr>
        <w:ind w:left="1080" w:right="-2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ลูกหนี้ตามสัญญาเช่าการเงิน แสดงมูลค่าตามสัญญาเช่าการเงินคงค้างสุทธิจากยอดคงเหลือของรายได้ทางการเงินที่ยังไม่ถือเป็นรายได้ ซึ่งแสดงสุทธิจากค่านายหน้าและค่าใช้จ่ายทางตรงที่เกิดขึ้นเมื่อเริ่มแรก</w:t>
      </w:r>
      <w:r w:rsidR="00D26A4A" w:rsidRPr="00785F0F">
        <w:rPr>
          <w:sz w:val="30"/>
          <w:szCs w:val="30"/>
          <w:cs/>
        </w:rPr>
        <w:t>ตามสัญญา</w:t>
      </w:r>
    </w:p>
    <w:p w14:paraId="61053CCF" w14:textId="77777777" w:rsidR="00BB6328" w:rsidRPr="00BB6328" w:rsidRDefault="00BB6328" w:rsidP="00BB6328">
      <w:pPr>
        <w:ind w:left="1080" w:right="-23"/>
        <w:jc w:val="thaiDistribute"/>
        <w:rPr>
          <w:sz w:val="28"/>
          <w:szCs w:val="28"/>
        </w:rPr>
      </w:pPr>
    </w:p>
    <w:p w14:paraId="0321F528" w14:textId="49D3CD2D" w:rsidR="008D0BA8" w:rsidRPr="00785F0F" w:rsidRDefault="00A77B9A" w:rsidP="001811A0">
      <w:pPr>
        <w:ind w:left="1080" w:right="-23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3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5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ค่าเผื่อหนี้สงสัยจะสูญ</w:t>
      </w:r>
    </w:p>
    <w:p w14:paraId="20FAAB1E" w14:textId="77777777" w:rsidR="00BB6328" w:rsidRPr="00BB6328" w:rsidRDefault="00BB6328" w:rsidP="00BB6328">
      <w:pPr>
        <w:ind w:left="1080" w:right="-23"/>
        <w:jc w:val="thaiDistribute"/>
        <w:rPr>
          <w:sz w:val="28"/>
          <w:szCs w:val="28"/>
        </w:rPr>
      </w:pPr>
    </w:p>
    <w:p w14:paraId="158208BE" w14:textId="57D70DC5" w:rsidR="00124838" w:rsidRPr="00785F0F" w:rsidRDefault="008D0BA8" w:rsidP="00181716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ค่าเผื่อหนี้สงสัยจะสูญเป็นประมาณการส่วนสูญเสียที่คาดว่าจะเกิดจากสินเชื่อและรายการที่เกี่ยวข้อง ณ วันที่รายงาน ค่าเผื่อหนี้สงสัยจะสูญขั้นต่ำได้ตั้งตามเกณฑ์ของประกาศธนาคารแห่งประเทศไทย เกณฑ์ดังกล่าวกำหนดให้ธนาคารจัดชั้นเงินให้สินเชื่อทั้งหมดโดยแบ่งออกเป็น </w:t>
      </w:r>
      <w:r w:rsidRPr="00785F0F">
        <w:rPr>
          <w:sz w:val="30"/>
          <w:szCs w:val="30"/>
        </w:rPr>
        <w:t xml:space="preserve">6 </w:t>
      </w:r>
      <w:r w:rsidRPr="00785F0F">
        <w:rPr>
          <w:sz w:val="30"/>
          <w:szCs w:val="30"/>
          <w:cs/>
        </w:rPr>
        <w:t>ประเภท และมีการตั้งค่าเผื่อหนี้สงสัย</w:t>
      </w:r>
      <w:r w:rsidR="0081043F" w:rsidRPr="00785F0F">
        <w:rPr>
          <w:sz w:val="30"/>
          <w:szCs w:val="30"/>
        </w:rPr>
        <w:br/>
      </w:r>
      <w:r w:rsidR="00D26A4A" w:rsidRPr="00785F0F">
        <w:rPr>
          <w:sz w:val="30"/>
          <w:szCs w:val="30"/>
          <w:cs/>
        </w:rPr>
        <w:t>จะสูญสำหรับสินเชื่อแต่ละชั้น</w:t>
      </w:r>
      <w:r w:rsidRPr="00785F0F">
        <w:rPr>
          <w:sz w:val="30"/>
          <w:szCs w:val="30"/>
          <w:cs/>
        </w:rPr>
        <w:t>ในอัตราที่กำหนดไว้โดยธนาคารแห่งประเทศไทย โดยมีการกำหนดหลักเกณฑ์สำหรับราคาสูงสุดของหลักประกันที่จะนำมาใช้ใ</w:t>
      </w:r>
      <w:r w:rsidR="00124838" w:rsidRPr="00785F0F">
        <w:rPr>
          <w:sz w:val="30"/>
          <w:szCs w:val="30"/>
          <w:cs/>
        </w:rPr>
        <w:t xml:space="preserve">นการตั้งค่าเผื่อหนี้สงสัยจะสูญ </w:t>
      </w:r>
    </w:p>
    <w:p w14:paraId="4B83502D" w14:textId="77777777" w:rsidR="00BB6328" w:rsidRPr="00BB6328" w:rsidRDefault="00BB6328" w:rsidP="00BB6328">
      <w:pPr>
        <w:ind w:left="1080" w:right="-23"/>
        <w:jc w:val="thaiDistribute"/>
        <w:rPr>
          <w:sz w:val="28"/>
          <w:szCs w:val="28"/>
        </w:rPr>
      </w:pPr>
    </w:p>
    <w:p w14:paraId="389614BA" w14:textId="4C80C3D0" w:rsidR="00B94B65" w:rsidRPr="00785F0F" w:rsidRDefault="008D0BA8" w:rsidP="00B61CC6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นอกจากนั้นธนาคารแห่งประเทศไทยยังได้กำหนดให้ธนาคารต้องมีการสอบทานคุณภาพของเงินให้สินเชื่ออย่างต่อเนื่อง ทั้งนี้ธนาคารและบริษัทย่อยที่เป็นสถาบันการเงินจะต้องรายงานผลของการปฏิบัติตามแนวทางดังกล่าวต่อธนาคารแห่งประเทศไทยเป็นประจำ</w:t>
      </w:r>
    </w:p>
    <w:p w14:paraId="07A7A39F" w14:textId="77777777" w:rsidR="00BB6328" w:rsidRPr="00BB6328" w:rsidRDefault="00BB6328" w:rsidP="00BB6328">
      <w:pPr>
        <w:ind w:left="1080" w:right="-23"/>
        <w:jc w:val="thaiDistribute"/>
        <w:rPr>
          <w:sz w:val="28"/>
          <w:szCs w:val="28"/>
        </w:rPr>
      </w:pPr>
    </w:p>
    <w:p w14:paraId="2720630C" w14:textId="6A1AD841" w:rsidR="008D0BA8" w:rsidRDefault="008D0BA8" w:rsidP="002A0767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สำหรับลูกหนี้เงินให้สินเชื่อรายใหญ่ (</w:t>
      </w:r>
      <w:r w:rsidRPr="00785F0F">
        <w:rPr>
          <w:sz w:val="30"/>
          <w:szCs w:val="30"/>
        </w:rPr>
        <w:t>Corporate loans</w:t>
      </w:r>
      <w:r w:rsidRPr="00785F0F">
        <w:rPr>
          <w:sz w:val="30"/>
          <w:szCs w:val="30"/>
          <w:cs/>
        </w:rPr>
        <w:t>) ธนาคารได้พิจารณาจากความสามารถในการจ่ายชำระหนี้ของลูกหนี้แต่ละรายจากประวัติ</w:t>
      </w:r>
      <w:r w:rsidR="006778A8" w:rsidRPr="00785F0F">
        <w:rPr>
          <w:sz w:val="30"/>
          <w:szCs w:val="30"/>
          <w:cs/>
        </w:rPr>
        <w:t>การชำระหนี้ที่ผ่านมา</w:t>
      </w:r>
      <w:r w:rsidR="009C700C" w:rsidRPr="00785F0F">
        <w:rPr>
          <w:sz w:val="30"/>
          <w:szCs w:val="30"/>
          <w:cs/>
        </w:rPr>
        <w:t xml:space="preserve"> </w:t>
      </w:r>
      <w:r w:rsidR="002A0767" w:rsidRPr="00785F0F">
        <w:rPr>
          <w:rFonts w:hint="cs"/>
          <w:sz w:val="30"/>
          <w:szCs w:val="30"/>
          <w:cs/>
        </w:rPr>
        <w:t>ความสามารถ</w:t>
      </w:r>
      <w:r w:rsidR="00FB26AB" w:rsidRPr="00785F0F">
        <w:rPr>
          <w:rFonts w:hint="cs"/>
          <w:sz w:val="30"/>
          <w:szCs w:val="30"/>
          <w:cs/>
        </w:rPr>
        <w:t xml:space="preserve">ในการสร้างกระแสเงินสดในอนาคต </w:t>
      </w:r>
      <w:r w:rsidR="002A0767" w:rsidRPr="00785F0F">
        <w:rPr>
          <w:rFonts w:hint="cs"/>
          <w:sz w:val="30"/>
          <w:szCs w:val="30"/>
          <w:cs/>
        </w:rPr>
        <w:t>ปัจจัยเชิงคุณภาพอื่น ๆ</w:t>
      </w:r>
      <w:r w:rsidR="006778A8" w:rsidRPr="00785F0F">
        <w:rPr>
          <w:sz w:val="30"/>
          <w:szCs w:val="30"/>
          <w:cs/>
        </w:rPr>
        <w:t xml:space="preserve"> </w:t>
      </w:r>
      <w:r w:rsidR="00FB26AB" w:rsidRPr="00785F0F">
        <w:rPr>
          <w:rFonts w:hint="cs"/>
          <w:sz w:val="30"/>
          <w:szCs w:val="30"/>
          <w:cs/>
        </w:rPr>
        <w:t>และมูลค่าปัจจุบันที่ได้จากการขายหลักประกัน</w:t>
      </w:r>
      <w:r w:rsidRPr="00785F0F">
        <w:rPr>
          <w:sz w:val="30"/>
          <w:szCs w:val="30"/>
          <w:cs/>
        </w:rPr>
        <w:t>ในกรณีที่คาดว่าแหล่งที่มาของการจ่ายชำระหนี้จะเกิดจากการขายหลักประกัน สำหรับเงินให้สินเชื่อลูกหนี้ขนาดกลาง ขนาดย่อม</w:t>
      </w:r>
      <w:r w:rsidR="00E44750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และเงินให้สินเชื่อรายย่อย ธนาคารได้ใช้ข้อมูลทางสถิติของสินเชื่อในการวิเคราะห์ทางสถิติของการเลื่อนชั้นของเงินให้สินเชื่อ (</w:t>
      </w:r>
      <w:r w:rsidRPr="00785F0F">
        <w:rPr>
          <w:sz w:val="30"/>
          <w:szCs w:val="30"/>
        </w:rPr>
        <w:t>Migration Analysis</w:t>
      </w:r>
      <w:r w:rsidRPr="00785F0F">
        <w:rPr>
          <w:sz w:val="30"/>
          <w:szCs w:val="30"/>
          <w:cs/>
        </w:rPr>
        <w:t xml:space="preserve">) เพื่อประมาณการการเสื่อมค่าของลูกหนี้และคำนวณค่าเผื่อหนี้สงสัยจะสูญ สำหรับลูกหนี้ตามสัญญาเช่าการเงิน ตั้งแต่วันที่ </w:t>
      </w:r>
      <w:r w:rsidRPr="00785F0F">
        <w:rPr>
          <w:sz w:val="30"/>
          <w:szCs w:val="30"/>
        </w:rPr>
        <w:t xml:space="preserve">1 </w:t>
      </w:r>
      <w:r w:rsidRPr="00785F0F">
        <w:rPr>
          <w:sz w:val="30"/>
          <w:szCs w:val="30"/>
          <w:cs/>
        </w:rPr>
        <w:t xml:space="preserve">กันยายน </w:t>
      </w:r>
      <w:r w:rsidRPr="00785F0F">
        <w:rPr>
          <w:sz w:val="30"/>
          <w:szCs w:val="30"/>
        </w:rPr>
        <w:t xml:space="preserve">2555 </w:t>
      </w:r>
      <w:r w:rsidRPr="00785F0F">
        <w:rPr>
          <w:sz w:val="30"/>
          <w:szCs w:val="30"/>
          <w:cs/>
        </w:rPr>
        <w:t>ธนาคารกันเงินสำรองเป็นกลุ่มหนี้ โดยพิจารณาจากผลขาดทุนจากประสบการณ์ในอดีตของสินเชื่อแต่ละชั้น</w:t>
      </w:r>
    </w:p>
    <w:p w14:paraId="453CB300" w14:textId="77777777" w:rsidR="00BB6328" w:rsidRPr="00BB6328" w:rsidRDefault="00BB6328" w:rsidP="00BB6328">
      <w:pPr>
        <w:ind w:left="1080" w:right="-23"/>
        <w:jc w:val="thaiDistribute"/>
        <w:rPr>
          <w:sz w:val="28"/>
          <w:szCs w:val="28"/>
        </w:rPr>
      </w:pPr>
    </w:p>
    <w:p w14:paraId="18FD114F" w14:textId="185529F3" w:rsidR="008D0BA8" w:rsidRDefault="008D0BA8" w:rsidP="0097186B">
      <w:pPr>
        <w:suppressAutoHyphens w:val="0"/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ค่าเผื่อหนี้สงสัยจะสูญที่สำรองประจำ</w:t>
      </w:r>
      <w:r w:rsidR="00CB7BCF" w:rsidRPr="00785F0F">
        <w:rPr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รับรู้เป็นค่าใช้จ่ายหนี้สูญแล</w:t>
      </w:r>
      <w:r w:rsidR="0097186B" w:rsidRPr="00785F0F">
        <w:rPr>
          <w:sz w:val="30"/>
          <w:szCs w:val="30"/>
          <w:cs/>
        </w:rPr>
        <w:t>ะหนี้สงสัยจะสูญในกำไรหรือขาดทุน</w:t>
      </w:r>
      <w:r w:rsidR="00D35EE6">
        <w:rPr>
          <w:rFonts w:hint="cs"/>
          <w:sz w:val="30"/>
          <w:szCs w:val="30"/>
          <w:cs/>
        </w:rPr>
        <w:t xml:space="preserve"> </w:t>
      </w:r>
      <w:r w:rsidR="002B5108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หนี้สูญที่ได้รับคืนแสดงยอดสุทธิกับค่าใช้จ่ายหนี้สูญและหนี้สงสัยจะสูญในกำไรหรือขาดทุน</w:t>
      </w:r>
    </w:p>
    <w:p w14:paraId="3AE14936" w14:textId="3F42CA80" w:rsidR="00835588" w:rsidRDefault="008D0BA8" w:rsidP="00560563">
      <w:pPr>
        <w:suppressAutoHyphens w:val="0"/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การตัดจ่ายลูกหนี้เป็นหนี้สูญนำไปลดค่าเผื่อหนี้สงสัยจะสูญ ธนาคารพิจารณาตัดหนี้สูญออกจากบัญชี สำหรับลูกหนี้ที่ธนาคารได้ติดตามทวงถามจนถึงที่สุดแล้วแต่ไม่ได้รับการชำระหนี้ ซึ่งสอดคล้องกับหลักเกณฑ์ตามประกาศและหนังสือซักซ้อมความเข้าใจของธนาคารแห่งประเทศไทยเกี่ยวกับหลักเกณฑ์</w:t>
      </w:r>
      <w:r w:rsidR="00B30195">
        <w:rPr>
          <w:sz w:val="30"/>
          <w:szCs w:val="30"/>
          <w:cs/>
        </w:rPr>
        <w:t xml:space="preserve"> </w:t>
      </w:r>
      <w:r w:rsidR="004D29FB">
        <w:rPr>
          <w:sz w:val="30"/>
          <w:szCs w:val="30"/>
          <w:cs/>
        </w:rPr>
        <w:t xml:space="preserve">  </w:t>
      </w:r>
      <w:r w:rsidRPr="00785F0F">
        <w:rPr>
          <w:sz w:val="30"/>
          <w:szCs w:val="30"/>
          <w:cs/>
        </w:rPr>
        <w:t>การตัดลูกหนี้ออกจากบัญชี</w:t>
      </w:r>
    </w:p>
    <w:p w14:paraId="63D05E63" w14:textId="77777777" w:rsidR="00970E26" w:rsidRPr="00785F0F" w:rsidRDefault="00970E26" w:rsidP="00970E26">
      <w:pPr>
        <w:ind w:left="1080" w:right="-23"/>
        <w:jc w:val="thaiDistribute"/>
        <w:rPr>
          <w:sz w:val="30"/>
          <w:szCs w:val="30"/>
        </w:rPr>
      </w:pPr>
    </w:p>
    <w:p w14:paraId="6FC262AC" w14:textId="77777777" w:rsidR="008D0BA8" w:rsidRPr="00785F0F" w:rsidRDefault="00A77B9A" w:rsidP="008D0BA8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6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การปรับโครงสร้างหนี้ที่มีปัญหา</w:t>
      </w:r>
    </w:p>
    <w:p w14:paraId="4BC1DA56" w14:textId="77777777" w:rsidR="00970E26" w:rsidRPr="00785F0F" w:rsidRDefault="00970E26" w:rsidP="00970E26">
      <w:pPr>
        <w:ind w:left="1080" w:right="-23"/>
        <w:jc w:val="thaiDistribute"/>
        <w:rPr>
          <w:sz w:val="30"/>
          <w:szCs w:val="30"/>
        </w:rPr>
      </w:pPr>
    </w:p>
    <w:p w14:paraId="18A5BCC1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แนวทางการปรับโครงสร้างหนี้ที่มีปัญหามีหลายวิธีคือ การเปลี่ยนแปลงเงื่อนไขการชำระหนี้ การลดยอดหนี้ การขายทรัพย์ชำระหนี้ การโอนทรัพย์ชำระหนี้หรือการแปลงหนี้เป็นทุน</w:t>
      </w:r>
    </w:p>
    <w:p w14:paraId="66E1F9A5" w14:textId="77777777" w:rsidR="00970E26" w:rsidRPr="00785F0F" w:rsidRDefault="00970E26" w:rsidP="00970E26">
      <w:pPr>
        <w:ind w:left="1080" w:right="-23"/>
        <w:jc w:val="thaiDistribute"/>
        <w:rPr>
          <w:sz w:val="30"/>
          <w:szCs w:val="30"/>
        </w:rPr>
      </w:pPr>
    </w:p>
    <w:p w14:paraId="238ED196" w14:textId="1CA5C1CC" w:rsidR="008D0BA8" w:rsidRDefault="008D0BA8" w:rsidP="00921012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การเปลี่ยนแปลงเงื่อนไขการชำระหนี้ ธนาคารได้ปฏิบัติตามหลักเกณฑ์ที่กำหนดโดยธนาคารแห่งประเทศไทย ซึ่งกำหนดให้ธนาคารพิจารณาเลือกใช้วิธีหลักประกันเพื่อคำนวณส่วนสูญเสียและ/หรือใช้มูลค่าปัจจุบันของกระแสเงินสดที่คาดว่าจะได้รับในอนาคต โดยใช้อัตราดอกเบี้ยตลาดในการคิดลด ณ วันที่ปรับโครงสร้างหนี้เพื่อคำนวณมูลค่ายุติธรรมและบันทึกรายการขาดทุนจากการปรับโครงสร้างหนี้ไว้ในก</w:t>
      </w:r>
      <w:r w:rsidR="00B30195">
        <w:rPr>
          <w:sz w:val="30"/>
          <w:szCs w:val="30"/>
          <w:cs/>
        </w:rPr>
        <w:t xml:space="preserve">ำไรหรือขาดทุน </w:t>
      </w:r>
      <w:r w:rsidR="00B30195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ณ วันที่ปรับโครงสร้างหนี้</w:t>
      </w:r>
    </w:p>
    <w:p w14:paraId="06331812" w14:textId="77777777" w:rsidR="00970E26" w:rsidRPr="00785F0F" w:rsidRDefault="00970E26" w:rsidP="00970E26">
      <w:pPr>
        <w:ind w:left="1080" w:right="-23"/>
        <w:jc w:val="thaiDistribute"/>
        <w:rPr>
          <w:sz w:val="30"/>
          <w:szCs w:val="30"/>
        </w:rPr>
      </w:pPr>
    </w:p>
    <w:p w14:paraId="390B2C6D" w14:textId="365F6F06" w:rsidR="008D0BA8" w:rsidRPr="00785F0F" w:rsidRDefault="008D0BA8" w:rsidP="00181716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การลดยอดหนี้ การขายทรัพย์ชำระหนี้ การโอนทรัพย์ชำระหนี้ หรือการแปลงหนี้เป็นทุนอาจทำให้เกิดผลขาดทุนจากการลดเงินต้นและดอกเบี้ยค้างรับ ธนาคารบันทึกบัญชีรับรู้เป็นค่าใช้จ่ายในกำไรหรือขาดทุนทั้งจำนวน</w:t>
      </w:r>
    </w:p>
    <w:p w14:paraId="3CCB7490" w14:textId="77777777" w:rsidR="00FC3295" w:rsidRPr="00785F0F" w:rsidRDefault="00FC3295" w:rsidP="00FC3295">
      <w:pPr>
        <w:ind w:left="1080" w:right="-23"/>
        <w:jc w:val="thaiDistribute"/>
        <w:rPr>
          <w:sz w:val="30"/>
          <w:szCs w:val="30"/>
        </w:rPr>
      </w:pPr>
    </w:p>
    <w:p w14:paraId="2794321E" w14:textId="0CBC97D8" w:rsidR="008D0BA8" w:rsidRPr="00785F0F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>สำห</w:t>
      </w:r>
      <w:r w:rsidR="001412E8" w:rsidRPr="00785F0F">
        <w:rPr>
          <w:sz w:val="30"/>
          <w:szCs w:val="30"/>
          <w:cs/>
        </w:rPr>
        <w:t>รับการโอนสินทรัพย์ชำระหนี้ หรือ</w:t>
      </w:r>
      <w:r w:rsidRPr="00785F0F">
        <w:rPr>
          <w:sz w:val="30"/>
          <w:szCs w:val="30"/>
          <w:cs/>
        </w:rPr>
        <w:t>การแปลงหนี้เป็นทุนเพื่อชำระหนี้ตามสัญญาปรับโครงสร้างหนี้นั้น ธนาคารบันทึกบัญชีสินทรัพย์หรือส่วนได้เสียที่ได้รับโอนมาด้วยมูลค่ายุติธรรมหักด้วยประมาณการค่าใช้จ่ายในการขาย แต่ต้องไม่สูงกว่าเงินลงทุนในลูกหนี้บวกดอกเบี้ยที่เจ้าหนี้มีสิทธิได้รับตามกฎหมาย</w:t>
      </w:r>
      <w:r w:rsidR="00406ADF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กำไรหรือขาดทุนรับรู้</w:t>
      </w:r>
      <w:r w:rsidR="00406ADF" w:rsidRPr="00785F0F">
        <w:rPr>
          <w:sz w:val="30"/>
          <w:szCs w:val="30"/>
          <w:cs/>
        </w:rPr>
        <w:t>ในกำไรหรือขาดทุน</w:t>
      </w:r>
      <w:r w:rsidRPr="00785F0F">
        <w:rPr>
          <w:sz w:val="30"/>
          <w:szCs w:val="30"/>
          <w:cs/>
        </w:rPr>
        <w:t xml:space="preserve"> ณ วันโอน ทั้งนี้เป็นไปตามมาตรฐานการบัญชีฉบับที่ </w:t>
      </w:r>
      <w:r w:rsidRPr="00785F0F">
        <w:rPr>
          <w:sz w:val="30"/>
          <w:szCs w:val="30"/>
        </w:rPr>
        <w:t xml:space="preserve">104 </w:t>
      </w:r>
      <w:r w:rsidR="004C1F2D" w:rsidRPr="00785F0F">
        <w:rPr>
          <w:sz w:val="30"/>
          <w:szCs w:val="30"/>
          <w:cs/>
        </w:rPr>
        <w:t xml:space="preserve">(ปรับปรุง </w:t>
      </w:r>
      <w:r w:rsidR="004C1F2D" w:rsidRPr="00785F0F">
        <w:rPr>
          <w:sz w:val="30"/>
          <w:szCs w:val="30"/>
        </w:rPr>
        <w:t>25</w:t>
      </w:r>
      <w:r w:rsidR="004D29FB">
        <w:rPr>
          <w:sz w:val="30"/>
          <w:szCs w:val="30"/>
        </w:rPr>
        <w:t>59</w:t>
      </w:r>
      <w:r w:rsidR="004C1F2D" w:rsidRPr="00785F0F">
        <w:rPr>
          <w:sz w:val="30"/>
          <w:szCs w:val="30"/>
          <w:cs/>
        </w:rPr>
        <w:t xml:space="preserve">) </w:t>
      </w:r>
      <w:r w:rsidRPr="00785F0F">
        <w:rPr>
          <w:sz w:val="30"/>
          <w:szCs w:val="30"/>
          <w:cs/>
        </w:rPr>
        <w:t xml:space="preserve">เรื่อง </w:t>
      </w:r>
      <w:r w:rsidRPr="00785F0F">
        <w:rPr>
          <w:i/>
          <w:iCs/>
          <w:sz w:val="30"/>
          <w:szCs w:val="30"/>
          <w:cs/>
        </w:rPr>
        <w:t>การบัญชีสำหรับการปรับโครงสร้างหนี้ที่มีปัญหา</w:t>
      </w:r>
    </w:p>
    <w:p w14:paraId="5B8311B9" w14:textId="77777777" w:rsidR="001A3C6E" w:rsidRDefault="001A3C6E" w:rsidP="001A3C6E">
      <w:pPr>
        <w:ind w:left="1080" w:right="-23"/>
        <w:jc w:val="thaiDistribute"/>
        <w:rPr>
          <w:sz w:val="30"/>
          <w:szCs w:val="30"/>
        </w:rPr>
      </w:pPr>
    </w:p>
    <w:p w14:paraId="4DA8DFE2" w14:textId="08A8E98A" w:rsidR="00835588" w:rsidRDefault="008D0BA8" w:rsidP="00E752B4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ภายหลังการปรับโครงสร้างหนี้ที่มีปัญหา ธนาคารคำนวณมูลค่ายุติธรรมของหนี้ใหม่โดยใช้อัตราดอกเบี้ย</w:t>
      </w:r>
      <w:r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คิดลดดังกล่าว ณ วันที่ในงบการเงิน และปรับปรุงบัญชีค่าเผื่อการปรับมูลค่า เมื่อมูลค่ายุติธรรมของหนี้เปลี่ยนแปลงไป การคำนวณมูลค่ายุติธรรมของหนี้ใหม่ ณ วันที่ในงบการเงินจะคำนวณตามหลักเกณฑ์ที่กำหนดโดยธนาคารแห่งประเทศไทยตามที่กล่าวไว้ข้างต้น โดยการปรับปรุงบัญชีค่าเผื่อการปรับมูลค่าต้องไม่ทำให้ราคาตามบัญชีของลูกหนี้สูงกว่าเงินให้สินเชื่อ</w:t>
      </w:r>
    </w:p>
    <w:p w14:paraId="53140BDA" w14:textId="77777777" w:rsidR="007437AC" w:rsidRDefault="007437AC" w:rsidP="00E752B4">
      <w:pPr>
        <w:ind w:left="1080" w:right="-23"/>
        <w:jc w:val="thaiDistribute"/>
        <w:rPr>
          <w:sz w:val="30"/>
          <w:szCs w:val="30"/>
        </w:rPr>
      </w:pPr>
    </w:p>
    <w:p w14:paraId="732B6E99" w14:textId="77777777" w:rsidR="008D0BA8" w:rsidRPr="00785F0F" w:rsidRDefault="00A77B9A" w:rsidP="008D0BA8">
      <w:pPr>
        <w:ind w:left="1080" w:right="-25" w:hanging="540"/>
        <w:jc w:val="thaiDistribute"/>
        <w:rPr>
          <w:spacing w:val="-10"/>
          <w:sz w:val="30"/>
          <w:szCs w:val="30"/>
        </w:rPr>
      </w:pPr>
      <w:r w:rsidRPr="00785F0F">
        <w:rPr>
          <w:spacing w:val="-4"/>
          <w:sz w:val="30"/>
          <w:szCs w:val="30"/>
        </w:rPr>
        <w:lastRenderedPageBreak/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7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ทรัพย์สินรอการขาย</w:t>
      </w:r>
    </w:p>
    <w:p w14:paraId="4E4BD5DA" w14:textId="77777777" w:rsidR="001A3C6E" w:rsidRDefault="001A3C6E" w:rsidP="001A3C6E">
      <w:pPr>
        <w:ind w:left="1080" w:right="-23"/>
        <w:jc w:val="thaiDistribute"/>
        <w:rPr>
          <w:sz w:val="30"/>
          <w:szCs w:val="30"/>
        </w:rPr>
      </w:pPr>
    </w:p>
    <w:p w14:paraId="58F24794" w14:textId="328729AC" w:rsidR="008D0BA8" w:rsidRPr="00785F0F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>ทรัพย์สินรอการขายประกอบด้วยอสังหาริมทรัพย์และสังหาริมทรัพย์ ซึ่งแสดงใน</w:t>
      </w:r>
      <w:r w:rsidR="00731129">
        <w:rPr>
          <w:rFonts w:hint="cs"/>
          <w:sz w:val="30"/>
          <w:szCs w:val="30"/>
          <w:cs/>
        </w:rPr>
        <w:t>มูลค่าที่ต่ำกว่า</w:t>
      </w:r>
      <w:r w:rsidR="00777B8C">
        <w:rPr>
          <w:rFonts w:hint="cs"/>
          <w:sz w:val="30"/>
          <w:szCs w:val="30"/>
          <w:cs/>
        </w:rPr>
        <w:t>ระหว่าง</w:t>
      </w:r>
      <w:r w:rsidR="00731129">
        <w:rPr>
          <w:rFonts w:hint="cs"/>
          <w:sz w:val="30"/>
          <w:szCs w:val="30"/>
          <w:cs/>
        </w:rPr>
        <w:t>ราคาทุนหรือราคาตลาด ณ วันที่รายงาน</w:t>
      </w:r>
      <w:r w:rsidRPr="00785F0F">
        <w:rPr>
          <w:sz w:val="30"/>
          <w:szCs w:val="30"/>
          <w:cs/>
        </w:rPr>
        <w:t xml:space="preserve"> ในกรณีที่มูลค่าตามบัญชีของทรัพย์สินรอการขายมีการด้อยค่าจะรับรู้</w:t>
      </w:r>
      <w:r w:rsidR="009C5CE7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 xml:space="preserve">ค่าเผื่อการด้อยค่าตามมาตรฐานการบัญชี ฉบับที่ </w:t>
      </w:r>
      <w:r w:rsidRPr="00785F0F">
        <w:rPr>
          <w:sz w:val="30"/>
          <w:szCs w:val="30"/>
        </w:rPr>
        <w:t xml:space="preserve">36 </w:t>
      </w:r>
      <w:r w:rsidRPr="00785F0F">
        <w:rPr>
          <w:sz w:val="30"/>
          <w:szCs w:val="30"/>
          <w:cs/>
        </w:rPr>
        <w:t xml:space="preserve">(ปรับปรุง </w:t>
      </w:r>
      <w:r w:rsidR="00546FC6" w:rsidRPr="00785F0F">
        <w:rPr>
          <w:sz w:val="30"/>
          <w:szCs w:val="30"/>
        </w:rPr>
        <w:t>256</w:t>
      </w:r>
      <w:r w:rsidR="00575CBF">
        <w:rPr>
          <w:sz w:val="30"/>
          <w:szCs w:val="30"/>
        </w:rPr>
        <w:t>1</w:t>
      </w:r>
      <w:r w:rsidRPr="00785F0F">
        <w:rPr>
          <w:sz w:val="30"/>
          <w:szCs w:val="30"/>
          <w:cs/>
        </w:rPr>
        <w:t xml:space="preserve">) เรื่อง </w:t>
      </w:r>
      <w:r w:rsidRPr="00785F0F">
        <w:rPr>
          <w:i/>
          <w:iCs/>
          <w:sz w:val="30"/>
          <w:szCs w:val="30"/>
          <w:cs/>
        </w:rPr>
        <w:t>การด้อยค่าของสินทรัพย์</w:t>
      </w:r>
    </w:p>
    <w:p w14:paraId="4E57D866" w14:textId="77777777" w:rsidR="001A3C6E" w:rsidRDefault="001A3C6E" w:rsidP="001A3C6E">
      <w:pPr>
        <w:ind w:left="1080" w:right="-23"/>
        <w:jc w:val="thaiDistribute"/>
        <w:rPr>
          <w:sz w:val="30"/>
          <w:szCs w:val="30"/>
        </w:rPr>
      </w:pPr>
    </w:p>
    <w:p w14:paraId="5AF90E89" w14:textId="5A420BD5" w:rsidR="00291E65" w:rsidRDefault="008D0BA8" w:rsidP="00291E65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กำไรหรือขาดทุนจากการจำหน่ายทรัพย์สินรอการขายรับรู้เป็นรายได้หรือค่าใช้จ่ายเมื่อมีการจำหน่าย</w:t>
      </w:r>
    </w:p>
    <w:p w14:paraId="1B15907B" w14:textId="77777777" w:rsidR="001A3C6E" w:rsidRDefault="001A3C6E" w:rsidP="001A3C6E">
      <w:pPr>
        <w:ind w:left="1080" w:right="-23"/>
        <w:jc w:val="thaiDistribute"/>
        <w:rPr>
          <w:sz w:val="30"/>
          <w:szCs w:val="30"/>
        </w:rPr>
      </w:pPr>
    </w:p>
    <w:p w14:paraId="2AD6FE79" w14:textId="3255D784" w:rsidR="008D0BA8" w:rsidRPr="00785F0F" w:rsidRDefault="00A77B9A" w:rsidP="00036722">
      <w:pPr>
        <w:tabs>
          <w:tab w:val="left" w:pos="1080"/>
        </w:tabs>
        <w:ind w:left="540" w:right="-25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2C71B8">
        <w:rPr>
          <w:spacing w:val="-4"/>
          <w:sz w:val="30"/>
          <w:szCs w:val="30"/>
        </w:rPr>
        <w:t>8</w:t>
      </w:r>
      <w:r w:rsidR="001467A4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ที่ดิน อาคารและอุปกรณ์</w:t>
      </w:r>
    </w:p>
    <w:p w14:paraId="255486D7" w14:textId="77777777" w:rsidR="001A3C6E" w:rsidRDefault="001A3C6E" w:rsidP="001A3C6E">
      <w:pPr>
        <w:ind w:left="1080" w:right="-23"/>
        <w:jc w:val="thaiDistribute"/>
        <w:rPr>
          <w:sz w:val="30"/>
          <w:szCs w:val="30"/>
        </w:rPr>
      </w:pPr>
    </w:p>
    <w:p w14:paraId="6AE878F6" w14:textId="77777777" w:rsidR="008D0BA8" w:rsidRPr="00785F0F" w:rsidRDefault="008D0BA8" w:rsidP="008D0BA8">
      <w:pPr>
        <w:ind w:left="1080" w:right="-23"/>
        <w:jc w:val="thaiDistribute"/>
        <w:rPr>
          <w:i/>
          <w:iCs/>
          <w:sz w:val="22"/>
          <w:szCs w:val="22"/>
        </w:rPr>
      </w:pPr>
      <w:r w:rsidRPr="00785F0F">
        <w:rPr>
          <w:i/>
          <w:iCs/>
          <w:sz w:val="30"/>
          <w:szCs w:val="30"/>
          <w:cs/>
        </w:rPr>
        <w:t>การรับรู้และการวัดมูลค่า</w:t>
      </w:r>
    </w:p>
    <w:p w14:paraId="36C5BCE0" w14:textId="77777777" w:rsidR="001A3C6E" w:rsidRDefault="001A3C6E" w:rsidP="001A3C6E">
      <w:pPr>
        <w:ind w:left="1080" w:right="-23"/>
        <w:jc w:val="thaiDistribute"/>
        <w:rPr>
          <w:sz w:val="30"/>
          <w:szCs w:val="30"/>
        </w:rPr>
      </w:pPr>
    </w:p>
    <w:p w14:paraId="7C9C4ED0" w14:textId="77777777" w:rsidR="008D0BA8" w:rsidRPr="00785F0F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5AEB9DE3" w14:textId="77777777" w:rsidR="001A3C6E" w:rsidRDefault="001A3C6E" w:rsidP="001A3C6E">
      <w:pPr>
        <w:ind w:left="1080" w:right="-23"/>
        <w:jc w:val="thaiDistribute"/>
        <w:rPr>
          <w:sz w:val="30"/>
          <w:szCs w:val="30"/>
        </w:rPr>
      </w:pPr>
    </w:p>
    <w:p w14:paraId="77D88315" w14:textId="77777777" w:rsidR="00BC5CE8" w:rsidRPr="00785F0F" w:rsidRDefault="001412E8" w:rsidP="00567835">
      <w:pPr>
        <w:tabs>
          <w:tab w:val="left" w:pos="9540"/>
        </w:tabs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</w:t>
      </w:r>
      <w:r w:rsidR="00686F7C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375699B3" w14:textId="77777777" w:rsidR="002E47E3" w:rsidRDefault="002E47E3" w:rsidP="002E47E3">
      <w:pPr>
        <w:ind w:left="1080" w:right="-23"/>
        <w:jc w:val="thaiDistribute"/>
        <w:rPr>
          <w:sz w:val="30"/>
          <w:szCs w:val="30"/>
        </w:rPr>
      </w:pPr>
    </w:p>
    <w:p w14:paraId="05159F81" w14:textId="27C06455" w:rsidR="00D374EE" w:rsidRPr="00785F0F" w:rsidRDefault="008D0BA8" w:rsidP="004B7AEF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4B7AEF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ต้นทุนของการก่อสร้างสินทรัพย์ที่ธนาคารก่อสร้างเอง รวมถึงต้นทุนของวัสดุ แรงงานทางตรงและต้นทุนทางตรงอื่น ๆ ที่เกี่ยวข้องกับการจัดหาสินทรัพย์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</w:t>
      </w:r>
      <w:r w:rsidR="00A77B9A" w:rsidRPr="00785F0F">
        <w:rPr>
          <w:sz w:val="30"/>
          <w:szCs w:val="30"/>
          <w:cs/>
        </w:rPr>
        <w:t>่องมือที่ควบคุมโดยลิขสิทธิ์ซอฟต์</w:t>
      </w:r>
      <w:r w:rsidRPr="00785F0F">
        <w:rPr>
          <w:sz w:val="30"/>
          <w:szCs w:val="30"/>
          <w:cs/>
        </w:rPr>
        <w:t>แวร์ ซึ่งไม่สามารถ</w:t>
      </w:r>
      <w:r w:rsidR="00A77B9A" w:rsidRPr="00785F0F">
        <w:rPr>
          <w:sz w:val="30"/>
          <w:szCs w:val="30"/>
          <w:cs/>
        </w:rPr>
        <w:t>ทำงานได้โดยปราศจากลิขสิทธิ์ซอฟต์</w:t>
      </w:r>
      <w:r w:rsidRPr="00785F0F">
        <w:rPr>
          <w:sz w:val="30"/>
          <w:szCs w:val="30"/>
          <w:cs/>
        </w:rPr>
        <w:t>แวร์นั้นให</w:t>
      </w:r>
      <w:r w:rsidR="00A77B9A" w:rsidRPr="00785F0F">
        <w:rPr>
          <w:sz w:val="30"/>
          <w:szCs w:val="30"/>
          <w:cs/>
        </w:rPr>
        <w:t>้ถือว่า ลิขสิทธิ์ซอฟต์</w:t>
      </w:r>
      <w:r w:rsidRPr="00785F0F">
        <w:rPr>
          <w:sz w:val="30"/>
          <w:szCs w:val="30"/>
          <w:cs/>
        </w:rPr>
        <w:t>แวร์ดังกล่าวเป็นส่วนหนึ่งของอุปกรณ์</w:t>
      </w:r>
    </w:p>
    <w:p w14:paraId="2A29BC34" w14:textId="28312377" w:rsidR="009013FE" w:rsidRPr="009013FE" w:rsidRDefault="009013FE" w:rsidP="009013FE">
      <w:pPr>
        <w:ind w:left="1080" w:right="-23"/>
        <w:jc w:val="thaiDistribute"/>
        <w:rPr>
          <w:sz w:val="30"/>
          <w:szCs w:val="30"/>
        </w:rPr>
      </w:pPr>
    </w:p>
    <w:p w14:paraId="4DFBA6C0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 ต้องบันทึกแต่ละส่วนประกอบที่มีนัยสำคัญแยกต่างหากจากกัน</w:t>
      </w:r>
    </w:p>
    <w:p w14:paraId="71D1DDCA" w14:textId="77777777" w:rsidR="009013FE" w:rsidRPr="009013FE" w:rsidRDefault="009013FE" w:rsidP="009013FE">
      <w:pPr>
        <w:ind w:left="1080" w:right="-23"/>
        <w:jc w:val="thaiDistribute"/>
        <w:rPr>
          <w:sz w:val="30"/>
          <w:szCs w:val="30"/>
        </w:rPr>
      </w:pPr>
    </w:p>
    <w:p w14:paraId="03A97AEC" w14:textId="77777777" w:rsidR="00513A6B" w:rsidRPr="00785F0F" w:rsidRDefault="008D0BA8" w:rsidP="00291E65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1B3695DB" w14:textId="77777777" w:rsidR="009013FE" w:rsidRPr="009013FE" w:rsidRDefault="009013FE" w:rsidP="009013FE">
      <w:pPr>
        <w:ind w:left="1080" w:right="-23"/>
        <w:jc w:val="thaiDistribute"/>
        <w:rPr>
          <w:sz w:val="30"/>
          <w:szCs w:val="30"/>
        </w:rPr>
      </w:pPr>
    </w:p>
    <w:p w14:paraId="3201EB11" w14:textId="4B06B856" w:rsidR="004B7AEF" w:rsidRPr="00785F0F" w:rsidRDefault="008D0BA8" w:rsidP="0021066F">
      <w:pPr>
        <w:ind w:left="1080" w:right="-23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lastRenderedPageBreak/>
        <w:t>สินทรัพย์ที่ตีราคาใหม่</w:t>
      </w:r>
      <w:r w:rsidR="0021066F" w:rsidRPr="00785F0F">
        <w:rPr>
          <w:rFonts w:hint="cs"/>
          <w:i/>
          <w:iCs/>
          <w:sz w:val="30"/>
          <w:szCs w:val="30"/>
          <w:cs/>
        </w:rPr>
        <w:t xml:space="preserve"> </w:t>
      </w:r>
    </w:p>
    <w:p w14:paraId="181FC402" w14:textId="77777777" w:rsidR="009013FE" w:rsidRPr="00A6728D" w:rsidRDefault="009013FE" w:rsidP="009013FE">
      <w:pPr>
        <w:ind w:left="1080" w:right="-23"/>
        <w:jc w:val="thaiDistribute"/>
        <w:rPr>
          <w:sz w:val="18"/>
          <w:szCs w:val="18"/>
        </w:rPr>
      </w:pPr>
    </w:p>
    <w:p w14:paraId="393A999D" w14:textId="77777777" w:rsidR="008D0BA8" w:rsidRPr="00785F0F" w:rsidRDefault="008D0BA8" w:rsidP="0021066F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การตีราคาใหม่ดำเนินการโดยผู้เชี่ยวชาญในการประเมินราคาที่มีความเป็นอิสระอย่างสม่ำเสมอ ตามข้อกำหนดในประกาศธนาคารแห่งประเทศไทย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</w:t>
      </w:r>
    </w:p>
    <w:p w14:paraId="5F803972" w14:textId="77777777" w:rsidR="00A6728D" w:rsidRPr="00A6728D" w:rsidRDefault="00A6728D" w:rsidP="00A6728D">
      <w:pPr>
        <w:ind w:left="1080" w:right="-23"/>
        <w:jc w:val="thaiDistribute"/>
        <w:rPr>
          <w:sz w:val="18"/>
          <w:szCs w:val="18"/>
        </w:rPr>
      </w:pPr>
    </w:p>
    <w:p w14:paraId="339FC673" w14:textId="74E36CFB" w:rsidR="00FD3965" w:rsidRPr="00785F0F" w:rsidRDefault="008D0BA8" w:rsidP="00BC5CE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มูลค่าของสินทรัพย์ส่วนที่ตีเพิ่มขึ้นจะบัน</w:t>
      </w:r>
      <w:r w:rsidR="001412E8" w:rsidRPr="00785F0F">
        <w:rPr>
          <w:sz w:val="30"/>
          <w:szCs w:val="30"/>
          <w:cs/>
        </w:rPr>
        <w:t>ทึกไปยังกำไรขาดทุนเบ็ดเสร็จอื่น</w:t>
      </w:r>
      <w:r w:rsidRPr="00785F0F">
        <w:rPr>
          <w:sz w:val="30"/>
          <w:szCs w:val="30"/>
          <w:cs/>
        </w:rPr>
        <w:t xml:space="preserve">และแสดงเป็น “ส่วนเกินทุนจากการตีราคาสินทรัพย์” </w:t>
      </w:r>
      <w:r w:rsidR="009C1E0F" w:rsidRPr="00785F0F">
        <w:rPr>
          <w:sz w:val="30"/>
          <w:szCs w:val="30"/>
          <w:cs/>
        </w:rPr>
        <w:t>ใน</w:t>
      </w:r>
      <w:r w:rsidRPr="00785F0F">
        <w:rPr>
          <w:sz w:val="30"/>
          <w:szCs w:val="30"/>
          <w:cs/>
        </w:rPr>
        <w:t>องค์ประกอบอื่นของส่วนของเจ้าของ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ส่วนเกินจากการตีราคาสินทรัพย์จะถูกตัดบัญชี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5528C60B" w14:textId="77777777" w:rsidR="00A6728D" w:rsidRPr="00A6728D" w:rsidRDefault="00A6728D" w:rsidP="00A6728D">
      <w:pPr>
        <w:ind w:left="1080" w:right="-23"/>
        <w:jc w:val="thaiDistribute"/>
        <w:rPr>
          <w:sz w:val="18"/>
          <w:szCs w:val="18"/>
        </w:rPr>
      </w:pPr>
    </w:p>
    <w:p w14:paraId="214CB30B" w14:textId="7D09BFFE" w:rsidR="008D0BA8" w:rsidRPr="00785F0F" w:rsidRDefault="008D0BA8" w:rsidP="004D29FB">
      <w:pPr>
        <w:ind w:left="360" w:right="-23" w:firstLine="720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ต้นทุนที่เกิดขึ้นในภายหลัง</w:t>
      </w:r>
    </w:p>
    <w:p w14:paraId="184288F6" w14:textId="77777777" w:rsidR="00A6728D" w:rsidRPr="00A6728D" w:rsidRDefault="00A6728D" w:rsidP="00A6728D">
      <w:pPr>
        <w:ind w:left="1080" w:right="-23"/>
        <w:jc w:val="thaiDistribute"/>
        <w:rPr>
          <w:sz w:val="18"/>
          <w:szCs w:val="18"/>
        </w:rPr>
      </w:pPr>
    </w:p>
    <w:p w14:paraId="63359044" w14:textId="77777777" w:rsidR="00F32663" w:rsidRPr="00785F0F" w:rsidRDefault="008D0BA8" w:rsidP="00D9524E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4B8D0D99" w14:textId="77777777" w:rsidR="00A6728D" w:rsidRPr="00A6728D" w:rsidRDefault="00A6728D" w:rsidP="00A6728D">
      <w:pPr>
        <w:ind w:left="1080" w:right="-23"/>
        <w:jc w:val="thaiDistribute"/>
        <w:rPr>
          <w:sz w:val="18"/>
          <w:szCs w:val="18"/>
        </w:rPr>
      </w:pPr>
    </w:p>
    <w:p w14:paraId="3F79CB3C" w14:textId="3DABC43B" w:rsidR="008D0BA8" w:rsidRPr="00785F0F" w:rsidRDefault="008D0BA8" w:rsidP="00D9524E">
      <w:pPr>
        <w:ind w:left="1080" w:right="-23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ค่าเสื่อมราคา</w:t>
      </w:r>
    </w:p>
    <w:p w14:paraId="7D4F8450" w14:textId="77777777" w:rsidR="00A6728D" w:rsidRPr="00A6728D" w:rsidRDefault="00A6728D" w:rsidP="00A6728D">
      <w:pPr>
        <w:ind w:left="1080" w:right="-23"/>
        <w:jc w:val="thaiDistribute"/>
        <w:rPr>
          <w:sz w:val="18"/>
          <w:szCs w:val="18"/>
        </w:rPr>
      </w:pPr>
    </w:p>
    <w:p w14:paraId="67E7EC97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6E93FA2E" w14:textId="77777777" w:rsidR="00A6728D" w:rsidRPr="00A6728D" w:rsidRDefault="00A6728D" w:rsidP="00A6728D">
      <w:pPr>
        <w:ind w:left="1080" w:right="-23"/>
        <w:jc w:val="thaiDistribute"/>
        <w:rPr>
          <w:sz w:val="18"/>
          <w:szCs w:val="18"/>
        </w:rPr>
      </w:pPr>
    </w:p>
    <w:p w14:paraId="2015FE56" w14:textId="49407024" w:rsidR="007D1C75" w:rsidRPr="00785F0F" w:rsidRDefault="008D0BA8" w:rsidP="009C25E2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06CADF45" w14:textId="77777777" w:rsidR="003065A8" w:rsidRPr="00C92938" w:rsidRDefault="003065A8" w:rsidP="009C25E2">
      <w:pPr>
        <w:ind w:left="1080" w:right="-23"/>
        <w:jc w:val="thaiDistribute"/>
        <w:rPr>
          <w:sz w:val="18"/>
          <w:szCs w:val="18"/>
        </w:rPr>
      </w:pPr>
    </w:p>
    <w:tbl>
      <w:tblPr>
        <w:tblW w:w="0" w:type="auto"/>
        <w:tblInd w:w="1080" w:type="dxa"/>
        <w:tblLayout w:type="fixed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D0BA8" w:rsidRPr="00785F0F" w14:paraId="7BE64E3D" w14:textId="77777777" w:rsidTr="005300B4">
        <w:tc>
          <w:tcPr>
            <w:tcW w:w="5390" w:type="dxa"/>
            <w:shd w:val="clear" w:color="auto" w:fill="auto"/>
            <w:vAlign w:val="bottom"/>
          </w:tcPr>
          <w:p w14:paraId="5AB1C1A0" w14:textId="77777777" w:rsidR="008D0BA8" w:rsidRPr="00785F0F" w:rsidRDefault="008D0BA8" w:rsidP="007213AC">
            <w:pPr>
              <w:ind w:left="-108" w:right="-86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 xml:space="preserve">อาคาร </w:t>
            </w:r>
          </w:p>
        </w:tc>
        <w:tc>
          <w:tcPr>
            <w:tcW w:w="1195" w:type="dxa"/>
            <w:shd w:val="clear" w:color="auto" w:fill="auto"/>
          </w:tcPr>
          <w:p w14:paraId="705DF216" w14:textId="77777777" w:rsidR="008D0BA8" w:rsidRPr="00785F0F" w:rsidRDefault="00E54941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</w:rPr>
              <w:tab/>
            </w:r>
            <w:r w:rsidRPr="00785F0F">
              <w:rPr>
                <w:sz w:val="30"/>
                <w:szCs w:val="30"/>
              </w:rPr>
              <w:tab/>
              <w:t>20</w:t>
            </w:r>
            <w:r w:rsidR="00ED154A" w:rsidRPr="00785F0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785F0F">
              <w:rPr>
                <w:sz w:val="30"/>
                <w:szCs w:val="30"/>
                <w:cs/>
              </w:rPr>
              <w:t>-</w:t>
            </w:r>
            <w:r w:rsidR="00ED154A" w:rsidRPr="00785F0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785F0F">
              <w:rPr>
                <w:sz w:val="30"/>
                <w:szCs w:val="30"/>
              </w:rPr>
              <w:t>5</w:t>
            </w:r>
            <w:r w:rsidR="008D0BA8" w:rsidRPr="00785F0F">
              <w:rPr>
                <w:sz w:val="30"/>
                <w:szCs w:val="30"/>
              </w:rPr>
              <w:t>0</w:t>
            </w:r>
          </w:p>
        </w:tc>
        <w:tc>
          <w:tcPr>
            <w:tcW w:w="675" w:type="dxa"/>
            <w:shd w:val="clear" w:color="auto" w:fill="auto"/>
          </w:tcPr>
          <w:p w14:paraId="5F1D2376" w14:textId="77777777" w:rsidR="008D0BA8" w:rsidRPr="00785F0F" w:rsidRDefault="008D0BA8" w:rsidP="007213AC">
            <w:pPr>
              <w:ind w:left="-20" w:right="-86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ปี</w:t>
            </w:r>
          </w:p>
        </w:tc>
      </w:tr>
      <w:tr w:rsidR="008D0BA8" w:rsidRPr="00785F0F" w14:paraId="39F35A0E" w14:textId="77777777" w:rsidTr="005300B4">
        <w:tc>
          <w:tcPr>
            <w:tcW w:w="5390" w:type="dxa"/>
            <w:shd w:val="clear" w:color="auto" w:fill="auto"/>
            <w:vAlign w:val="bottom"/>
          </w:tcPr>
          <w:p w14:paraId="4D547B56" w14:textId="77777777" w:rsidR="008D0BA8" w:rsidRPr="00785F0F" w:rsidRDefault="008D0BA8" w:rsidP="007213AC">
            <w:pPr>
              <w:ind w:left="-108" w:right="-86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  <w:shd w:val="clear" w:color="auto" w:fill="auto"/>
          </w:tcPr>
          <w:p w14:paraId="3D0C71C7" w14:textId="77777777" w:rsidR="008D0BA8" w:rsidRPr="00785F0F" w:rsidRDefault="008D0BA8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</w:rPr>
              <w:tab/>
            </w:r>
            <w:r w:rsidRPr="00785F0F">
              <w:rPr>
                <w:sz w:val="30"/>
                <w:szCs w:val="30"/>
              </w:rPr>
              <w:tab/>
              <w:t>10</w:t>
            </w:r>
          </w:p>
        </w:tc>
        <w:tc>
          <w:tcPr>
            <w:tcW w:w="675" w:type="dxa"/>
            <w:shd w:val="clear" w:color="auto" w:fill="auto"/>
          </w:tcPr>
          <w:p w14:paraId="2175A979" w14:textId="77777777" w:rsidR="008D0BA8" w:rsidRPr="00785F0F" w:rsidRDefault="008D0BA8" w:rsidP="007213AC">
            <w:pPr>
              <w:ind w:left="-20" w:right="-86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ปี</w:t>
            </w:r>
          </w:p>
        </w:tc>
      </w:tr>
      <w:tr w:rsidR="008D0BA8" w:rsidRPr="00785F0F" w14:paraId="26ECB230" w14:textId="77777777" w:rsidTr="005300B4">
        <w:tc>
          <w:tcPr>
            <w:tcW w:w="5390" w:type="dxa"/>
            <w:shd w:val="clear" w:color="auto" w:fill="auto"/>
            <w:vAlign w:val="bottom"/>
          </w:tcPr>
          <w:p w14:paraId="47D28F6C" w14:textId="77777777" w:rsidR="008D0BA8" w:rsidRPr="00785F0F" w:rsidRDefault="008D0BA8" w:rsidP="007213AC">
            <w:pPr>
              <w:ind w:left="-108" w:right="-86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เครื่องตกแต่ง ติดตั้ง เครื่องใช้สำนักงาน อุปกรณ์และยานพาหนะ</w:t>
            </w:r>
          </w:p>
        </w:tc>
        <w:tc>
          <w:tcPr>
            <w:tcW w:w="1195" w:type="dxa"/>
            <w:shd w:val="clear" w:color="auto" w:fill="auto"/>
          </w:tcPr>
          <w:p w14:paraId="73D4EEE2" w14:textId="77777777" w:rsidR="008D0BA8" w:rsidRPr="00785F0F" w:rsidRDefault="008D0BA8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</w:rPr>
              <w:tab/>
            </w:r>
            <w:r w:rsidRPr="00785F0F">
              <w:rPr>
                <w:sz w:val="30"/>
                <w:szCs w:val="30"/>
              </w:rPr>
              <w:tab/>
              <w:t>5</w:t>
            </w:r>
          </w:p>
        </w:tc>
        <w:tc>
          <w:tcPr>
            <w:tcW w:w="675" w:type="dxa"/>
            <w:shd w:val="clear" w:color="auto" w:fill="auto"/>
          </w:tcPr>
          <w:p w14:paraId="4ADD4D56" w14:textId="77777777" w:rsidR="008D0BA8" w:rsidRPr="00785F0F" w:rsidRDefault="008D0BA8" w:rsidP="007213AC">
            <w:pPr>
              <w:ind w:left="-20" w:right="-86"/>
            </w:pPr>
            <w:r w:rsidRPr="00785F0F">
              <w:rPr>
                <w:sz w:val="30"/>
                <w:szCs w:val="30"/>
                <w:cs/>
              </w:rPr>
              <w:t>ปี</w:t>
            </w:r>
          </w:p>
        </w:tc>
      </w:tr>
    </w:tbl>
    <w:p w14:paraId="047A820D" w14:textId="33DDC9D8" w:rsidR="00A77B9A" w:rsidRDefault="005A7890" w:rsidP="00CE6638">
      <w:pPr>
        <w:ind w:left="1080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lastRenderedPageBreak/>
        <w:t>ไม่มีการคิ</w:t>
      </w:r>
      <w:r w:rsidR="00A77B9A" w:rsidRPr="00785F0F">
        <w:rPr>
          <w:sz w:val="30"/>
          <w:szCs w:val="30"/>
          <w:cs/>
        </w:rPr>
        <w:t>ดค่าเสื่อมราคาสำหรับที่ดินและสินทรัพย์ที่อยู่ระหว่างก่อสร้าง</w:t>
      </w:r>
    </w:p>
    <w:p w14:paraId="1692422C" w14:textId="77777777" w:rsidR="00C92938" w:rsidRPr="001A1806" w:rsidRDefault="00C92938" w:rsidP="00C92938">
      <w:pPr>
        <w:ind w:left="1080" w:right="-23"/>
        <w:jc w:val="thaiDistribute"/>
        <w:rPr>
          <w:sz w:val="30"/>
          <w:szCs w:val="30"/>
        </w:rPr>
      </w:pPr>
    </w:p>
    <w:p w14:paraId="114BA9A8" w14:textId="77777777" w:rsidR="008D0BA8" w:rsidRPr="00785F0F" w:rsidRDefault="008D0BA8" w:rsidP="00CE663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วิธีการคิดค่าเสื่อมราคา อายุการให้ประโยชน์ข</w:t>
      </w:r>
      <w:r w:rsidR="005538A1" w:rsidRPr="00785F0F">
        <w:rPr>
          <w:sz w:val="30"/>
          <w:szCs w:val="30"/>
          <w:cs/>
        </w:rPr>
        <w:t>องสินทรัพย์ และมูลค่าคงเหลือจะได้รับการ</w:t>
      </w:r>
      <w:r w:rsidRPr="00785F0F">
        <w:rPr>
          <w:sz w:val="30"/>
          <w:szCs w:val="30"/>
          <w:cs/>
        </w:rPr>
        <w:t>ทบทวนทุก</w:t>
      </w:r>
      <w:r w:rsidR="007213AC" w:rsidRPr="00785F0F">
        <w:rPr>
          <w:sz w:val="30"/>
          <w:szCs w:val="30"/>
          <w:cs/>
        </w:rPr>
        <w:br/>
      </w:r>
      <w:r w:rsidR="00CE6638" w:rsidRPr="00785F0F">
        <w:rPr>
          <w:sz w:val="30"/>
          <w:szCs w:val="30"/>
          <w:cs/>
        </w:rPr>
        <w:t>สิ้น</w:t>
      </w:r>
      <w:r w:rsidR="003A1FAE" w:rsidRPr="00785F0F">
        <w:rPr>
          <w:sz w:val="30"/>
          <w:szCs w:val="30"/>
          <w:cs/>
        </w:rPr>
        <w:t>รอบ</w:t>
      </w:r>
      <w:r w:rsidR="00812F61" w:rsidRPr="00785F0F">
        <w:rPr>
          <w:sz w:val="30"/>
          <w:szCs w:val="30"/>
          <w:cs/>
        </w:rPr>
        <w:t>ปี</w:t>
      </w:r>
      <w:r w:rsidR="00021A69" w:rsidRPr="00785F0F">
        <w:rPr>
          <w:sz w:val="30"/>
          <w:szCs w:val="30"/>
          <w:cs/>
        </w:rPr>
        <w:t>บัญชี</w:t>
      </w:r>
      <w:r w:rsidRPr="00785F0F">
        <w:rPr>
          <w:sz w:val="30"/>
          <w:szCs w:val="30"/>
          <w:cs/>
        </w:rPr>
        <w:t xml:space="preserve"> และปรับปรุงตามความเหมาะสม</w:t>
      </w:r>
    </w:p>
    <w:p w14:paraId="31BC7F78" w14:textId="77777777" w:rsidR="001A1806" w:rsidRPr="001A1806" w:rsidRDefault="001A1806" w:rsidP="001A1806">
      <w:pPr>
        <w:ind w:left="1080" w:right="-23"/>
        <w:jc w:val="thaiDistribute"/>
        <w:rPr>
          <w:sz w:val="30"/>
          <w:szCs w:val="30"/>
        </w:rPr>
      </w:pPr>
    </w:p>
    <w:p w14:paraId="2196B823" w14:textId="177B6FC0" w:rsidR="008D0BA8" w:rsidRPr="00785F0F" w:rsidRDefault="00A77B9A" w:rsidP="00E767E5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FA2D9D">
        <w:rPr>
          <w:spacing w:val="-4"/>
          <w:sz w:val="30"/>
          <w:szCs w:val="30"/>
        </w:rPr>
        <w:t>9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ค่าความนิยมและสินทรัพย์ไม่มีตัวตนอื่น</w:t>
      </w:r>
    </w:p>
    <w:p w14:paraId="2772FB0F" w14:textId="77777777" w:rsidR="001A1806" w:rsidRPr="001A1806" w:rsidRDefault="001A1806" w:rsidP="001A1806">
      <w:pPr>
        <w:ind w:left="1080" w:right="-23"/>
        <w:jc w:val="thaiDistribute"/>
        <w:rPr>
          <w:sz w:val="30"/>
          <w:szCs w:val="30"/>
        </w:rPr>
      </w:pPr>
    </w:p>
    <w:p w14:paraId="0B45A25A" w14:textId="77777777" w:rsidR="008D0BA8" w:rsidRPr="00785F0F" w:rsidRDefault="008D0BA8" w:rsidP="008D0BA8">
      <w:pPr>
        <w:pStyle w:val="BodyText"/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785F0F">
        <w:rPr>
          <w:rFonts w:cs="Angsana New"/>
          <w:i/>
          <w:iCs/>
          <w:sz w:val="30"/>
          <w:szCs w:val="30"/>
          <w:cs/>
        </w:rPr>
        <w:t>ค่าความนิยม</w:t>
      </w:r>
    </w:p>
    <w:p w14:paraId="01162779" w14:textId="77777777" w:rsidR="001A1806" w:rsidRPr="001A1806" w:rsidRDefault="001A1806" w:rsidP="001A1806">
      <w:pPr>
        <w:ind w:left="1080" w:right="-23"/>
        <w:jc w:val="thaiDistribute"/>
        <w:rPr>
          <w:sz w:val="30"/>
          <w:szCs w:val="30"/>
        </w:rPr>
      </w:pPr>
    </w:p>
    <w:p w14:paraId="7DD1FD01" w14:textId="529E6F34" w:rsidR="004D29FB" w:rsidRDefault="00CE6638" w:rsidP="004D29FB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="00B52C41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 xml:space="preserve">ค่าความนิยม ได้อธิบายในหมายเหตุประกอบงบการเงินข้อ </w:t>
      </w:r>
      <w:r w:rsidR="00A77B9A" w:rsidRPr="00785F0F">
        <w:rPr>
          <w:sz w:val="30"/>
          <w:szCs w:val="30"/>
        </w:rPr>
        <w:t>3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 xml:space="preserve">1 </w:t>
      </w:r>
      <w:r w:rsidRPr="00785F0F">
        <w:rPr>
          <w:sz w:val="30"/>
          <w:szCs w:val="30"/>
          <w:cs/>
        </w:rPr>
        <w:t>ภายหลังจากการรับรู้เริ่มแรก ค่าความนิยมจ</w:t>
      </w:r>
      <w:r w:rsidR="008E7FE1" w:rsidRPr="00785F0F">
        <w:rPr>
          <w:rFonts w:hint="cs"/>
          <w:sz w:val="30"/>
          <w:szCs w:val="30"/>
          <w:cs/>
        </w:rPr>
        <w:t>ะ</w:t>
      </w:r>
      <w:r w:rsidRPr="00785F0F">
        <w:rPr>
          <w:sz w:val="30"/>
          <w:szCs w:val="30"/>
          <w:cs/>
        </w:rPr>
        <w:t>ถูกวัดมูลค่าด้วยวิธีราคาทุนหัก</w:t>
      </w:r>
      <w:r w:rsidR="00CB7BCF" w:rsidRPr="00785F0F">
        <w:rPr>
          <w:rFonts w:hint="cs"/>
          <w:sz w:val="30"/>
          <w:szCs w:val="30"/>
          <w:cs/>
        </w:rPr>
        <w:t>ผล</w:t>
      </w:r>
      <w:r w:rsidRPr="00785F0F">
        <w:rPr>
          <w:sz w:val="30"/>
          <w:szCs w:val="30"/>
          <w:cs/>
        </w:rPr>
        <w:t xml:space="preserve">ขาดทุนจากการด้อยค่าสะสม ค่าความนิยมได้ถูกทดสอบการด้อยค่าตามที่อธิบายในหมายเหตุประกอบงบการเงินข้อ </w:t>
      </w:r>
      <w:r w:rsidR="00A77B9A" w:rsidRPr="00785F0F">
        <w:rPr>
          <w:sz w:val="30"/>
          <w:szCs w:val="30"/>
        </w:rPr>
        <w:t>3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1</w:t>
      </w:r>
      <w:r w:rsidR="008D79D1">
        <w:rPr>
          <w:sz w:val="30"/>
          <w:szCs w:val="30"/>
        </w:rPr>
        <w:t>0</w:t>
      </w:r>
      <w:r w:rsidRPr="00785F0F">
        <w:rPr>
          <w:sz w:val="30"/>
          <w:szCs w:val="30"/>
          <w:cs/>
        </w:rPr>
        <w:t xml:space="preserve"> ค่า</w:t>
      </w:r>
      <w:r w:rsidR="00640223" w:rsidRPr="00785F0F">
        <w:rPr>
          <w:sz w:val="30"/>
          <w:szCs w:val="30"/>
          <w:cs/>
        </w:rPr>
        <w:t>ค</w:t>
      </w:r>
      <w:r w:rsidRPr="00785F0F">
        <w:rPr>
          <w:sz w:val="30"/>
          <w:szCs w:val="30"/>
          <w:cs/>
        </w:rPr>
        <w:t>วามนิยมติดลบรับรู้ทันทีในกำไรหรือขาดทุน</w:t>
      </w:r>
    </w:p>
    <w:p w14:paraId="49F50933" w14:textId="77777777" w:rsidR="001A1806" w:rsidRPr="001A1806" w:rsidRDefault="001A1806" w:rsidP="001A1806">
      <w:pPr>
        <w:ind w:left="1080" w:right="-23"/>
        <w:jc w:val="thaiDistribute"/>
        <w:rPr>
          <w:sz w:val="30"/>
          <w:szCs w:val="30"/>
        </w:rPr>
      </w:pPr>
    </w:p>
    <w:p w14:paraId="6D623CB0" w14:textId="2D18E2E1" w:rsidR="006E24FD" w:rsidRPr="004D29FB" w:rsidRDefault="006E24FD" w:rsidP="004D29FB">
      <w:pPr>
        <w:ind w:left="1080" w:right="-23"/>
        <w:jc w:val="thaiDistribute"/>
        <w:rPr>
          <w:sz w:val="30"/>
          <w:szCs w:val="30"/>
        </w:rPr>
      </w:pPr>
      <w:r w:rsidRPr="00785F0F">
        <w:rPr>
          <w:rFonts w:eastAsia="Calibri" w:hint="cs"/>
          <w:i/>
          <w:iCs/>
          <w:sz w:val="30"/>
          <w:szCs w:val="30"/>
          <w:cs/>
        </w:rPr>
        <w:t>รายจ่ายในการวิจัยและพัฒนา</w:t>
      </w:r>
    </w:p>
    <w:p w14:paraId="586EC4DD" w14:textId="77777777" w:rsidR="001A1806" w:rsidRPr="001A1806" w:rsidRDefault="001A1806" w:rsidP="001A1806">
      <w:pPr>
        <w:ind w:left="1080" w:right="-23"/>
        <w:jc w:val="thaiDistribute"/>
        <w:rPr>
          <w:sz w:val="30"/>
          <w:szCs w:val="30"/>
        </w:rPr>
      </w:pPr>
    </w:p>
    <w:p w14:paraId="7C71F9CE" w14:textId="77777777" w:rsidR="008D0BA8" w:rsidRPr="00785F0F" w:rsidRDefault="006E24FD" w:rsidP="004B7AEF">
      <w:pPr>
        <w:ind w:left="1080" w:right="-23"/>
        <w:jc w:val="thaiDistribute"/>
        <w:rPr>
          <w:sz w:val="30"/>
          <w:szCs w:val="30"/>
          <w:cs/>
        </w:rPr>
      </w:pPr>
      <w:r w:rsidRPr="00785F0F">
        <w:rPr>
          <w:rFonts w:hint="cs"/>
          <w:sz w:val="30"/>
          <w:szCs w:val="30"/>
          <w:cs/>
        </w:rPr>
        <w:t>รายจ่ายในขั้นตอน</w:t>
      </w:r>
      <w:r w:rsidRPr="00785F0F">
        <w:rPr>
          <w:sz w:val="30"/>
          <w:szCs w:val="30"/>
          <w:cs/>
        </w:rPr>
        <w:t>การวิจัย</w:t>
      </w:r>
      <w:r w:rsidRPr="00785F0F">
        <w:rPr>
          <w:rFonts w:hint="cs"/>
          <w:sz w:val="30"/>
          <w:szCs w:val="30"/>
          <w:cs/>
        </w:rPr>
        <w:t xml:space="preserve"> ได้แก่ ก</w:t>
      </w:r>
      <w:r w:rsidR="00CB7BCF" w:rsidRPr="00785F0F">
        <w:rPr>
          <w:rFonts w:hint="cs"/>
          <w:sz w:val="30"/>
          <w:szCs w:val="30"/>
          <w:cs/>
        </w:rPr>
        <w:t>ารสำรวจตรวจสอบเพื่อให้ได้มาซึ่ง</w:t>
      </w:r>
      <w:r w:rsidRPr="00785F0F">
        <w:rPr>
          <w:rFonts w:hint="cs"/>
          <w:sz w:val="30"/>
          <w:szCs w:val="30"/>
          <w:cs/>
        </w:rPr>
        <w:t xml:space="preserve">ความรู้ความเข้าใจใหม่ทางด้านวิทยาศาสตร์หรือทางด้านเทคนิค </w:t>
      </w:r>
      <w:r w:rsidRPr="00785F0F">
        <w:rPr>
          <w:sz w:val="30"/>
          <w:szCs w:val="30"/>
          <w:cs/>
        </w:rPr>
        <w:t>รับร</w:t>
      </w:r>
      <w:r w:rsidR="004B7AEF" w:rsidRPr="00785F0F">
        <w:rPr>
          <w:sz w:val="30"/>
          <w:szCs w:val="30"/>
          <w:cs/>
        </w:rPr>
        <w:t>ู้ในกำไรหรือขาดทุนเมื่อเกิดขึ้น</w:t>
      </w:r>
    </w:p>
    <w:p w14:paraId="3D74C1EC" w14:textId="77777777" w:rsidR="00BC05E5" w:rsidRDefault="00BC05E5" w:rsidP="00BC05E5">
      <w:pPr>
        <w:ind w:left="1080" w:right="-23"/>
        <w:jc w:val="thaiDistribute"/>
        <w:rPr>
          <w:sz w:val="30"/>
          <w:szCs w:val="30"/>
        </w:rPr>
      </w:pPr>
    </w:p>
    <w:p w14:paraId="1E419731" w14:textId="4340626F" w:rsidR="00362177" w:rsidRDefault="00362177" w:rsidP="00362177">
      <w:pPr>
        <w:ind w:left="1080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</w:t>
      </w:r>
      <w:r w:rsidR="00B30195">
        <w:rPr>
          <w:rFonts w:hint="cs"/>
          <w:sz w:val="30"/>
          <w:szCs w:val="30"/>
          <w:cs/>
        </w:rPr>
        <w:t xml:space="preserve">ทุนการพัฒนาได้อย่างน่าเชื่อถือ </w:t>
      </w:r>
      <w:r w:rsidRPr="00785F0F">
        <w:rPr>
          <w:rFonts w:hint="cs"/>
          <w:sz w:val="30"/>
          <w:szCs w:val="30"/>
          <w:cs/>
        </w:rPr>
        <w:t>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</w:t>
      </w:r>
      <w:r w:rsidR="005B2BB4" w:rsidRPr="00785F0F">
        <w:rPr>
          <w:sz w:val="30"/>
          <w:szCs w:val="30"/>
          <w:cs/>
        </w:rPr>
        <w:t>ธนาคารและบริษัทย่อย</w:t>
      </w:r>
      <w:r w:rsidRPr="00785F0F">
        <w:rPr>
          <w:rFonts w:hint="cs"/>
          <w:sz w:val="30"/>
          <w:szCs w:val="30"/>
          <w:cs/>
        </w:rPr>
        <w:t>มีความตั้งใจและมีทรัพยากรเพียงพอที่จะนำมาใช้เพื่อทำให้การพัฒนาเสร็จสิ้นสมบูรณ์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และนำสินทร</w:t>
      </w:r>
      <w:r w:rsidR="00B30195">
        <w:rPr>
          <w:rFonts w:hint="cs"/>
          <w:sz w:val="30"/>
          <w:szCs w:val="30"/>
          <w:cs/>
        </w:rPr>
        <w:t>ัพย์มาใช้ประโยชน์หรือนำมาขายได้</w:t>
      </w:r>
      <w:r w:rsidRPr="00785F0F">
        <w:rPr>
          <w:rFonts w:hint="cs"/>
          <w:sz w:val="30"/>
          <w:szCs w:val="30"/>
          <w:cs/>
        </w:rPr>
        <w:t xml:space="preserve"> รายจ่ายในการพัฒนารับรู้เป็นสินทรัพย์รวมถึงต้นทุนสำหรับวัตถุดิบ ต้นทุนแรงงานทางตรง ต้นทุน</w:t>
      </w:r>
      <w:r w:rsidRPr="00785F0F">
        <w:rPr>
          <w:sz w:val="30"/>
          <w:szCs w:val="30"/>
          <w:cs/>
        </w:rPr>
        <w:t>ที่เกี่ยวข้องโดยตรง</w:t>
      </w:r>
      <w:r w:rsidRPr="00785F0F">
        <w:rPr>
          <w:rFonts w:hint="cs"/>
          <w:sz w:val="30"/>
          <w:szCs w:val="30"/>
          <w:cs/>
        </w:rPr>
        <w:t>ในการ</w:t>
      </w:r>
      <w:r w:rsidRPr="00785F0F">
        <w:rPr>
          <w:sz w:val="30"/>
          <w:szCs w:val="30"/>
          <w:cs/>
        </w:rPr>
        <w:t>จัดเตรียมสินทรัพย์เพื่อให้สามารถนำมาใช้ประโยชน์ตามประสงค์</w:t>
      </w:r>
      <w:r w:rsidRPr="00785F0F">
        <w:rPr>
          <w:rFonts w:hint="cs"/>
          <w:sz w:val="30"/>
          <w:szCs w:val="30"/>
          <w:cs/>
        </w:rPr>
        <w:t>และต้นทุนการกู้ยืม</w:t>
      </w:r>
      <w:r w:rsidRPr="00785F0F">
        <w:rPr>
          <w:sz w:val="30"/>
          <w:szCs w:val="30"/>
          <w:cs/>
        </w:rPr>
        <w:t>สามารถนำมารวมเป็นส่วนหนึ่งของราคาทุนของสินทรัพย์</w:t>
      </w:r>
      <w:r w:rsidRPr="00785F0F">
        <w:rPr>
          <w:rFonts w:hint="cs"/>
          <w:sz w:val="30"/>
          <w:szCs w:val="30"/>
          <w:cs/>
        </w:rPr>
        <w:t xml:space="preserve">  รายจ่ายในการพัฒนาอื่น</w:t>
      </w:r>
      <w:r w:rsidRPr="00785F0F">
        <w:rPr>
          <w:sz w:val="30"/>
          <w:szCs w:val="30"/>
          <w:cs/>
        </w:rPr>
        <w:t>รับรู้ในกำไรหรือขาดทุนเมื่อเกิดขึ้น</w:t>
      </w:r>
    </w:p>
    <w:p w14:paraId="180D2527" w14:textId="77777777" w:rsidR="00BC05E5" w:rsidRDefault="00BC05E5" w:rsidP="00362177">
      <w:pPr>
        <w:ind w:left="1080" w:right="-23"/>
        <w:jc w:val="thaiDistribute"/>
        <w:rPr>
          <w:sz w:val="30"/>
          <w:szCs w:val="30"/>
        </w:rPr>
      </w:pPr>
    </w:p>
    <w:p w14:paraId="45DBB6D9" w14:textId="77777777" w:rsidR="00362177" w:rsidRPr="00785F0F" w:rsidRDefault="00362177" w:rsidP="00362177">
      <w:pPr>
        <w:ind w:left="1080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รายจ่ายในการพัฒนาซึ่งรับรู้เป็นสินทรัพย์</w:t>
      </w:r>
      <w:r w:rsidRPr="00785F0F">
        <w:rPr>
          <w:sz w:val="30"/>
          <w:szCs w:val="30"/>
          <w:cs/>
        </w:rPr>
        <w:t>วัดมูลค่า</w:t>
      </w:r>
      <w:r w:rsidRPr="00785F0F">
        <w:rPr>
          <w:rFonts w:hint="cs"/>
          <w:sz w:val="30"/>
          <w:szCs w:val="30"/>
          <w:cs/>
        </w:rPr>
        <w:t>ด้วยราคาทุนหักค่าตัดจำหน่ายสะสมและผลขาดทุนจากการด้อยค่าสะสม</w:t>
      </w:r>
    </w:p>
    <w:p w14:paraId="2998C799" w14:textId="77777777" w:rsidR="001A1806" w:rsidRDefault="001A1806">
      <w:pPr>
        <w:suppressAutoHyphens w:val="0"/>
        <w:rPr>
          <w:i/>
          <w:iCs/>
          <w:color w:val="000000"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0F0B48F2" w14:textId="377BF5FD" w:rsidR="00FB7A3C" w:rsidRPr="00785F0F" w:rsidRDefault="00FB7A3C" w:rsidP="00FB7A3C">
      <w:pPr>
        <w:pStyle w:val="BodyText"/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785F0F">
        <w:rPr>
          <w:rFonts w:cs="Angsana New"/>
          <w:i/>
          <w:iCs/>
          <w:sz w:val="30"/>
          <w:szCs w:val="30"/>
          <w:cs/>
        </w:rPr>
        <w:lastRenderedPageBreak/>
        <w:t>สินทรัพย์ไม่มีตัวตนอื่น ๆ</w:t>
      </w:r>
    </w:p>
    <w:p w14:paraId="3EFA1DF7" w14:textId="77777777" w:rsidR="00FB7A3C" w:rsidRPr="00F21A5A" w:rsidRDefault="00FB7A3C" w:rsidP="00FB7A3C">
      <w:pPr>
        <w:ind w:left="1080" w:right="-23"/>
        <w:jc w:val="thaiDistribute"/>
        <w:rPr>
          <w:sz w:val="26"/>
          <w:szCs w:val="26"/>
        </w:rPr>
      </w:pPr>
    </w:p>
    <w:p w14:paraId="1C5C7376" w14:textId="77777777" w:rsidR="008D0BA8" w:rsidRPr="00785F0F" w:rsidRDefault="008D0BA8" w:rsidP="00037855">
      <w:pPr>
        <w:pStyle w:val="BodyText"/>
        <w:ind w:left="1080" w:right="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color w:val="auto"/>
          <w:sz w:val="30"/>
          <w:szCs w:val="30"/>
          <w:cs/>
        </w:rPr>
        <w:t>สินทรัพย์ไม่มีตัวตนอื่น ๆ ได้แก่ ค่าลิขสิทธิ์ซอฟ</w:t>
      </w:r>
      <w:r w:rsidR="00A77B9A" w:rsidRPr="00785F0F">
        <w:rPr>
          <w:rFonts w:cs="Angsana New"/>
          <w:color w:val="auto"/>
          <w:sz w:val="30"/>
          <w:szCs w:val="30"/>
          <w:cs/>
        </w:rPr>
        <w:t>ต์</w:t>
      </w:r>
      <w:r w:rsidRPr="00785F0F">
        <w:rPr>
          <w:rFonts w:cs="Angsana New"/>
          <w:color w:val="auto"/>
          <w:sz w:val="30"/>
          <w:szCs w:val="30"/>
          <w:cs/>
        </w:rPr>
        <w:t>แวร์ที่ธนาคารและบริษัทย่อยซื้อมาและมีอายุการ</w:t>
      </w:r>
      <w:r w:rsidR="00FF2BA7" w:rsidRPr="00785F0F">
        <w:rPr>
          <w:rFonts w:cs="Angsana New"/>
          <w:color w:val="auto"/>
          <w:sz w:val="30"/>
          <w:szCs w:val="30"/>
          <w:cs/>
        </w:rPr>
        <w:t>ใช้งาน</w:t>
      </w:r>
      <w:r w:rsidRPr="00785F0F">
        <w:rPr>
          <w:rFonts w:cs="Angsana New"/>
          <w:sz w:val="30"/>
          <w:szCs w:val="30"/>
          <w:cs/>
        </w:rPr>
        <w:t xml:space="preserve">จำกัด </w:t>
      </w:r>
      <w:r w:rsidR="00F61683" w:rsidRPr="00785F0F">
        <w:rPr>
          <w:rFonts w:cs="Angsana New"/>
          <w:sz w:val="30"/>
          <w:szCs w:val="30"/>
          <w:cs/>
        </w:rPr>
        <w:t>วัดมูลค่าด้วยราคาทุน</w:t>
      </w:r>
      <w:r w:rsidRPr="00785F0F">
        <w:rPr>
          <w:rFonts w:cs="Angsana New"/>
          <w:sz w:val="30"/>
          <w:szCs w:val="30"/>
          <w:cs/>
        </w:rPr>
        <w:t>หักค่าตัดจำหน่า</w:t>
      </w:r>
      <w:r w:rsidR="00A77B9A" w:rsidRPr="00785F0F">
        <w:rPr>
          <w:rFonts w:cs="Angsana New"/>
          <w:sz w:val="30"/>
          <w:szCs w:val="30"/>
          <w:cs/>
        </w:rPr>
        <w:t>ยสะสมและ</w:t>
      </w:r>
      <w:r w:rsidR="001412E8" w:rsidRPr="00785F0F">
        <w:rPr>
          <w:rFonts w:cs="Angsana New"/>
          <w:sz w:val="30"/>
          <w:szCs w:val="30"/>
          <w:cs/>
        </w:rPr>
        <w:t>ผล</w:t>
      </w:r>
      <w:r w:rsidR="00A77B9A" w:rsidRPr="00785F0F">
        <w:rPr>
          <w:rFonts w:cs="Angsana New"/>
          <w:sz w:val="30"/>
          <w:szCs w:val="30"/>
          <w:cs/>
        </w:rPr>
        <w:t>ขาดทุนจากการด้อยค่าสะสม</w:t>
      </w:r>
    </w:p>
    <w:p w14:paraId="3EBED0CE" w14:textId="77777777" w:rsidR="00F21A5A" w:rsidRPr="00F21A5A" w:rsidRDefault="00F21A5A" w:rsidP="00F21A5A">
      <w:pPr>
        <w:ind w:left="1080" w:right="-23"/>
        <w:jc w:val="thaiDistribute"/>
        <w:rPr>
          <w:sz w:val="26"/>
          <w:szCs w:val="26"/>
        </w:rPr>
      </w:pPr>
    </w:p>
    <w:p w14:paraId="4A5804B3" w14:textId="77777777" w:rsidR="008D0BA8" w:rsidRPr="00785F0F" w:rsidRDefault="008D0BA8" w:rsidP="008D0BA8">
      <w:pPr>
        <w:pStyle w:val="BodyText"/>
        <w:tabs>
          <w:tab w:val="left" w:pos="1080"/>
        </w:tabs>
        <w:ind w:left="108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395D3F89" w14:textId="77777777" w:rsidR="00F21A5A" w:rsidRPr="00F21A5A" w:rsidRDefault="00F21A5A" w:rsidP="00F21A5A">
      <w:pPr>
        <w:ind w:left="1080" w:right="-23"/>
        <w:jc w:val="thaiDistribute"/>
        <w:rPr>
          <w:sz w:val="26"/>
          <w:szCs w:val="26"/>
        </w:rPr>
      </w:pPr>
    </w:p>
    <w:p w14:paraId="34597D5D" w14:textId="77777777" w:rsidR="008D0BA8" w:rsidRPr="00785F0F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 ค่าใช้จ่ายอื่น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95B364C" w14:textId="77777777" w:rsidR="00F21A5A" w:rsidRPr="00F21A5A" w:rsidRDefault="00F21A5A" w:rsidP="00F21A5A">
      <w:pPr>
        <w:ind w:left="1080" w:right="-23"/>
        <w:jc w:val="thaiDistribute"/>
        <w:rPr>
          <w:sz w:val="26"/>
          <w:szCs w:val="26"/>
        </w:rPr>
      </w:pPr>
    </w:p>
    <w:p w14:paraId="57FAC712" w14:textId="6DBA4FD3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ค่าตัดจำหน่าย</w:t>
      </w:r>
    </w:p>
    <w:p w14:paraId="4B3EDF0B" w14:textId="77777777" w:rsidR="00F21A5A" w:rsidRPr="00F21A5A" w:rsidRDefault="00F21A5A" w:rsidP="00F21A5A">
      <w:pPr>
        <w:ind w:left="1080" w:right="-23"/>
        <w:jc w:val="thaiDistribute"/>
        <w:rPr>
          <w:sz w:val="26"/>
          <w:szCs w:val="26"/>
        </w:rPr>
      </w:pPr>
    </w:p>
    <w:p w14:paraId="0767B41B" w14:textId="77777777" w:rsidR="00D4161A" w:rsidRDefault="008D0BA8" w:rsidP="005E54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ค่าตัดจำหน่ายคำนวณ</w:t>
      </w:r>
      <w:r w:rsidR="001412E8" w:rsidRPr="00785F0F">
        <w:rPr>
          <w:sz w:val="30"/>
          <w:szCs w:val="30"/>
          <w:cs/>
        </w:rPr>
        <w:t>จาก</w:t>
      </w:r>
      <w:r w:rsidRPr="00785F0F">
        <w:rPr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5FF963E" w14:textId="77777777" w:rsidR="00F21A5A" w:rsidRPr="00F21A5A" w:rsidRDefault="00F21A5A" w:rsidP="00F21A5A">
      <w:pPr>
        <w:ind w:left="1080" w:right="-23"/>
        <w:jc w:val="thaiDistribute"/>
        <w:rPr>
          <w:sz w:val="26"/>
          <w:szCs w:val="26"/>
        </w:rPr>
      </w:pPr>
    </w:p>
    <w:p w14:paraId="6E4B2EBB" w14:textId="4E20843F" w:rsidR="008779BF" w:rsidRDefault="008D0BA8" w:rsidP="005E54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</w:t>
      </w:r>
      <w:r w:rsidR="0010367E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="009C1E0F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ระยะเวลาท</w:t>
      </w:r>
      <w:r w:rsidR="00323A13" w:rsidRPr="00785F0F">
        <w:rPr>
          <w:sz w:val="30"/>
          <w:szCs w:val="30"/>
          <w:cs/>
        </w:rPr>
        <w:t>ี่คาดว่าจะได้รับประโยชน์สำหรับ</w:t>
      </w:r>
      <w:r w:rsidR="00CB7BCF" w:rsidRPr="00785F0F">
        <w:rPr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ปัจจุบันและปีเปรียบเทียบแสดงได้ดังนี้</w:t>
      </w:r>
    </w:p>
    <w:p w14:paraId="507E49D0" w14:textId="77777777" w:rsidR="006D2670" w:rsidRPr="00622D9A" w:rsidRDefault="006D2670" w:rsidP="005E546C">
      <w:pPr>
        <w:ind w:left="1080" w:right="-23"/>
        <w:jc w:val="thaiDistribute"/>
        <w:rPr>
          <w:iCs/>
          <w:sz w:val="24"/>
          <w:szCs w:val="24"/>
        </w:rPr>
      </w:pPr>
    </w:p>
    <w:tbl>
      <w:tblPr>
        <w:tblW w:w="8983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600"/>
        <w:gridCol w:w="1080"/>
        <w:gridCol w:w="3303"/>
      </w:tblGrid>
      <w:tr w:rsidR="008D0BA8" w:rsidRPr="00785F0F" w14:paraId="3FC9FCEF" w14:textId="77777777" w:rsidTr="00037855">
        <w:tc>
          <w:tcPr>
            <w:tcW w:w="4600" w:type="dxa"/>
            <w:shd w:val="clear" w:color="auto" w:fill="auto"/>
          </w:tcPr>
          <w:p w14:paraId="50532C9C" w14:textId="4FDC85C4" w:rsidR="008D0BA8" w:rsidRPr="00785F0F" w:rsidRDefault="008D0BA8" w:rsidP="00A77B9A">
            <w:pPr>
              <w:tabs>
                <w:tab w:val="left" w:pos="540"/>
              </w:tabs>
              <w:ind w:left="-108"/>
              <w:jc w:val="both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ค่าลิขสิทธิ์ซอฟ</w:t>
            </w:r>
            <w:r w:rsidR="00A77B9A" w:rsidRPr="00785F0F">
              <w:rPr>
                <w:sz w:val="30"/>
                <w:szCs w:val="30"/>
                <w:cs/>
              </w:rPr>
              <w:t>ต์</w:t>
            </w:r>
            <w:r w:rsidRPr="00785F0F">
              <w:rPr>
                <w:sz w:val="30"/>
                <w:szCs w:val="30"/>
                <w:cs/>
              </w:rPr>
              <w:t>แวร์</w:t>
            </w:r>
          </w:p>
        </w:tc>
        <w:tc>
          <w:tcPr>
            <w:tcW w:w="1080" w:type="dxa"/>
            <w:shd w:val="clear" w:color="auto" w:fill="auto"/>
          </w:tcPr>
          <w:p w14:paraId="21E33A7C" w14:textId="21F8787A" w:rsidR="008D0BA8" w:rsidRPr="00785F0F" w:rsidRDefault="008D0BA8" w:rsidP="008779BF">
            <w:pPr>
              <w:tabs>
                <w:tab w:val="left" w:pos="540"/>
              </w:tabs>
              <w:jc w:val="right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</w:rPr>
              <w:t>5</w:t>
            </w:r>
            <w:r w:rsidR="00F55B34">
              <w:rPr>
                <w:sz w:val="30"/>
                <w:szCs w:val="30"/>
              </w:rPr>
              <w:t xml:space="preserve"> - 10</w:t>
            </w:r>
          </w:p>
        </w:tc>
        <w:tc>
          <w:tcPr>
            <w:tcW w:w="3303" w:type="dxa"/>
            <w:shd w:val="clear" w:color="auto" w:fill="auto"/>
          </w:tcPr>
          <w:p w14:paraId="25476A69" w14:textId="77777777" w:rsidR="008D0BA8" w:rsidRPr="00785F0F" w:rsidRDefault="008D0BA8" w:rsidP="00F010AC">
            <w:pPr>
              <w:tabs>
                <w:tab w:val="left" w:pos="540"/>
              </w:tabs>
              <w:jc w:val="both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ปี</w:t>
            </w:r>
          </w:p>
        </w:tc>
      </w:tr>
    </w:tbl>
    <w:p w14:paraId="79339BEA" w14:textId="77777777" w:rsidR="00F21A5A" w:rsidRPr="00F21A5A" w:rsidRDefault="00F21A5A" w:rsidP="00F21A5A">
      <w:pPr>
        <w:ind w:left="1080" w:right="-23"/>
        <w:jc w:val="thaiDistribute"/>
        <w:rPr>
          <w:sz w:val="26"/>
          <w:szCs w:val="26"/>
        </w:rPr>
      </w:pPr>
    </w:p>
    <w:p w14:paraId="6EEF1B34" w14:textId="46B5345F" w:rsidR="00A77B9A" w:rsidRPr="00785F0F" w:rsidRDefault="00A77B9A" w:rsidP="009E75F9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ไม่มีการคิดค่าตัดจำหน่ายสำหรับซอฟต์แวร์ที่อยู่ระหว่าง</w:t>
      </w:r>
      <w:r w:rsidR="00323A13" w:rsidRPr="00785F0F">
        <w:rPr>
          <w:sz w:val="30"/>
          <w:szCs w:val="30"/>
          <w:cs/>
        </w:rPr>
        <w:t>การ</w:t>
      </w:r>
      <w:r w:rsidRPr="00785F0F">
        <w:rPr>
          <w:sz w:val="30"/>
          <w:szCs w:val="30"/>
          <w:cs/>
        </w:rPr>
        <w:t>ติดตั้ง</w:t>
      </w:r>
    </w:p>
    <w:p w14:paraId="4BF16694" w14:textId="77777777" w:rsidR="00F21A5A" w:rsidRPr="00F21A5A" w:rsidRDefault="00F21A5A" w:rsidP="00F21A5A">
      <w:pPr>
        <w:ind w:left="1080" w:right="-23"/>
        <w:jc w:val="thaiDistribute"/>
        <w:rPr>
          <w:sz w:val="26"/>
          <w:szCs w:val="26"/>
        </w:rPr>
      </w:pPr>
    </w:p>
    <w:p w14:paraId="48A8934D" w14:textId="77777777" w:rsidR="008D0BA8" w:rsidRPr="00B4073E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B4073E">
        <w:rPr>
          <w:rFonts w:cs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</w:t>
      </w:r>
      <w:r w:rsidR="00812F61" w:rsidRPr="00B4073E">
        <w:rPr>
          <w:rFonts w:cs="Angsana New"/>
          <w:sz w:val="30"/>
          <w:szCs w:val="30"/>
          <w:cs/>
        </w:rPr>
        <w:t>รอบปี</w:t>
      </w:r>
      <w:r w:rsidR="001412E8" w:rsidRPr="00B4073E">
        <w:rPr>
          <w:rFonts w:cs="Angsana New"/>
          <w:sz w:val="30"/>
          <w:szCs w:val="30"/>
          <w:cs/>
        </w:rPr>
        <w:t>บัญชี</w:t>
      </w:r>
      <w:r w:rsidR="00513A6B" w:rsidRPr="00B4073E">
        <w:rPr>
          <w:rFonts w:cs="Angsana New"/>
          <w:sz w:val="30"/>
          <w:szCs w:val="30"/>
          <w:cs/>
        </w:rPr>
        <w:t>และปรับปรุงตามความเหมาะสม</w:t>
      </w:r>
    </w:p>
    <w:p w14:paraId="06F91E4D" w14:textId="77777777" w:rsidR="00F21A5A" w:rsidRPr="00F21A5A" w:rsidRDefault="00F21A5A" w:rsidP="00F21A5A">
      <w:pPr>
        <w:ind w:left="1080" w:right="-23"/>
        <w:jc w:val="thaiDistribute"/>
        <w:rPr>
          <w:sz w:val="26"/>
          <w:szCs w:val="26"/>
        </w:rPr>
      </w:pPr>
    </w:p>
    <w:p w14:paraId="169D4444" w14:textId="62C87D94" w:rsidR="008D0BA8" w:rsidRPr="00181716" w:rsidRDefault="00165312" w:rsidP="00181716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1</w:t>
      </w:r>
      <w:r w:rsidR="00C81FDC">
        <w:rPr>
          <w:spacing w:val="-4"/>
          <w:sz w:val="30"/>
          <w:szCs w:val="30"/>
        </w:rPr>
        <w:t>0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การด้อยค่า</w:t>
      </w:r>
    </w:p>
    <w:p w14:paraId="1E0C1DFB" w14:textId="77777777" w:rsidR="00F21A5A" w:rsidRPr="00F21A5A" w:rsidRDefault="00F21A5A" w:rsidP="00F21A5A">
      <w:pPr>
        <w:ind w:left="1080" w:right="-23"/>
        <w:jc w:val="thaiDistribute"/>
        <w:rPr>
          <w:sz w:val="26"/>
          <w:szCs w:val="26"/>
        </w:rPr>
      </w:pPr>
    </w:p>
    <w:p w14:paraId="709A7200" w14:textId="7F8C03E5" w:rsidR="007E0D18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</w:t>
      </w:r>
      <w:r w:rsidR="0055466F" w:rsidRPr="00785F0F">
        <w:rPr>
          <w:rFonts w:hint="cs"/>
          <w:sz w:val="30"/>
          <w:szCs w:val="30"/>
          <w:cs/>
        </w:rPr>
        <w:t>และสินทรัพย์ไม่มีตัวตนที่มี</w:t>
      </w:r>
      <w:r w:rsidR="00B4422C" w:rsidRPr="00785F0F">
        <w:rPr>
          <w:rFonts w:hint="cs"/>
          <w:sz w:val="30"/>
          <w:szCs w:val="30"/>
          <w:cs/>
        </w:rPr>
        <w:t>อายุการให้ประโยชน์ไม่ทราบแน่นอนหรือ</w:t>
      </w:r>
      <w:r w:rsidR="0055466F" w:rsidRPr="00785F0F">
        <w:rPr>
          <w:rFonts w:hint="cs"/>
          <w:sz w:val="30"/>
          <w:szCs w:val="30"/>
          <w:cs/>
        </w:rPr>
        <w:t xml:space="preserve">ยังไม่พร้อมใช้งาน </w:t>
      </w:r>
      <w:r w:rsidRPr="00785F0F">
        <w:rPr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5A355EE5" w14:textId="77777777" w:rsidR="008D0BA8" w:rsidRPr="00785F0F" w:rsidRDefault="008D0BA8" w:rsidP="00D9524E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1BB689F7" w14:textId="77777777" w:rsidR="00216196" w:rsidRPr="00F77EA4" w:rsidRDefault="00216196" w:rsidP="00216196">
      <w:pPr>
        <w:ind w:left="1080" w:right="-23"/>
        <w:jc w:val="thaiDistribute"/>
        <w:rPr>
          <w:iCs/>
          <w:sz w:val="24"/>
          <w:szCs w:val="24"/>
        </w:rPr>
      </w:pPr>
    </w:p>
    <w:p w14:paraId="5A1897F8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ซึ่งได้บันทึกในส่วนของเจ้าของ และมีความชัดเจนว่าสินทรัพย์ดังกล่าวมีการด้อยค่า ยอดขาดทุนซึ่งเคยบันทึกในส่วนของเจ้าของ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14:paraId="42F0FB15" w14:textId="77777777" w:rsidR="00F77EA4" w:rsidRPr="00F77EA4" w:rsidRDefault="00F77EA4" w:rsidP="00F77EA4">
      <w:pPr>
        <w:ind w:left="1080" w:right="-23"/>
        <w:jc w:val="thaiDistribute"/>
        <w:rPr>
          <w:iCs/>
          <w:sz w:val="24"/>
          <w:szCs w:val="24"/>
        </w:rPr>
      </w:pPr>
    </w:p>
    <w:p w14:paraId="7AB918E7" w14:textId="7316A472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1DD2481" w14:textId="77777777" w:rsidR="00F77EA4" w:rsidRPr="00F77EA4" w:rsidRDefault="00F77EA4" w:rsidP="00F77EA4">
      <w:pPr>
        <w:ind w:left="1080" w:right="-23"/>
        <w:jc w:val="thaiDistribute"/>
        <w:rPr>
          <w:iCs/>
          <w:sz w:val="24"/>
          <w:szCs w:val="24"/>
        </w:rPr>
      </w:pPr>
    </w:p>
    <w:p w14:paraId="73C458B3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คิดลดด้วยอัตราดอกเบี้ยที่แท้จริง </w:t>
      </w:r>
    </w:p>
    <w:p w14:paraId="0BCE3478" w14:textId="77777777" w:rsidR="00F77EA4" w:rsidRPr="00F77EA4" w:rsidRDefault="00F77EA4" w:rsidP="00F77EA4">
      <w:pPr>
        <w:ind w:left="1080" w:right="-23"/>
        <w:jc w:val="thaiDistribute"/>
        <w:rPr>
          <w:iCs/>
          <w:sz w:val="24"/>
          <w:szCs w:val="24"/>
        </w:rPr>
      </w:pPr>
    </w:p>
    <w:p w14:paraId="62F51448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00BF9DA3" w14:textId="77777777" w:rsidR="00F77EA4" w:rsidRPr="00F77EA4" w:rsidRDefault="00F77EA4" w:rsidP="00F77EA4">
      <w:pPr>
        <w:ind w:left="1080" w:right="-23"/>
        <w:jc w:val="thaiDistribute"/>
        <w:rPr>
          <w:iCs/>
          <w:sz w:val="24"/>
          <w:szCs w:val="24"/>
        </w:rPr>
      </w:pPr>
    </w:p>
    <w:p w14:paraId="34630CE9" w14:textId="5FEA83D9" w:rsidR="007E0D18" w:rsidRPr="00785F0F" w:rsidRDefault="008D0BA8" w:rsidP="00560563">
      <w:pPr>
        <w:suppressAutoHyphens w:val="0"/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</w:t>
      </w:r>
      <w:r w:rsidR="00323A13" w:rsidRPr="00785F0F">
        <w:rPr>
          <w:sz w:val="30"/>
          <w:szCs w:val="30"/>
          <w:cs/>
        </w:rPr>
        <w:t>คำนึงถึง</w:t>
      </w:r>
      <w:r w:rsidRPr="00785F0F">
        <w:rPr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</w:t>
      </w:r>
      <w:r w:rsidR="00323A13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>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</w:t>
      </w:r>
      <w:r w:rsidR="00323A13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20F38FA" w14:textId="77777777" w:rsidR="00F77EA4" w:rsidRPr="00F77EA4" w:rsidRDefault="00F77EA4" w:rsidP="00F77EA4">
      <w:pPr>
        <w:ind w:left="1080" w:right="-23"/>
        <w:jc w:val="thaiDistribute"/>
        <w:rPr>
          <w:iCs/>
          <w:sz w:val="24"/>
          <w:szCs w:val="24"/>
        </w:rPr>
      </w:pPr>
    </w:p>
    <w:p w14:paraId="461B5EC6" w14:textId="44C44A59" w:rsidR="008D0BA8" w:rsidRPr="00785F0F" w:rsidRDefault="008D0BA8" w:rsidP="008D0BA8">
      <w:pPr>
        <w:pStyle w:val="BodyText"/>
        <w:ind w:left="108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iCs/>
          <w:sz w:val="30"/>
          <w:szCs w:val="30"/>
          <w:cs/>
        </w:rPr>
        <w:t>การกลับรายการด้อยค่า</w:t>
      </w:r>
    </w:p>
    <w:p w14:paraId="2D09A298" w14:textId="77777777" w:rsidR="00F77EA4" w:rsidRPr="00F77EA4" w:rsidRDefault="00F77EA4" w:rsidP="00F77EA4">
      <w:pPr>
        <w:ind w:left="1080" w:right="-23"/>
        <w:jc w:val="thaiDistribute"/>
        <w:rPr>
          <w:iCs/>
          <w:sz w:val="24"/>
          <w:szCs w:val="24"/>
        </w:rPr>
      </w:pPr>
    </w:p>
    <w:p w14:paraId="2B0F784F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</w:t>
      </w:r>
      <w:r w:rsidR="00ED0904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5E477B34" w14:textId="77777777" w:rsidR="008D0BA8" w:rsidRPr="00785F0F" w:rsidRDefault="008D0BA8" w:rsidP="001412E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ขาดทุนจากการด้อยค่าของค่าความนิยมจะไม่มีการ</w:t>
      </w:r>
      <w:r w:rsidR="00FF2BA7" w:rsidRPr="00785F0F">
        <w:rPr>
          <w:sz w:val="30"/>
          <w:szCs w:val="30"/>
          <w:cs/>
        </w:rPr>
        <w:t>ปรับปรุง</w:t>
      </w:r>
      <w:r w:rsidRPr="00785F0F">
        <w:rPr>
          <w:sz w:val="30"/>
          <w:szCs w:val="30"/>
          <w:cs/>
        </w:rPr>
        <w:t>กลับรายการ 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B3103F1" w14:textId="77777777" w:rsidR="00EF1706" w:rsidRPr="0072636D" w:rsidRDefault="00EF1706" w:rsidP="00EF1706">
      <w:pPr>
        <w:ind w:left="1080" w:right="-23"/>
        <w:jc w:val="thaiDistribute"/>
        <w:rPr>
          <w:sz w:val="30"/>
          <w:szCs w:val="30"/>
        </w:rPr>
      </w:pPr>
    </w:p>
    <w:p w14:paraId="138477E2" w14:textId="0FC872C6" w:rsidR="008D0BA8" w:rsidRPr="00785F0F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1</w:t>
      </w:r>
      <w:r w:rsidR="00B85C3E">
        <w:rPr>
          <w:spacing w:val="-4"/>
          <w:sz w:val="30"/>
          <w:szCs w:val="30"/>
        </w:rPr>
        <w:t>1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ภาระในการส่งคืนหลักทรัพย์</w:t>
      </w:r>
    </w:p>
    <w:p w14:paraId="4FCFA3C9" w14:textId="77777777" w:rsidR="005907D9" w:rsidRPr="0072636D" w:rsidRDefault="005907D9" w:rsidP="005907D9">
      <w:pPr>
        <w:ind w:left="1080" w:right="-23"/>
        <w:jc w:val="thaiDistribute"/>
        <w:rPr>
          <w:sz w:val="30"/>
          <w:szCs w:val="30"/>
        </w:rPr>
      </w:pPr>
    </w:p>
    <w:p w14:paraId="4EC60089" w14:textId="77777777" w:rsidR="007151A6" w:rsidRPr="00785F0F" w:rsidRDefault="007151A6" w:rsidP="008D0BA8">
      <w:pPr>
        <w:ind w:left="1080" w:right="-25" w:hanging="54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ab/>
      </w:r>
      <w:r w:rsidR="000C41AC" w:rsidRPr="00785F0F">
        <w:rPr>
          <w:rFonts w:hint="cs"/>
          <w:sz w:val="30"/>
          <w:szCs w:val="30"/>
          <w:cs/>
        </w:rPr>
        <w:t>บริษัทย่อยบันทึ</w:t>
      </w:r>
      <w:r w:rsidRPr="00785F0F">
        <w:rPr>
          <w:rFonts w:hint="cs"/>
          <w:sz w:val="30"/>
          <w:szCs w:val="30"/>
          <w:cs/>
        </w:rPr>
        <w:t>กบัญชีรับรู้ภาระที่ต้องส่งคืนหลักทรัพย์ที่ยืมมาเป็นภาระในการส่งคืนหลักทรัพย์ในงบแสดงฐานะการเงิน</w:t>
      </w:r>
    </w:p>
    <w:p w14:paraId="1D0F7A56" w14:textId="77777777" w:rsidR="008D0BA8" w:rsidRPr="0072636D" w:rsidRDefault="008D0BA8" w:rsidP="008D0BA8">
      <w:pPr>
        <w:ind w:left="1080" w:right="-23"/>
        <w:jc w:val="thaiDistribute"/>
        <w:rPr>
          <w:sz w:val="30"/>
          <w:szCs w:val="30"/>
          <w:cs/>
        </w:rPr>
      </w:pPr>
    </w:p>
    <w:p w14:paraId="75D504AA" w14:textId="6D9DA16B" w:rsidR="00835588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รายการดังกล่าวแสดงถึง</w:t>
      </w:r>
      <w:r w:rsidRPr="00785F0F">
        <w:rPr>
          <w:spacing w:val="-4"/>
          <w:sz w:val="30"/>
          <w:szCs w:val="30"/>
          <w:cs/>
        </w:rPr>
        <w:t>ภาระในการส่งคืนหลักทรัพย์</w:t>
      </w:r>
      <w:r w:rsidRPr="00785F0F">
        <w:rPr>
          <w:sz w:val="30"/>
          <w:szCs w:val="30"/>
          <w:cs/>
        </w:rPr>
        <w:t>ค้ำประกัน</w:t>
      </w:r>
      <w:r w:rsidRPr="00785F0F">
        <w:rPr>
          <w:spacing w:val="-4"/>
          <w:sz w:val="30"/>
          <w:szCs w:val="30"/>
          <w:cs/>
        </w:rPr>
        <w:t>ของ</w:t>
      </w:r>
      <w:r w:rsidRPr="00785F0F">
        <w:rPr>
          <w:sz w:val="30"/>
          <w:szCs w:val="30"/>
          <w:cs/>
        </w:rPr>
        <w:t>บริษัทย่อยในรูปแบบหลักทรัพย์ที่วางเป็นประกันการกู้ยืมเงินตามธุรกรรมซื้อคืนภาคเอกชน หรือธุรกรรมการยืมและให้ยืมหลักทรัพย์ ซึ่งหลักทรัพย์ดังกล่าวถูกนำมาใช้สำหรับธุรกรรมการยืมหรือให้ยืมหลักทรัพย์ในอีกทอดหนึ่ง</w:t>
      </w:r>
    </w:p>
    <w:p w14:paraId="53466554" w14:textId="77777777" w:rsidR="00892C12" w:rsidRPr="0072636D" w:rsidRDefault="00892C12" w:rsidP="008D0BA8">
      <w:pPr>
        <w:ind w:left="1080" w:right="-23"/>
        <w:jc w:val="thaiDistribute"/>
        <w:rPr>
          <w:sz w:val="30"/>
          <w:szCs w:val="30"/>
          <w:cs/>
        </w:rPr>
      </w:pPr>
    </w:p>
    <w:p w14:paraId="4D675D7E" w14:textId="6D58A218" w:rsidR="00241DCA" w:rsidRDefault="008D0BA8" w:rsidP="00241DCA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กำไรหรือขาดทุนที่เกิดจากการขายชอร์ตหลักทรัพย์ถูกรวมอยู่ใน</w:t>
      </w:r>
      <w:r w:rsidR="007151A6" w:rsidRPr="00785F0F">
        <w:rPr>
          <w:rFonts w:hint="cs"/>
          <w:sz w:val="30"/>
          <w:szCs w:val="30"/>
          <w:cs/>
        </w:rPr>
        <w:t>กำไรหรือขาดทุน</w:t>
      </w:r>
      <w:r w:rsidR="00F92888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ค่าธรรมเ</w:t>
      </w:r>
      <w:r w:rsidR="007151A6" w:rsidRPr="00785F0F">
        <w:rPr>
          <w:sz w:val="30"/>
          <w:szCs w:val="30"/>
          <w:cs/>
        </w:rPr>
        <w:t>นียมจากการยืมและให้ยืมหลักทรัพย</w:t>
      </w:r>
      <w:r w:rsidR="007151A6" w:rsidRPr="00785F0F">
        <w:rPr>
          <w:rFonts w:hint="cs"/>
          <w:sz w:val="30"/>
          <w:szCs w:val="30"/>
          <w:cs/>
        </w:rPr>
        <w:t>์บันทึกต</w:t>
      </w:r>
      <w:r w:rsidRPr="00785F0F">
        <w:rPr>
          <w:sz w:val="30"/>
          <w:szCs w:val="30"/>
          <w:cs/>
        </w:rPr>
        <w:t>ามเกณฑ์คงค้าง</w:t>
      </w:r>
    </w:p>
    <w:p w14:paraId="7C4F7085" w14:textId="77777777" w:rsidR="00E6566D" w:rsidRPr="0072636D" w:rsidRDefault="00E6566D" w:rsidP="00241DCA">
      <w:pPr>
        <w:ind w:left="1080" w:right="-23"/>
        <w:jc w:val="thaiDistribute"/>
        <w:rPr>
          <w:sz w:val="30"/>
          <w:szCs w:val="30"/>
        </w:rPr>
      </w:pPr>
    </w:p>
    <w:p w14:paraId="07F21534" w14:textId="32BD3F60" w:rsidR="00ED31FE" w:rsidRPr="00ED31FE" w:rsidRDefault="00ED31FE" w:rsidP="00ED31FE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ED31FE">
        <w:rPr>
          <w:spacing w:val="-4"/>
          <w:sz w:val="30"/>
          <w:szCs w:val="30"/>
        </w:rPr>
        <w:t>3</w:t>
      </w:r>
      <w:r w:rsidRPr="00ED31FE">
        <w:rPr>
          <w:spacing w:val="-4"/>
          <w:sz w:val="30"/>
          <w:szCs w:val="30"/>
          <w:cs/>
        </w:rPr>
        <w:t>.</w:t>
      </w:r>
      <w:r w:rsidRPr="00ED31FE">
        <w:rPr>
          <w:spacing w:val="-4"/>
          <w:sz w:val="30"/>
          <w:szCs w:val="30"/>
        </w:rPr>
        <w:t>1</w:t>
      </w:r>
      <w:r w:rsidR="00381D50">
        <w:rPr>
          <w:spacing w:val="-4"/>
          <w:sz w:val="30"/>
          <w:szCs w:val="30"/>
        </w:rPr>
        <w:t>2</w:t>
      </w:r>
      <w:r w:rsidRPr="00ED31FE">
        <w:rPr>
          <w:spacing w:val="-4"/>
          <w:sz w:val="30"/>
          <w:szCs w:val="30"/>
        </w:rPr>
        <w:tab/>
      </w:r>
      <w:r w:rsidRPr="00ED31FE">
        <w:rPr>
          <w:spacing w:val="-4"/>
          <w:sz w:val="30"/>
          <w:szCs w:val="30"/>
          <w:cs/>
        </w:rPr>
        <w:t>หนี้สินที่เกิดจากสัญญา</w:t>
      </w:r>
    </w:p>
    <w:p w14:paraId="4001167D" w14:textId="1CD73AA9" w:rsidR="00ED31FE" w:rsidRPr="0072636D" w:rsidRDefault="00ED31FE" w:rsidP="00ED31FE">
      <w:pPr>
        <w:ind w:left="1080" w:right="-23"/>
        <w:jc w:val="thaiDistribute"/>
        <w:rPr>
          <w:sz w:val="30"/>
          <w:szCs w:val="30"/>
        </w:rPr>
      </w:pPr>
    </w:p>
    <w:p w14:paraId="01C204DF" w14:textId="00590B5D" w:rsidR="00723C49" w:rsidRDefault="00ED31FE" w:rsidP="00ED31FE">
      <w:pPr>
        <w:ind w:left="1080" w:right="-23"/>
        <w:jc w:val="thaiDistribute"/>
        <w:rPr>
          <w:sz w:val="30"/>
          <w:szCs w:val="30"/>
        </w:rPr>
      </w:pPr>
      <w:r w:rsidRPr="00ED31FE">
        <w:rPr>
          <w:sz w:val="30"/>
          <w:szCs w:val="30"/>
          <w:cs/>
        </w:rPr>
        <w:t>หนี้สินที่เกิดจากสัญญาเป็นภาระผูกพันที่จะต้องโอนบริการให้กับลูกค้า หนี้สินที่เกิดจากสัญญารับรู้เมื่อ</w:t>
      </w:r>
      <w:r w:rsidR="00552617" w:rsidRPr="00785F0F">
        <w:rPr>
          <w:sz w:val="30"/>
          <w:szCs w:val="30"/>
          <w:cs/>
        </w:rPr>
        <w:t>ธนาคารและบริษัทย่อย</w:t>
      </w:r>
      <w:r w:rsidRPr="00ED31FE">
        <w:rPr>
          <w:sz w:val="30"/>
          <w:szCs w:val="30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552617" w:rsidRPr="00785F0F">
        <w:rPr>
          <w:sz w:val="30"/>
          <w:szCs w:val="30"/>
          <w:cs/>
        </w:rPr>
        <w:t>ธนาคารและบริษัทย่อย</w:t>
      </w:r>
      <w:r w:rsidRPr="00ED31FE">
        <w:rPr>
          <w:sz w:val="30"/>
          <w:szCs w:val="30"/>
          <w:cs/>
        </w:rPr>
        <w:t>รับรู้รายได้ที่เกี่ยวข้อง</w:t>
      </w:r>
    </w:p>
    <w:p w14:paraId="73158C9B" w14:textId="77777777" w:rsidR="007435B5" w:rsidRPr="00ED31FE" w:rsidRDefault="007435B5" w:rsidP="00ED31FE">
      <w:pPr>
        <w:ind w:left="1080" w:right="-23"/>
        <w:jc w:val="thaiDistribute"/>
        <w:rPr>
          <w:sz w:val="30"/>
          <w:szCs w:val="30"/>
        </w:rPr>
      </w:pPr>
    </w:p>
    <w:p w14:paraId="46688B98" w14:textId="5B0B5E64" w:rsidR="00B94607" w:rsidRPr="00241DCA" w:rsidRDefault="00165312" w:rsidP="00241DCA">
      <w:pPr>
        <w:ind w:left="1080" w:right="-25" w:hanging="540"/>
        <w:jc w:val="thaiDistribute"/>
        <w:rPr>
          <w:sz w:val="30"/>
          <w:szCs w:val="30"/>
          <w:cs/>
        </w:rPr>
      </w:pPr>
      <w:r w:rsidRPr="00785F0F">
        <w:rPr>
          <w:spacing w:val="-4"/>
          <w:sz w:val="30"/>
          <w:szCs w:val="30"/>
        </w:rPr>
        <w:t>3</w:t>
      </w:r>
      <w:r w:rsidR="00B94607" w:rsidRPr="00785F0F">
        <w:rPr>
          <w:spacing w:val="-4"/>
          <w:sz w:val="30"/>
          <w:szCs w:val="30"/>
          <w:cs/>
        </w:rPr>
        <w:t>.</w:t>
      </w:r>
      <w:r w:rsidR="00B94607" w:rsidRPr="00785F0F">
        <w:rPr>
          <w:spacing w:val="-4"/>
          <w:sz w:val="30"/>
          <w:szCs w:val="30"/>
        </w:rPr>
        <w:t>1</w:t>
      </w:r>
      <w:r w:rsidR="005A2892">
        <w:rPr>
          <w:spacing w:val="-4"/>
          <w:sz w:val="30"/>
          <w:szCs w:val="30"/>
        </w:rPr>
        <w:t>3</w:t>
      </w:r>
      <w:r w:rsidR="00B94607" w:rsidRPr="00785F0F">
        <w:rPr>
          <w:spacing w:val="-4"/>
          <w:sz w:val="30"/>
          <w:szCs w:val="30"/>
        </w:rPr>
        <w:tab/>
      </w:r>
      <w:r w:rsidR="00B94607" w:rsidRPr="00785F0F">
        <w:rPr>
          <w:sz w:val="30"/>
          <w:szCs w:val="30"/>
          <w:cs/>
          <w:lang w:val="th-TH"/>
        </w:rPr>
        <w:t>ผลประโยชน์</w:t>
      </w:r>
      <w:r w:rsidR="0051398E" w:rsidRPr="00785F0F">
        <w:rPr>
          <w:sz w:val="30"/>
          <w:szCs w:val="30"/>
          <w:cs/>
          <w:lang w:val="th-TH"/>
        </w:rPr>
        <w:t>ของ</w:t>
      </w:r>
      <w:r w:rsidR="00B94607" w:rsidRPr="00785F0F">
        <w:rPr>
          <w:sz w:val="30"/>
          <w:szCs w:val="30"/>
          <w:cs/>
          <w:lang w:val="th-TH"/>
        </w:rPr>
        <w:t>พนักงาน</w:t>
      </w:r>
    </w:p>
    <w:p w14:paraId="33C01365" w14:textId="77777777" w:rsidR="00B4422C" w:rsidRPr="0072636D" w:rsidRDefault="00B4422C" w:rsidP="00B4073E">
      <w:pPr>
        <w:ind w:left="1080" w:right="-23"/>
        <w:jc w:val="thaiDistribute"/>
        <w:rPr>
          <w:sz w:val="30"/>
          <w:szCs w:val="30"/>
          <w:cs/>
        </w:rPr>
      </w:pPr>
    </w:p>
    <w:p w14:paraId="6AB4E6FA" w14:textId="77777777" w:rsidR="00B4422C" w:rsidRPr="00785F0F" w:rsidRDefault="00B4422C" w:rsidP="00B4422C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785F0F">
        <w:rPr>
          <w:rFonts w:cs="Angsana New"/>
          <w:iCs/>
          <w:sz w:val="30"/>
          <w:szCs w:val="30"/>
          <w:cs/>
        </w:rPr>
        <w:t>โครงการสมทบเงิน</w:t>
      </w:r>
    </w:p>
    <w:p w14:paraId="390DE421" w14:textId="77777777" w:rsidR="00B4422C" w:rsidRPr="0072636D" w:rsidRDefault="00B4422C" w:rsidP="00B4422C">
      <w:pPr>
        <w:ind w:left="1080" w:right="-23"/>
        <w:jc w:val="thaiDistribute"/>
        <w:rPr>
          <w:sz w:val="30"/>
          <w:szCs w:val="30"/>
        </w:rPr>
      </w:pPr>
    </w:p>
    <w:p w14:paraId="64F5A1A0" w14:textId="0D4B54AC" w:rsidR="00B4422C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</w:t>
      </w:r>
      <w:r w:rsidRPr="00785F0F">
        <w:rPr>
          <w:rFonts w:hint="cs"/>
          <w:sz w:val="30"/>
          <w:szCs w:val="30"/>
          <w:cs/>
        </w:rPr>
        <w:t>ในกำไรหรือขาดทุน</w:t>
      </w:r>
      <w:r w:rsidRPr="00785F0F">
        <w:rPr>
          <w:sz w:val="30"/>
          <w:szCs w:val="30"/>
          <w:cs/>
        </w:rPr>
        <w:t>ในรอบระยะเวลาที่พนักงานได้ทำงานให้กับกิจการ</w:t>
      </w:r>
    </w:p>
    <w:p w14:paraId="1DFC0934" w14:textId="77777777" w:rsidR="00241DCA" w:rsidRPr="00785F0F" w:rsidRDefault="00241DCA" w:rsidP="00B4422C">
      <w:pPr>
        <w:ind w:left="1080" w:right="-23"/>
        <w:jc w:val="thaiDistribute"/>
        <w:rPr>
          <w:sz w:val="30"/>
          <w:szCs w:val="30"/>
        </w:rPr>
      </w:pPr>
    </w:p>
    <w:p w14:paraId="2B747BB4" w14:textId="68F9C4A3" w:rsidR="00B4422C" w:rsidRDefault="00B4422C" w:rsidP="00B4422C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785F0F">
        <w:rPr>
          <w:rFonts w:cs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50F99C9F" w14:textId="77777777" w:rsidR="00241DCA" w:rsidRPr="006A253F" w:rsidRDefault="00241DCA" w:rsidP="0072636D">
      <w:pPr>
        <w:ind w:left="1080" w:right="-23"/>
        <w:jc w:val="thaiDistribute"/>
        <w:rPr>
          <w:sz w:val="20"/>
          <w:szCs w:val="20"/>
        </w:rPr>
      </w:pPr>
    </w:p>
    <w:p w14:paraId="43BE47A2" w14:textId="54631586" w:rsidR="00B4422C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ภาระผูกพันสุทธิของธนาคารและบริษัทย่อย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</w:t>
      </w:r>
      <w:r w:rsidR="00037855">
        <w:rPr>
          <w:rFonts w:hint="cs"/>
          <w:sz w:val="30"/>
          <w:szCs w:val="30"/>
          <w:cs/>
        </w:rPr>
        <w:t>ใน</w:t>
      </w:r>
      <w:r w:rsidR="006F63DC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ปัจจุบันและ</w:t>
      </w:r>
      <w:r w:rsidR="00E42A30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ก่อน ๆ ผลประโยชน์ดังกล่าวได้มีการคิดลดกระแสเงินสดเพื่อให้เป็นมูลค่าปัจจุบัน</w:t>
      </w:r>
    </w:p>
    <w:p w14:paraId="03E3928C" w14:textId="77777777" w:rsidR="006A253F" w:rsidRPr="006A253F" w:rsidRDefault="006A253F" w:rsidP="006A253F">
      <w:pPr>
        <w:ind w:left="1080" w:right="-23"/>
        <w:jc w:val="thaiDistribute"/>
        <w:rPr>
          <w:sz w:val="20"/>
          <w:szCs w:val="20"/>
        </w:rPr>
      </w:pPr>
    </w:p>
    <w:p w14:paraId="1CC1E7A8" w14:textId="66B7D8E2" w:rsidR="00C91BE0" w:rsidRDefault="00B4422C" w:rsidP="00B4422C">
      <w:pPr>
        <w:ind w:left="1080" w:right="-23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โดยใช้วิธีคิดลดแต่ละหน่วยที่ประมาณการไว้ </w:t>
      </w:r>
    </w:p>
    <w:p w14:paraId="4C79B111" w14:textId="77777777" w:rsidR="006A253F" w:rsidRPr="006A253F" w:rsidRDefault="006A253F" w:rsidP="006A253F">
      <w:pPr>
        <w:ind w:left="1080" w:right="-23"/>
        <w:jc w:val="thaiDistribute"/>
        <w:rPr>
          <w:sz w:val="20"/>
          <w:szCs w:val="20"/>
        </w:rPr>
      </w:pPr>
    </w:p>
    <w:p w14:paraId="30CB93C6" w14:textId="04E4D5C4" w:rsidR="00B4422C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ธนาคารและบริษัทย่อยกำหนดดอกเบี้ยจ่าย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127DEE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738AB975" w14:textId="77777777" w:rsidR="006A253F" w:rsidRPr="006A253F" w:rsidRDefault="006A253F" w:rsidP="006A253F">
      <w:pPr>
        <w:ind w:left="1080" w:right="-23"/>
        <w:jc w:val="thaiDistribute"/>
        <w:rPr>
          <w:sz w:val="20"/>
          <w:szCs w:val="20"/>
        </w:rPr>
      </w:pPr>
    </w:p>
    <w:p w14:paraId="0E14BD25" w14:textId="77777777" w:rsidR="00B4422C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ธนาคารและบริษัทย่อยรับรู้กำไรและขาดทุนจากการจ่ายชำระผลประโยชน์พนักงานเมื่อเกิดขึ้น</w:t>
      </w:r>
    </w:p>
    <w:p w14:paraId="2BF9A701" w14:textId="77777777" w:rsidR="006A253F" w:rsidRPr="006A253F" w:rsidRDefault="006A253F" w:rsidP="006A253F">
      <w:pPr>
        <w:ind w:left="1080" w:right="-23"/>
        <w:jc w:val="thaiDistribute"/>
        <w:rPr>
          <w:sz w:val="20"/>
          <w:szCs w:val="20"/>
        </w:rPr>
      </w:pPr>
    </w:p>
    <w:p w14:paraId="17C125B3" w14:textId="68FCD028" w:rsidR="00B4422C" w:rsidRPr="00181716" w:rsidRDefault="00B4422C" w:rsidP="00181716">
      <w:pPr>
        <w:suppressAutoHyphens w:val="0"/>
        <w:ind w:left="360" w:firstLine="720"/>
        <w:rPr>
          <w:iCs/>
          <w:color w:val="000000"/>
          <w:sz w:val="30"/>
          <w:szCs w:val="30"/>
        </w:rPr>
      </w:pPr>
      <w:r w:rsidRPr="00785F0F">
        <w:rPr>
          <w:iCs/>
          <w:sz w:val="30"/>
          <w:szCs w:val="30"/>
          <w:cs/>
        </w:rPr>
        <w:t xml:space="preserve">ผลประโยชน์ระยะยาวอื่น </w:t>
      </w:r>
    </w:p>
    <w:p w14:paraId="2388A19D" w14:textId="77777777" w:rsidR="006A253F" w:rsidRPr="006A253F" w:rsidRDefault="006A253F" w:rsidP="006A253F">
      <w:pPr>
        <w:ind w:left="1080" w:right="-23"/>
        <w:jc w:val="thaiDistribute"/>
        <w:rPr>
          <w:sz w:val="20"/>
          <w:szCs w:val="20"/>
        </w:rPr>
      </w:pPr>
    </w:p>
    <w:p w14:paraId="2F400DD3" w14:textId="519DB6EB" w:rsidR="00B4422C" w:rsidRPr="00785F0F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ภาระผูกพันสุทธิของธนาคารและบริษัทย่อยที่เป็นผลประโยชน์ระยะยาวของพนักงานเป็นผลประโยชน์ในอนาคตที่เกิดจากการทำงานของพนักงาน</w:t>
      </w:r>
      <w:r w:rsidR="00CB7BCF" w:rsidRPr="00785F0F">
        <w:rPr>
          <w:sz w:val="30"/>
          <w:szCs w:val="30"/>
          <w:cs/>
        </w:rPr>
        <w:t>ใน</w:t>
      </w:r>
      <w:r w:rsidR="00C1277E">
        <w:rPr>
          <w:rFonts w:hint="cs"/>
          <w:sz w:val="30"/>
          <w:szCs w:val="30"/>
          <w:cs/>
        </w:rPr>
        <w:t>ปี</w:t>
      </w:r>
      <w:r w:rsidR="00CB7BCF" w:rsidRPr="00785F0F">
        <w:rPr>
          <w:sz w:val="30"/>
          <w:szCs w:val="30"/>
          <w:cs/>
        </w:rPr>
        <w:t>ปัจจุบันและ</w:t>
      </w:r>
      <w:r w:rsidR="00D37F2A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BACCC1E" w14:textId="77777777" w:rsidR="006A253F" w:rsidRPr="006A253F" w:rsidRDefault="006A253F" w:rsidP="006A253F">
      <w:pPr>
        <w:ind w:left="1080" w:right="-23"/>
        <w:jc w:val="thaiDistribute"/>
        <w:rPr>
          <w:sz w:val="20"/>
          <w:szCs w:val="20"/>
        </w:rPr>
      </w:pPr>
    </w:p>
    <w:p w14:paraId="475F1ED6" w14:textId="62060F23" w:rsidR="00CB7BCF" w:rsidRPr="00785F0F" w:rsidRDefault="00CB7BCF" w:rsidP="00CB7BCF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785F0F">
        <w:rPr>
          <w:rFonts w:cs="Angsana New" w:hint="cs"/>
          <w:iCs/>
          <w:sz w:val="30"/>
          <w:szCs w:val="30"/>
          <w:cs/>
        </w:rPr>
        <w:t>ผลประโยชน์เมื่อเลิกจ้าง</w:t>
      </w:r>
    </w:p>
    <w:p w14:paraId="3F1F6AB3" w14:textId="77777777" w:rsidR="006A253F" w:rsidRPr="006A253F" w:rsidRDefault="006A253F" w:rsidP="006A253F">
      <w:pPr>
        <w:ind w:left="1080" w:right="-23"/>
        <w:jc w:val="thaiDistribute"/>
        <w:rPr>
          <w:sz w:val="20"/>
          <w:szCs w:val="20"/>
        </w:rPr>
      </w:pPr>
    </w:p>
    <w:p w14:paraId="47A17007" w14:textId="77777777" w:rsidR="00CB7BCF" w:rsidRPr="00785F0F" w:rsidRDefault="00CB7BCF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ผลประโยชน์เมื่อเลิกจ้างจะรับรู้เป็นค่าใช้จ่าย เมื่อธนาคารและบริษัทย่อยไม่สามารถยกเลิกข้อเสนอการให้ผลประโยชน์ดังกล่าวได้อีกต่อไป ผลประโยชน์เมื่อเลิกจ้างจะถูกคิดลดกระแสเงินสด</w:t>
      </w:r>
    </w:p>
    <w:p w14:paraId="334D19AA" w14:textId="77777777" w:rsidR="006A253F" w:rsidRPr="006A253F" w:rsidRDefault="006A253F" w:rsidP="006A253F">
      <w:pPr>
        <w:ind w:left="1080" w:right="-23"/>
        <w:jc w:val="thaiDistribute"/>
        <w:rPr>
          <w:sz w:val="20"/>
          <w:szCs w:val="20"/>
        </w:rPr>
      </w:pPr>
    </w:p>
    <w:p w14:paraId="7E43EDAE" w14:textId="7286A784" w:rsidR="00B4422C" w:rsidRPr="00785F0F" w:rsidRDefault="00B4422C" w:rsidP="00B4422C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785F0F">
        <w:rPr>
          <w:rFonts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FDE50EC" w14:textId="77777777" w:rsidR="006A253F" w:rsidRPr="006A253F" w:rsidRDefault="006A253F" w:rsidP="006A253F">
      <w:pPr>
        <w:ind w:left="1080" w:right="-23"/>
        <w:jc w:val="thaiDistribute"/>
        <w:rPr>
          <w:sz w:val="20"/>
          <w:szCs w:val="20"/>
        </w:rPr>
      </w:pPr>
    </w:p>
    <w:p w14:paraId="639C572A" w14:textId="77777777" w:rsidR="00B4422C" w:rsidRPr="00785F0F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ธนาคารและบริษัทย่อย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</w:t>
      </w:r>
      <w:r w:rsidRPr="00785F0F">
        <w:rPr>
          <w:rFonts w:hint="cs"/>
          <w:sz w:val="30"/>
          <w:szCs w:val="30"/>
          <w:cs/>
        </w:rPr>
        <w:t>ล</w:t>
      </w:r>
    </w:p>
    <w:p w14:paraId="55641AE6" w14:textId="550C0A04" w:rsidR="008D0BA8" w:rsidRPr="00785F0F" w:rsidRDefault="00B4422C" w:rsidP="00181716">
      <w:pPr>
        <w:ind w:left="1080" w:right="-25" w:hanging="540"/>
        <w:jc w:val="thaiDistribute"/>
        <w:rPr>
          <w:spacing w:val="-4"/>
          <w:sz w:val="30"/>
          <w:szCs w:val="30"/>
          <w:cs/>
        </w:rPr>
      </w:pPr>
      <w:r w:rsidRPr="00181716">
        <w:rPr>
          <w:spacing w:val="-4"/>
          <w:sz w:val="30"/>
          <w:szCs w:val="30"/>
        </w:rPr>
        <w:lastRenderedPageBreak/>
        <w:t>3</w:t>
      </w:r>
      <w:r w:rsidRPr="00181716">
        <w:rPr>
          <w:spacing w:val="-4"/>
          <w:sz w:val="30"/>
          <w:szCs w:val="30"/>
          <w:cs/>
        </w:rPr>
        <w:t>.</w:t>
      </w:r>
      <w:r w:rsidRPr="00181716">
        <w:rPr>
          <w:spacing w:val="-4"/>
          <w:sz w:val="30"/>
          <w:szCs w:val="30"/>
        </w:rPr>
        <w:t>1</w:t>
      </w:r>
      <w:r w:rsidR="00C2589E">
        <w:rPr>
          <w:spacing w:val="-4"/>
          <w:sz w:val="30"/>
          <w:szCs w:val="30"/>
        </w:rPr>
        <w:t>4</w:t>
      </w:r>
      <w:r w:rsidRPr="00785F0F">
        <w:rPr>
          <w:spacing w:val="-4"/>
          <w:sz w:val="30"/>
          <w:szCs w:val="30"/>
        </w:rPr>
        <w:tab/>
      </w:r>
      <w:r w:rsidRPr="00785F0F">
        <w:rPr>
          <w:rFonts w:hint="cs"/>
          <w:spacing w:val="-4"/>
          <w:sz w:val="30"/>
          <w:szCs w:val="30"/>
          <w:cs/>
        </w:rPr>
        <w:t>ประมาณการหนี้สิน</w:t>
      </w:r>
    </w:p>
    <w:p w14:paraId="614909F1" w14:textId="77777777" w:rsidR="00372AE2" w:rsidRPr="004770F5" w:rsidRDefault="00372AE2" w:rsidP="00372AE2">
      <w:pPr>
        <w:ind w:left="1080" w:right="-23"/>
        <w:jc w:val="thaiDistribute"/>
        <w:rPr>
          <w:sz w:val="24"/>
          <w:szCs w:val="24"/>
        </w:rPr>
      </w:pPr>
    </w:p>
    <w:p w14:paraId="592B563A" w14:textId="77777777" w:rsidR="00B4422C" w:rsidRPr="00785F0F" w:rsidRDefault="008D0BA8" w:rsidP="00B4422C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ประมาณการหนี้สินจะรับรู้ก็ต่อเมื่อ</w:t>
      </w:r>
      <w:r w:rsidR="00323A13" w:rsidRPr="00785F0F">
        <w:rPr>
          <w:sz w:val="30"/>
          <w:szCs w:val="30"/>
          <w:cs/>
        </w:rPr>
        <w:t>ธนาคารและบริษัทย่อยมีภาระผูกพัน</w:t>
      </w:r>
      <w:r w:rsidRPr="00785F0F">
        <w:rPr>
          <w:sz w:val="30"/>
          <w:szCs w:val="30"/>
          <w:cs/>
        </w:rPr>
        <w:t>ตามกฎหมาย</w:t>
      </w:r>
      <w:r w:rsidR="00323A13" w:rsidRPr="00785F0F">
        <w:rPr>
          <w:sz w:val="30"/>
          <w:szCs w:val="30"/>
          <w:cs/>
        </w:rPr>
        <w:t>หรือภาระผูกพันจากการอนุมาน</w:t>
      </w:r>
      <w:r w:rsidRPr="00785F0F">
        <w:rPr>
          <w:sz w:val="30"/>
          <w:szCs w:val="30"/>
          <w:cs/>
        </w:rPr>
        <w:t>ที่เกิดขึ้นในปัจจุบัน</w:t>
      </w:r>
      <w:r w:rsidR="00ED0904" w:rsidRPr="00785F0F">
        <w:rPr>
          <w:sz w:val="30"/>
          <w:szCs w:val="30"/>
          <w:cs/>
        </w:rPr>
        <w:t>อันเป็นผลมาจากเหตุการณ์ในอดีต</w:t>
      </w:r>
      <w:r w:rsidR="00323A13" w:rsidRPr="00785F0F">
        <w:rPr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785F0F">
        <w:rPr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1849B0" w:rsidRPr="00785F0F">
        <w:rPr>
          <w:sz w:val="30"/>
          <w:szCs w:val="30"/>
          <w:cs/>
        </w:rPr>
        <w:t>ผูกพัน</w:t>
      </w:r>
      <w:r w:rsidRPr="00785F0F">
        <w:rPr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323A13" w:rsidRPr="00785F0F">
        <w:rPr>
          <w:sz w:val="30"/>
          <w:szCs w:val="30"/>
          <w:cs/>
        </w:rPr>
        <w:t>ถึง</w:t>
      </w:r>
      <w:r w:rsidRPr="00785F0F">
        <w:rPr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35F2E34" w14:textId="77777777" w:rsidR="00EC5CE2" w:rsidRPr="004770F5" w:rsidRDefault="00EC5CE2" w:rsidP="00EC5CE2">
      <w:pPr>
        <w:ind w:left="1080" w:right="-23"/>
        <w:jc w:val="thaiDistribute"/>
        <w:rPr>
          <w:sz w:val="24"/>
          <w:szCs w:val="24"/>
        </w:rPr>
      </w:pPr>
    </w:p>
    <w:p w14:paraId="501A6348" w14:textId="34576A87" w:rsidR="00B94607" w:rsidRPr="00181716" w:rsidRDefault="00165312" w:rsidP="00181716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B94607" w:rsidRPr="00785F0F">
        <w:rPr>
          <w:spacing w:val="-4"/>
          <w:sz w:val="30"/>
          <w:szCs w:val="30"/>
          <w:cs/>
        </w:rPr>
        <w:t>.</w:t>
      </w:r>
      <w:r w:rsidR="00B94607" w:rsidRPr="00785F0F">
        <w:rPr>
          <w:spacing w:val="-4"/>
          <w:sz w:val="30"/>
          <w:szCs w:val="30"/>
        </w:rPr>
        <w:t>1</w:t>
      </w:r>
      <w:r w:rsidR="0027028B">
        <w:rPr>
          <w:spacing w:val="-4"/>
          <w:sz w:val="30"/>
          <w:szCs w:val="30"/>
        </w:rPr>
        <w:t>5</w:t>
      </w:r>
      <w:r w:rsidR="00B94607" w:rsidRPr="00785F0F">
        <w:rPr>
          <w:spacing w:val="-4"/>
          <w:sz w:val="30"/>
          <w:szCs w:val="30"/>
        </w:rPr>
        <w:tab/>
      </w:r>
      <w:r w:rsidR="00B94607" w:rsidRPr="00785F0F">
        <w:rPr>
          <w:spacing w:val="-4"/>
          <w:sz w:val="30"/>
          <w:szCs w:val="30"/>
          <w:cs/>
        </w:rPr>
        <w:t>การรับรู้เมื่อเริ่มแรก</w:t>
      </w:r>
    </w:p>
    <w:p w14:paraId="1F5FA018" w14:textId="77777777" w:rsidR="00B94607" w:rsidRPr="007F7159" w:rsidRDefault="00B94607" w:rsidP="00B4073E">
      <w:pPr>
        <w:ind w:left="1080" w:right="-23"/>
        <w:jc w:val="thaiDistribute"/>
        <w:rPr>
          <w:sz w:val="24"/>
          <w:szCs w:val="24"/>
        </w:rPr>
      </w:pPr>
    </w:p>
    <w:p w14:paraId="00A93956" w14:textId="7B171ECC" w:rsidR="00BB481F" w:rsidRDefault="00B94607" w:rsidP="007050AB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785F0F">
        <w:rPr>
          <w:spacing w:val="4"/>
          <w:sz w:val="30"/>
          <w:szCs w:val="30"/>
          <w:cs/>
        </w:rPr>
        <w:t>ธนาคารและบริษัทย่อยรับรู้การซื้อและการขายเงินลงทุน</w:t>
      </w:r>
      <w:r w:rsidR="004E3164">
        <w:rPr>
          <w:rFonts w:hint="cs"/>
          <w:spacing w:val="4"/>
          <w:sz w:val="30"/>
          <w:szCs w:val="30"/>
          <w:cs/>
        </w:rPr>
        <w:t>ในตราสารหนี้</w:t>
      </w:r>
      <w:r w:rsidRPr="00785F0F">
        <w:rPr>
          <w:spacing w:val="4"/>
          <w:sz w:val="30"/>
          <w:szCs w:val="30"/>
          <w:cs/>
        </w:rPr>
        <w:t xml:space="preserve">ในวันที่ชำระราคา </w:t>
      </w:r>
      <w:r w:rsidR="002A0767" w:rsidRPr="00785F0F">
        <w:rPr>
          <w:rFonts w:hint="cs"/>
          <w:spacing w:val="4"/>
          <w:sz w:val="30"/>
          <w:szCs w:val="30"/>
          <w:cs/>
        </w:rPr>
        <w:t>เครื่องมือ</w:t>
      </w:r>
      <w:r w:rsidRPr="00785F0F">
        <w:rPr>
          <w:spacing w:val="4"/>
          <w:sz w:val="30"/>
          <w:szCs w:val="30"/>
          <w:cs/>
        </w:rPr>
        <w:t>ทางการเงินอื่น</w:t>
      </w:r>
      <w:r w:rsidR="005538A1" w:rsidRPr="00785F0F">
        <w:rPr>
          <w:spacing w:val="4"/>
          <w:sz w:val="30"/>
          <w:szCs w:val="30"/>
          <w:cs/>
        </w:rPr>
        <w:t xml:space="preserve"> </w:t>
      </w:r>
      <w:r w:rsidRPr="00785F0F">
        <w:rPr>
          <w:spacing w:val="4"/>
          <w:sz w:val="30"/>
          <w:szCs w:val="30"/>
          <w:cs/>
        </w:rPr>
        <w:t>ๆ รวมทั้ง</w:t>
      </w:r>
      <w:r w:rsidR="00D22FBB">
        <w:rPr>
          <w:rFonts w:hint="cs"/>
          <w:spacing w:val="4"/>
          <w:sz w:val="30"/>
          <w:szCs w:val="30"/>
          <w:cs/>
        </w:rPr>
        <w:t>เงินลงทุนในตราสารทุน</w:t>
      </w:r>
      <w:r w:rsidR="00FF56BF">
        <w:rPr>
          <w:rFonts w:hint="cs"/>
          <w:spacing w:val="4"/>
          <w:sz w:val="30"/>
          <w:szCs w:val="30"/>
          <w:cs/>
        </w:rPr>
        <w:t xml:space="preserve"> </w:t>
      </w:r>
      <w:r w:rsidRPr="00785F0F">
        <w:rPr>
          <w:spacing w:val="4"/>
          <w:sz w:val="30"/>
          <w:szCs w:val="30"/>
          <w:cs/>
        </w:rPr>
        <w:t>เงินให้สินเชื่อแก่ลูกหนี้ เงินรับฝากและตราสารหนี้ที่ออกและเงินกู้ยืมจะถูกรับรู้ในวันที่เกิดรายการ ซึ่งเป็นวันที่ธนาคารและบริษัทย่อยเป็นคู่สัญญาภายใต้ข้อกำหนดของตราสารทางการเงินนั้น</w:t>
      </w:r>
    </w:p>
    <w:p w14:paraId="557C5A81" w14:textId="77777777" w:rsidR="00EC5CE2" w:rsidRPr="004770F5" w:rsidRDefault="00EC5CE2" w:rsidP="00EC5CE2">
      <w:pPr>
        <w:ind w:left="1080" w:right="-23"/>
        <w:jc w:val="thaiDistribute"/>
        <w:rPr>
          <w:sz w:val="24"/>
          <w:szCs w:val="24"/>
        </w:rPr>
      </w:pPr>
    </w:p>
    <w:p w14:paraId="6BE63F4B" w14:textId="77803D11" w:rsidR="00521CA7" w:rsidRPr="00181716" w:rsidRDefault="00521CA7" w:rsidP="00521CA7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7076F">
        <w:rPr>
          <w:spacing w:val="-4"/>
          <w:sz w:val="30"/>
          <w:szCs w:val="30"/>
        </w:rPr>
        <w:t>3</w:t>
      </w:r>
      <w:r w:rsidRPr="0077076F">
        <w:rPr>
          <w:spacing w:val="-4"/>
          <w:sz w:val="30"/>
          <w:szCs w:val="30"/>
          <w:cs/>
        </w:rPr>
        <w:t>.</w:t>
      </w:r>
      <w:r w:rsidRPr="0077076F">
        <w:rPr>
          <w:spacing w:val="-4"/>
          <w:sz w:val="30"/>
          <w:szCs w:val="30"/>
        </w:rPr>
        <w:t>1</w:t>
      </w:r>
      <w:r w:rsidR="00F039FF" w:rsidRPr="0077076F">
        <w:rPr>
          <w:spacing w:val="-4"/>
          <w:sz w:val="30"/>
          <w:szCs w:val="30"/>
        </w:rPr>
        <w:t>6</w:t>
      </w:r>
      <w:r w:rsidRPr="0077076F">
        <w:rPr>
          <w:spacing w:val="-4"/>
          <w:sz w:val="30"/>
          <w:szCs w:val="30"/>
        </w:rPr>
        <w:tab/>
      </w:r>
      <w:r w:rsidRPr="0077076F">
        <w:rPr>
          <w:spacing w:val="-4"/>
          <w:sz w:val="30"/>
          <w:szCs w:val="30"/>
          <w:cs/>
        </w:rPr>
        <w:t>การ</w:t>
      </w:r>
      <w:r w:rsidR="00040127" w:rsidRPr="0077076F">
        <w:rPr>
          <w:rFonts w:hint="cs"/>
          <w:spacing w:val="-4"/>
          <w:sz w:val="30"/>
          <w:szCs w:val="30"/>
          <w:cs/>
        </w:rPr>
        <w:t>วัดมูลค่ายุติธรรม</w:t>
      </w:r>
    </w:p>
    <w:p w14:paraId="1EA8E9FF" w14:textId="77777777" w:rsidR="00EC5CE2" w:rsidRPr="004770F5" w:rsidRDefault="00EC5CE2" w:rsidP="00EC5CE2">
      <w:pPr>
        <w:ind w:left="1080" w:right="-23"/>
        <w:jc w:val="thaiDistribute"/>
        <w:rPr>
          <w:sz w:val="24"/>
          <w:szCs w:val="24"/>
        </w:rPr>
      </w:pPr>
    </w:p>
    <w:p w14:paraId="26C5351F" w14:textId="77777777" w:rsidR="00393DF9" w:rsidRPr="00F54A2C" w:rsidRDefault="00393DF9" w:rsidP="00F54A2C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  <w:cs/>
        </w:rPr>
      </w:pPr>
      <w:r w:rsidRPr="00F54A2C">
        <w:rPr>
          <w:spacing w:val="4"/>
          <w:sz w:val="30"/>
          <w:szCs w:val="30"/>
          <w:cs/>
        </w:rPr>
        <w:t xml:space="preserve">ธนาคารและบริษัทย่อยกำหนดกรอบแนวคิดของการควบคุมเกี่ยวกับการวัดมูลค่ายุติธรรม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F54A2C">
        <w:rPr>
          <w:spacing w:val="4"/>
          <w:sz w:val="30"/>
          <w:szCs w:val="30"/>
        </w:rPr>
        <w:t xml:space="preserve">3 </w:t>
      </w:r>
      <w:r w:rsidRPr="00F54A2C">
        <w:rPr>
          <w:spacing w:val="4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51259B06" w14:textId="77777777" w:rsidR="00EC5CE2" w:rsidRPr="004770F5" w:rsidRDefault="00EC5CE2" w:rsidP="00EC5CE2">
      <w:pPr>
        <w:ind w:left="1080" w:right="-23"/>
        <w:jc w:val="thaiDistribute"/>
        <w:rPr>
          <w:sz w:val="24"/>
          <w:szCs w:val="24"/>
        </w:rPr>
      </w:pPr>
    </w:p>
    <w:p w14:paraId="1915E6F8" w14:textId="1122DBC0" w:rsidR="00393DF9" w:rsidRPr="00F54A2C" w:rsidRDefault="00393DF9" w:rsidP="00F54A2C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F54A2C">
        <w:rPr>
          <w:spacing w:val="4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</w:t>
      </w:r>
      <w:r w:rsidR="009634A0">
        <w:rPr>
          <w:spacing w:val="4"/>
          <w:sz w:val="30"/>
          <w:szCs w:val="30"/>
          <w:cs/>
        </w:rPr>
        <w:br/>
      </w:r>
      <w:r w:rsidRPr="00F54A2C">
        <w:rPr>
          <w:spacing w:val="4"/>
          <w:sz w:val="30"/>
          <w:szCs w:val="30"/>
          <w:cs/>
        </w:rPr>
        <w:t>การตั้งราคา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2AB928A5" w14:textId="77777777" w:rsidR="00EC5CE2" w:rsidRPr="004770F5" w:rsidRDefault="00EC5CE2" w:rsidP="00EC5CE2">
      <w:pPr>
        <w:ind w:left="1080" w:right="-23"/>
        <w:jc w:val="thaiDistribute"/>
        <w:rPr>
          <w:sz w:val="24"/>
          <w:szCs w:val="24"/>
        </w:rPr>
      </w:pPr>
    </w:p>
    <w:p w14:paraId="5E466115" w14:textId="0A574E16" w:rsidR="00393DF9" w:rsidRDefault="00393DF9" w:rsidP="00F06CBD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F06CBD">
        <w:rPr>
          <w:spacing w:val="4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ประเด็นปัญหาของการวัดมูลค่าที่มีนัยสำคัญจะถูกรายงานต่อคณะกรรมการตรวจสอบของธนาคาร</w:t>
      </w:r>
    </w:p>
    <w:p w14:paraId="1C591843" w14:textId="77777777" w:rsidR="00EC5CE2" w:rsidRPr="004770F5" w:rsidRDefault="00EC5CE2" w:rsidP="00EC5CE2">
      <w:pPr>
        <w:ind w:left="1080" w:right="-23"/>
        <w:jc w:val="thaiDistribute"/>
        <w:rPr>
          <w:sz w:val="24"/>
          <w:szCs w:val="24"/>
        </w:rPr>
      </w:pPr>
    </w:p>
    <w:p w14:paraId="2D1CF16F" w14:textId="77777777" w:rsidR="00393DF9" w:rsidRPr="009624FD" w:rsidRDefault="00393DF9" w:rsidP="009624FD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9624FD">
        <w:rPr>
          <w:rFonts w:hint="cs"/>
          <w:spacing w:val="4"/>
          <w:sz w:val="30"/>
          <w:szCs w:val="30"/>
          <w:cs/>
        </w:rPr>
        <w:t>การ</w:t>
      </w:r>
      <w:r w:rsidRPr="009624FD">
        <w:rPr>
          <w:spacing w:val="4"/>
          <w:sz w:val="30"/>
          <w:szCs w:val="30"/>
          <w:cs/>
        </w:rPr>
        <w:t>วัดมูลค่ายุติธรรมของสินทรัพย์หรือหนี้สิน ธนาคารและบริษัทย่อยได้ใช้ข้อมูลที่สามารถสังเกตได้ให้มากที่สุดเท่าที่จะทำได้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D47A865" w14:textId="1EA14BF8" w:rsidR="00393DF9" w:rsidRPr="00785F0F" w:rsidRDefault="00393DF9" w:rsidP="00C654C6">
      <w:pPr>
        <w:pStyle w:val="block"/>
        <w:numPr>
          <w:ilvl w:val="0"/>
          <w:numId w:val="14"/>
        </w:numPr>
        <w:suppressAutoHyphens w:val="0"/>
        <w:spacing w:after="0" w:line="240" w:lineRule="atLeast"/>
        <w:ind w:left="171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5F0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ข้อมูลระดับ </w:t>
      </w:r>
      <w:r w:rsidRPr="00785F0F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1141251" w14:textId="11FAAD80" w:rsidR="00393DF9" w:rsidRPr="00785F0F" w:rsidRDefault="00393DF9" w:rsidP="00C654C6">
      <w:pPr>
        <w:pStyle w:val="block"/>
        <w:numPr>
          <w:ilvl w:val="0"/>
          <w:numId w:val="14"/>
        </w:numPr>
        <w:suppressAutoHyphens w:val="0"/>
        <w:spacing w:after="0" w:line="240" w:lineRule="atLeast"/>
        <w:ind w:left="171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785F0F">
        <w:rPr>
          <w:rFonts w:ascii="Angsana New" w:hAnsi="Angsana New" w:cs="Angsana New"/>
          <w:sz w:val="30"/>
          <w:szCs w:val="30"/>
          <w:lang w:bidi="th-TH"/>
        </w:rPr>
        <w:t xml:space="preserve"> 2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85F0F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2A0F8F5C" w14:textId="36FDFDAE" w:rsidR="00393DF9" w:rsidRDefault="00393DF9" w:rsidP="00C654C6">
      <w:pPr>
        <w:pStyle w:val="block"/>
        <w:numPr>
          <w:ilvl w:val="0"/>
          <w:numId w:val="14"/>
        </w:numPr>
        <w:suppressAutoHyphens w:val="0"/>
        <w:spacing w:after="0" w:line="240" w:lineRule="atLeast"/>
        <w:ind w:left="171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785F0F">
        <w:rPr>
          <w:rFonts w:ascii="Angsana New" w:hAnsi="Angsana New" w:cs="Angsana New"/>
          <w:sz w:val="30"/>
          <w:szCs w:val="30"/>
          <w:lang w:bidi="th-TH"/>
        </w:rPr>
        <w:t xml:space="preserve"> 3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เป็นข้อมูล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ที่ไม่สามารถ</w:t>
      </w:r>
      <w:r w:rsidR="00E469E8">
        <w:rPr>
          <w:rFonts w:ascii="Angsana New" w:hAnsi="Angsana New" w:cs="Angsana New" w:hint="cs"/>
          <w:sz w:val="30"/>
          <w:szCs w:val="30"/>
          <w:cs/>
          <w:lang w:bidi="th-TH"/>
        </w:rPr>
        <w:t>สังเกต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สำหรับสินทรัพย์หรือหนี้สิน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นั้น</w:t>
      </w:r>
    </w:p>
    <w:p w14:paraId="0F1BD0EC" w14:textId="77777777" w:rsidR="00E469E8" w:rsidRPr="00BF7D0C" w:rsidRDefault="00E469E8" w:rsidP="00C654C6">
      <w:pPr>
        <w:pStyle w:val="block"/>
        <w:suppressAutoHyphens w:val="0"/>
        <w:spacing w:after="0" w:line="240" w:lineRule="atLeast"/>
        <w:ind w:left="1260" w:right="-7"/>
        <w:jc w:val="thaiDistribute"/>
        <w:rPr>
          <w:rFonts w:ascii="Angsana New" w:hAnsi="Angsana New" w:cs="Angsana New"/>
          <w:sz w:val="20"/>
          <w:lang w:bidi="th-TH"/>
        </w:rPr>
      </w:pPr>
    </w:p>
    <w:p w14:paraId="31FB7F7C" w14:textId="3F0F6AF5" w:rsidR="00393DF9" w:rsidRPr="00045BF6" w:rsidRDefault="00393DF9" w:rsidP="00045BF6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045BF6">
        <w:rPr>
          <w:spacing w:val="4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1174302" w14:textId="77777777" w:rsidR="00BF7D0C" w:rsidRPr="00BF7D0C" w:rsidRDefault="00BF7D0C" w:rsidP="00BF7D0C">
      <w:pPr>
        <w:pStyle w:val="block"/>
        <w:suppressAutoHyphens w:val="0"/>
        <w:spacing w:after="0" w:line="240" w:lineRule="atLeast"/>
        <w:ind w:left="1260" w:right="-7"/>
        <w:jc w:val="thaiDistribute"/>
        <w:rPr>
          <w:rFonts w:ascii="Angsana New" w:hAnsi="Angsana New" w:cs="Angsana New"/>
          <w:sz w:val="20"/>
          <w:lang w:bidi="th-TH"/>
        </w:rPr>
      </w:pPr>
    </w:p>
    <w:p w14:paraId="49AC3FB8" w14:textId="3DA0EB59" w:rsidR="00393DF9" w:rsidRPr="00691416" w:rsidRDefault="00393DF9" w:rsidP="00691416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691416">
        <w:rPr>
          <w:spacing w:val="4"/>
          <w:sz w:val="30"/>
          <w:szCs w:val="30"/>
          <w:cs/>
        </w:rPr>
        <w:t>ธนาคารและบริษัทย่อยรับรู้การโอนระหว่างลำดับชั้นของมูลค่ายุติธรรม ณ วันสิ้นรอบระยะเวลารายงาน</w:t>
      </w:r>
      <w:r w:rsidR="006677F9">
        <w:rPr>
          <w:spacing w:val="4"/>
          <w:sz w:val="30"/>
          <w:szCs w:val="30"/>
        </w:rPr>
        <w:br/>
      </w:r>
      <w:r w:rsidRPr="00691416">
        <w:rPr>
          <w:spacing w:val="4"/>
          <w:sz w:val="30"/>
          <w:szCs w:val="30"/>
          <w:cs/>
        </w:rPr>
        <w:t>ที่เกิดการโอนขึ้น ทั้งนี้ไม่มีการโอนระหว่างลำดับชั้น</w:t>
      </w:r>
      <w:r w:rsidRPr="00691416">
        <w:rPr>
          <w:rFonts w:hint="cs"/>
          <w:spacing w:val="4"/>
          <w:sz w:val="30"/>
          <w:szCs w:val="30"/>
          <w:cs/>
        </w:rPr>
        <w:t>ของ</w:t>
      </w:r>
      <w:r w:rsidRPr="00691416">
        <w:rPr>
          <w:spacing w:val="4"/>
          <w:sz w:val="30"/>
          <w:szCs w:val="30"/>
          <w:cs/>
        </w:rPr>
        <w:t>มูลค่ายุติธรรมในระหว่าง</w:t>
      </w:r>
      <w:r w:rsidRPr="00691416">
        <w:rPr>
          <w:rFonts w:hint="cs"/>
          <w:spacing w:val="4"/>
          <w:sz w:val="30"/>
          <w:szCs w:val="30"/>
          <w:cs/>
        </w:rPr>
        <w:t>ปีสิ้นสุดวันที่</w:t>
      </w:r>
      <w:r w:rsidR="006677F9">
        <w:rPr>
          <w:spacing w:val="4"/>
          <w:sz w:val="30"/>
          <w:szCs w:val="30"/>
        </w:rPr>
        <w:br/>
      </w:r>
      <w:r w:rsidRPr="00691416">
        <w:rPr>
          <w:spacing w:val="4"/>
          <w:sz w:val="30"/>
          <w:szCs w:val="30"/>
        </w:rPr>
        <w:t>31</w:t>
      </w:r>
      <w:r w:rsidRPr="00691416">
        <w:rPr>
          <w:rFonts w:hint="cs"/>
          <w:spacing w:val="4"/>
          <w:sz w:val="30"/>
          <w:szCs w:val="30"/>
          <w:cs/>
        </w:rPr>
        <w:t xml:space="preserve"> ธันวาคม </w:t>
      </w:r>
      <w:r w:rsidRPr="00691416">
        <w:rPr>
          <w:spacing w:val="4"/>
          <w:sz w:val="30"/>
          <w:szCs w:val="30"/>
        </w:rPr>
        <w:t>2562</w:t>
      </w:r>
    </w:p>
    <w:p w14:paraId="04728AAF" w14:textId="77777777" w:rsidR="00BF7D0C" w:rsidRPr="00BF7D0C" w:rsidRDefault="00BF7D0C" w:rsidP="00BF7D0C">
      <w:pPr>
        <w:pStyle w:val="block"/>
        <w:suppressAutoHyphens w:val="0"/>
        <w:spacing w:after="0" w:line="240" w:lineRule="atLeast"/>
        <w:ind w:left="1260" w:right="-7"/>
        <w:jc w:val="thaiDistribute"/>
        <w:rPr>
          <w:rFonts w:ascii="Angsana New" w:hAnsi="Angsana New" w:cs="Angsana New"/>
          <w:sz w:val="20"/>
          <w:lang w:bidi="th-TH"/>
        </w:rPr>
      </w:pPr>
    </w:p>
    <w:p w14:paraId="3894C85F" w14:textId="71D8A11B" w:rsidR="003E5879" w:rsidRPr="00785F0F" w:rsidRDefault="003E5879" w:rsidP="003E5879">
      <w:pPr>
        <w:tabs>
          <w:tab w:val="left" w:pos="900"/>
        </w:tabs>
        <w:ind w:left="1080" w:right="-23" w:hanging="540"/>
        <w:jc w:val="thaiDistribute"/>
        <w:rPr>
          <w:spacing w:val="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Pr="00785F0F">
        <w:rPr>
          <w:spacing w:val="-4"/>
          <w:sz w:val="30"/>
          <w:szCs w:val="30"/>
          <w:cs/>
        </w:rPr>
        <w:t>.</w:t>
      </w:r>
      <w:r w:rsidRPr="00785F0F">
        <w:rPr>
          <w:spacing w:val="-4"/>
          <w:sz w:val="30"/>
          <w:szCs w:val="30"/>
        </w:rPr>
        <w:t>1</w:t>
      </w:r>
      <w:r w:rsidR="00521CA7">
        <w:rPr>
          <w:spacing w:val="-4"/>
          <w:sz w:val="30"/>
          <w:szCs w:val="30"/>
        </w:rPr>
        <w:t>7</w:t>
      </w:r>
      <w:r w:rsidRPr="00785F0F">
        <w:rPr>
          <w:spacing w:val="-4"/>
          <w:sz w:val="30"/>
          <w:szCs w:val="30"/>
        </w:rPr>
        <w:tab/>
      </w:r>
      <w:r w:rsidRPr="00785F0F">
        <w:rPr>
          <w:spacing w:val="-4"/>
          <w:sz w:val="30"/>
          <w:szCs w:val="30"/>
        </w:rPr>
        <w:tab/>
      </w:r>
      <w:r w:rsidRPr="00785F0F">
        <w:rPr>
          <w:rFonts w:hint="cs"/>
          <w:spacing w:val="-4"/>
          <w:sz w:val="30"/>
          <w:szCs w:val="30"/>
          <w:cs/>
        </w:rPr>
        <w:t>ทุนเรือนหุ้น</w:t>
      </w:r>
    </w:p>
    <w:p w14:paraId="393EFEB7" w14:textId="77777777" w:rsidR="00BF7D0C" w:rsidRPr="00BF7D0C" w:rsidRDefault="00BF7D0C" w:rsidP="00BF7D0C">
      <w:pPr>
        <w:pStyle w:val="block"/>
        <w:suppressAutoHyphens w:val="0"/>
        <w:spacing w:after="0" w:line="240" w:lineRule="atLeast"/>
        <w:ind w:left="1260" w:right="-7"/>
        <w:jc w:val="thaiDistribute"/>
        <w:rPr>
          <w:rFonts w:ascii="Angsana New" w:hAnsi="Angsana New" w:cs="Angsana New"/>
          <w:sz w:val="20"/>
          <w:lang w:bidi="th-TH"/>
        </w:rPr>
      </w:pPr>
    </w:p>
    <w:p w14:paraId="722D7CB7" w14:textId="77777777" w:rsidR="0047148E" w:rsidRPr="00785F0F" w:rsidRDefault="0047148E" w:rsidP="0047148E">
      <w:pPr>
        <w:tabs>
          <w:tab w:val="left" w:pos="900"/>
        </w:tabs>
        <w:ind w:left="1080" w:right="-23"/>
        <w:jc w:val="thaiDistribute"/>
        <w:rPr>
          <w:i/>
          <w:iCs/>
          <w:spacing w:val="4"/>
          <w:sz w:val="30"/>
          <w:szCs w:val="30"/>
        </w:rPr>
      </w:pPr>
      <w:r w:rsidRPr="00785F0F">
        <w:rPr>
          <w:i/>
          <w:iCs/>
          <w:spacing w:val="4"/>
          <w:sz w:val="30"/>
          <w:szCs w:val="30"/>
          <w:cs/>
        </w:rPr>
        <w:t>หุ้นบุริมสิทธิ</w:t>
      </w:r>
    </w:p>
    <w:p w14:paraId="40BE9396" w14:textId="77777777" w:rsidR="00BF7D0C" w:rsidRPr="00BF7D0C" w:rsidRDefault="00BF7D0C" w:rsidP="00BF7D0C">
      <w:pPr>
        <w:pStyle w:val="block"/>
        <w:suppressAutoHyphens w:val="0"/>
        <w:spacing w:after="0" w:line="240" w:lineRule="atLeast"/>
        <w:ind w:left="1260" w:right="-7"/>
        <w:jc w:val="thaiDistribute"/>
        <w:rPr>
          <w:rFonts w:ascii="Angsana New" w:hAnsi="Angsana New" w:cs="Angsana New"/>
          <w:sz w:val="20"/>
          <w:lang w:bidi="th-TH"/>
        </w:rPr>
      </w:pPr>
    </w:p>
    <w:p w14:paraId="3446842C" w14:textId="77777777" w:rsidR="0047148E" w:rsidRDefault="0047148E" w:rsidP="0047148E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หุ้นบุริมสิทธิถูกจัดประเภทเป็นทุนหากไม่มีการระบุการบังคับไถ่ถอนหรือให้สิทธิเฉพาะ</w:t>
      </w:r>
      <w:r w:rsidR="00CB7BCF" w:rsidRPr="00785F0F">
        <w:rPr>
          <w:rFonts w:hint="cs"/>
          <w:sz w:val="30"/>
          <w:szCs w:val="30"/>
          <w:cs/>
        </w:rPr>
        <w:t>ธนาคาร</w:t>
      </w:r>
      <w:r w:rsidRPr="00785F0F">
        <w:rPr>
          <w:sz w:val="30"/>
          <w:szCs w:val="30"/>
          <w:cs/>
        </w:rPr>
        <w:t>ในการ</w:t>
      </w:r>
      <w:r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ไถ่ถอน ทั้งนี้การจ่ายเงินปันผลเป็นไปตามดุลยพินิจของผู้ถือหุ้น เงินปันผลของหุ้นประเภทนี้รับรู้เป็นการจัดสรรภายในส่วนของทุนเมื่อได้รับการอนุมัติจากผู้ถือหุ้นของธนาคาร</w:t>
      </w:r>
    </w:p>
    <w:p w14:paraId="6A30CAEA" w14:textId="77777777" w:rsidR="00BF7D0C" w:rsidRPr="00BF7D0C" w:rsidRDefault="00BF7D0C" w:rsidP="00BF7D0C">
      <w:pPr>
        <w:pStyle w:val="block"/>
        <w:suppressAutoHyphens w:val="0"/>
        <w:spacing w:after="0" w:line="240" w:lineRule="atLeast"/>
        <w:ind w:left="1260" w:right="-7"/>
        <w:jc w:val="thaiDistribute"/>
        <w:rPr>
          <w:rFonts w:ascii="Angsana New" w:hAnsi="Angsana New" w:cs="Angsana New"/>
          <w:sz w:val="20"/>
          <w:lang w:bidi="th-TH"/>
        </w:rPr>
      </w:pPr>
    </w:p>
    <w:p w14:paraId="67B22567" w14:textId="6782F19E" w:rsidR="008D0BA8" w:rsidRPr="00785F0F" w:rsidRDefault="008D0BA8" w:rsidP="00921012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785F0F">
        <w:rPr>
          <w:i/>
          <w:iCs/>
          <w:spacing w:val="4"/>
          <w:sz w:val="30"/>
          <w:szCs w:val="30"/>
          <w:cs/>
        </w:rPr>
        <w:t>หุ้นสามัญ</w:t>
      </w:r>
    </w:p>
    <w:p w14:paraId="6CE562A6" w14:textId="77777777" w:rsidR="00BF7D0C" w:rsidRPr="00BF7D0C" w:rsidRDefault="00BF7D0C" w:rsidP="00BF7D0C">
      <w:pPr>
        <w:pStyle w:val="block"/>
        <w:suppressAutoHyphens w:val="0"/>
        <w:spacing w:after="0" w:line="240" w:lineRule="atLeast"/>
        <w:ind w:left="1260" w:right="-7"/>
        <w:jc w:val="thaiDistribute"/>
        <w:rPr>
          <w:rFonts w:ascii="Angsana New" w:hAnsi="Angsana New" w:cs="Angsana New"/>
          <w:sz w:val="20"/>
          <w:lang w:bidi="th-TH"/>
        </w:rPr>
      </w:pPr>
    </w:p>
    <w:p w14:paraId="37E6A826" w14:textId="69E291BA" w:rsidR="00B1113B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555BF9">
        <w:rPr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 รับรู้เป็นรายการหักจากส่วนของทุน</w:t>
      </w:r>
    </w:p>
    <w:p w14:paraId="37066CDF" w14:textId="77777777" w:rsidR="00BF7D0C" w:rsidRPr="00BF7D0C" w:rsidRDefault="00BF7D0C" w:rsidP="00BF7D0C">
      <w:pPr>
        <w:pStyle w:val="block"/>
        <w:suppressAutoHyphens w:val="0"/>
        <w:spacing w:after="0" w:line="240" w:lineRule="atLeast"/>
        <w:ind w:left="1260" w:right="-7"/>
        <w:jc w:val="thaiDistribute"/>
        <w:rPr>
          <w:rFonts w:ascii="Angsana New" w:hAnsi="Angsana New" w:cs="Angsana New"/>
          <w:sz w:val="20"/>
          <w:lang w:bidi="th-TH"/>
        </w:rPr>
      </w:pPr>
    </w:p>
    <w:p w14:paraId="390D4273" w14:textId="7E5F6916" w:rsidR="008D0BA8" w:rsidRPr="00785F0F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1</w:t>
      </w:r>
      <w:r w:rsidR="00AA21AB">
        <w:rPr>
          <w:spacing w:val="-4"/>
          <w:sz w:val="30"/>
          <w:szCs w:val="30"/>
        </w:rPr>
        <w:t>8</w:t>
      </w:r>
      <w:r w:rsidR="008D0BA8" w:rsidRPr="00785F0F">
        <w:rPr>
          <w:spacing w:val="-4"/>
          <w:sz w:val="30"/>
          <w:szCs w:val="30"/>
        </w:rPr>
        <w:tab/>
      </w:r>
      <w:r w:rsidR="008D0BA8" w:rsidRPr="00FB565A">
        <w:rPr>
          <w:sz w:val="30"/>
          <w:szCs w:val="30"/>
          <w:cs/>
        </w:rPr>
        <w:t>รายได้และค่าใช้จ่ายดอกเบี้ย</w:t>
      </w:r>
    </w:p>
    <w:p w14:paraId="0C8B7684" w14:textId="77777777" w:rsidR="00BF7D0C" w:rsidRPr="00BF7D0C" w:rsidRDefault="00BF7D0C" w:rsidP="00BF7D0C">
      <w:pPr>
        <w:pStyle w:val="block"/>
        <w:suppressAutoHyphens w:val="0"/>
        <w:spacing w:after="0" w:line="240" w:lineRule="atLeast"/>
        <w:ind w:left="1260" w:right="-7"/>
        <w:jc w:val="thaiDistribute"/>
        <w:rPr>
          <w:rFonts w:ascii="Angsana New" w:hAnsi="Angsana New" w:cs="Angsana New"/>
          <w:sz w:val="20"/>
          <w:lang w:bidi="th-TH"/>
        </w:rPr>
      </w:pPr>
    </w:p>
    <w:p w14:paraId="3CCC2F2B" w14:textId="77777777" w:rsidR="008D0BA8" w:rsidRPr="00785F0F" w:rsidRDefault="008D0BA8" w:rsidP="00440A10">
      <w:pPr>
        <w:ind w:left="1080" w:right="-23"/>
        <w:jc w:val="thaiDistribute"/>
        <w:rPr>
          <w:spacing w:val="4"/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t>ธนาคารใช้เกณฑ์คงค้างในการรับรู้รายได้ดอกเบี้ยและส่วนลดจากเงินให้สินเชื่อ ยกเว้นดอกเบี้ยจากเงินให้</w:t>
      </w:r>
      <w:r w:rsidR="0029018C" w:rsidRPr="00785F0F">
        <w:rPr>
          <w:sz w:val="30"/>
          <w:szCs w:val="30"/>
          <w:cs/>
          <w:lang w:val="th-TH"/>
        </w:rPr>
        <w:t xml:space="preserve">สินเชื่อที่ค้างชำระนานเกินกว่า </w:t>
      </w:r>
      <w:r w:rsidR="0029018C" w:rsidRPr="00785F0F">
        <w:rPr>
          <w:rFonts w:hint="cs"/>
          <w:sz w:val="30"/>
          <w:szCs w:val="30"/>
          <w:cs/>
          <w:lang w:val="th-TH"/>
        </w:rPr>
        <w:t>3</w:t>
      </w:r>
      <w:r w:rsidRPr="00785F0F">
        <w:rPr>
          <w:sz w:val="30"/>
          <w:szCs w:val="30"/>
          <w:cs/>
          <w:lang w:val="th-TH"/>
        </w:rPr>
        <w:t xml:space="preserve"> เดือน ณ วันที่ในงบแสดงฐานะการเงิน และดอกเบี้ยจากเงินให้สินเชื่อตามสัญญาปรับโครงสร้างหนี้ที่มีความไม่แน่นอนของความสามารถของลูกหนี้ในการจ่ายชำระจะถือเป็นรายได้ เมื่อได้รับชำระและจะบันทึกบัญชียกเลิ</w:t>
      </w:r>
      <w:r w:rsidR="00713B03" w:rsidRPr="00785F0F">
        <w:rPr>
          <w:sz w:val="30"/>
          <w:szCs w:val="30"/>
          <w:cs/>
          <w:lang w:val="th-TH"/>
        </w:rPr>
        <w:t>ก</w:t>
      </w:r>
      <w:r w:rsidRPr="00785F0F">
        <w:rPr>
          <w:sz w:val="30"/>
          <w:szCs w:val="30"/>
          <w:cs/>
          <w:lang w:val="th-TH"/>
        </w:rPr>
        <w:t>รายได้ดอกเบี้ยค้างรับที่รับรู้เป็นรายได้ไว้แล้วตามเกณฑ์คงค้างออกทั้งหมด ดอกเบี้ยจากรายการระหว่างธนาคารและตลาดเงินและจากเงินลงทุนรับรู้ตามเกณฑ์คงค้าง</w:t>
      </w:r>
    </w:p>
    <w:p w14:paraId="5B2F7C10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lastRenderedPageBreak/>
        <w:t>ธนาคารรับรู้ค่าใช้จ่ายดอกเบี้ยในกำไรหรือขาดทุนโดยใช้เกณฑ์คงค้าง</w:t>
      </w:r>
    </w:p>
    <w:p w14:paraId="47B756AB" w14:textId="77777777" w:rsidR="008D0BA8" w:rsidRPr="004515B8" w:rsidRDefault="008D0BA8" w:rsidP="007B4F20">
      <w:pPr>
        <w:ind w:left="1080" w:right="-23"/>
        <w:jc w:val="thaiDistribute"/>
        <w:rPr>
          <w:sz w:val="26"/>
          <w:szCs w:val="26"/>
        </w:rPr>
      </w:pPr>
    </w:p>
    <w:p w14:paraId="3971A892" w14:textId="0AB254BD" w:rsidR="00C23B26" w:rsidRDefault="008D0BA8" w:rsidP="009161B2">
      <w:pPr>
        <w:suppressAutoHyphens w:val="0"/>
        <w:ind w:left="1080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ธนาคารและบริษัทย่อยรับรู้รายได้สำหรับลูกหนี้ภายหลังการปรับโครงสร้างหนี้ใหม่ตามเกณฑ์คงค้างเช่นเดียวกับเงินให้สินเชื่อที่กล่าวข้างต้น ยกเว้นหนี้ตามสัญญาปรับโครงสร้างหนี้ที่อยู่ระหว่างการติดตามผลการปฏิบัติตามเงื่อนไขการปรับโครงสร้างหนี้ใหม่ซึ่งจะรับรู้รายได้ตามเกณฑ์เงินสดจนกว่าลูกหนี้จะปฏิบัติตามเงื่อนไขการปรับโคร</w:t>
      </w:r>
      <w:r w:rsidR="0029018C" w:rsidRPr="00785F0F">
        <w:rPr>
          <w:sz w:val="30"/>
          <w:szCs w:val="30"/>
          <w:cs/>
          <w:lang w:val="th-TH"/>
        </w:rPr>
        <w:t xml:space="preserve">งสร้างหนี้ติดต่อกันไม่น้อยกว่า </w:t>
      </w:r>
      <w:r w:rsidR="0029018C" w:rsidRPr="00785F0F">
        <w:rPr>
          <w:rFonts w:hint="cs"/>
          <w:sz w:val="30"/>
          <w:szCs w:val="30"/>
          <w:cs/>
          <w:lang w:val="th-TH"/>
        </w:rPr>
        <w:t>3</w:t>
      </w:r>
      <w:r w:rsidRPr="00785F0F">
        <w:rPr>
          <w:sz w:val="30"/>
          <w:szCs w:val="30"/>
          <w:cs/>
          <w:lang w:val="th-TH"/>
        </w:rPr>
        <w:t xml:space="preserve"> เดือนหรือ </w:t>
      </w:r>
      <w:r w:rsidR="0029018C" w:rsidRPr="00785F0F">
        <w:rPr>
          <w:rFonts w:hint="cs"/>
          <w:sz w:val="30"/>
          <w:szCs w:val="30"/>
          <w:cs/>
          <w:lang w:val="th-TH"/>
        </w:rPr>
        <w:t>3</w:t>
      </w:r>
      <w:r w:rsidRPr="00785F0F">
        <w:rPr>
          <w:sz w:val="30"/>
          <w:szCs w:val="30"/>
          <w:cs/>
          <w:lang w:val="th-TH"/>
        </w:rPr>
        <w:t xml:space="preserve"> งวดการชำระเงินแล้วแต่ระยะเวลาใดจะนานกว่า</w:t>
      </w:r>
    </w:p>
    <w:p w14:paraId="6A358581" w14:textId="77777777" w:rsidR="004515B8" w:rsidRPr="004515B8" w:rsidRDefault="004515B8" w:rsidP="004515B8">
      <w:pPr>
        <w:ind w:left="1080" w:right="-23"/>
        <w:jc w:val="thaiDistribute"/>
        <w:rPr>
          <w:sz w:val="26"/>
          <w:szCs w:val="26"/>
        </w:rPr>
      </w:pPr>
    </w:p>
    <w:p w14:paraId="3822A6AD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ในกรณีที่ดอกเบี้ยหรือส่วนลดได้คิดรวมอยู่ในตั๋วเงินหรือเงินให้สินเชื่อแล้ว ดอกเบี้ยหรือส่วนลดดังกล่าวจะตั้งพักไว้และตัดจำหน่ายเป็นรายได้เฉลี่ยเท่า ๆ กัน ตลอดอายุของตั๋วเงินหรือระยะเวลาของเงินให้สินเชื่อนั้น</w:t>
      </w:r>
    </w:p>
    <w:p w14:paraId="224F8E2A" w14:textId="77777777" w:rsidR="004515B8" w:rsidRPr="004515B8" w:rsidRDefault="004515B8" w:rsidP="004515B8">
      <w:pPr>
        <w:ind w:left="1080" w:right="-23"/>
        <w:jc w:val="thaiDistribute"/>
        <w:rPr>
          <w:sz w:val="26"/>
          <w:szCs w:val="26"/>
        </w:rPr>
      </w:pPr>
    </w:p>
    <w:p w14:paraId="3B77A02B" w14:textId="2D60C116" w:rsidR="00BD19EE" w:rsidRPr="00785F0F" w:rsidRDefault="00165312" w:rsidP="00BD19EE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BD19EE" w:rsidRPr="00785F0F">
        <w:rPr>
          <w:spacing w:val="-4"/>
          <w:sz w:val="30"/>
          <w:szCs w:val="30"/>
          <w:cs/>
        </w:rPr>
        <w:t>.</w:t>
      </w:r>
      <w:r w:rsidR="00BD19EE" w:rsidRPr="00785F0F">
        <w:rPr>
          <w:spacing w:val="-4"/>
          <w:sz w:val="30"/>
          <w:szCs w:val="30"/>
        </w:rPr>
        <w:t>1</w:t>
      </w:r>
      <w:r w:rsidR="00281545">
        <w:rPr>
          <w:spacing w:val="-4"/>
          <w:sz w:val="30"/>
          <w:szCs w:val="30"/>
        </w:rPr>
        <w:t>9</w:t>
      </w:r>
      <w:r w:rsidR="00BD19EE" w:rsidRPr="00785F0F">
        <w:rPr>
          <w:spacing w:val="-4"/>
          <w:sz w:val="30"/>
          <w:szCs w:val="30"/>
        </w:rPr>
        <w:tab/>
      </w:r>
      <w:r w:rsidR="00BD19EE" w:rsidRPr="006016A6">
        <w:rPr>
          <w:sz w:val="30"/>
          <w:szCs w:val="30"/>
          <w:cs/>
        </w:rPr>
        <w:t>รายได้จากสัญญาเช่าการเงิน</w:t>
      </w:r>
    </w:p>
    <w:p w14:paraId="610DB51A" w14:textId="77777777" w:rsidR="004515B8" w:rsidRPr="004515B8" w:rsidRDefault="004515B8" w:rsidP="004515B8">
      <w:pPr>
        <w:ind w:left="1080" w:right="-23"/>
        <w:jc w:val="thaiDistribute"/>
        <w:rPr>
          <w:sz w:val="26"/>
          <w:szCs w:val="26"/>
        </w:rPr>
      </w:pPr>
    </w:p>
    <w:p w14:paraId="30779DBB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785F0F">
        <w:rPr>
          <w:sz w:val="30"/>
          <w:szCs w:val="30"/>
          <w:cs/>
        </w:rPr>
        <w:t>ธนาคารรับรู้รายได้จากสัญญาเช่าการเงิน โดยใช้วิธีอัตราดอกเบี้ยที่แท้จริง (</w:t>
      </w:r>
      <w:r w:rsidRPr="00785F0F">
        <w:rPr>
          <w:sz w:val="30"/>
          <w:szCs w:val="30"/>
        </w:rPr>
        <w:t>Effective Interest Method</w:t>
      </w:r>
      <w:r w:rsidRPr="00785F0F">
        <w:rPr>
          <w:sz w:val="30"/>
          <w:szCs w:val="30"/>
          <w:cs/>
        </w:rPr>
        <w:t xml:space="preserve">) </w:t>
      </w:r>
    </w:p>
    <w:p w14:paraId="65E98A19" w14:textId="77777777" w:rsidR="004515B8" w:rsidRPr="004515B8" w:rsidRDefault="004515B8" w:rsidP="004515B8">
      <w:pPr>
        <w:ind w:left="1080" w:right="-23"/>
        <w:jc w:val="thaiDistribute"/>
        <w:rPr>
          <w:sz w:val="26"/>
          <w:szCs w:val="26"/>
        </w:rPr>
      </w:pPr>
    </w:p>
    <w:p w14:paraId="06F9E7BF" w14:textId="2B6DC2FC" w:rsidR="008D0BA8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รายได้จากลูกหนี้เช่าการเงินที่ค้างชำระนานเกินกว่าสามเดือนนับตั้งแต่วันที่ครบกำหนดชำระจะถูกกลับรายการเพื่อให้เป็นไปตามหลักเกณฑ์ของธนาคารแห่งประเทศไทย</w:t>
      </w:r>
    </w:p>
    <w:p w14:paraId="4B63D140" w14:textId="77777777" w:rsidR="004515B8" w:rsidRPr="004515B8" w:rsidRDefault="004515B8" w:rsidP="004515B8">
      <w:pPr>
        <w:ind w:left="1080" w:right="-23"/>
        <w:jc w:val="thaiDistribute"/>
        <w:rPr>
          <w:sz w:val="26"/>
          <w:szCs w:val="26"/>
        </w:rPr>
      </w:pPr>
    </w:p>
    <w:p w14:paraId="702381AD" w14:textId="2F341933" w:rsidR="004B7FFC" w:rsidRPr="00785F0F" w:rsidRDefault="00165312" w:rsidP="004B7FFC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C83864">
        <w:rPr>
          <w:spacing w:val="-4"/>
          <w:sz w:val="30"/>
          <w:szCs w:val="30"/>
        </w:rPr>
        <w:t>20</w:t>
      </w:r>
      <w:r w:rsidR="004B7FFC" w:rsidRPr="00785F0F">
        <w:rPr>
          <w:spacing w:val="-4"/>
          <w:sz w:val="30"/>
          <w:szCs w:val="30"/>
        </w:rPr>
        <w:tab/>
      </w:r>
      <w:r w:rsidR="004B7FFC" w:rsidRPr="00D73742">
        <w:rPr>
          <w:sz w:val="30"/>
          <w:szCs w:val="30"/>
          <w:cs/>
        </w:rPr>
        <w:t>รายได้ค่าธรรมเนียมและบริการ</w:t>
      </w:r>
    </w:p>
    <w:p w14:paraId="4F5F5ADE" w14:textId="77777777" w:rsidR="004515B8" w:rsidRPr="004515B8" w:rsidRDefault="004515B8" w:rsidP="004515B8">
      <w:pPr>
        <w:ind w:left="1080" w:right="-23"/>
        <w:jc w:val="thaiDistribute"/>
        <w:rPr>
          <w:sz w:val="26"/>
          <w:szCs w:val="26"/>
        </w:rPr>
      </w:pPr>
    </w:p>
    <w:p w14:paraId="062A4E68" w14:textId="7EEEC6A8" w:rsidR="00004D01" w:rsidRDefault="004B7FFC" w:rsidP="00037855">
      <w:pPr>
        <w:ind w:left="1080" w:right="-25" w:hanging="540"/>
        <w:jc w:val="thaiDistribute"/>
        <w:rPr>
          <w:sz w:val="30"/>
          <w:szCs w:val="30"/>
          <w:cs/>
        </w:rPr>
      </w:pPr>
      <w:r w:rsidRPr="00785F0F">
        <w:rPr>
          <w:spacing w:val="-4"/>
          <w:sz w:val="30"/>
          <w:szCs w:val="30"/>
          <w:cs/>
        </w:rPr>
        <w:tab/>
        <w:t>รายได้ค่าธรรมเนียมและบริการจะรับรู้</w:t>
      </w:r>
      <w:r w:rsidR="0047438B">
        <w:rPr>
          <w:rFonts w:hint="cs"/>
          <w:sz w:val="30"/>
          <w:szCs w:val="30"/>
          <w:cs/>
        </w:rPr>
        <w:t>เมื่อลูกค้ามีอำนาจควบคุมในบริการ ด้วยจำนวนเงินที่สะท้อนถึง</w:t>
      </w:r>
      <w:r w:rsidR="00157470">
        <w:rPr>
          <w:sz w:val="30"/>
          <w:szCs w:val="30"/>
          <w:cs/>
        </w:rPr>
        <w:br/>
      </w:r>
      <w:r w:rsidR="0047438B">
        <w:rPr>
          <w:rFonts w:hint="cs"/>
          <w:sz w:val="30"/>
          <w:szCs w:val="30"/>
          <w:cs/>
        </w:rPr>
        <w:t>สิ่งตอบแทนธนาคารและบริษัทย่อยคาดว่าจะมีสิทธิได้รับ</w:t>
      </w:r>
      <w:r w:rsidR="00727209">
        <w:rPr>
          <w:rFonts w:hint="cs"/>
          <w:sz w:val="30"/>
          <w:szCs w:val="30"/>
          <w:cs/>
        </w:rPr>
        <w:t>และมีการใช้วิจารณญาณในการพิจารณาจังหวะเวลาในการส่งมอบการควบคุม</w:t>
      </w:r>
      <w:r w:rsidR="00BA5623">
        <w:rPr>
          <w:rFonts w:hint="cs"/>
          <w:sz w:val="30"/>
          <w:szCs w:val="30"/>
          <w:cs/>
        </w:rPr>
        <w:t xml:space="preserve"> เพื่อประเมินว่าจะรับรู้รายได้ ณ เวลาใดเวลาหนึ่งหรือรับรู้ตลอดช่วงเวลาหนึ่ง</w:t>
      </w:r>
    </w:p>
    <w:p w14:paraId="182DCF97" w14:textId="77777777" w:rsidR="004515B8" w:rsidRPr="004515B8" w:rsidRDefault="004515B8" w:rsidP="004515B8">
      <w:pPr>
        <w:ind w:left="1080" w:right="-23"/>
        <w:jc w:val="thaiDistribute"/>
        <w:rPr>
          <w:sz w:val="26"/>
          <w:szCs w:val="26"/>
        </w:rPr>
      </w:pPr>
    </w:p>
    <w:p w14:paraId="23AE7267" w14:textId="22EC61A2" w:rsidR="007F7B8A" w:rsidRPr="007F7B8A" w:rsidRDefault="007F7B8A" w:rsidP="007F7B8A">
      <w:pPr>
        <w:ind w:left="1080" w:right="-25" w:hanging="540"/>
        <w:jc w:val="thaiDistribute"/>
        <w:rPr>
          <w:spacing w:val="-4"/>
          <w:sz w:val="30"/>
          <w:szCs w:val="30"/>
          <w:cs/>
        </w:rPr>
      </w:pPr>
      <w:r w:rsidRPr="00785F0F">
        <w:rPr>
          <w:spacing w:val="-4"/>
          <w:sz w:val="30"/>
          <w:szCs w:val="30"/>
        </w:rPr>
        <w:t>3</w:t>
      </w:r>
      <w:r w:rsidRPr="00785F0F">
        <w:rPr>
          <w:spacing w:val="-4"/>
          <w:sz w:val="30"/>
          <w:szCs w:val="30"/>
          <w:cs/>
        </w:rPr>
        <w:t>.</w:t>
      </w:r>
      <w:r>
        <w:rPr>
          <w:spacing w:val="-4"/>
          <w:sz w:val="30"/>
          <w:szCs w:val="30"/>
        </w:rPr>
        <w:t>2</w:t>
      </w:r>
      <w:r w:rsidR="00EC3DC5">
        <w:rPr>
          <w:spacing w:val="-4"/>
          <w:sz w:val="30"/>
          <w:szCs w:val="30"/>
        </w:rPr>
        <w:t>1</w:t>
      </w:r>
      <w:r w:rsidRPr="00785F0F">
        <w:rPr>
          <w:spacing w:val="-4"/>
          <w:sz w:val="30"/>
          <w:szCs w:val="30"/>
        </w:rPr>
        <w:tab/>
      </w:r>
      <w:r w:rsidR="00E0123F" w:rsidRPr="00F526DB">
        <w:rPr>
          <w:rFonts w:hint="cs"/>
          <w:sz w:val="30"/>
          <w:szCs w:val="30"/>
          <w:cs/>
        </w:rPr>
        <w:t>รายได้ค่านายหน้า</w:t>
      </w:r>
    </w:p>
    <w:p w14:paraId="30819EA3" w14:textId="77777777" w:rsidR="004515B8" w:rsidRPr="004515B8" w:rsidRDefault="004515B8" w:rsidP="004515B8">
      <w:pPr>
        <w:ind w:left="1080" w:right="-23"/>
        <w:jc w:val="thaiDistribute"/>
        <w:rPr>
          <w:sz w:val="26"/>
          <w:szCs w:val="26"/>
        </w:rPr>
      </w:pPr>
    </w:p>
    <w:p w14:paraId="2D61A08D" w14:textId="1730C325" w:rsidR="00D6502A" w:rsidRDefault="007F7B8A" w:rsidP="007F7B8A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ธนาคารและบริษัทย่อย</w:t>
      </w:r>
      <w:r w:rsidRPr="007F7B8A">
        <w:rPr>
          <w:sz w:val="30"/>
          <w:szCs w:val="30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14:paraId="5B94E2BF" w14:textId="77777777" w:rsidR="00022CE8" w:rsidRPr="004515B8" w:rsidRDefault="00022CE8" w:rsidP="00022CE8">
      <w:pPr>
        <w:ind w:left="1080" w:right="-23"/>
        <w:jc w:val="thaiDistribute"/>
        <w:rPr>
          <w:sz w:val="26"/>
          <w:szCs w:val="26"/>
        </w:rPr>
      </w:pPr>
    </w:p>
    <w:p w14:paraId="2DDDC53E" w14:textId="627E4CA2" w:rsidR="007F7B8A" w:rsidRPr="007F7B8A" w:rsidRDefault="007F7B8A" w:rsidP="007F7B8A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Pr="00785F0F">
        <w:rPr>
          <w:spacing w:val="-4"/>
          <w:sz w:val="30"/>
          <w:szCs w:val="30"/>
          <w:cs/>
        </w:rPr>
        <w:t>.</w:t>
      </w:r>
      <w:r>
        <w:rPr>
          <w:spacing w:val="-4"/>
          <w:sz w:val="30"/>
          <w:szCs w:val="30"/>
        </w:rPr>
        <w:t>2</w:t>
      </w:r>
      <w:r w:rsidR="00194534">
        <w:rPr>
          <w:spacing w:val="-4"/>
          <w:sz w:val="30"/>
          <w:szCs w:val="30"/>
        </w:rPr>
        <w:t>2</w:t>
      </w:r>
      <w:r w:rsidRPr="00785F0F">
        <w:rPr>
          <w:spacing w:val="-4"/>
          <w:sz w:val="30"/>
          <w:szCs w:val="30"/>
        </w:rPr>
        <w:tab/>
      </w:r>
      <w:r w:rsidR="00634217" w:rsidRPr="00F82AF8">
        <w:rPr>
          <w:rFonts w:hint="cs"/>
          <w:sz w:val="30"/>
          <w:szCs w:val="30"/>
          <w:cs/>
        </w:rPr>
        <w:t>เงินรับล่วงหน้าระยะยาวจากลูกค้า</w:t>
      </w:r>
    </w:p>
    <w:p w14:paraId="79CB8FB3" w14:textId="77777777" w:rsidR="00022CE8" w:rsidRPr="004515B8" w:rsidRDefault="00022CE8" w:rsidP="00022CE8">
      <w:pPr>
        <w:ind w:left="1080" w:right="-23"/>
        <w:jc w:val="thaiDistribute"/>
        <w:rPr>
          <w:sz w:val="26"/>
          <w:szCs w:val="26"/>
        </w:rPr>
      </w:pPr>
    </w:p>
    <w:p w14:paraId="713FE2C9" w14:textId="1886AD41" w:rsidR="00022CE8" w:rsidRDefault="00CF002D" w:rsidP="007F7B8A">
      <w:pPr>
        <w:tabs>
          <w:tab w:val="left" w:pos="900"/>
        </w:tabs>
        <w:ind w:left="1080" w:right="-2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F002D">
        <w:rPr>
          <w:rFonts w:asciiTheme="majorBidi" w:hAnsiTheme="majorBidi" w:cstheme="majorBidi"/>
          <w:sz w:val="30"/>
          <w:szCs w:val="30"/>
          <w:cs/>
        </w:rPr>
        <w:t>เงินรับล่วงหน้าระยะยาวจากลูกค้ารับรู้เป็นรายได้เมื่อ</w:t>
      </w:r>
      <w:r w:rsidRPr="00785F0F">
        <w:rPr>
          <w:sz w:val="30"/>
          <w:szCs w:val="30"/>
          <w:cs/>
        </w:rPr>
        <w:t>ธนาคารและบริษัทย่อย</w:t>
      </w:r>
      <w:r w:rsidRPr="00CF002D">
        <w:rPr>
          <w:rFonts w:asciiTheme="majorBidi" w:hAnsiTheme="majorBidi" w:cstheme="majorBidi"/>
          <w:sz w:val="30"/>
          <w:szCs w:val="30"/>
          <w:cs/>
        </w:rPr>
        <w:t>โอนการควบคุมใน</w:t>
      </w:r>
      <w:r w:rsidR="00A72643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Pr="00CF002D">
        <w:rPr>
          <w:rFonts w:asciiTheme="majorBidi" w:hAnsiTheme="majorBidi" w:cstheme="majorBidi"/>
          <w:sz w:val="30"/>
          <w:szCs w:val="30"/>
          <w:cs/>
        </w:rPr>
        <w:t>ให้กับลูกค้า</w:t>
      </w:r>
    </w:p>
    <w:p w14:paraId="22C2B6C0" w14:textId="77777777" w:rsidR="00022CE8" w:rsidRDefault="00022CE8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F2FBA7" w14:textId="27A2D88B" w:rsidR="008D0BA8" w:rsidRPr="00785F0F" w:rsidRDefault="00165312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785F0F">
        <w:rPr>
          <w:spacing w:val="-4"/>
          <w:sz w:val="30"/>
          <w:szCs w:val="30"/>
        </w:rPr>
        <w:lastRenderedPageBreak/>
        <w:t>3</w:t>
      </w:r>
      <w:r w:rsidR="00030C0F" w:rsidRPr="00785F0F">
        <w:rPr>
          <w:spacing w:val="-4"/>
          <w:sz w:val="30"/>
          <w:szCs w:val="30"/>
          <w:cs/>
        </w:rPr>
        <w:t>.</w:t>
      </w:r>
      <w:r w:rsidR="00036722">
        <w:rPr>
          <w:spacing w:val="-4"/>
          <w:sz w:val="30"/>
          <w:szCs w:val="30"/>
        </w:rPr>
        <w:t>2</w:t>
      </w:r>
      <w:r w:rsidR="00526784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รายได้เงินปันผล</w:t>
      </w:r>
    </w:p>
    <w:p w14:paraId="4DAD0ED5" w14:textId="77777777" w:rsidR="008D0BA8" w:rsidRPr="00A15CE2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14:paraId="031EE111" w14:textId="48753EA4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</w:rPr>
        <w:t>ธนาคารรับรู้รายได้เงินปันผลในกำไรหรือขาดทุน</w:t>
      </w:r>
      <w:r w:rsidR="00766B78">
        <w:rPr>
          <w:rFonts w:hint="cs"/>
          <w:sz w:val="30"/>
          <w:szCs w:val="30"/>
          <w:cs/>
        </w:rPr>
        <w:t>ใน</w:t>
      </w:r>
      <w:r w:rsidRPr="00785F0F">
        <w:rPr>
          <w:sz w:val="30"/>
          <w:szCs w:val="30"/>
          <w:cs/>
          <w:lang w:val="th-TH"/>
        </w:rPr>
        <w:t>วันที่มีสิทธิได้รับเงินปันผล</w:t>
      </w:r>
    </w:p>
    <w:p w14:paraId="52ACFAED" w14:textId="77777777" w:rsidR="006E4A8B" w:rsidRPr="00A15CE2" w:rsidRDefault="006E4A8B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  <w:cs/>
        </w:rPr>
      </w:pPr>
    </w:p>
    <w:p w14:paraId="51234751" w14:textId="217C1B5B" w:rsidR="008D0BA8" w:rsidRPr="00785F0F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  <w:cs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E2596F" w:rsidRPr="00785F0F">
        <w:rPr>
          <w:spacing w:val="-4"/>
          <w:sz w:val="30"/>
          <w:szCs w:val="30"/>
        </w:rPr>
        <w:t>2</w:t>
      </w:r>
      <w:r w:rsidR="002E3AB4">
        <w:rPr>
          <w:spacing w:val="-4"/>
          <w:sz w:val="30"/>
          <w:szCs w:val="30"/>
        </w:rPr>
        <w:t>4</w:t>
      </w:r>
      <w:r w:rsidR="008D0BA8" w:rsidRPr="00785F0F">
        <w:rPr>
          <w:spacing w:val="-4"/>
          <w:sz w:val="30"/>
          <w:szCs w:val="30"/>
        </w:rPr>
        <w:tab/>
      </w:r>
      <w:r w:rsidR="00F45480" w:rsidRPr="00785F0F">
        <w:rPr>
          <w:spacing w:val="-4"/>
          <w:sz w:val="30"/>
          <w:szCs w:val="30"/>
          <w:cs/>
        </w:rPr>
        <w:t>กำไรสุทธิจากธุรกรรมเพื่อค้า</w:t>
      </w:r>
      <w:r w:rsidR="007D6760">
        <w:rPr>
          <w:rFonts w:hint="cs"/>
          <w:spacing w:val="-4"/>
          <w:sz w:val="30"/>
          <w:szCs w:val="30"/>
          <w:cs/>
        </w:rPr>
        <w:t>และปริวรรตเงินตราต่างประเทศ</w:t>
      </w:r>
    </w:p>
    <w:p w14:paraId="5173CA83" w14:textId="77777777" w:rsidR="008D0BA8" w:rsidRPr="00A15CE2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14:paraId="622CE67E" w14:textId="696B6BD6" w:rsidR="008D0BA8" w:rsidRPr="007D6760" w:rsidRDefault="00F45480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7D6760">
        <w:rPr>
          <w:color w:val="000000"/>
          <w:sz w:val="30"/>
          <w:szCs w:val="30"/>
          <w:cs/>
        </w:rPr>
        <w:t>กำไรสุทธิจากธุรกรรมเพื่อค้า</w:t>
      </w:r>
      <w:r w:rsidR="007D6760" w:rsidRPr="007D6760">
        <w:rPr>
          <w:rFonts w:hint="cs"/>
          <w:sz w:val="30"/>
          <w:szCs w:val="30"/>
          <w:cs/>
        </w:rPr>
        <w:t>และปริวรรตเงินตราต่างประเทศ</w:t>
      </w:r>
      <w:r w:rsidR="002A0767" w:rsidRPr="007D6760">
        <w:rPr>
          <w:rFonts w:hint="cs"/>
          <w:color w:val="000000"/>
          <w:sz w:val="30"/>
          <w:szCs w:val="30"/>
          <w:cs/>
        </w:rPr>
        <w:t>คำนวณจากการวัดมูลค่ายุติธรรมของเครื่องทางการเงิน</w:t>
      </w:r>
      <w:r w:rsidR="00FB26AB" w:rsidRPr="007D6760">
        <w:rPr>
          <w:rFonts w:hint="cs"/>
          <w:color w:val="000000"/>
          <w:sz w:val="30"/>
          <w:szCs w:val="30"/>
          <w:cs/>
        </w:rPr>
        <w:t>รับรู้</w:t>
      </w:r>
      <w:r w:rsidR="008D0BA8" w:rsidRPr="007D6760">
        <w:rPr>
          <w:sz w:val="30"/>
          <w:szCs w:val="30"/>
          <w:cs/>
        </w:rPr>
        <w:t>ในกำไรหรือขาดทุนตามเกณฑ์คงค้าง</w:t>
      </w:r>
    </w:p>
    <w:p w14:paraId="6F9366FB" w14:textId="77777777" w:rsidR="008D0BA8" w:rsidRPr="00A15CE2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14:paraId="04E2AB04" w14:textId="4F2C6544" w:rsidR="008D0BA8" w:rsidRPr="00181716" w:rsidRDefault="00165312" w:rsidP="00181716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.2</w:t>
      </w:r>
      <w:r w:rsidR="00EA4A61">
        <w:rPr>
          <w:spacing w:val="-4"/>
          <w:sz w:val="30"/>
          <w:szCs w:val="30"/>
        </w:rPr>
        <w:t>5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เงินสมทบกองทุนสถาบันคุ้มครองเงินฝาก</w:t>
      </w:r>
    </w:p>
    <w:p w14:paraId="06C76770" w14:textId="77777777" w:rsidR="008D0BA8" w:rsidRPr="00A15CE2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14:paraId="2AD7E2E5" w14:textId="77777777" w:rsidR="008D0BA8" w:rsidRPr="00785F0F" w:rsidRDefault="008D0BA8" w:rsidP="008D0BA8">
      <w:pPr>
        <w:ind w:left="1080" w:right="-25"/>
        <w:jc w:val="thaiDistribute"/>
        <w:rPr>
          <w:spacing w:val="4"/>
          <w:sz w:val="30"/>
          <w:szCs w:val="30"/>
        </w:rPr>
      </w:pPr>
      <w:r w:rsidRPr="00785F0F">
        <w:rPr>
          <w:sz w:val="30"/>
          <w:szCs w:val="30"/>
          <w:cs/>
        </w:rPr>
        <w:t>จำนวน</w:t>
      </w:r>
      <w:r w:rsidR="003E2022" w:rsidRPr="00785F0F">
        <w:rPr>
          <w:spacing w:val="-4"/>
          <w:sz w:val="30"/>
          <w:szCs w:val="30"/>
          <w:cs/>
        </w:rPr>
        <w:t>เงิน</w:t>
      </w:r>
      <w:r w:rsidR="00C22E09" w:rsidRPr="00785F0F">
        <w:rPr>
          <w:spacing w:val="-4"/>
          <w:sz w:val="30"/>
          <w:szCs w:val="30"/>
          <w:cs/>
        </w:rPr>
        <w:t>นำส่งเข้า</w:t>
      </w:r>
      <w:r w:rsidR="003E2022" w:rsidRPr="00785F0F">
        <w:rPr>
          <w:spacing w:val="-4"/>
          <w:sz w:val="30"/>
          <w:szCs w:val="30"/>
          <w:cs/>
        </w:rPr>
        <w:t>กองทุนสถาบันคุ้มครองเงินฝาก</w:t>
      </w:r>
      <w:r w:rsidRPr="00785F0F">
        <w:rPr>
          <w:sz w:val="30"/>
          <w:szCs w:val="30"/>
          <w:cs/>
        </w:rPr>
        <w:t>บันทึกเป็นค่าใช้จ่ายตามเกณฑ์คงค้าง</w:t>
      </w:r>
    </w:p>
    <w:p w14:paraId="7BFAF5B1" w14:textId="77777777" w:rsidR="005B71C2" w:rsidRPr="00A15CE2" w:rsidRDefault="005B71C2" w:rsidP="005B71C2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14:paraId="1BAB7B16" w14:textId="6AC1898E" w:rsidR="008D0BA8" w:rsidRPr="00785F0F" w:rsidRDefault="00165312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4B7FFC" w:rsidRPr="00785F0F">
        <w:rPr>
          <w:spacing w:val="-4"/>
          <w:sz w:val="30"/>
          <w:szCs w:val="30"/>
        </w:rPr>
        <w:t>2</w:t>
      </w:r>
      <w:r w:rsidR="0027113A">
        <w:rPr>
          <w:spacing w:val="-4"/>
          <w:sz w:val="30"/>
          <w:szCs w:val="30"/>
        </w:rPr>
        <w:t>6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ภาษีเงินได้</w:t>
      </w:r>
    </w:p>
    <w:p w14:paraId="1C9DB3DE" w14:textId="77777777" w:rsidR="008D0BA8" w:rsidRPr="00F81227" w:rsidRDefault="008D0BA8" w:rsidP="00FD3965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14:paraId="6909F9F4" w14:textId="024A3812" w:rsidR="00835588" w:rsidRPr="00555BF9" w:rsidRDefault="008D0BA8" w:rsidP="00555BF9">
      <w:pPr>
        <w:tabs>
          <w:tab w:val="left" w:pos="900"/>
        </w:tabs>
        <w:ind w:left="1080" w:right="-23"/>
        <w:jc w:val="thaiDistribute"/>
        <w:rPr>
          <w:color w:val="000000"/>
          <w:sz w:val="30"/>
          <w:szCs w:val="30"/>
        </w:rPr>
      </w:pPr>
      <w:r w:rsidRPr="00555BF9">
        <w:rPr>
          <w:color w:val="000000"/>
          <w:sz w:val="30"/>
          <w:szCs w:val="30"/>
          <w:cs/>
        </w:rPr>
        <w:t>ค่าใช้จ่ายภาษีเงินได้สำหรับ</w:t>
      </w:r>
      <w:r w:rsidR="00C217E9">
        <w:rPr>
          <w:rFonts w:hint="cs"/>
          <w:color w:val="000000"/>
          <w:sz w:val="30"/>
          <w:szCs w:val="30"/>
          <w:cs/>
        </w:rPr>
        <w:t>ปี</w:t>
      </w:r>
      <w:r w:rsidRPr="00555BF9">
        <w:rPr>
          <w:color w:val="000000"/>
          <w:sz w:val="30"/>
          <w:szCs w:val="30"/>
          <w:cs/>
        </w:rPr>
        <w:t>ประกอบด้วยภาษีเงินได้ข</w:t>
      </w:r>
      <w:r w:rsidR="0004130A" w:rsidRPr="00555BF9">
        <w:rPr>
          <w:color w:val="000000"/>
          <w:sz w:val="30"/>
          <w:szCs w:val="30"/>
          <w:cs/>
        </w:rPr>
        <w:t>อง</w:t>
      </w:r>
      <w:r w:rsidR="008E2C2C">
        <w:rPr>
          <w:rFonts w:hint="cs"/>
          <w:color w:val="000000"/>
          <w:sz w:val="30"/>
          <w:szCs w:val="30"/>
          <w:cs/>
        </w:rPr>
        <w:t>ปี</w:t>
      </w:r>
      <w:r w:rsidR="0004130A" w:rsidRPr="00555BF9">
        <w:rPr>
          <w:color w:val="000000"/>
          <w:sz w:val="30"/>
          <w:szCs w:val="30"/>
          <w:cs/>
        </w:rPr>
        <w:t>ปัจจุบันและภาษีเงินได้รอ</w:t>
      </w:r>
      <w:r w:rsidRPr="00555BF9">
        <w:rPr>
          <w:color w:val="000000"/>
          <w:sz w:val="30"/>
          <w:szCs w:val="30"/>
          <w:cs/>
        </w:rPr>
        <w:t>ตัดบัญชี ภาษี</w:t>
      </w:r>
      <w:r w:rsidR="00E20C42" w:rsidRPr="00555BF9">
        <w:rPr>
          <w:color w:val="000000"/>
          <w:sz w:val="30"/>
          <w:szCs w:val="30"/>
          <w:cs/>
        </w:rPr>
        <w:br/>
      </w:r>
      <w:r w:rsidRPr="00555BF9">
        <w:rPr>
          <w:color w:val="000000"/>
          <w:sz w:val="30"/>
          <w:szCs w:val="30"/>
          <w:cs/>
        </w:rPr>
        <w:t>เงินได้ของ</w:t>
      </w:r>
      <w:r w:rsidR="00CC7432">
        <w:rPr>
          <w:rFonts w:hint="cs"/>
          <w:color w:val="000000"/>
          <w:sz w:val="30"/>
          <w:szCs w:val="30"/>
          <w:cs/>
        </w:rPr>
        <w:t>ปี</w:t>
      </w:r>
      <w:r w:rsidR="0004130A" w:rsidRPr="00555BF9">
        <w:rPr>
          <w:color w:val="000000"/>
          <w:sz w:val="30"/>
          <w:szCs w:val="30"/>
          <w:cs/>
        </w:rPr>
        <w:t>ปัจจุบันและภาษีเงินได้รอ</w:t>
      </w:r>
      <w:r w:rsidRPr="00555BF9">
        <w:rPr>
          <w:color w:val="000000"/>
          <w:sz w:val="30"/>
          <w:szCs w:val="30"/>
          <w:cs/>
        </w:rPr>
        <w:t>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</w:t>
      </w:r>
      <w:r w:rsidR="00513A6B" w:rsidRPr="00555BF9">
        <w:rPr>
          <w:color w:val="000000"/>
          <w:sz w:val="30"/>
          <w:szCs w:val="30"/>
          <w:cs/>
        </w:rPr>
        <w:t>ี่รับรู้โดยตรงในส่วนของเจ้าของหรือกำไรขาดทุนเบ็ดเสร็จอื่น</w:t>
      </w:r>
    </w:p>
    <w:p w14:paraId="3EC6E939" w14:textId="77777777" w:rsidR="00B4422C" w:rsidRPr="00F81227" w:rsidRDefault="00B4422C" w:rsidP="00A1206A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14:paraId="6FEDF28A" w14:textId="397849D9" w:rsidR="008D0BA8" w:rsidRPr="00785F0F" w:rsidRDefault="008D0BA8" w:rsidP="008F3643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ภาษีเงินได้ของ</w:t>
      </w:r>
      <w:r w:rsidR="001A68C9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</w:t>
      </w:r>
      <w:r w:rsidR="005D5124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87594C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>การปรับปรุงทางภาษีที่เกี่ยวกับรายการใ</w:t>
      </w:r>
      <w:r w:rsidR="00EF027D" w:rsidRPr="00785F0F">
        <w:rPr>
          <w:sz w:val="30"/>
          <w:szCs w:val="30"/>
          <w:cs/>
        </w:rPr>
        <w:t>น</w:t>
      </w:r>
      <w:r w:rsidR="00F50C12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 xml:space="preserve">ก่อน ๆ </w:t>
      </w:r>
    </w:p>
    <w:p w14:paraId="167E993D" w14:textId="77777777" w:rsidR="00C46F4E" w:rsidRPr="00F81227" w:rsidRDefault="00C46F4E" w:rsidP="00A1206A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14:paraId="11C96B71" w14:textId="14EDD470" w:rsidR="008D0BA8" w:rsidRDefault="0004130A" w:rsidP="008D0BA8">
      <w:pPr>
        <w:ind w:left="1080" w:right="-25"/>
        <w:jc w:val="thaiDistribute"/>
        <w:rPr>
          <w:spacing w:val="-2"/>
          <w:sz w:val="30"/>
          <w:szCs w:val="30"/>
        </w:rPr>
      </w:pPr>
      <w:r w:rsidRPr="00785F0F">
        <w:rPr>
          <w:sz w:val="30"/>
          <w:szCs w:val="30"/>
          <w:cs/>
        </w:rPr>
        <w:t>ภาษีเงินได้รอ</w:t>
      </w:r>
      <w:r w:rsidR="008D0BA8" w:rsidRPr="00785F0F">
        <w:rPr>
          <w:sz w:val="30"/>
          <w:szCs w:val="30"/>
          <w:cs/>
        </w:rPr>
        <w:t>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</w:t>
      </w:r>
      <w:r w:rsidRPr="00785F0F">
        <w:rPr>
          <w:sz w:val="30"/>
          <w:szCs w:val="30"/>
          <w:cs/>
        </w:rPr>
        <w:t>มุ่งหมายทางภาษี ภาษีเงินได้รอ</w:t>
      </w:r>
      <w:r w:rsidR="008D0BA8" w:rsidRPr="00785F0F">
        <w:rPr>
          <w:sz w:val="30"/>
          <w:szCs w:val="30"/>
          <w:cs/>
        </w:rPr>
        <w:t>ตัดบัญชีจะไม่ถูกรับรู้เมื่อ</w:t>
      </w:r>
      <w:r w:rsidR="0047148E" w:rsidRPr="00785F0F">
        <w:rPr>
          <w:sz w:val="30"/>
          <w:szCs w:val="30"/>
          <w:cs/>
        </w:rPr>
        <w:br/>
      </w:r>
      <w:r w:rsidR="008D0BA8" w:rsidRPr="00785F0F">
        <w:rPr>
          <w:sz w:val="30"/>
          <w:szCs w:val="30"/>
          <w:cs/>
        </w:rPr>
        <w:t>เกิดจากผลแตกต่างชั่วคราวต่อไปนี้ การรับรู</w:t>
      </w:r>
      <w:r w:rsidR="00266E12" w:rsidRPr="00785F0F">
        <w:rPr>
          <w:sz w:val="30"/>
          <w:szCs w:val="30"/>
          <w:cs/>
        </w:rPr>
        <w:t>้</w:t>
      </w:r>
      <w:r w:rsidR="008D0BA8" w:rsidRPr="00785F0F">
        <w:rPr>
          <w:sz w:val="30"/>
          <w:szCs w:val="30"/>
          <w:cs/>
        </w:rPr>
        <w:t xml:space="preserve">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="008D0BA8" w:rsidRPr="00785F0F">
        <w:rPr>
          <w:spacing w:val="-2"/>
          <w:sz w:val="30"/>
          <w:szCs w:val="30"/>
          <w:cs/>
        </w:rPr>
        <w:t>และผลแตกต่างที่เกี่ย</w:t>
      </w:r>
      <w:r w:rsidR="00921012" w:rsidRPr="00785F0F">
        <w:rPr>
          <w:spacing w:val="-2"/>
          <w:sz w:val="30"/>
          <w:szCs w:val="30"/>
          <w:cs/>
        </w:rPr>
        <w:t>วข้องกับเงินลงทุนในบริษัทย่อย</w:t>
      </w:r>
      <w:r w:rsidR="008D0BA8" w:rsidRPr="00785F0F">
        <w:rPr>
          <w:spacing w:val="-2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7982581" w14:textId="77777777" w:rsidR="005E546C" w:rsidRPr="00F81227" w:rsidRDefault="005E546C" w:rsidP="00F8122D">
      <w:pPr>
        <w:ind w:left="1080" w:right="-25"/>
        <w:jc w:val="thaiDistribute"/>
        <w:rPr>
          <w:sz w:val="30"/>
          <w:szCs w:val="30"/>
        </w:rPr>
      </w:pPr>
    </w:p>
    <w:p w14:paraId="5A65919A" w14:textId="34394161" w:rsidR="00476B59" w:rsidRDefault="008D0BA8" w:rsidP="008D0BA8">
      <w:pPr>
        <w:ind w:left="1080" w:right="-2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การวัดมูลค่าของภาษีเงิ</w:t>
      </w:r>
      <w:r w:rsidR="0004130A" w:rsidRPr="00785F0F">
        <w:rPr>
          <w:sz w:val="30"/>
          <w:szCs w:val="30"/>
          <w:cs/>
        </w:rPr>
        <w:t>นได้รอ</w:t>
      </w:r>
      <w:r w:rsidRPr="00785F0F">
        <w:rPr>
          <w:sz w:val="30"/>
          <w:szCs w:val="30"/>
          <w:cs/>
        </w:rPr>
        <w:t xml:space="preserve">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14:paraId="7450FEBC" w14:textId="243A5386" w:rsidR="008D0BA8" w:rsidRPr="00785F0F" w:rsidRDefault="0004130A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ภาษีเงินได้รอ</w:t>
      </w:r>
      <w:r w:rsidR="008D0BA8" w:rsidRPr="00785F0F">
        <w:rPr>
          <w:sz w:val="30"/>
          <w:szCs w:val="30"/>
          <w:cs/>
        </w:rPr>
        <w:t>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249774B" w14:textId="77777777" w:rsidR="00E17C5B" w:rsidRPr="00F81227" w:rsidRDefault="00E17C5B" w:rsidP="00A24A62">
      <w:pPr>
        <w:ind w:left="1080" w:right="-25"/>
        <w:jc w:val="thaiDistribute"/>
        <w:rPr>
          <w:sz w:val="30"/>
          <w:szCs w:val="30"/>
        </w:rPr>
      </w:pPr>
    </w:p>
    <w:p w14:paraId="377261F9" w14:textId="2B6CAB50" w:rsidR="008D0BA8" w:rsidRDefault="008D0BA8" w:rsidP="000E6700">
      <w:pPr>
        <w:suppressAutoHyphens w:val="0"/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ในการกำหนดมูลค่าของภาษีเงินได้ของ</w:t>
      </w:r>
      <w:r w:rsidR="002A0092">
        <w:rPr>
          <w:rFonts w:hint="cs"/>
          <w:sz w:val="30"/>
          <w:szCs w:val="30"/>
          <w:cs/>
        </w:rPr>
        <w:t>ปี</w:t>
      </w:r>
      <w:r w:rsidR="0004130A" w:rsidRPr="00785F0F">
        <w:rPr>
          <w:sz w:val="30"/>
          <w:szCs w:val="30"/>
          <w:cs/>
        </w:rPr>
        <w:t>ปัจจุบันและภาษีเงินได้รอ</w:t>
      </w:r>
      <w:r w:rsidRPr="00785F0F">
        <w:rPr>
          <w:sz w:val="30"/>
          <w:szCs w:val="30"/>
          <w:cs/>
        </w:rPr>
        <w:t>ตัดบัญชี ธนาคารและบริษัทย่อย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</w:t>
      </w:r>
      <w:r w:rsidR="00A02D4E" w:rsidRPr="00785F0F">
        <w:rPr>
          <w:sz w:val="30"/>
          <w:szCs w:val="30"/>
          <w:cs/>
        </w:rPr>
        <w:t>กหลายปัจจัย รวมถึงการตีความทางกฎ</w:t>
      </w:r>
      <w:r w:rsidRPr="00785F0F">
        <w:rPr>
          <w:sz w:val="30"/>
          <w:szCs w:val="30"/>
          <w:cs/>
        </w:rPr>
        <w:t>หมายภาษี และจากประสบการณ์ในอดีต การประเมินนี้อยู่บนพ</w:t>
      </w:r>
      <w:r w:rsidR="0011607C" w:rsidRPr="00785F0F">
        <w:rPr>
          <w:sz w:val="30"/>
          <w:szCs w:val="30"/>
          <w:cs/>
        </w:rPr>
        <w:t>ื้นฐานการประมาณการและข้อสมมติ</w:t>
      </w:r>
      <w:r w:rsidRPr="00785F0F">
        <w:rPr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 ๆ 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</w:t>
      </w:r>
      <w:r w:rsidR="00CB7BCF" w:rsidRPr="00785F0F">
        <w:rPr>
          <w:sz w:val="30"/>
          <w:szCs w:val="30"/>
          <w:cs/>
        </w:rPr>
        <w:t>นได้ใน</w:t>
      </w:r>
      <w:r w:rsidR="00560563">
        <w:rPr>
          <w:rFonts w:hint="cs"/>
          <w:sz w:val="30"/>
          <w:szCs w:val="30"/>
          <w:cs/>
        </w:rPr>
        <w:t>งวด</w:t>
      </w:r>
      <w:r w:rsidRPr="00785F0F">
        <w:rPr>
          <w:sz w:val="30"/>
          <w:szCs w:val="30"/>
          <w:cs/>
        </w:rPr>
        <w:t>ที่เกิดการเปลี่ยนแปลง</w:t>
      </w:r>
    </w:p>
    <w:p w14:paraId="487FAA90" w14:textId="77777777" w:rsidR="004A1EBA" w:rsidRPr="00F81227" w:rsidRDefault="004A1EBA" w:rsidP="004A1EBA">
      <w:pPr>
        <w:ind w:left="1080" w:right="-25"/>
        <w:jc w:val="thaiDistribute"/>
        <w:rPr>
          <w:sz w:val="30"/>
          <w:szCs w:val="30"/>
        </w:rPr>
      </w:pPr>
    </w:p>
    <w:p w14:paraId="43EAEEF8" w14:textId="31EE2651" w:rsidR="00B07F6F" w:rsidRPr="00785F0F" w:rsidRDefault="0004130A" w:rsidP="00EB6505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สินทรัพย์ภาษีเงินได้รอ</w:t>
      </w:r>
      <w:r w:rsidR="008D0BA8" w:rsidRPr="00785F0F">
        <w:rPr>
          <w:sz w:val="30"/>
          <w:szCs w:val="30"/>
          <w:cs/>
        </w:rPr>
        <w:t>ตั</w:t>
      </w:r>
      <w:r w:rsidRPr="00785F0F">
        <w:rPr>
          <w:sz w:val="30"/>
          <w:szCs w:val="30"/>
          <w:cs/>
        </w:rPr>
        <w:t>ดบัญชีและหนี้สินภาษีเงินได้รอ</w:t>
      </w:r>
      <w:r w:rsidR="008D0BA8" w:rsidRPr="00785F0F">
        <w:rPr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FB61FD">
        <w:rPr>
          <w:rFonts w:hint="cs"/>
          <w:sz w:val="30"/>
          <w:szCs w:val="30"/>
          <w:cs/>
        </w:rPr>
        <w:t>ปี</w:t>
      </w:r>
      <w:r w:rsidR="008D0BA8" w:rsidRPr="00785F0F">
        <w:rPr>
          <w:sz w:val="30"/>
          <w:szCs w:val="30"/>
          <w:cs/>
        </w:rPr>
        <w:t>ปัจจุบันมาหักกลบกับหนี้สินภาษีเงินได้ของ</w:t>
      </w:r>
      <w:r w:rsidR="00FB61FD">
        <w:rPr>
          <w:rFonts w:hint="cs"/>
          <w:sz w:val="30"/>
          <w:szCs w:val="30"/>
          <w:cs/>
        </w:rPr>
        <w:t>ปี</w:t>
      </w:r>
      <w:r w:rsidR="008D0BA8" w:rsidRPr="00785F0F">
        <w:rPr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FB61FD">
        <w:rPr>
          <w:rFonts w:hint="cs"/>
          <w:sz w:val="30"/>
          <w:szCs w:val="30"/>
          <w:cs/>
        </w:rPr>
        <w:t>ปี</w:t>
      </w:r>
      <w:r w:rsidR="008D0BA8" w:rsidRPr="00785F0F">
        <w:rPr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4BF43A2" w14:textId="77777777" w:rsidR="004A1EBA" w:rsidRPr="00F81227" w:rsidRDefault="004A1EBA" w:rsidP="004A1EBA">
      <w:pPr>
        <w:ind w:left="1080" w:right="-25"/>
        <w:jc w:val="thaiDistribute"/>
        <w:rPr>
          <w:sz w:val="30"/>
          <w:szCs w:val="30"/>
        </w:rPr>
      </w:pPr>
    </w:p>
    <w:p w14:paraId="6C45BF8B" w14:textId="1551BF4E" w:rsidR="0047438B" w:rsidRDefault="0004130A" w:rsidP="00B4073E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สินทรัพย์ภาษีเงินได้รอ</w:t>
      </w:r>
      <w:r w:rsidR="008D0BA8" w:rsidRPr="00785F0F">
        <w:rPr>
          <w:sz w:val="30"/>
          <w:szCs w:val="30"/>
          <w:cs/>
        </w:rPr>
        <w:t>ตัดบัญชีจะบันทึกต่อเมื่อมีความเป็นไปได้ค่อนข้างแน่ว่ากำไรเพื่อเสียภาษี</w:t>
      </w:r>
      <w:r w:rsidR="00DC6DD4" w:rsidRPr="00785F0F">
        <w:rPr>
          <w:sz w:val="30"/>
          <w:szCs w:val="30"/>
          <w:cs/>
        </w:rPr>
        <w:br/>
      </w:r>
      <w:r w:rsidR="008D0BA8" w:rsidRPr="00785F0F">
        <w:rPr>
          <w:sz w:val="30"/>
          <w:szCs w:val="30"/>
          <w:cs/>
        </w:rPr>
        <w:t xml:space="preserve">ในอนาคตจะมีจำนวนเพียงพอกับการใช้ประโยชน์จากผลแตกต่างชั่วคราวดังกล่าว </w:t>
      </w:r>
      <w:r w:rsidR="00612118" w:rsidRPr="00785F0F">
        <w:rPr>
          <w:rFonts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แล้วอาจมีจำนวนไม่เพียงพอที่จะบันทึกสินทรัพย์ภาษีเงินได้ทั้งจำนวน </w:t>
      </w:r>
      <w:r w:rsidR="008D0BA8" w:rsidRPr="00785F0F">
        <w:rPr>
          <w:sz w:val="30"/>
          <w:szCs w:val="30"/>
          <w:cs/>
        </w:rPr>
        <w:t>สินทรัพย์ภาษีเงินได้รอตัดบัญชีจะถูกทบทวน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8927838" w14:textId="77777777" w:rsidR="004A1EBA" w:rsidRPr="00F81227" w:rsidRDefault="004A1EBA" w:rsidP="004A1EBA">
      <w:pPr>
        <w:ind w:left="1080" w:right="-25"/>
        <w:jc w:val="thaiDistribute"/>
        <w:rPr>
          <w:sz w:val="30"/>
          <w:szCs w:val="30"/>
        </w:rPr>
      </w:pPr>
    </w:p>
    <w:p w14:paraId="67A0E6FB" w14:textId="30F59801" w:rsidR="008D0BA8" w:rsidRPr="00785F0F" w:rsidRDefault="00165312" w:rsidP="00B87ADC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4B7FFC" w:rsidRPr="00785F0F">
        <w:rPr>
          <w:spacing w:val="-4"/>
          <w:sz w:val="30"/>
          <w:szCs w:val="30"/>
        </w:rPr>
        <w:t>2</w:t>
      </w:r>
      <w:r w:rsidR="00AE1556">
        <w:rPr>
          <w:spacing w:val="-4"/>
          <w:sz w:val="30"/>
          <w:szCs w:val="30"/>
        </w:rPr>
        <w:t>7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กำไรต่อหุ้น</w:t>
      </w:r>
    </w:p>
    <w:p w14:paraId="461AB211" w14:textId="77777777" w:rsidR="004A1EBA" w:rsidRPr="00F81227" w:rsidRDefault="004A1EBA" w:rsidP="004A1EBA">
      <w:pPr>
        <w:ind w:left="1080" w:right="-25"/>
        <w:jc w:val="thaiDistribute"/>
        <w:rPr>
          <w:sz w:val="30"/>
          <w:szCs w:val="30"/>
        </w:rPr>
      </w:pPr>
    </w:p>
    <w:p w14:paraId="3F6B3819" w14:textId="35C88A93" w:rsidR="00A80EAC" w:rsidRDefault="008D0BA8" w:rsidP="00A80EAC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ตั้งแต่วันที่ </w:t>
      </w:r>
      <w:r w:rsidRPr="00785F0F">
        <w:rPr>
          <w:sz w:val="30"/>
          <w:szCs w:val="30"/>
        </w:rPr>
        <w:t xml:space="preserve">10 </w:t>
      </w:r>
      <w:r w:rsidRPr="00785F0F">
        <w:rPr>
          <w:sz w:val="30"/>
          <w:szCs w:val="30"/>
          <w:cs/>
        </w:rPr>
        <w:t xml:space="preserve">พฤษภาคม </w:t>
      </w:r>
      <w:r w:rsidRPr="00785F0F">
        <w:rPr>
          <w:sz w:val="30"/>
          <w:szCs w:val="30"/>
        </w:rPr>
        <w:t xml:space="preserve">2552 </w:t>
      </w:r>
      <w:r w:rsidRPr="00785F0F">
        <w:rPr>
          <w:sz w:val="30"/>
          <w:szCs w:val="30"/>
          <w:cs/>
        </w:rPr>
        <w:t>บุริมสิทธิของหุ้นบุริมสิทธิได้สิ้นสุดลง หุ้นบุริมสิทธิจึงมีสิทธิเทียบเท่าหุ้นสามัญทุกประการ กำไรต่อหุ้นขั้นพื้นฐานคำนวณ</w:t>
      </w:r>
      <w:r w:rsidR="00CB7BCF" w:rsidRPr="00785F0F">
        <w:rPr>
          <w:rFonts w:hint="cs"/>
          <w:sz w:val="30"/>
          <w:szCs w:val="30"/>
          <w:cs/>
        </w:rPr>
        <w:t>โดยการหาร</w:t>
      </w:r>
      <w:r w:rsidRPr="00785F0F">
        <w:rPr>
          <w:sz w:val="30"/>
          <w:szCs w:val="30"/>
          <w:cs/>
        </w:rPr>
        <w:t>กำไร</w:t>
      </w:r>
      <w:r w:rsidR="008E0789" w:rsidRPr="00785F0F">
        <w:rPr>
          <w:rFonts w:hint="cs"/>
          <w:sz w:val="30"/>
          <w:szCs w:val="30"/>
          <w:cs/>
        </w:rPr>
        <w:t>หรือขาดทุน</w:t>
      </w:r>
      <w:r w:rsidR="007F2559" w:rsidRPr="00785F0F">
        <w:rPr>
          <w:sz w:val="30"/>
          <w:szCs w:val="30"/>
          <w:cs/>
        </w:rPr>
        <w:t>ของผู้ถือหุ้นสามัญของธนาคาร</w:t>
      </w:r>
      <w:r w:rsidRPr="00785F0F">
        <w:rPr>
          <w:sz w:val="30"/>
          <w:szCs w:val="30"/>
          <w:cs/>
        </w:rPr>
        <w:t>ด้วย</w:t>
      </w:r>
      <w:r w:rsidR="008E0789" w:rsidRPr="00785F0F">
        <w:rPr>
          <w:rFonts w:hint="cs"/>
          <w:sz w:val="30"/>
          <w:szCs w:val="30"/>
          <w:cs/>
        </w:rPr>
        <w:t>จำนวน</w:t>
      </w:r>
      <w:r w:rsidRPr="00785F0F">
        <w:rPr>
          <w:sz w:val="30"/>
          <w:szCs w:val="30"/>
          <w:cs/>
        </w:rPr>
        <w:t>หุ้นสามัญและหุ้นบุริมสิทธ</w:t>
      </w:r>
      <w:r w:rsidR="00A80EAC" w:rsidRPr="00785F0F">
        <w:rPr>
          <w:rFonts w:hint="cs"/>
          <w:sz w:val="30"/>
          <w:szCs w:val="30"/>
          <w:cs/>
        </w:rPr>
        <w:t>ิที่ออกจำหน่ายระหว่า</w:t>
      </w:r>
      <w:r w:rsidR="000911FA">
        <w:rPr>
          <w:rFonts w:hint="cs"/>
          <w:sz w:val="30"/>
          <w:szCs w:val="30"/>
          <w:cs/>
        </w:rPr>
        <w:t>งปี</w:t>
      </w:r>
    </w:p>
    <w:p w14:paraId="1E9ADAC5" w14:textId="2E10FEE2" w:rsidR="00D12EA8" w:rsidRDefault="00D12EA8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74460D5" w14:textId="46E5FFB1" w:rsidR="00214DE7" w:rsidRPr="00007B09" w:rsidRDefault="00214DE7" w:rsidP="00214DE7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007B09">
        <w:rPr>
          <w:spacing w:val="-4"/>
          <w:sz w:val="30"/>
          <w:szCs w:val="30"/>
        </w:rPr>
        <w:lastRenderedPageBreak/>
        <w:t>3</w:t>
      </w:r>
      <w:r w:rsidRPr="00007B09">
        <w:rPr>
          <w:spacing w:val="-4"/>
          <w:sz w:val="30"/>
          <w:szCs w:val="30"/>
          <w:cs/>
        </w:rPr>
        <w:t>.</w:t>
      </w:r>
      <w:r w:rsidRPr="00007B09">
        <w:rPr>
          <w:spacing w:val="-4"/>
          <w:sz w:val="30"/>
          <w:szCs w:val="30"/>
        </w:rPr>
        <w:t>2</w:t>
      </w:r>
      <w:r w:rsidR="003E6DED">
        <w:rPr>
          <w:spacing w:val="-4"/>
          <w:sz w:val="30"/>
          <w:szCs w:val="30"/>
        </w:rPr>
        <w:t>8</w:t>
      </w:r>
      <w:r w:rsidRPr="00007B09">
        <w:rPr>
          <w:spacing w:val="-4"/>
          <w:sz w:val="30"/>
          <w:szCs w:val="30"/>
        </w:rPr>
        <w:tab/>
      </w:r>
      <w:r w:rsidRPr="00007B09">
        <w:rPr>
          <w:spacing w:val="-4"/>
          <w:sz w:val="30"/>
          <w:szCs w:val="30"/>
          <w:cs/>
        </w:rPr>
        <w:t>บุคคลหรือกิจการที่เกี่ยวข้องกัน</w:t>
      </w:r>
    </w:p>
    <w:p w14:paraId="35C7705D" w14:textId="77777777" w:rsidR="00983386" w:rsidRPr="008B3582" w:rsidRDefault="00983386" w:rsidP="00983386">
      <w:pPr>
        <w:ind w:left="1080" w:right="-25"/>
        <w:jc w:val="thaiDistribute"/>
        <w:rPr>
          <w:sz w:val="26"/>
          <w:szCs w:val="26"/>
          <w:cs/>
        </w:rPr>
      </w:pPr>
    </w:p>
    <w:p w14:paraId="4892CCEE" w14:textId="53C82EB1" w:rsidR="00214DE7" w:rsidRPr="00214DE7" w:rsidRDefault="00214DE7" w:rsidP="00214DE7">
      <w:pPr>
        <w:ind w:left="1080" w:right="-25"/>
        <w:jc w:val="thaiDistribute"/>
        <w:rPr>
          <w:sz w:val="30"/>
          <w:szCs w:val="30"/>
        </w:rPr>
      </w:pPr>
      <w:r w:rsidRPr="00007B09">
        <w:rPr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757482" w:rsidRPr="00785F0F">
        <w:rPr>
          <w:sz w:val="30"/>
          <w:szCs w:val="30"/>
          <w:cs/>
        </w:rPr>
        <w:t>ธนาคารและบริษัทย่อย</w:t>
      </w:r>
      <w:r w:rsidRPr="00007B09">
        <w:rPr>
          <w:sz w:val="30"/>
          <w:szCs w:val="30"/>
          <w:cs/>
        </w:rPr>
        <w:t xml:space="preserve">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007B09">
        <w:rPr>
          <w:rFonts w:hint="cs"/>
          <w:sz w:val="30"/>
          <w:szCs w:val="30"/>
          <w:cs/>
        </w:rPr>
        <w:t>ธนาคาร</w:t>
      </w:r>
      <w:r w:rsidR="00757482" w:rsidRPr="00785F0F">
        <w:rPr>
          <w:sz w:val="30"/>
          <w:szCs w:val="30"/>
          <w:cs/>
        </w:rPr>
        <w:t>และบริษัทย่อย</w:t>
      </w:r>
      <w:r w:rsidRPr="00007B09">
        <w:rPr>
          <w:sz w:val="30"/>
          <w:szCs w:val="30"/>
          <w:cs/>
        </w:rPr>
        <w:t xml:space="preserve"> หรือ</w:t>
      </w:r>
      <w:r w:rsidRPr="00007B09">
        <w:rPr>
          <w:rFonts w:hint="cs"/>
          <w:sz w:val="30"/>
          <w:szCs w:val="30"/>
          <w:cs/>
        </w:rPr>
        <w:t>ธนาคาร</w:t>
      </w:r>
      <w:r w:rsidR="00757482" w:rsidRPr="00785F0F">
        <w:rPr>
          <w:sz w:val="30"/>
          <w:szCs w:val="30"/>
          <w:cs/>
        </w:rPr>
        <w:t>และบริษัทย่อย</w:t>
      </w:r>
      <w:r w:rsidRPr="00007B09">
        <w:rPr>
          <w:sz w:val="30"/>
          <w:szCs w:val="30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214DE7">
        <w:rPr>
          <w:sz w:val="30"/>
          <w:szCs w:val="30"/>
          <w:cs/>
        </w:rPr>
        <w:t xml:space="preserve"> </w:t>
      </w:r>
    </w:p>
    <w:p w14:paraId="70FC088E" w14:textId="77777777" w:rsidR="008B3582" w:rsidRPr="008B3582" w:rsidRDefault="008B3582" w:rsidP="008B3582">
      <w:pPr>
        <w:ind w:left="1080" w:right="-25"/>
        <w:jc w:val="thaiDistribute"/>
        <w:rPr>
          <w:sz w:val="26"/>
          <w:szCs w:val="26"/>
          <w:cs/>
        </w:rPr>
      </w:pPr>
    </w:p>
    <w:p w14:paraId="1F60212A" w14:textId="5D62D94C" w:rsidR="008D0BA8" w:rsidRPr="00181716" w:rsidRDefault="00165312" w:rsidP="00181716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4B7FFC" w:rsidRPr="00785F0F">
        <w:rPr>
          <w:spacing w:val="-4"/>
          <w:sz w:val="30"/>
          <w:szCs w:val="30"/>
        </w:rPr>
        <w:t>2</w:t>
      </w:r>
      <w:r w:rsidR="009A6DBB">
        <w:rPr>
          <w:spacing w:val="-4"/>
          <w:sz w:val="30"/>
          <w:szCs w:val="30"/>
        </w:rPr>
        <w:t>9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รายงานทางการเงินจำแนกตามส่วนงาน</w:t>
      </w:r>
    </w:p>
    <w:p w14:paraId="0FE11FC2" w14:textId="77777777" w:rsidR="008B3582" w:rsidRPr="008B3582" w:rsidRDefault="008B3582" w:rsidP="008B3582">
      <w:pPr>
        <w:ind w:left="1080" w:right="-25"/>
        <w:jc w:val="thaiDistribute"/>
        <w:rPr>
          <w:sz w:val="26"/>
          <w:szCs w:val="26"/>
          <w:cs/>
        </w:rPr>
      </w:pPr>
    </w:p>
    <w:p w14:paraId="7CBF8B49" w14:textId="08BBED1A"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ผลการดำเนินงานของส่วนงานที่รายงานต่อคณะกรรมการบริหาร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FD3965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การปันส่วนอย่างสมเหตุสมผล</w:t>
      </w:r>
    </w:p>
    <w:p w14:paraId="4A8C05CE" w14:textId="77777777" w:rsidR="008B3582" w:rsidRPr="008B3582" w:rsidRDefault="008B3582" w:rsidP="008B3582">
      <w:pPr>
        <w:ind w:left="1080" w:right="-25"/>
        <w:jc w:val="thaiDistribute"/>
        <w:rPr>
          <w:sz w:val="26"/>
          <w:szCs w:val="26"/>
          <w:cs/>
        </w:rPr>
      </w:pPr>
    </w:p>
    <w:p w14:paraId="0F251910" w14:textId="534A156A" w:rsidR="008D0BA8" w:rsidRPr="00785F0F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9A6DBB">
        <w:rPr>
          <w:spacing w:val="-4"/>
          <w:sz w:val="30"/>
          <w:szCs w:val="30"/>
        </w:rPr>
        <w:t>30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เงินตราต่างประเทศ</w:t>
      </w:r>
    </w:p>
    <w:p w14:paraId="1D3F26B9" w14:textId="77777777" w:rsidR="008D0BA8" w:rsidRPr="001E25CF" w:rsidRDefault="008D0BA8" w:rsidP="00FD3965">
      <w:pPr>
        <w:ind w:left="1080" w:right="-25"/>
        <w:jc w:val="thaiDistribute"/>
        <w:rPr>
          <w:sz w:val="26"/>
          <w:szCs w:val="26"/>
        </w:rPr>
      </w:pPr>
    </w:p>
    <w:p w14:paraId="1ABD4B9F" w14:textId="77777777" w:rsidR="008D0BA8" w:rsidRPr="00785F0F" w:rsidRDefault="008D0BA8" w:rsidP="008D0BA8">
      <w:pPr>
        <w:pStyle w:val="BodyText2"/>
        <w:tabs>
          <w:tab w:val="left" w:pos="990"/>
        </w:tabs>
        <w:spacing w:after="0" w:line="240" w:lineRule="atLeast"/>
        <w:ind w:left="1080" w:right="43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5D61F236" w14:textId="77777777" w:rsidR="001E25CF" w:rsidRPr="001E25CF" w:rsidRDefault="001E25CF" w:rsidP="001E25CF">
      <w:pPr>
        <w:ind w:left="1080" w:right="-25"/>
        <w:jc w:val="thaiDistribute"/>
        <w:rPr>
          <w:sz w:val="26"/>
          <w:szCs w:val="26"/>
        </w:rPr>
      </w:pPr>
    </w:p>
    <w:p w14:paraId="16754E92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CA5320" w:rsidRPr="00785F0F">
        <w:rPr>
          <w:sz w:val="30"/>
          <w:szCs w:val="30"/>
          <w:cs/>
        </w:rPr>
        <w:t>ธนาคาร</w:t>
      </w:r>
      <w:r w:rsidR="004A6C69" w:rsidRPr="00785F0F">
        <w:rPr>
          <w:sz w:val="30"/>
          <w:szCs w:val="30"/>
          <w:cs/>
        </w:rPr>
        <w:t>และบริษัท</w:t>
      </w:r>
      <w:r w:rsidR="004B7FFC" w:rsidRPr="00785F0F">
        <w:rPr>
          <w:sz w:val="30"/>
          <w:szCs w:val="30"/>
          <w:cs/>
        </w:rPr>
        <w:t>ย่อย</w:t>
      </w:r>
      <w:r w:rsidRPr="00785F0F">
        <w:rPr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14:paraId="1195F157" w14:textId="77777777" w:rsidR="001E25CF" w:rsidRPr="001E25CF" w:rsidRDefault="001E25CF" w:rsidP="001E25CF">
      <w:pPr>
        <w:ind w:left="1080" w:right="-25"/>
        <w:jc w:val="thaiDistribute"/>
        <w:rPr>
          <w:sz w:val="26"/>
          <w:szCs w:val="26"/>
        </w:rPr>
      </w:pPr>
    </w:p>
    <w:p w14:paraId="06CEA1D6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</w:t>
      </w:r>
      <w:r w:rsidR="00E17C5B" w:rsidRPr="00785F0F">
        <w:rPr>
          <w:sz w:val="30"/>
          <w:szCs w:val="30"/>
          <w:cs/>
        </w:rPr>
        <w:t>ดยใช้อัตราแลกเปลี่ยน ณ วันนั้น</w:t>
      </w:r>
    </w:p>
    <w:p w14:paraId="4058436A" w14:textId="77777777" w:rsidR="001E25CF" w:rsidRPr="001E25CF" w:rsidRDefault="001E25CF" w:rsidP="001E25CF">
      <w:pPr>
        <w:ind w:left="1080" w:right="-25"/>
        <w:jc w:val="thaiDistribute"/>
        <w:rPr>
          <w:sz w:val="26"/>
          <w:szCs w:val="26"/>
        </w:rPr>
      </w:pPr>
    </w:p>
    <w:p w14:paraId="402347C3" w14:textId="369EEBF0"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151F04D0" w14:textId="77777777" w:rsidR="001E25CF" w:rsidRPr="001E25CF" w:rsidRDefault="001E25CF" w:rsidP="001E25CF">
      <w:pPr>
        <w:ind w:left="1080" w:right="-25"/>
        <w:jc w:val="thaiDistribute"/>
        <w:rPr>
          <w:sz w:val="26"/>
          <w:szCs w:val="26"/>
        </w:rPr>
      </w:pPr>
    </w:p>
    <w:p w14:paraId="19897EC1" w14:textId="77777777" w:rsidR="00835588" w:rsidRDefault="001469F9" w:rsidP="001469F9">
      <w:pPr>
        <w:ind w:left="1080" w:right="-25"/>
        <w:jc w:val="thaiDistribute"/>
        <w:rPr>
          <w:color w:val="000000"/>
          <w:sz w:val="30"/>
          <w:szCs w:val="30"/>
        </w:rPr>
      </w:pPr>
      <w:r w:rsidRPr="00785F0F">
        <w:rPr>
          <w:color w:val="000000"/>
          <w:sz w:val="30"/>
          <w:szCs w:val="30"/>
          <w:cs/>
        </w:rPr>
        <w:t>ผลต่างของอัตราแลก</w:t>
      </w:r>
      <w:r w:rsidR="00CB7BCF" w:rsidRPr="00785F0F">
        <w:rPr>
          <w:color w:val="000000"/>
          <w:sz w:val="30"/>
          <w:szCs w:val="30"/>
          <w:cs/>
        </w:rPr>
        <w:t>เปลี่ยนที่เกิดขึ้นจากการแปลงค่า</w:t>
      </w:r>
      <w:r w:rsidRPr="00785F0F">
        <w:rPr>
          <w:color w:val="000000"/>
          <w:sz w:val="30"/>
          <w:szCs w:val="30"/>
          <w:cs/>
        </w:rPr>
        <w:t>ให้รับรู้เ</w:t>
      </w:r>
      <w:r w:rsidR="00BC19A0" w:rsidRPr="00785F0F">
        <w:rPr>
          <w:color w:val="000000"/>
          <w:sz w:val="30"/>
          <w:szCs w:val="30"/>
          <w:cs/>
        </w:rPr>
        <w:t>ป็นกำไรหรือขาดทุนในงวดบัญชีนั้น</w:t>
      </w:r>
    </w:p>
    <w:p w14:paraId="62086817" w14:textId="77777777" w:rsidR="001E25CF" w:rsidRPr="001E25CF" w:rsidRDefault="001E25CF" w:rsidP="001E25CF">
      <w:pPr>
        <w:ind w:left="1080" w:right="-25"/>
        <w:jc w:val="thaiDistribute"/>
        <w:rPr>
          <w:sz w:val="26"/>
          <w:szCs w:val="26"/>
        </w:rPr>
      </w:pPr>
    </w:p>
    <w:p w14:paraId="4AD075B3" w14:textId="13DC4FB0" w:rsidR="008D0BA8" w:rsidRPr="00785F0F" w:rsidRDefault="008D0BA8" w:rsidP="00037855">
      <w:pPr>
        <w:ind w:left="360" w:right="-25" w:firstLine="720"/>
        <w:jc w:val="thaiDistribute"/>
        <w:rPr>
          <w:spacing w:val="4"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หน่วยงานในต่างประเทศ</w:t>
      </w:r>
    </w:p>
    <w:p w14:paraId="778E33F6" w14:textId="77777777" w:rsidR="001E25CF" w:rsidRPr="001E25CF" w:rsidRDefault="001E25CF" w:rsidP="001E25CF">
      <w:pPr>
        <w:ind w:left="1080" w:right="-25"/>
        <w:jc w:val="thaiDistribute"/>
        <w:rPr>
          <w:sz w:val="26"/>
          <w:szCs w:val="26"/>
        </w:rPr>
      </w:pPr>
    </w:p>
    <w:p w14:paraId="4A40B9ED" w14:textId="2E839948" w:rsidR="001849B0" w:rsidRDefault="008D0BA8" w:rsidP="001849B0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14:paraId="44CBE04F" w14:textId="5AEA4674" w:rsidR="00CB137F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901475">
        <w:rPr>
          <w:rFonts w:hint="cs"/>
          <w:sz w:val="30"/>
          <w:szCs w:val="30"/>
          <w:cs/>
        </w:rPr>
        <w:t>แลกเปลี่ยน</w:t>
      </w:r>
      <w:r w:rsidRPr="00785F0F">
        <w:rPr>
          <w:sz w:val="30"/>
          <w:szCs w:val="30"/>
          <w:cs/>
        </w:rPr>
        <w:t xml:space="preserve"> ณ วันที่เกิดรายการ</w:t>
      </w:r>
    </w:p>
    <w:p w14:paraId="4938B3EC" w14:textId="77777777" w:rsidR="001E25CF" w:rsidRPr="004F465B" w:rsidRDefault="001E25CF" w:rsidP="001E25CF">
      <w:pPr>
        <w:ind w:left="1080" w:right="-25"/>
        <w:jc w:val="thaiDistribute"/>
        <w:rPr>
          <w:sz w:val="26"/>
          <w:szCs w:val="26"/>
        </w:rPr>
      </w:pPr>
    </w:p>
    <w:p w14:paraId="46980533" w14:textId="315684A4" w:rsidR="006B18E3" w:rsidRDefault="008D0BA8" w:rsidP="006B18E3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และแสดงเป็นรายการผลต่างจากอัตราแลกเปลี่ยนในส่วนของเจ้าของ จนกว่ามีการจำหน่ายเงินลงทุนนั้นออกไป</w:t>
      </w:r>
      <w:r w:rsidR="006B18E3" w:rsidRPr="00785F0F">
        <w:rPr>
          <w:sz w:val="30"/>
          <w:szCs w:val="30"/>
          <w:cs/>
        </w:rPr>
        <w:t xml:space="preserve"> ยกเว้นผลต่างจากการแปลงค่าที่ถูกปันส่วนให้ส่วนได้เสียที่ไม่มีอำนาจควบคุม</w:t>
      </w:r>
    </w:p>
    <w:p w14:paraId="0947FC74" w14:textId="77777777" w:rsidR="00187B58" w:rsidRPr="004F465B" w:rsidRDefault="00187B58" w:rsidP="00187B58">
      <w:pPr>
        <w:ind w:left="1080" w:right="-25"/>
        <w:jc w:val="thaiDistribute"/>
        <w:rPr>
          <w:sz w:val="26"/>
          <w:szCs w:val="26"/>
        </w:rPr>
      </w:pPr>
    </w:p>
    <w:p w14:paraId="61560EEC" w14:textId="18056D8D" w:rsidR="006B18E3" w:rsidRDefault="006B18E3" w:rsidP="006B18E3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</w:t>
      </w:r>
      <w:r w:rsidR="009D5961" w:rsidRPr="00785F0F">
        <w:rPr>
          <w:sz w:val="30"/>
          <w:szCs w:val="30"/>
          <w:cs/>
        </w:rPr>
        <w:t>ต้องถูกจัดประเภท</w:t>
      </w:r>
      <w:r w:rsidRPr="00785F0F">
        <w:rPr>
          <w:sz w:val="30"/>
          <w:szCs w:val="30"/>
          <w:cs/>
        </w:rPr>
        <w:t>เป็นกำไรหรือขาดทุน</w:t>
      </w:r>
      <w:r w:rsidR="009D5961" w:rsidRPr="00785F0F">
        <w:rPr>
          <w:sz w:val="30"/>
          <w:szCs w:val="30"/>
          <w:cs/>
        </w:rPr>
        <w:t>โดย</w:t>
      </w:r>
      <w:r w:rsidRPr="00785F0F">
        <w:rPr>
          <w:sz w:val="30"/>
          <w:szCs w:val="30"/>
          <w:cs/>
        </w:rPr>
        <w:t>เป็นส่วนหนึ่งของกำไรขาดทุนจากการจำหน่าย หากธนาคารจำหน่ายส่วนได้เสียในบริษัทย่อย</w:t>
      </w:r>
      <w:r w:rsidR="009D5961" w:rsidRPr="00785F0F">
        <w:rPr>
          <w:sz w:val="30"/>
          <w:szCs w:val="30"/>
          <w:cs/>
        </w:rPr>
        <w:t>เพียงบางส่วนแต่ยังคงมี</w:t>
      </w:r>
      <w:r w:rsidR="00EE11F7" w:rsidRPr="00785F0F">
        <w:rPr>
          <w:sz w:val="30"/>
          <w:szCs w:val="30"/>
          <w:cs/>
        </w:rPr>
        <w:t xml:space="preserve">การควบคุม </w:t>
      </w:r>
      <w:r w:rsidRPr="00785F0F">
        <w:rPr>
          <w:sz w:val="30"/>
          <w:szCs w:val="30"/>
          <w:cs/>
        </w:rPr>
        <w:t>ผลสะสม</w:t>
      </w:r>
      <w:r w:rsidR="00EE11F7" w:rsidRPr="00785F0F">
        <w:rPr>
          <w:sz w:val="30"/>
          <w:szCs w:val="30"/>
          <w:cs/>
        </w:rPr>
        <w:t>ต้องถูกปันสัดส่วน</w:t>
      </w:r>
      <w:r w:rsidRPr="00785F0F">
        <w:rPr>
          <w:sz w:val="30"/>
          <w:szCs w:val="30"/>
          <w:cs/>
        </w:rPr>
        <w:t>ให้กับส่วนของผู้ถือหุ้นที่ไม่มีอำนาจควบคุม หากธนาคารจำหน่ายเงิ</w:t>
      </w:r>
      <w:r w:rsidR="00DE78D2" w:rsidRPr="00785F0F">
        <w:rPr>
          <w:sz w:val="30"/>
          <w:szCs w:val="30"/>
          <w:cs/>
        </w:rPr>
        <w:t>นลงทุนในบริษัทร่วม</w:t>
      </w:r>
      <w:r w:rsidR="007201CA" w:rsidRPr="00785F0F">
        <w:rPr>
          <w:sz w:val="30"/>
          <w:szCs w:val="30"/>
          <w:cs/>
        </w:rPr>
        <w:t>เพียงบางส่วน</w:t>
      </w:r>
      <w:r w:rsidR="00DE78D2" w:rsidRPr="00785F0F">
        <w:rPr>
          <w:sz w:val="30"/>
          <w:szCs w:val="30"/>
          <w:cs/>
        </w:rPr>
        <w:t>โดยที่</w:t>
      </w:r>
      <w:r w:rsidR="00266E12" w:rsidRPr="00785F0F">
        <w:rPr>
          <w:sz w:val="30"/>
          <w:szCs w:val="30"/>
          <w:cs/>
        </w:rPr>
        <w:t>ธนาคาร</w:t>
      </w:r>
      <w:r w:rsidRPr="00785F0F">
        <w:rPr>
          <w:sz w:val="30"/>
          <w:szCs w:val="30"/>
          <w:cs/>
        </w:rPr>
        <w:t>ยังคงมีอิทธิพล</w:t>
      </w:r>
      <w:r w:rsidR="007201CA" w:rsidRPr="00785F0F">
        <w:rPr>
          <w:sz w:val="30"/>
          <w:szCs w:val="30"/>
          <w:cs/>
        </w:rPr>
        <w:t>หรือการควบคุมร่วม</w:t>
      </w:r>
      <w:r w:rsidRPr="00785F0F">
        <w:rPr>
          <w:sz w:val="30"/>
          <w:szCs w:val="30"/>
          <w:cs/>
        </w:rPr>
        <w:t>ที่มีสาร</w:t>
      </w:r>
      <w:r w:rsidR="007201CA" w:rsidRPr="00785F0F">
        <w:rPr>
          <w:sz w:val="30"/>
          <w:szCs w:val="30"/>
          <w:cs/>
        </w:rPr>
        <w:t>ะสำคัญอยู่ ธนาคารต้องจัดประเภทยอด</w:t>
      </w:r>
      <w:r w:rsidRPr="00785F0F">
        <w:rPr>
          <w:sz w:val="30"/>
          <w:szCs w:val="30"/>
          <w:cs/>
        </w:rPr>
        <w:t>สะสมบางส่วนที่เกี่ยวข้องเป็นกำไรหรือขาดทุน</w:t>
      </w:r>
    </w:p>
    <w:p w14:paraId="48468958" w14:textId="77777777" w:rsidR="004F465B" w:rsidRPr="004F465B" w:rsidRDefault="004F465B" w:rsidP="004F465B">
      <w:pPr>
        <w:ind w:left="1080" w:right="-25"/>
        <w:jc w:val="thaiDistribute"/>
        <w:rPr>
          <w:sz w:val="26"/>
          <w:szCs w:val="26"/>
        </w:rPr>
      </w:pPr>
    </w:p>
    <w:p w14:paraId="0B530B18" w14:textId="6CE68A7A" w:rsidR="0083558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และแสดงเป็นรายการผลต่างจากอัตราแลกเปลี่ยนในส่วนของเจ้าของ จนกว่ามีการจำหน่ายเงินลงทุนนั้นออกไป</w:t>
      </w:r>
    </w:p>
    <w:p w14:paraId="550FDE78" w14:textId="77777777" w:rsidR="004F465B" w:rsidRPr="004F465B" w:rsidRDefault="004F465B" w:rsidP="004F465B">
      <w:pPr>
        <w:ind w:left="1080" w:right="-25"/>
        <w:jc w:val="thaiDistribute"/>
        <w:rPr>
          <w:sz w:val="26"/>
          <w:szCs w:val="26"/>
        </w:rPr>
      </w:pPr>
    </w:p>
    <w:p w14:paraId="44AE826C" w14:textId="2926748C" w:rsidR="008D0BA8" w:rsidRPr="00007B09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EE11F7" w:rsidRPr="00785F0F">
        <w:rPr>
          <w:spacing w:val="-4"/>
          <w:sz w:val="30"/>
          <w:szCs w:val="30"/>
          <w:cs/>
        </w:rPr>
        <w:t>.</w:t>
      </w:r>
      <w:r w:rsidR="00757482">
        <w:rPr>
          <w:spacing w:val="-4"/>
          <w:sz w:val="30"/>
          <w:szCs w:val="30"/>
        </w:rPr>
        <w:t>3</w:t>
      </w:r>
      <w:r w:rsidR="009C1E96">
        <w:rPr>
          <w:spacing w:val="-4"/>
          <w:sz w:val="30"/>
          <w:szCs w:val="30"/>
        </w:rPr>
        <w:t>1</w:t>
      </w:r>
      <w:r w:rsidR="008D0BA8" w:rsidRPr="00785F0F">
        <w:rPr>
          <w:spacing w:val="-4"/>
          <w:sz w:val="30"/>
          <w:szCs w:val="30"/>
        </w:rPr>
        <w:tab/>
      </w:r>
      <w:r w:rsidR="008D0BA8" w:rsidRPr="00007B09">
        <w:rPr>
          <w:spacing w:val="-4"/>
          <w:sz w:val="30"/>
          <w:szCs w:val="30"/>
          <w:cs/>
        </w:rPr>
        <w:t>อนุพันธ์</w:t>
      </w:r>
    </w:p>
    <w:p w14:paraId="5CD671D7" w14:textId="77777777" w:rsidR="004F465B" w:rsidRPr="004F465B" w:rsidRDefault="004F465B" w:rsidP="004F465B">
      <w:pPr>
        <w:ind w:left="1080" w:right="-25"/>
        <w:jc w:val="thaiDistribute"/>
        <w:rPr>
          <w:sz w:val="26"/>
          <w:szCs w:val="26"/>
        </w:rPr>
      </w:pPr>
    </w:p>
    <w:p w14:paraId="0312D70C" w14:textId="03FF6F6F" w:rsidR="008D0BA8" w:rsidRPr="00785F0F" w:rsidRDefault="008D0BA8" w:rsidP="008D0BA8">
      <w:pPr>
        <w:pStyle w:val="BodyText2"/>
        <w:spacing w:after="0" w:line="240" w:lineRule="atLeast"/>
        <w:ind w:left="1080" w:right="43"/>
        <w:jc w:val="thaiDistribute"/>
        <w:rPr>
          <w:sz w:val="30"/>
          <w:szCs w:val="30"/>
        </w:rPr>
      </w:pPr>
      <w:r w:rsidRPr="00007B09">
        <w:rPr>
          <w:sz w:val="30"/>
          <w:szCs w:val="30"/>
          <w:cs/>
        </w:rPr>
        <w:t>อนุพันธ์มีวิธีการ</w:t>
      </w:r>
      <w:r w:rsidRPr="00785F0F">
        <w:rPr>
          <w:sz w:val="30"/>
          <w:szCs w:val="30"/>
          <w:cs/>
        </w:rPr>
        <w:t>รับรู้รายการดังนี้</w:t>
      </w:r>
    </w:p>
    <w:p w14:paraId="54EE2F35" w14:textId="77777777" w:rsidR="00187B58" w:rsidRPr="00086988" w:rsidRDefault="00187B58" w:rsidP="00187B58">
      <w:pPr>
        <w:ind w:left="1080" w:right="-25"/>
        <w:jc w:val="thaiDistribute"/>
        <w:rPr>
          <w:sz w:val="26"/>
          <w:szCs w:val="26"/>
        </w:rPr>
      </w:pPr>
    </w:p>
    <w:p w14:paraId="50C86150" w14:textId="6AC82018" w:rsidR="00DF72A8" w:rsidRDefault="008D0BA8" w:rsidP="00F319A5">
      <w:pPr>
        <w:numPr>
          <w:ilvl w:val="0"/>
          <w:numId w:val="7"/>
        </w:numPr>
        <w:ind w:right="-25"/>
        <w:jc w:val="thaiDistribute"/>
        <w:rPr>
          <w:sz w:val="30"/>
          <w:szCs w:val="30"/>
          <w:cs/>
        </w:rPr>
      </w:pPr>
      <w:r w:rsidRPr="00007B09">
        <w:rPr>
          <w:sz w:val="30"/>
          <w:szCs w:val="30"/>
          <w:cs/>
        </w:rPr>
        <w:t>อนุพันธ์เพื่อค้าจะถูกบันทึกบัญชี</w:t>
      </w:r>
      <w:r w:rsidR="003008E3" w:rsidRPr="00007B09">
        <w:rPr>
          <w:rFonts w:hint="cs"/>
          <w:sz w:val="30"/>
          <w:szCs w:val="30"/>
          <w:cs/>
        </w:rPr>
        <w:t>เมื่อเริ่ม</w:t>
      </w:r>
      <w:r w:rsidR="003008E3" w:rsidRPr="00007B09">
        <w:rPr>
          <w:sz w:val="30"/>
          <w:szCs w:val="30"/>
          <w:cs/>
        </w:rPr>
        <w:t>แรก</w:t>
      </w:r>
      <w:r w:rsidRPr="00007B09">
        <w:rPr>
          <w:sz w:val="30"/>
          <w:szCs w:val="30"/>
          <w:cs/>
        </w:rPr>
        <w:t>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619EBB69" w14:textId="2E99A799" w:rsidR="00E07759" w:rsidRPr="00007B09" w:rsidRDefault="008D0BA8" w:rsidP="00F319A5">
      <w:pPr>
        <w:numPr>
          <w:ilvl w:val="0"/>
          <w:numId w:val="7"/>
        </w:numPr>
        <w:ind w:right="-25"/>
        <w:jc w:val="thaiDistribute"/>
        <w:rPr>
          <w:sz w:val="30"/>
          <w:szCs w:val="30"/>
        </w:rPr>
      </w:pPr>
      <w:r w:rsidRPr="00007B09">
        <w:rPr>
          <w:sz w:val="30"/>
          <w:szCs w:val="30"/>
          <w:cs/>
        </w:rPr>
        <w:t>อนุพันธ์เพื่อป้องกันความเสี่ยง</w:t>
      </w:r>
      <w:r w:rsidR="00CB7BCF" w:rsidRPr="00007B09">
        <w:rPr>
          <w:rFonts w:hint="cs"/>
          <w:sz w:val="30"/>
          <w:szCs w:val="30"/>
          <w:cs/>
        </w:rPr>
        <w:t xml:space="preserve"> </w:t>
      </w:r>
      <w:r w:rsidR="00E07759" w:rsidRPr="00007B09">
        <w:rPr>
          <w:sz w:val="30"/>
          <w:szCs w:val="30"/>
          <w:cs/>
        </w:rPr>
        <w:t>ธนาคารรับรู้กำไรหรือขาดทุนจากการเปลี่ยนแปลงในมูลค่ายุติธรรมของอนุพันธ์ให้สอดคล้องกับการรับรู้รายได้หรือค่าใช้จ่ายของรายการที่ถูกป้องกันความเสี่ยง (</w:t>
      </w:r>
      <w:r w:rsidR="00E07759" w:rsidRPr="00007B09">
        <w:rPr>
          <w:sz w:val="30"/>
          <w:szCs w:val="30"/>
        </w:rPr>
        <w:t>Hedged Item</w:t>
      </w:r>
      <w:r w:rsidR="00E07759" w:rsidRPr="00007B09">
        <w:rPr>
          <w:sz w:val="30"/>
          <w:szCs w:val="30"/>
          <w:cs/>
        </w:rPr>
        <w:t>) ดังนี้</w:t>
      </w:r>
    </w:p>
    <w:p w14:paraId="0DA4A63F" w14:textId="57BF6CA7" w:rsidR="00B94607" w:rsidRPr="00007B09" w:rsidRDefault="00B94607" w:rsidP="00F319A5">
      <w:pPr>
        <w:numPr>
          <w:ilvl w:val="0"/>
          <w:numId w:val="12"/>
        </w:numPr>
        <w:tabs>
          <w:tab w:val="clear" w:pos="1712"/>
        </w:tabs>
        <w:suppressAutoHyphens w:val="0"/>
        <w:ind w:left="1800" w:right="-29"/>
        <w:jc w:val="thaiDistribute"/>
        <w:rPr>
          <w:sz w:val="30"/>
          <w:szCs w:val="30"/>
        </w:rPr>
      </w:pPr>
      <w:r w:rsidRPr="00007B09">
        <w:rPr>
          <w:sz w:val="30"/>
          <w:szCs w:val="30"/>
          <w:cs/>
        </w:rPr>
        <w:t xml:space="preserve">กรณีธนาคารรับรู้รายการที่ถูกป้องกันความเสี่ยงด้วยมูลค่ายุติธรรม อนุพันธ์ที่ใช้ป้องกันความเสี่ยงจะรับรู้ด้วยมูลค่ายุติธรรม </w:t>
      </w:r>
    </w:p>
    <w:p w14:paraId="349080E1" w14:textId="7F5EB818" w:rsidR="0047438B" w:rsidRPr="00007B09" w:rsidRDefault="00B94607" w:rsidP="0047438B">
      <w:pPr>
        <w:numPr>
          <w:ilvl w:val="0"/>
          <w:numId w:val="12"/>
        </w:numPr>
        <w:tabs>
          <w:tab w:val="clear" w:pos="1712"/>
        </w:tabs>
        <w:suppressAutoHyphens w:val="0"/>
        <w:ind w:left="1800" w:right="-23"/>
        <w:jc w:val="thaiDistribute"/>
        <w:rPr>
          <w:sz w:val="30"/>
          <w:szCs w:val="30"/>
        </w:rPr>
      </w:pPr>
      <w:r w:rsidRPr="00007B09">
        <w:rPr>
          <w:sz w:val="30"/>
          <w:szCs w:val="30"/>
          <w:cs/>
        </w:rPr>
        <w:lastRenderedPageBreak/>
        <w:t>กรณีธนาคารรับรู้รายการที่ถูกป้องกันความเสี่ยงตามเกณฑ์คงค้าง อนุพันธ์ที่ใช้ป้องกันความเสี่ยงจะรับรู้ตามเกณฑ์คงค้าง</w:t>
      </w:r>
    </w:p>
    <w:p w14:paraId="3F31F091" w14:textId="30E84D47" w:rsidR="00757482" w:rsidRPr="00C84BA3" w:rsidRDefault="00757482" w:rsidP="00543404">
      <w:pPr>
        <w:ind w:left="1080" w:right="-25"/>
        <w:jc w:val="thaiDistribute"/>
        <w:rPr>
          <w:sz w:val="26"/>
          <w:szCs w:val="26"/>
        </w:rPr>
      </w:pPr>
    </w:p>
    <w:p w14:paraId="443D9DEC" w14:textId="5653ABCA" w:rsidR="00CF693C" w:rsidRPr="00785F0F" w:rsidRDefault="00165312" w:rsidP="00CF693C">
      <w:pPr>
        <w:ind w:left="1080" w:right="-25" w:hanging="540"/>
        <w:jc w:val="thaiDistribute"/>
        <w:rPr>
          <w:sz w:val="30"/>
          <w:szCs w:val="30"/>
          <w:cs/>
          <w:lang w:val="th-TH"/>
        </w:rPr>
      </w:pPr>
      <w:r w:rsidRPr="00785F0F">
        <w:rPr>
          <w:spacing w:val="-4"/>
          <w:sz w:val="30"/>
          <w:szCs w:val="30"/>
        </w:rPr>
        <w:t>3</w:t>
      </w:r>
      <w:r w:rsidR="0085221B" w:rsidRPr="00785F0F">
        <w:rPr>
          <w:spacing w:val="-4"/>
          <w:sz w:val="30"/>
          <w:szCs w:val="30"/>
          <w:cs/>
        </w:rPr>
        <w:t>.</w:t>
      </w:r>
      <w:r w:rsidR="00757482">
        <w:rPr>
          <w:spacing w:val="-4"/>
          <w:sz w:val="30"/>
          <w:szCs w:val="30"/>
        </w:rPr>
        <w:t>3</w:t>
      </w:r>
      <w:r w:rsidR="001139CA">
        <w:rPr>
          <w:spacing w:val="-4"/>
          <w:sz w:val="30"/>
          <w:szCs w:val="30"/>
        </w:rPr>
        <w:t>2</w:t>
      </w:r>
      <w:r w:rsidR="00D31A09" w:rsidRPr="00785F0F">
        <w:rPr>
          <w:spacing w:val="-4"/>
          <w:sz w:val="30"/>
          <w:szCs w:val="30"/>
        </w:rPr>
        <w:tab/>
      </w:r>
      <w:r w:rsidR="0085221B" w:rsidRPr="00785F0F">
        <w:rPr>
          <w:sz w:val="30"/>
          <w:szCs w:val="30"/>
          <w:cs/>
          <w:lang w:val="th-TH"/>
        </w:rPr>
        <w:t>การป้องกันความเสี่ยง</w:t>
      </w:r>
    </w:p>
    <w:p w14:paraId="21EE2EDE" w14:textId="77777777" w:rsidR="00C84BA3" w:rsidRPr="00C84BA3" w:rsidRDefault="00C84BA3" w:rsidP="00C84BA3">
      <w:pPr>
        <w:ind w:left="1080" w:right="-25"/>
        <w:jc w:val="thaiDistribute"/>
        <w:rPr>
          <w:sz w:val="26"/>
          <w:szCs w:val="26"/>
        </w:rPr>
      </w:pPr>
    </w:p>
    <w:p w14:paraId="55B5D49F" w14:textId="77777777" w:rsidR="0085221B" w:rsidRPr="00785F0F" w:rsidRDefault="0085221B" w:rsidP="0085221B">
      <w:pPr>
        <w:ind w:left="1080"/>
        <w:jc w:val="both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การป้องกันความเสี่ยงจากกระแสเงินสด</w:t>
      </w:r>
    </w:p>
    <w:p w14:paraId="4988AE20" w14:textId="77777777" w:rsidR="00C84BA3" w:rsidRPr="00C84BA3" w:rsidRDefault="00C84BA3" w:rsidP="00C84BA3">
      <w:pPr>
        <w:ind w:left="1080" w:right="-25"/>
        <w:jc w:val="thaiDistribute"/>
        <w:rPr>
          <w:sz w:val="26"/>
          <w:szCs w:val="26"/>
        </w:rPr>
      </w:pPr>
    </w:p>
    <w:p w14:paraId="1DAB9B49" w14:textId="3131B004" w:rsidR="0085221B" w:rsidRPr="00785F0F" w:rsidRDefault="0085221B" w:rsidP="0085221B">
      <w:pPr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ในกรณีที่นำอนุพันธ์มาใช้เพื่อป้องกันการเปลี่ยนแปลงในกระแสเงินสดของรายการสินทรัพย์หรือหนี้สินที่บันทึกในบัญชี หรือของรายการที่คาดว่ามีโอกาสเกิดขึ้นค่อนข้างสูง</w:t>
      </w:r>
      <w:r w:rsidR="00CD2098" w:rsidRPr="00785F0F">
        <w:rPr>
          <w:sz w:val="30"/>
          <w:szCs w:val="30"/>
          <w:cs/>
        </w:rPr>
        <w:t xml:space="preserve">ซึ่งมีผลกระทบต่อกำไรหรือขาดทุน </w:t>
      </w:r>
      <w:r w:rsidRPr="00785F0F">
        <w:rPr>
          <w:sz w:val="30"/>
          <w:szCs w:val="30"/>
          <w:cs/>
        </w:rPr>
        <w:t>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ในกำไรขาดทุนเบ็ดเสร็จอื่น และแสดงเป็นรายการป้องกันความเสี่ย</w:t>
      </w:r>
      <w:r w:rsidR="00DD592F" w:rsidRPr="00785F0F">
        <w:rPr>
          <w:sz w:val="30"/>
          <w:szCs w:val="30"/>
          <w:cs/>
        </w:rPr>
        <w:t>งกระแสเงินสดในส่วนของ</w:t>
      </w:r>
      <w:r w:rsidR="00827D1B" w:rsidRPr="00785F0F">
        <w:rPr>
          <w:sz w:val="30"/>
          <w:szCs w:val="30"/>
          <w:cs/>
        </w:rPr>
        <w:t>เจ้าของ</w:t>
      </w:r>
      <w:r w:rsidRPr="00785F0F">
        <w:rPr>
          <w:sz w:val="30"/>
          <w:szCs w:val="30"/>
          <w:cs/>
        </w:rPr>
        <w:t xml:space="preserve"> ส่วนที่ไม่มีประสิทธิผลจะรับรู้ทันทีในกำไรหรือขาดทุน</w:t>
      </w:r>
    </w:p>
    <w:p w14:paraId="1B8CD34D" w14:textId="77777777" w:rsidR="00C84BA3" w:rsidRPr="00C84BA3" w:rsidRDefault="00C84BA3" w:rsidP="00C84BA3">
      <w:pPr>
        <w:ind w:left="1080" w:right="-25"/>
        <w:jc w:val="thaiDistribute"/>
        <w:rPr>
          <w:sz w:val="26"/>
          <w:szCs w:val="26"/>
        </w:rPr>
      </w:pPr>
    </w:p>
    <w:p w14:paraId="18380606" w14:textId="77777777" w:rsidR="00B61CC6" w:rsidRPr="00785F0F" w:rsidRDefault="0085221B" w:rsidP="00B07F6F">
      <w:pPr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หากการป้องกันความเสี่ยงของรายการที่คาดว่าจะเกิดขึ้น ทำให้เกิดการรับรู้สินทรัพย์หรือหนี้สินทางการเงิน กำไรหรือขาดทุนที่เกิดจากการป้องกันความเสี่ยงจะถูกรับรู้ในกำไรขาดทุนเบ็ดเสร็จอื่น โดยไม่นำไปรวมไว้ในต้นทุนเริ่มแรกของสินทรัพย์หรือหนี้สินที่ถูกป้องกันความเสี่ยง แต่จะถูกบันทึกใน</w:t>
      </w:r>
      <w:r w:rsidR="00F8098A" w:rsidRPr="00785F0F">
        <w:rPr>
          <w:sz w:val="30"/>
          <w:szCs w:val="30"/>
          <w:cs/>
        </w:rPr>
        <w:t>ส่วนของเจ้าของ</w:t>
      </w:r>
      <w:r w:rsidRPr="00785F0F">
        <w:rPr>
          <w:sz w:val="30"/>
          <w:szCs w:val="30"/>
          <w:cs/>
        </w:rPr>
        <w:t xml:space="preserve"> และ</w:t>
      </w:r>
      <w:r w:rsidR="00F8098A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>จะรับรู้ในกำไรหรือขาดทุนเมื่อมีการรับรู้กำไรหรือขาดทุนของสินทรัพย์หรือหนี้สินนั้น เสมือนเป็นการจัดประเภทรายการใหม่</w:t>
      </w:r>
    </w:p>
    <w:p w14:paraId="0492E401" w14:textId="77777777" w:rsidR="00C84BA3" w:rsidRPr="00C84BA3" w:rsidRDefault="00C84BA3" w:rsidP="00C84BA3">
      <w:pPr>
        <w:ind w:left="1080" w:right="-25"/>
        <w:jc w:val="thaiDistribute"/>
        <w:rPr>
          <w:sz w:val="26"/>
          <w:szCs w:val="26"/>
        </w:rPr>
      </w:pPr>
    </w:p>
    <w:p w14:paraId="52B7F5D8" w14:textId="46E2C6BC" w:rsidR="008D0BA8" w:rsidRPr="00785F0F" w:rsidRDefault="00165312" w:rsidP="009A293A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5A604B" w:rsidRPr="00785F0F">
        <w:rPr>
          <w:spacing w:val="-4"/>
          <w:sz w:val="30"/>
          <w:szCs w:val="30"/>
          <w:cs/>
        </w:rPr>
        <w:t>.</w:t>
      </w:r>
      <w:r w:rsidR="00214DE7">
        <w:rPr>
          <w:spacing w:val="-4"/>
          <w:sz w:val="30"/>
          <w:szCs w:val="30"/>
        </w:rPr>
        <w:t>3</w:t>
      </w:r>
      <w:r w:rsidR="00A03D91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การขายลูกหนี้ตั๋วเงิน</w:t>
      </w:r>
    </w:p>
    <w:p w14:paraId="1241A23A" w14:textId="77777777" w:rsidR="00C84BA3" w:rsidRPr="00C84BA3" w:rsidRDefault="00C84BA3" w:rsidP="00C84BA3">
      <w:pPr>
        <w:ind w:left="1080" w:right="-25"/>
        <w:jc w:val="thaiDistribute"/>
        <w:rPr>
          <w:sz w:val="26"/>
          <w:szCs w:val="26"/>
        </w:rPr>
      </w:pPr>
    </w:p>
    <w:p w14:paraId="7E7841E5" w14:textId="3D9114F6" w:rsidR="00244530" w:rsidRDefault="00B4422C" w:rsidP="00212253">
      <w:pPr>
        <w:ind w:left="1080" w:right="-25" w:hanging="540"/>
        <w:jc w:val="thaiDistribute"/>
        <w:rPr>
          <w:sz w:val="30"/>
          <w:szCs w:val="30"/>
          <w:cs/>
        </w:rPr>
      </w:pPr>
      <w:r w:rsidRPr="00785F0F">
        <w:rPr>
          <w:spacing w:val="-4"/>
          <w:sz w:val="30"/>
          <w:szCs w:val="30"/>
        </w:rPr>
        <w:tab/>
      </w:r>
      <w:r w:rsidRPr="00785F0F">
        <w:rPr>
          <w:sz w:val="30"/>
          <w:szCs w:val="30"/>
          <w:cs/>
        </w:rPr>
        <w:t>รายการขายลดตั๋วเงินประเภทผู้ซื้อมีสิทธิไล่เบี้ยซึ่งไม่มีธนาคารพาณิชย์หรือบริษัทเงินทุนรับรองหรือรับอาวัลเป็นหนี้สินภายใต้บัญชี “ภาระจากการขายลูกหนี้ตั๋วเงิน” บริษัทจะโอนบัญชีเงินให้สินเชื่อตามตั๋วเงินไปหักออกจากบัญชี “ภาระจากการขายลูกหนี้ตั๋วเงิน” เมื่อตั๋วเงินนั้นถึงกำหนดชำระและผู้จ่ายเงินได้จ่ายเงินตาม</w:t>
      </w:r>
      <w:r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ตั๋วเงินแล้ว</w:t>
      </w:r>
    </w:p>
    <w:p w14:paraId="4A84A8A1" w14:textId="77777777" w:rsidR="00C84BA3" w:rsidRPr="00C84BA3" w:rsidRDefault="00C84BA3" w:rsidP="00C84BA3">
      <w:pPr>
        <w:ind w:left="1080" w:right="-25"/>
        <w:jc w:val="thaiDistribute"/>
        <w:rPr>
          <w:sz w:val="26"/>
          <w:szCs w:val="26"/>
        </w:rPr>
      </w:pPr>
    </w:p>
    <w:p w14:paraId="6D9C1FA5" w14:textId="7E15C577" w:rsidR="00E965BE" w:rsidRDefault="00E965BE" w:rsidP="00212253">
      <w:pPr>
        <w:ind w:left="1080" w:right="-25" w:hanging="540"/>
        <w:jc w:val="thaiDistribute"/>
        <w:rPr>
          <w:sz w:val="30"/>
          <w:szCs w:val="30"/>
          <w:cs/>
        </w:rPr>
      </w:pPr>
      <w:r w:rsidRPr="00785F0F">
        <w:rPr>
          <w:spacing w:val="-4"/>
          <w:sz w:val="30"/>
          <w:szCs w:val="30"/>
        </w:rPr>
        <w:t>3</w:t>
      </w:r>
      <w:r w:rsidRPr="00785F0F">
        <w:rPr>
          <w:spacing w:val="-4"/>
          <w:sz w:val="30"/>
          <w:szCs w:val="30"/>
          <w:cs/>
        </w:rPr>
        <w:t>.</w:t>
      </w:r>
      <w:r>
        <w:rPr>
          <w:spacing w:val="-4"/>
          <w:sz w:val="30"/>
          <w:szCs w:val="30"/>
        </w:rPr>
        <w:t>3</w:t>
      </w:r>
      <w:r w:rsidR="009E4AD3">
        <w:rPr>
          <w:spacing w:val="-4"/>
          <w:sz w:val="30"/>
          <w:szCs w:val="30"/>
        </w:rPr>
        <w:t>4</w:t>
      </w:r>
      <w:r w:rsidRPr="00785F0F">
        <w:rPr>
          <w:spacing w:val="-4"/>
          <w:sz w:val="30"/>
          <w:szCs w:val="30"/>
        </w:rPr>
        <w:tab/>
      </w:r>
      <w:r>
        <w:rPr>
          <w:rFonts w:hint="cs"/>
          <w:spacing w:val="-4"/>
          <w:sz w:val="30"/>
          <w:szCs w:val="30"/>
          <w:cs/>
        </w:rPr>
        <w:t>นโยบายบัญชีที่สำคัญอื่นของบริษัทย่อยที่เป็นบริษัทประกันชีวิตที่ได้จำหน่ายไประหว่างปี</w:t>
      </w:r>
    </w:p>
    <w:p w14:paraId="7AF956D2" w14:textId="77777777" w:rsidR="00C84BA3" w:rsidRPr="00C84BA3" w:rsidRDefault="00C84BA3" w:rsidP="00C84BA3">
      <w:pPr>
        <w:ind w:left="1080" w:right="-25"/>
        <w:jc w:val="thaiDistribute"/>
        <w:rPr>
          <w:sz w:val="26"/>
          <w:szCs w:val="26"/>
        </w:rPr>
      </w:pPr>
    </w:p>
    <w:p w14:paraId="1B218109" w14:textId="16980913" w:rsidR="007443CB" w:rsidRPr="00165056" w:rsidRDefault="007443CB" w:rsidP="0049202B">
      <w:pPr>
        <w:ind w:left="1620" w:right="-25" w:hanging="540"/>
        <w:jc w:val="thaiDistribute"/>
        <w:rPr>
          <w:i/>
          <w:iCs/>
          <w:sz w:val="30"/>
          <w:szCs w:val="30"/>
        </w:rPr>
      </w:pPr>
      <w:r w:rsidRPr="00165056">
        <w:rPr>
          <w:i/>
          <w:iCs/>
          <w:sz w:val="30"/>
          <w:szCs w:val="30"/>
          <w:cs/>
        </w:rPr>
        <w:t>เบี้ยประกันภัยรับ และเบี้ยประกันภัยที่ถือเป็นรายได้</w:t>
      </w:r>
    </w:p>
    <w:p w14:paraId="5E460985" w14:textId="77777777" w:rsidR="00C84BA3" w:rsidRPr="00C84BA3" w:rsidRDefault="00C84BA3" w:rsidP="00C84BA3">
      <w:pPr>
        <w:ind w:left="1080" w:right="-25"/>
        <w:jc w:val="thaiDistribute"/>
        <w:rPr>
          <w:sz w:val="26"/>
          <w:szCs w:val="26"/>
        </w:rPr>
      </w:pPr>
    </w:p>
    <w:p w14:paraId="4F6BA0FA" w14:textId="77777777" w:rsidR="007443CB" w:rsidRPr="00785F0F" w:rsidRDefault="007443CB" w:rsidP="000B0DB4">
      <w:pPr>
        <w:spacing w:line="396" w:lineRule="exact"/>
        <w:ind w:left="1080" w:hanging="14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85F0F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สัญญาประกันภัยระยะสั้น</w:t>
      </w:r>
    </w:p>
    <w:p w14:paraId="3FE815C6" w14:textId="77777777" w:rsidR="00C84BA3" w:rsidRPr="00C84BA3" w:rsidRDefault="00C84BA3" w:rsidP="00C84BA3">
      <w:pPr>
        <w:ind w:left="1080" w:right="-25"/>
        <w:jc w:val="thaiDistribute"/>
        <w:rPr>
          <w:sz w:val="26"/>
          <w:szCs w:val="26"/>
        </w:rPr>
      </w:pPr>
    </w:p>
    <w:p w14:paraId="27B0F541" w14:textId="77777777" w:rsidR="007443CB" w:rsidRPr="003214C2" w:rsidRDefault="007443CB" w:rsidP="003214C2">
      <w:pPr>
        <w:ind w:left="1080" w:right="-25"/>
        <w:jc w:val="thaiDistribute"/>
        <w:rPr>
          <w:sz w:val="30"/>
          <w:szCs w:val="30"/>
        </w:rPr>
      </w:pPr>
      <w:r w:rsidRPr="003214C2">
        <w:rPr>
          <w:sz w:val="30"/>
          <w:szCs w:val="30"/>
          <w:cs/>
        </w:rPr>
        <w:t>เบี้ยประกันภัยรับถูกรับรู้เป็นรายได้ ณ วันที่กรมธรรม์มีผลบังคับใช้ และแสดงมูลค่าก่อนเบี้ยประกันภัยเอาต่อ และค่าจ้างและค่าบำเหน็จ</w:t>
      </w:r>
    </w:p>
    <w:p w14:paraId="640A88C8" w14:textId="77777777" w:rsidR="007443CB" w:rsidRPr="00785F0F" w:rsidRDefault="007443CB" w:rsidP="00993565">
      <w:pPr>
        <w:spacing w:line="396" w:lineRule="exact"/>
        <w:ind w:left="108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785F0F">
        <w:rPr>
          <w:rFonts w:asciiTheme="majorBidi" w:hAnsiTheme="majorBidi" w:cstheme="majorBidi"/>
          <w:sz w:val="30"/>
          <w:szCs w:val="30"/>
          <w:cs/>
        </w:rPr>
        <w:lastRenderedPageBreak/>
        <w:t>เบี้ยประกันภัยที่ถือเป็นรายได้ประกอบด้วยเบี้ยประกันภัยรับ และการเปลี่ยนแปลงในเงินสำรองเบี้ยประกันภัยที่ยังไม่ถือเป็นรายได้ และถูกรับรู้เป็นรายได้ตามสัดส่วนตลอดระยะเวลาความคุ้มครอง</w:t>
      </w:r>
    </w:p>
    <w:p w14:paraId="27004CFA" w14:textId="4E2B007F" w:rsidR="008D1014" w:rsidRPr="001C5756" w:rsidRDefault="008D1014" w:rsidP="00993565">
      <w:pPr>
        <w:ind w:left="1080"/>
        <w:jc w:val="thaiDistribute"/>
        <w:rPr>
          <w:sz w:val="22"/>
          <w:szCs w:val="22"/>
          <w:cs/>
        </w:rPr>
      </w:pPr>
    </w:p>
    <w:p w14:paraId="1FD1A873" w14:textId="799367C1" w:rsidR="007443CB" w:rsidRPr="00785F0F" w:rsidRDefault="007443CB" w:rsidP="000B0DB4">
      <w:pPr>
        <w:spacing w:line="396" w:lineRule="exact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5F0F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สัญญาประกันภัยระยะยาว</w:t>
      </w:r>
    </w:p>
    <w:p w14:paraId="6E6EA8AB" w14:textId="77777777" w:rsidR="001C5756" w:rsidRPr="001C5756" w:rsidRDefault="001C5756" w:rsidP="001C5756">
      <w:pPr>
        <w:ind w:left="1080"/>
        <w:jc w:val="thaiDistribute"/>
        <w:rPr>
          <w:sz w:val="22"/>
          <w:szCs w:val="22"/>
          <w:cs/>
        </w:rPr>
      </w:pPr>
    </w:p>
    <w:p w14:paraId="0434D45C" w14:textId="32D26A3C" w:rsidR="007443CB" w:rsidRPr="00785F0F" w:rsidRDefault="007443CB" w:rsidP="00993565">
      <w:pPr>
        <w:spacing w:line="396" w:lineRule="exact"/>
        <w:ind w:left="108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785F0F">
        <w:rPr>
          <w:rFonts w:asciiTheme="majorBidi" w:hAnsiTheme="majorBidi" w:cstheme="majorBidi"/>
          <w:sz w:val="30"/>
          <w:szCs w:val="30"/>
          <w:cs/>
          <w:lang w:val="th-TH"/>
        </w:rPr>
        <w:t>เบี้ยประกันชีวิตปีแรกรับรู้เป็นรายได้เมื่อ</w:t>
      </w:r>
      <w:r w:rsidRPr="00785F0F">
        <w:rPr>
          <w:rFonts w:asciiTheme="majorBidi" w:hAnsiTheme="majorBidi" w:cstheme="majorBidi"/>
          <w:sz w:val="30"/>
          <w:szCs w:val="30"/>
          <w:cs/>
        </w:rPr>
        <w:t>กรมธรรม์มีผลบังคับใช้ (หรือได้รับชำระเบี้ยประกันภัย และกรมธรรม์ประกันภัยได้รับการอนุมัติ)</w:t>
      </w:r>
      <w:r w:rsidRPr="00785F0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B4073E">
        <w:rPr>
          <w:rFonts w:asciiTheme="majorBidi" w:hAnsiTheme="majorBidi" w:cstheme="majorBidi"/>
          <w:spacing w:val="-2"/>
          <w:sz w:val="30"/>
          <w:szCs w:val="30"/>
          <w:cs/>
        </w:rPr>
        <w:t>สำหรับเบี้ยประกันปีต่อ</w:t>
      </w:r>
      <w:r w:rsidRPr="00785F0F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รับรู้เป็นรายได้เมื่อถึงกำหนดชำระเฉพาะเบี้ยประกันของกรมธรรม์ที่มีผลบังคับใช้อยู่ ณ วันสิ้นรอบระยะเวลารายงาน </w:t>
      </w:r>
      <w:r w:rsidRPr="00785F0F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785F0F">
        <w:rPr>
          <w:rFonts w:asciiTheme="majorBidi" w:hAnsiTheme="majorBidi" w:cstheme="majorBidi"/>
          <w:sz w:val="30"/>
          <w:szCs w:val="30"/>
          <w:cs/>
          <w:lang w:val="th-TH"/>
        </w:rPr>
        <w:t>เบี้ยประกันชีวิตปีแรก และ</w:t>
      </w:r>
      <w:r w:rsidRPr="00785F0F">
        <w:rPr>
          <w:rFonts w:asciiTheme="majorBidi" w:hAnsiTheme="majorBidi" w:cstheme="majorBidi"/>
          <w:spacing w:val="-2"/>
          <w:sz w:val="30"/>
          <w:szCs w:val="30"/>
          <w:cs/>
        </w:rPr>
        <w:t>เบี้ยประกันปีต่อ</w:t>
      </w:r>
      <w:r w:rsidRPr="00785F0F">
        <w:rPr>
          <w:rFonts w:asciiTheme="majorBidi" w:hAnsiTheme="majorBidi" w:cstheme="majorBidi"/>
          <w:sz w:val="30"/>
          <w:szCs w:val="30"/>
          <w:cs/>
        </w:rPr>
        <w:t>แสดงมูลค่าก่อนเบี้ยประกันภัยเอาต่อ และค่าจ้างและค่าบำเหน็จ</w:t>
      </w:r>
    </w:p>
    <w:p w14:paraId="2649948B" w14:textId="77777777" w:rsidR="001C5756" w:rsidRPr="001C5756" w:rsidRDefault="001C5756" w:rsidP="001C5756">
      <w:pPr>
        <w:ind w:left="1080"/>
        <w:jc w:val="thaiDistribute"/>
        <w:rPr>
          <w:sz w:val="22"/>
          <w:szCs w:val="22"/>
          <w:cs/>
        </w:rPr>
      </w:pPr>
    </w:p>
    <w:p w14:paraId="5C432894" w14:textId="02DEFD64" w:rsidR="007443CB" w:rsidRDefault="007443CB" w:rsidP="000E1EF1">
      <w:pPr>
        <w:spacing w:line="396" w:lineRule="exac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26AF5">
        <w:rPr>
          <w:rFonts w:asciiTheme="majorBidi" w:hAnsiTheme="majorBidi" w:cstheme="majorBidi"/>
          <w:sz w:val="30"/>
          <w:szCs w:val="30"/>
          <w:cs/>
        </w:rPr>
        <w:t>เบี้ยประกันรับล่วงหน้ายังไม่รับรู้เป็นรายได้จนกว่ากรมธรรม์นั้นถึงวันที่ครบกำหนดชำระ</w:t>
      </w:r>
    </w:p>
    <w:p w14:paraId="6FD46C0A" w14:textId="77777777" w:rsidR="001C5756" w:rsidRPr="001C5756" w:rsidRDefault="001C5756" w:rsidP="001C5756">
      <w:pPr>
        <w:ind w:left="1080"/>
        <w:jc w:val="thaiDistribute"/>
        <w:rPr>
          <w:sz w:val="22"/>
          <w:szCs w:val="22"/>
          <w:cs/>
        </w:rPr>
      </w:pPr>
    </w:p>
    <w:p w14:paraId="09C4E0FB" w14:textId="77777777" w:rsidR="007443CB" w:rsidRPr="00785F0F" w:rsidRDefault="00D4745D" w:rsidP="005300CE">
      <w:pPr>
        <w:spacing w:line="396" w:lineRule="exact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5F0F">
        <w:rPr>
          <w:rFonts w:asciiTheme="majorBidi" w:hAnsiTheme="majorBidi" w:cstheme="majorBidi"/>
          <w:i/>
          <w:iCs/>
          <w:sz w:val="30"/>
          <w:szCs w:val="30"/>
          <w:cs/>
        </w:rPr>
        <w:t>ค่าจ้าง</w:t>
      </w:r>
      <w:r w:rsidR="007443CB" w:rsidRPr="00785F0F">
        <w:rPr>
          <w:rFonts w:asciiTheme="majorBidi" w:hAnsiTheme="majorBidi" w:cstheme="majorBidi"/>
          <w:i/>
          <w:iCs/>
          <w:sz w:val="30"/>
          <w:szCs w:val="30"/>
          <w:cs/>
        </w:rPr>
        <w:t>และค่าบำเหน็จ</w:t>
      </w:r>
    </w:p>
    <w:p w14:paraId="4341A9C7" w14:textId="77777777" w:rsidR="001C5756" w:rsidRPr="001C5756" w:rsidRDefault="001C5756" w:rsidP="001C5756">
      <w:pPr>
        <w:ind w:left="1080"/>
        <w:jc w:val="thaiDistribute"/>
        <w:rPr>
          <w:sz w:val="22"/>
          <w:szCs w:val="22"/>
          <w:cs/>
        </w:rPr>
      </w:pPr>
    </w:p>
    <w:p w14:paraId="162C16DA" w14:textId="4C4666AF" w:rsidR="007443CB" w:rsidRPr="00785F0F" w:rsidRDefault="00D4745D" w:rsidP="00C17900">
      <w:pPr>
        <w:spacing w:line="396" w:lineRule="exac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85F0F">
        <w:rPr>
          <w:rFonts w:asciiTheme="majorBidi" w:hAnsiTheme="majorBidi" w:cstheme="majorBidi"/>
          <w:sz w:val="30"/>
          <w:szCs w:val="30"/>
          <w:cs/>
        </w:rPr>
        <w:t>ค่าจ้าง</w:t>
      </w:r>
      <w:r w:rsidR="007443CB" w:rsidRPr="00785F0F">
        <w:rPr>
          <w:rFonts w:asciiTheme="majorBidi" w:hAnsiTheme="majorBidi" w:cstheme="majorBidi"/>
          <w:sz w:val="30"/>
          <w:szCs w:val="30"/>
          <w:cs/>
        </w:rPr>
        <w:t>และค่าบำเหน็จรับรู้เป็นค่าใช้จ่ายเมื่อเกิดรายการ</w:t>
      </w:r>
    </w:p>
    <w:p w14:paraId="491B11BB" w14:textId="77777777" w:rsidR="001C5756" w:rsidRPr="001C5756" w:rsidRDefault="001C5756" w:rsidP="001C5756">
      <w:pPr>
        <w:ind w:left="1080"/>
        <w:jc w:val="thaiDistribute"/>
        <w:rPr>
          <w:sz w:val="22"/>
          <w:szCs w:val="22"/>
          <w:cs/>
        </w:rPr>
      </w:pPr>
    </w:p>
    <w:p w14:paraId="159C2238" w14:textId="77777777" w:rsidR="007443CB" w:rsidRPr="00121450" w:rsidRDefault="007443CB" w:rsidP="00121450">
      <w:pPr>
        <w:spacing w:line="396" w:lineRule="exact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21450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ผลประโยชน์จ่ายตามกรมธรรม์ประกันภัย และค่าสินไหมทดแทน</w:t>
      </w:r>
    </w:p>
    <w:p w14:paraId="2E8415FD" w14:textId="77777777" w:rsidR="001C5756" w:rsidRPr="001C5756" w:rsidRDefault="001C5756" w:rsidP="001C5756">
      <w:pPr>
        <w:ind w:left="1080"/>
        <w:jc w:val="thaiDistribute"/>
        <w:rPr>
          <w:sz w:val="22"/>
          <w:szCs w:val="22"/>
          <w:cs/>
        </w:rPr>
      </w:pPr>
    </w:p>
    <w:p w14:paraId="301B1E01" w14:textId="455A5CB8" w:rsidR="00B61CC6" w:rsidRDefault="007443CB" w:rsidP="00993565">
      <w:pPr>
        <w:pStyle w:val="BodyText"/>
        <w:spacing w:line="396" w:lineRule="exact"/>
        <w:ind w:left="108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785F0F">
        <w:rPr>
          <w:rFonts w:asciiTheme="majorBidi" w:hAnsiTheme="majorBidi" w:cstheme="majorBidi"/>
          <w:sz w:val="30"/>
          <w:szCs w:val="30"/>
          <w:cs/>
        </w:rPr>
        <w:t>ผลประโยชน์จ่ายตามกรมธรรม์ประกันภัย และค่าสินไหมทดแทนปร</w:t>
      </w:r>
      <w:r w:rsidR="004E0B38" w:rsidRPr="00785F0F">
        <w:rPr>
          <w:rFonts w:asciiTheme="majorBidi" w:hAnsiTheme="majorBidi" w:cstheme="majorBidi"/>
          <w:sz w:val="30"/>
          <w:szCs w:val="30"/>
          <w:cs/>
        </w:rPr>
        <w:t>ะกอบไปด้วยผลประโยชน์</w:t>
      </w:r>
      <w:r w:rsidR="004E0B38" w:rsidRPr="00785F0F">
        <w:rPr>
          <w:rFonts w:asciiTheme="majorBidi" w:hAnsiTheme="majorBidi" w:cstheme="majorBidi"/>
          <w:sz w:val="30"/>
          <w:szCs w:val="30"/>
        </w:rPr>
        <w:br/>
      </w:r>
      <w:r w:rsidRPr="00785F0F">
        <w:rPr>
          <w:rFonts w:asciiTheme="majorBidi" w:hAnsiTheme="majorBidi" w:cstheme="majorBidi"/>
          <w:sz w:val="30"/>
          <w:szCs w:val="30"/>
          <w:cs/>
        </w:rPr>
        <w:t>ค่าสินไหมทดแทนและค่าใช้จ่ายในการจัดการค่าสินไหมทดแทนในระหว่างปีสุทธิด้วยการรับคืนจากการรับช่วงสิทธิ และการเปลี่ยนแปลงในประมาณการของสินไหมทดแทนจากสัญญาประกันภัยระยะสั้น ทั้งนี้ผลประโยชน์จ่ายตามกรมธรรม์ประกันภัย และค่าสินไหมทดแทนดังกล่าวจะถูกรับรู้เป็นค่าใช้จ่ายเมื่อเกิดรายการหรือเมื่อได้รับการอนุมัติหรือเมื่อได้รับแจ้งหรือเมื่อครบกำหนดการจ่ายผลประโยชน์ตามที่ระบุไว้ในกรมธรรม์ประกันภัย</w:t>
      </w:r>
    </w:p>
    <w:p w14:paraId="1C4C69B2" w14:textId="77777777" w:rsidR="001C5756" w:rsidRPr="001C5756" w:rsidRDefault="001C5756" w:rsidP="001C5756">
      <w:pPr>
        <w:ind w:left="1080"/>
        <w:jc w:val="thaiDistribute"/>
        <w:rPr>
          <w:sz w:val="22"/>
          <w:szCs w:val="22"/>
          <w:cs/>
        </w:rPr>
      </w:pPr>
    </w:p>
    <w:p w14:paraId="04F6FBD7" w14:textId="071FE286" w:rsidR="007443CB" w:rsidRPr="00055CB0" w:rsidRDefault="007443CB" w:rsidP="00055CB0">
      <w:pPr>
        <w:spacing w:line="396" w:lineRule="exact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5CB0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การประกันภัยต่อ</w:t>
      </w:r>
    </w:p>
    <w:p w14:paraId="3A7FA2E3" w14:textId="77777777" w:rsidR="001C5756" w:rsidRPr="001C5756" w:rsidRDefault="001C5756" w:rsidP="001C5756">
      <w:pPr>
        <w:ind w:left="1080"/>
        <w:jc w:val="thaiDistribute"/>
        <w:rPr>
          <w:sz w:val="22"/>
          <w:szCs w:val="22"/>
          <w:cs/>
        </w:rPr>
      </w:pPr>
    </w:p>
    <w:p w14:paraId="21B13FE8" w14:textId="1028A151" w:rsidR="00776C7D" w:rsidRDefault="00776C7D" w:rsidP="00CC01EC">
      <w:pPr>
        <w:ind w:left="108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รายได้และค่าใช้จ่ายที่เกิดจากการทำสัญญาประกันภัยต่อถูกแยกแสดงจากรายได้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ย่อยจากภาระผูกพันโดยตรงที่มีต่อผู้ถือกรมธรรม์ประกันภัย</w:t>
      </w:r>
    </w:p>
    <w:p w14:paraId="4D98B468" w14:textId="77777777" w:rsidR="001C5756" w:rsidRPr="001C5756" w:rsidRDefault="001C5756" w:rsidP="001C5756">
      <w:pPr>
        <w:ind w:left="1080"/>
        <w:jc w:val="thaiDistribute"/>
        <w:rPr>
          <w:sz w:val="22"/>
          <w:szCs w:val="22"/>
          <w:cs/>
        </w:rPr>
      </w:pPr>
    </w:p>
    <w:p w14:paraId="5CB7AFCA" w14:textId="6DD89770" w:rsidR="007443CB" w:rsidRPr="00055CB0" w:rsidRDefault="007443CB" w:rsidP="00055CB0">
      <w:pPr>
        <w:pStyle w:val="BodyText"/>
        <w:spacing w:line="396" w:lineRule="exact"/>
        <w:ind w:left="108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055CB0">
        <w:rPr>
          <w:rFonts w:asciiTheme="majorBidi" w:hAnsiTheme="majorBidi" w:cstheme="majorBidi"/>
          <w:sz w:val="30"/>
          <w:szCs w:val="30"/>
          <w:cs/>
        </w:rPr>
        <w:t>เบี้ยประกันภัยเอาต่อ</w:t>
      </w:r>
      <w:r w:rsidR="00D22F7C">
        <w:rPr>
          <w:rFonts w:asciiTheme="majorBidi" w:hAnsiTheme="majorBidi" w:cstheme="majorBidi"/>
          <w:sz w:val="30"/>
          <w:szCs w:val="30"/>
        </w:rPr>
        <w:t xml:space="preserve"> </w:t>
      </w:r>
      <w:r w:rsidRPr="00055CB0">
        <w:rPr>
          <w:rFonts w:asciiTheme="majorBidi" w:hAnsiTheme="majorBidi" w:cstheme="majorBidi"/>
          <w:sz w:val="30"/>
          <w:szCs w:val="30"/>
          <w:cs/>
        </w:rPr>
        <w:t>ส่วนแบ่งการเปลี่ยนแปลงในสำรองเบี้ยประกันภัยที่ยังไม่ถือเป็นรายได้ของ</w:t>
      </w:r>
      <w:r w:rsidR="002E3EDF">
        <w:rPr>
          <w:rFonts w:asciiTheme="majorBidi" w:hAnsiTheme="majorBidi" w:cstheme="majorBidi"/>
          <w:sz w:val="30"/>
          <w:szCs w:val="30"/>
        </w:rPr>
        <w:br/>
      </w:r>
      <w:r w:rsidRPr="00055CB0">
        <w:rPr>
          <w:rFonts w:asciiTheme="majorBidi" w:hAnsiTheme="majorBidi" w:cstheme="majorBidi"/>
          <w:sz w:val="30"/>
          <w:szCs w:val="30"/>
          <w:cs/>
        </w:rPr>
        <w:t>ผู้เอาประกันภัยต่อ รายได้ค่าจ้างและค่าบำเหน็จ และผลประโยชน์จ่ายตามกรมธรรม์ประกันภัย</w:t>
      </w:r>
      <w:r w:rsidR="00F86157">
        <w:rPr>
          <w:rFonts w:asciiTheme="majorBidi" w:hAnsiTheme="majorBidi" w:cstheme="majorBidi"/>
          <w:sz w:val="30"/>
          <w:szCs w:val="30"/>
        </w:rPr>
        <w:br/>
      </w:r>
      <w:r w:rsidRPr="00055CB0">
        <w:rPr>
          <w:rFonts w:asciiTheme="majorBidi" w:hAnsiTheme="majorBidi" w:cstheme="majorBidi"/>
          <w:sz w:val="30"/>
          <w:szCs w:val="30"/>
          <w:cs/>
        </w:rPr>
        <w:t>ค่าสินไหมทดแทน และค่าใช้จ่ายในการจัดการสินไหมทดแทนรับคืนจากผู้เอาประกันภัยต่อ 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14:paraId="1A122E65" w14:textId="77777777" w:rsidR="00522D48" w:rsidRPr="00522D48" w:rsidRDefault="00522D48" w:rsidP="00522D48">
      <w:pPr>
        <w:ind w:left="1080"/>
        <w:jc w:val="thaiDistribute"/>
        <w:rPr>
          <w:sz w:val="26"/>
          <w:szCs w:val="26"/>
        </w:rPr>
      </w:pPr>
    </w:p>
    <w:p w14:paraId="0E84172D" w14:textId="12A234D0" w:rsidR="008D0BA8" w:rsidRPr="00770F5E" w:rsidRDefault="007443CB" w:rsidP="008D0BA8">
      <w:pPr>
        <w:tabs>
          <w:tab w:val="left" w:pos="540"/>
        </w:tabs>
        <w:jc w:val="thaiDistribute"/>
        <w:rPr>
          <w:b/>
          <w:bCs/>
          <w:spacing w:val="-4"/>
          <w:sz w:val="30"/>
          <w:szCs w:val="30"/>
        </w:rPr>
      </w:pPr>
      <w:r w:rsidRPr="00770F5E">
        <w:rPr>
          <w:b/>
          <w:bCs/>
          <w:spacing w:val="-4"/>
          <w:sz w:val="30"/>
          <w:szCs w:val="30"/>
        </w:rPr>
        <w:lastRenderedPageBreak/>
        <w:t>4</w:t>
      </w:r>
      <w:r w:rsidR="008D0BA8" w:rsidRPr="00770F5E">
        <w:rPr>
          <w:b/>
          <w:bCs/>
          <w:spacing w:val="-4"/>
          <w:sz w:val="30"/>
          <w:szCs w:val="30"/>
        </w:rPr>
        <w:tab/>
      </w:r>
      <w:r w:rsidR="008D0BA8" w:rsidRPr="00770F5E">
        <w:rPr>
          <w:b/>
          <w:bCs/>
          <w:spacing w:val="-4"/>
          <w:sz w:val="30"/>
          <w:szCs w:val="30"/>
          <w:cs/>
        </w:rPr>
        <w:t>การบริหารความเสี่ยง</w:t>
      </w:r>
    </w:p>
    <w:p w14:paraId="518BF52A" w14:textId="77777777" w:rsidR="000857BA" w:rsidRPr="001A2713" w:rsidRDefault="000857BA" w:rsidP="000857BA">
      <w:pPr>
        <w:spacing w:line="240" w:lineRule="atLeast"/>
        <w:ind w:left="540"/>
        <w:jc w:val="thaiDistribute"/>
        <w:rPr>
          <w:sz w:val="30"/>
          <w:szCs w:val="30"/>
          <w:lang w:val="en-GB"/>
        </w:rPr>
      </w:pPr>
    </w:p>
    <w:p w14:paraId="27335D04" w14:textId="77777777" w:rsidR="00DB3BD5" w:rsidRPr="00785F0F" w:rsidRDefault="00DB3BD5" w:rsidP="00DB3BD5">
      <w:pPr>
        <w:ind w:firstLine="540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E7E1A0C" w14:textId="77777777" w:rsidR="001A2713" w:rsidRPr="001A2713" w:rsidRDefault="001A2713" w:rsidP="001A2713">
      <w:pPr>
        <w:spacing w:line="240" w:lineRule="atLeast"/>
        <w:ind w:left="540"/>
        <w:jc w:val="thaiDistribute"/>
        <w:rPr>
          <w:sz w:val="30"/>
          <w:szCs w:val="30"/>
          <w:lang w:val="en-GB"/>
        </w:rPr>
      </w:pPr>
    </w:p>
    <w:p w14:paraId="02914BDD" w14:textId="3692EA36" w:rsidR="00DB3BD5" w:rsidRDefault="00DB3BD5" w:rsidP="00DB3BD5">
      <w:pPr>
        <w:ind w:left="540" w:right="-28"/>
        <w:jc w:val="thaiDistribute"/>
        <w:rPr>
          <w:sz w:val="30"/>
          <w:szCs w:val="30"/>
        </w:rPr>
      </w:pPr>
      <w:r w:rsidRPr="00241351">
        <w:rPr>
          <w:sz w:val="30"/>
          <w:szCs w:val="30"/>
          <w:cs/>
        </w:rPr>
        <w:t>คณะกรรมการธนาคารเป็นผู้รับผิดชอบเกี่ยวกับการจัดตั้งและการควบคุมดูแลกรอบการบริหารจัดการความเสี่ยงของธนาคารและบริษัทย่อย คณะกรรมการธนาคารได้จัดตั้ง</w:t>
      </w:r>
      <w:r w:rsidRPr="00241351">
        <w:rPr>
          <w:rFonts w:hint="cs"/>
          <w:sz w:val="30"/>
          <w:szCs w:val="30"/>
          <w:cs/>
        </w:rPr>
        <w:t>คณะกรรมการกำกับความเสี่ยง</w:t>
      </w:r>
      <w:r w:rsidRPr="00241351">
        <w:rPr>
          <w:sz w:val="30"/>
          <w:szCs w:val="30"/>
          <w:cs/>
        </w:rPr>
        <w:t xml:space="preserve"> คณะกรรมการบริหาร คณะกรรมการตรวจสอบ </w:t>
      </w:r>
      <w:r w:rsidRPr="00241351">
        <w:rPr>
          <w:rFonts w:hint="cs"/>
          <w:sz w:val="30"/>
          <w:szCs w:val="30"/>
          <w:cs/>
        </w:rPr>
        <w:t xml:space="preserve">คณะกรรมการเทคโนโลยี </w:t>
      </w:r>
      <w:r w:rsidRPr="00241351">
        <w:rPr>
          <w:sz w:val="30"/>
          <w:szCs w:val="30"/>
          <w:cs/>
        </w:rPr>
        <w:t>คณะกรรมการบริหารสินทรัพย์และหนี้สิน คณะกรรมการบริหารความเสี่ยง</w:t>
      </w:r>
      <w:r w:rsidRPr="00241351">
        <w:rPr>
          <w:rFonts w:hint="cs"/>
          <w:sz w:val="30"/>
          <w:szCs w:val="30"/>
          <w:cs/>
        </w:rPr>
        <w:t xml:space="preserve"> และ</w:t>
      </w:r>
      <w:r w:rsidRPr="00241351">
        <w:rPr>
          <w:sz w:val="30"/>
          <w:szCs w:val="30"/>
          <w:cs/>
        </w:rPr>
        <w:t>คณะกรรมการบริหารการลงทุนตราสารทุน</w:t>
      </w:r>
      <w:r w:rsidRPr="00241351">
        <w:rPr>
          <w:rFonts w:hint="cs"/>
          <w:sz w:val="30"/>
          <w:szCs w:val="30"/>
          <w:cs/>
        </w:rPr>
        <w:t xml:space="preserve"> </w:t>
      </w:r>
      <w:r w:rsidRPr="00241351">
        <w:rPr>
          <w:sz w:val="30"/>
          <w:szCs w:val="30"/>
          <w:cs/>
        </w:rPr>
        <w:t>ซึ่งมีหน้าที่รับผิดชอบเกี่ยวกับการพัฒนา การนำไปปฏิบัติ และการควบคุมดูแลนโยบายการบริหารความเสี่ยงของธนาคารและบริษัทย่อยในด้านที่เฉพาะเจาะจง โดยจะรายงานกิจกรรมการดำเนินงานที่ได้จัดทำต่อคณะกรรมการธนาคารอย่างสม่ำเสมอ</w:t>
      </w:r>
    </w:p>
    <w:p w14:paraId="46BA32CC" w14:textId="77777777" w:rsidR="001A2713" w:rsidRPr="001A2713" w:rsidRDefault="001A2713" w:rsidP="001A2713">
      <w:pPr>
        <w:spacing w:line="240" w:lineRule="atLeast"/>
        <w:ind w:left="540"/>
        <w:jc w:val="thaiDistribute"/>
        <w:rPr>
          <w:sz w:val="30"/>
          <w:szCs w:val="30"/>
          <w:lang w:val="en-GB"/>
        </w:rPr>
      </w:pPr>
    </w:p>
    <w:p w14:paraId="05A3D661" w14:textId="77777777" w:rsidR="00DB3BD5" w:rsidRPr="00241351" w:rsidRDefault="00DB3BD5" w:rsidP="00DB3BD5">
      <w:pPr>
        <w:ind w:left="540" w:right="-28"/>
        <w:jc w:val="thaiDistribute"/>
        <w:rPr>
          <w:sz w:val="30"/>
          <w:szCs w:val="30"/>
        </w:rPr>
      </w:pPr>
      <w:r w:rsidRPr="00241351">
        <w:rPr>
          <w:rFonts w:hint="cs"/>
          <w:sz w:val="30"/>
          <w:szCs w:val="30"/>
          <w:cs/>
        </w:rPr>
        <w:t xml:space="preserve">คณะกรรมการกำกับความเสี่ยงและคณะกรรมการบริหารความเสี่ยงของธนาคาร </w:t>
      </w:r>
      <w:r w:rsidRPr="00241351">
        <w:rPr>
          <w:sz w:val="30"/>
          <w:szCs w:val="30"/>
          <w:cs/>
        </w:rPr>
        <w:t>มีหน้าที่รับผิดชอบเกี่ยวกับการ</w:t>
      </w:r>
      <w:r w:rsidRPr="00241351">
        <w:rPr>
          <w:rFonts w:hint="cs"/>
          <w:sz w:val="30"/>
          <w:szCs w:val="30"/>
          <w:cs/>
        </w:rPr>
        <w:t>ควบคุมดูแล</w:t>
      </w:r>
      <w:r w:rsidRPr="00241351">
        <w:rPr>
          <w:sz w:val="30"/>
          <w:szCs w:val="30"/>
          <w:cs/>
        </w:rPr>
        <w:t>กรอบการบริหารความเสี่ยง</w:t>
      </w:r>
      <w:r w:rsidRPr="00241351">
        <w:rPr>
          <w:rFonts w:hint="cs"/>
          <w:sz w:val="30"/>
          <w:szCs w:val="30"/>
          <w:cs/>
        </w:rPr>
        <w:t>ให้มีความเหมาะสม สอดคล้องกับนโยบาย กลยุทธ์ และระดับ</w:t>
      </w:r>
      <w:r w:rsidRPr="00241351">
        <w:rPr>
          <w:sz w:val="30"/>
          <w:szCs w:val="30"/>
          <w:cs/>
        </w:rPr>
        <w:t>ความเสี่ยง</w:t>
      </w:r>
      <w:r w:rsidRPr="00241351">
        <w:rPr>
          <w:rFonts w:hint="cs"/>
          <w:sz w:val="30"/>
          <w:szCs w:val="30"/>
          <w:cs/>
        </w:rPr>
        <w:t xml:space="preserve">ในด้านต่าง ๆ </w:t>
      </w:r>
      <w:r w:rsidRPr="00241351">
        <w:rPr>
          <w:sz w:val="30"/>
          <w:szCs w:val="30"/>
          <w:cs/>
        </w:rPr>
        <w:t>ที่เกี่ยวข้องกับธนาคารและบริษัทย่อย</w:t>
      </w:r>
    </w:p>
    <w:p w14:paraId="703BA070" w14:textId="77777777" w:rsidR="001A2713" w:rsidRPr="001A2713" w:rsidRDefault="001A2713" w:rsidP="001A2713">
      <w:pPr>
        <w:spacing w:line="240" w:lineRule="atLeast"/>
        <w:ind w:left="540"/>
        <w:jc w:val="thaiDistribute"/>
        <w:rPr>
          <w:sz w:val="30"/>
          <w:szCs w:val="30"/>
          <w:lang w:val="en-GB"/>
        </w:rPr>
      </w:pPr>
    </w:p>
    <w:p w14:paraId="0C736633" w14:textId="77777777" w:rsidR="00DB3BD5" w:rsidRPr="00241351" w:rsidRDefault="00DB3BD5" w:rsidP="00DB3BD5">
      <w:pPr>
        <w:ind w:left="540" w:right="-28"/>
        <w:jc w:val="thaiDistribute"/>
        <w:rPr>
          <w:sz w:val="30"/>
          <w:szCs w:val="30"/>
        </w:rPr>
      </w:pPr>
      <w:r w:rsidRPr="00241351">
        <w:rPr>
          <w:sz w:val="30"/>
          <w:szCs w:val="30"/>
          <w:cs/>
        </w:rPr>
        <w:t>คณะกรรมการตรวจสอบของธนาคารมีหน้าที่รับผิดชอบเกี่ยวกับการควบคุมดูแลการดำเนินงานของธนาคารและบริษัทย่อยให้เป็นไปตามนโยบายและระเบียบที่ถูกต้อง นอกจากนี้หน่วยงานตรวจสอบภายในได้ช่วยคณะกรรมการตรวจสอบของธนาคาร ตรวจสอบการควบคุมและวิธีการควบคุมอย่างสม่ำเสมอ ซึ่งผลการตรวจสอบจะถูกรายงานแก่คณะกรรมการตรวจสอบของธนาคาร</w:t>
      </w:r>
    </w:p>
    <w:p w14:paraId="3A86CAD8" w14:textId="77777777" w:rsidR="001A2713" w:rsidRPr="001A2713" w:rsidRDefault="001A2713" w:rsidP="001A2713">
      <w:pPr>
        <w:spacing w:line="240" w:lineRule="atLeast"/>
        <w:ind w:left="540"/>
        <w:jc w:val="thaiDistribute"/>
        <w:rPr>
          <w:sz w:val="30"/>
          <w:szCs w:val="30"/>
          <w:lang w:val="en-GB"/>
        </w:rPr>
      </w:pPr>
    </w:p>
    <w:p w14:paraId="07CC18A9" w14:textId="344C46BE" w:rsidR="00DB3BD5" w:rsidRPr="00785F0F" w:rsidRDefault="00DB3BD5" w:rsidP="00DB3BD5">
      <w:pPr>
        <w:autoSpaceDE w:val="0"/>
        <w:autoSpaceDN w:val="0"/>
        <w:adjustRightInd w:val="0"/>
        <w:ind w:left="540"/>
        <w:jc w:val="thaiDistribute"/>
        <w:rPr>
          <w:sz w:val="30"/>
          <w:szCs w:val="30"/>
          <w:lang w:eastAsia="en-US"/>
        </w:rPr>
      </w:pPr>
      <w:r w:rsidRPr="00241351">
        <w:rPr>
          <w:rFonts w:hint="cs"/>
          <w:sz w:val="30"/>
          <w:szCs w:val="30"/>
          <w:cs/>
        </w:rPr>
        <w:t>ธนาคารได้จัดทำ</w:t>
      </w:r>
      <w:r w:rsidRPr="00241351">
        <w:rPr>
          <w:sz w:val="30"/>
          <w:szCs w:val="30"/>
          <w:cs/>
          <w:lang w:eastAsia="en-US"/>
        </w:rPr>
        <w:t>นโยบายการบริหารความเสี่ยง</w:t>
      </w:r>
      <w:r w:rsidRPr="00241351">
        <w:rPr>
          <w:rFonts w:hint="cs"/>
          <w:sz w:val="30"/>
          <w:szCs w:val="30"/>
          <w:cs/>
          <w:lang w:eastAsia="en-US"/>
        </w:rPr>
        <w:t xml:space="preserve">ต่างๆ </w:t>
      </w:r>
      <w:r w:rsidRPr="00241351">
        <w:rPr>
          <w:sz w:val="30"/>
          <w:szCs w:val="30"/>
          <w:cs/>
          <w:lang w:eastAsia="en-US"/>
        </w:rPr>
        <w:t>ของธนาคารและบริษัทย่อย รวมถึงนโยบายการประเมินความเพียงพอของเงินกองทุน (</w:t>
      </w:r>
      <w:r w:rsidRPr="00241351">
        <w:rPr>
          <w:sz w:val="30"/>
          <w:szCs w:val="30"/>
          <w:lang w:eastAsia="en-US"/>
        </w:rPr>
        <w:t>ICAAP Policy</w:t>
      </w:r>
      <w:r w:rsidRPr="00241351">
        <w:rPr>
          <w:sz w:val="30"/>
          <w:szCs w:val="30"/>
          <w:cs/>
          <w:lang w:eastAsia="en-US"/>
        </w:rPr>
        <w:t xml:space="preserve">) </w:t>
      </w:r>
      <w:r w:rsidRPr="00241351">
        <w:rPr>
          <w:rFonts w:hint="cs"/>
          <w:sz w:val="30"/>
          <w:szCs w:val="30"/>
          <w:cs/>
          <w:lang w:eastAsia="en-US"/>
        </w:rPr>
        <w:t xml:space="preserve">และนโยบายแผนล่วงหน้ารองรับการเสริมสร้างความมั่นคงและแก้ไขปัญหา </w:t>
      </w:r>
      <w:r w:rsidRPr="00241351">
        <w:rPr>
          <w:sz w:val="30"/>
          <w:szCs w:val="30"/>
          <w:lang w:eastAsia="en-US"/>
        </w:rPr>
        <w:t>(Recovery Plan</w:t>
      </w:r>
      <w:r w:rsidRPr="00241351">
        <w:rPr>
          <w:rFonts w:hint="cs"/>
          <w:sz w:val="30"/>
          <w:szCs w:val="30"/>
          <w:cs/>
          <w:lang w:eastAsia="en-US"/>
        </w:rPr>
        <w:t xml:space="preserve"> </w:t>
      </w:r>
      <w:r w:rsidRPr="00241351">
        <w:rPr>
          <w:sz w:val="30"/>
          <w:szCs w:val="30"/>
          <w:lang w:eastAsia="en-US"/>
        </w:rPr>
        <w:t xml:space="preserve">Policy) </w:t>
      </w:r>
      <w:r w:rsidRPr="00241351">
        <w:rPr>
          <w:sz w:val="30"/>
          <w:szCs w:val="30"/>
          <w:cs/>
          <w:lang w:eastAsia="en-US"/>
        </w:rPr>
        <w:t>เพื่อระบุและวิเคราะห์ความเสี่ยงที่เกี่ยวกับธนาคารและบริษัทย่อย เพื่อจัดการและควบคุมดูแลความเสี่ยงให้อยู่ในขอบเขตที่ยอมรับได้ ซึ่งมีการทบทวนอย่างสม่ำเสมอเพื่อสะท้อนถึงการเปลี่ยนแปลงของสภาพตลาด สินค้า และบริการที่ให้แก่ลูกค้า ธนาคารและบริษัทย่อยมุ่งที่จะพัฒนาระเบียบข้อบังคับและการควบคุมโดยผ่านการนำไปปฏิบัติและการควบคุมดูแลนโยบายที่เหมาะสม รวมถึงขั้นตอนการดำเนินงานและการวัดผลเพื่อเพิ่มประสิทธิภาพและประสิทธิผลของสภาพแวดล้อมการควบคุมภายในเพื่อที่จะให้พนักงานมีความเข้าใจเกี่ยวกับบทบาทและหน้าที่ความรับผิดชอบของตน</w:t>
      </w:r>
    </w:p>
    <w:p w14:paraId="60209882" w14:textId="5D879D79" w:rsidR="001A2713" w:rsidRDefault="001A2713">
      <w:pPr>
        <w:suppressAutoHyphens w:val="0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br w:type="page"/>
      </w:r>
    </w:p>
    <w:p w14:paraId="13EA1BA5" w14:textId="769E14A9" w:rsidR="008D0BA8" w:rsidRPr="00FD1764" w:rsidRDefault="007443CB" w:rsidP="00FD1764">
      <w:pPr>
        <w:tabs>
          <w:tab w:val="left" w:pos="1080"/>
        </w:tabs>
        <w:ind w:right="-115" w:firstLine="540"/>
        <w:jc w:val="thaiDistribute"/>
        <w:rPr>
          <w:sz w:val="30"/>
          <w:szCs w:val="30"/>
        </w:rPr>
      </w:pPr>
      <w:r w:rsidRPr="00FD1764">
        <w:rPr>
          <w:sz w:val="30"/>
          <w:szCs w:val="30"/>
        </w:rPr>
        <w:lastRenderedPageBreak/>
        <w:t>4</w:t>
      </w:r>
      <w:r w:rsidR="008D0BA8" w:rsidRPr="00FD1764">
        <w:rPr>
          <w:sz w:val="30"/>
          <w:szCs w:val="30"/>
          <w:cs/>
        </w:rPr>
        <w:t>.</w:t>
      </w:r>
      <w:r w:rsidR="008D0BA8" w:rsidRPr="00FD1764">
        <w:rPr>
          <w:sz w:val="30"/>
          <w:szCs w:val="30"/>
        </w:rPr>
        <w:t>1</w:t>
      </w:r>
      <w:r w:rsidR="00E07759" w:rsidRPr="00FD1764">
        <w:rPr>
          <w:sz w:val="30"/>
          <w:szCs w:val="30"/>
        </w:rPr>
        <w:tab/>
      </w:r>
      <w:r w:rsidR="008D0BA8" w:rsidRPr="00FD1764">
        <w:rPr>
          <w:sz w:val="30"/>
          <w:szCs w:val="30"/>
          <w:cs/>
        </w:rPr>
        <w:t>ความเสี่ยงด้านเครดิต</w:t>
      </w:r>
    </w:p>
    <w:p w14:paraId="55B62BFA" w14:textId="77777777" w:rsidR="00D400BA" w:rsidRPr="00241351" w:rsidRDefault="00D400BA" w:rsidP="00D400BA">
      <w:pPr>
        <w:ind w:left="1080" w:right="-25"/>
        <w:jc w:val="thaiDistribute"/>
        <w:rPr>
          <w:sz w:val="30"/>
          <w:szCs w:val="30"/>
        </w:rPr>
      </w:pPr>
    </w:p>
    <w:p w14:paraId="1981238B" w14:textId="7D82ADC4" w:rsidR="00DB3BD5" w:rsidRPr="00241351" w:rsidRDefault="00DB3BD5" w:rsidP="00DB3BD5">
      <w:pPr>
        <w:ind w:left="1080" w:right="-25"/>
        <w:jc w:val="thaiDistribute"/>
        <w:rPr>
          <w:sz w:val="30"/>
          <w:szCs w:val="30"/>
        </w:rPr>
      </w:pPr>
      <w:r w:rsidRPr="00241351">
        <w:rPr>
          <w:sz w:val="30"/>
          <w:szCs w:val="30"/>
          <w:cs/>
        </w:rPr>
        <w:t>ความเสี่ยงด้านเครดิต คือ ความเสี่ยงจากการที่ลูกหนี้ไม่สามารถชำระเงินต้นหรือดอกเบี้ยได้ตามสัญญา หรือกรณีที่คู่สัญญาไม่ปฏิบัติตามเงื่อนไข หรือข้อตกลงในสัญญา ทั้งนี้ความเสี่ยงด้าน</w:t>
      </w:r>
      <w:r w:rsidR="006C7A43">
        <w:rPr>
          <w:rFonts w:hint="cs"/>
          <w:sz w:val="30"/>
          <w:szCs w:val="30"/>
          <w:cs/>
        </w:rPr>
        <w:t>เครดิต</w:t>
      </w:r>
      <w:r w:rsidRPr="00241351">
        <w:rPr>
          <w:sz w:val="30"/>
          <w:szCs w:val="30"/>
          <w:cs/>
        </w:rPr>
        <w:t>ครอบคลุมไปถึงผลิตภัณฑ์ทางการเงินทุกประเภท ทั้งธุรกรรมที่อยู่บนงบแสดงฐานะการเงิน เช่น เงินให้กู้ยืม เงินเบิกเกินบัญชี ตั๋วเงิน ตลอดจนลูกหนี้ตามสัญญาประเภทอื่น ๆ และธุรกรรมนอกงบแสดงฐานะการเงิน เช่น การซื้อขายอนุพันธ์ หนังสือค้ำประกันประเภทต่าง ๆ เป็นต้น</w:t>
      </w:r>
    </w:p>
    <w:p w14:paraId="0A3D3A1B" w14:textId="77777777" w:rsidR="00DB3BD5" w:rsidRPr="00241351" w:rsidRDefault="00DB3BD5" w:rsidP="00DB3BD5">
      <w:pPr>
        <w:ind w:left="1080" w:right="-25"/>
        <w:jc w:val="thaiDistribute"/>
        <w:rPr>
          <w:sz w:val="30"/>
          <w:szCs w:val="30"/>
        </w:rPr>
      </w:pPr>
    </w:p>
    <w:p w14:paraId="69EAD088" w14:textId="03C7D23B" w:rsidR="00DB3BD5" w:rsidRDefault="00DB3BD5" w:rsidP="00DB3BD5">
      <w:pPr>
        <w:ind w:left="1080" w:right="-25"/>
        <w:jc w:val="thaiDistribute"/>
        <w:rPr>
          <w:sz w:val="30"/>
          <w:szCs w:val="30"/>
        </w:rPr>
      </w:pPr>
      <w:r w:rsidRPr="00241351">
        <w:rPr>
          <w:sz w:val="30"/>
          <w:szCs w:val="30"/>
          <w:cs/>
        </w:rPr>
        <w:t>ธนาคารและบริษัทย่อยจัดโครงสร้างองค์กรด้านสินเชื่อให้มีการถ่วงดุล (</w:t>
      </w:r>
      <w:r w:rsidRPr="00241351">
        <w:rPr>
          <w:sz w:val="30"/>
          <w:szCs w:val="30"/>
        </w:rPr>
        <w:t>Check and Balance</w:t>
      </w:r>
      <w:r w:rsidRPr="00241351">
        <w:rPr>
          <w:sz w:val="30"/>
          <w:szCs w:val="30"/>
          <w:cs/>
        </w:rPr>
        <w:t xml:space="preserve">) โดยแยกหน่วยงานธุรกิจกับหน่วยงานอนุมัติสินเชื่อออกจากกันอย่างชัดเจน และกำหนดอำนาจอนุมัติสินเชื่อในแต่ละระดับตามระดับความเสี่ยง หรือระดับความสูญเสียที่คาดว่าจะเกิดขึ้น ตลอดจนจัดให้มีนโยบายและหลักเกณฑ์การบริหารความเสี่ยงด้านเครดิตที่สำคัญต่าง ๆ โดยได้รับอนุมัติจากคณะกรรมการธนาคาร อาทิเช่น </w:t>
      </w:r>
    </w:p>
    <w:p w14:paraId="23D8CD1E" w14:textId="77777777" w:rsidR="001C74DD" w:rsidRPr="00241351" w:rsidRDefault="001C74DD" w:rsidP="00DB3BD5">
      <w:pPr>
        <w:ind w:left="1080" w:right="-25"/>
        <w:jc w:val="thaiDistribute"/>
        <w:rPr>
          <w:sz w:val="30"/>
          <w:szCs w:val="30"/>
        </w:rPr>
      </w:pPr>
    </w:p>
    <w:p w14:paraId="1F6CA149" w14:textId="08C57F2B" w:rsidR="00DB3BD5" w:rsidRPr="00171419" w:rsidRDefault="00DB3BD5" w:rsidP="001139D3">
      <w:pPr>
        <w:pStyle w:val="ListParagraph"/>
        <w:numPr>
          <w:ilvl w:val="0"/>
          <w:numId w:val="44"/>
        </w:numPr>
        <w:ind w:left="14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71419">
        <w:rPr>
          <w:rFonts w:asciiTheme="majorBidi" w:hAnsiTheme="majorBidi" w:cstheme="majorBidi"/>
          <w:sz w:val="30"/>
          <w:szCs w:val="30"/>
          <w:cs/>
        </w:rPr>
        <w:t>แนวนโยบายสินเชื่อ</w:t>
      </w:r>
    </w:p>
    <w:p w14:paraId="25743813" w14:textId="77777777" w:rsidR="00DB3BD5" w:rsidRPr="00241351" w:rsidRDefault="00DB3BD5" w:rsidP="001139D3">
      <w:pPr>
        <w:numPr>
          <w:ilvl w:val="0"/>
          <w:numId w:val="44"/>
        </w:numPr>
        <w:tabs>
          <w:tab w:val="left" w:pos="1800"/>
        </w:tabs>
        <w:ind w:left="1440"/>
        <w:jc w:val="thaiDistribute"/>
        <w:rPr>
          <w:sz w:val="30"/>
          <w:szCs w:val="30"/>
          <w:cs/>
        </w:rPr>
      </w:pPr>
      <w:r w:rsidRPr="00241351">
        <w:rPr>
          <w:sz w:val="30"/>
          <w:szCs w:val="30"/>
          <w:cs/>
        </w:rPr>
        <w:t>นโยบายการประเมินมูลค่าหลักประกันและอสังหาริมทรัพย์รอการขายที่ได้มาจากการชำระหนี้ หรือซื้อจากการขายทอดตลาด</w:t>
      </w:r>
    </w:p>
    <w:p w14:paraId="76980079" w14:textId="77777777" w:rsidR="00DB3BD5" w:rsidRPr="00241351" w:rsidRDefault="00DB3BD5" w:rsidP="001139D3">
      <w:pPr>
        <w:numPr>
          <w:ilvl w:val="0"/>
          <w:numId w:val="44"/>
        </w:numPr>
        <w:tabs>
          <w:tab w:val="left" w:pos="1800"/>
        </w:tabs>
        <w:ind w:left="1440"/>
        <w:jc w:val="thaiDistribute"/>
        <w:rPr>
          <w:sz w:val="30"/>
          <w:szCs w:val="30"/>
          <w:cs/>
        </w:rPr>
      </w:pPr>
      <w:r w:rsidRPr="00241351">
        <w:rPr>
          <w:sz w:val="30"/>
          <w:szCs w:val="30"/>
          <w:cs/>
        </w:rPr>
        <w:t>นโยบายจัดชั้นสินทรัพย์ การกันเงินสำรอง และการตัดจำหน่ายสินทรัพย์ที่เสียหายออกจากบัญชี</w:t>
      </w:r>
    </w:p>
    <w:p w14:paraId="40571E6A" w14:textId="77777777" w:rsidR="00DB3BD5" w:rsidRPr="00241351" w:rsidRDefault="00DB3BD5" w:rsidP="001139D3">
      <w:pPr>
        <w:numPr>
          <w:ilvl w:val="0"/>
          <w:numId w:val="44"/>
        </w:numPr>
        <w:tabs>
          <w:tab w:val="left" w:pos="1800"/>
        </w:tabs>
        <w:ind w:left="1440"/>
        <w:jc w:val="thaiDistribute"/>
        <w:rPr>
          <w:sz w:val="30"/>
          <w:szCs w:val="30"/>
          <w:cs/>
        </w:rPr>
      </w:pPr>
      <w:r w:rsidRPr="00241351">
        <w:rPr>
          <w:sz w:val="30"/>
          <w:szCs w:val="30"/>
          <w:cs/>
        </w:rPr>
        <w:t>นโยบายการบริหารความเสี่ยงคู่สัญญา</w:t>
      </w:r>
    </w:p>
    <w:p w14:paraId="6936971B" w14:textId="77777777" w:rsidR="00DB3BD5" w:rsidRPr="00241351" w:rsidRDefault="00DB3BD5" w:rsidP="001139D3">
      <w:pPr>
        <w:numPr>
          <w:ilvl w:val="0"/>
          <w:numId w:val="44"/>
        </w:numPr>
        <w:tabs>
          <w:tab w:val="left" w:pos="1800"/>
        </w:tabs>
        <w:ind w:left="1440"/>
        <w:jc w:val="thaiDistribute"/>
        <w:rPr>
          <w:sz w:val="30"/>
          <w:szCs w:val="30"/>
        </w:rPr>
      </w:pPr>
      <w:r w:rsidRPr="00241351">
        <w:rPr>
          <w:sz w:val="30"/>
          <w:szCs w:val="30"/>
          <w:cs/>
        </w:rPr>
        <w:t>นโยบายการบริหารความเสี่ยงของประเทศคู่สัญญา</w:t>
      </w:r>
    </w:p>
    <w:p w14:paraId="6E4FD566" w14:textId="77777777" w:rsidR="00DB3BD5" w:rsidRPr="00241351" w:rsidRDefault="00DB3BD5" w:rsidP="001139D3">
      <w:pPr>
        <w:numPr>
          <w:ilvl w:val="0"/>
          <w:numId w:val="44"/>
        </w:numPr>
        <w:tabs>
          <w:tab w:val="left" w:pos="1800"/>
        </w:tabs>
        <w:ind w:left="1440"/>
        <w:jc w:val="thaiDistribute"/>
        <w:rPr>
          <w:sz w:val="30"/>
          <w:szCs w:val="30"/>
        </w:rPr>
      </w:pPr>
      <w:r w:rsidRPr="00241351">
        <w:rPr>
          <w:sz w:val="30"/>
          <w:szCs w:val="30"/>
          <w:cs/>
        </w:rPr>
        <w:t xml:space="preserve">นโยบายการบริหารความเสี่ยงด้านแบบจำลอง </w:t>
      </w:r>
    </w:p>
    <w:p w14:paraId="07BAAE28" w14:textId="77777777" w:rsidR="00DB3BD5" w:rsidRPr="00241351" w:rsidRDefault="00DB3BD5" w:rsidP="00DB3BD5">
      <w:pPr>
        <w:ind w:left="1080" w:right="-25"/>
        <w:jc w:val="thaiDistribute"/>
        <w:rPr>
          <w:sz w:val="30"/>
          <w:szCs w:val="30"/>
        </w:rPr>
      </w:pPr>
    </w:p>
    <w:p w14:paraId="1FB7F100" w14:textId="77777777" w:rsidR="00DB3BD5" w:rsidRPr="00241351" w:rsidRDefault="00DB3BD5" w:rsidP="00DB3BD5">
      <w:pPr>
        <w:ind w:left="1080" w:right="-25"/>
        <w:jc w:val="thaiDistribute"/>
        <w:rPr>
          <w:sz w:val="30"/>
          <w:szCs w:val="30"/>
        </w:rPr>
      </w:pPr>
      <w:r w:rsidRPr="00241351">
        <w:rPr>
          <w:sz w:val="30"/>
          <w:szCs w:val="30"/>
          <w:cs/>
        </w:rPr>
        <w:t>ความเสี่ยงด้านเครดิตมีความแตกต่างกันไปตามประเภทของสินเชื่อ จึงมีการใช้วิธีการวัดระดับความเสี่ยงที่แตกต่างกัน ทั้งการใช้เครื่องมือทางสถิติอย่างง่าย ตลอดจนการใช้เครื่องมือทางสถิติที่มีความซับซ้อนมากขึ้น เพื่อให้สามารถสะท้อนความเสี่ยงในสินเชื่อแต่ละประเภทได้อย่างเหมาะสม</w:t>
      </w:r>
    </w:p>
    <w:p w14:paraId="6EA556E0" w14:textId="77777777" w:rsidR="00DB3BD5" w:rsidRPr="00241351" w:rsidRDefault="00DB3BD5" w:rsidP="00DB3BD5">
      <w:pPr>
        <w:ind w:left="1080" w:right="-25"/>
        <w:jc w:val="thaiDistribute"/>
        <w:rPr>
          <w:sz w:val="30"/>
          <w:szCs w:val="30"/>
        </w:rPr>
      </w:pPr>
    </w:p>
    <w:p w14:paraId="2FB461CF" w14:textId="2EE18DBF" w:rsidR="00DD295D" w:rsidRDefault="00DB3BD5" w:rsidP="00DB3BD5">
      <w:pPr>
        <w:ind w:left="1080" w:right="-25"/>
        <w:jc w:val="thaiDistribute"/>
        <w:rPr>
          <w:sz w:val="30"/>
          <w:szCs w:val="30"/>
        </w:rPr>
      </w:pPr>
      <w:r w:rsidRPr="00241351">
        <w:rPr>
          <w:sz w:val="30"/>
          <w:szCs w:val="30"/>
          <w:cs/>
        </w:rPr>
        <w:t>ธนาคารและบริษัทย่อยกำหนดให้มีการรายงานความเสี่ยงด้านเครดิตอย่างสม่ำเสมอ ข้อมูลการรายงาน</w:t>
      </w:r>
      <w:r w:rsidRPr="00241351">
        <w:rPr>
          <w:sz w:val="30"/>
          <w:szCs w:val="30"/>
          <w:cs/>
        </w:rPr>
        <w:br/>
        <w:t>ความเสี่ยงด้านเครดิตของธนาคารและกลุ่มธุรกิจทางการเงิน จะถูกนำเสนอต่อคณะกรรมการบริหารความเสี่ยง</w:t>
      </w:r>
      <w:r w:rsidRPr="00241351">
        <w:rPr>
          <w:rFonts w:hint="cs"/>
          <w:sz w:val="30"/>
          <w:szCs w:val="30"/>
          <w:cs/>
        </w:rPr>
        <w:t>และคณะกรรมการกำกับความเสี่ยง</w:t>
      </w:r>
      <w:r w:rsidRPr="00241351">
        <w:rPr>
          <w:sz w:val="30"/>
          <w:szCs w:val="30"/>
          <w:cs/>
        </w:rPr>
        <w:t>เป็นประจำทุกเดือน ทั้งในเรื่องของการขยายตัวสินเชื่อ คุณภาพหนี้ การกระจุกตัวด้านเครดิตและการกระจายการลงทุน เป็นต้น</w:t>
      </w:r>
    </w:p>
    <w:p w14:paraId="1E07A4BE" w14:textId="40CA1AF0" w:rsidR="001052D0" w:rsidRDefault="001052D0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7B5AF57" w14:textId="77777777" w:rsidR="008D0BA8" w:rsidRPr="00785F0F" w:rsidRDefault="007443CB" w:rsidP="0001131A">
      <w:pPr>
        <w:tabs>
          <w:tab w:val="left" w:pos="1080"/>
        </w:tabs>
        <w:ind w:right="-115" w:firstLine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4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2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ความเสี่ยงด้านอัตราดอกเบี้ย</w:t>
      </w:r>
    </w:p>
    <w:p w14:paraId="30145999" w14:textId="77777777" w:rsidR="008D0BA8" w:rsidRPr="00E779AC" w:rsidRDefault="008D0BA8" w:rsidP="00E779AC">
      <w:pPr>
        <w:ind w:left="1080" w:right="-28"/>
        <w:jc w:val="thaiDistribute"/>
        <w:rPr>
          <w:sz w:val="30"/>
          <w:szCs w:val="30"/>
        </w:rPr>
      </w:pPr>
    </w:p>
    <w:p w14:paraId="731768DE" w14:textId="77777777" w:rsidR="00585369" w:rsidRPr="00585369" w:rsidRDefault="00585369" w:rsidP="00585369">
      <w:pPr>
        <w:ind w:left="1080" w:right="-25"/>
        <w:jc w:val="thaiDistribute"/>
        <w:rPr>
          <w:sz w:val="30"/>
          <w:szCs w:val="30"/>
        </w:rPr>
      </w:pPr>
      <w:r w:rsidRPr="00585369">
        <w:rPr>
          <w:sz w:val="30"/>
          <w:szCs w:val="30"/>
          <w:cs/>
        </w:rPr>
        <w:t>ความผันผวนของอัตราดอกเบี้ยมีผลกระทบต่อรายได้และค่าใช้จ่ายที่เป็นดอกเบี้ยรวมถึงมูลค่าทางเศรษฐกิจของธนาคาร โดยธนาคารมีความเสี่ยงจากอัตราดอกเบี้ย จำแนกเป็น 4 ประเภท คือ</w:t>
      </w:r>
    </w:p>
    <w:p w14:paraId="641EF612" w14:textId="77777777" w:rsidR="00585369" w:rsidRPr="00585369" w:rsidRDefault="00585369" w:rsidP="00585369">
      <w:pPr>
        <w:ind w:left="1080" w:right="-25"/>
        <w:jc w:val="thaiDistribute"/>
        <w:rPr>
          <w:sz w:val="30"/>
          <w:szCs w:val="30"/>
        </w:rPr>
      </w:pPr>
    </w:p>
    <w:p w14:paraId="12D30043" w14:textId="2691DE80" w:rsidR="00585369" w:rsidRPr="006318DE" w:rsidRDefault="00585369" w:rsidP="006318DE">
      <w:pPr>
        <w:pStyle w:val="ListParagraph"/>
        <w:numPr>
          <w:ilvl w:val="0"/>
          <w:numId w:val="42"/>
        </w:numPr>
        <w:tabs>
          <w:tab w:val="left" w:pos="1170"/>
        </w:tabs>
        <w:ind w:left="14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318DE">
        <w:rPr>
          <w:rFonts w:asciiTheme="majorBidi" w:hAnsiTheme="majorBidi" w:cstheme="majorBidi"/>
          <w:sz w:val="30"/>
          <w:szCs w:val="30"/>
        </w:rPr>
        <w:t xml:space="preserve">Repricing Risk </w:t>
      </w:r>
      <w:r w:rsidRPr="006318DE">
        <w:rPr>
          <w:rFonts w:asciiTheme="majorBidi" w:hAnsiTheme="majorBidi" w:cstheme="majorBidi"/>
          <w:sz w:val="30"/>
          <w:szCs w:val="30"/>
          <w:cs/>
        </w:rPr>
        <w:t>เป็นความเสี่ยงที่เกิดจากระยะเวลาครบกำหนดในการปรับอัตราดอกเบี้ยระหว่างสินทรัพย์และหนี้สินไม่สอดคล้องกัน ตัวอย่างเช่น เมื่อกำหนดให้ปัจจัยอื่น ๆ คงที่ หากธนาคารมีสินทรัพย์ที่สามารถปรับอัตราดอกเบี้ยได้เร็วกว่าหนี้สิน (</w:t>
      </w:r>
      <w:r w:rsidRPr="006318DE">
        <w:rPr>
          <w:rFonts w:asciiTheme="majorBidi" w:hAnsiTheme="majorBidi" w:cstheme="majorBidi"/>
          <w:sz w:val="30"/>
          <w:szCs w:val="30"/>
        </w:rPr>
        <w:t xml:space="preserve">Positive Gap) </w:t>
      </w:r>
      <w:r w:rsidRPr="006318DE">
        <w:rPr>
          <w:rFonts w:asciiTheme="majorBidi" w:hAnsiTheme="majorBidi" w:cstheme="majorBidi"/>
          <w:sz w:val="30"/>
          <w:szCs w:val="30"/>
          <w:cs/>
        </w:rPr>
        <w:t>เมื่ออัตราดอกเบี้ยสูงขึ้น ก็จะทำให้ส่วนต่างของอัตราดอกเบี้ยสูงขึ้น หรือในทางตรงกันข้าม หากธนาคารมีสินทรัพย์ที่สามารถปรับอัตราดอกเบี้ย</w:t>
      </w:r>
      <w:r w:rsidR="00BE5984">
        <w:rPr>
          <w:rFonts w:asciiTheme="majorBidi" w:hAnsiTheme="majorBidi" w:cstheme="majorBidi"/>
          <w:sz w:val="30"/>
          <w:szCs w:val="30"/>
        </w:rPr>
        <w:br/>
      </w:r>
      <w:r w:rsidRPr="006318DE">
        <w:rPr>
          <w:rFonts w:asciiTheme="majorBidi" w:hAnsiTheme="majorBidi" w:cstheme="majorBidi"/>
          <w:sz w:val="30"/>
          <w:szCs w:val="30"/>
          <w:cs/>
        </w:rPr>
        <w:t>ได้ช้ากว่าหนี้สิน (</w:t>
      </w:r>
      <w:r w:rsidRPr="006318DE">
        <w:rPr>
          <w:rFonts w:asciiTheme="majorBidi" w:hAnsiTheme="majorBidi" w:cstheme="majorBidi"/>
          <w:sz w:val="30"/>
          <w:szCs w:val="30"/>
        </w:rPr>
        <w:t xml:space="preserve">Negative Gap) </w:t>
      </w:r>
      <w:r w:rsidRPr="006318DE">
        <w:rPr>
          <w:rFonts w:asciiTheme="majorBidi" w:hAnsiTheme="majorBidi" w:cstheme="majorBidi"/>
          <w:sz w:val="30"/>
          <w:szCs w:val="30"/>
          <w:cs/>
        </w:rPr>
        <w:t>เมื่ออัตราดอกเบี้ยสูงขึ้น ก็จะทำให้ส่วนต่างของอัตราดอกเบี้ยลดลง</w:t>
      </w:r>
      <w:r w:rsidR="00AA0FA6">
        <w:rPr>
          <w:rFonts w:asciiTheme="majorBidi" w:hAnsiTheme="majorBidi" w:cstheme="majorBidi"/>
          <w:sz w:val="30"/>
          <w:szCs w:val="30"/>
        </w:rPr>
        <w:br/>
      </w:r>
      <w:r w:rsidRPr="006318DE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43BDB726" w14:textId="77777777" w:rsidR="00585369" w:rsidRPr="00585369" w:rsidRDefault="00585369" w:rsidP="00585369">
      <w:pPr>
        <w:ind w:left="1080" w:right="-25"/>
        <w:jc w:val="thaiDistribute"/>
        <w:rPr>
          <w:sz w:val="30"/>
          <w:szCs w:val="30"/>
        </w:rPr>
      </w:pPr>
    </w:p>
    <w:p w14:paraId="6027F81B" w14:textId="388A3182" w:rsidR="00585369" w:rsidRPr="00FF2F7E" w:rsidRDefault="00585369" w:rsidP="00FF2F7E">
      <w:pPr>
        <w:pStyle w:val="ListParagraph"/>
        <w:numPr>
          <w:ilvl w:val="0"/>
          <w:numId w:val="42"/>
        </w:numPr>
        <w:tabs>
          <w:tab w:val="left" w:pos="1170"/>
        </w:tabs>
        <w:ind w:left="14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F2F7E">
        <w:rPr>
          <w:rFonts w:asciiTheme="majorBidi" w:hAnsiTheme="majorBidi" w:cstheme="majorBidi"/>
          <w:sz w:val="30"/>
          <w:szCs w:val="30"/>
        </w:rPr>
        <w:t xml:space="preserve">Yield Curve Risk </w:t>
      </w:r>
      <w:r w:rsidRPr="00FF2F7E">
        <w:rPr>
          <w:rFonts w:asciiTheme="majorBidi" w:hAnsiTheme="majorBidi" w:cstheme="majorBidi"/>
          <w:sz w:val="30"/>
          <w:szCs w:val="30"/>
          <w:cs/>
        </w:rPr>
        <w:t>เป็นความเสี่ยงที่เกิดจากการที่อัตราดอกเบี้ยตามระยะเวลาครบกำหนดที่แตกต่างกัน เปลี่ยนแปลงแตกต่างกัน</w:t>
      </w:r>
    </w:p>
    <w:p w14:paraId="786612B3" w14:textId="77777777" w:rsidR="00585369" w:rsidRPr="00585369" w:rsidRDefault="00585369" w:rsidP="00585369">
      <w:pPr>
        <w:ind w:left="1080" w:right="-25"/>
        <w:jc w:val="thaiDistribute"/>
        <w:rPr>
          <w:sz w:val="30"/>
          <w:szCs w:val="30"/>
        </w:rPr>
      </w:pPr>
    </w:p>
    <w:p w14:paraId="7EE856A2" w14:textId="30AEFE94" w:rsidR="00585369" w:rsidRPr="000A491E" w:rsidRDefault="00585369" w:rsidP="000A491E">
      <w:pPr>
        <w:pStyle w:val="ListParagraph"/>
        <w:numPr>
          <w:ilvl w:val="0"/>
          <w:numId w:val="42"/>
        </w:numPr>
        <w:tabs>
          <w:tab w:val="left" w:pos="1170"/>
        </w:tabs>
        <w:ind w:left="14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A491E">
        <w:rPr>
          <w:rFonts w:asciiTheme="majorBidi" w:hAnsiTheme="majorBidi" w:cstheme="majorBidi"/>
          <w:sz w:val="30"/>
          <w:szCs w:val="30"/>
        </w:rPr>
        <w:t xml:space="preserve">Basis Risk </w:t>
      </w:r>
      <w:r w:rsidRPr="000A491E">
        <w:rPr>
          <w:rFonts w:asciiTheme="majorBidi" w:hAnsiTheme="majorBidi" w:cstheme="majorBidi"/>
          <w:sz w:val="30"/>
          <w:szCs w:val="30"/>
          <w:cs/>
        </w:rPr>
        <w:t xml:space="preserve">เป็นความเสี่ยงที่เกิดจากการที่อัตราดอกเบี้ยของสินทรัพย์และหนี้สินอยู่บนอัตราดอกเบี้ยอ้างอิงที่แตกต่างกัน เช่น อัตราดอกเบี้ยเงินฝากประจำ อัตราดอกเบี้ยการกู้ยืมระหว่างธนาคาร อัตราดอกเบี้ย </w:t>
      </w:r>
      <w:r w:rsidRPr="000A491E">
        <w:rPr>
          <w:rFonts w:asciiTheme="majorBidi" w:hAnsiTheme="majorBidi" w:cstheme="majorBidi"/>
          <w:sz w:val="30"/>
          <w:szCs w:val="30"/>
        </w:rPr>
        <w:t xml:space="preserve">THBFIX </w:t>
      </w:r>
      <w:r w:rsidRPr="000A491E">
        <w:rPr>
          <w:rFonts w:asciiTheme="majorBidi" w:hAnsiTheme="majorBidi" w:cstheme="majorBidi"/>
          <w:sz w:val="30"/>
          <w:szCs w:val="30"/>
          <w:cs/>
        </w:rPr>
        <w:t>เป็นต้น เมื่ออัตราดอกเบี้ยอ้างอิงเปลี่ยนแปลงแตกต่างกันก็จะทำให้อัตราดอกเบี้ยของสินทรัพย์และหนี้สินที่อิงอยู่บนอัตราดอกเบี้ยอ้างอิงเหล่านั้นเปลี่ยนแปลงแตกต่างกันด้วย</w:t>
      </w:r>
    </w:p>
    <w:p w14:paraId="32507D90" w14:textId="77777777" w:rsidR="00585369" w:rsidRPr="00585369" w:rsidRDefault="00585369" w:rsidP="00585369">
      <w:pPr>
        <w:ind w:left="1080" w:right="-25"/>
        <w:jc w:val="thaiDistribute"/>
        <w:rPr>
          <w:sz w:val="30"/>
          <w:szCs w:val="30"/>
        </w:rPr>
      </w:pPr>
    </w:p>
    <w:p w14:paraId="54EDC8C4" w14:textId="7D7253FF" w:rsidR="00585369" w:rsidRPr="001734E4" w:rsidRDefault="00585369" w:rsidP="001734E4">
      <w:pPr>
        <w:pStyle w:val="ListParagraph"/>
        <w:numPr>
          <w:ilvl w:val="0"/>
          <w:numId w:val="42"/>
        </w:numPr>
        <w:tabs>
          <w:tab w:val="left" w:pos="1170"/>
        </w:tabs>
        <w:ind w:left="14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734E4">
        <w:rPr>
          <w:rFonts w:asciiTheme="majorBidi" w:hAnsiTheme="majorBidi" w:cstheme="majorBidi"/>
          <w:sz w:val="30"/>
          <w:szCs w:val="30"/>
        </w:rPr>
        <w:t xml:space="preserve">Option Risk </w:t>
      </w:r>
      <w:r w:rsidRPr="001734E4">
        <w:rPr>
          <w:rFonts w:asciiTheme="majorBidi" w:hAnsiTheme="majorBidi" w:cstheme="majorBidi"/>
          <w:sz w:val="30"/>
          <w:szCs w:val="30"/>
          <w:cs/>
        </w:rPr>
        <w:t xml:space="preserve">เป็นความเสี่ยงที่เกิดจากการที่มี </w:t>
      </w:r>
      <w:r w:rsidRPr="001734E4">
        <w:rPr>
          <w:rFonts w:asciiTheme="majorBidi" w:hAnsiTheme="majorBidi" w:cstheme="majorBidi"/>
          <w:sz w:val="30"/>
          <w:szCs w:val="30"/>
        </w:rPr>
        <w:t xml:space="preserve">Option </w:t>
      </w:r>
      <w:r w:rsidRPr="001734E4">
        <w:rPr>
          <w:rFonts w:asciiTheme="majorBidi" w:hAnsiTheme="majorBidi" w:cstheme="majorBidi"/>
          <w:sz w:val="30"/>
          <w:szCs w:val="30"/>
          <w:cs/>
        </w:rPr>
        <w:t xml:space="preserve">แฝงอยู่ในรายการสินทรัพย์ หนี้สิน และรายการนอกงบแสดงฐานะการเงิน การใช้สิทธิตาม </w:t>
      </w:r>
      <w:r w:rsidRPr="001734E4">
        <w:rPr>
          <w:rFonts w:asciiTheme="majorBidi" w:hAnsiTheme="majorBidi" w:cstheme="majorBidi"/>
          <w:sz w:val="30"/>
          <w:szCs w:val="30"/>
        </w:rPr>
        <w:t xml:space="preserve">Option </w:t>
      </w:r>
      <w:r w:rsidRPr="001734E4">
        <w:rPr>
          <w:rFonts w:asciiTheme="majorBidi" w:hAnsiTheme="majorBidi" w:cstheme="majorBidi"/>
          <w:sz w:val="30"/>
          <w:szCs w:val="30"/>
          <w:cs/>
        </w:rPr>
        <w:t>อาจจะกระทบต่อการบริหารรายได้และต้นทุนของอัตราดอกเบี้ยของธนาคาร เช่น เงิน</w:t>
      </w:r>
      <w:r w:rsidR="003878E8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1734E4">
        <w:rPr>
          <w:rFonts w:asciiTheme="majorBidi" w:hAnsiTheme="majorBidi" w:cstheme="majorBidi"/>
          <w:sz w:val="30"/>
          <w:szCs w:val="30"/>
          <w:cs/>
        </w:rPr>
        <w:t>ฝากมีอัตราดอกเบี้ยคงที่ตามระยะเวลา 3 เดือน หากอัตราดอกเบี้ยในท้องตลาดเปลี่ยนแปลงอย่างมากและรวดเร็ว ผู้ฝากก็อาจจะถอนเงิน</w:t>
      </w:r>
      <w:r w:rsidR="00B15572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1734E4">
        <w:rPr>
          <w:rFonts w:asciiTheme="majorBidi" w:hAnsiTheme="majorBidi" w:cstheme="majorBidi"/>
          <w:sz w:val="30"/>
          <w:szCs w:val="30"/>
          <w:cs/>
        </w:rPr>
        <w:t>ฝากก่อนระยะเวลาครบกำหนด ซึ่งทำให้ธนาคารมีต้นทุนสูงขึ้นเร็วกว่าที่คาด เป็นต้น</w:t>
      </w:r>
    </w:p>
    <w:p w14:paraId="413BDDAC" w14:textId="77777777" w:rsidR="00585369" w:rsidRPr="00585369" w:rsidRDefault="00585369" w:rsidP="00604F26">
      <w:pPr>
        <w:ind w:left="1080" w:right="-25"/>
        <w:jc w:val="thaiDistribute"/>
        <w:rPr>
          <w:sz w:val="30"/>
          <w:szCs w:val="30"/>
        </w:rPr>
      </w:pPr>
    </w:p>
    <w:p w14:paraId="30B3DA7D" w14:textId="355902D8" w:rsidR="00585369" w:rsidRPr="00585369" w:rsidRDefault="00585369" w:rsidP="00585369">
      <w:pPr>
        <w:ind w:left="1080" w:right="-25"/>
        <w:jc w:val="thaiDistribute"/>
        <w:rPr>
          <w:sz w:val="30"/>
          <w:szCs w:val="30"/>
        </w:rPr>
      </w:pPr>
      <w:r w:rsidRPr="00585369">
        <w:rPr>
          <w:sz w:val="30"/>
          <w:szCs w:val="30"/>
          <w:cs/>
        </w:rPr>
        <w:t>การบริหารความเสี่ยงด้านอัตราดอกเบี้ย ธนาคารมีการกำหนดเพดานความเสี่ยงของฐานะในบัญชีเพื่อการค้าและในบัญชีเพื่อการธนาคาร โดยกิจกรรมในบัญชีเพื่อการค้า (</w:t>
      </w:r>
      <w:r w:rsidRPr="00585369">
        <w:rPr>
          <w:sz w:val="30"/>
          <w:szCs w:val="30"/>
        </w:rPr>
        <w:t xml:space="preserve">Trading Book) </w:t>
      </w:r>
      <w:r w:rsidRPr="00585369">
        <w:rPr>
          <w:sz w:val="30"/>
          <w:szCs w:val="30"/>
          <w:cs/>
        </w:rPr>
        <w:t xml:space="preserve">มีเพดานการรับความเสี่ยงประเภท </w:t>
      </w:r>
      <w:r w:rsidRPr="00585369">
        <w:rPr>
          <w:sz w:val="30"/>
          <w:szCs w:val="30"/>
        </w:rPr>
        <w:t>Value at Risk (</w:t>
      </w:r>
      <w:proofErr w:type="spellStart"/>
      <w:r w:rsidRPr="00585369">
        <w:rPr>
          <w:sz w:val="30"/>
          <w:szCs w:val="30"/>
        </w:rPr>
        <w:t>VaR</w:t>
      </w:r>
      <w:proofErr w:type="spellEnd"/>
      <w:r w:rsidRPr="00585369">
        <w:rPr>
          <w:sz w:val="30"/>
          <w:szCs w:val="30"/>
        </w:rPr>
        <w:t xml:space="preserve">), </w:t>
      </w:r>
      <w:r w:rsidRPr="00585369">
        <w:rPr>
          <w:sz w:val="30"/>
          <w:szCs w:val="30"/>
          <w:cs/>
        </w:rPr>
        <w:t xml:space="preserve">ความอ่อนไหวต่อ </w:t>
      </w:r>
      <w:r w:rsidRPr="00585369">
        <w:rPr>
          <w:sz w:val="30"/>
          <w:szCs w:val="30"/>
        </w:rPr>
        <w:t xml:space="preserve">Yield Curve, Basis </w:t>
      </w:r>
      <w:r w:rsidR="003A2530">
        <w:rPr>
          <w:sz w:val="30"/>
          <w:szCs w:val="30"/>
        </w:rPr>
        <w:t>Shifts (basis point value)</w:t>
      </w:r>
      <w:r w:rsidRPr="00585369">
        <w:rPr>
          <w:sz w:val="30"/>
          <w:szCs w:val="30"/>
        </w:rPr>
        <w:t xml:space="preserve"> </w:t>
      </w:r>
      <w:r w:rsidRPr="00585369">
        <w:rPr>
          <w:sz w:val="30"/>
          <w:szCs w:val="30"/>
          <w:cs/>
        </w:rPr>
        <w:t>และการทดสอบภาวะวิกฤต (</w:t>
      </w:r>
      <w:r w:rsidRPr="00585369">
        <w:rPr>
          <w:sz w:val="30"/>
          <w:szCs w:val="30"/>
        </w:rPr>
        <w:t xml:space="preserve">Stress Testing) </w:t>
      </w:r>
      <w:r w:rsidRPr="00585369">
        <w:rPr>
          <w:sz w:val="30"/>
          <w:szCs w:val="30"/>
          <w:cs/>
        </w:rPr>
        <w:t>ส่วนบัญชีเพื่อการธนาคาร (</w:t>
      </w:r>
      <w:r w:rsidRPr="00585369">
        <w:rPr>
          <w:sz w:val="30"/>
          <w:szCs w:val="30"/>
        </w:rPr>
        <w:t xml:space="preserve">Banking Book) </w:t>
      </w:r>
      <w:r w:rsidRPr="00585369">
        <w:rPr>
          <w:sz w:val="30"/>
          <w:szCs w:val="30"/>
          <w:cs/>
        </w:rPr>
        <w:t>มีการกำหนดเพดานความเสี่ยงของผลกระทบจากอัตราดอกเบี้ย โดยวัดเป็นร้อยละของรายได้และเงินกองทุน</w:t>
      </w:r>
    </w:p>
    <w:p w14:paraId="3929B66F" w14:textId="56CBE615" w:rsidR="00C279AA" w:rsidRDefault="00C279AA" w:rsidP="00576570">
      <w:pPr>
        <w:ind w:left="1080" w:right="-25"/>
        <w:jc w:val="thaiDistribute"/>
        <w:rPr>
          <w:sz w:val="30"/>
          <w:szCs w:val="30"/>
        </w:rPr>
      </w:pPr>
    </w:p>
    <w:p w14:paraId="1418DB0D" w14:textId="40600AF0" w:rsidR="00C279AA" w:rsidRDefault="00F0028F" w:rsidP="00A460BB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 xml:space="preserve">ณ วันที่ </w:t>
      </w:r>
      <w:r w:rsidR="00FD1764">
        <w:rPr>
          <w:sz w:val="30"/>
          <w:szCs w:val="30"/>
        </w:rPr>
        <w:t>31</w:t>
      </w:r>
      <w:r w:rsidR="00FD1764">
        <w:rPr>
          <w:rFonts w:hint="cs"/>
          <w:sz w:val="30"/>
          <w:szCs w:val="30"/>
          <w:cs/>
        </w:rPr>
        <w:t xml:space="preserve"> ธันวาคม </w:t>
      </w:r>
      <w:r w:rsidR="00FD1764">
        <w:rPr>
          <w:sz w:val="30"/>
          <w:szCs w:val="30"/>
        </w:rPr>
        <w:t>256</w:t>
      </w:r>
      <w:r w:rsidR="00E32DB1">
        <w:rPr>
          <w:sz w:val="30"/>
          <w:szCs w:val="30"/>
        </w:rPr>
        <w:t>2</w:t>
      </w:r>
      <w:r w:rsidR="0059754D">
        <w:rPr>
          <w:rFonts w:hint="cs"/>
          <w:sz w:val="30"/>
          <w:szCs w:val="30"/>
          <w:cs/>
        </w:rPr>
        <w:t xml:space="preserve"> และ 2561</w:t>
      </w:r>
      <w:r w:rsidRPr="00785F0F">
        <w:rPr>
          <w:sz w:val="30"/>
          <w:szCs w:val="30"/>
          <w:cs/>
        </w:rPr>
        <w:t xml:space="preserve"> สินทรัพย์และหนี้สินทางการเงินที่สำคัญมีระยะเวลาของการเปลี่ยนอัตราดอกเบี้ยดังนี้</w:t>
      </w:r>
    </w:p>
    <w:p w14:paraId="3F9077F9" w14:textId="57BDBAF3" w:rsidR="00372C16" w:rsidRDefault="00372C16">
      <w:pPr>
        <w:suppressAutoHyphens w:val="0"/>
        <w:rPr>
          <w:sz w:val="30"/>
          <w:szCs w:val="30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F0028F" w:rsidRPr="00785F0F" w14:paraId="4D699132" w14:textId="77777777" w:rsidTr="006738E6">
        <w:tc>
          <w:tcPr>
            <w:tcW w:w="1710" w:type="dxa"/>
            <w:shd w:val="clear" w:color="auto" w:fill="auto"/>
            <w:vAlign w:val="bottom"/>
          </w:tcPr>
          <w:p w14:paraId="335AA7CE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37E453A4" w14:textId="77777777" w:rsidR="00F0028F" w:rsidRPr="00785F0F" w:rsidRDefault="00F0028F" w:rsidP="00C7790A">
            <w:pPr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0028F" w:rsidRPr="00785F0F" w14:paraId="1F9040F9" w14:textId="77777777" w:rsidTr="006738E6">
        <w:tc>
          <w:tcPr>
            <w:tcW w:w="1710" w:type="dxa"/>
            <w:shd w:val="clear" w:color="auto" w:fill="auto"/>
            <w:vAlign w:val="bottom"/>
          </w:tcPr>
          <w:p w14:paraId="65F4041A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5D4E4A96" w14:textId="58BB69F9" w:rsidR="00F0028F" w:rsidRPr="00785F0F" w:rsidRDefault="00577F12" w:rsidP="00F0028F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</w:rPr>
              <w:t>2</w:t>
            </w:r>
            <w:r w:rsidR="00F0028F" w:rsidRPr="00785F0F">
              <w:rPr>
                <w:sz w:val="22"/>
                <w:szCs w:val="22"/>
                <w:cs/>
                <w:lang w:val="th-TH"/>
              </w:rPr>
              <w:t>56</w:t>
            </w:r>
            <w:r w:rsidR="00732DE6">
              <w:rPr>
                <w:rFonts w:hint="cs"/>
                <w:sz w:val="22"/>
                <w:szCs w:val="22"/>
                <w:cs/>
                <w:lang w:val="th-TH"/>
              </w:rPr>
              <w:t>2</w:t>
            </w:r>
          </w:p>
        </w:tc>
      </w:tr>
      <w:tr w:rsidR="00F0028F" w:rsidRPr="00785F0F" w14:paraId="650A9ADD" w14:textId="77777777" w:rsidTr="006738E6">
        <w:tc>
          <w:tcPr>
            <w:tcW w:w="1710" w:type="dxa"/>
            <w:shd w:val="clear" w:color="auto" w:fill="auto"/>
            <w:vAlign w:val="bottom"/>
          </w:tcPr>
          <w:p w14:paraId="7C195A2F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A5B315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6D43021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5473370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78D142D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A4BB693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A7F007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6B03972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198C2BF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C740ECD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689A26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6EE8F2E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F7965B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D4FCED8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9BEE746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BBB21C0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F0028F" w:rsidRPr="00785F0F" w14:paraId="0BD3B413" w14:textId="77777777" w:rsidTr="006738E6">
        <w:tc>
          <w:tcPr>
            <w:tcW w:w="1710" w:type="dxa"/>
            <w:shd w:val="clear" w:color="auto" w:fill="auto"/>
            <w:vAlign w:val="bottom"/>
          </w:tcPr>
          <w:p w14:paraId="62E40180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1A76F2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2520DE2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50EB8D7D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9FCDF2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8ACBF70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3915B7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702C1C7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D0E741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C447B1C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33BA7C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D8614AB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F0028F" w:rsidRPr="00785F0F" w14:paraId="3C07FAF2" w14:textId="77777777" w:rsidTr="006738E6">
        <w:tc>
          <w:tcPr>
            <w:tcW w:w="1710" w:type="dxa"/>
            <w:shd w:val="clear" w:color="auto" w:fill="auto"/>
            <w:vAlign w:val="bottom"/>
          </w:tcPr>
          <w:p w14:paraId="53AFE91C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8EB775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420C6A3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87151D3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5CFA1A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FF360E2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882BC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B1C4ED2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08B70B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162D1ED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1C3C06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137A498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B24313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7C3D9EF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8CA234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13792D0" w14:textId="77777777" w:rsidR="00F0028F" w:rsidRPr="00785F0F" w:rsidRDefault="00F0028F" w:rsidP="00C7790A">
            <w:pPr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F0028F" w:rsidRPr="00785F0F" w14:paraId="4FE17942" w14:textId="77777777" w:rsidTr="006738E6">
        <w:tc>
          <w:tcPr>
            <w:tcW w:w="1710" w:type="dxa"/>
            <w:shd w:val="clear" w:color="auto" w:fill="auto"/>
            <w:vAlign w:val="bottom"/>
          </w:tcPr>
          <w:p w14:paraId="1932F766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5349C398" w14:textId="77777777" w:rsidR="00F0028F" w:rsidRPr="00785F0F" w:rsidRDefault="00F0028F" w:rsidP="00C7790A">
            <w:pPr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894AAD" w:rsidRPr="00785F0F" w14:paraId="4ADCE183" w14:textId="77777777" w:rsidTr="00480E30">
        <w:tc>
          <w:tcPr>
            <w:tcW w:w="1710" w:type="dxa"/>
            <w:shd w:val="clear" w:color="auto" w:fill="auto"/>
            <w:vAlign w:val="bottom"/>
          </w:tcPr>
          <w:p w14:paraId="17F5A70E" w14:textId="77777777" w:rsidR="00894AAD" w:rsidRPr="00785F0F" w:rsidRDefault="00894AAD" w:rsidP="00894AA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1681E7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68824F23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6A22D1D8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4D94D65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2F7AF42F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AF67669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C294A9F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720A39B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1A31563D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1C62F55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5B12D387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C49C16C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48E5534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367873A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BBA605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</w:tr>
      <w:tr w:rsidR="00A7521F" w:rsidRPr="00785F0F" w14:paraId="7720EE79" w14:textId="77777777" w:rsidTr="003D170C">
        <w:tc>
          <w:tcPr>
            <w:tcW w:w="1710" w:type="dxa"/>
            <w:shd w:val="clear" w:color="auto" w:fill="auto"/>
            <w:vAlign w:val="bottom"/>
          </w:tcPr>
          <w:p w14:paraId="16C43450" w14:textId="77777777" w:rsidR="00A7521F" w:rsidRPr="00785F0F" w:rsidRDefault="00A7521F" w:rsidP="00A7521F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78CC0" w14:textId="418953E6" w:rsidR="00A7521F" w:rsidRPr="00AA787F" w:rsidRDefault="00A7521F" w:rsidP="00AA787F">
            <w:pPr>
              <w:tabs>
                <w:tab w:val="decimal" w:pos="340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AA787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227F5142" w14:textId="77777777" w:rsidR="00A7521F" w:rsidRPr="00AA787F" w:rsidRDefault="00A7521F" w:rsidP="00AA787F">
            <w:pPr>
              <w:tabs>
                <w:tab w:val="decimal" w:pos="340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D0A9A" w14:textId="4C6487AE" w:rsidR="00A7521F" w:rsidRPr="00A7521F" w:rsidRDefault="00A7521F" w:rsidP="00A7521F">
            <w:pPr>
              <w:tabs>
                <w:tab w:val="decimal" w:pos="163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16C6AD8" w14:textId="77777777" w:rsidR="00A7521F" w:rsidRPr="00A7521F" w:rsidRDefault="00A7521F" w:rsidP="00A7521F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BC373" w14:textId="47B5F1FB" w:rsidR="00A7521F" w:rsidRPr="00A7521F" w:rsidRDefault="00A7521F" w:rsidP="006F0D0D">
            <w:pPr>
              <w:tabs>
                <w:tab w:val="decimal" w:pos="340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95EA98" w14:textId="77777777" w:rsidR="00A7521F" w:rsidRPr="00A7521F" w:rsidRDefault="00A7521F" w:rsidP="00A7521F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59E90" w14:textId="2A1106DF" w:rsidR="00A7521F" w:rsidRPr="00A7521F" w:rsidRDefault="00A7521F" w:rsidP="00A7521F">
            <w:pPr>
              <w:tabs>
                <w:tab w:val="decimal" w:pos="144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9B0CFE2" w14:textId="77777777" w:rsidR="00A7521F" w:rsidRPr="00A7521F" w:rsidRDefault="00A7521F" w:rsidP="00A7521F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3D536" w14:textId="6A4166EF" w:rsidR="00A7521F" w:rsidRPr="00382A74" w:rsidRDefault="00A7521F" w:rsidP="00382A74">
            <w:pPr>
              <w:tabs>
                <w:tab w:val="decimal" w:pos="19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CB756BB" w14:textId="77777777" w:rsidR="00A7521F" w:rsidRPr="00382A74" w:rsidRDefault="00A7521F" w:rsidP="00382A74">
            <w:pPr>
              <w:tabs>
                <w:tab w:val="decimal" w:pos="340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6FCCF" w14:textId="6A16DB6D" w:rsidR="00A7521F" w:rsidRPr="00A7521F" w:rsidRDefault="00A7521F" w:rsidP="00A7521F">
            <w:pPr>
              <w:tabs>
                <w:tab w:val="decimal" w:pos="146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59D3F82" w14:textId="77777777" w:rsidR="00A7521F" w:rsidRPr="00A7521F" w:rsidRDefault="00A7521F" w:rsidP="00A7521F">
            <w:pPr>
              <w:tabs>
                <w:tab w:val="decimal" w:pos="0"/>
                <w:tab w:val="decimal" w:pos="510"/>
                <w:tab w:val="decimal" w:pos="540"/>
                <w:tab w:val="decimal" w:pos="709"/>
              </w:tabs>
              <w:spacing w:line="240" w:lineRule="atLeast"/>
              <w:ind w:left="92" w:right="79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1B72" w14:textId="09ECE76D" w:rsidR="00A7521F" w:rsidRPr="00A7521F" w:rsidRDefault="00A7521F" w:rsidP="00A7521F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47,615</w:t>
            </w:r>
          </w:p>
        </w:tc>
        <w:tc>
          <w:tcPr>
            <w:tcW w:w="240" w:type="dxa"/>
            <w:shd w:val="clear" w:color="auto" w:fill="auto"/>
          </w:tcPr>
          <w:p w14:paraId="5F1BA740" w14:textId="77777777" w:rsidR="00A7521F" w:rsidRPr="00A7521F" w:rsidRDefault="00A7521F" w:rsidP="00A7521F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C1CFD" w14:textId="6076F99E" w:rsidR="00A7521F" w:rsidRPr="00A7521F" w:rsidRDefault="00A7521F" w:rsidP="00A7521F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47,615</w:t>
            </w:r>
          </w:p>
        </w:tc>
      </w:tr>
      <w:tr w:rsidR="00A7521F" w:rsidRPr="00785F0F" w14:paraId="69BF9E0E" w14:textId="77777777" w:rsidTr="003D170C">
        <w:tc>
          <w:tcPr>
            <w:tcW w:w="1710" w:type="dxa"/>
            <w:shd w:val="clear" w:color="auto" w:fill="auto"/>
            <w:vAlign w:val="bottom"/>
          </w:tcPr>
          <w:p w14:paraId="45698C9F" w14:textId="77777777" w:rsidR="00A7521F" w:rsidRPr="00785F0F" w:rsidRDefault="00A7521F" w:rsidP="00A7521F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4828E" w14:textId="77777777" w:rsidR="00A7521F" w:rsidRPr="00A7521F" w:rsidRDefault="00A7521F" w:rsidP="00A7521F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485176C6" w14:textId="77777777" w:rsidR="00A7521F" w:rsidRPr="00A7521F" w:rsidRDefault="00A7521F" w:rsidP="00A7521F">
            <w:pPr>
              <w:tabs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66710" w14:textId="77777777" w:rsidR="00A7521F" w:rsidRPr="00A7521F" w:rsidRDefault="00A7521F" w:rsidP="00A7521F">
            <w:pPr>
              <w:tabs>
                <w:tab w:val="left" w:pos="0"/>
                <w:tab w:val="decimal" w:pos="709"/>
                <w:tab w:val="decimal" w:pos="737"/>
              </w:tabs>
              <w:snapToGrid w:val="0"/>
              <w:spacing w:line="240" w:lineRule="atLeast"/>
              <w:ind w:left="92" w:right="41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FECC88C" w14:textId="77777777" w:rsidR="00A7521F" w:rsidRPr="00A7521F" w:rsidRDefault="00A7521F" w:rsidP="00A7521F">
            <w:pPr>
              <w:tabs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686E3" w14:textId="77777777" w:rsidR="00A7521F" w:rsidRPr="00A7521F" w:rsidRDefault="00A7521F" w:rsidP="00A7521F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6019F1D" w14:textId="77777777" w:rsidR="00A7521F" w:rsidRPr="00A7521F" w:rsidRDefault="00A7521F" w:rsidP="00A7521F">
            <w:pPr>
              <w:tabs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1DDB2" w14:textId="77777777" w:rsidR="00A7521F" w:rsidRPr="00A7521F" w:rsidRDefault="00A7521F" w:rsidP="00A7521F">
            <w:pPr>
              <w:tabs>
                <w:tab w:val="left" w:pos="0"/>
                <w:tab w:val="decimal" w:pos="709"/>
                <w:tab w:val="decimal" w:pos="737"/>
              </w:tabs>
              <w:snapToGrid w:val="0"/>
              <w:spacing w:line="240" w:lineRule="atLeast"/>
              <w:ind w:left="92" w:right="41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4E2DE6A" w14:textId="77777777" w:rsidR="00A7521F" w:rsidRPr="00A7521F" w:rsidRDefault="00A7521F" w:rsidP="00A7521F">
            <w:pPr>
              <w:tabs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5FF2" w14:textId="77777777" w:rsidR="00A7521F" w:rsidRPr="00A7521F" w:rsidRDefault="00A7521F" w:rsidP="00A7521F">
            <w:pPr>
              <w:tabs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1CC624" w14:textId="77777777" w:rsidR="00A7521F" w:rsidRPr="00A7521F" w:rsidRDefault="00A7521F" w:rsidP="00A7521F">
            <w:pPr>
              <w:tabs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A3D68" w14:textId="77777777" w:rsidR="00A7521F" w:rsidRPr="00A7521F" w:rsidRDefault="00A7521F" w:rsidP="00A7521F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05426898" w14:textId="77777777" w:rsidR="00A7521F" w:rsidRPr="00A7521F" w:rsidRDefault="00A7521F" w:rsidP="00A7521F">
            <w:pPr>
              <w:tabs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35054" w14:textId="77777777" w:rsidR="00A7521F" w:rsidRPr="00A7521F" w:rsidRDefault="00A7521F" w:rsidP="00A7521F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D1DA0CC" w14:textId="77777777" w:rsidR="00A7521F" w:rsidRPr="00A7521F" w:rsidRDefault="00A7521F" w:rsidP="00A7521F">
            <w:pPr>
              <w:tabs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E9CBB" w14:textId="2FD5AC83" w:rsidR="00A7521F" w:rsidRPr="00A7521F" w:rsidRDefault="00A7521F" w:rsidP="00A7521F">
            <w:pPr>
              <w:tabs>
                <w:tab w:val="decimal" w:pos="547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7E5036" w:rsidRPr="00785F0F" w14:paraId="5B4116A9" w14:textId="77777777" w:rsidTr="003D170C">
        <w:tc>
          <w:tcPr>
            <w:tcW w:w="1710" w:type="dxa"/>
            <w:shd w:val="clear" w:color="auto" w:fill="auto"/>
            <w:vAlign w:val="bottom"/>
          </w:tcPr>
          <w:p w14:paraId="771F5D1E" w14:textId="77777777" w:rsidR="007E5036" w:rsidRPr="00785F0F" w:rsidRDefault="007E5036" w:rsidP="007E503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785F0F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44688" w14:textId="4F530501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11,777</w:t>
            </w:r>
          </w:p>
        </w:tc>
        <w:tc>
          <w:tcPr>
            <w:tcW w:w="251" w:type="dxa"/>
            <w:shd w:val="clear" w:color="auto" w:fill="auto"/>
          </w:tcPr>
          <w:p w14:paraId="1B5281FC" w14:textId="77777777" w:rsidR="007E5036" w:rsidRPr="007E6FBA" w:rsidRDefault="007E5036" w:rsidP="007E5036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16B53" w14:textId="3EF3D2B4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388,062</w:t>
            </w:r>
          </w:p>
        </w:tc>
        <w:tc>
          <w:tcPr>
            <w:tcW w:w="240" w:type="dxa"/>
            <w:shd w:val="clear" w:color="auto" w:fill="auto"/>
          </w:tcPr>
          <w:p w14:paraId="198F33A2" w14:textId="77777777" w:rsidR="007E5036" w:rsidRPr="007E6FBA" w:rsidRDefault="007E5036" w:rsidP="007E5036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9795" w14:textId="2AE706FA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2,869</w:t>
            </w:r>
          </w:p>
        </w:tc>
        <w:tc>
          <w:tcPr>
            <w:tcW w:w="270" w:type="dxa"/>
            <w:shd w:val="clear" w:color="auto" w:fill="auto"/>
          </w:tcPr>
          <w:p w14:paraId="4F0FFEC7" w14:textId="77777777" w:rsidR="007E5036" w:rsidRPr="007E6FBA" w:rsidRDefault="007E5036" w:rsidP="007E5036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DF55B" w14:textId="45224DAB" w:rsidR="007E5036" w:rsidRPr="007E6FBA" w:rsidRDefault="007E5036" w:rsidP="007E5036">
            <w:pPr>
              <w:tabs>
                <w:tab w:val="decimal" w:pos="144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3AA6E77" w14:textId="77777777" w:rsidR="007E5036" w:rsidRPr="007E6FBA" w:rsidRDefault="007E5036" w:rsidP="007E5036">
            <w:pPr>
              <w:tabs>
                <w:tab w:val="decimal" w:pos="144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C8CDF" w14:textId="2C3335AC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226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94FEFB" w14:textId="77777777" w:rsidR="007E5036" w:rsidRPr="007E6FBA" w:rsidRDefault="007E5036" w:rsidP="007E5036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6D752" w14:textId="6D95F6A0" w:rsidR="007E5036" w:rsidRPr="007E6FBA" w:rsidRDefault="007E5036" w:rsidP="007E5036">
            <w:pPr>
              <w:tabs>
                <w:tab w:val="decimal" w:pos="146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17F539B" w14:textId="77777777" w:rsidR="007E5036" w:rsidRPr="007E6FBA" w:rsidRDefault="007E5036" w:rsidP="007E5036">
            <w:pPr>
              <w:tabs>
                <w:tab w:val="decimal" w:pos="510"/>
                <w:tab w:val="decimal" w:pos="540"/>
                <w:tab w:val="decimal" w:pos="709"/>
              </w:tabs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75407" w14:textId="439ED988" w:rsidR="007E5036" w:rsidRPr="007E6FBA" w:rsidRDefault="007E5036" w:rsidP="007E503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30,733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1F478A" w14:textId="77777777" w:rsidR="007E5036" w:rsidRPr="007E6FBA" w:rsidRDefault="007E5036" w:rsidP="007E5036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85F6A" w14:textId="400C0C46" w:rsidR="007E5036" w:rsidRPr="007E6FBA" w:rsidRDefault="007E5036" w:rsidP="007E503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433,667</w:t>
            </w:r>
          </w:p>
        </w:tc>
      </w:tr>
      <w:tr w:rsidR="007E5036" w:rsidRPr="00785F0F" w14:paraId="62E986C4" w14:textId="77777777" w:rsidTr="003D170C">
        <w:tc>
          <w:tcPr>
            <w:tcW w:w="1710" w:type="dxa"/>
            <w:shd w:val="clear" w:color="auto" w:fill="auto"/>
            <w:vAlign w:val="bottom"/>
          </w:tcPr>
          <w:p w14:paraId="6B0F313A" w14:textId="77777777" w:rsidR="007E5036" w:rsidRPr="00785F0F" w:rsidRDefault="007E5036" w:rsidP="007E503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641F" w14:textId="293FB96A" w:rsidR="007E5036" w:rsidRPr="007E6FBA" w:rsidRDefault="007E5036" w:rsidP="007E5036">
            <w:pPr>
              <w:tabs>
                <w:tab w:val="decimal" w:pos="340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B6DE262" w14:textId="77777777" w:rsidR="007E5036" w:rsidRPr="007E6FBA" w:rsidRDefault="007E5036" w:rsidP="007E5036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2C3BC" w14:textId="370EC00E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86,22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366BE022" w14:textId="77777777" w:rsidR="007E5036" w:rsidRPr="007E6FBA" w:rsidRDefault="007E5036" w:rsidP="007E5036">
            <w:pPr>
              <w:tabs>
                <w:tab w:val="decimal" w:pos="510"/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5436" w14:textId="2C3B2A16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68,042</w:t>
            </w:r>
          </w:p>
        </w:tc>
        <w:tc>
          <w:tcPr>
            <w:tcW w:w="270" w:type="dxa"/>
            <w:shd w:val="clear" w:color="auto" w:fill="auto"/>
          </w:tcPr>
          <w:p w14:paraId="19E58FFC" w14:textId="77777777" w:rsidR="007E5036" w:rsidRPr="007E6FBA" w:rsidRDefault="007E5036" w:rsidP="007E5036">
            <w:pPr>
              <w:tabs>
                <w:tab w:val="decimal" w:pos="510"/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16D66" w14:textId="74CA5492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127,191</w:t>
            </w:r>
          </w:p>
        </w:tc>
        <w:tc>
          <w:tcPr>
            <w:tcW w:w="239" w:type="dxa"/>
            <w:shd w:val="clear" w:color="auto" w:fill="auto"/>
          </w:tcPr>
          <w:p w14:paraId="7B5E9407" w14:textId="77777777" w:rsidR="007E5036" w:rsidRPr="007E6FBA" w:rsidRDefault="007E5036" w:rsidP="007E5036">
            <w:pPr>
              <w:tabs>
                <w:tab w:val="decimal" w:pos="510"/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1D6A9" w14:textId="111E0E27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22,71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227516FE" w14:textId="77777777" w:rsidR="007E5036" w:rsidRPr="007E6FBA" w:rsidRDefault="007E5036" w:rsidP="007E5036">
            <w:pPr>
              <w:tabs>
                <w:tab w:val="decimal" w:pos="510"/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FE306" w14:textId="63A30649" w:rsidR="007E5036" w:rsidRPr="007E6FBA" w:rsidRDefault="007E5036" w:rsidP="007E5036">
            <w:pPr>
              <w:tabs>
                <w:tab w:val="decimal" w:pos="146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3B4FB00" w14:textId="77777777" w:rsidR="007E5036" w:rsidRPr="007E6FBA" w:rsidRDefault="007E5036" w:rsidP="007E5036">
            <w:pPr>
              <w:tabs>
                <w:tab w:val="decimal" w:pos="0"/>
                <w:tab w:val="decimal" w:pos="510"/>
                <w:tab w:val="decimal" w:pos="540"/>
                <w:tab w:val="decimal" w:pos="709"/>
              </w:tabs>
              <w:spacing w:line="240" w:lineRule="atLeast"/>
              <w:ind w:left="92" w:right="79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E1415" w14:textId="00350686" w:rsidR="007E5036" w:rsidRPr="007E6FBA" w:rsidRDefault="007E5036" w:rsidP="007E503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7,896</w:t>
            </w:r>
          </w:p>
        </w:tc>
        <w:tc>
          <w:tcPr>
            <w:tcW w:w="240" w:type="dxa"/>
            <w:shd w:val="clear" w:color="auto" w:fill="auto"/>
          </w:tcPr>
          <w:p w14:paraId="142529FF" w14:textId="77777777" w:rsidR="007E5036" w:rsidRPr="007E6FBA" w:rsidRDefault="007E5036" w:rsidP="007E5036">
            <w:pPr>
              <w:tabs>
                <w:tab w:val="decimal" w:pos="510"/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8D03C" w14:textId="0D47FAA8" w:rsidR="007E5036" w:rsidRPr="007E6FBA" w:rsidRDefault="007E5036" w:rsidP="007E503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312,065</w:t>
            </w:r>
          </w:p>
        </w:tc>
      </w:tr>
      <w:tr w:rsidR="007E5036" w:rsidRPr="00785F0F" w14:paraId="464C9964" w14:textId="77777777" w:rsidTr="003D170C">
        <w:tc>
          <w:tcPr>
            <w:tcW w:w="1710" w:type="dxa"/>
            <w:shd w:val="clear" w:color="auto" w:fill="auto"/>
            <w:vAlign w:val="bottom"/>
          </w:tcPr>
          <w:p w14:paraId="33E40444" w14:textId="77777777" w:rsidR="007E5036" w:rsidRPr="00785F0F" w:rsidRDefault="007E5036" w:rsidP="007E503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</w:rPr>
              <w:t xml:space="preserve"> </w:t>
            </w: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4703B" w14:textId="1D67A673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</w:rPr>
              <w:t>997,389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CD264DE" w14:textId="77777777" w:rsidR="007E5036" w:rsidRPr="007E6FBA" w:rsidRDefault="007E5036" w:rsidP="007E5036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485E4" w14:textId="2C693A19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379,210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4175BD" w14:textId="77777777" w:rsidR="007E5036" w:rsidRPr="007E6FBA" w:rsidRDefault="007E5036" w:rsidP="007E5036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E9B71" w14:textId="5BE6A1BE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209,008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AE1858" w14:textId="77777777" w:rsidR="007E5036" w:rsidRPr="007E6FBA" w:rsidRDefault="007E5036" w:rsidP="007E5036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896BA" w14:textId="39D7D140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393,255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EB1E3C" w14:textId="77777777" w:rsidR="007E5036" w:rsidRPr="007E6FBA" w:rsidRDefault="007E5036" w:rsidP="007E5036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3B445" w14:textId="27835087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49,713</w:t>
            </w:r>
          </w:p>
        </w:tc>
        <w:tc>
          <w:tcPr>
            <w:tcW w:w="239" w:type="dxa"/>
            <w:shd w:val="clear" w:color="auto" w:fill="auto"/>
          </w:tcPr>
          <w:p w14:paraId="3357980E" w14:textId="77777777" w:rsidR="007E5036" w:rsidRPr="007E6FBA" w:rsidRDefault="007E5036" w:rsidP="007E5036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1486" w14:textId="73B5216F" w:rsidR="007E5036" w:rsidRPr="007E6FBA" w:rsidRDefault="007E5036" w:rsidP="007E503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</w:rPr>
              <w:t>85,212</w:t>
            </w:r>
          </w:p>
        </w:tc>
        <w:tc>
          <w:tcPr>
            <w:tcW w:w="239" w:type="dxa"/>
            <w:shd w:val="clear" w:color="auto" w:fill="auto"/>
          </w:tcPr>
          <w:p w14:paraId="072D1E71" w14:textId="77777777" w:rsidR="007E5036" w:rsidRPr="007E6FBA" w:rsidRDefault="007E5036" w:rsidP="007E5036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58CA5" w14:textId="06D089BA" w:rsidR="007E5036" w:rsidRPr="007E6FBA" w:rsidRDefault="007E5036" w:rsidP="007E5036">
            <w:pPr>
              <w:tabs>
                <w:tab w:val="decimal" w:pos="250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F218D9A" w14:textId="77777777" w:rsidR="007E5036" w:rsidRPr="007E6FBA" w:rsidRDefault="007E5036" w:rsidP="007E5036">
            <w:pPr>
              <w:tabs>
                <w:tab w:val="decimal" w:pos="181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229DB" w14:textId="0940555A" w:rsidR="007E5036" w:rsidRPr="007E6FBA" w:rsidRDefault="007E5036" w:rsidP="007E503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2,113,787</w:t>
            </w:r>
          </w:p>
        </w:tc>
      </w:tr>
      <w:tr w:rsidR="007E5036" w:rsidRPr="00785F0F" w14:paraId="45AFC0E8" w14:textId="77777777" w:rsidTr="003D170C">
        <w:tc>
          <w:tcPr>
            <w:tcW w:w="1710" w:type="dxa"/>
            <w:shd w:val="clear" w:color="auto" w:fill="auto"/>
            <w:vAlign w:val="bottom"/>
          </w:tcPr>
          <w:p w14:paraId="03A55B36" w14:textId="77777777" w:rsidR="007E5036" w:rsidRPr="00785F0F" w:rsidRDefault="007E5036" w:rsidP="007E5036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8DDD6" w14:textId="391B407F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1,009,16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E5355EC" w14:textId="77777777" w:rsidR="007E5036" w:rsidRPr="007E6FBA" w:rsidRDefault="007E5036" w:rsidP="007E5036">
            <w:pPr>
              <w:tabs>
                <w:tab w:val="decimal" w:pos="510"/>
                <w:tab w:val="decimal" w:pos="594"/>
                <w:tab w:val="decimal" w:pos="709"/>
              </w:tabs>
              <w:snapToGrid w:val="0"/>
              <w:spacing w:line="240" w:lineRule="atLeast"/>
              <w:ind w:left="91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43040" w14:textId="003A3190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853,49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8BE836" w14:textId="77777777" w:rsidR="007E5036" w:rsidRPr="007E6FBA" w:rsidRDefault="007E5036" w:rsidP="007E5036">
            <w:pPr>
              <w:tabs>
                <w:tab w:val="decimal" w:pos="510"/>
                <w:tab w:val="decimal" w:pos="594"/>
                <w:tab w:val="decimal" w:pos="709"/>
              </w:tabs>
              <w:snapToGrid w:val="0"/>
              <w:spacing w:line="240" w:lineRule="atLeast"/>
              <w:ind w:left="91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814BE" w14:textId="74610C88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279,919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08E8B" w14:textId="77777777" w:rsidR="007E5036" w:rsidRPr="007E6FBA" w:rsidRDefault="007E5036" w:rsidP="007E5036">
            <w:pPr>
              <w:tabs>
                <w:tab w:val="decimal" w:pos="510"/>
                <w:tab w:val="decimal" w:pos="594"/>
                <w:tab w:val="decimal" w:pos="709"/>
              </w:tabs>
              <w:snapToGrid w:val="0"/>
              <w:spacing w:line="240" w:lineRule="atLeast"/>
              <w:ind w:left="91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95C50" w14:textId="4A2ABB36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520,446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273F9A" w14:textId="77777777" w:rsidR="007E5036" w:rsidRPr="007E6FBA" w:rsidRDefault="007E5036" w:rsidP="007E5036">
            <w:pPr>
              <w:tabs>
                <w:tab w:val="decimal" w:pos="510"/>
                <w:tab w:val="decimal" w:pos="594"/>
                <w:tab w:val="decimal" w:pos="709"/>
              </w:tabs>
              <w:snapToGrid w:val="0"/>
              <w:spacing w:line="240" w:lineRule="atLeast"/>
              <w:ind w:left="91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FEF47" w14:textId="2D5320F6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72,65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14:paraId="0F4B6C35" w14:textId="77777777" w:rsidR="007E5036" w:rsidRPr="007E6FBA" w:rsidRDefault="007E5036" w:rsidP="007E5036">
            <w:pPr>
              <w:tabs>
                <w:tab w:val="decimal" w:pos="510"/>
                <w:tab w:val="decimal" w:pos="594"/>
                <w:tab w:val="decimal" w:pos="709"/>
              </w:tabs>
              <w:snapToGrid w:val="0"/>
              <w:spacing w:line="240" w:lineRule="atLeast"/>
              <w:ind w:left="91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2F8EE" w14:textId="59F93BBA" w:rsidR="007E5036" w:rsidRPr="007E6FBA" w:rsidRDefault="007E5036" w:rsidP="007E503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85,212</w:t>
            </w:r>
          </w:p>
        </w:tc>
        <w:tc>
          <w:tcPr>
            <w:tcW w:w="239" w:type="dxa"/>
            <w:shd w:val="clear" w:color="auto" w:fill="auto"/>
          </w:tcPr>
          <w:p w14:paraId="4A94ADD5" w14:textId="77777777" w:rsidR="007E5036" w:rsidRPr="007E6FBA" w:rsidRDefault="007E5036" w:rsidP="007E5036">
            <w:pPr>
              <w:tabs>
                <w:tab w:val="decimal" w:pos="510"/>
                <w:tab w:val="decimal" w:pos="709"/>
              </w:tabs>
              <w:spacing w:line="240" w:lineRule="atLeast"/>
              <w:ind w:left="91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DA962" w14:textId="4975330D" w:rsidR="007E5036" w:rsidRPr="000E35A3" w:rsidRDefault="007E5036" w:rsidP="007E503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35A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86,244</w:t>
            </w:r>
          </w:p>
        </w:tc>
        <w:tc>
          <w:tcPr>
            <w:tcW w:w="240" w:type="dxa"/>
            <w:shd w:val="clear" w:color="auto" w:fill="auto"/>
          </w:tcPr>
          <w:p w14:paraId="06B7E8C0" w14:textId="77777777" w:rsidR="007E5036" w:rsidRPr="007E6FBA" w:rsidRDefault="007E5036" w:rsidP="007E5036">
            <w:pPr>
              <w:tabs>
                <w:tab w:val="decimal" w:pos="510"/>
                <w:tab w:val="decimal" w:pos="547"/>
                <w:tab w:val="decimal" w:pos="709"/>
              </w:tabs>
              <w:spacing w:line="240" w:lineRule="atLeast"/>
              <w:ind w:left="91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8C08D" w14:textId="30344374" w:rsidR="007E5036" w:rsidRPr="007E6FBA" w:rsidRDefault="007E5036" w:rsidP="007E503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2,907,134</w:t>
            </w:r>
          </w:p>
        </w:tc>
      </w:tr>
      <w:tr w:rsidR="007E5036" w:rsidRPr="00377AC2" w14:paraId="6A99C294" w14:textId="77777777" w:rsidTr="00DD295D">
        <w:tc>
          <w:tcPr>
            <w:tcW w:w="1710" w:type="dxa"/>
            <w:shd w:val="clear" w:color="auto" w:fill="auto"/>
            <w:vAlign w:val="bottom"/>
          </w:tcPr>
          <w:p w14:paraId="77309E55" w14:textId="77777777" w:rsidR="007E5036" w:rsidRPr="00785F0F" w:rsidRDefault="007E5036" w:rsidP="007E5036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F371453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1F1367EE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686DCA5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ECB6ED9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1D684A8F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5010D9D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54742CAE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7E2F797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2941104F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01B5FDF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539B830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25C02E5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EE7F5F6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3D3D85B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11FC371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5036" w:rsidRPr="00377AC2" w14:paraId="294A60AE" w14:textId="77777777" w:rsidTr="00DD295D">
        <w:tc>
          <w:tcPr>
            <w:tcW w:w="1710" w:type="dxa"/>
            <w:shd w:val="clear" w:color="auto" w:fill="auto"/>
            <w:vAlign w:val="bottom"/>
          </w:tcPr>
          <w:p w14:paraId="2F81A883" w14:textId="24A30F4D" w:rsidR="007E5036" w:rsidRPr="00377AC2" w:rsidRDefault="007E5036" w:rsidP="007E503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2A7DE3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252C2E34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AF55855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214A8DBF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42C9C32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E7112C3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52E9B28F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A73EB31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7C12AF6F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3E12018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1E9932C8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63DD215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CB16F02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DFC7178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9A0F50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5036" w:rsidRPr="00377AC2" w14:paraId="4F85C409" w14:textId="77777777" w:rsidTr="003D170C">
        <w:tc>
          <w:tcPr>
            <w:tcW w:w="1710" w:type="dxa"/>
            <w:shd w:val="clear" w:color="auto" w:fill="auto"/>
            <w:vAlign w:val="bottom"/>
          </w:tcPr>
          <w:p w14:paraId="256BCD47" w14:textId="68975DF3" w:rsidR="007E5036" w:rsidRPr="00377AC2" w:rsidRDefault="007E5036" w:rsidP="007E503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</w:tcPr>
          <w:p w14:paraId="33AEDD02" w14:textId="50070587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1,393,578</w:t>
            </w:r>
          </w:p>
        </w:tc>
        <w:tc>
          <w:tcPr>
            <w:tcW w:w="251" w:type="dxa"/>
            <w:shd w:val="clear" w:color="auto" w:fill="auto"/>
          </w:tcPr>
          <w:p w14:paraId="566162C0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1165576" w14:textId="386BE270" w:rsidR="007E5036" w:rsidRPr="007E6FBA" w:rsidRDefault="007E5036" w:rsidP="007E5036">
            <w:pPr>
              <w:tabs>
                <w:tab w:val="decimal" w:pos="340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368,915</w:t>
            </w:r>
          </w:p>
        </w:tc>
        <w:tc>
          <w:tcPr>
            <w:tcW w:w="240" w:type="dxa"/>
            <w:shd w:val="clear" w:color="auto" w:fill="auto"/>
          </w:tcPr>
          <w:p w14:paraId="00D9776C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31C71EE9" w14:textId="1DDAA6BA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298,642</w:t>
            </w:r>
          </w:p>
        </w:tc>
        <w:tc>
          <w:tcPr>
            <w:tcW w:w="270" w:type="dxa"/>
            <w:shd w:val="clear" w:color="auto" w:fill="auto"/>
          </w:tcPr>
          <w:p w14:paraId="3EF99EB9" w14:textId="77777777" w:rsidR="007E5036" w:rsidRPr="007E6FBA" w:rsidRDefault="007E5036" w:rsidP="007E5036">
            <w:pPr>
              <w:tabs>
                <w:tab w:val="decimal" w:pos="340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094AE887" w14:textId="683ADE59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20,950</w:t>
            </w:r>
          </w:p>
        </w:tc>
        <w:tc>
          <w:tcPr>
            <w:tcW w:w="239" w:type="dxa"/>
            <w:shd w:val="clear" w:color="auto" w:fill="auto"/>
          </w:tcPr>
          <w:p w14:paraId="19C73F96" w14:textId="77777777" w:rsidR="007E5036" w:rsidRPr="007E6FBA" w:rsidRDefault="007E5036" w:rsidP="007E5036">
            <w:pPr>
              <w:tabs>
                <w:tab w:val="decimal" w:pos="340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BDF2E58" w14:textId="3570DFB0" w:rsidR="007E5036" w:rsidRPr="00382A74" w:rsidRDefault="007E5036" w:rsidP="007E5036">
            <w:pPr>
              <w:tabs>
                <w:tab w:val="decimal" w:pos="19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C019913" w14:textId="77777777" w:rsidR="007E5036" w:rsidRPr="00382A74" w:rsidRDefault="007E5036" w:rsidP="007E5036">
            <w:pPr>
              <w:tabs>
                <w:tab w:val="decimal" w:pos="196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45A1CBC" w14:textId="4642373B" w:rsidR="007E5036" w:rsidRPr="008330FC" w:rsidRDefault="007E5036" w:rsidP="007E5036">
            <w:pPr>
              <w:tabs>
                <w:tab w:val="decimal" w:pos="19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00D1FEF" w14:textId="77777777" w:rsidR="007E5036" w:rsidRPr="008330FC" w:rsidRDefault="007E5036" w:rsidP="007E5036">
            <w:pPr>
              <w:tabs>
                <w:tab w:val="decimal" w:pos="0"/>
                <w:tab w:val="decimal" w:pos="196"/>
                <w:tab w:val="decimal" w:pos="540"/>
              </w:tabs>
              <w:spacing w:line="240" w:lineRule="atLeast"/>
              <w:ind w:left="-54" w:right="7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28EB9D1" w14:textId="754DB988" w:rsidR="007E5036" w:rsidRPr="007E6FBA" w:rsidRDefault="007E5036" w:rsidP="007E503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77,340</w:t>
            </w:r>
          </w:p>
        </w:tc>
        <w:tc>
          <w:tcPr>
            <w:tcW w:w="240" w:type="dxa"/>
            <w:shd w:val="clear" w:color="auto" w:fill="auto"/>
          </w:tcPr>
          <w:p w14:paraId="087B3DEE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7B037AAA" w14:textId="41D39436" w:rsidR="007E5036" w:rsidRPr="007E6FBA" w:rsidRDefault="007E5036" w:rsidP="007E503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2,159,425</w:t>
            </w:r>
          </w:p>
        </w:tc>
      </w:tr>
      <w:tr w:rsidR="007E5036" w:rsidRPr="00377AC2" w14:paraId="01CDFDDC" w14:textId="77777777" w:rsidTr="003D170C">
        <w:tc>
          <w:tcPr>
            <w:tcW w:w="1710" w:type="dxa"/>
            <w:shd w:val="clear" w:color="auto" w:fill="auto"/>
            <w:vAlign w:val="bottom"/>
          </w:tcPr>
          <w:p w14:paraId="59BE73D8" w14:textId="0EF75968" w:rsidR="007E5036" w:rsidRPr="00377AC2" w:rsidRDefault="007E5036" w:rsidP="007E503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14:paraId="7A6F18DB" w14:textId="77777777" w:rsidR="007E5036" w:rsidRPr="007E6FBA" w:rsidRDefault="007E5036" w:rsidP="007E5036">
            <w:pPr>
              <w:tabs>
                <w:tab w:val="decimal" w:pos="510"/>
              </w:tabs>
              <w:snapToGrid w:val="0"/>
              <w:spacing w:line="240" w:lineRule="atLeast"/>
              <w:ind w:left="294" w:hanging="1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13197F46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543461B1" w14:textId="77777777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894A527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7990D1E9" w14:textId="77777777" w:rsidR="007E5036" w:rsidRPr="007E6FBA" w:rsidRDefault="007E5036" w:rsidP="007E5036">
            <w:pPr>
              <w:tabs>
                <w:tab w:val="decimal" w:pos="510"/>
              </w:tabs>
              <w:snapToGrid w:val="0"/>
              <w:spacing w:line="240" w:lineRule="atLeast"/>
              <w:ind w:left="294" w:hanging="1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D1C484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616CD2F1" w14:textId="77777777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6E56356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4920906A" w14:textId="77777777" w:rsidR="007E5036" w:rsidRPr="00382A74" w:rsidRDefault="007E5036" w:rsidP="007E5036">
            <w:pPr>
              <w:tabs>
                <w:tab w:val="decimal" w:pos="19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15118DD" w14:textId="77777777" w:rsidR="007E5036" w:rsidRPr="00382A74" w:rsidRDefault="007E5036" w:rsidP="007E5036">
            <w:pPr>
              <w:tabs>
                <w:tab w:val="decimal" w:pos="196"/>
                <w:tab w:val="decimal" w:pos="601"/>
              </w:tabs>
              <w:snapToGrid w:val="0"/>
              <w:spacing w:line="240" w:lineRule="atLeast"/>
              <w:ind w:left="92" w:right="-110" w:hanging="6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F338E69" w14:textId="77777777" w:rsidR="007E5036" w:rsidRPr="008330FC" w:rsidRDefault="007E5036" w:rsidP="007E5036">
            <w:pPr>
              <w:tabs>
                <w:tab w:val="decimal" w:pos="19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17EB077F" w14:textId="77777777" w:rsidR="007E5036" w:rsidRPr="008330FC" w:rsidRDefault="007E5036" w:rsidP="007E5036">
            <w:pPr>
              <w:tabs>
                <w:tab w:val="decimal" w:pos="196"/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E8B5EB4" w14:textId="77777777" w:rsidR="007E5036" w:rsidRPr="007E6FBA" w:rsidRDefault="007E5036" w:rsidP="007E503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3BCED21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71E1E2FD" w14:textId="77777777" w:rsidR="007E5036" w:rsidRPr="007E6FBA" w:rsidRDefault="007E5036" w:rsidP="007E5036">
            <w:pPr>
              <w:tabs>
                <w:tab w:val="decimal" w:pos="547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7E5036" w:rsidRPr="00377AC2" w14:paraId="44E2A125" w14:textId="77777777" w:rsidTr="003D170C">
        <w:tc>
          <w:tcPr>
            <w:tcW w:w="1710" w:type="dxa"/>
            <w:shd w:val="clear" w:color="auto" w:fill="auto"/>
            <w:vAlign w:val="bottom"/>
          </w:tcPr>
          <w:p w14:paraId="5690990B" w14:textId="6E561688" w:rsidR="007E5036" w:rsidRPr="00377AC2" w:rsidRDefault="007E5036" w:rsidP="007E503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785F0F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</w:tcPr>
          <w:p w14:paraId="044C16B7" w14:textId="6CE9B48E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10,449</w:t>
            </w:r>
          </w:p>
        </w:tc>
        <w:tc>
          <w:tcPr>
            <w:tcW w:w="251" w:type="dxa"/>
            <w:shd w:val="clear" w:color="auto" w:fill="auto"/>
          </w:tcPr>
          <w:p w14:paraId="76101B2E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2EFB676" w14:textId="5CC09CBA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102,834</w:t>
            </w:r>
          </w:p>
        </w:tc>
        <w:tc>
          <w:tcPr>
            <w:tcW w:w="240" w:type="dxa"/>
            <w:shd w:val="clear" w:color="auto" w:fill="auto"/>
          </w:tcPr>
          <w:p w14:paraId="2137A55C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6ECF81C0" w14:textId="64497032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7,186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B19FF5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E524190" w14:textId="70622C31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17,696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A9F6B2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769EC26" w14:textId="01464193" w:rsidR="007E5036" w:rsidRPr="007E6FBA" w:rsidRDefault="007E5036" w:rsidP="007E5036">
            <w:pPr>
              <w:tabs>
                <w:tab w:val="decimal" w:pos="19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5952D58" w14:textId="77777777" w:rsidR="007E5036" w:rsidRPr="00382A74" w:rsidRDefault="007E5036" w:rsidP="007E5036">
            <w:pPr>
              <w:tabs>
                <w:tab w:val="decimal" w:pos="196"/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6F96401" w14:textId="7F4E5BEC" w:rsidR="007E5036" w:rsidRPr="008330FC" w:rsidRDefault="007E5036" w:rsidP="007E5036">
            <w:pPr>
              <w:tabs>
                <w:tab w:val="decimal" w:pos="19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87E6ECD" w14:textId="77777777" w:rsidR="007E5036" w:rsidRPr="008330FC" w:rsidRDefault="007E5036" w:rsidP="007E5036">
            <w:pPr>
              <w:tabs>
                <w:tab w:val="decimal" w:pos="0"/>
                <w:tab w:val="decimal" w:pos="196"/>
                <w:tab w:val="decimal" w:pos="540"/>
              </w:tabs>
              <w:spacing w:line="240" w:lineRule="atLeast"/>
              <w:ind w:left="-54" w:right="7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56D92A6" w14:textId="7C295D6D" w:rsidR="007E5036" w:rsidRPr="007E6FBA" w:rsidRDefault="007E5036" w:rsidP="007E503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7,679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9FE4E3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0C1CB89A" w14:textId="59F20B2B" w:rsidR="007E5036" w:rsidRPr="007E6FBA" w:rsidRDefault="007E5036" w:rsidP="007E503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145,844</w:t>
            </w:r>
          </w:p>
        </w:tc>
      </w:tr>
      <w:tr w:rsidR="007E5036" w:rsidRPr="00377AC2" w14:paraId="5DA539F5" w14:textId="77777777" w:rsidTr="00726D5A">
        <w:tc>
          <w:tcPr>
            <w:tcW w:w="1710" w:type="dxa"/>
            <w:shd w:val="clear" w:color="auto" w:fill="auto"/>
            <w:vAlign w:val="bottom"/>
          </w:tcPr>
          <w:p w14:paraId="454CE0EF" w14:textId="7FA8CD14" w:rsidR="007E5036" w:rsidRPr="00377AC2" w:rsidRDefault="007E5036" w:rsidP="007E503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</w:rPr>
              <w:t xml:space="preserve">   </w:t>
            </w:r>
            <w:r w:rsidRPr="00785F0F">
              <w:rPr>
                <w:sz w:val="22"/>
                <w:szCs w:val="22"/>
                <w:cs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5DF828" w14:textId="2FDAE450" w:rsidR="007E5036" w:rsidRPr="007E6FBA" w:rsidRDefault="007E5036" w:rsidP="007E5036">
            <w:pPr>
              <w:tabs>
                <w:tab w:val="decimal" w:pos="340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7D05ED5F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6770435B" w14:textId="561C760C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8D4DEFC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797B5D15" w14:textId="09222892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CAEF248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2E916D2E" w14:textId="65810E3E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C1639F5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1BBA20FB" w14:textId="23550920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4E9000C5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057A5944" w14:textId="5ED81972" w:rsidR="007E5036" w:rsidRPr="007E6FBA" w:rsidRDefault="007E5036" w:rsidP="007E5036">
            <w:pPr>
              <w:tabs>
                <w:tab w:val="decimal" w:pos="348"/>
              </w:tabs>
              <w:snapToGrid w:val="0"/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1BF350F" w14:textId="77777777" w:rsidR="007E5036" w:rsidRPr="007E6FBA" w:rsidRDefault="007E5036" w:rsidP="007E5036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F63527E" w14:textId="3ADD822F" w:rsidR="007E5036" w:rsidRPr="007E6FBA" w:rsidRDefault="007E5036" w:rsidP="007E503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060A802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1A0E59" w14:textId="0342F5D4" w:rsidR="007E5036" w:rsidRPr="007E6FBA" w:rsidRDefault="007E5036" w:rsidP="007E503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7E5036" w:rsidRPr="00377AC2" w14:paraId="06D355C5" w14:textId="77777777" w:rsidTr="003D170C">
        <w:tc>
          <w:tcPr>
            <w:tcW w:w="1710" w:type="dxa"/>
            <w:shd w:val="clear" w:color="auto" w:fill="auto"/>
            <w:vAlign w:val="bottom"/>
          </w:tcPr>
          <w:p w14:paraId="26AD5B1B" w14:textId="1F53D234" w:rsidR="007E5036" w:rsidRPr="00377AC2" w:rsidRDefault="007E5036" w:rsidP="007E503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</w:rPr>
              <w:t xml:space="preserve">      </w:t>
            </w:r>
            <w:r w:rsidRPr="00785F0F">
              <w:rPr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8CE476" w14:textId="2D5B31FE" w:rsidR="007E5036" w:rsidRPr="007E6FBA" w:rsidRDefault="007E5036" w:rsidP="007E5036">
            <w:pPr>
              <w:tabs>
                <w:tab w:val="decimal" w:pos="340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F2571EA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A8FD8D4" w14:textId="1E99AD86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59,606</w:t>
            </w:r>
          </w:p>
        </w:tc>
        <w:tc>
          <w:tcPr>
            <w:tcW w:w="240" w:type="dxa"/>
            <w:shd w:val="clear" w:color="auto" w:fill="auto"/>
          </w:tcPr>
          <w:p w14:paraId="0B7E070C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7CE11C84" w14:textId="08A2B5C4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17,228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0FE6E4" w14:textId="77777777" w:rsidR="007E5036" w:rsidRPr="007E6FBA" w:rsidRDefault="007E5036" w:rsidP="007E503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7419AB3E" w14:textId="6523C9A3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CB5160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6DFDA06C" w14:textId="28FB5D37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295</w:t>
            </w:r>
          </w:p>
        </w:tc>
        <w:tc>
          <w:tcPr>
            <w:tcW w:w="239" w:type="dxa"/>
            <w:shd w:val="clear" w:color="auto" w:fill="auto"/>
          </w:tcPr>
          <w:p w14:paraId="36003331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0B89E44" w14:textId="4E33C924" w:rsidR="007E5036" w:rsidRPr="008330FC" w:rsidRDefault="007E5036" w:rsidP="007E5036">
            <w:pPr>
              <w:tabs>
                <w:tab w:val="decimal" w:pos="19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59C6AC7" w14:textId="77777777" w:rsidR="007E5036" w:rsidRPr="008330FC" w:rsidRDefault="007E5036" w:rsidP="007E5036">
            <w:pPr>
              <w:tabs>
                <w:tab w:val="decimal" w:pos="196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CB90020" w14:textId="33B852D4" w:rsidR="007E5036" w:rsidRPr="007E6FBA" w:rsidRDefault="007E5036" w:rsidP="007E5036">
            <w:pPr>
              <w:tabs>
                <w:tab w:val="decimal" w:pos="249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046AF6E" w14:textId="77777777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72C4E6B3" w14:textId="414E664F" w:rsidR="007E5036" w:rsidRPr="007E6FBA" w:rsidRDefault="007E5036" w:rsidP="007E503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77,952</w:t>
            </w:r>
          </w:p>
        </w:tc>
      </w:tr>
      <w:tr w:rsidR="007E5036" w:rsidRPr="00377AC2" w14:paraId="360F9F09" w14:textId="77777777" w:rsidTr="00F7786A">
        <w:tc>
          <w:tcPr>
            <w:tcW w:w="1710" w:type="dxa"/>
            <w:shd w:val="clear" w:color="auto" w:fill="auto"/>
            <w:vAlign w:val="bottom"/>
          </w:tcPr>
          <w:p w14:paraId="33E13705" w14:textId="6DB3D2C7" w:rsidR="007E5036" w:rsidRPr="00377AC2" w:rsidRDefault="007E5036" w:rsidP="007E5036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0881B2" w14:textId="77B7AFA0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1,404,027</w:t>
            </w:r>
          </w:p>
        </w:tc>
        <w:tc>
          <w:tcPr>
            <w:tcW w:w="251" w:type="dxa"/>
            <w:shd w:val="clear" w:color="auto" w:fill="auto"/>
          </w:tcPr>
          <w:p w14:paraId="7B64836B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12A671" w14:textId="5CD97F8A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531,355</w:t>
            </w:r>
          </w:p>
        </w:tc>
        <w:tc>
          <w:tcPr>
            <w:tcW w:w="240" w:type="dxa"/>
            <w:shd w:val="clear" w:color="auto" w:fill="auto"/>
          </w:tcPr>
          <w:p w14:paraId="18881F96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306B80" w14:textId="1EFEB910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323,056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98D536" w14:textId="77777777" w:rsidR="007E5036" w:rsidRPr="007E6FBA" w:rsidRDefault="007E5036" w:rsidP="007E5036">
            <w:pPr>
              <w:tabs>
                <w:tab w:val="decimal" w:pos="594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382593" w14:textId="2D0E4BD1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39,469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0651A5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576E73B" w14:textId="187F62D3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295</w:t>
            </w:r>
          </w:p>
        </w:tc>
        <w:tc>
          <w:tcPr>
            <w:tcW w:w="239" w:type="dxa"/>
            <w:shd w:val="clear" w:color="auto" w:fill="auto"/>
          </w:tcPr>
          <w:p w14:paraId="7D91966D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44C530" w14:textId="69FF0095" w:rsidR="007E5036" w:rsidRPr="008330FC" w:rsidRDefault="007E5036" w:rsidP="007E5036">
            <w:pPr>
              <w:tabs>
                <w:tab w:val="decimal" w:pos="196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8330F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A4DAA5D" w14:textId="77777777" w:rsidR="007E5036" w:rsidRPr="008330FC" w:rsidRDefault="007E5036" w:rsidP="007E5036">
            <w:pPr>
              <w:tabs>
                <w:tab w:val="decimal" w:pos="196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8D8927" w14:textId="76C63C5A" w:rsidR="007E5036" w:rsidRPr="007E6FBA" w:rsidRDefault="007E5036" w:rsidP="007E503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85,019</w:t>
            </w:r>
          </w:p>
        </w:tc>
        <w:tc>
          <w:tcPr>
            <w:tcW w:w="240" w:type="dxa"/>
            <w:shd w:val="clear" w:color="auto" w:fill="auto"/>
          </w:tcPr>
          <w:p w14:paraId="70D36F10" w14:textId="77777777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58A71B" w14:textId="2E063BF0" w:rsidR="007E5036" w:rsidRPr="007E6FBA" w:rsidRDefault="007E5036" w:rsidP="007E503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2,383,221</w:t>
            </w:r>
          </w:p>
        </w:tc>
      </w:tr>
      <w:tr w:rsidR="007E5036" w:rsidRPr="00377AC2" w14:paraId="57810FFD" w14:textId="77777777" w:rsidTr="00F7786A">
        <w:tc>
          <w:tcPr>
            <w:tcW w:w="1710" w:type="dxa"/>
            <w:shd w:val="clear" w:color="auto" w:fill="auto"/>
            <w:vAlign w:val="bottom"/>
          </w:tcPr>
          <w:p w14:paraId="748E1A0A" w14:textId="6747C38E" w:rsidR="007E5036" w:rsidRPr="00377AC2" w:rsidRDefault="007E5036" w:rsidP="007E5036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A89E9AC" w14:textId="403627C0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47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(394,861)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7D61EA9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C63158F" w14:textId="7FB52BC1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322,14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03ED276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51CC599" w14:textId="24CCF8CC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47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(43,137)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D5320E" w14:textId="77777777" w:rsidR="007E5036" w:rsidRPr="00EB5CCB" w:rsidRDefault="007E5036" w:rsidP="007E5036">
            <w:pPr>
              <w:tabs>
                <w:tab w:val="decimal" w:pos="594"/>
              </w:tabs>
              <w:snapToGrid w:val="0"/>
              <w:spacing w:line="240" w:lineRule="atLeast"/>
              <w:ind w:left="-87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CEE3B20" w14:textId="6671721D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480,977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5EEDA6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6CFEDE5" w14:textId="664D51C2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72,35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11E635F2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7B050E4" w14:textId="3F361BB0" w:rsidR="007E5036" w:rsidRPr="007E6FBA" w:rsidRDefault="007E5036" w:rsidP="007E503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85,212</w:t>
            </w:r>
          </w:p>
        </w:tc>
        <w:tc>
          <w:tcPr>
            <w:tcW w:w="239" w:type="dxa"/>
            <w:shd w:val="clear" w:color="auto" w:fill="auto"/>
          </w:tcPr>
          <w:p w14:paraId="521C1BB6" w14:textId="77777777" w:rsidR="007E5036" w:rsidRPr="007E6FBA" w:rsidRDefault="007E5036" w:rsidP="007E503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B5FE9A4" w14:textId="19D11717" w:rsidR="007E5036" w:rsidRPr="007E6FBA" w:rsidRDefault="007E5036" w:rsidP="007E503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1,225</w:t>
            </w:r>
          </w:p>
        </w:tc>
        <w:tc>
          <w:tcPr>
            <w:tcW w:w="240" w:type="dxa"/>
            <w:shd w:val="clear" w:color="auto" w:fill="auto"/>
          </w:tcPr>
          <w:p w14:paraId="4992E7DC" w14:textId="77777777" w:rsidR="007E5036" w:rsidRPr="007E6FBA" w:rsidRDefault="007E5036" w:rsidP="007E503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3D5AE01" w14:textId="056F9344" w:rsidR="007E5036" w:rsidRPr="007E6FBA" w:rsidRDefault="007E5036" w:rsidP="007E503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E6FB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523,913</w:t>
            </w:r>
          </w:p>
        </w:tc>
      </w:tr>
    </w:tbl>
    <w:p w14:paraId="29E19BC2" w14:textId="77777777" w:rsidR="00FA752C" w:rsidRPr="008E71E7" w:rsidRDefault="00FA752C" w:rsidP="00A478A2">
      <w:pPr>
        <w:rPr>
          <w:sz w:val="30"/>
          <w:szCs w:val="30"/>
        </w:rPr>
      </w:pPr>
    </w:p>
    <w:p w14:paraId="1EC12FD4" w14:textId="7262B042" w:rsidR="005A36EE" w:rsidRPr="00785F0F" w:rsidRDefault="005A36EE" w:rsidP="0070033E">
      <w:pPr>
        <w:spacing w:before="120"/>
        <w:ind w:left="540" w:hanging="42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9922D6">
        <w:rPr>
          <w:sz w:val="20"/>
          <w:szCs w:val="20"/>
        </w:rPr>
        <w:t>157</w:t>
      </w:r>
      <w:r w:rsidR="00BC24BE" w:rsidRPr="00785F0F">
        <w:rPr>
          <w:sz w:val="20"/>
          <w:szCs w:val="20"/>
          <w:cs/>
        </w:rPr>
        <w:t xml:space="preserve"> </w:t>
      </w:r>
      <w:r w:rsidRPr="00785F0F">
        <w:rPr>
          <w:sz w:val="20"/>
          <w:szCs w:val="20"/>
          <w:cs/>
        </w:rPr>
        <w:t>ล้านบาท</w:t>
      </w:r>
    </w:p>
    <w:p w14:paraId="7454912F" w14:textId="043FCFEB" w:rsidR="00931D82" w:rsidRDefault="005A36EE" w:rsidP="0070033E">
      <w:pPr>
        <w:ind w:left="540" w:hanging="420"/>
        <w:rPr>
          <w:sz w:val="20"/>
          <w:szCs w:val="20"/>
          <w:cs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1F180EF0" w14:textId="77777777" w:rsidR="00931D82" w:rsidRDefault="00931D82" w:rsidP="0070033E">
      <w:pPr>
        <w:suppressAutoHyphens w:val="0"/>
        <w:ind w:left="540" w:hanging="420"/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C777A8" w:rsidRPr="00785F0F" w14:paraId="3609F9AA" w14:textId="77777777" w:rsidTr="006738E6">
        <w:tc>
          <w:tcPr>
            <w:tcW w:w="1710" w:type="dxa"/>
            <w:shd w:val="clear" w:color="auto" w:fill="auto"/>
            <w:vAlign w:val="bottom"/>
          </w:tcPr>
          <w:p w14:paraId="0B1C12DF" w14:textId="4AC2F903" w:rsidR="00C777A8" w:rsidRPr="00377AC2" w:rsidRDefault="009424B5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rPr>
                <w:sz w:val="22"/>
                <w:szCs w:val="22"/>
              </w:rPr>
            </w:pPr>
            <w:r>
              <w:rPr>
                <w:szCs w:val="36"/>
                <w:cs/>
              </w:rPr>
              <w:lastRenderedPageBreak/>
              <w:br w:type="page"/>
            </w: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4F0CB85F" w14:textId="77777777" w:rsidR="00C777A8" w:rsidRPr="00377AC2" w:rsidRDefault="00C777A8" w:rsidP="00F00093">
            <w:pPr>
              <w:jc w:val="center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777A8" w:rsidRPr="00785F0F" w14:paraId="44C681FA" w14:textId="77777777" w:rsidTr="006738E6">
        <w:tc>
          <w:tcPr>
            <w:tcW w:w="1710" w:type="dxa"/>
            <w:shd w:val="clear" w:color="auto" w:fill="auto"/>
            <w:vAlign w:val="bottom"/>
          </w:tcPr>
          <w:p w14:paraId="37BBD0D7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3B479907" w14:textId="4172B59C" w:rsidR="00C777A8" w:rsidRPr="00377AC2" w:rsidRDefault="00084DD3" w:rsidP="006D014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2561</w:t>
            </w:r>
          </w:p>
        </w:tc>
      </w:tr>
      <w:tr w:rsidR="00C777A8" w:rsidRPr="00785F0F" w14:paraId="38152D8A" w14:textId="77777777" w:rsidTr="006738E6">
        <w:tc>
          <w:tcPr>
            <w:tcW w:w="1710" w:type="dxa"/>
            <w:shd w:val="clear" w:color="auto" w:fill="auto"/>
            <w:vAlign w:val="bottom"/>
          </w:tcPr>
          <w:p w14:paraId="0E7524E5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152D33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A73C65C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68D802E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D7B267F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880C269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AEFBC0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9FCEB23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6D57742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64CD4C6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8B99CF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2984090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F1AE28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3B2DFD8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042147F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2191A5D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C777A8" w:rsidRPr="00785F0F" w14:paraId="34EA2E9D" w14:textId="77777777" w:rsidTr="006738E6">
        <w:tc>
          <w:tcPr>
            <w:tcW w:w="1710" w:type="dxa"/>
            <w:shd w:val="clear" w:color="auto" w:fill="auto"/>
            <w:vAlign w:val="bottom"/>
          </w:tcPr>
          <w:p w14:paraId="1F80D31D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2FBA0E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E017F9B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5A8932F3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7485B8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D3ABDD4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9173FD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41B820E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59486D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23C4250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C899D4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6C23EA6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C777A8" w:rsidRPr="00785F0F" w14:paraId="7A85C0D1" w14:textId="77777777" w:rsidTr="006738E6">
        <w:tc>
          <w:tcPr>
            <w:tcW w:w="1710" w:type="dxa"/>
            <w:shd w:val="clear" w:color="auto" w:fill="auto"/>
            <w:vAlign w:val="bottom"/>
          </w:tcPr>
          <w:p w14:paraId="170AFB61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5A7083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79B14DF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37CB390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 xml:space="preserve">3 </w:t>
            </w:r>
            <w:r w:rsidRPr="00377AC2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015B3A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9159795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 xml:space="preserve">3 </w:t>
            </w:r>
            <w:r w:rsidRPr="00377AC2">
              <w:rPr>
                <w:sz w:val="22"/>
                <w:szCs w:val="22"/>
                <w:cs/>
              </w:rPr>
              <w:t xml:space="preserve">- </w:t>
            </w:r>
            <w:r w:rsidRPr="00377AC2">
              <w:rPr>
                <w:sz w:val="22"/>
                <w:szCs w:val="22"/>
              </w:rPr>
              <w:t xml:space="preserve">12 </w:t>
            </w:r>
            <w:r w:rsidRPr="00377AC2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653553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1BB9747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</w:rPr>
              <w:t xml:space="preserve">1 </w:t>
            </w:r>
            <w:r w:rsidRPr="00377AC2">
              <w:rPr>
                <w:sz w:val="22"/>
                <w:szCs w:val="22"/>
                <w:cs/>
              </w:rPr>
              <w:t xml:space="preserve">- </w:t>
            </w:r>
            <w:r w:rsidRPr="00377AC2">
              <w:rPr>
                <w:sz w:val="22"/>
                <w:szCs w:val="22"/>
              </w:rPr>
              <w:t xml:space="preserve">5 </w:t>
            </w:r>
            <w:r w:rsidRPr="00377AC2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A76EBC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6500A5F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 xml:space="preserve">เกิน </w:t>
            </w:r>
            <w:r w:rsidRPr="00377AC2">
              <w:rPr>
                <w:sz w:val="22"/>
                <w:szCs w:val="22"/>
              </w:rPr>
              <w:t xml:space="preserve">5 </w:t>
            </w:r>
            <w:r w:rsidRPr="00377AC2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AAC3E3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D29D273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7B70B3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29F6496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E29501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A7AF7EB" w14:textId="77777777" w:rsidR="00C777A8" w:rsidRPr="00377AC2" w:rsidRDefault="00C777A8" w:rsidP="00F00093">
            <w:pPr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C777A8" w:rsidRPr="00785F0F" w14:paraId="258C89A7" w14:textId="77777777" w:rsidTr="006738E6">
        <w:tc>
          <w:tcPr>
            <w:tcW w:w="1710" w:type="dxa"/>
            <w:shd w:val="clear" w:color="auto" w:fill="auto"/>
            <w:vAlign w:val="bottom"/>
          </w:tcPr>
          <w:p w14:paraId="784318F2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4120E20B" w14:textId="77777777" w:rsidR="00C777A8" w:rsidRPr="00377AC2" w:rsidRDefault="00C777A8" w:rsidP="00F00093">
            <w:pPr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377AC2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C777A8" w:rsidRPr="00785F0F" w14:paraId="3D052CE2" w14:textId="77777777" w:rsidTr="006738E6">
        <w:tc>
          <w:tcPr>
            <w:tcW w:w="1710" w:type="dxa"/>
            <w:shd w:val="clear" w:color="auto" w:fill="auto"/>
            <w:vAlign w:val="bottom"/>
          </w:tcPr>
          <w:p w14:paraId="1B89945A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0CFB85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7519C0FB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80D48B4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0AB1468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2E3AACBA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C013856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5DAE9C5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A47230D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4618868F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5EEF7D0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2BA5B490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F0CD587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A684E04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E85F594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2AE7A3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</w:tr>
      <w:tr w:rsidR="00732DE6" w:rsidRPr="00785F0F" w14:paraId="1E08C3A6" w14:textId="77777777" w:rsidTr="00732DE6">
        <w:tc>
          <w:tcPr>
            <w:tcW w:w="1710" w:type="dxa"/>
            <w:shd w:val="clear" w:color="auto" w:fill="auto"/>
            <w:vAlign w:val="bottom"/>
          </w:tcPr>
          <w:p w14:paraId="0A97BDAF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54A568" w14:textId="24FFC5A7" w:rsidR="00732DE6" w:rsidRPr="00377AC2" w:rsidRDefault="00732DE6" w:rsidP="00757482">
            <w:pPr>
              <w:tabs>
                <w:tab w:val="decimal" w:pos="340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1C5A87E3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81BC1BE" w14:textId="702F3EE2" w:rsidR="00732DE6" w:rsidRPr="00377AC2" w:rsidRDefault="00732DE6" w:rsidP="00757482">
            <w:pPr>
              <w:tabs>
                <w:tab w:val="decimal" w:pos="340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75748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BE46B4B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4F4EAD9" w14:textId="26478027" w:rsidR="00732DE6" w:rsidRPr="00377AC2" w:rsidRDefault="00732DE6" w:rsidP="00757482">
            <w:pPr>
              <w:tabs>
                <w:tab w:val="decimal" w:pos="340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E24F11" w14:textId="77777777" w:rsidR="00732DE6" w:rsidRPr="00377AC2" w:rsidRDefault="00732DE6" w:rsidP="00757482">
            <w:pPr>
              <w:tabs>
                <w:tab w:val="decimal" w:pos="340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EFFF68C" w14:textId="0CE4BF8D" w:rsidR="00732DE6" w:rsidRPr="00377AC2" w:rsidRDefault="00732DE6" w:rsidP="00757482">
            <w:pPr>
              <w:tabs>
                <w:tab w:val="decimal" w:pos="340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CA23B9D" w14:textId="77777777" w:rsidR="00732DE6" w:rsidRPr="00377AC2" w:rsidRDefault="00732DE6" w:rsidP="00757482">
            <w:pPr>
              <w:tabs>
                <w:tab w:val="decimal" w:pos="340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76D5F64F" w14:textId="7EC5B157" w:rsidR="00732DE6" w:rsidRPr="00377AC2" w:rsidRDefault="00732DE6" w:rsidP="00757482">
            <w:pPr>
              <w:tabs>
                <w:tab w:val="decimal" w:pos="340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95733B5" w14:textId="77777777" w:rsidR="00732DE6" w:rsidRPr="00377AC2" w:rsidRDefault="00732DE6" w:rsidP="00757482">
            <w:pPr>
              <w:tabs>
                <w:tab w:val="decimal" w:pos="340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16755BB" w14:textId="2D305ED6" w:rsidR="00732DE6" w:rsidRPr="00377AC2" w:rsidRDefault="00732DE6" w:rsidP="000206E3">
            <w:pPr>
              <w:tabs>
                <w:tab w:val="decimal" w:pos="348"/>
              </w:tabs>
              <w:snapToGrid w:val="0"/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75748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450E2DE" w14:textId="77777777" w:rsidR="00732DE6" w:rsidRPr="00377AC2" w:rsidRDefault="00732DE6" w:rsidP="00732DE6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E1C22E8" w14:textId="156907CD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47,117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8740A54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6BD0F83" w14:textId="00BF3FD4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47,117</w:t>
            </w:r>
          </w:p>
        </w:tc>
      </w:tr>
      <w:tr w:rsidR="00732DE6" w:rsidRPr="00785F0F" w14:paraId="385E3B66" w14:textId="77777777" w:rsidTr="006738E6">
        <w:tc>
          <w:tcPr>
            <w:tcW w:w="1710" w:type="dxa"/>
            <w:shd w:val="clear" w:color="auto" w:fill="auto"/>
            <w:vAlign w:val="bottom"/>
          </w:tcPr>
          <w:p w14:paraId="51466D7A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E2C7AD" w14:textId="77777777" w:rsidR="00732DE6" w:rsidRPr="00377AC2" w:rsidRDefault="00732DE6" w:rsidP="00732DE6">
            <w:pPr>
              <w:tabs>
                <w:tab w:val="decimal" w:pos="510"/>
              </w:tabs>
              <w:snapToGrid w:val="0"/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3812EFF8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98CD8CE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B663D43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C4918CB" w14:textId="77777777" w:rsidR="00732DE6" w:rsidRPr="00377AC2" w:rsidRDefault="00732DE6" w:rsidP="00732DE6">
            <w:pPr>
              <w:tabs>
                <w:tab w:val="decimal" w:pos="510"/>
              </w:tabs>
              <w:snapToGrid w:val="0"/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48FB55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9DEF90B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04FCEE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6C67F972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D97316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102109C2" w14:textId="77777777" w:rsidR="00732DE6" w:rsidRPr="00377AC2" w:rsidRDefault="00732DE6" w:rsidP="000206E3">
            <w:pPr>
              <w:tabs>
                <w:tab w:val="decimal" w:pos="348"/>
              </w:tabs>
              <w:snapToGrid w:val="0"/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800734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0A14AC7" w14:textId="77777777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6BE9BEA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0970684E" w14:textId="77777777" w:rsidR="00732DE6" w:rsidRPr="00377AC2" w:rsidRDefault="00732DE6" w:rsidP="00732DE6">
            <w:pPr>
              <w:tabs>
                <w:tab w:val="decimal" w:pos="547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732DE6" w:rsidRPr="00785F0F" w14:paraId="17406CF5" w14:textId="77777777" w:rsidTr="00732DE6">
        <w:tc>
          <w:tcPr>
            <w:tcW w:w="1710" w:type="dxa"/>
            <w:shd w:val="clear" w:color="auto" w:fill="auto"/>
            <w:vAlign w:val="bottom"/>
          </w:tcPr>
          <w:p w14:paraId="12198156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377AC2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377AC2">
              <w:rPr>
                <w:sz w:val="22"/>
                <w:szCs w:val="22"/>
                <w:cs/>
              </w:rPr>
              <w:t xml:space="preserve"> </w:t>
            </w:r>
            <w:r w:rsidRPr="00377AC2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838C71" w14:textId="5E6C2F4E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4,397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0CAFC0D7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D85C043" w14:textId="2C599F49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332,390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F2DA11C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348A6FB0" w14:textId="1642ADB4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4,368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EB7579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0D068830" w14:textId="24ADD640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2,517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EA35C20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6C12046D" w14:textId="135EA3B4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5,8</w:t>
            </w: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40AA69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6DD62554" w14:textId="0FBB6B2E" w:rsidR="00732DE6" w:rsidRPr="00377AC2" w:rsidRDefault="00732DE6" w:rsidP="000206E3">
            <w:pPr>
              <w:tabs>
                <w:tab w:val="decimal" w:pos="348"/>
              </w:tabs>
              <w:snapToGrid w:val="0"/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0206E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6307A5" w14:textId="77777777" w:rsidR="00732DE6" w:rsidRPr="00377AC2" w:rsidRDefault="00732DE6" w:rsidP="00732DE6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1290FCC" w14:textId="6A85D477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28,613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F4FCA32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30CA5C7" w14:textId="2210F0D5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378,152</w:t>
            </w:r>
          </w:p>
        </w:tc>
      </w:tr>
      <w:tr w:rsidR="00732DE6" w:rsidRPr="00785F0F" w14:paraId="69F3F2B8" w14:textId="77777777" w:rsidTr="00732DE6">
        <w:tc>
          <w:tcPr>
            <w:tcW w:w="1710" w:type="dxa"/>
            <w:shd w:val="clear" w:color="auto" w:fill="auto"/>
            <w:vAlign w:val="bottom"/>
          </w:tcPr>
          <w:p w14:paraId="1DA0A62F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1425E0" w14:textId="6AC0B450" w:rsidR="00732DE6" w:rsidRPr="00377AC2" w:rsidRDefault="00732DE6" w:rsidP="000206E3">
            <w:pPr>
              <w:tabs>
                <w:tab w:val="decimal" w:pos="340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0206E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1AFDE32F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9014FA1" w14:textId="0A604596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35,211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25886E3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93BA387" w14:textId="6408F7EF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182,033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FD75EA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9A18639" w14:textId="2C3205DB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99,116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4A7080F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16ECE8A4" w14:textId="1C123D7E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227,986</w:t>
            </w:r>
          </w:p>
        </w:tc>
        <w:tc>
          <w:tcPr>
            <w:tcW w:w="239" w:type="dxa"/>
            <w:shd w:val="clear" w:color="auto" w:fill="auto"/>
          </w:tcPr>
          <w:p w14:paraId="19A5901B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F961BF2" w14:textId="296D35E8" w:rsidR="00732DE6" w:rsidRPr="00377AC2" w:rsidRDefault="00732DE6" w:rsidP="000206E3">
            <w:pPr>
              <w:tabs>
                <w:tab w:val="decimal" w:pos="348"/>
              </w:tabs>
              <w:snapToGrid w:val="0"/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0206E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CBAFF56" w14:textId="77777777" w:rsidR="00732DE6" w:rsidRPr="00377AC2" w:rsidRDefault="00732DE6" w:rsidP="00732DE6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CE259C9" w14:textId="3D7B1EE7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24,508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29B622A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E11BFB2" w14:textId="15EAF5BE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568,854</w:t>
            </w:r>
          </w:p>
        </w:tc>
      </w:tr>
      <w:tr w:rsidR="00732DE6" w:rsidRPr="00785F0F" w14:paraId="097C17B1" w14:textId="77777777" w:rsidTr="00732DE6">
        <w:tc>
          <w:tcPr>
            <w:tcW w:w="1710" w:type="dxa"/>
            <w:shd w:val="clear" w:color="auto" w:fill="auto"/>
            <w:vAlign w:val="bottom"/>
          </w:tcPr>
          <w:p w14:paraId="4EB35BA1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</w:rPr>
              <w:t xml:space="preserve"> </w:t>
            </w: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377AC2">
              <w:rPr>
                <w:sz w:val="22"/>
                <w:szCs w:val="22"/>
                <w:cs/>
              </w:rPr>
              <w:t xml:space="preserve"> </w:t>
            </w:r>
            <w:r w:rsidRPr="00377AC2">
              <w:rPr>
                <w:sz w:val="22"/>
                <w:szCs w:val="22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CF00B6" w14:textId="101A5518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990,271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D5B1C10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B505266" w14:textId="5BD2678B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407,991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37602EC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15AF8EA" w14:textId="3CE94F9B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C50B81">
              <w:rPr>
                <w:sz w:val="22"/>
                <w:szCs w:val="22"/>
                <w:lang w:val="en-GB"/>
              </w:rPr>
              <w:t>176,763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0C1966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4D374994" w14:textId="5404215B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C50B81">
              <w:rPr>
                <w:sz w:val="22"/>
                <w:szCs w:val="22"/>
                <w:lang w:val="en-GB"/>
              </w:rPr>
              <w:t>440,849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D0E7F57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10381EE0" w14:textId="08AE11BE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54,298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4052AED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654C9EBC" w14:textId="180912D9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70,389</w:t>
            </w:r>
          </w:p>
        </w:tc>
        <w:tc>
          <w:tcPr>
            <w:tcW w:w="239" w:type="dxa"/>
            <w:shd w:val="clear" w:color="auto" w:fill="auto"/>
          </w:tcPr>
          <w:p w14:paraId="47728DEE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0BBB210" w14:textId="308F9EC0" w:rsidR="00732DE6" w:rsidRPr="00377AC2" w:rsidRDefault="00732DE6" w:rsidP="000206E3">
            <w:pPr>
              <w:tabs>
                <w:tab w:val="decimal" w:pos="24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BAAD80C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42EFBBC" w14:textId="312884D2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2,140,561</w:t>
            </w:r>
          </w:p>
        </w:tc>
      </w:tr>
      <w:tr w:rsidR="00732DE6" w:rsidRPr="00785F0F" w14:paraId="3AB914A2" w14:textId="77777777" w:rsidTr="00732DE6">
        <w:tc>
          <w:tcPr>
            <w:tcW w:w="1710" w:type="dxa"/>
            <w:shd w:val="clear" w:color="auto" w:fill="auto"/>
            <w:vAlign w:val="bottom"/>
          </w:tcPr>
          <w:p w14:paraId="78A5A435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98D54" w14:textId="0CF72D86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</w:rPr>
              <w:t>994,668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6ECF7D98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22542" w14:textId="1427287A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775,592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82C2454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7A6BB5" w14:textId="24B82678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C50B81">
              <w:rPr>
                <w:b/>
                <w:bCs/>
                <w:sz w:val="22"/>
                <w:szCs w:val="22"/>
                <w:lang w:val="en-GB"/>
              </w:rPr>
              <w:t>363,164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82B347" w14:textId="77777777" w:rsidR="00732DE6" w:rsidRPr="00377AC2" w:rsidRDefault="00732DE6" w:rsidP="00732DE6">
            <w:pPr>
              <w:tabs>
                <w:tab w:val="decimal" w:pos="594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24914C" w14:textId="2B3F4EC0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C50B81">
              <w:rPr>
                <w:b/>
                <w:bCs/>
                <w:sz w:val="22"/>
                <w:szCs w:val="22"/>
                <w:lang w:val="en-GB"/>
              </w:rPr>
              <w:t>542,482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DE6D6AA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C63198" w14:textId="04FF0EE4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288,151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D69552F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F5B20E" w14:textId="1D5D327B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70,389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8BCB5F4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D16A6" w14:textId="42EE3FBE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100,238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77AC34F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381D8" w14:textId="0C9EE017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3,134,684</w:t>
            </w:r>
          </w:p>
        </w:tc>
      </w:tr>
      <w:tr w:rsidR="00732DE6" w:rsidRPr="00785F0F" w14:paraId="6B8569AD" w14:textId="77777777" w:rsidTr="006738E6">
        <w:tc>
          <w:tcPr>
            <w:tcW w:w="1710" w:type="dxa"/>
            <w:shd w:val="clear" w:color="auto" w:fill="auto"/>
            <w:vAlign w:val="bottom"/>
          </w:tcPr>
          <w:p w14:paraId="69596A88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2658E1E3" w14:textId="77777777" w:rsidR="00732DE6" w:rsidRPr="00377AC2" w:rsidRDefault="00732DE6" w:rsidP="00732DE6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14:paraId="3ADE8C52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B9EAE0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257458FC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868B91" w14:textId="77777777" w:rsidR="00732DE6" w:rsidRPr="00377AC2" w:rsidRDefault="00732DE6" w:rsidP="00732DE6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3A53993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9EBF01" w14:textId="77777777" w:rsidR="00732DE6" w:rsidRPr="00377AC2" w:rsidRDefault="00732DE6" w:rsidP="00732DE6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791253EA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2A2DF2" w14:textId="77777777" w:rsidR="00732DE6" w:rsidRPr="00377AC2" w:rsidRDefault="00732DE6" w:rsidP="00732DE6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20317329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1BA1FF" w14:textId="77777777" w:rsidR="00732DE6" w:rsidRPr="00377AC2" w:rsidRDefault="00732DE6" w:rsidP="00732DE6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53226CA8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AF4BA2" w14:textId="77777777" w:rsidR="00732DE6" w:rsidRPr="00377AC2" w:rsidRDefault="00732DE6" w:rsidP="00732DE6">
            <w:pPr>
              <w:tabs>
                <w:tab w:val="decimal" w:pos="709"/>
              </w:tabs>
              <w:snapToGrid w:val="0"/>
              <w:spacing w:line="240" w:lineRule="exac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1F5878D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5E162C" w14:textId="77777777" w:rsidR="00732DE6" w:rsidRPr="00377AC2" w:rsidRDefault="00732DE6" w:rsidP="00732DE6">
            <w:pPr>
              <w:tabs>
                <w:tab w:val="decimal" w:pos="765"/>
              </w:tabs>
              <w:snapToGrid w:val="0"/>
              <w:spacing w:line="240" w:lineRule="exact"/>
              <w:ind w:left="-11" w:right="21"/>
              <w:jc w:val="both"/>
              <w:rPr>
                <w:sz w:val="22"/>
                <w:szCs w:val="22"/>
              </w:rPr>
            </w:pPr>
          </w:p>
        </w:tc>
      </w:tr>
      <w:tr w:rsidR="00732DE6" w:rsidRPr="00785F0F" w14:paraId="62F77624" w14:textId="77777777" w:rsidTr="00732DE6">
        <w:trPr>
          <w:trHeight w:val="245"/>
        </w:trPr>
        <w:tc>
          <w:tcPr>
            <w:tcW w:w="1710" w:type="dxa"/>
            <w:shd w:val="clear" w:color="auto" w:fill="auto"/>
            <w:vAlign w:val="bottom"/>
          </w:tcPr>
          <w:p w14:paraId="78340DED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rFonts w:eastAsia="Angsana New"/>
                <w:sz w:val="22"/>
                <w:szCs w:val="22"/>
                <w:cs/>
                <w:lang w:val="th-TH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073583" w14:textId="2CD94932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1,433,554</w:t>
            </w:r>
          </w:p>
        </w:tc>
        <w:tc>
          <w:tcPr>
            <w:tcW w:w="251" w:type="dxa"/>
            <w:shd w:val="clear" w:color="auto" w:fill="auto"/>
          </w:tcPr>
          <w:p w14:paraId="2F9C922C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4A06293" w14:textId="0B658A8D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316,934</w:t>
            </w:r>
          </w:p>
        </w:tc>
        <w:tc>
          <w:tcPr>
            <w:tcW w:w="240" w:type="dxa"/>
            <w:shd w:val="clear" w:color="auto" w:fill="auto"/>
          </w:tcPr>
          <w:p w14:paraId="37F2788B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6C074FD9" w14:textId="5E39C388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335,589</w:t>
            </w:r>
          </w:p>
        </w:tc>
        <w:tc>
          <w:tcPr>
            <w:tcW w:w="270" w:type="dxa"/>
            <w:shd w:val="clear" w:color="auto" w:fill="auto"/>
          </w:tcPr>
          <w:p w14:paraId="6F8F327D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390CC96" w14:textId="02CE65F8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5,485</w:t>
            </w:r>
          </w:p>
        </w:tc>
        <w:tc>
          <w:tcPr>
            <w:tcW w:w="239" w:type="dxa"/>
            <w:shd w:val="clear" w:color="auto" w:fill="auto"/>
          </w:tcPr>
          <w:p w14:paraId="450574FA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7D657687" w14:textId="4FDAC92C" w:rsidR="00732DE6" w:rsidRPr="00377AC2" w:rsidRDefault="00732DE6" w:rsidP="000206E3">
            <w:pPr>
              <w:tabs>
                <w:tab w:val="decimal" w:pos="340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0206E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88125D6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D9541E8" w14:textId="0759E9DC" w:rsidR="00732DE6" w:rsidRPr="00377AC2" w:rsidRDefault="00732DE6" w:rsidP="000206E3">
            <w:pPr>
              <w:tabs>
                <w:tab w:val="decimal" w:pos="348"/>
              </w:tabs>
              <w:snapToGrid w:val="0"/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0206E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20E3FD7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7B3FDCA" w14:textId="3DF1BEE7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65484B">
              <w:rPr>
                <w:sz w:val="22"/>
                <w:szCs w:val="22"/>
              </w:rPr>
              <w:t>68,069</w:t>
            </w:r>
          </w:p>
        </w:tc>
        <w:tc>
          <w:tcPr>
            <w:tcW w:w="240" w:type="dxa"/>
            <w:shd w:val="clear" w:color="auto" w:fill="auto"/>
          </w:tcPr>
          <w:p w14:paraId="3F1BEA67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FC37DA" w14:textId="63B09DF5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2,159,631</w:t>
            </w:r>
          </w:p>
        </w:tc>
      </w:tr>
      <w:tr w:rsidR="00732DE6" w:rsidRPr="00785F0F" w14:paraId="7EEC44CD" w14:textId="77777777" w:rsidTr="006738E6">
        <w:tc>
          <w:tcPr>
            <w:tcW w:w="1710" w:type="dxa"/>
            <w:shd w:val="clear" w:color="auto" w:fill="auto"/>
            <w:vAlign w:val="bottom"/>
          </w:tcPr>
          <w:p w14:paraId="4A7C3C03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14:paraId="1B171F60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611B6902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3986856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38E799B0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27FFC4E3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A310B0A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6681388D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66362BA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2DCF2375" w14:textId="77777777" w:rsidR="00732DE6" w:rsidRPr="000206E3" w:rsidRDefault="00732DE6" w:rsidP="000206E3">
            <w:pPr>
              <w:tabs>
                <w:tab w:val="decimal" w:pos="340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900795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767FD54A" w14:textId="77777777" w:rsidR="00732DE6" w:rsidRPr="00377AC2" w:rsidRDefault="00732DE6" w:rsidP="000206E3">
            <w:pPr>
              <w:tabs>
                <w:tab w:val="decimal" w:pos="348"/>
              </w:tabs>
              <w:snapToGrid w:val="0"/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212662F5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58AF1A35" w14:textId="77777777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08D4EDA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5816D4BD" w14:textId="77777777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732DE6" w:rsidRPr="00785F0F" w14:paraId="573D0584" w14:textId="77777777" w:rsidTr="00732DE6">
        <w:tc>
          <w:tcPr>
            <w:tcW w:w="1710" w:type="dxa"/>
            <w:shd w:val="clear" w:color="auto" w:fill="auto"/>
            <w:vAlign w:val="bottom"/>
          </w:tcPr>
          <w:p w14:paraId="49186D20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377AC2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1F39D1" w14:textId="299D8608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8,783</w:t>
            </w:r>
          </w:p>
        </w:tc>
        <w:tc>
          <w:tcPr>
            <w:tcW w:w="251" w:type="dxa"/>
            <w:shd w:val="clear" w:color="auto" w:fill="auto"/>
          </w:tcPr>
          <w:p w14:paraId="4DF9F4EC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0935CE17" w14:textId="7529DFC4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95,185</w:t>
            </w:r>
          </w:p>
        </w:tc>
        <w:tc>
          <w:tcPr>
            <w:tcW w:w="240" w:type="dxa"/>
            <w:shd w:val="clear" w:color="auto" w:fill="auto"/>
          </w:tcPr>
          <w:p w14:paraId="702FFF5A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C6405F8" w14:textId="0B2C8C65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7,550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5F90D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B70283D" w14:textId="3466807E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22,633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C46EB3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72D787E4" w14:textId="78B05283" w:rsidR="00732DE6" w:rsidRPr="000206E3" w:rsidRDefault="00732DE6" w:rsidP="000206E3">
            <w:pPr>
              <w:tabs>
                <w:tab w:val="decimal" w:pos="340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0206E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851EE0" w14:textId="77777777" w:rsidR="00732DE6" w:rsidRPr="007F6134" w:rsidRDefault="00732DE6" w:rsidP="007F6134">
            <w:pPr>
              <w:tabs>
                <w:tab w:val="decimal" w:pos="510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AFE6AB0" w14:textId="68485AB3" w:rsidR="00732DE6" w:rsidRPr="00377AC2" w:rsidRDefault="00732DE6" w:rsidP="000206E3">
            <w:pPr>
              <w:tabs>
                <w:tab w:val="decimal" w:pos="348"/>
              </w:tabs>
              <w:snapToGrid w:val="0"/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0206E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D4FD0AF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A058F08" w14:textId="4F90C31A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65484B">
              <w:rPr>
                <w:sz w:val="22"/>
                <w:szCs w:val="22"/>
              </w:rPr>
              <w:t>8,378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24D0E5B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12C9AD6" w14:textId="42639D7A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142,529</w:t>
            </w:r>
          </w:p>
        </w:tc>
      </w:tr>
      <w:tr w:rsidR="00732DE6" w:rsidRPr="00785F0F" w14:paraId="6F0F783E" w14:textId="77777777" w:rsidTr="006738E6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14:paraId="5B0989DE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</w:rPr>
              <w:t xml:space="preserve">   </w:t>
            </w:r>
            <w:r w:rsidRPr="00377AC2">
              <w:rPr>
                <w:sz w:val="22"/>
                <w:szCs w:val="22"/>
                <w:cs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</w:tcPr>
          <w:p w14:paraId="17FAFF97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132BF396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82C9005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009DD115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416ACE1F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9725DA5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737F54D6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76E68409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04643580" w14:textId="77777777" w:rsidR="00732DE6" w:rsidRPr="000206E3" w:rsidRDefault="00732DE6" w:rsidP="000206E3">
            <w:pPr>
              <w:tabs>
                <w:tab w:val="decimal" w:pos="340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13651617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280D38BD" w14:textId="77777777" w:rsidR="00732DE6" w:rsidRPr="00377AC2" w:rsidRDefault="00732DE6" w:rsidP="000206E3">
            <w:pPr>
              <w:tabs>
                <w:tab w:val="decimal" w:pos="348"/>
              </w:tabs>
              <w:snapToGrid w:val="0"/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1E466FF9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0F42579C" w14:textId="77777777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F27BF54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32E3FA8B" w14:textId="77777777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732DE6" w:rsidRPr="00785F0F" w14:paraId="56D3EB1F" w14:textId="77777777" w:rsidTr="00732DE6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14:paraId="3F84C2E2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</w:rPr>
              <w:t xml:space="preserve">      </w:t>
            </w:r>
            <w:r w:rsidRPr="00377AC2">
              <w:rPr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35225B" w14:textId="6106A727" w:rsidR="00732DE6" w:rsidRPr="00377AC2" w:rsidRDefault="00732DE6" w:rsidP="000206E3">
            <w:pPr>
              <w:tabs>
                <w:tab w:val="decimal" w:pos="340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 w:rsidRPr="000206E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873D720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F10A6D6" w14:textId="6B3796D3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15,418</w:t>
            </w:r>
          </w:p>
        </w:tc>
        <w:tc>
          <w:tcPr>
            <w:tcW w:w="240" w:type="dxa"/>
            <w:shd w:val="clear" w:color="auto" w:fill="auto"/>
          </w:tcPr>
          <w:p w14:paraId="1CDD5322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1CB0EB3" w14:textId="3B8A7745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43,463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FD095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1F198CE" w14:textId="25C19B4B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28,420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7FE4E8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517DA2D3" w14:textId="3B5F3D32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20,260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DC4CF2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2D80C704" w14:textId="68116C5E" w:rsidR="00732DE6" w:rsidRPr="00377AC2" w:rsidRDefault="00732DE6" w:rsidP="000206E3">
            <w:pPr>
              <w:tabs>
                <w:tab w:val="decimal" w:pos="348"/>
              </w:tabs>
              <w:snapToGrid w:val="0"/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0206E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5FBBE5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33B8190F" w14:textId="1E6B8635" w:rsidR="00732DE6" w:rsidRPr="00377AC2" w:rsidRDefault="00732DE6" w:rsidP="000206E3">
            <w:pPr>
              <w:tabs>
                <w:tab w:val="decimal" w:pos="24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65484B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8A61843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FD8493" w14:textId="43238188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107,561</w:t>
            </w:r>
          </w:p>
        </w:tc>
      </w:tr>
      <w:tr w:rsidR="00732DE6" w:rsidRPr="00785F0F" w14:paraId="480C4532" w14:textId="77777777" w:rsidTr="00732DE6">
        <w:tc>
          <w:tcPr>
            <w:tcW w:w="1710" w:type="dxa"/>
            <w:shd w:val="clear" w:color="auto" w:fill="auto"/>
            <w:vAlign w:val="bottom"/>
          </w:tcPr>
          <w:p w14:paraId="1AEFD76F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E2888A0" w14:textId="1307A38B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65484B">
              <w:rPr>
                <w:b/>
                <w:bCs/>
                <w:sz w:val="22"/>
                <w:szCs w:val="22"/>
              </w:rPr>
              <w:t>1,442,337</w:t>
            </w:r>
          </w:p>
        </w:tc>
        <w:tc>
          <w:tcPr>
            <w:tcW w:w="251" w:type="dxa"/>
            <w:shd w:val="clear" w:color="auto" w:fill="auto"/>
          </w:tcPr>
          <w:p w14:paraId="740E5104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447000F" w14:textId="20FCB0ED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427,537</w:t>
            </w:r>
          </w:p>
        </w:tc>
        <w:tc>
          <w:tcPr>
            <w:tcW w:w="240" w:type="dxa"/>
            <w:shd w:val="clear" w:color="auto" w:fill="auto"/>
          </w:tcPr>
          <w:p w14:paraId="12DA3829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A94845" w14:textId="69D630AC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386,602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674ED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7009D96" w14:textId="4384D7E3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56,538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AA5624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AB763F6" w14:textId="6E51C00F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20,260</w:t>
            </w:r>
          </w:p>
        </w:tc>
        <w:tc>
          <w:tcPr>
            <w:tcW w:w="239" w:type="dxa"/>
            <w:shd w:val="clear" w:color="auto" w:fill="auto"/>
          </w:tcPr>
          <w:p w14:paraId="6882E01B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DC62DE" w14:textId="69251C01" w:rsidR="00732DE6" w:rsidRPr="000206E3" w:rsidRDefault="00732DE6" w:rsidP="000206E3">
            <w:pPr>
              <w:tabs>
                <w:tab w:val="decimal" w:pos="348"/>
              </w:tabs>
              <w:snapToGrid w:val="0"/>
              <w:spacing w:line="240" w:lineRule="atLeast"/>
              <w:ind w:left="92" w:hanging="62"/>
              <w:rPr>
                <w:sz w:val="22"/>
                <w:szCs w:val="22"/>
              </w:rPr>
            </w:pPr>
            <w:r w:rsidRPr="000206E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4C9D08A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D521B92" w14:textId="35FE28A8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 w:rsidRPr="0065484B">
              <w:rPr>
                <w:b/>
                <w:bCs/>
                <w:sz w:val="22"/>
                <w:szCs w:val="22"/>
              </w:rPr>
              <w:t>76,447</w:t>
            </w:r>
          </w:p>
        </w:tc>
        <w:tc>
          <w:tcPr>
            <w:tcW w:w="240" w:type="dxa"/>
            <w:shd w:val="clear" w:color="auto" w:fill="auto"/>
          </w:tcPr>
          <w:p w14:paraId="21F876EC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3F70F21" w14:textId="7BAD418D" w:rsidR="00732DE6" w:rsidRPr="00377AC2" w:rsidRDefault="00732DE6" w:rsidP="00732DE6">
            <w:pPr>
              <w:tabs>
                <w:tab w:val="decimal" w:pos="559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2,409,721</w:t>
            </w:r>
          </w:p>
        </w:tc>
      </w:tr>
      <w:tr w:rsidR="00732DE6" w:rsidRPr="00785F0F" w14:paraId="2274C537" w14:textId="77777777" w:rsidTr="00732DE6">
        <w:trPr>
          <w:trHeight w:val="253"/>
        </w:trPr>
        <w:tc>
          <w:tcPr>
            <w:tcW w:w="1710" w:type="dxa"/>
            <w:shd w:val="clear" w:color="auto" w:fill="auto"/>
            <w:vAlign w:val="bottom"/>
          </w:tcPr>
          <w:p w14:paraId="19C771B3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3618E09" w14:textId="0C681696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3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65484B">
              <w:rPr>
                <w:b/>
                <w:bCs/>
                <w:sz w:val="22"/>
                <w:szCs w:val="22"/>
                <w:cs/>
              </w:rPr>
              <w:t>(</w:t>
            </w:r>
            <w:r w:rsidRPr="0065484B">
              <w:rPr>
                <w:b/>
                <w:bCs/>
                <w:sz w:val="22"/>
                <w:szCs w:val="22"/>
              </w:rPr>
              <w:t>447,669</w:t>
            </w:r>
            <w:r w:rsidRPr="0065484B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092B6FA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7826824" w14:textId="3122A94F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348,055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0E20652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A193815" w14:textId="5C4122D1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3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cs/>
                <w:lang w:val="en-GB"/>
              </w:rPr>
              <w:t>(</w:t>
            </w:r>
            <w:r>
              <w:rPr>
                <w:b/>
                <w:bCs/>
                <w:sz w:val="22"/>
                <w:szCs w:val="22"/>
                <w:lang w:val="en-GB"/>
              </w:rPr>
              <w:t>23,438</w:t>
            </w:r>
            <w:r>
              <w:rPr>
                <w:b/>
                <w:bCs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892B42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D4D7492" w14:textId="6D3711F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485,944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7DC69B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38D94F" w14:textId="7E4C815D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267,891</w:t>
            </w:r>
          </w:p>
        </w:tc>
        <w:tc>
          <w:tcPr>
            <w:tcW w:w="239" w:type="dxa"/>
            <w:shd w:val="clear" w:color="auto" w:fill="auto"/>
          </w:tcPr>
          <w:p w14:paraId="0AF5A3F6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C9FDC4D" w14:textId="59BDC0E5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70,389</w:t>
            </w:r>
          </w:p>
        </w:tc>
        <w:tc>
          <w:tcPr>
            <w:tcW w:w="239" w:type="dxa"/>
            <w:shd w:val="clear" w:color="auto" w:fill="auto"/>
          </w:tcPr>
          <w:p w14:paraId="6BD337D5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111D99F" w14:textId="49D2721E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 w:rsidRPr="0065484B">
              <w:rPr>
                <w:b/>
                <w:bCs/>
                <w:sz w:val="22"/>
                <w:szCs w:val="22"/>
              </w:rPr>
              <w:t>23,791</w:t>
            </w:r>
          </w:p>
        </w:tc>
        <w:tc>
          <w:tcPr>
            <w:tcW w:w="240" w:type="dxa"/>
            <w:shd w:val="clear" w:color="auto" w:fill="auto"/>
          </w:tcPr>
          <w:p w14:paraId="44D66A53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0B9C984" w14:textId="68B75E21" w:rsidR="00732DE6" w:rsidRPr="00377AC2" w:rsidRDefault="00732DE6" w:rsidP="00732DE6">
            <w:pPr>
              <w:tabs>
                <w:tab w:val="decimal" w:pos="559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724,963</w:t>
            </w:r>
          </w:p>
        </w:tc>
      </w:tr>
    </w:tbl>
    <w:p w14:paraId="462D095D" w14:textId="77777777" w:rsidR="00867807" w:rsidRPr="00785F0F" w:rsidRDefault="00867807" w:rsidP="00867807">
      <w:pPr>
        <w:ind w:left="90"/>
        <w:rPr>
          <w:sz w:val="30"/>
          <w:szCs w:val="30"/>
        </w:rPr>
      </w:pPr>
    </w:p>
    <w:p w14:paraId="48CD0735" w14:textId="760C4EDF" w:rsidR="00867807" w:rsidRPr="00785F0F" w:rsidRDefault="00867807" w:rsidP="005E3139">
      <w:pPr>
        <w:ind w:left="387" w:hanging="274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ก่อนหักค่าเผื่อหนี้สงสัยจะสูญจำนวน</w:t>
      </w:r>
      <w:r>
        <w:rPr>
          <w:sz w:val="20"/>
          <w:szCs w:val="20"/>
        </w:rPr>
        <w:t xml:space="preserve"> </w:t>
      </w:r>
      <w:r w:rsidR="0078365C">
        <w:rPr>
          <w:sz w:val="20"/>
          <w:szCs w:val="20"/>
        </w:rPr>
        <w:t>247</w:t>
      </w:r>
      <w:r w:rsidRPr="00785F0F">
        <w:rPr>
          <w:sz w:val="20"/>
          <w:szCs w:val="20"/>
          <w:cs/>
        </w:rPr>
        <w:t xml:space="preserve"> ล้านบาท</w:t>
      </w:r>
    </w:p>
    <w:p w14:paraId="7C9A4E99" w14:textId="77777777" w:rsidR="00867807" w:rsidRPr="00785F0F" w:rsidRDefault="00867807" w:rsidP="005E3139">
      <w:pPr>
        <w:ind w:left="387" w:hanging="274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7DEE0771" w14:textId="70C46ACC" w:rsidR="00EB7189" w:rsidRDefault="00EB7189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00"/>
        <w:gridCol w:w="822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F0028F" w:rsidRPr="00785F0F" w14:paraId="1B6E5FDE" w14:textId="77777777" w:rsidTr="006738E6">
        <w:tc>
          <w:tcPr>
            <w:tcW w:w="1800" w:type="dxa"/>
            <w:shd w:val="clear" w:color="auto" w:fill="auto"/>
            <w:vAlign w:val="bottom"/>
          </w:tcPr>
          <w:p w14:paraId="2FA06653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378243C3" w14:textId="77777777" w:rsidR="00F0028F" w:rsidRPr="00377AC2" w:rsidRDefault="00F0028F" w:rsidP="00C7790A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F0028F" w:rsidRPr="00785F0F" w14:paraId="34423196" w14:textId="77777777" w:rsidTr="006738E6">
        <w:tc>
          <w:tcPr>
            <w:tcW w:w="1800" w:type="dxa"/>
            <w:shd w:val="clear" w:color="auto" w:fill="auto"/>
            <w:vAlign w:val="bottom"/>
          </w:tcPr>
          <w:p w14:paraId="74607AD2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3454CCD1" w14:textId="5A1A1C5C" w:rsidR="00F0028F" w:rsidRPr="00377AC2" w:rsidRDefault="00F0028F" w:rsidP="00F0028F">
            <w:pPr>
              <w:spacing w:line="240" w:lineRule="atLeast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  <w:cs/>
              </w:rPr>
              <w:t>256</w:t>
            </w:r>
            <w:r w:rsidR="00732DE6">
              <w:rPr>
                <w:rFonts w:hint="cs"/>
                <w:sz w:val="22"/>
                <w:szCs w:val="22"/>
                <w:cs/>
              </w:rPr>
              <w:t>2</w:t>
            </w:r>
          </w:p>
        </w:tc>
      </w:tr>
      <w:tr w:rsidR="00F0028F" w:rsidRPr="00785F0F" w14:paraId="52DEFE3A" w14:textId="77777777" w:rsidTr="006738E6">
        <w:tc>
          <w:tcPr>
            <w:tcW w:w="1800" w:type="dxa"/>
            <w:shd w:val="clear" w:color="auto" w:fill="auto"/>
            <w:vAlign w:val="bottom"/>
          </w:tcPr>
          <w:p w14:paraId="6A752227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AAC2A21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D90669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5D7BC7F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066F927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9711CAB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3659B40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C019288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5F52A9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AF2DC69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FE78C4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A6BE220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7CEC742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2BEFC74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3E7C0F0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CE18603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F0028F" w:rsidRPr="00785F0F" w14:paraId="2E160864" w14:textId="77777777" w:rsidTr="006738E6">
        <w:tc>
          <w:tcPr>
            <w:tcW w:w="1800" w:type="dxa"/>
            <w:shd w:val="clear" w:color="auto" w:fill="auto"/>
            <w:vAlign w:val="bottom"/>
          </w:tcPr>
          <w:p w14:paraId="4FCBC871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7D57AEE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D9DB2C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47B9F13D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688B39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CB1F049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5BED8B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EB4E335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7D4FE2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E6E4CAB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802578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72A5544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F0028F" w:rsidRPr="00785F0F" w14:paraId="67CB17CF" w14:textId="77777777" w:rsidTr="006738E6">
        <w:tc>
          <w:tcPr>
            <w:tcW w:w="1800" w:type="dxa"/>
            <w:shd w:val="clear" w:color="auto" w:fill="auto"/>
            <w:vAlign w:val="bottom"/>
          </w:tcPr>
          <w:p w14:paraId="1E4CB361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F8A5BEA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F50B60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8C26D51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 xml:space="preserve">3 </w:t>
            </w:r>
            <w:r w:rsidRPr="00377AC2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E8979D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70D3E0D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 xml:space="preserve">3 </w:t>
            </w:r>
            <w:r w:rsidRPr="00377AC2">
              <w:rPr>
                <w:sz w:val="22"/>
                <w:szCs w:val="22"/>
                <w:cs/>
              </w:rPr>
              <w:t xml:space="preserve">- </w:t>
            </w:r>
            <w:r w:rsidRPr="00377AC2">
              <w:rPr>
                <w:sz w:val="22"/>
                <w:szCs w:val="22"/>
              </w:rPr>
              <w:t xml:space="preserve">12 </w:t>
            </w:r>
            <w:r w:rsidRPr="00377AC2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122E4C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E86EE94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</w:rPr>
              <w:t xml:space="preserve">1 </w:t>
            </w:r>
            <w:r w:rsidRPr="00377AC2">
              <w:rPr>
                <w:sz w:val="22"/>
                <w:szCs w:val="22"/>
                <w:cs/>
              </w:rPr>
              <w:t xml:space="preserve">- </w:t>
            </w:r>
            <w:r w:rsidRPr="00377AC2">
              <w:rPr>
                <w:sz w:val="22"/>
                <w:szCs w:val="22"/>
              </w:rPr>
              <w:t xml:space="preserve">5 </w:t>
            </w:r>
            <w:r w:rsidRPr="00377AC2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7B7CDB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171B647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 xml:space="preserve">เกิน </w:t>
            </w:r>
            <w:r w:rsidRPr="00377AC2">
              <w:rPr>
                <w:sz w:val="22"/>
                <w:szCs w:val="22"/>
              </w:rPr>
              <w:t xml:space="preserve">5 </w:t>
            </w:r>
            <w:r w:rsidRPr="00377AC2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6A77AC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97DA59A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46D90C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D01999E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6F30C5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1AEBE66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F0028F" w:rsidRPr="00785F0F" w14:paraId="15DF81EB" w14:textId="77777777" w:rsidTr="006738E6">
        <w:tc>
          <w:tcPr>
            <w:tcW w:w="1800" w:type="dxa"/>
            <w:shd w:val="clear" w:color="auto" w:fill="auto"/>
            <w:vAlign w:val="bottom"/>
          </w:tcPr>
          <w:p w14:paraId="755D4859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16AD6A9B" w14:textId="77777777" w:rsidR="00F0028F" w:rsidRPr="00377AC2" w:rsidRDefault="00F0028F" w:rsidP="00C7790A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377AC2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7E0879" w:rsidRPr="00785F0F" w14:paraId="525C2709" w14:textId="77777777" w:rsidTr="006738E6">
        <w:tc>
          <w:tcPr>
            <w:tcW w:w="1800" w:type="dxa"/>
            <w:shd w:val="clear" w:color="auto" w:fill="auto"/>
            <w:vAlign w:val="bottom"/>
          </w:tcPr>
          <w:p w14:paraId="3A87E465" w14:textId="77777777" w:rsidR="007E0879" w:rsidRPr="00377AC2" w:rsidRDefault="007E0879" w:rsidP="007E0879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A51D03C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FAE4398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B640817" w14:textId="77777777" w:rsidR="007E0879" w:rsidRPr="00377AC2" w:rsidRDefault="007E0879" w:rsidP="007E0879">
            <w:pPr>
              <w:tabs>
                <w:tab w:val="decimal" w:pos="53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7974D86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285C81F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15B412E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4E0352F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865441C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FF2BFB6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B18547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B52DEAA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53512DA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020E8AC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98AE027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FC637EB" w14:textId="77777777" w:rsidR="007E0879" w:rsidRPr="00377AC2" w:rsidRDefault="007E0879" w:rsidP="007E0879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sz w:val="22"/>
                <w:szCs w:val="22"/>
                <w:cs/>
                <w:lang w:val="th-TH"/>
              </w:rPr>
            </w:pPr>
          </w:p>
        </w:tc>
      </w:tr>
      <w:tr w:rsidR="00A7521F" w:rsidRPr="00785F0F" w14:paraId="30EC1DAF" w14:textId="77777777" w:rsidTr="00726D5A">
        <w:trPr>
          <w:trHeight w:val="173"/>
        </w:trPr>
        <w:tc>
          <w:tcPr>
            <w:tcW w:w="1800" w:type="dxa"/>
            <w:shd w:val="clear" w:color="auto" w:fill="auto"/>
            <w:vAlign w:val="bottom"/>
          </w:tcPr>
          <w:p w14:paraId="345256FE" w14:textId="77777777" w:rsidR="00A7521F" w:rsidRPr="00377AC2" w:rsidRDefault="00A7521F" w:rsidP="00A7521F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5E01621" w14:textId="77B83542" w:rsidR="00A7521F" w:rsidRPr="00A752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BDD140" w14:textId="77777777" w:rsidR="00A7521F" w:rsidRPr="00A7521F" w:rsidRDefault="00A7521F" w:rsidP="00A7521F">
            <w:pPr>
              <w:tabs>
                <w:tab w:val="decimal" w:pos="342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D112EE2" w14:textId="70E009D4" w:rsidR="00A7521F" w:rsidRPr="00A752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407B80" w14:textId="77777777" w:rsidR="00A7521F" w:rsidRPr="00A7521F" w:rsidRDefault="00A7521F" w:rsidP="00A7521F">
            <w:pPr>
              <w:pStyle w:val="BodyTextIndent3"/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FCED0D0" w14:textId="5DE5F6BC" w:rsidR="00A7521F" w:rsidRPr="00A752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2DAA62" w14:textId="77777777" w:rsidR="00A7521F" w:rsidRPr="00A7521F" w:rsidRDefault="00A7521F" w:rsidP="00A7521F">
            <w:pPr>
              <w:pStyle w:val="BodyTextIndent3"/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EEE3DF4" w14:textId="5A3779B7" w:rsidR="00A7521F" w:rsidRPr="00A752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CB9700" w14:textId="77777777" w:rsidR="00A7521F" w:rsidRPr="00A7521F" w:rsidRDefault="00A7521F" w:rsidP="00A7521F">
            <w:pPr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16CC148" w14:textId="1D453F25" w:rsidR="00A7521F" w:rsidRPr="00A752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43F984F" w14:textId="77777777" w:rsidR="00A7521F" w:rsidRPr="00A7521F" w:rsidRDefault="00A7521F" w:rsidP="00A7521F">
            <w:pPr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6C2EE88" w14:textId="049423DF" w:rsidR="00A7521F" w:rsidRPr="00A752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F45BD76" w14:textId="77777777" w:rsidR="00A7521F" w:rsidRPr="00A7521F" w:rsidRDefault="00A7521F" w:rsidP="00A7521F">
            <w:pPr>
              <w:tabs>
                <w:tab w:val="decimal" w:pos="342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1821AA1" w14:textId="4230C2AE" w:rsidR="00A7521F" w:rsidRPr="00A752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</w:rPr>
              <w:t>47,450</w:t>
            </w:r>
          </w:p>
        </w:tc>
        <w:tc>
          <w:tcPr>
            <w:tcW w:w="240" w:type="dxa"/>
            <w:shd w:val="clear" w:color="auto" w:fill="auto"/>
          </w:tcPr>
          <w:p w14:paraId="17446643" w14:textId="77777777" w:rsidR="00A7521F" w:rsidRPr="00A7521F" w:rsidRDefault="00A7521F" w:rsidP="00A7521F">
            <w:pPr>
              <w:tabs>
                <w:tab w:val="decimal" w:pos="342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613CEAA" w14:textId="63A96E8A" w:rsidR="00A7521F" w:rsidRPr="00A7521F" w:rsidRDefault="00A7521F" w:rsidP="00A7521F">
            <w:pPr>
              <w:tabs>
                <w:tab w:val="decimal" w:pos="593"/>
              </w:tabs>
              <w:snapToGrid w:val="0"/>
              <w:spacing w:line="240" w:lineRule="atLeas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A7521F">
              <w:rPr>
                <w:rFonts w:asciiTheme="majorBidi" w:hAnsiTheme="majorBidi" w:cstheme="majorBidi"/>
                <w:sz w:val="22"/>
                <w:szCs w:val="22"/>
              </w:rPr>
              <w:t>47,450</w:t>
            </w:r>
          </w:p>
        </w:tc>
      </w:tr>
      <w:tr w:rsidR="00A7521F" w:rsidRPr="00785F0F" w14:paraId="1033C684" w14:textId="77777777" w:rsidTr="00726D5A">
        <w:tc>
          <w:tcPr>
            <w:tcW w:w="1800" w:type="dxa"/>
            <w:shd w:val="clear" w:color="auto" w:fill="auto"/>
            <w:vAlign w:val="bottom"/>
          </w:tcPr>
          <w:p w14:paraId="6D3B98D0" w14:textId="77777777" w:rsidR="00A7521F" w:rsidRPr="00377AC2" w:rsidRDefault="00A7521F" w:rsidP="00A7521F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2626664" w14:textId="77777777" w:rsidR="00A7521F" w:rsidRPr="00A752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3FEC380" w14:textId="77777777" w:rsidR="00A7521F" w:rsidRPr="00A7521F" w:rsidRDefault="00A7521F" w:rsidP="00A7521F">
            <w:pPr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F9ECFAE" w14:textId="77777777" w:rsidR="00A7521F" w:rsidRPr="00A7521F" w:rsidRDefault="00A7521F" w:rsidP="00A7521F">
            <w:pPr>
              <w:tabs>
                <w:tab w:val="left" w:pos="0"/>
                <w:tab w:val="decimal" w:pos="34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A92194F" w14:textId="77777777" w:rsidR="00A7521F" w:rsidRPr="00A7521F" w:rsidRDefault="00A7521F" w:rsidP="00A7521F">
            <w:pPr>
              <w:pStyle w:val="BodyTextIndent3"/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1E1B008" w14:textId="77777777" w:rsidR="00A7521F" w:rsidRPr="00A7521F" w:rsidRDefault="00A7521F" w:rsidP="00A7521F">
            <w:pPr>
              <w:tabs>
                <w:tab w:val="decimal" w:pos="342"/>
                <w:tab w:val="decimal" w:pos="698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A2B15EB" w14:textId="77777777" w:rsidR="00A7521F" w:rsidRPr="00A7521F" w:rsidRDefault="00A7521F" w:rsidP="00A7521F">
            <w:pPr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1F4D1AE" w14:textId="77777777" w:rsidR="00A7521F" w:rsidRPr="00A7521F" w:rsidRDefault="00A7521F" w:rsidP="00A7521F">
            <w:pPr>
              <w:tabs>
                <w:tab w:val="left" w:pos="0"/>
                <w:tab w:val="decimal" w:pos="342"/>
                <w:tab w:val="decimal" w:pos="719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1CDD0D" w14:textId="77777777" w:rsidR="00A7521F" w:rsidRPr="00A752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5658F138" w14:textId="77777777" w:rsidR="00A7521F" w:rsidRPr="00A7521F" w:rsidRDefault="00A7521F" w:rsidP="00A7521F">
            <w:pPr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D2AE5B5" w14:textId="77777777" w:rsidR="00A7521F" w:rsidRPr="00A7521F" w:rsidRDefault="00A7521F" w:rsidP="00A7521F">
            <w:pPr>
              <w:tabs>
                <w:tab w:val="left" w:pos="0"/>
                <w:tab w:val="decimal" w:pos="34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1BB2DF7" w14:textId="77777777" w:rsidR="00A7521F" w:rsidRPr="00A752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64DF3512" w14:textId="77777777" w:rsidR="00A7521F" w:rsidRPr="00A7521F" w:rsidRDefault="00A7521F" w:rsidP="00A7521F">
            <w:pPr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203D34C" w14:textId="77777777" w:rsidR="00A7521F" w:rsidRPr="00A752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7CDE9B1" w14:textId="77777777" w:rsidR="00A7521F" w:rsidRPr="00A752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418B1866" w14:textId="77777777" w:rsidR="00A7521F" w:rsidRPr="00A7521F" w:rsidRDefault="00A7521F" w:rsidP="00A7521F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7521F" w:rsidRPr="00785F0F" w14:paraId="5AE7F2EC" w14:textId="77777777" w:rsidTr="00726D5A">
        <w:trPr>
          <w:trHeight w:val="209"/>
        </w:trPr>
        <w:tc>
          <w:tcPr>
            <w:tcW w:w="1800" w:type="dxa"/>
            <w:shd w:val="clear" w:color="auto" w:fill="auto"/>
            <w:vAlign w:val="bottom"/>
          </w:tcPr>
          <w:p w14:paraId="2D53780B" w14:textId="77777777" w:rsidR="00A7521F" w:rsidRPr="00377AC2" w:rsidRDefault="00A7521F" w:rsidP="00A7521F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377AC2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377AC2">
              <w:rPr>
                <w:sz w:val="22"/>
                <w:szCs w:val="22"/>
                <w:cs/>
              </w:rPr>
              <w:t xml:space="preserve"> </w:t>
            </w:r>
            <w:r w:rsidRPr="00377AC2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630F969" w14:textId="7602A275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11,763</w:t>
            </w:r>
          </w:p>
        </w:tc>
        <w:tc>
          <w:tcPr>
            <w:tcW w:w="239" w:type="dxa"/>
            <w:shd w:val="clear" w:color="auto" w:fill="auto"/>
          </w:tcPr>
          <w:p w14:paraId="4FDD32EB" w14:textId="77777777" w:rsidR="00A7521F" w:rsidRPr="0040691F" w:rsidRDefault="00A7521F" w:rsidP="00A7521F">
            <w:pPr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3F75249" w14:textId="5E1F6C25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386,518</w:t>
            </w:r>
          </w:p>
        </w:tc>
        <w:tc>
          <w:tcPr>
            <w:tcW w:w="240" w:type="dxa"/>
            <w:shd w:val="clear" w:color="auto" w:fill="auto"/>
          </w:tcPr>
          <w:p w14:paraId="721CB074" w14:textId="77777777" w:rsidR="00A7521F" w:rsidRPr="0040691F" w:rsidRDefault="00A7521F" w:rsidP="00A7521F">
            <w:pPr>
              <w:pStyle w:val="BodyTextIndent3"/>
              <w:tabs>
                <w:tab w:val="decimal" w:pos="342"/>
                <w:tab w:val="decimal" w:pos="562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1AA4EBF" w14:textId="7684BB34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1,624</w:t>
            </w:r>
          </w:p>
        </w:tc>
        <w:tc>
          <w:tcPr>
            <w:tcW w:w="239" w:type="dxa"/>
            <w:shd w:val="clear" w:color="auto" w:fill="auto"/>
          </w:tcPr>
          <w:p w14:paraId="0D9BD1ED" w14:textId="77777777" w:rsidR="00A7521F" w:rsidRPr="0040691F" w:rsidRDefault="00A7521F" w:rsidP="00A7521F">
            <w:pPr>
              <w:tabs>
                <w:tab w:val="decimal" w:pos="342"/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DD13116" w14:textId="5D0EAC14" w:rsidR="00A7521F" w:rsidRPr="0040691F" w:rsidRDefault="00A7521F" w:rsidP="00540EA8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D54F77A" w14:textId="77777777" w:rsidR="00A7521F" w:rsidRPr="0040691F" w:rsidRDefault="00A7521F" w:rsidP="00A7521F">
            <w:pPr>
              <w:tabs>
                <w:tab w:val="decimal" w:pos="342"/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4FA6DF08" w14:textId="16EC7494" w:rsidR="00A7521F" w:rsidRPr="004069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FC71C55" w14:textId="77777777" w:rsidR="00A7521F" w:rsidRPr="0040691F" w:rsidRDefault="00A7521F" w:rsidP="00A7521F">
            <w:pPr>
              <w:tabs>
                <w:tab w:val="decimal" w:pos="342"/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2496CE55" w14:textId="0841082B" w:rsidR="00A7521F" w:rsidRPr="004069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8766A78" w14:textId="77777777" w:rsidR="00A7521F" w:rsidRPr="0040691F" w:rsidRDefault="00A7521F" w:rsidP="00A7521F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1DF6466" w14:textId="41E30827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27,503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21B589F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1E23B51E" w14:textId="3DBC924A" w:rsidR="00A7521F" w:rsidRPr="0040691F" w:rsidRDefault="00A7521F" w:rsidP="00A7521F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427,408</w:t>
            </w:r>
          </w:p>
        </w:tc>
      </w:tr>
      <w:tr w:rsidR="00A7521F" w:rsidRPr="00785F0F" w14:paraId="44C8E7DF" w14:textId="77777777" w:rsidTr="00726D5A">
        <w:tc>
          <w:tcPr>
            <w:tcW w:w="1800" w:type="dxa"/>
            <w:shd w:val="clear" w:color="auto" w:fill="auto"/>
            <w:vAlign w:val="bottom"/>
          </w:tcPr>
          <w:p w14:paraId="0F5F3C53" w14:textId="77777777" w:rsidR="00A7521F" w:rsidRPr="00377AC2" w:rsidRDefault="00A7521F" w:rsidP="00A7521F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39A07E7" w14:textId="0644FDB9" w:rsidR="00A7521F" w:rsidRPr="004069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72E1B42" w14:textId="77777777" w:rsidR="00A7521F" w:rsidRPr="0040691F" w:rsidRDefault="00A7521F" w:rsidP="00A7521F">
            <w:pPr>
              <w:tabs>
                <w:tab w:val="decimal" w:pos="342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ED893DC" w14:textId="38298399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86,19</w:t>
            </w:r>
            <w:r w:rsidR="00024EE4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75AD3370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09B4BB2" w14:textId="171F88C2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68,349</w:t>
            </w:r>
          </w:p>
        </w:tc>
        <w:tc>
          <w:tcPr>
            <w:tcW w:w="239" w:type="dxa"/>
            <w:shd w:val="clear" w:color="auto" w:fill="auto"/>
          </w:tcPr>
          <w:p w14:paraId="30B3B6D2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97950E1" w14:textId="2FCE3153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127,035</w:t>
            </w:r>
          </w:p>
        </w:tc>
        <w:tc>
          <w:tcPr>
            <w:tcW w:w="239" w:type="dxa"/>
            <w:shd w:val="clear" w:color="auto" w:fill="auto"/>
          </w:tcPr>
          <w:p w14:paraId="3E20C997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AE27775" w14:textId="1447157F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22,712</w:t>
            </w:r>
          </w:p>
        </w:tc>
        <w:tc>
          <w:tcPr>
            <w:tcW w:w="239" w:type="dxa"/>
            <w:shd w:val="clear" w:color="auto" w:fill="auto"/>
          </w:tcPr>
          <w:p w14:paraId="2D0D6F90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77DB9A8" w14:textId="06106289" w:rsidR="00A7521F" w:rsidRPr="004069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D4853C6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AC2A294" w14:textId="03F2B37D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6,21</w:t>
            </w:r>
            <w:r w:rsidR="005B6D59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27E3E4D4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6CCE636B" w14:textId="5EEADA81" w:rsidR="00A7521F" w:rsidRPr="0040691F" w:rsidRDefault="00A7521F" w:rsidP="00A7521F">
            <w:pPr>
              <w:tabs>
                <w:tab w:val="decimal" w:pos="593"/>
              </w:tabs>
              <w:snapToGrid w:val="0"/>
              <w:spacing w:line="240" w:lineRule="atLeas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310,505</w:t>
            </w:r>
          </w:p>
        </w:tc>
      </w:tr>
      <w:tr w:rsidR="00A7521F" w:rsidRPr="00785F0F" w14:paraId="08D1849D" w14:textId="77777777" w:rsidTr="00726D5A">
        <w:tc>
          <w:tcPr>
            <w:tcW w:w="1800" w:type="dxa"/>
            <w:shd w:val="clear" w:color="auto" w:fill="auto"/>
            <w:vAlign w:val="bottom"/>
          </w:tcPr>
          <w:p w14:paraId="6A743458" w14:textId="77777777" w:rsidR="00A7521F" w:rsidRPr="00377AC2" w:rsidRDefault="00A7521F" w:rsidP="00A7521F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377AC2">
              <w:rPr>
                <w:sz w:val="22"/>
                <w:szCs w:val="22"/>
                <w:cs/>
              </w:rPr>
              <w:t xml:space="preserve"> </w:t>
            </w:r>
            <w:r w:rsidRPr="00377AC2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709081D" w14:textId="72CD72AF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996,104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88E27B" w14:textId="77777777" w:rsidR="00A7521F" w:rsidRPr="0040691F" w:rsidRDefault="00A7521F" w:rsidP="00A7521F">
            <w:pPr>
              <w:tabs>
                <w:tab w:val="decimal" w:pos="99"/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E654707" w14:textId="4EB58C06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378,332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628FD1" w14:textId="77777777" w:rsidR="00A7521F" w:rsidRPr="004069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63413B7" w14:textId="25C9A41D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208,197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E519F3" w14:textId="77777777" w:rsidR="00A7521F" w:rsidRPr="0040691F" w:rsidRDefault="00A7521F" w:rsidP="00A7521F">
            <w:pPr>
              <w:tabs>
                <w:tab w:val="decimal" w:pos="342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E2165E3" w14:textId="43A9AF85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392,181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4EBF7B" w14:textId="77777777" w:rsidR="00A7521F" w:rsidRPr="0040691F" w:rsidRDefault="00A7521F" w:rsidP="00A7521F">
            <w:pPr>
              <w:tabs>
                <w:tab w:val="decimal" w:pos="342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214C201" w14:textId="5FBF69FD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49,713</w:t>
            </w:r>
          </w:p>
        </w:tc>
        <w:tc>
          <w:tcPr>
            <w:tcW w:w="239" w:type="dxa"/>
            <w:shd w:val="clear" w:color="auto" w:fill="auto"/>
          </w:tcPr>
          <w:p w14:paraId="71635E8D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C2F3E4A" w14:textId="4D520599" w:rsidR="00A7521F" w:rsidRPr="0040691F" w:rsidRDefault="00A7521F" w:rsidP="00A7521F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84,349</w:t>
            </w:r>
          </w:p>
        </w:tc>
        <w:tc>
          <w:tcPr>
            <w:tcW w:w="239" w:type="dxa"/>
            <w:shd w:val="clear" w:color="auto" w:fill="auto"/>
          </w:tcPr>
          <w:p w14:paraId="0B75590E" w14:textId="77777777" w:rsidR="00A7521F" w:rsidRPr="0040691F" w:rsidRDefault="00A7521F" w:rsidP="00A7521F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2FE61C18" w14:textId="5EAD8DA1" w:rsidR="00A7521F" w:rsidRPr="0040691F" w:rsidRDefault="00A7521F" w:rsidP="00D365C7">
            <w:pPr>
              <w:tabs>
                <w:tab w:val="decimal" w:pos="376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9D08C6D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0A804EB" w14:textId="431F4B87" w:rsidR="00A7521F" w:rsidRPr="0040691F" w:rsidRDefault="00A7521F" w:rsidP="00A7521F">
            <w:pPr>
              <w:tabs>
                <w:tab w:val="decimal" w:pos="593"/>
              </w:tabs>
              <w:snapToGrid w:val="0"/>
              <w:spacing w:line="240" w:lineRule="atLeas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2,108,876</w:t>
            </w:r>
          </w:p>
        </w:tc>
      </w:tr>
      <w:tr w:rsidR="00A7521F" w:rsidRPr="00785F0F" w14:paraId="369E3B0B" w14:textId="77777777" w:rsidTr="00726D5A">
        <w:tc>
          <w:tcPr>
            <w:tcW w:w="1800" w:type="dxa"/>
            <w:shd w:val="clear" w:color="auto" w:fill="auto"/>
            <w:vAlign w:val="bottom"/>
          </w:tcPr>
          <w:p w14:paraId="68D93B52" w14:textId="77777777" w:rsidR="00A7521F" w:rsidRPr="00377AC2" w:rsidRDefault="00A7521F" w:rsidP="00A7521F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C5B325" w14:textId="22A1656B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1,007,867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768408" w14:textId="77777777" w:rsidR="00A7521F" w:rsidRPr="0040691F" w:rsidRDefault="00A7521F" w:rsidP="00A7521F">
            <w:pPr>
              <w:tabs>
                <w:tab w:val="decimal" w:pos="99"/>
                <w:tab w:val="decimal" w:pos="34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B40ED5" w14:textId="3E407730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851,04</w:t>
            </w:r>
            <w:r w:rsidR="00CD3A6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A9D8D2" w14:textId="77777777" w:rsidR="00A7521F" w:rsidRPr="004069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EFC928" w14:textId="6D680DBB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278,170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04C758" w14:textId="77777777" w:rsidR="00A7521F" w:rsidRPr="004069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603D34" w14:textId="4BE3BE76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519,216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18E39B" w14:textId="77777777" w:rsidR="00A7521F" w:rsidRPr="004069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E0AAD8" w14:textId="7B0E94B2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72,425</w:t>
            </w:r>
          </w:p>
        </w:tc>
        <w:tc>
          <w:tcPr>
            <w:tcW w:w="239" w:type="dxa"/>
            <w:shd w:val="clear" w:color="auto" w:fill="auto"/>
          </w:tcPr>
          <w:p w14:paraId="7206EBEB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959334" w14:textId="796B7D14" w:rsidR="00A7521F" w:rsidRPr="0040691F" w:rsidRDefault="00A7521F" w:rsidP="00A7521F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84,349</w:t>
            </w:r>
          </w:p>
        </w:tc>
        <w:tc>
          <w:tcPr>
            <w:tcW w:w="239" w:type="dxa"/>
            <w:shd w:val="clear" w:color="auto" w:fill="auto"/>
          </w:tcPr>
          <w:p w14:paraId="1B3CFD0C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C46FF5" w14:textId="014B05E1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81,16</w:t>
            </w:r>
            <w:r w:rsidR="00A21E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4407BF21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3C2682" w14:textId="40013D2C" w:rsidR="00A7521F" w:rsidRPr="0040691F" w:rsidRDefault="00A7521F" w:rsidP="00A7521F">
            <w:pPr>
              <w:tabs>
                <w:tab w:val="decimal" w:pos="593"/>
              </w:tabs>
              <w:snapToGrid w:val="0"/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2,894,239</w:t>
            </w:r>
          </w:p>
        </w:tc>
      </w:tr>
      <w:tr w:rsidR="00A7521F" w:rsidRPr="00785F0F" w14:paraId="184B308E" w14:textId="77777777" w:rsidTr="002D79AB">
        <w:tc>
          <w:tcPr>
            <w:tcW w:w="1800" w:type="dxa"/>
            <w:shd w:val="clear" w:color="auto" w:fill="auto"/>
            <w:vAlign w:val="bottom"/>
          </w:tcPr>
          <w:p w14:paraId="6F4BEB89" w14:textId="77777777" w:rsidR="00A7521F" w:rsidRPr="00377AC2" w:rsidRDefault="00A7521F" w:rsidP="00A7521F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</w:tcPr>
          <w:p w14:paraId="4E97DF1B" w14:textId="77777777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356DDDC" w14:textId="77777777" w:rsidR="00A7521F" w:rsidRPr="0040691F" w:rsidRDefault="00A7521F" w:rsidP="00A7521F">
            <w:pPr>
              <w:tabs>
                <w:tab w:val="decimal" w:pos="342"/>
                <w:tab w:val="decimal" w:pos="737"/>
              </w:tabs>
              <w:spacing w:line="240" w:lineRule="atLeast"/>
              <w:ind w:left="-87" w:right="-110" w:hanging="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</w:tcPr>
          <w:p w14:paraId="268A0C9A" w14:textId="77777777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91234F5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</w:tcPr>
          <w:p w14:paraId="6A8659A4" w14:textId="77777777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F29E316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</w:tcPr>
          <w:p w14:paraId="44F99C28" w14:textId="77777777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6E88A37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</w:tcPr>
          <w:p w14:paraId="120B3819" w14:textId="77777777" w:rsidR="00A7521F" w:rsidRPr="0040691F" w:rsidRDefault="00A7521F" w:rsidP="00A7521F">
            <w:pPr>
              <w:tabs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373E1EF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14:paraId="1FAF7946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29CC380A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</w:tcPr>
          <w:p w14:paraId="1A8EA7A9" w14:textId="77777777" w:rsidR="00A7521F" w:rsidRPr="0040691F" w:rsidRDefault="00A7521F" w:rsidP="00A7521F">
            <w:pPr>
              <w:tabs>
                <w:tab w:val="decimal" w:pos="342"/>
                <w:tab w:val="decimal" w:pos="780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DC2B191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</w:tcPr>
          <w:p w14:paraId="61230A33" w14:textId="77777777" w:rsidR="00A7521F" w:rsidRPr="0040691F" w:rsidRDefault="00A7521F" w:rsidP="00A7521F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7521F" w:rsidRPr="00785F0F" w14:paraId="5E4FEF85" w14:textId="77777777" w:rsidTr="00726D5A">
        <w:tc>
          <w:tcPr>
            <w:tcW w:w="1800" w:type="dxa"/>
            <w:shd w:val="clear" w:color="auto" w:fill="auto"/>
            <w:vAlign w:val="bottom"/>
          </w:tcPr>
          <w:p w14:paraId="17926BE4" w14:textId="77777777" w:rsidR="00A7521F" w:rsidRPr="00377AC2" w:rsidRDefault="00A7521F" w:rsidP="00A7521F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 xml:space="preserve">เงินรับฝาก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741B50F" w14:textId="49666AF4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1,391,722</w:t>
            </w:r>
          </w:p>
        </w:tc>
        <w:tc>
          <w:tcPr>
            <w:tcW w:w="239" w:type="dxa"/>
            <w:shd w:val="clear" w:color="auto" w:fill="auto"/>
          </w:tcPr>
          <w:p w14:paraId="5ECBF93B" w14:textId="77777777" w:rsidR="00A7521F" w:rsidRPr="0040691F" w:rsidRDefault="00A7521F" w:rsidP="00A7521F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2254524" w14:textId="7922001C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369,189</w:t>
            </w:r>
          </w:p>
        </w:tc>
        <w:tc>
          <w:tcPr>
            <w:tcW w:w="240" w:type="dxa"/>
            <w:shd w:val="clear" w:color="auto" w:fill="auto"/>
          </w:tcPr>
          <w:p w14:paraId="7ADA67D1" w14:textId="77777777" w:rsidR="00A7521F" w:rsidRPr="0040691F" w:rsidRDefault="00A7521F" w:rsidP="00A7521F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7CDB2CA" w14:textId="286B1A79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298,639</w:t>
            </w:r>
          </w:p>
        </w:tc>
        <w:tc>
          <w:tcPr>
            <w:tcW w:w="239" w:type="dxa"/>
            <w:shd w:val="clear" w:color="auto" w:fill="auto"/>
          </w:tcPr>
          <w:p w14:paraId="1950BE96" w14:textId="77777777" w:rsidR="00A7521F" w:rsidRPr="0040691F" w:rsidRDefault="00A7521F" w:rsidP="00A7521F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9AC33BE" w14:textId="2FE367CE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20,950</w:t>
            </w:r>
          </w:p>
        </w:tc>
        <w:tc>
          <w:tcPr>
            <w:tcW w:w="239" w:type="dxa"/>
            <w:shd w:val="clear" w:color="auto" w:fill="auto"/>
          </w:tcPr>
          <w:p w14:paraId="6E49E327" w14:textId="77777777" w:rsidR="00A7521F" w:rsidRPr="0040691F" w:rsidRDefault="00A7521F" w:rsidP="00A7521F">
            <w:pPr>
              <w:tabs>
                <w:tab w:val="decimal" w:pos="342"/>
                <w:tab w:val="decimal" w:pos="510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239C34EC" w14:textId="42120721" w:rsidR="00A7521F" w:rsidRPr="0040691F" w:rsidRDefault="00A7521F" w:rsidP="00540EA8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AA70EFC" w14:textId="77777777" w:rsidR="00A7521F" w:rsidRPr="0040691F" w:rsidRDefault="00A7521F" w:rsidP="00540EA8">
            <w:pPr>
              <w:tabs>
                <w:tab w:val="decimal" w:pos="342"/>
                <w:tab w:val="decimal" w:pos="405"/>
                <w:tab w:val="decimal" w:pos="510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35F6BDCD" w14:textId="48A846CB" w:rsidR="00A7521F" w:rsidRPr="004069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5DC3CA9" w14:textId="77777777" w:rsidR="00A7521F" w:rsidRPr="0040691F" w:rsidRDefault="00A7521F" w:rsidP="00A7521F">
            <w:pPr>
              <w:tabs>
                <w:tab w:val="decimal" w:pos="342"/>
                <w:tab w:val="decimal" w:pos="510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D0FFB67" w14:textId="7AB0B05C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75,989</w:t>
            </w:r>
          </w:p>
        </w:tc>
        <w:tc>
          <w:tcPr>
            <w:tcW w:w="240" w:type="dxa"/>
            <w:shd w:val="clear" w:color="auto" w:fill="auto"/>
          </w:tcPr>
          <w:p w14:paraId="692CA0B7" w14:textId="77777777" w:rsidR="00A7521F" w:rsidRPr="0040691F" w:rsidRDefault="00A7521F" w:rsidP="00A7521F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01E87E2" w14:textId="676AB8B9" w:rsidR="00A7521F" w:rsidRPr="0040691F" w:rsidRDefault="00A7521F" w:rsidP="00A7521F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2,156,489</w:t>
            </w:r>
          </w:p>
        </w:tc>
      </w:tr>
      <w:tr w:rsidR="00A7521F" w:rsidRPr="00785F0F" w14:paraId="1CC3B127" w14:textId="77777777" w:rsidTr="00726D5A">
        <w:tc>
          <w:tcPr>
            <w:tcW w:w="1800" w:type="dxa"/>
            <w:shd w:val="clear" w:color="auto" w:fill="auto"/>
            <w:vAlign w:val="bottom"/>
          </w:tcPr>
          <w:p w14:paraId="3BA4BC6D" w14:textId="77777777" w:rsidR="00A7521F" w:rsidRPr="00377AC2" w:rsidRDefault="00A7521F" w:rsidP="00A7521F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9DD65C8" w14:textId="77777777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D968EBB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3EE9D6A" w14:textId="77777777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4199A30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53D037F" w14:textId="77777777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0BBF3BB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582298C" w14:textId="77777777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D80A6D1" w14:textId="77777777" w:rsidR="00A7521F" w:rsidRPr="0040691F" w:rsidRDefault="00A7521F" w:rsidP="00A7521F">
            <w:pPr>
              <w:tabs>
                <w:tab w:val="decimal" w:pos="342"/>
                <w:tab w:val="decimal" w:pos="510"/>
                <w:tab w:val="decimal" w:pos="539"/>
              </w:tabs>
              <w:spacing w:line="240" w:lineRule="atLeast"/>
              <w:ind w:left="-87" w:right="-110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B8C7A4A" w14:textId="47F9AB9B" w:rsidR="00A7521F" w:rsidRPr="0040691F" w:rsidRDefault="00A7521F" w:rsidP="00540EA8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73C44F8" w14:textId="77777777" w:rsidR="00A7521F" w:rsidRPr="0040691F" w:rsidRDefault="00A7521F" w:rsidP="00540EA8">
            <w:pPr>
              <w:tabs>
                <w:tab w:val="decimal" w:pos="342"/>
                <w:tab w:val="decimal" w:pos="405"/>
                <w:tab w:val="decimal" w:pos="510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E2EC0FF" w14:textId="77777777" w:rsidR="00A7521F" w:rsidRPr="004069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12AEEDDA" w14:textId="77777777" w:rsidR="00A7521F" w:rsidRPr="0040691F" w:rsidRDefault="00A7521F" w:rsidP="00A7521F">
            <w:pPr>
              <w:tabs>
                <w:tab w:val="decimal" w:pos="342"/>
                <w:tab w:val="decimal" w:pos="510"/>
                <w:tab w:val="decimal" w:pos="539"/>
              </w:tabs>
              <w:spacing w:line="240" w:lineRule="atLeast"/>
              <w:ind w:left="-87" w:right="-110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BE7775F" w14:textId="77777777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9DB53AC" w14:textId="77777777" w:rsidR="00A7521F" w:rsidRPr="0040691F" w:rsidRDefault="00A7521F" w:rsidP="00A7521F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4E25D75C" w14:textId="77777777" w:rsidR="00A7521F" w:rsidRPr="0040691F" w:rsidRDefault="00A7521F" w:rsidP="00A7521F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7521F" w:rsidRPr="00785F0F" w14:paraId="2D345B12" w14:textId="77777777" w:rsidTr="00726D5A">
        <w:tc>
          <w:tcPr>
            <w:tcW w:w="1800" w:type="dxa"/>
            <w:shd w:val="clear" w:color="auto" w:fill="auto"/>
            <w:vAlign w:val="bottom"/>
          </w:tcPr>
          <w:p w14:paraId="1A6FD8A5" w14:textId="77777777" w:rsidR="00A7521F" w:rsidRPr="00377AC2" w:rsidRDefault="00A7521F" w:rsidP="00A7521F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  <w:cs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377AC2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FD7039D" w14:textId="043D826D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10,552</w:t>
            </w:r>
          </w:p>
        </w:tc>
        <w:tc>
          <w:tcPr>
            <w:tcW w:w="239" w:type="dxa"/>
            <w:shd w:val="clear" w:color="auto" w:fill="auto"/>
          </w:tcPr>
          <w:p w14:paraId="06B2776E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79C5ED4" w14:textId="46C154AE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102,985</w:t>
            </w:r>
          </w:p>
        </w:tc>
        <w:tc>
          <w:tcPr>
            <w:tcW w:w="240" w:type="dxa"/>
            <w:shd w:val="clear" w:color="auto" w:fill="auto"/>
          </w:tcPr>
          <w:p w14:paraId="14EE9068" w14:textId="77777777" w:rsidR="00A7521F" w:rsidRPr="0040691F" w:rsidRDefault="00A7521F" w:rsidP="00A7521F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F26B1C3" w14:textId="01DA8330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7,186</w:t>
            </w:r>
          </w:p>
        </w:tc>
        <w:tc>
          <w:tcPr>
            <w:tcW w:w="239" w:type="dxa"/>
            <w:shd w:val="clear" w:color="auto" w:fill="auto"/>
          </w:tcPr>
          <w:p w14:paraId="2A7E405C" w14:textId="77777777" w:rsidR="00A7521F" w:rsidRPr="0040691F" w:rsidRDefault="00A7521F" w:rsidP="00A7521F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877DDF1" w14:textId="36E77219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17,399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8A3C32" w14:textId="77777777" w:rsidR="00A7521F" w:rsidRPr="0040691F" w:rsidRDefault="00A7521F" w:rsidP="00A7521F">
            <w:pPr>
              <w:tabs>
                <w:tab w:val="decimal" w:pos="342"/>
                <w:tab w:val="decimal" w:pos="510"/>
                <w:tab w:val="decimal" w:pos="709"/>
              </w:tabs>
              <w:spacing w:line="240" w:lineRule="atLeast"/>
              <w:ind w:left="-11" w:right="-11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0734153F" w14:textId="6811029F" w:rsidR="00A7521F" w:rsidRPr="0040691F" w:rsidRDefault="00A7521F" w:rsidP="00540EA8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1FC582" w14:textId="77777777" w:rsidR="00A7521F" w:rsidRPr="0040691F" w:rsidRDefault="00A7521F" w:rsidP="00540EA8">
            <w:pPr>
              <w:tabs>
                <w:tab w:val="decimal" w:pos="342"/>
                <w:tab w:val="decimal" w:pos="405"/>
                <w:tab w:val="decimal" w:pos="510"/>
                <w:tab w:val="decimal" w:pos="778"/>
              </w:tabs>
              <w:snapToGrid w:val="0"/>
              <w:spacing w:line="240" w:lineRule="atLeast"/>
              <w:ind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01E91234" w14:textId="6F9E80ED" w:rsidR="00A7521F" w:rsidRPr="004069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56BFFAC" w14:textId="77777777" w:rsidR="00A7521F" w:rsidRPr="0040691F" w:rsidRDefault="00A7521F" w:rsidP="00A7521F">
            <w:pPr>
              <w:tabs>
                <w:tab w:val="decimal" w:pos="342"/>
                <w:tab w:val="decimal" w:pos="510"/>
              </w:tabs>
              <w:spacing w:line="240" w:lineRule="atLeast"/>
              <w:ind w:left="-87" w:right="-110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B3C5ED2" w14:textId="2EC4E4E8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7,749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0EA05D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709"/>
              </w:tabs>
              <w:spacing w:line="240" w:lineRule="atLeast"/>
              <w:ind w:left="-11"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0A2AF637" w14:textId="528E65D5" w:rsidR="00A7521F" w:rsidRPr="0040691F" w:rsidRDefault="00A7521F" w:rsidP="00A7521F">
            <w:pPr>
              <w:tabs>
                <w:tab w:val="decimal" w:pos="593"/>
              </w:tabs>
              <w:snapToGrid w:val="0"/>
              <w:spacing w:line="240" w:lineRule="atLeas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145,871</w:t>
            </w:r>
          </w:p>
        </w:tc>
      </w:tr>
      <w:tr w:rsidR="00A7521F" w:rsidRPr="00785F0F" w14:paraId="0251CFD5" w14:textId="77777777" w:rsidTr="002D79AB">
        <w:tc>
          <w:tcPr>
            <w:tcW w:w="1800" w:type="dxa"/>
            <w:shd w:val="clear" w:color="auto" w:fill="auto"/>
            <w:vAlign w:val="bottom"/>
          </w:tcPr>
          <w:p w14:paraId="4C969921" w14:textId="77777777" w:rsidR="00A7521F" w:rsidRPr="00377AC2" w:rsidRDefault="00A7521F" w:rsidP="00A7521F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ตราสารหนี้ที่ออกและ</w:t>
            </w:r>
          </w:p>
        </w:tc>
        <w:tc>
          <w:tcPr>
            <w:tcW w:w="822" w:type="dxa"/>
            <w:shd w:val="clear" w:color="auto" w:fill="auto"/>
          </w:tcPr>
          <w:p w14:paraId="487D6DCA" w14:textId="77777777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0EE9C051" w14:textId="77777777" w:rsidR="00A7521F" w:rsidRPr="0040691F" w:rsidRDefault="00A7521F" w:rsidP="00A7521F">
            <w:pPr>
              <w:tabs>
                <w:tab w:val="decimal" w:pos="342"/>
                <w:tab w:val="decimal" w:pos="67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883A66A" w14:textId="77777777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D93F2D2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14:paraId="1FD7329D" w14:textId="77777777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1DBD8016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09E797AC" w14:textId="77777777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14B2667F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1B12D4C8" w14:textId="77777777" w:rsidR="00A7521F" w:rsidRPr="0040691F" w:rsidRDefault="00A7521F" w:rsidP="00540EA8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C79AA70" w14:textId="77777777" w:rsidR="00A7521F" w:rsidRPr="0040691F" w:rsidRDefault="00A7521F" w:rsidP="00540EA8">
            <w:pPr>
              <w:tabs>
                <w:tab w:val="decimal" w:pos="0"/>
                <w:tab w:val="decimal" w:pos="34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228C63DB" w14:textId="77777777" w:rsidR="00A7521F" w:rsidRPr="004069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EDF81E0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5F866CDA" w14:textId="77777777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30AD869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121D1F98" w14:textId="77777777" w:rsidR="00A7521F" w:rsidRPr="0040691F" w:rsidRDefault="00A7521F" w:rsidP="00A7521F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7521F" w:rsidRPr="00785F0F" w14:paraId="20B328A3" w14:textId="77777777" w:rsidTr="00726D5A">
        <w:tc>
          <w:tcPr>
            <w:tcW w:w="1800" w:type="dxa"/>
            <w:shd w:val="clear" w:color="auto" w:fill="auto"/>
            <w:vAlign w:val="bottom"/>
          </w:tcPr>
          <w:p w14:paraId="179EC80B" w14:textId="77777777" w:rsidR="00A7521F" w:rsidRPr="00377AC2" w:rsidRDefault="00A7521F" w:rsidP="00A7521F">
            <w:pPr>
              <w:tabs>
                <w:tab w:val="left" w:pos="72"/>
                <w:tab w:val="left" w:pos="234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22" w:type="dxa"/>
            <w:shd w:val="clear" w:color="auto" w:fill="auto"/>
          </w:tcPr>
          <w:p w14:paraId="416D012D" w14:textId="36C4A78C" w:rsidR="00A7521F" w:rsidRPr="004069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DD2E827" w14:textId="77777777" w:rsidR="00A7521F" w:rsidRPr="0040691F" w:rsidRDefault="00A7521F" w:rsidP="00A7521F">
            <w:pPr>
              <w:tabs>
                <w:tab w:val="decimal" w:pos="342"/>
                <w:tab w:val="decimal" w:pos="612"/>
                <w:tab w:val="decimal" w:pos="673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F20DA9C" w14:textId="315C8266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58,070</w:t>
            </w:r>
          </w:p>
        </w:tc>
        <w:tc>
          <w:tcPr>
            <w:tcW w:w="240" w:type="dxa"/>
            <w:shd w:val="clear" w:color="auto" w:fill="auto"/>
          </w:tcPr>
          <w:p w14:paraId="5A6F8696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38B0256" w14:textId="4503430B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17,168</w:t>
            </w:r>
          </w:p>
        </w:tc>
        <w:tc>
          <w:tcPr>
            <w:tcW w:w="239" w:type="dxa"/>
            <w:shd w:val="clear" w:color="auto" w:fill="auto"/>
          </w:tcPr>
          <w:p w14:paraId="06E5488E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51D229D" w14:textId="292FDB7B" w:rsidR="00A7521F" w:rsidRPr="0040691F" w:rsidRDefault="00A7521F" w:rsidP="00A7521F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823</w:t>
            </w:r>
          </w:p>
        </w:tc>
        <w:tc>
          <w:tcPr>
            <w:tcW w:w="239" w:type="dxa"/>
            <w:shd w:val="clear" w:color="auto" w:fill="auto"/>
          </w:tcPr>
          <w:p w14:paraId="69C5AF42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FE16917" w14:textId="2C03D966" w:rsidR="00A7521F" w:rsidRPr="0040691F" w:rsidRDefault="00A7521F" w:rsidP="00A7521F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295</w:t>
            </w:r>
          </w:p>
        </w:tc>
        <w:tc>
          <w:tcPr>
            <w:tcW w:w="239" w:type="dxa"/>
            <w:shd w:val="clear" w:color="auto" w:fill="auto"/>
          </w:tcPr>
          <w:p w14:paraId="658989B2" w14:textId="77777777" w:rsidR="00A7521F" w:rsidRPr="0040691F" w:rsidRDefault="00A7521F" w:rsidP="00A7521F">
            <w:pPr>
              <w:tabs>
                <w:tab w:val="decimal" w:pos="0"/>
                <w:tab w:val="decimal" w:pos="342"/>
                <w:tab w:val="decimal" w:pos="612"/>
                <w:tab w:val="decimal" w:pos="737"/>
                <w:tab w:val="decimal" w:pos="778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6874528B" w14:textId="2AB7DE1F" w:rsidR="00A7521F" w:rsidRPr="0040691F" w:rsidRDefault="00A7521F" w:rsidP="00A7521F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18F9961" w14:textId="77777777" w:rsidR="00A7521F" w:rsidRPr="0040691F" w:rsidRDefault="00A7521F" w:rsidP="00A7521F">
            <w:pPr>
              <w:tabs>
                <w:tab w:val="decimal" w:pos="342"/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0CFBF3E2" w14:textId="6AD10A59" w:rsidR="00A7521F" w:rsidRPr="00D365C7" w:rsidRDefault="00A7521F" w:rsidP="00D365C7">
            <w:pPr>
              <w:tabs>
                <w:tab w:val="decimal" w:pos="376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365C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8C7F02E" w14:textId="77777777" w:rsidR="00A7521F" w:rsidRPr="00D365C7" w:rsidRDefault="00A7521F" w:rsidP="00D365C7">
            <w:pPr>
              <w:tabs>
                <w:tab w:val="decimal" w:pos="0"/>
                <w:tab w:val="decimal" w:pos="342"/>
                <w:tab w:val="decimal" w:pos="376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955EEB3" w14:textId="7086F649" w:rsidR="00A7521F" w:rsidRPr="0040691F" w:rsidRDefault="00A7521F" w:rsidP="00A7521F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69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76,356</w:t>
            </w:r>
          </w:p>
        </w:tc>
      </w:tr>
      <w:tr w:rsidR="00FC2051" w:rsidRPr="00785F0F" w14:paraId="26C05721" w14:textId="77777777" w:rsidTr="00726D5A">
        <w:tc>
          <w:tcPr>
            <w:tcW w:w="1800" w:type="dxa"/>
            <w:shd w:val="clear" w:color="auto" w:fill="auto"/>
            <w:vAlign w:val="bottom"/>
          </w:tcPr>
          <w:p w14:paraId="142AC65D" w14:textId="77777777" w:rsidR="00FC2051" w:rsidRPr="00377AC2" w:rsidRDefault="00FC2051" w:rsidP="00FC2051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08ACC2" w14:textId="54578046" w:rsidR="00FC2051" w:rsidRPr="0040691F" w:rsidRDefault="00FC2051" w:rsidP="00FC2051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1,402,274</w:t>
            </w:r>
          </w:p>
        </w:tc>
        <w:tc>
          <w:tcPr>
            <w:tcW w:w="239" w:type="dxa"/>
            <w:shd w:val="clear" w:color="auto" w:fill="auto"/>
          </w:tcPr>
          <w:p w14:paraId="0FD8798D" w14:textId="77777777" w:rsidR="00FC2051" w:rsidRPr="0040691F" w:rsidRDefault="00FC2051" w:rsidP="00FC2051">
            <w:pPr>
              <w:tabs>
                <w:tab w:val="decimal" w:pos="0"/>
                <w:tab w:val="decimal" w:pos="342"/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BBDF59" w14:textId="3BE0D745" w:rsidR="00FC2051" w:rsidRPr="0040691F" w:rsidRDefault="00FC2051" w:rsidP="00FC2051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530,244</w:t>
            </w:r>
          </w:p>
        </w:tc>
        <w:tc>
          <w:tcPr>
            <w:tcW w:w="240" w:type="dxa"/>
            <w:shd w:val="clear" w:color="auto" w:fill="auto"/>
          </w:tcPr>
          <w:p w14:paraId="08746454" w14:textId="77777777" w:rsidR="00FC2051" w:rsidRPr="0040691F" w:rsidRDefault="00FC2051" w:rsidP="00FC2051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399BE4" w14:textId="3BAF43BD" w:rsidR="00FC2051" w:rsidRPr="0040691F" w:rsidRDefault="00FC2051" w:rsidP="00FC2051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322,993</w:t>
            </w:r>
          </w:p>
        </w:tc>
        <w:tc>
          <w:tcPr>
            <w:tcW w:w="239" w:type="dxa"/>
            <w:shd w:val="clear" w:color="auto" w:fill="auto"/>
          </w:tcPr>
          <w:p w14:paraId="611E6E91" w14:textId="77777777" w:rsidR="00FC2051" w:rsidRPr="0040691F" w:rsidRDefault="00FC2051" w:rsidP="00FC2051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848A83" w14:textId="4DC6830D" w:rsidR="00FC2051" w:rsidRPr="0040691F" w:rsidRDefault="00FC2051" w:rsidP="00FC2051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39,172</w:t>
            </w:r>
          </w:p>
        </w:tc>
        <w:tc>
          <w:tcPr>
            <w:tcW w:w="239" w:type="dxa"/>
            <w:shd w:val="clear" w:color="auto" w:fill="auto"/>
          </w:tcPr>
          <w:p w14:paraId="62C2BBA0" w14:textId="77777777" w:rsidR="00FC2051" w:rsidRPr="0040691F" w:rsidRDefault="00FC2051" w:rsidP="00FC2051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A4C283" w14:textId="539E57F2" w:rsidR="00FC2051" w:rsidRPr="0040691F" w:rsidRDefault="00FC2051" w:rsidP="00FC2051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295</w:t>
            </w:r>
          </w:p>
        </w:tc>
        <w:tc>
          <w:tcPr>
            <w:tcW w:w="239" w:type="dxa"/>
            <w:shd w:val="clear" w:color="auto" w:fill="auto"/>
          </w:tcPr>
          <w:p w14:paraId="42C7102E" w14:textId="77777777" w:rsidR="00FC2051" w:rsidRPr="0040691F" w:rsidRDefault="00FC2051" w:rsidP="00FC2051">
            <w:pPr>
              <w:tabs>
                <w:tab w:val="decimal" w:pos="0"/>
                <w:tab w:val="decimal" w:pos="342"/>
                <w:tab w:val="decimal" w:pos="778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14:paraId="69C48076" w14:textId="75D9609F" w:rsidR="00FC2051" w:rsidRPr="00FC2051" w:rsidRDefault="00FC2051" w:rsidP="00FC2051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C20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2812135" w14:textId="77777777" w:rsidR="00FC2051" w:rsidRPr="00FC2051" w:rsidRDefault="00FC2051" w:rsidP="00FC2051">
            <w:pPr>
              <w:tabs>
                <w:tab w:val="decimal" w:pos="342"/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E3CF23" w14:textId="407FEBE2" w:rsidR="00FC2051" w:rsidRPr="0040691F" w:rsidRDefault="00FC2051" w:rsidP="00FC2051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83,738</w:t>
            </w:r>
          </w:p>
        </w:tc>
        <w:tc>
          <w:tcPr>
            <w:tcW w:w="240" w:type="dxa"/>
            <w:shd w:val="clear" w:color="auto" w:fill="auto"/>
          </w:tcPr>
          <w:p w14:paraId="248E463C" w14:textId="77777777" w:rsidR="00FC2051" w:rsidRPr="0040691F" w:rsidRDefault="00FC2051" w:rsidP="00FC2051">
            <w:pPr>
              <w:tabs>
                <w:tab w:val="decimal" w:pos="0"/>
                <w:tab w:val="decimal" w:pos="342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294172" w14:textId="06891E23" w:rsidR="00FC2051" w:rsidRPr="0040691F" w:rsidRDefault="00FC2051" w:rsidP="00FC2051">
            <w:pPr>
              <w:tabs>
                <w:tab w:val="decimal" w:pos="593"/>
              </w:tabs>
              <w:snapToGrid w:val="0"/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2,378,716</w:t>
            </w:r>
          </w:p>
        </w:tc>
      </w:tr>
      <w:tr w:rsidR="00FC2051" w:rsidRPr="00785F0F" w14:paraId="573365AC" w14:textId="77777777" w:rsidTr="00726D5A">
        <w:tc>
          <w:tcPr>
            <w:tcW w:w="1800" w:type="dxa"/>
            <w:shd w:val="clear" w:color="auto" w:fill="auto"/>
            <w:vAlign w:val="bottom"/>
          </w:tcPr>
          <w:p w14:paraId="3BDB66FB" w14:textId="77777777" w:rsidR="00FC2051" w:rsidRPr="00377AC2" w:rsidRDefault="00FC2051" w:rsidP="00FC2051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B0A6FEE" w14:textId="5555E0CE" w:rsidR="00FC2051" w:rsidRPr="0040691F" w:rsidRDefault="00FC2051" w:rsidP="00FC2051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(394,407)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74DD39" w14:textId="77777777" w:rsidR="00FC2051" w:rsidRPr="0040691F" w:rsidRDefault="00FC2051" w:rsidP="00FC2051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0578C94" w14:textId="74355F0C" w:rsidR="00FC2051" w:rsidRPr="0040691F" w:rsidRDefault="00FC2051" w:rsidP="00FC2051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320,80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9B8DE6E" w14:textId="77777777" w:rsidR="00FC2051" w:rsidRPr="0040691F" w:rsidRDefault="00FC2051" w:rsidP="00FC2051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43A2BE7" w14:textId="020809C7" w:rsidR="00FC2051" w:rsidRPr="0040691F" w:rsidRDefault="00FC2051" w:rsidP="00FC2051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(44,823)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B32632" w14:textId="77777777" w:rsidR="00FC2051" w:rsidRPr="0040691F" w:rsidRDefault="00FC2051" w:rsidP="00FC2051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1CD0782" w14:textId="096BC3E1" w:rsidR="00FC2051" w:rsidRPr="0040691F" w:rsidRDefault="00FC2051" w:rsidP="00FC2051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480,044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A5DAAC" w14:textId="77777777" w:rsidR="00FC2051" w:rsidRPr="0040691F" w:rsidRDefault="00FC2051" w:rsidP="00FC2051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2C2C728" w14:textId="06464524" w:rsidR="00FC2051" w:rsidRPr="0040691F" w:rsidRDefault="00FC2051" w:rsidP="00FC2051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72,130</w:t>
            </w:r>
          </w:p>
        </w:tc>
        <w:tc>
          <w:tcPr>
            <w:tcW w:w="239" w:type="dxa"/>
            <w:shd w:val="clear" w:color="auto" w:fill="auto"/>
          </w:tcPr>
          <w:p w14:paraId="655F3F17" w14:textId="77777777" w:rsidR="00FC2051" w:rsidRPr="0040691F" w:rsidRDefault="00FC2051" w:rsidP="00FC2051">
            <w:pPr>
              <w:tabs>
                <w:tab w:val="decimal" w:pos="0"/>
                <w:tab w:val="decimal" w:pos="342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2045556" w14:textId="50D73B9A" w:rsidR="00FC2051" w:rsidRPr="005E03B6" w:rsidRDefault="00FC2051" w:rsidP="00FC2051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03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84,349</w:t>
            </w:r>
          </w:p>
        </w:tc>
        <w:tc>
          <w:tcPr>
            <w:tcW w:w="239" w:type="dxa"/>
            <w:shd w:val="clear" w:color="auto" w:fill="auto"/>
          </w:tcPr>
          <w:p w14:paraId="4B4A8102" w14:textId="77777777" w:rsidR="00FC2051" w:rsidRPr="005E03B6" w:rsidRDefault="00FC2051" w:rsidP="00FC2051">
            <w:pPr>
              <w:tabs>
                <w:tab w:val="decimal" w:pos="0"/>
                <w:tab w:val="decimal" w:pos="539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4440F7C" w14:textId="64FFE303" w:rsidR="00FC2051" w:rsidRPr="0040691F" w:rsidRDefault="00FC2051" w:rsidP="00FC2051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(2,57</w:t>
            </w:r>
            <w:r w:rsidR="0013425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212AEC9" w14:textId="77777777" w:rsidR="00FC2051" w:rsidRPr="0040691F" w:rsidRDefault="00FC2051" w:rsidP="00FC2051">
            <w:pPr>
              <w:tabs>
                <w:tab w:val="decimal" w:pos="0"/>
                <w:tab w:val="decimal" w:pos="342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1C82B56" w14:textId="31E4E5CA" w:rsidR="00FC2051" w:rsidRPr="0040691F" w:rsidRDefault="00FC2051" w:rsidP="00FC2051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69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515,523</w:t>
            </w:r>
          </w:p>
        </w:tc>
      </w:tr>
    </w:tbl>
    <w:p w14:paraId="69D052BF" w14:textId="77777777" w:rsidR="00F0028F" w:rsidRPr="00785F0F" w:rsidRDefault="00F0028F" w:rsidP="00F0028F">
      <w:pPr>
        <w:ind w:left="90"/>
        <w:rPr>
          <w:sz w:val="30"/>
          <w:szCs w:val="30"/>
          <w:cs/>
        </w:rPr>
      </w:pPr>
    </w:p>
    <w:p w14:paraId="78034C5D" w14:textId="5EA34608" w:rsidR="00F0028F" w:rsidRPr="00785F0F" w:rsidRDefault="00F0028F" w:rsidP="009D75FD">
      <w:pPr>
        <w:ind w:left="378" w:hanging="274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ก่อนหักค่าเผื่อหนี้สงสัยจะสูญจำนวน</w:t>
      </w:r>
      <w:r w:rsidR="00E7211B">
        <w:rPr>
          <w:sz w:val="20"/>
          <w:szCs w:val="20"/>
        </w:rPr>
        <w:t xml:space="preserve"> </w:t>
      </w:r>
      <w:r w:rsidR="00413D61">
        <w:rPr>
          <w:sz w:val="20"/>
          <w:szCs w:val="20"/>
        </w:rPr>
        <w:t>157</w:t>
      </w:r>
      <w:r w:rsidRPr="00785F0F">
        <w:rPr>
          <w:sz w:val="20"/>
          <w:szCs w:val="20"/>
          <w:cs/>
        </w:rPr>
        <w:t xml:space="preserve"> ล้านบาท</w:t>
      </w:r>
    </w:p>
    <w:p w14:paraId="319589F7" w14:textId="77777777" w:rsidR="00F0028F" w:rsidRPr="00785F0F" w:rsidRDefault="00F0028F" w:rsidP="009D75FD">
      <w:pPr>
        <w:ind w:left="378" w:hanging="274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50DA9E13" w14:textId="77777777" w:rsidR="005F0A8B" w:rsidRPr="00785F0F" w:rsidRDefault="005F0A8B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6DEF1478" w14:textId="77777777" w:rsidR="008D0BA8" w:rsidRPr="00785F0F" w:rsidRDefault="008D0BA8" w:rsidP="008D0BA8">
      <w:pPr>
        <w:pageBreakBefore/>
        <w:tabs>
          <w:tab w:val="decimal" w:pos="601"/>
        </w:tabs>
        <w:ind w:left="-87" w:right="-110"/>
        <w:rPr>
          <w:sz w:val="2"/>
          <w:szCs w:val="2"/>
        </w:rPr>
      </w:pPr>
    </w:p>
    <w:p w14:paraId="07F12A12" w14:textId="77777777" w:rsidR="008D0BA8" w:rsidRPr="00785F0F" w:rsidRDefault="008D0BA8" w:rsidP="008D0BA8">
      <w:pPr>
        <w:tabs>
          <w:tab w:val="decimal" w:pos="601"/>
        </w:tabs>
        <w:ind w:right="-110"/>
        <w:rPr>
          <w:sz w:val="2"/>
          <w:szCs w:val="2"/>
        </w:rPr>
      </w:pP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00"/>
        <w:gridCol w:w="822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8D0BA8" w:rsidRPr="00785F0F" w14:paraId="4EB269AC" w14:textId="77777777" w:rsidTr="006738E6">
        <w:tc>
          <w:tcPr>
            <w:tcW w:w="1800" w:type="dxa"/>
            <w:shd w:val="clear" w:color="auto" w:fill="auto"/>
            <w:vAlign w:val="bottom"/>
          </w:tcPr>
          <w:p w14:paraId="49E7AC5C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57CC2B9F" w14:textId="77777777" w:rsidR="008D0BA8" w:rsidRPr="00785F0F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8D0BA8" w:rsidRPr="00785F0F" w14:paraId="06189949" w14:textId="77777777" w:rsidTr="006738E6">
        <w:tc>
          <w:tcPr>
            <w:tcW w:w="1800" w:type="dxa"/>
            <w:shd w:val="clear" w:color="auto" w:fill="auto"/>
            <w:vAlign w:val="bottom"/>
          </w:tcPr>
          <w:p w14:paraId="2D8CCF71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0DFEE15E" w14:textId="4FDE6423" w:rsidR="008D0BA8" w:rsidRPr="00785F0F" w:rsidRDefault="00B04E69" w:rsidP="003A3DD8">
            <w:pPr>
              <w:spacing w:line="240" w:lineRule="atLeast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256</w:t>
            </w:r>
            <w:r w:rsidR="00732DE6">
              <w:rPr>
                <w:rFonts w:hint="cs"/>
                <w:sz w:val="22"/>
                <w:szCs w:val="22"/>
                <w:cs/>
                <w:lang w:val="th-TH"/>
              </w:rPr>
              <w:t>1</w:t>
            </w:r>
          </w:p>
        </w:tc>
      </w:tr>
      <w:tr w:rsidR="008D0BA8" w:rsidRPr="00785F0F" w14:paraId="01EDE154" w14:textId="77777777" w:rsidTr="006738E6">
        <w:tc>
          <w:tcPr>
            <w:tcW w:w="1800" w:type="dxa"/>
            <w:shd w:val="clear" w:color="auto" w:fill="auto"/>
            <w:vAlign w:val="bottom"/>
          </w:tcPr>
          <w:p w14:paraId="78BD3997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E575F47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EEDF5D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EFBD1F3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DB1FE9D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081B4BC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FF791F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5D67885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FDA73A2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A930E94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A32000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B0F90D8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F347713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AC8EE1D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963C30C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33E8E82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RPr="00785F0F" w14:paraId="08C06B9B" w14:textId="77777777" w:rsidTr="006738E6">
        <w:tc>
          <w:tcPr>
            <w:tcW w:w="1800" w:type="dxa"/>
            <w:shd w:val="clear" w:color="auto" w:fill="auto"/>
            <w:vAlign w:val="bottom"/>
          </w:tcPr>
          <w:p w14:paraId="1DEA0DAA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71AE470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BA7794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158A28E8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501256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ADC6713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6B2B3B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E663C6B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28A15F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8C3A4CF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96773B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B69110F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RPr="00785F0F" w14:paraId="796F2289" w14:textId="77777777" w:rsidTr="006738E6">
        <w:tc>
          <w:tcPr>
            <w:tcW w:w="1800" w:type="dxa"/>
            <w:shd w:val="clear" w:color="auto" w:fill="auto"/>
            <w:vAlign w:val="bottom"/>
          </w:tcPr>
          <w:p w14:paraId="58ECD639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0E33C66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90D9E9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804BD13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D65E71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2F1D509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86BF1E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65EBDAF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9FCFF8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CFA3E6C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39B391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BAA7EBD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CD1A4A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57645A7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55AD70F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8F9278D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8D0BA8" w:rsidRPr="00785F0F" w14:paraId="0F45A042" w14:textId="77777777" w:rsidTr="006738E6">
        <w:tc>
          <w:tcPr>
            <w:tcW w:w="1800" w:type="dxa"/>
            <w:shd w:val="clear" w:color="auto" w:fill="auto"/>
            <w:vAlign w:val="bottom"/>
          </w:tcPr>
          <w:p w14:paraId="378CEB90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3435CEA7" w14:textId="77777777" w:rsidR="008D0BA8" w:rsidRPr="00785F0F" w:rsidRDefault="008D0BA8" w:rsidP="00EA49B3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8D0BA8" w:rsidRPr="00785F0F" w14:paraId="1EFFEFE4" w14:textId="77777777" w:rsidTr="006738E6">
        <w:tc>
          <w:tcPr>
            <w:tcW w:w="1800" w:type="dxa"/>
            <w:shd w:val="clear" w:color="auto" w:fill="auto"/>
            <w:vAlign w:val="bottom"/>
          </w:tcPr>
          <w:p w14:paraId="7D21B14E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09BF96C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ABC4FEB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552C03D" w14:textId="77777777" w:rsidR="008D0BA8" w:rsidRPr="00785F0F" w:rsidRDefault="008D0BA8" w:rsidP="00EA49B3">
            <w:pPr>
              <w:tabs>
                <w:tab w:val="decimal" w:pos="53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2A5C425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C628D11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CAA5E9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84BA24D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89E48D4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B5CB33A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54731C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8D0FE79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4BF20D4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35B39AF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DC0D228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94B0B5F" w14:textId="77777777" w:rsidR="008D0BA8" w:rsidRPr="00785F0F" w:rsidRDefault="008D0BA8" w:rsidP="00EA49B3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sz w:val="22"/>
                <w:szCs w:val="22"/>
                <w:cs/>
                <w:lang w:val="th-TH"/>
              </w:rPr>
            </w:pPr>
          </w:p>
        </w:tc>
      </w:tr>
      <w:tr w:rsidR="00732DE6" w:rsidRPr="00785F0F" w14:paraId="6E2828AA" w14:textId="77777777" w:rsidTr="00732DE6">
        <w:tc>
          <w:tcPr>
            <w:tcW w:w="1800" w:type="dxa"/>
            <w:shd w:val="clear" w:color="auto" w:fill="auto"/>
            <w:vAlign w:val="bottom"/>
          </w:tcPr>
          <w:p w14:paraId="5BA2B007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B47F136" w14:textId="7102A2E1" w:rsidR="00732DE6" w:rsidRPr="00785F0F" w:rsidRDefault="00732DE6" w:rsidP="00F6595D">
            <w:pPr>
              <w:tabs>
                <w:tab w:val="decimal" w:pos="43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FD50F9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E184EAD" w14:textId="7301D343" w:rsidR="00732DE6" w:rsidRPr="00785F0F" w:rsidRDefault="00732DE6" w:rsidP="00F6595D">
            <w:pPr>
              <w:tabs>
                <w:tab w:val="decimal" w:pos="43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8F241C" w14:textId="77777777" w:rsidR="00732DE6" w:rsidRPr="00785F0F" w:rsidRDefault="00732DE6" w:rsidP="00732DE6">
            <w:pPr>
              <w:pStyle w:val="BodyTextIndent3"/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F68F0CF" w14:textId="6C8BBD59" w:rsidR="00732DE6" w:rsidRPr="00785F0F" w:rsidRDefault="00732DE6" w:rsidP="00F6595D">
            <w:pPr>
              <w:tabs>
                <w:tab w:val="decimal" w:pos="43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EAF63C" w14:textId="77777777" w:rsidR="00732DE6" w:rsidRPr="00785F0F" w:rsidRDefault="00732DE6" w:rsidP="00732DE6">
            <w:pPr>
              <w:pStyle w:val="BodyTextIndent3"/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BF54F1D" w14:textId="3F7B4D59" w:rsidR="00732DE6" w:rsidRPr="00785F0F" w:rsidRDefault="00732DE6" w:rsidP="00F6595D">
            <w:pPr>
              <w:tabs>
                <w:tab w:val="decimal" w:pos="43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E8D3EA" w14:textId="77777777" w:rsidR="00732DE6" w:rsidRPr="00785F0F" w:rsidRDefault="00732DE6" w:rsidP="00732DE6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B16A3AF" w14:textId="2881F89E" w:rsidR="00732DE6" w:rsidRPr="00785F0F" w:rsidRDefault="00732DE6" w:rsidP="00F6595D">
            <w:pPr>
              <w:tabs>
                <w:tab w:val="decimal" w:pos="43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E9224B9" w14:textId="77777777" w:rsidR="00732DE6" w:rsidRPr="00785F0F" w:rsidRDefault="00732DE6" w:rsidP="00732DE6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797B73B" w14:textId="294A29B8" w:rsidR="00732DE6" w:rsidRPr="00785F0F" w:rsidRDefault="00732DE6" w:rsidP="00D46595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25D2D18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B97E9AD" w14:textId="39079326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46,443</w:t>
            </w:r>
          </w:p>
        </w:tc>
        <w:tc>
          <w:tcPr>
            <w:tcW w:w="240" w:type="dxa"/>
            <w:shd w:val="clear" w:color="auto" w:fill="auto"/>
          </w:tcPr>
          <w:p w14:paraId="0DEC8AB6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6921B25" w14:textId="392661D8" w:rsidR="00732DE6" w:rsidRPr="00785F0F" w:rsidRDefault="00732DE6" w:rsidP="00CF6A08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46,443</w:t>
            </w:r>
          </w:p>
        </w:tc>
      </w:tr>
      <w:tr w:rsidR="00732DE6" w:rsidRPr="00785F0F" w14:paraId="2E025B65" w14:textId="77777777" w:rsidTr="006738E6">
        <w:tc>
          <w:tcPr>
            <w:tcW w:w="1800" w:type="dxa"/>
            <w:shd w:val="clear" w:color="auto" w:fill="auto"/>
            <w:vAlign w:val="bottom"/>
          </w:tcPr>
          <w:p w14:paraId="15ACF3E0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714A46E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DF4D172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413F92E" w14:textId="77777777" w:rsidR="00732DE6" w:rsidRPr="00785F0F" w:rsidRDefault="00732DE6" w:rsidP="00732DE6">
            <w:pPr>
              <w:tabs>
                <w:tab w:val="left" w:pos="0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D4B095D" w14:textId="77777777" w:rsidR="00732DE6" w:rsidRPr="00785F0F" w:rsidRDefault="00732DE6" w:rsidP="00732DE6">
            <w:pPr>
              <w:pStyle w:val="BodyTextIndent3"/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2B322B5" w14:textId="77777777" w:rsidR="00732DE6" w:rsidRPr="00785F0F" w:rsidRDefault="00732DE6" w:rsidP="00732DE6">
            <w:pPr>
              <w:tabs>
                <w:tab w:val="decimal" w:pos="612"/>
                <w:tab w:val="decimal" w:pos="698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D473F23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14E0332" w14:textId="77777777" w:rsidR="00732DE6" w:rsidRPr="00785F0F" w:rsidRDefault="00732DE6" w:rsidP="00732DE6">
            <w:pPr>
              <w:tabs>
                <w:tab w:val="left" w:pos="0"/>
                <w:tab w:val="decimal" w:pos="612"/>
                <w:tab w:val="decimal" w:pos="719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8DD7B10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13C71637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7AC0A0E" w14:textId="77777777" w:rsidR="00732DE6" w:rsidRPr="00785F0F" w:rsidRDefault="00732DE6" w:rsidP="00732DE6">
            <w:pPr>
              <w:tabs>
                <w:tab w:val="left" w:pos="0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E0A9F43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88CC7EB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BDE88DE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3358849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27BA37FB" w14:textId="77777777" w:rsidR="00732DE6" w:rsidRPr="00785F0F" w:rsidRDefault="00732DE6" w:rsidP="00732DE6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32DE6" w:rsidRPr="00785F0F" w14:paraId="019B1827" w14:textId="77777777" w:rsidTr="00732DE6">
        <w:tc>
          <w:tcPr>
            <w:tcW w:w="1800" w:type="dxa"/>
            <w:shd w:val="clear" w:color="auto" w:fill="auto"/>
            <w:vAlign w:val="bottom"/>
          </w:tcPr>
          <w:p w14:paraId="2B7908E9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785F0F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D57969A" w14:textId="4302BB7A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2,146</w:t>
            </w:r>
          </w:p>
        </w:tc>
        <w:tc>
          <w:tcPr>
            <w:tcW w:w="239" w:type="dxa"/>
            <w:shd w:val="clear" w:color="auto" w:fill="auto"/>
          </w:tcPr>
          <w:p w14:paraId="0439887C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E35BE29" w14:textId="3ACA61C2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331,717</w:t>
            </w:r>
          </w:p>
        </w:tc>
        <w:tc>
          <w:tcPr>
            <w:tcW w:w="240" w:type="dxa"/>
            <w:shd w:val="clear" w:color="auto" w:fill="auto"/>
          </w:tcPr>
          <w:p w14:paraId="5ECCFED0" w14:textId="77777777" w:rsidR="00732DE6" w:rsidRPr="00785F0F" w:rsidRDefault="00732DE6" w:rsidP="00732DE6">
            <w:pPr>
              <w:pStyle w:val="BodyTextIndent3"/>
              <w:tabs>
                <w:tab w:val="decimal" w:pos="562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9585C2F" w14:textId="20E7FC3E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340</w:t>
            </w:r>
          </w:p>
        </w:tc>
        <w:tc>
          <w:tcPr>
            <w:tcW w:w="239" w:type="dxa"/>
            <w:shd w:val="clear" w:color="auto" w:fill="auto"/>
          </w:tcPr>
          <w:p w14:paraId="4DD5631F" w14:textId="77777777" w:rsidR="00732DE6" w:rsidRPr="00785F0F" w:rsidRDefault="00732DE6" w:rsidP="00732DE6">
            <w:pPr>
              <w:tabs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E487368" w14:textId="6324643E" w:rsidR="00732DE6" w:rsidRPr="00FF5EC6" w:rsidRDefault="00FF5EC6" w:rsidP="00FF5EC6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   </w:t>
            </w:r>
            <w:r w:rsidR="00732DE6" w:rsidRPr="00377AC2">
              <w:rPr>
                <w:sz w:val="22"/>
                <w:szCs w:val="22"/>
              </w:rPr>
              <w:t>1,329</w:t>
            </w:r>
          </w:p>
        </w:tc>
        <w:tc>
          <w:tcPr>
            <w:tcW w:w="239" w:type="dxa"/>
            <w:shd w:val="clear" w:color="auto" w:fill="auto"/>
          </w:tcPr>
          <w:p w14:paraId="0C8019C7" w14:textId="77777777" w:rsidR="00732DE6" w:rsidRPr="00FF5EC6" w:rsidRDefault="00732DE6" w:rsidP="00FF5EC6">
            <w:pPr>
              <w:tabs>
                <w:tab w:val="decimal" w:pos="405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2969953A" w14:textId="041D9FD9" w:rsidR="00732DE6" w:rsidRPr="00F6595D" w:rsidRDefault="00732DE6" w:rsidP="00F6595D">
            <w:pPr>
              <w:tabs>
                <w:tab w:val="decimal" w:pos="43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F6595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28E92CF" w14:textId="77777777" w:rsidR="00732DE6" w:rsidRPr="00785F0F" w:rsidRDefault="00732DE6" w:rsidP="00732DE6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2A2E6A4" w14:textId="6CD98797" w:rsidR="00732DE6" w:rsidRPr="00F6595D" w:rsidRDefault="00732DE6" w:rsidP="00F6595D">
            <w:pPr>
              <w:tabs>
                <w:tab w:val="decimal" w:pos="3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76FA71" w14:textId="77777777" w:rsidR="00732DE6" w:rsidRPr="00785F0F" w:rsidRDefault="00732DE6" w:rsidP="00732DE6">
            <w:pPr>
              <w:tabs>
                <w:tab w:val="decimal" w:pos="522"/>
                <w:tab w:val="decimal" w:pos="737"/>
                <w:tab w:val="decimal" w:pos="778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572AB3A" w14:textId="08B014F6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26,748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1F9263" w14:textId="77777777" w:rsidR="00732DE6" w:rsidRPr="00785F0F" w:rsidRDefault="00732DE6" w:rsidP="00732DE6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53F89EC" w14:textId="125ECD7E" w:rsidR="00732DE6" w:rsidRPr="00785F0F" w:rsidRDefault="00732DE6" w:rsidP="00CF6A08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7AC2">
              <w:rPr>
                <w:sz w:val="22"/>
                <w:szCs w:val="22"/>
              </w:rPr>
              <w:t>362,280</w:t>
            </w:r>
          </w:p>
        </w:tc>
      </w:tr>
      <w:tr w:rsidR="00732DE6" w:rsidRPr="00785F0F" w14:paraId="27C165D0" w14:textId="77777777" w:rsidTr="00732DE6">
        <w:tc>
          <w:tcPr>
            <w:tcW w:w="1800" w:type="dxa"/>
            <w:shd w:val="clear" w:color="auto" w:fill="auto"/>
            <w:vAlign w:val="bottom"/>
          </w:tcPr>
          <w:p w14:paraId="35FA357C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AE29B0E" w14:textId="02B4BC15" w:rsidR="00732DE6" w:rsidRPr="00785F0F" w:rsidRDefault="00732DE6" w:rsidP="00F6595D">
            <w:pPr>
              <w:tabs>
                <w:tab w:val="decimal" w:pos="43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263588E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8490BB6" w14:textId="1A946751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30,772</w:t>
            </w:r>
          </w:p>
        </w:tc>
        <w:tc>
          <w:tcPr>
            <w:tcW w:w="240" w:type="dxa"/>
            <w:shd w:val="clear" w:color="auto" w:fill="auto"/>
          </w:tcPr>
          <w:p w14:paraId="255333F0" w14:textId="77777777" w:rsidR="00732DE6" w:rsidRPr="00785F0F" w:rsidRDefault="00732DE6" w:rsidP="00732DE6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3FC4A8B" w14:textId="6BC25E7E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165,556</w:t>
            </w:r>
          </w:p>
        </w:tc>
        <w:tc>
          <w:tcPr>
            <w:tcW w:w="239" w:type="dxa"/>
            <w:shd w:val="clear" w:color="auto" w:fill="auto"/>
          </w:tcPr>
          <w:p w14:paraId="00C46D7F" w14:textId="77777777" w:rsidR="00732DE6" w:rsidRPr="00785F0F" w:rsidRDefault="00732DE6" w:rsidP="00732DE6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AA9610E" w14:textId="6A0A235C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48,180</w:t>
            </w:r>
          </w:p>
        </w:tc>
        <w:tc>
          <w:tcPr>
            <w:tcW w:w="239" w:type="dxa"/>
            <w:shd w:val="clear" w:color="auto" w:fill="auto"/>
          </w:tcPr>
          <w:p w14:paraId="1EFD073E" w14:textId="77777777" w:rsidR="00732DE6" w:rsidRPr="00785F0F" w:rsidRDefault="00732DE6" w:rsidP="00732DE6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C0B9A7E" w14:textId="4873EC71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19,590</w:t>
            </w:r>
          </w:p>
        </w:tc>
        <w:tc>
          <w:tcPr>
            <w:tcW w:w="239" w:type="dxa"/>
            <w:shd w:val="clear" w:color="auto" w:fill="auto"/>
          </w:tcPr>
          <w:p w14:paraId="1432C87A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B41B361" w14:textId="6FF62DB5" w:rsidR="00732DE6" w:rsidRPr="00F6595D" w:rsidRDefault="00732DE6" w:rsidP="00F6595D">
            <w:pPr>
              <w:tabs>
                <w:tab w:val="decimal" w:pos="3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28B7FE2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CB5CD74" w14:textId="28683AC0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8,897</w:t>
            </w:r>
          </w:p>
        </w:tc>
        <w:tc>
          <w:tcPr>
            <w:tcW w:w="240" w:type="dxa"/>
            <w:shd w:val="clear" w:color="auto" w:fill="auto"/>
          </w:tcPr>
          <w:p w14:paraId="4597B880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88DECC6" w14:textId="15818DB3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272,995</w:t>
            </w:r>
          </w:p>
        </w:tc>
      </w:tr>
      <w:tr w:rsidR="00732DE6" w:rsidRPr="00785F0F" w14:paraId="56E47B8A" w14:textId="77777777" w:rsidTr="006738E6">
        <w:tc>
          <w:tcPr>
            <w:tcW w:w="1800" w:type="dxa"/>
            <w:shd w:val="clear" w:color="auto" w:fill="auto"/>
            <w:vAlign w:val="bottom"/>
          </w:tcPr>
          <w:p w14:paraId="416B9608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76796F5" w14:textId="1321D32A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977,909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171DFB" w14:textId="77777777" w:rsidR="00732DE6" w:rsidRPr="00785F0F" w:rsidRDefault="00732DE6" w:rsidP="00732DE6">
            <w:pPr>
              <w:tabs>
                <w:tab w:val="decimal" w:pos="9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DE5EC04" w14:textId="306BF433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407,991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89C3A61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C788EC6" w14:textId="3EBA323F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176,763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0A4594" w14:textId="77777777" w:rsidR="00732DE6" w:rsidRPr="00785F0F" w:rsidRDefault="00732DE6" w:rsidP="00732DE6">
            <w:pPr>
              <w:tabs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D1C1E25" w14:textId="44398DAF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438,449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BD7A69" w14:textId="77777777" w:rsidR="00732DE6" w:rsidRPr="00785F0F" w:rsidRDefault="00732DE6" w:rsidP="00732DE6">
            <w:pPr>
              <w:tabs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20DE97C" w14:textId="08159CEA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54,298</w:t>
            </w:r>
          </w:p>
        </w:tc>
        <w:tc>
          <w:tcPr>
            <w:tcW w:w="239" w:type="dxa"/>
            <w:shd w:val="clear" w:color="auto" w:fill="auto"/>
          </w:tcPr>
          <w:p w14:paraId="3AC2FDA2" w14:textId="77777777" w:rsidR="00732DE6" w:rsidRPr="00785F0F" w:rsidRDefault="00732DE6" w:rsidP="00732DE6">
            <w:pPr>
              <w:tabs>
                <w:tab w:val="decimal" w:pos="0"/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589038B" w14:textId="439E17C1" w:rsidR="00732DE6" w:rsidRPr="00785F0F" w:rsidRDefault="00732DE6" w:rsidP="00732DE6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69,383</w:t>
            </w:r>
          </w:p>
        </w:tc>
        <w:tc>
          <w:tcPr>
            <w:tcW w:w="239" w:type="dxa"/>
            <w:shd w:val="clear" w:color="auto" w:fill="auto"/>
          </w:tcPr>
          <w:p w14:paraId="5459E794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815EAD1" w14:textId="22D6CC67" w:rsidR="00732DE6" w:rsidRPr="00785F0F" w:rsidRDefault="00732DE6" w:rsidP="00D46595">
            <w:pPr>
              <w:tabs>
                <w:tab w:val="decimal" w:pos="426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BDE036F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F3672F2" w14:textId="46D2108D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2,124,793</w:t>
            </w:r>
          </w:p>
        </w:tc>
      </w:tr>
      <w:tr w:rsidR="00732DE6" w:rsidRPr="00785F0F" w14:paraId="3E3B51E4" w14:textId="77777777" w:rsidTr="006738E6">
        <w:tc>
          <w:tcPr>
            <w:tcW w:w="1800" w:type="dxa"/>
            <w:shd w:val="clear" w:color="auto" w:fill="auto"/>
            <w:vAlign w:val="bottom"/>
          </w:tcPr>
          <w:p w14:paraId="16643DDE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A6343C" w14:textId="21374432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980,055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2E9951" w14:textId="77777777" w:rsidR="00732DE6" w:rsidRPr="00785F0F" w:rsidRDefault="00732DE6" w:rsidP="00732DE6">
            <w:pPr>
              <w:tabs>
                <w:tab w:val="decimal" w:pos="9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BCA91E" w14:textId="10817D6C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770,480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B0C4EE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7FC0EB" w14:textId="123CFEBD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342,659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18C4C5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41ABC1" w14:textId="6B522BDE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487,958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67046D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218013" w14:textId="58CD512B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73,888</w:t>
            </w:r>
          </w:p>
        </w:tc>
        <w:tc>
          <w:tcPr>
            <w:tcW w:w="239" w:type="dxa"/>
            <w:shd w:val="clear" w:color="auto" w:fill="auto"/>
          </w:tcPr>
          <w:p w14:paraId="653B0E66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A4536C" w14:textId="0DD69AED" w:rsidR="00732DE6" w:rsidRPr="00785F0F" w:rsidRDefault="00732DE6" w:rsidP="00732DE6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69,383</w:t>
            </w:r>
          </w:p>
        </w:tc>
        <w:tc>
          <w:tcPr>
            <w:tcW w:w="239" w:type="dxa"/>
            <w:shd w:val="clear" w:color="auto" w:fill="auto"/>
          </w:tcPr>
          <w:p w14:paraId="2C210D15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FFB6F9" w14:textId="593DC456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82,088</w:t>
            </w:r>
          </w:p>
        </w:tc>
        <w:tc>
          <w:tcPr>
            <w:tcW w:w="240" w:type="dxa"/>
            <w:shd w:val="clear" w:color="auto" w:fill="auto"/>
          </w:tcPr>
          <w:p w14:paraId="0F1B27DB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D4B548" w14:textId="30311BB2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2,806,511</w:t>
            </w:r>
          </w:p>
        </w:tc>
      </w:tr>
      <w:tr w:rsidR="00732DE6" w:rsidRPr="00785F0F" w14:paraId="22E84854" w14:textId="77777777" w:rsidTr="006738E6">
        <w:tc>
          <w:tcPr>
            <w:tcW w:w="1800" w:type="dxa"/>
            <w:shd w:val="clear" w:color="auto" w:fill="auto"/>
            <w:vAlign w:val="bottom"/>
          </w:tcPr>
          <w:p w14:paraId="04C15D4A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24A1F9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D6688E0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 w:hanging="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9DD4CA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EF913EF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7EADC4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ADCE7EE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BA8A59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A5A5FF4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201BDB" w14:textId="77777777" w:rsidR="00732DE6" w:rsidRPr="00F6595D" w:rsidRDefault="00732DE6" w:rsidP="00F6595D">
            <w:pPr>
              <w:tabs>
                <w:tab w:val="decimal" w:pos="43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02D9A975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469B95" w14:textId="77777777" w:rsidR="00732DE6" w:rsidRPr="00785F0F" w:rsidRDefault="00732DE6" w:rsidP="00732DE6">
            <w:pPr>
              <w:tabs>
                <w:tab w:val="decimal" w:pos="0"/>
                <w:tab w:val="decimal" w:pos="612"/>
                <w:tab w:val="decimal" w:pos="737"/>
                <w:tab w:val="decimal" w:pos="768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6CB982B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998FE5" w14:textId="77777777" w:rsidR="00732DE6" w:rsidRPr="00785F0F" w:rsidRDefault="00732DE6" w:rsidP="00732DE6">
            <w:pPr>
              <w:tabs>
                <w:tab w:val="decimal" w:pos="612"/>
                <w:tab w:val="decimal" w:pos="780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D324225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206C52" w14:textId="77777777" w:rsidR="00732DE6" w:rsidRPr="00785F0F" w:rsidRDefault="00732DE6" w:rsidP="00732DE6">
            <w:pPr>
              <w:tabs>
                <w:tab w:val="decimal" w:pos="612"/>
                <w:tab w:val="decimal" w:pos="780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32DE6" w:rsidRPr="00785F0F" w14:paraId="153574A5" w14:textId="77777777" w:rsidTr="00732DE6">
        <w:tc>
          <w:tcPr>
            <w:tcW w:w="1800" w:type="dxa"/>
            <w:shd w:val="clear" w:color="auto" w:fill="auto"/>
            <w:vAlign w:val="bottom"/>
          </w:tcPr>
          <w:p w14:paraId="442B7D61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เงินรับฝาก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375DB49" w14:textId="0E98B8AF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1,432,850</w:t>
            </w:r>
          </w:p>
        </w:tc>
        <w:tc>
          <w:tcPr>
            <w:tcW w:w="239" w:type="dxa"/>
            <w:shd w:val="clear" w:color="auto" w:fill="auto"/>
          </w:tcPr>
          <w:p w14:paraId="6B6A72AF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DBE8461" w14:textId="3C07A212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316,294</w:t>
            </w:r>
          </w:p>
        </w:tc>
        <w:tc>
          <w:tcPr>
            <w:tcW w:w="240" w:type="dxa"/>
            <w:shd w:val="clear" w:color="auto" w:fill="auto"/>
          </w:tcPr>
          <w:p w14:paraId="40E97127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6A6BF02" w14:textId="5E5888FB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335,589</w:t>
            </w:r>
          </w:p>
        </w:tc>
        <w:tc>
          <w:tcPr>
            <w:tcW w:w="239" w:type="dxa"/>
            <w:shd w:val="clear" w:color="auto" w:fill="auto"/>
          </w:tcPr>
          <w:p w14:paraId="55FA8166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642FF73" w14:textId="65955135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5,485</w:t>
            </w:r>
          </w:p>
        </w:tc>
        <w:tc>
          <w:tcPr>
            <w:tcW w:w="239" w:type="dxa"/>
            <w:shd w:val="clear" w:color="auto" w:fill="auto"/>
          </w:tcPr>
          <w:p w14:paraId="534E86A3" w14:textId="77777777" w:rsidR="00732DE6" w:rsidRPr="00785F0F" w:rsidRDefault="00732DE6" w:rsidP="00732DE6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6900D56" w14:textId="78142801" w:rsidR="00732DE6" w:rsidRPr="00F6595D" w:rsidRDefault="00732DE6" w:rsidP="00F6595D">
            <w:pPr>
              <w:tabs>
                <w:tab w:val="decimal" w:pos="43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5C41DB" w14:textId="77777777" w:rsidR="00732DE6" w:rsidRPr="00785F0F" w:rsidRDefault="00732DE6" w:rsidP="00732DE6">
            <w:pPr>
              <w:tabs>
                <w:tab w:val="decimal" w:pos="405"/>
                <w:tab w:val="decimal" w:pos="510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1574F70" w14:textId="6455FD82" w:rsidR="00732DE6" w:rsidRPr="00785F0F" w:rsidRDefault="00732DE6" w:rsidP="00F6595D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D8F7692" w14:textId="77777777" w:rsidR="00732DE6" w:rsidRPr="00785F0F" w:rsidRDefault="00732DE6" w:rsidP="00732DE6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3C494AF" w14:textId="493A3E0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66,718</w:t>
            </w:r>
          </w:p>
        </w:tc>
        <w:tc>
          <w:tcPr>
            <w:tcW w:w="240" w:type="dxa"/>
            <w:shd w:val="clear" w:color="auto" w:fill="auto"/>
          </w:tcPr>
          <w:p w14:paraId="6788C8A6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58688A9" w14:textId="40AFD30F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2,156,936</w:t>
            </w:r>
          </w:p>
        </w:tc>
      </w:tr>
      <w:tr w:rsidR="00732DE6" w:rsidRPr="00785F0F" w14:paraId="2F7C661E" w14:textId="77777777" w:rsidTr="00732DE6">
        <w:tc>
          <w:tcPr>
            <w:tcW w:w="1800" w:type="dxa"/>
            <w:shd w:val="clear" w:color="auto" w:fill="auto"/>
            <w:vAlign w:val="bottom"/>
          </w:tcPr>
          <w:p w14:paraId="3EC888BA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E32168C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297BD91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250532C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E937D3F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B38D7EA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EC019ED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AAF84EC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A8B13D1" w14:textId="77777777" w:rsidR="00732DE6" w:rsidRPr="00785F0F" w:rsidRDefault="00732DE6" w:rsidP="00732DE6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4844112" w14:textId="77777777" w:rsidR="00732DE6" w:rsidRPr="00F6595D" w:rsidRDefault="00732DE6" w:rsidP="00F6595D">
            <w:pPr>
              <w:tabs>
                <w:tab w:val="decimal" w:pos="43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0C12B07" w14:textId="77777777" w:rsidR="00732DE6" w:rsidRPr="00785F0F" w:rsidRDefault="00732DE6" w:rsidP="00732DE6">
            <w:pPr>
              <w:tabs>
                <w:tab w:val="decimal" w:pos="405"/>
                <w:tab w:val="decimal" w:pos="510"/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D9C7D11" w14:textId="77777777" w:rsidR="00732DE6" w:rsidRPr="00785F0F" w:rsidRDefault="00732DE6" w:rsidP="00732DE6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6776C0A0" w14:textId="77777777" w:rsidR="00732DE6" w:rsidRPr="00785F0F" w:rsidRDefault="00732DE6" w:rsidP="00732DE6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1C8B6F4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C1FA002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044A3FC0" w14:textId="77777777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732DE6" w:rsidRPr="00785F0F" w14:paraId="3272FFF0" w14:textId="77777777" w:rsidTr="00732DE6">
        <w:tc>
          <w:tcPr>
            <w:tcW w:w="1800" w:type="dxa"/>
            <w:shd w:val="clear" w:color="auto" w:fill="auto"/>
            <w:vAlign w:val="bottom"/>
          </w:tcPr>
          <w:p w14:paraId="52665DAC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  <w:cs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785F0F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C2461FB" w14:textId="3040A989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10,256</w:t>
            </w:r>
          </w:p>
        </w:tc>
        <w:tc>
          <w:tcPr>
            <w:tcW w:w="239" w:type="dxa"/>
            <w:shd w:val="clear" w:color="auto" w:fill="auto"/>
          </w:tcPr>
          <w:p w14:paraId="5ACFB37F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D25FCC1" w14:textId="1DA4E958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96,707</w:t>
            </w:r>
          </w:p>
        </w:tc>
        <w:tc>
          <w:tcPr>
            <w:tcW w:w="240" w:type="dxa"/>
            <w:shd w:val="clear" w:color="auto" w:fill="auto"/>
          </w:tcPr>
          <w:p w14:paraId="655E6E59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2BC3E72" w14:textId="28F3AC5F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7,550</w:t>
            </w:r>
          </w:p>
        </w:tc>
        <w:tc>
          <w:tcPr>
            <w:tcW w:w="239" w:type="dxa"/>
            <w:shd w:val="clear" w:color="auto" w:fill="auto"/>
          </w:tcPr>
          <w:p w14:paraId="3AB48DC1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BAF0625" w14:textId="58F98A15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22,633</w:t>
            </w:r>
          </w:p>
        </w:tc>
        <w:tc>
          <w:tcPr>
            <w:tcW w:w="239" w:type="dxa"/>
            <w:shd w:val="clear" w:color="auto" w:fill="auto"/>
          </w:tcPr>
          <w:p w14:paraId="448B9BE6" w14:textId="77777777" w:rsidR="00732DE6" w:rsidRPr="00785F0F" w:rsidRDefault="00732DE6" w:rsidP="00732DE6">
            <w:pPr>
              <w:tabs>
                <w:tab w:val="decimal" w:pos="510"/>
                <w:tab w:val="decimal" w:pos="709"/>
              </w:tabs>
              <w:spacing w:line="240" w:lineRule="atLeast"/>
              <w:ind w:left="-11" w:right="-11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AE893F5" w14:textId="60A57B94" w:rsidR="00732DE6" w:rsidRPr="0042788D" w:rsidRDefault="00732DE6" w:rsidP="00F6595D">
            <w:pPr>
              <w:tabs>
                <w:tab w:val="decimal" w:pos="43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42788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80E9D6" w14:textId="77777777" w:rsidR="00732DE6" w:rsidRPr="0042788D" w:rsidRDefault="00732DE6" w:rsidP="0042788D">
            <w:pPr>
              <w:tabs>
                <w:tab w:val="decimal" w:pos="344"/>
                <w:tab w:val="decimal" w:pos="405"/>
                <w:tab w:val="decimal" w:pos="510"/>
                <w:tab w:val="decimal" w:pos="778"/>
              </w:tabs>
              <w:snapToGrid w:val="0"/>
              <w:spacing w:line="240" w:lineRule="atLeast"/>
              <w:ind w:hanging="62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7976352" w14:textId="7DDA9C03" w:rsidR="00732DE6" w:rsidRPr="00785F0F" w:rsidRDefault="00732DE6" w:rsidP="00F6595D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5CA43EB" w14:textId="77777777" w:rsidR="00732DE6" w:rsidRPr="00785F0F" w:rsidRDefault="00732DE6" w:rsidP="00732DE6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B9C3D0D" w14:textId="0456BA9B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8,453</w:t>
            </w:r>
          </w:p>
        </w:tc>
        <w:tc>
          <w:tcPr>
            <w:tcW w:w="240" w:type="dxa"/>
            <w:shd w:val="clear" w:color="auto" w:fill="auto"/>
          </w:tcPr>
          <w:p w14:paraId="73DEFBC7" w14:textId="77777777" w:rsidR="00732DE6" w:rsidRPr="00785F0F" w:rsidRDefault="00732DE6" w:rsidP="00732DE6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C6DFC40" w14:textId="013D7A4B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145,599</w:t>
            </w:r>
          </w:p>
        </w:tc>
      </w:tr>
      <w:tr w:rsidR="00732DE6" w:rsidRPr="00785F0F" w14:paraId="63F31394" w14:textId="77777777" w:rsidTr="006738E6">
        <w:tc>
          <w:tcPr>
            <w:tcW w:w="1800" w:type="dxa"/>
            <w:shd w:val="clear" w:color="auto" w:fill="auto"/>
            <w:vAlign w:val="bottom"/>
          </w:tcPr>
          <w:p w14:paraId="00D1681E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ตราสารหนี้ที่ออกและ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C93F6C6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36F0CC1" w14:textId="77777777" w:rsidR="00732DE6" w:rsidRPr="00785F0F" w:rsidRDefault="00732DE6" w:rsidP="00732DE6">
            <w:pPr>
              <w:tabs>
                <w:tab w:val="decimal" w:pos="612"/>
                <w:tab w:val="decimal" w:pos="673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6493309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137C1D4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313A885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434F398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E720309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6EB2A90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6CCBC4A" w14:textId="77777777" w:rsidR="00732DE6" w:rsidRPr="00F6595D" w:rsidRDefault="00732DE6" w:rsidP="00F6595D">
            <w:pPr>
              <w:tabs>
                <w:tab w:val="decimal" w:pos="43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76044E4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33FA8C9" w14:textId="77777777" w:rsidR="00732DE6" w:rsidRPr="00785F0F" w:rsidRDefault="00732DE6" w:rsidP="00732DE6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C3AE536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A781951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C701AF5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3C6FD5F" w14:textId="77777777" w:rsidR="00732DE6" w:rsidRPr="00785F0F" w:rsidRDefault="00732DE6" w:rsidP="00732DE6">
            <w:pPr>
              <w:snapToGrid w:val="0"/>
              <w:spacing w:line="240" w:lineRule="atLeast"/>
              <w:ind w:left="-54" w:right="-2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32DE6" w:rsidRPr="00785F0F" w14:paraId="4F446A2D" w14:textId="77777777" w:rsidTr="006738E6">
        <w:tc>
          <w:tcPr>
            <w:tcW w:w="1800" w:type="dxa"/>
            <w:shd w:val="clear" w:color="auto" w:fill="auto"/>
            <w:vAlign w:val="bottom"/>
          </w:tcPr>
          <w:p w14:paraId="7F430E72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A8E2B04" w14:textId="5FC0C82F" w:rsidR="00732DE6" w:rsidRPr="00785F0F" w:rsidRDefault="00732DE6" w:rsidP="00F6595D">
            <w:pPr>
              <w:tabs>
                <w:tab w:val="decimal" w:pos="43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151F2E" w14:textId="77777777" w:rsidR="00732DE6" w:rsidRPr="00785F0F" w:rsidRDefault="00732DE6" w:rsidP="00732DE6">
            <w:pPr>
              <w:tabs>
                <w:tab w:val="decimal" w:pos="612"/>
                <w:tab w:val="decimal" w:pos="673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45A02AE" w14:textId="22CEC5F9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14,821</w:t>
            </w:r>
          </w:p>
        </w:tc>
        <w:tc>
          <w:tcPr>
            <w:tcW w:w="240" w:type="dxa"/>
            <w:shd w:val="clear" w:color="auto" w:fill="auto"/>
          </w:tcPr>
          <w:p w14:paraId="0C256DF5" w14:textId="77777777" w:rsidR="00732DE6" w:rsidRPr="00785F0F" w:rsidRDefault="00732DE6" w:rsidP="00732DE6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2F811F2" w14:textId="603E35FF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41,918</w:t>
            </w:r>
          </w:p>
        </w:tc>
        <w:tc>
          <w:tcPr>
            <w:tcW w:w="239" w:type="dxa"/>
            <w:shd w:val="clear" w:color="auto" w:fill="auto"/>
          </w:tcPr>
          <w:p w14:paraId="51D51E65" w14:textId="77777777" w:rsidR="00732DE6" w:rsidRPr="00785F0F" w:rsidRDefault="00732DE6" w:rsidP="00732DE6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7FBEC58" w14:textId="1D06E456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29,066</w:t>
            </w:r>
          </w:p>
        </w:tc>
        <w:tc>
          <w:tcPr>
            <w:tcW w:w="239" w:type="dxa"/>
            <w:shd w:val="clear" w:color="auto" w:fill="auto"/>
          </w:tcPr>
          <w:p w14:paraId="16A6DC24" w14:textId="77777777" w:rsidR="00732DE6" w:rsidRPr="00785F0F" w:rsidRDefault="00732DE6" w:rsidP="00732DE6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A580169" w14:textId="3D9A1953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20,260</w:t>
            </w:r>
          </w:p>
        </w:tc>
        <w:tc>
          <w:tcPr>
            <w:tcW w:w="239" w:type="dxa"/>
            <w:shd w:val="clear" w:color="auto" w:fill="auto"/>
          </w:tcPr>
          <w:p w14:paraId="3D3AD2B1" w14:textId="77777777" w:rsidR="00732DE6" w:rsidRPr="00785F0F" w:rsidRDefault="00732DE6" w:rsidP="00732DE6">
            <w:pPr>
              <w:tabs>
                <w:tab w:val="decimal" w:pos="0"/>
                <w:tab w:val="decimal" w:pos="612"/>
                <w:tab w:val="decimal" w:pos="737"/>
                <w:tab w:val="decimal" w:pos="778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4B196F6" w14:textId="7DD905DF" w:rsidR="00732DE6" w:rsidRPr="00785F0F" w:rsidRDefault="00732DE6" w:rsidP="00732DE6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BF919DB" w14:textId="77777777" w:rsidR="00732DE6" w:rsidRPr="00785F0F" w:rsidRDefault="00732DE6" w:rsidP="00732DE6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E61D322" w14:textId="237689E2" w:rsidR="00732DE6" w:rsidRPr="00785F0F" w:rsidRDefault="00732DE6" w:rsidP="00D46595">
            <w:pPr>
              <w:tabs>
                <w:tab w:val="decimal" w:pos="426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9ED7A79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6803380" w14:textId="78C7068B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7AC2">
              <w:rPr>
                <w:sz w:val="22"/>
                <w:szCs w:val="22"/>
              </w:rPr>
              <w:t>106,065</w:t>
            </w:r>
          </w:p>
        </w:tc>
      </w:tr>
      <w:tr w:rsidR="00732DE6" w:rsidRPr="00785F0F" w14:paraId="567C5AD2" w14:textId="77777777" w:rsidTr="00732DE6">
        <w:tc>
          <w:tcPr>
            <w:tcW w:w="1800" w:type="dxa"/>
            <w:shd w:val="clear" w:color="auto" w:fill="auto"/>
            <w:vAlign w:val="bottom"/>
          </w:tcPr>
          <w:p w14:paraId="0EAA0E6D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F8296A" w14:textId="39760088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1,443,106</w:t>
            </w:r>
          </w:p>
        </w:tc>
        <w:tc>
          <w:tcPr>
            <w:tcW w:w="239" w:type="dxa"/>
            <w:shd w:val="clear" w:color="auto" w:fill="auto"/>
          </w:tcPr>
          <w:p w14:paraId="47599BBA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B80EB4" w14:textId="1F1DE23E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427,822</w:t>
            </w:r>
          </w:p>
        </w:tc>
        <w:tc>
          <w:tcPr>
            <w:tcW w:w="240" w:type="dxa"/>
            <w:shd w:val="clear" w:color="auto" w:fill="auto"/>
          </w:tcPr>
          <w:p w14:paraId="5718EAF4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FA6B21" w14:textId="56EE118B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385,057</w:t>
            </w:r>
          </w:p>
        </w:tc>
        <w:tc>
          <w:tcPr>
            <w:tcW w:w="239" w:type="dxa"/>
            <w:shd w:val="clear" w:color="auto" w:fill="auto"/>
          </w:tcPr>
          <w:p w14:paraId="2EECBEAF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5C166A" w14:textId="2ABEAB9A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57,184</w:t>
            </w:r>
          </w:p>
        </w:tc>
        <w:tc>
          <w:tcPr>
            <w:tcW w:w="239" w:type="dxa"/>
            <w:shd w:val="clear" w:color="auto" w:fill="auto"/>
          </w:tcPr>
          <w:p w14:paraId="26D4CE5B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FD3779" w14:textId="34289A6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20,260</w:t>
            </w:r>
          </w:p>
        </w:tc>
        <w:tc>
          <w:tcPr>
            <w:tcW w:w="239" w:type="dxa"/>
            <w:shd w:val="clear" w:color="auto" w:fill="auto"/>
          </w:tcPr>
          <w:p w14:paraId="29460290" w14:textId="77777777" w:rsidR="00732DE6" w:rsidRPr="00785F0F" w:rsidRDefault="00732DE6" w:rsidP="00732DE6">
            <w:pPr>
              <w:tabs>
                <w:tab w:val="decimal" w:pos="0"/>
                <w:tab w:val="decimal" w:pos="778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14:paraId="7DDD0D79" w14:textId="772E4E08" w:rsidR="00732DE6" w:rsidRPr="00785F0F" w:rsidRDefault="00732DE6" w:rsidP="00732DE6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45ADFE2" w14:textId="77777777" w:rsidR="00732DE6" w:rsidRPr="00785F0F" w:rsidRDefault="00732DE6" w:rsidP="00732DE6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4B9D91" w14:textId="7C13B313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75,171</w:t>
            </w:r>
          </w:p>
        </w:tc>
        <w:tc>
          <w:tcPr>
            <w:tcW w:w="240" w:type="dxa"/>
            <w:shd w:val="clear" w:color="auto" w:fill="auto"/>
          </w:tcPr>
          <w:p w14:paraId="68E8B3EB" w14:textId="77777777" w:rsidR="00732DE6" w:rsidRPr="00785F0F" w:rsidRDefault="00732DE6" w:rsidP="00732DE6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4B1BF5" w14:textId="4EBE10EF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2,408,600</w:t>
            </w:r>
          </w:p>
        </w:tc>
      </w:tr>
      <w:tr w:rsidR="00732DE6" w:rsidRPr="00785F0F" w14:paraId="3DDF12C5" w14:textId="77777777" w:rsidTr="006738E6">
        <w:tc>
          <w:tcPr>
            <w:tcW w:w="1800" w:type="dxa"/>
            <w:shd w:val="clear" w:color="auto" w:fill="auto"/>
            <w:vAlign w:val="bottom"/>
          </w:tcPr>
          <w:p w14:paraId="7BB51BCD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DF88ECA" w14:textId="4D5F17CC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</w:rPr>
              <w:t>(</w:t>
            </w:r>
            <w:r w:rsidRPr="00377AC2">
              <w:rPr>
                <w:b/>
                <w:bCs/>
                <w:sz w:val="22"/>
                <w:szCs w:val="22"/>
              </w:rPr>
              <w:t>463,051</w:t>
            </w:r>
            <w:r w:rsidRPr="00377AC2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8ADD61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15BD823" w14:textId="06F07BCD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342,658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7F80F8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838428" w14:textId="2D64BA5E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</w:rPr>
              <w:t>(</w:t>
            </w:r>
            <w:r w:rsidRPr="00377AC2">
              <w:rPr>
                <w:b/>
                <w:bCs/>
                <w:sz w:val="22"/>
                <w:szCs w:val="22"/>
              </w:rPr>
              <w:t>42,398</w:t>
            </w:r>
            <w:r w:rsidRPr="00377AC2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71D91C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7A2D432" w14:textId="36D886E2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430,774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B377E0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C0AB400" w14:textId="4C1244F3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53,628</w:t>
            </w:r>
          </w:p>
        </w:tc>
        <w:tc>
          <w:tcPr>
            <w:tcW w:w="239" w:type="dxa"/>
            <w:shd w:val="clear" w:color="auto" w:fill="auto"/>
          </w:tcPr>
          <w:p w14:paraId="51A845DB" w14:textId="77777777" w:rsidR="00732DE6" w:rsidRPr="00785F0F" w:rsidRDefault="00732DE6" w:rsidP="00732DE6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8CC4F1" w14:textId="417487B9" w:rsidR="00732DE6" w:rsidRPr="00785F0F" w:rsidRDefault="00732DE6" w:rsidP="00732DE6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69,383</w:t>
            </w:r>
          </w:p>
        </w:tc>
        <w:tc>
          <w:tcPr>
            <w:tcW w:w="239" w:type="dxa"/>
            <w:shd w:val="clear" w:color="auto" w:fill="auto"/>
          </w:tcPr>
          <w:p w14:paraId="166C17FC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BE0EE7F" w14:textId="221217B1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6,917</w:t>
            </w:r>
          </w:p>
        </w:tc>
        <w:tc>
          <w:tcPr>
            <w:tcW w:w="240" w:type="dxa"/>
            <w:shd w:val="clear" w:color="auto" w:fill="auto"/>
          </w:tcPr>
          <w:p w14:paraId="0F2A50B6" w14:textId="77777777" w:rsidR="00732DE6" w:rsidRPr="00785F0F" w:rsidRDefault="00732DE6" w:rsidP="00732DE6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5671009" w14:textId="10E11304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397,911</w:t>
            </w:r>
          </w:p>
        </w:tc>
      </w:tr>
    </w:tbl>
    <w:p w14:paraId="31DFDFD1" w14:textId="77777777" w:rsidR="008D0BA8" w:rsidRPr="00785F0F" w:rsidRDefault="008D0BA8" w:rsidP="008D0BA8">
      <w:pPr>
        <w:ind w:left="90"/>
        <w:rPr>
          <w:sz w:val="30"/>
          <w:szCs w:val="30"/>
        </w:rPr>
      </w:pPr>
    </w:p>
    <w:p w14:paraId="749A1D01" w14:textId="42CD6C51" w:rsidR="008D0BA8" w:rsidRPr="00785F0F" w:rsidRDefault="008D0BA8" w:rsidP="00B6137E">
      <w:pPr>
        <w:ind w:left="405" w:hanging="274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6040C1">
        <w:rPr>
          <w:sz w:val="20"/>
          <w:szCs w:val="20"/>
        </w:rPr>
        <w:t>247</w:t>
      </w:r>
      <w:r w:rsidR="00934B2F" w:rsidRPr="00785F0F">
        <w:rPr>
          <w:sz w:val="20"/>
          <w:szCs w:val="20"/>
          <w:cs/>
        </w:rPr>
        <w:t xml:space="preserve"> </w:t>
      </w:r>
      <w:r w:rsidRPr="00785F0F">
        <w:rPr>
          <w:sz w:val="20"/>
          <w:szCs w:val="20"/>
          <w:cs/>
        </w:rPr>
        <w:t>ล้านบาท</w:t>
      </w:r>
    </w:p>
    <w:p w14:paraId="5757A586" w14:textId="77777777" w:rsidR="008D0BA8" w:rsidRPr="00785F0F" w:rsidRDefault="008D0BA8" w:rsidP="00B6137E">
      <w:pPr>
        <w:ind w:left="405" w:hanging="274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="006B5E87" w:rsidRPr="00785F0F">
        <w:rPr>
          <w:sz w:val="20"/>
          <w:szCs w:val="20"/>
          <w:cs/>
        </w:rPr>
        <w:t>สุทธิจากรายได้รอตัดบัญชี</w:t>
      </w:r>
    </w:p>
    <w:p w14:paraId="5875F0C0" w14:textId="77777777" w:rsidR="005F0A8B" w:rsidRPr="00785F0F" w:rsidRDefault="005F0A8B">
      <w:pPr>
        <w:suppressAutoHyphens w:val="0"/>
        <w:rPr>
          <w:sz w:val="20"/>
          <w:szCs w:val="20"/>
        </w:rPr>
      </w:pPr>
      <w:r w:rsidRPr="00785F0F">
        <w:rPr>
          <w:sz w:val="20"/>
          <w:szCs w:val="20"/>
          <w:cs/>
        </w:rPr>
        <w:br w:type="page"/>
      </w:r>
    </w:p>
    <w:p w14:paraId="66BD1482" w14:textId="112EF2AD" w:rsidR="00732DE6" w:rsidRPr="00567835" w:rsidRDefault="00732DE6" w:rsidP="00732DE6">
      <w:pPr>
        <w:pageBreakBefore/>
        <w:ind w:left="1080" w:right="-28"/>
        <w:jc w:val="thaiDistribute"/>
        <w:rPr>
          <w:spacing w:val="-6"/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 xml:space="preserve">ณ วันที่ </w:t>
      </w:r>
      <w:r w:rsidR="00E51FE8">
        <w:rPr>
          <w:rFonts w:hint="cs"/>
          <w:sz w:val="30"/>
          <w:szCs w:val="30"/>
          <w:cs/>
        </w:rPr>
        <w:t>31 ธันวาคม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 xml:space="preserve">2 และ </w:t>
      </w:r>
      <w:r w:rsidRPr="00567835">
        <w:rPr>
          <w:sz w:val="30"/>
          <w:szCs w:val="30"/>
        </w:rPr>
        <w:t>25</w:t>
      </w:r>
      <w:r>
        <w:rPr>
          <w:sz w:val="30"/>
          <w:szCs w:val="30"/>
        </w:rPr>
        <w:t>6</w:t>
      </w:r>
      <w:r>
        <w:rPr>
          <w:rFonts w:hint="cs"/>
          <w:sz w:val="30"/>
          <w:szCs w:val="30"/>
          <w:cs/>
        </w:rPr>
        <w:t>1</w:t>
      </w:r>
      <w:r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ดอกเบี้ยรับและดอกเบี้ยจ่ายจากตราสารการเงินมีดังนี้</w:t>
      </w:r>
    </w:p>
    <w:p w14:paraId="40E46027" w14:textId="77777777" w:rsidR="008D0BA8" w:rsidRPr="00785F0F" w:rsidRDefault="008D0BA8" w:rsidP="008D0BA8">
      <w:pPr>
        <w:ind w:left="1080" w:right="-28"/>
        <w:rPr>
          <w:spacing w:val="-6"/>
          <w:sz w:val="30"/>
          <w:szCs w:val="30"/>
        </w:rPr>
      </w:pPr>
    </w:p>
    <w:tbl>
      <w:tblPr>
        <w:tblW w:w="906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40"/>
        <w:gridCol w:w="962"/>
        <w:gridCol w:w="962"/>
        <w:gridCol w:w="961"/>
        <w:gridCol w:w="961"/>
        <w:gridCol w:w="1014"/>
        <w:gridCol w:w="961"/>
      </w:tblGrid>
      <w:tr w:rsidR="008D0BA8" w:rsidRPr="00785F0F" w14:paraId="0FE7AB9E" w14:textId="77777777" w:rsidTr="00F010AC">
        <w:tc>
          <w:tcPr>
            <w:tcW w:w="3240" w:type="dxa"/>
            <w:shd w:val="clear" w:color="auto" w:fill="auto"/>
            <w:vAlign w:val="bottom"/>
          </w:tcPr>
          <w:p w14:paraId="14498FD6" w14:textId="77777777" w:rsidR="008D0BA8" w:rsidRPr="00785F0F" w:rsidRDefault="008D0BA8" w:rsidP="00F010AC">
            <w:pPr>
              <w:snapToGrid w:val="0"/>
              <w:ind w:right="-296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821" w:type="dxa"/>
            <w:gridSpan w:val="6"/>
            <w:shd w:val="clear" w:color="auto" w:fill="auto"/>
            <w:vAlign w:val="bottom"/>
          </w:tcPr>
          <w:p w14:paraId="651FCC26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0BA8" w:rsidRPr="00785F0F" w14:paraId="6F542609" w14:textId="77777777" w:rsidTr="00F010AC">
        <w:tc>
          <w:tcPr>
            <w:tcW w:w="3240" w:type="dxa"/>
            <w:shd w:val="clear" w:color="auto" w:fill="auto"/>
            <w:vAlign w:val="bottom"/>
          </w:tcPr>
          <w:p w14:paraId="45AF8FC2" w14:textId="77777777" w:rsidR="008D0BA8" w:rsidRPr="00785F0F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14:paraId="7B2AEAA0" w14:textId="5120823B" w:rsidR="008D0BA8" w:rsidRPr="00785F0F" w:rsidRDefault="00B04E69" w:rsidP="003A3DD8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256</w:t>
            </w:r>
            <w:r w:rsidR="00DD34A3">
              <w:rPr>
                <w:rFonts w:hint="cs"/>
                <w:sz w:val="24"/>
                <w:szCs w:val="24"/>
                <w:cs/>
              </w:rPr>
              <w:t>2</w:t>
            </w:r>
          </w:p>
        </w:tc>
        <w:tc>
          <w:tcPr>
            <w:tcW w:w="2936" w:type="dxa"/>
            <w:gridSpan w:val="3"/>
            <w:shd w:val="clear" w:color="auto" w:fill="auto"/>
            <w:vAlign w:val="bottom"/>
          </w:tcPr>
          <w:p w14:paraId="38780492" w14:textId="6730F1CA" w:rsidR="008D0BA8" w:rsidRPr="00785F0F" w:rsidRDefault="00B04E69" w:rsidP="003A3DD8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</w:t>
            </w:r>
            <w:r w:rsidR="00F0028F" w:rsidRPr="00785F0F">
              <w:rPr>
                <w:rFonts w:hint="cs"/>
                <w:sz w:val="24"/>
                <w:szCs w:val="24"/>
                <w:cs/>
              </w:rPr>
              <w:t>6</w:t>
            </w:r>
            <w:r w:rsidR="00DD34A3"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8D0BA8" w:rsidRPr="00785F0F" w14:paraId="5A7F2AB9" w14:textId="77777777" w:rsidTr="00F010AC">
        <w:tc>
          <w:tcPr>
            <w:tcW w:w="3240" w:type="dxa"/>
            <w:shd w:val="clear" w:color="auto" w:fill="auto"/>
            <w:vAlign w:val="bottom"/>
          </w:tcPr>
          <w:p w14:paraId="0A440EAD" w14:textId="77777777" w:rsidR="008D0BA8" w:rsidRPr="00785F0F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FF3A96F" w14:textId="77777777" w:rsidR="008D0BA8" w:rsidRPr="00785F0F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1B7F611" w14:textId="77777777" w:rsidR="008D0BA8" w:rsidRPr="00785F0F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967D600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F898029" w14:textId="77777777" w:rsidR="008D0BA8" w:rsidRPr="00785F0F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9068DA5" w14:textId="77777777" w:rsidR="008D0BA8" w:rsidRPr="00785F0F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B74CA3C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8D0BA8" w:rsidRPr="00785F0F" w14:paraId="0723EA2C" w14:textId="77777777" w:rsidTr="00F010AC">
        <w:tc>
          <w:tcPr>
            <w:tcW w:w="3240" w:type="dxa"/>
            <w:shd w:val="clear" w:color="auto" w:fill="auto"/>
            <w:vAlign w:val="bottom"/>
          </w:tcPr>
          <w:p w14:paraId="5B96ED9F" w14:textId="77777777" w:rsidR="008D0BA8" w:rsidRPr="00785F0F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826D49D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4B75B70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93B8757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BC40286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9A1BA6E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C79C915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ถัวเฉลี่ย</w:t>
            </w:r>
          </w:p>
        </w:tc>
      </w:tr>
      <w:tr w:rsidR="008D0BA8" w:rsidRPr="00785F0F" w14:paraId="52DD81C0" w14:textId="77777777" w:rsidTr="00F010AC">
        <w:tc>
          <w:tcPr>
            <w:tcW w:w="3240" w:type="dxa"/>
            <w:shd w:val="clear" w:color="auto" w:fill="auto"/>
            <w:vAlign w:val="bottom"/>
          </w:tcPr>
          <w:p w14:paraId="07DB4EAA" w14:textId="77777777" w:rsidR="008D0BA8" w:rsidRPr="00785F0F" w:rsidRDefault="008D0BA8" w:rsidP="00F010AC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03657779" w14:textId="77777777" w:rsidR="008D0BA8" w:rsidRPr="00785F0F" w:rsidRDefault="008D0BA8" w:rsidP="00F010AC">
            <w:pPr>
              <w:ind w:left="-27" w:right="-45"/>
              <w:jc w:val="center"/>
              <w:rPr>
                <w:i/>
                <w:iCs/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6A51AC5" w14:textId="77777777" w:rsidR="008D0BA8" w:rsidRPr="00785F0F" w:rsidRDefault="008D0BA8" w:rsidP="00F010AC">
            <w:pPr>
              <w:ind w:left="-27" w:right="-45"/>
              <w:jc w:val="center"/>
              <w:rPr>
                <w:i/>
                <w:iCs/>
                <w:sz w:val="24"/>
                <w:szCs w:val="24"/>
                <w:cs/>
                <w:lang w:val="th-TH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75" w:type="dxa"/>
            <w:gridSpan w:val="2"/>
            <w:shd w:val="clear" w:color="auto" w:fill="auto"/>
            <w:vAlign w:val="bottom"/>
          </w:tcPr>
          <w:p w14:paraId="6700F226" w14:textId="77777777" w:rsidR="008D0BA8" w:rsidRPr="00785F0F" w:rsidRDefault="008D0BA8" w:rsidP="00F010AC">
            <w:pPr>
              <w:ind w:left="-108" w:right="-108"/>
              <w:jc w:val="center"/>
              <w:rPr>
                <w:i/>
                <w:iCs/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A567BF0" w14:textId="77777777" w:rsidR="008D0BA8" w:rsidRPr="00785F0F" w:rsidRDefault="008D0BA8" w:rsidP="00F010AC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B04E69" w:rsidRPr="00785F0F" w14:paraId="01C6AD8D" w14:textId="77777777" w:rsidTr="00F010AC">
        <w:trPr>
          <w:trHeight w:val="353"/>
        </w:trPr>
        <w:tc>
          <w:tcPr>
            <w:tcW w:w="3240" w:type="dxa"/>
            <w:shd w:val="clear" w:color="auto" w:fill="auto"/>
            <w:vAlign w:val="bottom"/>
          </w:tcPr>
          <w:p w14:paraId="16C77B3E" w14:textId="77777777" w:rsidR="00B04E69" w:rsidRPr="00785F0F" w:rsidRDefault="00B04E69" w:rsidP="00B04E69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DCFC0DA" w14:textId="77777777" w:rsidR="00B04E69" w:rsidRPr="00785F0F" w:rsidRDefault="00B04E69" w:rsidP="00B04E69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6266867" w14:textId="77777777" w:rsidR="00B04E69" w:rsidRPr="00785F0F" w:rsidRDefault="00B04E69" w:rsidP="00B04E69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A7FFEFA" w14:textId="77777777" w:rsidR="00B04E69" w:rsidRPr="00785F0F" w:rsidRDefault="00B04E69" w:rsidP="00B04E69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B658235" w14:textId="77777777" w:rsidR="00B04E69" w:rsidRPr="00785F0F" w:rsidRDefault="00B04E69" w:rsidP="00B04E69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040E65F" w14:textId="77777777" w:rsidR="00B04E69" w:rsidRPr="00785F0F" w:rsidRDefault="00B04E69" w:rsidP="00B04E69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4D2B06A" w14:textId="77777777" w:rsidR="00B04E69" w:rsidRPr="00785F0F" w:rsidRDefault="00B04E69" w:rsidP="00B04E69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</w:tr>
      <w:tr w:rsidR="00DD34A3" w:rsidRPr="00785F0F" w14:paraId="26132334" w14:textId="77777777" w:rsidTr="006127F9">
        <w:tc>
          <w:tcPr>
            <w:tcW w:w="3240" w:type="dxa"/>
            <w:shd w:val="clear" w:color="auto" w:fill="auto"/>
            <w:vAlign w:val="bottom"/>
          </w:tcPr>
          <w:p w14:paraId="3DFCA1EF" w14:textId="77777777" w:rsidR="00DD34A3" w:rsidRPr="00785F0F" w:rsidRDefault="00DD34A3" w:rsidP="00DD34A3">
            <w:pPr>
              <w:rPr>
                <w:sz w:val="24"/>
                <w:szCs w:val="24"/>
                <w:cs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(สินทรัพย์)</w:t>
            </w:r>
          </w:p>
        </w:tc>
        <w:tc>
          <w:tcPr>
            <w:tcW w:w="962" w:type="dxa"/>
            <w:shd w:val="clear" w:color="auto" w:fill="auto"/>
          </w:tcPr>
          <w:p w14:paraId="1FDD3202" w14:textId="14DDE9D3" w:rsidR="00DD34A3" w:rsidRPr="00785F0F" w:rsidRDefault="004B152E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405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707</w:t>
            </w:r>
          </w:p>
        </w:tc>
        <w:tc>
          <w:tcPr>
            <w:tcW w:w="962" w:type="dxa"/>
            <w:shd w:val="clear" w:color="auto" w:fill="auto"/>
          </w:tcPr>
          <w:p w14:paraId="03D43B97" w14:textId="60B38EBE" w:rsidR="00DD34A3" w:rsidRPr="00785F0F" w:rsidRDefault="004B152E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737</w:t>
            </w:r>
          </w:p>
        </w:tc>
        <w:tc>
          <w:tcPr>
            <w:tcW w:w="961" w:type="dxa"/>
            <w:shd w:val="clear" w:color="auto" w:fill="auto"/>
          </w:tcPr>
          <w:p w14:paraId="7FFEC08E" w14:textId="00913262" w:rsidR="00DD34A3" w:rsidRPr="00785F0F" w:rsidRDefault="004B152E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961" w:type="dxa"/>
            <w:shd w:val="clear" w:color="auto" w:fill="auto"/>
          </w:tcPr>
          <w:p w14:paraId="6B2E0A55" w14:textId="3D94F339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347,319</w:t>
            </w:r>
          </w:p>
        </w:tc>
        <w:tc>
          <w:tcPr>
            <w:tcW w:w="1014" w:type="dxa"/>
            <w:shd w:val="clear" w:color="auto" w:fill="auto"/>
          </w:tcPr>
          <w:p w14:paraId="604F5DBB" w14:textId="3A9AC83E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5,456</w:t>
            </w:r>
          </w:p>
        </w:tc>
        <w:tc>
          <w:tcPr>
            <w:tcW w:w="961" w:type="dxa"/>
            <w:shd w:val="clear" w:color="auto" w:fill="auto"/>
          </w:tcPr>
          <w:p w14:paraId="5FCBBCB4" w14:textId="3BBB6852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6</w:t>
            </w:r>
          </w:p>
        </w:tc>
      </w:tr>
      <w:tr w:rsidR="00DD34A3" w:rsidRPr="00785F0F" w14:paraId="0E29C3D1" w14:textId="77777777" w:rsidTr="006127F9">
        <w:tc>
          <w:tcPr>
            <w:tcW w:w="3240" w:type="dxa"/>
            <w:shd w:val="clear" w:color="auto" w:fill="auto"/>
            <w:vAlign w:val="bottom"/>
          </w:tcPr>
          <w:p w14:paraId="473A4540" w14:textId="77777777" w:rsidR="00DD34A3" w:rsidRPr="00785F0F" w:rsidRDefault="00DD34A3" w:rsidP="00DD34A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62" w:type="dxa"/>
            <w:shd w:val="clear" w:color="auto" w:fill="auto"/>
          </w:tcPr>
          <w:p w14:paraId="217F8D68" w14:textId="0D747921" w:rsidR="00DD34A3" w:rsidRPr="00785F0F" w:rsidRDefault="004B152E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440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459</w:t>
            </w:r>
          </w:p>
        </w:tc>
        <w:tc>
          <w:tcPr>
            <w:tcW w:w="962" w:type="dxa"/>
            <w:shd w:val="clear" w:color="auto" w:fill="auto"/>
          </w:tcPr>
          <w:p w14:paraId="35608A80" w14:textId="68378CF0" w:rsidR="00DD34A3" w:rsidRPr="00785F0F" w:rsidRDefault="004B152E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833</w:t>
            </w:r>
          </w:p>
        </w:tc>
        <w:tc>
          <w:tcPr>
            <w:tcW w:w="961" w:type="dxa"/>
            <w:shd w:val="clear" w:color="auto" w:fill="auto"/>
          </w:tcPr>
          <w:p w14:paraId="53AE216C" w14:textId="29DEC6A8" w:rsidR="00DD34A3" w:rsidRPr="00785F0F" w:rsidRDefault="004B152E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</w:t>
            </w:r>
          </w:p>
        </w:tc>
        <w:tc>
          <w:tcPr>
            <w:tcW w:w="961" w:type="dxa"/>
            <w:shd w:val="clear" w:color="auto" w:fill="auto"/>
          </w:tcPr>
          <w:p w14:paraId="5A450CAA" w14:textId="08769063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569,612</w:t>
            </w:r>
          </w:p>
        </w:tc>
        <w:tc>
          <w:tcPr>
            <w:tcW w:w="1014" w:type="dxa"/>
            <w:shd w:val="clear" w:color="auto" w:fill="auto"/>
          </w:tcPr>
          <w:p w14:paraId="2603CD32" w14:textId="29D57EF7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13,495</w:t>
            </w:r>
          </w:p>
        </w:tc>
        <w:tc>
          <w:tcPr>
            <w:tcW w:w="961" w:type="dxa"/>
            <w:shd w:val="clear" w:color="auto" w:fill="auto"/>
          </w:tcPr>
          <w:p w14:paraId="7AE3BF2B" w14:textId="566CE67E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</w:tr>
      <w:tr w:rsidR="00DD34A3" w:rsidRPr="00785F0F" w14:paraId="05E111FC" w14:textId="77777777" w:rsidTr="006127F9">
        <w:tc>
          <w:tcPr>
            <w:tcW w:w="3240" w:type="dxa"/>
            <w:shd w:val="clear" w:color="auto" w:fill="auto"/>
            <w:vAlign w:val="bottom"/>
          </w:tcPr>
          <w:p w14:paraId="7349F1AE" w14:textId="77777777" w:rsidR="00DD34A3" w:rsidRPr="00785F0F" w:rsidRDefault="00DD34A3" w:rsidP="00DD34A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62" w:type="dxa"/>
            <w:shd w:val="clear" w:color="auto" w:fill="auto"/>
          </w:tcPr>
          <w:p w14:paraId="76C9885C" w14:textId="2199BF82" w:rsidR="00DD34A3" w:rsidRPr="00785F0F" w:rsidRDefault="004B152E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127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174</w:t>
            </w:r>
          </w:p>
        </w:tc>
        <w:tc>
          <w:tcPr>
            <w:tcW w:w="962" w:type="dxa"/>
            <w:shd w:val="clear" w:color="auto" w:fill="auto"/>
          </w:tcPr>
          <w:p w14:paraId="2C811DD8" w14:textId="2BC07978" w:rsidR="00DD34A3" w:rsidRPr="00785F0F" w:rsidRDefault="004B152E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325</w:t>
            </w:r>
          </w:p>
        </w:tc>
        <w:tc>
          <w:tcPr>
            <w:tcW w:w="961" w:type="dxa"/>
            <w:shd w:val="clear" w:color="auto" w:fill="auto"/>
          </w:tcPr>
          <w:p w14:paraId="7062BB03" w14:textId="31665447" w:rsidR="00DD34A3" w:rsidRPr="00785F0F" w:rsidRDefault="004B152E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</w:p>
        </w:tc>
        <w:tc>
          <w:tcPr>
            <w:tcW w:w="961" w:type="dxa"/>
            <w:shd w:val="clear" w:color="auto" w:fill="auto"/>
          </w:tcPr>
          <w:p w14:paraId="16AD503D" w14:textId="09793E28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2,087,646</w:t>
            </w:r>
          </w:p>
        </w:tc>
        <w:tc>
          <w:tcPr>
            <w:tcW w:w="1014" w:type="dxa"/>
            <w:shd w:val="clear" w:color="auto" w:fill="auto"/>
          </w:tcPr>
          <w:p w14:paraId="11EBE83D" w14:textId="6AF3C524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110,038</w:t>
            </w:r>
          </w:p>
        </w:tc>
        <w:tc>
          <w:tcPr>
            <w:tcW w:w="961" w:type="dxa"/>
            <w:shd w:val="clear" w:color="auto" w:fill="auto"/>
          </w:tcPr>
          <w:p w14:paraId="223928DB" w14:textId="14342C9A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</w:tr>
      <w:tr w:rsidR="00DD34A3" w:rsidRPr="00785F0F" w14:paraId="77E97C7A" w14:textId="77777777" w:rsidTr="006127F9">
        <w:tc>
          <w:tcPr>
            <w:tcW w:w="3240" w:type="dxa"/>
            <w:shd w:val="clear" w:color="auto" w:fill="auto"/>
            <w:vAlign w:val="bottom"/>
          </w:tcPr>
          <w:p w14:paraId="267B9B68" w14:textId="77777777" w:rsidR="00DD34A3" w:rsidRPr="00785F0F" w:rsidRDefault="00DD34A3" w:rsidP="00DD34A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62" w:type="dxa"/>
            <w:shd w:val="clear" w:color="auto" w:fill="auto"/>
          </w:tcPr>
          <w:p w14:paraId="6F05BAB9" w14:textId="595A61BB" w:rsidR="00DD34A3" w:rsidRPr="00785F0F" w:rsidRDefault="004B152E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159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528</w:t>
            </w:r>
          </w:p>
        </w:tc>
        <w:tc>
          <w:tcPr>
            <w:tcW w:w="962" w:type="dxa"/>
            <w:shd w:val="clear" w:color="auto" w:fill="auto"/>
          </w:tcPr>
          <w:p w14:paraId="49D93229" w14:textId="046E942E" w:rsidR="00DD34A3" w:rsidRPr="00785F0F" w:rsidRDefault="004B152E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062</w:t>
            </w:r>
          </w:p>
        </w:tc>
        <w:tc>
          <w:tcPr>
            <w:tcW w:w="961" w:type="dxa"/>
            <w:shd w:val="clear" w:color="auto" w:fill="auto"/>
          </w:tcPr>
          <w:p w14:paraId="2C66188D" w14:textId="0DA15CF8" w:rsidR="00DD34A3" w:rsidRPr="00785F0F" w:rsidRDefault="004B152E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</w:t>
            </w:r>
          </w:p>
        </w:tc>
        <w:tc>
          <w:tcPr>
            <w:tcW w:w="961" w:type="dxa"/>
            <w:shd w:val="clear" w:color="auto" w:fill="auto"/>
          </w:tcPr>
          <w:p w14:paraId="63C8A1E7" w14:textId="7DB3E569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2,126,044</w:t>
            </w:r>
          </w:p>
        </w:tc>
        <w:tc>
          <w:tcPr>
            <w:tcW w:w="1014" w:type="dxa"/>
            <w:shd w:val="clear" w:color="auto" w:fill="auto"/>
          </w:tcPr>
          <w:p w14:paraId="22F7FC1A" w14:textId="139D39B5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18,301</w:t>
            </w:r>
          </w:p>
        </w:tc>
        <w:tc>
          <w:tcPr>
            <w:tcW w:w="961" w:type="dxa"/>
            <w:shd w:val="clear" w:color="auto" w:fill="auto"/>
          </w:tcPr>
          <w:p w14:paraId="1E8F3B7A" w14:textId="65516F7B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</w:t>
            </w:r>
          </w:p>
        </w:tc>
      </w:tr>
      <w:tr w:rsidR="00DD34A3" w:rsidRPr="00785F0F" w14:paraId="0AAF4731" w14:textId="77777777" w:rsidTr="006127F9">
        <w:tc>
          <w:tcPr>
            <w:tcW w:w="3240" w:type="dxa"/>
            <w:shd w:val="clear" w:color="auto" w:fill="auto"/>
            <w:vAlign w:val="bottom"/>
          </w:tcPr>
          <w:p w14:paraId="53594742" w14:textId="77777777" w:rsidR="00DD34A3" w:rsidRPr="00785F0F" w:rsidRDefault="00DD34A3" w:rsidP="00DD34A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62" w:type="dxa"/>
            <w:shd w:val="clear" w:color="auto" w:fill="auto"/>
          </w:tcPr>
          <w:p w14:paraId="230FA165" w14:textId="1013CE9A" w:rsidR="00DD34A3" w:rsidRPr="00785F0F" w:rsidRDefault="004B152E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144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186</w:t>
            </w:r>
          </w:p>
        </w:tc>
        <w:tc>
          <w:tcPr>
            <w:tcW w:w="962" w:type="dxa"/>
            <w:shd w:val="clear" w:color="auto" w:fill="auto"/>
          </w:tcPr>
          <w:p w14:paraId="29AF612E" w14:textId="01858DDA" w:rsidR="00DD34A3" w:rsidRPr="00785F0F" w:rsidRDefault="004B152E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601</w:t>
            </w:r>
          </w:p>
        </w:tc>
        <w:tc>
          <w:tcPr>
            <w:tcW w:w="961" w:type="dxa"/>
            <w:shd w:val="clear" w:color="auto" w:fill="auto"/>
          </w:tcPr>
          <w:p w14:paraId="482FF21C" w14:textId="52494D8A" w:rsidR="00DD34A3" w:rsidRPr="00785F0F" w:rsidRDefault="004B152E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961" w:type="dxa"/>
            <w:shd w:val="clear" w:color="auto" w:fill="auto"/>
          </w:tcPr>
          <w:p w14:paraId="7267F230" w14:textId="17677179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125,551</w:t>
            </w:r>
          </w:p>
        </w:tc>
        <w:tc>
          <w:tcPr>
            <w:tcW w:w="1014" w:type="dxa"/>
            <w:shd w:val="clear" w:color="auto" w:fill="auto"/>
          </w:tcPr>
          <w:p w14:paraId="18C3095C" w14:textId="1AFA69AC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1,534</w:t>
            </w:r>
          </w:p>
        </w:tc>
        <w:tc>
          <w:tcPr>
            <w:tcW w:w="961" w:type="dxa"/>
            <w:shd w:val="clear" w:color="auto" w:fill="auto"/>
          </w:tcPr>
          <w:p w14:paraId="0D4AD3E2" w14:textId="130997A1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</w:tr>
      <w:tr w:rsidR="00DD34A3" w:rsidRPr="00785F0F" w14:paraId="1DA26742" w14:textId="77777777" w:rsidTr="006127F9">
        <w:tc>
          <w:tcPr>
            <w:tcW w:w="3240" w:type="dxa"/>
            <w:shd w:val="clear" w:color="auto" w:fill="auto"/>
            <w:vAlign w:val="bottom"/>
          </w:tcPr>
          <w:p w14:paraId="014ADE39" w14:textId="77777777" w:rsidR="00DD34A3" w:rsidRPr="00785F0F" w:rsidRDefault="00DD34A3" w:rsidP="00DD34A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62" w:type="dxa"/>
            <w:shd w:val="clear" w:color="auto" w:fill="auto"/>
          </w:tcPr>
          <w:p w14:paraId="303BE5C2" w14:textId="790F1BB8" w:rsidR="00DD34A3" w:rsidRPr="00785F0F" w:rsidRDefault="004B152E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756</w:t>
            </w:r>
          </w:p>
        </w:tc>
        <w:tc>
          <w:tcPr>
            <w:tcW w:w="962" w:type="dxa"/>
            <w:shd w:val="clear" w:color="auto" w:fill="auto"/>
          </w:tcPr>
          <w:p w14:paraId="04EA0E09" w14:textId="4B6FBE06" w:rsidR="00DD34A3" w:rsidRPr="00785F0F" w:rsidRDefault="004B152E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62</w:t>
            </w:r>
            <w:r w:rsidR="006D1367">
              <w:rPr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14:paraId="222923FC" w14:textId="13300AFF" w:rsidR="00DD34A3" w:rsidRPr="00785F0F" w:rsidRDefault="004B152E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</w:t>
            </w:r>
          </w:p>
        </w:tc>
        <w:tc>
          <w:tcPr>
            <w:tcW w:w="961" w:type="dxa"/>
            <w:shd w:val="clear" w:color="auto" w:fill="auto"/>
          </w:tcPr>
          <w:p w14:paraId="1F5638ED" w14:textId="1FB0425A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93,049</w:t>
            </w:r>
          </w:p>
        </w:tc>
        <w:tc>
          <w:tcPr>
            <w:tcW w:w="1014" w:type="dxa"/>
            <w:shd w:val="clear" w:color="auto" w:fill="auto"/>
          </w:tcPr>
          <w:p w14:paraId="49D2AB09" w14:textId="19868C9F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3,012</w:t>
            </w:r>
          </w:p>
        </w:tc>
        <w:tc>
          <w:tcPr>
            <w:tcW w:w="961" w:type="dxa"/>
            <w:shd w:val="clear" w:color="auto" w:fill="auto"/>
          </w:tcPr>
          <w:p w14:paraId="31F84CAD" w14:textId="38959F20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</w:tr>
    </w:tbl>
    <w:p w14:paraId="7A6023B8" w14:textId="77777777" w:rsidR="008D0BA8" w:rsidRPr="00785F0F" w:rsidRDefault="008D0BA8" w:rsidP="008D0BA8">
      <w:pPr>
        <w:ind w:left="1080" w:right="-28"/>
        <w:rPr>
          <w:spacing w:val="-6"/>
          <w:sz w:val="30"/>
          <w:szCs w:val="30"/>
        </w:rPr>
      </w:pPr>
    </w:p>
    <w:tbl>
      <w:tblPr>
        <w:tblW w:w="909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40"/>
        <w:gridCol w:w="962"/>
        <w:gridCol w:w="962"/>
        <w:gridCol w:w="961"/>
        <w:gridCol w:w="961"/>
        <w:gridCol w:w="1014"/>
        <w:gridCol w:w="990"/>
      </w:tblGrid>
      <w:tr w:rsidR="008D0BA8" w:rsidRPr="00785F0F" w14:paraId="69F4C1A2" w14:textId="77777777" w:rsidTr="00447E7A">
        <w:tc>
          <w:tcPr>
            <w:tcW w:w="3240" w:type="dxa"/>
            <w:shd w:val="clear" w:color="auto" w:fill="auto"/>
            <w:vAlign w:val="bottom"/>
          </w:tcPr>
          <w:p w14:paraId="55473464" w14:textId="77777777" w:rsidR="008D0BA8" w:rsidRPr="00785F0F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850" w:type="dxa"/>
            <w:gridSpan w:val="6"/>
            <w:shd w:val="clear" w:color="auto" w:fill="auto"/>
            <w:vAlign w:val="bottom"/>
          </w:tcPr>
          <w:p w14:paraId="27B1C58F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D34A3" w:rsidRPr="00785F0F" w14:paraId="128E9C98" w14:textId="77777777" w:rsidTr="00447E7A">
        <w:tc>
          <w:tcPr>
            <w:tcW w:w="3240" w:type="dxa"/>
            <w:shd w:val="clear" w:color="auto" w:fill="auto"/>
            <w:vAlign w:val="bottom"/>
          </w:tcPr>
          <w:p w14:paraId="6DB55704" w14:textId="77777777" w:rsidR="00DD34A3" w:rsidRPr="00785F0F" w:rsidRDefault="00DD34A3" w:rsidP="00DD34A3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14:paraId="60D81542" w14:textId="02310E09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2</w:t>
            </w:r>
          </w:p>
        </w:tc>
        <w:tc>
          <w:tcPr>
            <w:tcW w:w="2965" w:type="dxa"/>
            <w:gridSpan w:val="3"/>
            <w:shd w:val="clear" w:color="auto" w:fill="auto"/>
            <w:vAlign w:val="bottom"/>
          </w:tcPr>
          <w:p w14:paraId="5CB478E4" w14:textId="2EF4194E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</w:t>
            </w:r>
            <w:r w:rsidRPr="00785F0F">
              <w:rPr>
                <w:rFonts w:hint="cs"/>
                <w:sz w:val="24"/>
                <w:szCs w:val="24"/>
                <w:cs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DD34A3" w:rsidRPr="00785F0F" w14:paraId="08A2858B" w14:textId="77777777" w:rsidTr="00447E7A">
        <w:tc>
          <w:tcPr>
            <w:tcW w:w="3240" w:type="dxa"/>
            <w:shd w:val="clear" w:color="auto" w:fill="auto"/>
            <w:vAlign w:val="bottom"/>
          </w:tcPr>
          <w:p w14:paraId="041A3DED" w14:textId="77777777" w:rsidR="00DD34A3" w:rsidRPr="00785F0F" w:rsidRDefault="00DD34A3" w:rsidP="00DD34A3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DC6643E" w14:textId="77777777" w:rsidR="00DD34A3" w:rsidRPr="00785F0F" w:rsidRDefault="00DD34A3" w:rsidP="00DD34A3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F0092BD" w14:textId="77777777" w:rsidR="00DD34A3" w:rsidRPr="00785F0F" w:rsidRDefault="00DD34A3" w:rsidP="00DD34A3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40A2C03" w14:textId="77777777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5473047" w14:textId="77777777" w:rsidR="00DD34A3" w:rsidRPr="00785F0F" w:rsidRDefault="00DD34A3" w:rsidP="00DD34A3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713EEAE" w14:textId="77777777" w:rsidR="00DD34A3" w:rsidRPr="00785F0F" w:rsidRDefault="00DD34A3" w:rsidP="00DD34A3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B86FB6" w14:textId="77777777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DD34A3" w:rsidRPr="00785F0F" w14:paraId="295F665F" w14:textId="77777777" w:rsidTr="00447E7A">
        <w:tc>
          <w:tcPr>
            <w:tcW w:w="3240" w:type="dxa"/>
            <w:shd w:val="clear" w:color="auto" w:fill="auto"/>
            <w:vAlign w:val="bottom"/>
          </w:tcPr>
          <w:p w14:paraId="5DE9D29A" w14:textId="77777777" w:rsidR="00DD34A3" w:rsidRPr="00785F0F" w:rsidRDefault="00DD34A3" w:rsidP="00DD34A3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E41451E" w14:textId="77777777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90594AC" w14:textId="77777777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6255F3A" w14:textId="77777777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2C31E9F" w14:textId="77777777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27A787A" w14:textId="77777777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6CBB6F" w14:textId="77777777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ถัวเฉลี่ย</w:t>
            </w:r>
          </w:p>
        </w:tc>
      </w:tr>
      <w:tr w:rsidR="00DD34A3" w:rsidRPr="00785F0F" w14:paraId="1CD89577" w14:textId="77777777" w:rsidTr="00447E7A">
        <w:tc>
          <w:tcPr>
            <w:tcW w:w="3240" w:type="dxa"/>
            <w:shd w:val="clear" w:color="auto" w:fill="auto"/>
            <w:vAlign w:val="bottom"/>
          </w:tcPr>
          <w:p w14:paraId="4BE70435" w14:textId="77777777" w:rsidR="00DD34A3" w:rsidRPr="00785F0F" w:rsidRDefault="00DD34A3" w:rsidP="00DD34A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789939D8" w14:textId="77777777" w:rsidR="00DD34A3" w:rsidRPr="00785F0F" w:rsidRDefault="00DD34A3" w:rsidP="00DD34A3">
            <w:pPr>
              <w:ind w:left="-27" w:right="-45"/>
              <w:jc w:val="center"/>
              <w:rPr>
                <w:i/>
                <w:iCs/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94D1672" w14:textId="77777777" w:rsidR="00DD34A3" w:rsidRPr="00785F0F" w:rsidRDefault="00DD34A3" w:rsidP="00DD34A3">
            <w:pPr>
              <w:ind w:left="-27" w:right="-45"/>
              <w:jc w:val="center"/>
              <w:rPr>
                <w:i/>
                <w:iCs/>
                <w:sz w:val="24"/>
                <w:szCs w:val="24"/>
                <w:cs/>
                <w:lang w:val="th-TH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75" w:type="dxa"/>
            <w:gridSpan w:val="2"/>
            <w:shd w:val="clear" w:color="auto" w:fill="auto"/>
            <w:vAlign w:val="bottom"/>
          </w:tcPr>
          <w:p w14:paraId="0D62DA60" w14:textId="77777777" w:rsidR="00DD34A3" w:rsidRPr="00785F0F" w:rsidRDefault="00DD34A3" w:rsidP="00DD34A3">
            <w:pPr>
              <w:ind w:left="-108" w:right="-108"/>
              <w:jc w:val="center"/>
              <w:rPr>
                <w:i/>
                <w:iCs/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6048E1" w14:textId="77777777" w:rsidR="00DD34A3" w:rsidRPr="00785F0F" w:rsidRDefault="00DD34A3" w:rsidP="00DD34A3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DD34A3" w:rsidRPr="00785F0F" w14:paraId="0077AFF4" w14:textId="77777777" w:rsidTr="00447E7A">
        <w:tc>
          <w:tcPr>
            <w:tcW w:w="3240" w:type="dxa"/>
            <w:shd w:val="clear" w:color="auto" w:fill="auto"/>
            <w:vAlign w:val="bottom"/>
          </w:tcPr>
          <w:p w14:paraId="3BEAB2C6" w14:textId="77777777" w:rsidR="00DD34A3" w:rsidRPr="00785F0F" w:rsidRDefault="00DD34A3" w:rsidP="00DD34A3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5D926C7" w14:textId="3DC8C546" w:rsidR="00DD34A3" w:rsidRPr="00785F0F" w:rsidRDefault="00DD34A3" w:rsidP="00DD34A3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6B179C1" w14:textId="77777777" w:rsidR="00DD34A3" w:rsidRPr="00785F0F" w:rsidRDefault="00DD34A3" w:rsidP="00DD34A3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198DCAC" w14:textId="77777777" w:rsidR="00DD34A3" w:rsidRPr="00785F0F" w:rsidRDefault="00DD34A3" w:rsidP="00DD34A3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0567A1E" w14:textId="77777777" w:rsidR="00DD34A3" w:rsidRPr="00785F0F" w:rsidRDefault="00DD34A3" w:rsidP="00DD34A3">
            <w:pPr>
              <w:tabs>
                <w:tab w:val="decimal" w:pos="680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0979D40" w14:textId="77777777" w:rsidR="00DD34A3" w:rsidRPr="00785F0F" w:rsidRDefault="00DD34A3" w:rsidP="00DD34A3">
            <w:pPr>
              <w:tabs>
                <w:tab w:val="decimal" w:pos="680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787D9C" w14:textId="77777777" w:rsidR="00DD34A3" w:rsidRPr="00785F0F" w:rsidRDefault="00DD34A3" w:rsidP="00DD34A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</w:tr>
      <w:tr w:rsidR="004B152E" w:rsidRPr="00785F0F" w14:paraId="348B3E46" w14:textId="77777777" w:rsidTr="00C7790A">
        <w:tc>
          <w:tcPr>
            <w:tcW w:w="3240" w:type="dxa"/>
            <w:shd w:val="clear" w:color="auto" w:fill="auto"/>
            <w:vAlign w:val="bottom"/>
          </w:tcPr>
          <w:p w14:paraId="0AA5D4CC" w14:textId="77777777" w:rsidR="004B152E" w:rsidRPr="00785F0F" w:rsidRDefault="004B152E" w:rsidP="004B152E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(สินทรัพย์)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6E14F95" w14:textId="2522EE9A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394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642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CB6D251" w14:textId="5233A090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352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CAF650C" w14:textId="2B75C6B0" w:rsidR="004B152E" w:rsidRPr="00785F0F" w:rsidRDefault="004B152E" w:rsidP="004B152E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FC46A02" w14:textId="185A3258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332,755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D2390E3" w14:textId="536D8C7C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7A3D36" w14:textId="76078FBA" w:rsidR="004B152E" w:rsidRPr="00785F0F" w:rsidRDefault="004B152E" w:rsidP="004B152E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</w:t>
            </w:r>
          </w:p>
        </w:tc>
      </w:tr>
      <w:tr w:rsidR="004B152E" w:rsidRPr="00785F0F" w14:paraId="36478392" w14:textId="77777777" w:rsidTr="00C7790A">
        <w:tc>
          <w:tcPr>
            <w:tcW w:w="3240" w:type="dxa"/>
            <w:shd w:val="clear" w:color="auto" w:fill="auto"/>
            <w:vAlign w:val="bottom"/>
          </w:tcPr>
          <w:p w14:paraId="5CE0CE5B" w14:textId="77777777" w:rsidR="004B152E" w:rsidRPr="00785F0F" w:rsidRDefault="004B152E" w:rsidP="004B152E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7596B7A" w14:textId="7703B848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291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750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C7CE8CE" w14:textId="5386453D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448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EFC1D99" w14:textId="39A8435C" w:rsidR="004B152E" w:rsidRPr="00785F0F" w:rsidRDefault="004B152E" w:rsidP="004B152E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9084CAE" w14:textId="7BA8675C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286,014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E725760" w14:textId="3224CE02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8EBF24" w14:textId="1E0AC98D" w:rsidR="004B152E" w:rsidRPr="00785F0F" w:rsidRDefault="004B152E" w:rsidP="004B152E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</w:t>
            </w:r>
          </w:p>
        </w:tc>
      </w:tr>
      <w:tr w:rsidR="004B152E" w:rsidRPr="00785F0F" w14:paraId="38292150" w14:textId="77777777" w:rsidTr="00C7790A">
        <w:tc>
          <w:tcPr>
            <w:tcW w:w="3240" w:type="dxa"/>
            <w:shd w:val="clear" w:color="auto" w:fill="auto"/>
            <w:vAlign w:val="bottom"/>
          </w:tcPr>
          <w:p w14:paraId="708F5A6B" w14:textId="77777777" w:rsidR="004B152E" w:rsidRPr="00785F0F" w:rsidRDefault="004B152E" w:rsidP="004B152E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 xml:space="preserve">เงินให้สินเชื่อแก่ลูกหนี้ </w:t>
            </w:r>
            <w:r w:rsidRPr="00785F0F">
              <w:rPr>
                <w:rFonts w:ascii="Angsana New" w:hAnsi="Angsana New" w:cs="Angsana New"/>
                <w:vertAlign w:val="superscript"/>
                <w:cs/>
              </w:rPr>
              <w:t>*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68CA7AB" w14:textId="6CB4AD91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834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D091B12" w14:textId="0C358724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240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160541D" w14:textId="5E24ECEA" w:rsidR="004B152E" w:rsidRPr="00785F0F" w:rsidRDefault="004B152E" w:rsidP="004B152E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7879674" w14:textId="015BC778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2,072,929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7A3C9A4" w14:textId="4E4080B0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109,120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7B744A" w14:textId="59F399BD" w:rsidR="004B152E" w:rsidRPr="00785F0F" w:rsidRDefault="004B152E" w:rsidP="004B152E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</w:tr>
      <w:tr w:rsidR="004B152E" w:rsidRPr="00785F0F" w14:paraId="04F10317" w14:textId="77777777" w:rsidTr="00C7790A">
        <w:tc>
          <w:tcPr>
            <w:tcW w:w="3240" w:type="dxa"/>
            <w:shd w:val="clear" w:color="auto" w:fill="auto"/>
            <w:vAlign w:val="bottom"/>
          </w:tcPr>
          <w:p w14:paraId="1CEFB928" w14:textId="77777777" w:rsidR="004B152E" w:rsidRPr="00785F0F" w:rsidRDefault="004B152E" w:rsidP="004B152E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39EE4C3" w14:textId="39BE9BB7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156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712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1BACD47" w14:textId="022C7835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034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661FEBA" w14:textId="239E5B3C" w:rsidR="004B152E" w:rsidRPr="00785F0F" w:rsidRDefault="004B152E" w:rsidP="004B152E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875E8A2" w14:textId="38787345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2,122,413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E6A5821" w14:textId="75494489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18,282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C3DC8E" w14:textId="584D2669" w:rsidR="004B152E" w:rsidRPr="00785F0F" w:rsidRDefault="004B152E" w:rsidP="004B152E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</w:t>
            </w:r>
          </w:p>
        </w:tc>
      </w:tr>
      <w:tr w:rsidR="004B152E" w:rsidRPr="00785F0F" w14:paraId="28C94E07" w14:textId="77777777" w:rsidTr="00C7790A">
        <w:tc>
          <w:tcPr>
            <w:tcW w:w="3240" w:type="dxa"/>
            <w:shd w:val="clear" w:color="auto" w:fill="auto"/>
            <w:vAlign w:val="bottom"/>
          </w:tcPr>
          <w:p w14:paraId="2D10321E" w14:textId="77777777" w:rsidR="004B152E" w:rsidRPr="00785F0F" w:rsidRDefault="004B152E" w:rsidP="004B152E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15F7B8B" w14:textId="2F6E8262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145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735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7136AC0" w14:textId="5084E75A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637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EF306C4" w14:textId="0FC576C5" w:rsidR="004B152E" w:rsidRPr="00785F0F" w:rsidRDefault="004B152E" w:rsidP="004B152E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C575DD4" w14:textId="5AD9F819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128,256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EB75292" w14:textId="3405513D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1,579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E7B2F5" w14:textId="67A6C877" w:rsidR="004B152E" w:rsidRPr="00785F0F" w:rsidRDefault="004B152E" w:rsidP="004B152E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</w:tr>
      <w:tr w:rsidR="004B152E" w:rsidRPr="00785F0F" w14:paraId="583CD283" w14:textId="77777777" w:rsidTr="00C7790A">
        <w:tc>
          <w:tcPr>
            <w:tcW w:w="3240" w:type="dxa"/>
            <w:shd w:val="clear" w:color="auto" w:fill="auto"/>
            <w:vAlign w:val="bottom"/>
          </w:tcPr>
          <w:p w14:paraId="4DC32108" w14:textId="77777777" w:rsidR="004B152E" w:rsidRPr="00785F0F" w:rsidRDefault="004B152E" w:rsidP="004B152E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1D71C7A" w14:textId="5C03A5D0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210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46C55BA" w14:textId="4E8A028F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4B152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4B152E">
              <w:rPr>
                <w:sz w:val="24"/>
                <w:szCs w:val="24"/>
              </w:rPr>
              <w:t>532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B219F82" w14:textId="64DF5EAE" w:rsidR="004B152E" w:rsidRPr="00785F0F" w:rsidRDefault="004B152E" w:rsidP="004B152E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3F0F706" w14:textId="431FAD4B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90,723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E416EE1" w14:textId="2D14ED39" w:rsidR="004B152E" w:rsidRPr="00785F0F" w:rsidRDefault="004B152E" w:rsidP="004B152E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479570" w14:textId="458BAA8E" w:rsidR="004B152E" w:rsidRPr="00785F0F" w:rsidRDefault="004B152E" w:rsidP="004B152E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</w:tr>
    </w:tbl>
    <w:p w14:paraId="3064C9DA" w14:textId="77777777" w:rsidR="008D0BA8" w:rsidRPr="00785F0F" w:rsidRDefault="008D0BA8" w:rsidP="00680C71">
      <w:pPr>
        <w:ind w:left="927" w:right="-28"/>
        <w:jc w:val="thaiDistribute"/>
        <w:rPr>
          <w:sz w:val="30"/>
          <w:szCs w:val="30"/>
        </w:rPr>
      </w:pPr>
    </w:p>
    <w:p w14:paraId="25A07701" w14:textId="3CABADE8" w:rsidR="00AD03F0" w:rsidRPr="00785F0F" w:rsidRDefault="008D0BA8" w:rsidP="00BA4DB9">
      <w:pPr>
        <w:tabs>
          <w:tab w:val="left" w:pos="1080"/>
        </w:tabs>
        <w:ind w:left="1080" w:hanging="126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</w:rPr>
        <w:tab/>
      </w:r>
      <w:r w:rsidR="00BA4DB9">
        <w:rPr>
          <w:rFonts w:hint="cs"/>
          <w:sz w:val="24"/>
          <w:szCs w:val="24"/>
          <w:cs/>
        </w:rPr>
        <w:t xml:space="preserve">   </w:t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18022DCB" w14:textId="77777777" w:rsidR="00AD03F0" w:rsidRPr="00785F0F" w:rsidRDefault="00AD03F0" w:rsidP="00FD3965">
      <w:pPr>
        <w:ind w:left="1080" w:right="-28"/>
        <w:jc w:val="thaiDistribute"/>
        <w:rPr>
          <w:sz w:val="30"/>
          <w:szCs w:val="30"/>
        </w:rPr>
      </w:pPr>
    </w:p>
    <w:p w14:paraId="26A382B7" w14:textId="77777777" w:rsidR="00CF5A51" w:rsidRPr="00785F0F" w:rsidRDefault="00CF5A51" w:rsidP="00921012">
      <w:pPr>
        <w:tabs>
          <w:tab w:val="left" w:pos="1080"/>
        </w:tabs>
        <w:ind w:left="1080" w:right="-29" w:hanging="540"/>
        <w:rPr>
          <w:spacing w:val="-6"/>
          <w:sz w:val="30"/>
          <w:szCs w:val="30"/>
        </w:rPr>
      </w:pPr>
      <w:r w:rsidRPr="00785F0F">
        <w:rPr>
          <w:spacing w:val="-6"/>
          <w:sz w:val="30"/>
          <w:szCs w:val="30"/>
          <w:cs/>
        </w:rPr>
        <w:br w:type="page"/>
      </w:r>
    </w:p>
    <w:p w14:paraId="69DA6245" w14:textId="77777777" w:rsidR="00AD03F0" w:rsidRPr="00785F0F" w:rsidRDefault="007443CB" w:rsidP="00921012">
      <w:pPr>
        <w:tabs>
          <w:tab w:val="left" w:pos="1080"/>
        </w:tabs>
        <w:ind w:left="1080" w:right="-29" w:hanging="540"/>
        <w:rPr>
          <w:sz w:val="30"/>
          <w:szCs w:val="30"/>
        </w:rPr>
      </w:pPr>
      <w:r w:rsidRPr="00785F0F">
        <w:rPr>
          <w:spacing w:val="-6"/>
          <w:sz w:val="30"/>
          <w:szCs w:val="30"/>
        </w:rPr>
        <w:lastRenderedPageBreak/>
        <w:t>4</w:t>
      </w:r>
      <w:r w:rsidR="00AD03F0" w:rsidRPr="00785F0F">
        <w:rPr>
          <w:spacing w:val="-6"/>
          <w:sz w:val="30"/>
          <w:szCs w:val="30"/>
          <w:cs/>
        </w:rPr>
        <w:t>.</w:t>
      </w:r>
      <w:r w:rsidR="00AD03F0" w:rsidRPr="00785F0F">
        <w:rPr>
          <w:spacing w:val="-6"/>
          <w:sz w:val="30"/>
          <w:szCs w:val="30"/>
        </w:rPr>
        <w:t>3</w:t>
      </w:r>
      <w:r w:rsidR="00AD03F0" w:rsidRPr="00785F0F">
        <w:rPr>
          <w:spacing w:val="-6"/>
          <w:sz w:val="30"/>
          <w:szCs w:val="30"/>
        </w:rPr>
        <w:tab/>
      </w:r>
      <w:r w:rsidR="00AD03F0" w:rsidRPr="00D82E56">
        <w:rPr>
          <w:sz w:val="30"/>
          <w:szCs w:val="30"/>
          <w:cs/>
        </w:rPr>
        <w:t>ความเสี่ยงด้านอัตราแลกเปลี่ยน</w:t>
      </w:r>
    </w:p>
    <w:p w14:paraId="79F8EF51" w14:textId="77777777" w:rsidR="00AD03F0" w:rsidRPr="00785F0F" w:rsidRDefault="00AD03F0" w:rsidP="00AD03F0">
      <w:pPr>
        <w:ind w:left="1080" w:right="-28"/>
        <w:jc w:val="thaiDistribute"/>
        <w:rPr>
          <w:sz w:val="22"/>
          <w:szCs w:val="22"/>
        </w:rPr>
      </w:pPr>
    </w:p>
    <w:p w14:paraId="5E01F919" w14:textId="77777777" w:rsidR="00CF5A51" w:rsidRPr="00785F0F" w:rsidRDefault="00AD03F0" w:rsidP="00CF5A51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ตราสารการเงินเปลี่ยนแปลงไปหรือทำให้เกิดความผันผวนต่อรายได้หรือ</w:t>
      </w:r>
      <w:r w:rsidRPr="00785F0F">
        <w:rPr>
          <w:sz w:val="30"/>
          <w:szCs w:val="30"/>
          <w:cs/>
          <w:lang w:val="th-TH"/>
        </w:rPr>
        <w:t>มู</w:t>
      </w:r>
      <w:r w:rsidRPr="00785F0F">
        <w:rPr>
          <w:sz w:val="30"/>
          <w:szCs w:val="30"/>
          <w:cs/>
        </w:rPr>
        <w:t>ลค่าของสินทรัพย์หรือหนี้สินทางการเงิน</w:t>
      </w:r>
    </w:p>
    <w:p w14:paraId="0CBE2BE5" w14:textId="77777777" w:rsidR="00CF5A51" w:rsidRPr="00785F0F" w:rsidRDefault="00CF5A51" w:rsidP="00CF5A51">
      <w:pPr>
        <w:ind w:left="1080" w:right="-28"/>
        <w:jc w:val="thaiDistribute"/>
        <w:rPr>
          <w:sz w:val="22"/>
          <w:szCs w:val="22"/>
        </w:rPr>
      </w:pPr>
    </w:p>
    <w:p w14:paraId="76A6B4AC" w14:textId="77777777" w:rsidR="008D0BA8" w:rsidRPr="00785F0F" w:rsidRDefault="001D6C80" w:rsidP="00CF5A51">
      <w:pPr>
        <w:ind w:left="1080" w:right="-28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ธ</w:t>
      </w:r>
      <w:r w:rsidR="008D0BA8" w:rsidRPr="00785F0F">
        <w:rPr>
          <w:sz w:val="30"/>
          <w:szCs w:val="30"/>
          <w:cs/>
        </w:rPr>
        <w:t xml:space="preserve">นาคารมีนโยบายจัดการด้านความเสี่ยงของเงินตราต่างประเทศโดยกำหนดวงเงินของฐานะอัตราแลกเปลี่ยน โดยวงเงินเหล่านี้ได้แก่ </w:t>
      </w:r>
      <w:r w:rsidR="008D0BA8" w:rsidRPr="00785F0F">
        <w:rPr>
          <w:sz w:val="30"/>
          <w:szCs w:val="30"/>
        </w:rPr>
        <w:t xml:space="preserve">Net Open Position Limits, Open Position by Currency, Management Action Triggers </w:t>
      </w:r>
      <w:r w:rsidR="008D0BA8" w:rsidRPr="00785F0F">
        <w:rPr>
          <w:sz w:val="30"/>
          <w:szCs w:val="30"/>
          <w:cs/>
        </w:rPr>
        <w:t xml:space="preserve">และ </w:t>
      </w:r>
      <w:r w:rsidR="008D0BA8" w:rsidRPr="00785F0F">
        <w:rPr>
          <w:sz w:val="30"/>
          <w:szCs w:val="30"/>
        </w:rPr>
        <w:t xml:space="preserve">Value at Risk </w:t>
      </w:r>
      <w:r w:rsidR="008D0BA8" w:rsidRPr="00785F0F">
        <w:rPr>
          <w:sz w:val="30"/>
          <w:szCs w:val="30"/>
          <w:cs/>
        </w:rPr>
        <w:t>โดยมีการกำกับดูแลทุกวัน และเป็นไปตามข้อบังคับของธนาคารแห่งประเทศไทยเกี่ยวกับอัตราแลกเปลี่ยน</w:t>
      </w:r>
    </w:p>
    <w:p w14:paraId="746E2B6F" w14:textId="77777777" w:rsidR="008D0BA8" w:rsidRPr="00785F0F" w:rsidRDefault="008D0BA8" w:rsidP="008D0BA8">
      <w:pPr>
        <w:ind w:left="1080" w:right="-28"/>
        <w:jc w:val="thaiDistribute"/>
        <w:rPr>
          <w:sz w:val="22"/>
          <w:szCs w:val="22"/>
          <w:cs/>
        </w:rPr>
      </w:pPr>
    </w:p>
    <w:p w14:paraId="14C19C34" w14:textId="636EB5DF" w:rsidR="00DD34A3" w:rsidRPr="00567835" w:rsidRDefault="00DD34A3" w:rsidP="00DD34A3">
      <w:pPr>
        <w:ind w:left="1080" w:right="-28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</w:rPr>
        <w:t xml:space="preserve">ณ วันที่ </w:t>
      </w:r>
      <w:r w:rsidR="00E51FE8">
        <w:rPr>
          <w:rFonts w:hint="cs"/>
          <w:sz w:val="30"/>
          <w:szCs w:val="30"/>
          <w:cs/>
        </w:rPr>
        <w:t>31 ธันวาคม</w:t>
      </w:r>
      <w:r w:rsidRPr="00A36B09">
        <w:rPr>
          <w:sz w:val="30"/>
          <w:szCs w:val="30"/>
          <w:cs/>
        </w:rPr>
        <w:t xml:space="preserve"> 256</w:t>
      </w:r>
      <w:r>
        <w:rPr>
          <w:rFonts w:hint="cs"/>
          <w:sz w:val="30"/>
          <w:szCs w:val="30"/>
          <w:cs/>
        </w:rPr>
        <w:t>2</w:t>
      </w:r>
      <w:r w:rsidRPr="00A36B09">
        <w:rPr>
          <w:sz w:val="30"/>
          <w:szCs w:val="30"/>
          <w:cs/>
        </w:rPr>
        <w:t xml:space="preserve"> และ 2</w:t>
      </w:r>
      <w:r w:rsidRPr="00A36B09">
        <w:rPr>
          <w:sz w:val="30"/>
          <w:szCs w:val="30"/>
        </w:rPr>
        <w:t>56</w:t>
      </w:r>
      <w:r>
        <w:rPr>
          <w:rFonts w:hint="cs"/>
          <w:sz w:val="30"/>
          <w:szCs w:val="30"/>
          <w:cs/>
        </w:rPr>
        <w:t>1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สินทรัพย์และหนี้สินทางการเงินในสกุลเงินตราต่าง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ๆ ดังนี้</w:t>
      </w:r>
    </w:p>
    <w:p w14:paraId="2DEB03EA" w14:textId="77777777" w:rsidR="008D0BA8" w:rsidRPr="00785F0F" w:rsidRDefault="008D0BA8" w:rsidP="001755F2">
      <w:pPr>
        <w:ind w:left="1080" w:right="-28"/>
        <w:jc w:val="thaiDistribute"/>
        <w:rPr>
          <w:sz w:val="22"/>
          <w:szCs w:val="22"/>
        </w:rPr>
      </w:pP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C35C30" w:rsidRPr="00377AC2" w14:paraId="203E7E95" w14:textId="77777777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C01FCD4" w14:textId="77777777" w:rsidR="00C35C30" w:rsidRPr="00377AC2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634D1C2B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C35C30" w:rsidRPr="00377AC2" w14:paraId="7C4D842A" w14:textId="77777777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88ACF41" w14:textId="77777777" w:rsidR="00C35C30" w:rsidRPr="00377AC2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203DC223" w14:textId="2944113E" w:rsidR="00C35C30" w:rsidRPr="00377AC2" w:rsidRDefault="00C35C30" w:rsidP="00A36B09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256</w:t>
            </w:r>
            <w:r w:rsidR="00DD34A3">
              <w:rPr>
                <w:rFonts w:hint="cs"/>
                <w:sz w:val="24"/>
                <w:szCs w:val="24"/>
                <w:cs/>
                <w:lang w:val="th-TH"/>
              </w:rPr>
              <w:t>2</w:t>
            </w:r>
          </w:p>
        </w:tc>
      </w:tr>
      <w:tr w:rsidR="00FD2E0D" w:rsidRPr="00377AC2" w14:paraId="7BAF47FB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4D43C17" w14:textId="77777777" w:rsidR="00FD2E0D" w:rsidRPr="00377AC2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120983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03A12F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4B6390" w14:textId="77777777" w:rsidR="00FD2E0D" w:rsidRPr="00377AC2" w:rsidRDefault="00FD2E0D" w:rsidP="00FD2E0D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D375CD6" w14:textId="77777777" w:rsidR="00FD2E0D" w:rsidRPr="00377AC2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F14931" w14:textId="77777777" w:rsidR="00FD2E0D" w:rsidRPr="00377AC2" w:rsidRDefault="00FD2E0D" w:rsidP="00FD2E0D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4691D9A2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56E6DA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E33294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183B7F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FD2E0D" w:rsidRPr="00377AC2" w14:paraId="3E5FD006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E696804" w14:textId="77777777" w:rsidR="00FD2E0D" w:rsidRPr="00377AC2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C8106E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2B47E5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71E073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BC87D3" w14:textId="77777777" w:rsidR="00FD2E0D" w:rsidRPr="00377AC2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B380CC" w14:textId="77777777" w:rsidR="00FD2E0D" w:rsidRPr="00377AC2" w:rsidRDefault="00FD2E0D" w:rsidP="00FD2E0D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14:paraId="0860CF1B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F5ECBE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87F5C2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EC1149" w14:textId="77777777" w:rsidR="00FD2E0D" w:rsidRPr="00377AC2" w:rsidRDefault="00FD2E0D" w:rsidP="00FD2E0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C35C30" w:rsidRPr="00377AC2" w14:paraId="74A075F1" w14:textId="77777777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CBC39FD" w14:textId="77777777" w:rsidR="00C35C30" w:rsidRPr="00377AC2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14:paraId="5C098782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377AC2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35C30" w:rsidRPr="00377AC2" w14:paraId="020C4268" w14:textId="77777777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AD99816" w14:textId="77777777" w:rsidR="00C35C30" w:rsidRPr="00377AC2" w:rsidRDefault="00C35C30" w:rsidP="00C35C30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AC4F73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5709EE2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C0F1A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2C51D4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4C15BF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58EB1129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CFE2464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C6E9A4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FE2634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D762CF" w:rsidRPr="00377AC2" w14:paraId="7E1FE856" w14:textId="77777777" w:rsidTr="00726D5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B5C3506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</w:tcPr>
          <w:p w14:paraId="0B6AE53A" w14:textId="3493ACBF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F75C11">
              <w:rPr>
                <w:sz w:val="24"/>
                <w:szCs w:val="24"/>
              </w:rPr>
              <w:t>412</w:t>
            </w:r>
          </w:p>
        </w:tc>
        <w:tc>
          <w:tcPr>
            <w:tcW w:w="90" w:type="dxa"/>
            <w:shd w:val="clear" w:color="auto" w:fill="auto"/>
          </w:tcPr>
          <w:p w14:paraId="1EE89579" w14:textId="77777777" w:rsidR="00D762CF" w:rsidRPr="00377AC2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BBB0DA9" w14:textId="197E5F0A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90" w:type="dxa"/>
            <w:shd w:val="clear" w:color="auto" w:fill="auto"/>
          </w:tcPr>
          <w:p w14:paraId="3207E9E8" w14:textId="77777777" w:rsidR="00D762CF" w:rsidRPr="00F75C11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4A53721" w14:textId="54D16568" w:rsidR="00D762CF" w:rsidRPr="00F75C11" w:rsidRDefault="00D762CF" w:rsidP="00D762CF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90" w:type="dxa"/>
          </w:tcPr>
          <w:p w14:paraId="0140E2A1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42F4DC" w14:textId="285489B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70B86281" w14:textId="77777777" w:rsidR="00D762CF" w:rsidRPr="00377AC2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CA7D83F" w14:textId="4F1049F1" w:rsidR="00D762CF" w:rsidRPr="00D762CF" w:rsidRDefault="00D762CF" w:rsidP="00D762C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D762CF">
              <w:rPr>
                <w:sz w:val="24"/>
                <w:szCs w:val="24"/>
              </w:rPr>
              <w:t>246</w:t>
            </w:r>
          </w:p>
        </w:tc>
      </w:tr>
      <w:tr w:rsidR="00D762CF" w:rsidRPr="00377AC2" w14:paraId="1104C6CD" w14:textId="77777777" w:rsidTr="00726D5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9212A66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377AC2">
              <w:rPr>
                <w:sz w:val="24"/>
                <w:szCs w:val="24"/>
                <w:cs/>
              </w:rPr>
              <w:t xml:space="preserve">ตลาดเงิน </w:t>
            </w:r>
            <w:r w:rsidRPr="00377AC2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14:paraId="786447F8" w14:textId="40334476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F75C11">
              <w:rPr>
                <w:sz w:val="24"/>
                <w:szCs w:val="24"/>
              </w:rPr>
              <w:t>28,823</w:t>
            </w:r>
          </w:p>
        </w:tc>
        <w:tc>
          <w:tcPr>
            <w:tcW w:w="90" w:type="dxa"/>
            <w:shd w:val="clear" w:color="auto" w:fill="auto"/>
          </w:tcPr>
          <w:p w14:paraId="3A29E8C9" w14:textId="77777777" w:rsidR="00D762CF" w:rsidRPr="00377AC2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4D42BE0" w14:textId="2010B30A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90" w:type="dxa"/>
            <w:shd w:val="clear" w:color="auto" w:fill="auto"/>
          </w:tcPr>
          <w:p w14:paraId="0AA42DCF" w14:textId="77777777" w:rsidR="00D762CF" w:rsidRPr="00F75C11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77E145F" w14:textId="002C38E7" w:rsidR="00D762CF" w:rsidRPr="00F75C11" w:rsidRDefault="00D762CF" w:rsidP="00D762CF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90" w:type="dxa"/>
          </w:tcPr>
          <w:p w14:paraId="1AE066DE" w14:textId="77777777" w:rsidR="00D762CF" w:rsidRPr="00F75C11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D70AC5" w14:textId="4E33FBA9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90" w:type="dxa"/>
            <w:shd w:val="clear" w:color="auto" w:fill="auto"/>
          </w:tcPr>
          <w:p w14:paraId="2DC50348" w14:textId="77777777" w:rsidR="00D762CF" w:rsidRPr="00377AC2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1BA137" w14:textId="3EF187EE" w:rsidR="00D762CF" w:rsidRPr="00D762CF" w:rsidRDefault="00D762CF" w:rsidP="00D762C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D762CF">
              <w:rPr>
                <w:sz w:val="24"/>
                <w:szCs w:val="24"/>
              </w:rPr>
              <w:t>2,656</w:t>
            </w:r>
          </w:p>
        </w:tc>
      </w:tr>
      <w:tr w:rsidR="00D762CF" w:rsidRPr="00377AC2" w14:paraId="1C85775C" w14:textId="77777777" w:rsidTr="00726D5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F4B57D9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</w:tcPr>
          <w:p w14:paraId="08761493" w14:textId="7BD8126E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F75C11">
              <w:rPr>
                <w:sz w:val="24"/>
                <w:szCs w:val="24"/>
              </w:rPr>
              <w:t>6,892</w:t>
            </w:r>
          </w:p>
        </w:tc>
        <w:tc>
          <w:tcPr>
            <w:tcW w:w="90" w:type="dxa"/>
            <w:shd w:val="clear" w:color="auto" w:fill="auto"/>
          </w:tcPr>
          <w:p w14:paraId="34FFFEE1" w14:textId="77777777" w:rsidR="00D762CF" w:rsidRPr="00377AC2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BE1CF69" w14:textId="3BB14726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00DEC88A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DBFFDFE" w14:textId="3B8F9B88" w:rsidR="00D762CF" w:rsidRPr="00F75C11" w:rsidRDefault="00D762CF" w:rsidP="00D762CF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5,657</w:t>
            </w:r>
          </w:p>
        </w:tc>
        <w:tc>
          <w:tcPr>
            <w:tcW w:w="90" w:type="dxa"/>
          </w:tcPr>
          <w:p w14:paraId="497FEB64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7632EB" w14:textId="3B4A557E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1,225</w:t>
            </w:r>
          </w:p>
        </w:tc>
        <w:tc>
          <w:tcPr>
            <w:tcW w:w="90" w:type="dxa"/>
            <w:shd w:val="clear" w:color="auto" w:fill="auto"/>
          </w:tcPr>
          <w:p w14:paraId="108C482D" w14:textId="77777777" w:rsidR="00D762CF" w:rsidRPr="00377AC2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0B9A1EA" w14:textId="52F88615" w:rsidR="00D762CF" w:rsidRPr="00D762CF" w:rsidRDefault="00D762CF" w:rsidP="00D762C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D762CF">
              <w:rPr>
                <w:sz w:val="24"/>
                <w:szCs w:val="24"/>
              </w:rPr>
              <w:t>707</w:t>
            </w:r>
          </w:p>
        </w:tc>
      </w:tr>
      <w:tr w:rsidR="00D762CF" w:rsidRPr="00377AC2" w14:paraId="3F6B9367" w14:textId="77777777" w:rsidTr="00726D5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740C6E2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377AC2">
              <w:rPr>
                <w:sz w:val="24"/>
                <w:szCs w:val="24"/>
                <w:cs/>
              </w:rPr>
              <w:t xml:space="preserve"> </w:t>
            </w:r>
            <w:r w:rsidRPr="00377AC2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</w:tcPr>
          <w:p w14:paraId="1B1AAA5D" w14:textId="2C2184B9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F75C11">
              <w:rPr>
                <w:sz w:val="24"/>
                <w:szCs w:val="24"/>
              </w:rPr>
              <w:t>67,9</w:t>
            </w:r>
            <w:r w:rsidR="00EC23D9">
              <w:rPr>
                <w:sz w:val="24"/>
                <w:szCs w:val="24"/>
              </w:rPr>
              <w:t>6</w:t>
            </w:r>
            <w:r w:rsidRPr="00F75C11">
              <w:rPr>
                <w:sz w:val="24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9067897" w14:textId="77777777" w:rsidR="00D762CF" w:rsidRPr="00377AC2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84D2BA5" w14:textId="1B033F58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4,687</w:t>
            </w:r>
          </w:p>
        </w:tc>
        <w:tc>
          <w:tcPr>
            <w:tcW w:w="90" w:type="dxa"/>
            <w:shd w:val="clear" w:color="auto" w:fill="auto"/>
          </w:tcPr>
          <w:p w14:paraId="03903D46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F8B6239" w14:textId="0F4E914B" w:rsidR="00D762CF" w:rsidRPr="00F75C11" w:rsidRDefault="00D762CF" w:rsidP="00D762CF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267</w:t>
            </w:r>
          </w:p>
        </w:tc>
        <w:tc>
          <w:tcPr>
            <w:tcW w:w="90" w:type="dxa"/>
          </w:tcPr>
          <w:p w14:paraId="3143FC99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3E55E5" w14:textId="2DBE871C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A7203A4" w14:textId="77777777" w:rsidR="00D762CF" w:rsidRPr="00377AC2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3026F0F" w14:textId="233CBE8E" w:rsidR="00D762CF" w:rsidRPr="00D762CF" w:rsidRDefault="00D762CF" w:rsidP="00D762C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D762CF">
              <w:rPr>
                <w:sz w:val="24"/>
                <w:szCs w:val="24"/>
              </w:rPr>
              <w:t>4,092</w:t>
            </w:r>
          </w:p>
        </w:tc>
      </w:tr>
      <w:tr w:rsidR="00D762CF" w:rsidRPr="00377AC2" w14:paraId="2B3C2EEB" w14:textId="77777777" w:rsidTr="00726D5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D02A120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08EBFFC7" w14:textId="6BCE1F66" w:rsidR="00D762CF" w:rsidRPr="00F75C11" w:rsidRDefault="00D762CF" w:rsidP="00D762CF">
            <w:pPr>
              <w:tabs>
                <w:tab w:val="decimal" w:pos="900"/>
              </w:tabs>
              <w:snapToGrid w:val="0"/>
              <w:ind w:left="-54"/>
              <w:rPr>
                <w:sz w:val="24"/>
                <w:szCs w:val="24"/>
                <w:cs/>
              </w:rPr>
            </w:pPr>
            <w:r w:rsidRPr="00F75C11">
              <w:rPr>
                <w:sz w:val="24"/>
                <w:szCs w:val="24"/>
              </w:rPr>
              <w:t>167</w:t>
            </w:r>
          </w:p>
        </w:tc>
        <w:tc>
          <w:tcPr>
            <w:tcW w:w="90" w:type="dxa"/>
            <w:shd w:val="clear" w:color="auto" w:fill="auto"/>
          </w:tcPr>
          <w:p w14:paraId="60C01CC7" w14:textId="77777777" w:rsidR="00D762CF" w:rsidRPr="00377AC2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451CF3EE" w14:textId="66A1D1D5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02C6D20C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2074CF02" w14:textId="5428A6CA" w:rsidR="00D762CF" w:rsidRPr="00F75C11" w:rsidRDefault="00D762CF" w:rsidP="00D762CF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363F7E" w14:textId="77777777" w:rsidR="00D762CF" w:rsidRPr="00F75C11" w:rsidRDefault="00D762CF" w:rsidP="00D762C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2EA55C" w14:textId="015209D4" w:rsidR="00D762CF" w:rsidRPr="00F75C11" w:rsidRDefault="00D762CF" w:rsidP="005406E7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8A7312" w14:textId="77777777" w:rsidR="00D762CF" w:rsidRPr="005406E7" w:rsidRDefault="00D762CF" w:rsidP="005406E7">
            <w:pPr>
              <w:tabs>
                <w:tab w:val="decimal" w:pos="540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5A6D394D" w14:textId="6C6708C7" w:rsidR="00D762CF" w:rsidRPr="00D762CF" w:rsidRDefault="00D762CF" w:rsidP="00D762C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D762CF">
              <w:rPr>
                <w:sz w:val="24"/>
                <w:szCs w:val="24"/>
              </w:rPr>
              <w:t>15</w:t>
            </w:r>
          </w:p>
        </w:tc>
      </w:tr>
      <w:tr w:rsidR="00D762CF" w:rsidRPr="00377AC2" w14:paraId="05177FF3" w14:textId="77777777" w:rsidTr="00726D5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EE0BA8C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616A25" w14:textId="1637FC67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F75C11">
              <w:rPr>
                <w:b/>
                <w:bCs/>
                <w:sz w:val="24"/>
                <w:szCs w:val="24"/>
              </w:rPr>
              <w:t>104,261</w:t>
            </w:r>
          </w:p>
        </w:tc>
        <w:tc>
          <w:tcPr>
            <w:tcW w:w="90" w:type="dxa"/>
            <w:shd w:val="clear" w:color="auto" w:fill="auto"/>
          </w:tcPr>
          <w:p w14:paraId="0A31ECC1" w14:textId="77777777" w:rsidR="00D762CF" w:rsidRPr="00377AC2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545D63" w14:textId="68FBC16D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5,146</w:t>
            </w:r>
          </w:p>
        </w:tc>
        <w:tc>
          <w:tcPr>
            <w:tcW w:w="90" w:type="dxa"/>
            <w:shd w:val="clear" w:color="auto" w:fill="auto"/>
          </w:tcPr>
          <w:p w14:paraId="178F7E6D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F1DECE" w14:textId="3693643B" w:rsidR="00D762CF" w:rsidRPr="00F75C11" w:rsidRDefault="00D762CF" w:rsidP="00D762CF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6,370</w:t>
            </w:r>
          </w:p>
        </w:tc>
        <w:tc>
          <w:tcPr>
            <w:tcW w:w="90" w:type="dxa"/>
          </w:tcPr>
          <w:p w14:paraId="37FD826B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38106D6" w14:textId="434FB686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1,468</w:t>
            </w:r>
          </w:p>
        </w:tc>
        <w:tc>
          <w:tcPr>
            <w:tcW w:w="90" w:type="dxa"/>
            <w:shd w:val="clear" w:color="auto" w:fill="auto"/>
          </w:tcPr>
          <w:p w14:paraId="57EFE98D" w14:textId="77777777" w:rsidR="00D762CF" w:rsidRPr="00377AC2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DFADB3" w14:textId="47C8A72A" w:rsidR="00D762CF" w:rsidRPr="00D762CF" w:rsidRDefault="00D762CF" w:rsidP="00D762C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D762CF">
              <w:rPr>
                <w:b/>
                <w:bCs/>
                <w:sz w:val="24"/>
                <w:szCs w:val="24"/>
              </w:rPr>
              <w:t>7,716</w:t>
            </w:r>
          </w:p>
        </w:tc>
      </w:tr>
      <w:tr w:rsidR="00D762CF" w:rsidRPr="00377AC2" w14:paraId="132B99D8" w14:textId="77777777" w:rsidTr="00726D5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1945189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08E0D0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9A58912" w14:textId="77777777" w:rsidR="00D762CF" w:rsidRPr="00377AC2" w:rsidRDefault="00D762CF" w:rsidP="00D762CF">
            <w:pPr>
              <w:pStyle w:val="BodyText2"/>
              <w:tabs>
                <w:tab w:val="decimal" w:pos="526"/>
              </w:tabs>
              <w:snapToGrid w:val="0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883488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5419B4" w14:textId="77777777" w:rsidR="00D762CF" w:rsidRPr="00F75C11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76ACF21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798FC6D" w14:textId="77777777" w:rsidR="00D762CF" w:rsidRPr="00F75C11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318E0D3" w14:textId="77777777" w:rsidR="00D762CF" w:rsidRPr="00F75C11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C75E8D4" w14:textId="77777777" w:rsidR="00D762CF" w:rsidRPr="00377AC2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271CF53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D762CF" w:rsidRPr="00377AC2" w14:paraId="0D0E695D" w14:textId="77777777" w:rsidTr="00726D5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AB99C29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</w:tcPr>
          <w:p w14:paraId="0DA87636" w14:textId="6432EADB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F75C11">
              <w:rPr>
                <w:sz w:val="24"/>
                <w:szCs w:val="24"/>
              </w:rPr>
              <w:t>32,632</w:t>
            </w:r>
          </w:p>
        </w:tc>
        <w:tc>
          <w:tcPr>
            <w:tcW w:w="90" w:type="dxa"/>
            <w:shd w:val="clear" w:color="auto" w:fill="auto"/>
          </w:tcPr>
          <w:p w14:paraId="12CBBAA1" w14:textId="77777777" w:rsidR="00D762CF" w:rsidRPr="00377AC2" w:rsidRDefault="00D762CF" w:rsidP="00D762CF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C37121" w14:textId="1D3865C4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1,650</w:t>
            </w:r>
          </w:p>
        </w:tc>
        <w:tc>
          <w:tcPr>
            <w:tcW w:w="90" w:type="dxa"/>
            <w:shd w:val="clear" w:color="auto" w:fill="auto"/>
          </w:tcPr>
          <w:p w14:paraId="60D7D322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2CB9884" w14:textId="4F7904E6" w:rsidR="00D762CF" w:rsidRPr="00F75C11" w:rsidRDefault="00D762CF" w:rsidP="00D762CF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90" w:type="dxa"/>
          </w:tcPr>
          <w:p w14:paraId="67A6DFA2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DE4856" w14:textId="641A0879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89AFBB" w14:textId="77777777" w:rsidR="00D762CF" w:rsidRPr="00377AC2" w:rsidRDefault="00D762CF" w:rsidP="00D762C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E278462" w14:textId="77C1CD3F" w:rsidR="00D762CF" w:rsidRPr="00D762CF" w:rsidRDefault="00D762CF" w:rsidP="00D762C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D762CF">
              <w:rPr>
                <w:sz w:val="24"/>
                <w:szCs w:val="24"/>
              </w:rPr>
              <w:t>2,349</w:t>
            </w:r>
          </w:p>
        </w:tc>
      </w:tr>
      <w:tr w:rsidR="00D762CF" w:rsidRPr="00377AC2" w14:paraId="2D08EC53" w14:textId="77777777" w:rsidTr="00726D5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CECCC61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</w:tcPr>
          <w:p w14:paraId="23699CE7" w14:textId="1C18A4FC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F75C11">
              <w:rPr>
                <w:sz w:val="24"/>
                <w:szCs w:val="24"/>
              </w:rPr>
              <w:t>4,794</w:t>
            </w:r>
          </w:p>
        </w:tc>
        <w:tc>
          <w:tcPr>
            <w:tcW w:w="90" w:type="dxa"/>
            <w:shd w:val="clear" w:color="auto" w:fill="auto"/>
          </w:tcPr>
          <w:p w14:paraId="25B5008B" w14:textId="77777777" w:rsidR="00D762CF" w:rsidRPr="00377AC2" w:rsidRDefault="00D762CF" w:rsidP="00D762CF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BE297EF" w14:textId="17A4CAA6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90" w:type="dxa"/>
            <w:shd w:val="clear" w:color="auto" w:fill="auto"/>
          </w:tcPr>
          <w:p w14:paraId="2EEB7195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9713F17" w14:textId="70BDC0BF" w:rsidR="00D762CF" w:rsidRPr="00F75C11" w:rsidRDefault="00D762CF" w:rsidP="00D762CF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88E26A8" w14:textId="77777777" w:rsidR="00D762CF" w:rsidRPr="00F75C11" w:rsidRDefault="00D762CF" w:rsidP="00D762C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6DB194" w14:textId="55C3EE6F" w:rsidR="00D762CF" w:rsidRPr="00F75C11" w:rsidRDefault="00D762CF" w:rsidP="00D762CF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425D99" w14:textId="77777777" w:rsidR="00D762CF" w:rsidRPr="00377AC2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0D8088" w14:textId="60EBE5AB" w:rsidR="00D762CF" w:rsidRPr="00D762CF" w:rsidRDefault="00D762CF" w:rsidP="00D762C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D762CF">
              <w:rPr>
                <w:sz w:val="24"/>
                <w:szCs w:val="24"/>
              </w:rPr>
              <w:t>851</w:t>
            </w:r>
          </w:p>
        </w:tc>
      </w:tr>
      <w:tr w:rsidR="00D762CF" w:rsidRPr="00377AC2" w14:paraId="510B2147" w14:textId="77777777" w:rsidTr="00726D5A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4A5EFD00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</w:tcPr>
          <w:p w14:paraId="391CC277" w14:textId="1ABE05B6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F75C11">
              <w:rPr>
                <w:sz w:val="24"/>
                <w:szCs w:val="24"/>
              </w:rPr>
              <w:t>57,768</w:t>
            </w:r>
          </w:p>
        </w:tc>
        <w:tc>
          <w:tcPr>
            <w:tcW w:w="90" w:type="dxa"/>
            <w:shd w:val="clear" w:color="auto" w:fill="auto"/>
          </w:tcPr>
          <w:p w14:paraId="1F5D246D" w14:textId="77777777" w:rsidR="00D762CF" w:rsidRPr="00377AC2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34B313A" w14:textId="27FF0FDB" w:rsidR="00D762CF" w:rsidRPr="00F75C11" w:rsidRDefault="00D762CF" w:rsidP="00D762CF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AC70CA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6FAC62" w14:textId="3A984D62" w:rsidR="00D762CF" w:rsidRPr="00F75C11" w:rsidRDefault="00D762CF" w:rsidP="00D762CF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34EB83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3BFE78" w14:textId="589F086A" w:rsidR="00D762CF" w:rsidRPr="00F75C11" w:rsidRDefault="00D762CF" w:rsidP="00D762CF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9E216D" w14:textId="77777777" w:rsidR="00D762CF" w:rsidRPr="00377AC2" w:rsidRDefault="00D762CF" w:rsidP="00D762CF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7538A6" w14:textId="54D6ADA8" w:rsidR="00D762CF" w:rsidRPr="00D762CF" w:rsidRDefault="00D762CF" w:rsidP="00C72C16">
            <w:pPr>
              <w:tabs>
                <w:tab w:val="decimal" w:pos="576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D762CF">
              <w:rPr>
                <w:sz w:val="24"/>
                <w:szCs w:val="24"/>
              </w:rPr>
              <w:t>-</w:t>
            </w:r>
          </w:p>
        </w:tc>
      </w:tr>
      <w:tr w:rsidR="00D762CF" w:rsidRPr="00377AC2" w14:paraId="79D98BC9" w14:textId="77777777" w:rsidTr="00726D5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3088CFE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</w:r>
            <w:r w:rsidRPr="00377AC2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6A15AAD6" w14:textId="6C7EEF82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F75C11">
              <w:rPr>
                <w:sz w:val="24"/>
                <w:szCs w:val="24"/>
              </w:rPr>
              <w:t>712</w:t>
            </w:r>
          </w:p>
        </w:tc>
        <w:tc>
          <w:tcPr>
            <w:tcW w:w="90" w:type="dxa"/>
            <w:shd w:val="clear" w:color="auto" w:fill="auto"/>
          </w:tcPr>
          <w:p w14:paraId="5C47C748" w14:textId="77777777" w:rsidR="00D762CF" w:rsidRPr="00377AC2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48B4F271" w14:textId="7F101E52" w:rsidR="00D762CF" w:rsidRPr="00F75C11" w:rsidRDefault="00D762CF" w:rsidP="00D762CF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C5B85C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1C3E7D10" w14:textId="7FDD74F3" w:rsidR="00D762CF" w:rsidRPr="00F75C11" w:rsidRDefault="00D762CF" w:rsidP="00D762CF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45087E9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7AB8DB" w14:textId="6812C085" w:rsidR="00D762CF" w:rsidRPr="00F75C11" w:rsidRDefault="00D762CF" w:rsidP="00D762CF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1280C7" w14:textId="77777777" w:rsidR="00D762CF" w:rsidRPr="00377AC2" w:rsidRDefault="00D762CF" w:rsidP="00D762CF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43E31641" w14:textId="4AD0EC62" w:rsidR="00D762CF" w:rsidRPr="00D762CF" w:rsidRDefault="00D762CF" w:rsidP="00D762C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D762CF">
              <w:rPr>
                <w:sz w:val="24"/>
                <w:szCs w:val="24"/>
              </w:rPr>
              <w:t>27</w:t>
            </w:r>
          </w:p>
        </w:tc>
      </w:tr>
      <w:tr w:rsidR="00D762CF" w:rsidRPr="00377AC2" w14:paraId="238B5BBE" w14:textId="77777777" w:rsidTr="00726D5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9D4857F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122D21" w14:textId="7C9C827C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F75C11">
              <w:rPr>
                <w:b/>
                <w:bCs/>
                <w:sz w:val="24"/>
                <w:szCs w:val="24"/>
              </w:rPr>
              <w:t>95,906</w:t>
            </w:r>
          </w:p>
        </w:tc>
        <w:tc>
          <w:tcPr>
            <w:tcW w:w="90" w:type="dxa"/>
            <w:shd w:val="clear" w:color="auto" w:fill="auto"/>
          </w:tcPr>
          <w:p w14:paraId="295A3C95" w14:textId="77777777" w:rsidR="00D762CF" w:rsidRPr="00377AC2" w:rsidRDefault="00D762CF" w:rsidP="00D762CF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D2E1B2" w14:textId="286820DC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1,696</w:t>
            </w:r>
          </w:p>
        </w:tc>
        <w:tc>
          <w:tcPr>
            <w:tcW w:w="90" w:type="dxa"/>
            <w:shd w:val="clear" w:color="auto" w:fill="auto"/>
          </w:tcPr>
          <w:p w14:paraId="06291AAC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F0E404" w14:textId="6DDC9200" w:rsidR="00D762CF" w:rsidRPr="00F75C11" w:rsidRDefault="00D762CF" w:rsidP="00D762CF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380</w:t>
            </w:r>
          </w:p>
        </w:tc>
        <w:tc>
          <w:tcPr>
            <w:tcW w:w="90" w:type="dxa"/>
          </w:tcPr>
          <w:p w14:paraId="41685BBF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B94969C" w14:textId="32708B61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62D1E9" w14:textId="77777777" w:rsidR="00D762CF" w:rsidRPr="00377AC2" w:rsidRDefault="00D762CF" w:rsidP="00D762C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1BBF6B" w14:textId="4C094A16" w:rsidR="00D762CF" w:rsidRPr="00D762CF" w:rsidRDefault="00D762CF" w:rsidP="00D762C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D762CF">
              <w:rPr>
                <w:b/>
                <w:bCs/>
                <w:sz w:val="24"/>
                <w:szCs w:val="24"/>
              </w:rPr>
              <w:t>3,227</w:t>
            </w:r>
          </w:p>
        </w:tc>
      </w:tr>
      <w:tr w:rsidR="00D762CF" w:rsidRPr="00377AC2" w14:paraId="55B455D2" w14:textId="77777777" w:rsidTr="00726D5A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14:paraId="344B42C5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64D42A1" w14:textId="429E45D5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F75C11">
              <w:rPr>
                <w:b/>
                <w:bCs/>
                <w:sz w:val="24"/>
                <w:szCs w:val="24"/>
              </w:rPr>
              <w:t>8</w:t>
            </w:r>
            <w:r w:rsidR="00C93A78">
              <w:rPr>
                <w:b/>
                <w:bCs/>
                <w:sz w:val="24"/>
                <w:szCs w:val="24"/>
              </w:rPr>
              <w:t>,</w:t>
            </w:r>
            <w:r w:rsidRPr="00F75C11">
              <w:rPr>
                <w:b/>
                <w:bCs/>
                <w:sz w:val="24"/>
                <w:szCs w:val="24"/>
              </w:rPr>
              <w:t>355</w:t>
            </w:r>
          </w:p>
        </w:tc>
        <w:tc>
          <w:tcPr>
            <w:tcW w:w="90" w:type="dxa"/>
            <w:shd w:val="clear" w:color="auto" w:fill="auto"/>
          </w:tcPr>
          <w:p w14:paraId="1D01E3C5" w14:textId="77777777" w:rsidR="00D762CF" w:rsidRPr="00377AC2" w:rsidRDefault="00D762CF" w:rsidP="00D762CF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C8BC8C4" w14:textId="3DC14F25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3,450</w:t>
            </w:r>
          </w:p>
        </w:tc>
        <w:tc>
          <w:tcPr>
            <w:tcW w:w="90" w:type="dxa"/>
            <w:shd w:val="clear" w:color="auto" w:fill="auto"/>
          </w:tcPr>
          <w:p w14:paraId="49A1FCFD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673646D" w14:textId="41D9F06D" w:rsidR="00D762CF" w:rsidRPr="00F75C11" w:rsidRDefault="00D762CF" w:rsidP="00D762CF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5,990</w:t>
            </w:r>
          </w:p>
        </w:tc>
        <w:tc>
          <w:tcPr>
            <w:tcW w:w="90" w:type="dxa"/>
          </w:tcPr>
          <w:p w14:paraId="73E0A6BA" w14:textId="77777777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691473" w14:textId="229FD2A5" w:rsidR="00D762CF" w:rsidRPr="00F75C11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424264" w14:textId="77777777" w:rsidR="00D762CF" w:rsidRPr="00377AC2" w:rsidRDefault="00D762CF" w:rsidP="00D762C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6F9BC2A" w14:textId="1B6C09B5" w:rsidR="00D762CF" w:rsidRPr="00D762CF" w:rsidRDefault="00D762CF" w:rsidP="00D762C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  <w:cs/>
              </w:rPr>
            </w:pPr>
            <w:r w:rsidRPr="00D762CF">
              <w:rPr>
                <w:b/>
                <w:bCs/>
                <w:sz w:val="24"/>
                <w:szCs w:val="24"/>
              </w:rPr>
              <w:t>4,489</w:t>
            </w:r>
          </w:p>
        </w:tc>
      </w:tr>
      <w:tr w:rsidR="00D762CF" w:rsidRPr="00377AC2" w14:paraId="068A6520" w14:textId="77777777" w:rsidTr="00420593">
        <w:trPr>
          <w:cantSplit/>
          <w:trHeight w:val="134"/>
        </w:trPr>
        <w:tc>
          <w:tcPr>
            <w:tcW w:w="3330" w:type="dxa"/>
            <w:shd w:val="clear" w:color="auto" w:fill="auto"/>
            <w:vAlign w:val="bottom"/>
          </w:tcPr>
          <w:p w14:paraId="024D4CD5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377AC2">
              <w:rPr>
                <w:b/>
                <w:bCs/>
                <w:sz w:val="24"/>
                <w:szCs w:val="24"/>
                <w:cs/>
              </w:rPr>
              <w:t>-</w:t>
            </w: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6A893E4D" w14:textId="7AC21855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E27EF49" w14:textId="77777777" w:rsidR="00D762CF" w:rsidRPr="00377AC2" w:rsidRDefault="00D762CF" w:rsidP="00D762CF">
            <w:pPr>
              <w:pStyle w:val="BodyTextIndent3"/>
              <w:tabs>
                <w:tab w:val="decimal" w:pos="526"/>
                <w:tab w:val="decimal" w:pos="900"/>
              </w:tabs>
              <w:snapToGrid w:val="0"/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138FCC" w14:textId="79EFACB8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2805B81" w14:textId="77777777" w:rsidR="00D762CF" w:rsidRPr="00F75C11" w:rsidRDefault="00D762CF" w:rsidP="00D762CF">
            <w:pPr>
              <w:tabs>
                <w:tab w:val="decimal" w:pos="737"/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114327E7" w14:textId="789B53ED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85E79B3" w14:textId="77777777" w:rsidR="00D762CF" w:rsidRPr="00F75C11" w:rsidRDefault="00D762CF" w:rsidP="00D762CF">
            <w:pPr>
              <w:tabs>
                <w:tab w:val="decimal" w:pos="737"/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B6F9C06" w14:textId="60F02A80" w:rsidR="00D762CF" w:rsidRPr="00F75C11" w:rsidRDefault="00D762CF" w:rsidP="00D762CF">
            <w:pPr>
              <w:tabs>
                <w:tab w:val="decimal" w:pos="737"/>
                <w:tab w:val="decimal" w:pos="900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3C15D68" w14:textId="77777777" w:rsidR="00D762CF" w:rsidRPr="00377AC2" w:rsidRDefault="00D762CF" w:rsidP="00D762CF">
            <w:pPr>
              <w:tabs>
                <w:tab w:val="decimal" w:pos="737"/>
                <w:tab w:val="decimal" w:pos="900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6C2946B4" w14:textId="5C8B23FB" w:rsidR="00D762CF" w:rsidRPr="00D762CF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</w:tr>
      <w:tr w:rsidR="00D762CF" w:rsidRPr="00377AC2" w14:paraId="7E398ADC" w14:textId="77777777" w:rsidTr="00DC4771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6562850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(สัญญาแลกเปลี่ยนเงินตรา)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32553491" w14:textId="00FEC20F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F75C11">
              <w:rPr>
                <w:b/>
                <w:bCs/>
                <w:sz w:val="24"/>
                <w:szCs w:val="24"/>
              </w:rPr>
              <w:t>(179)</w:t>
            </w:r>
          </w:p>
        </w:tc>
        <w:tc>
          <w:tcPr>
            <w:tcW w:w="90" w:type="dxa"/>
            <w:shd w:val="clear" w:color="auto" w:fill="auto"/>
          </w:tcPr>
          <w:p w14:paraId="09CE7EAA" w14:textId="77777777" w:rsidR="00D762CF" w:rsidRPr="00377AC2" w:rsidRDefault="00D762CF" w:rsidP="00D762CF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1DDE705" w14:textId="402458CD" w:rsidR="00D762CF" w:rsidRPr="00F75C11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(2,468)</w:t>
            </w:r>
          </w:p>
        </w:tc>
        <w:tc>
          <w:tcPr>
            <w:tcW w:w="90" w:type="dxa"/>
            <w:shd w:val="clear" w:color="auto" w:fill="auto"/>
          </w:tcPr>
          <w:p w14:paraId="48F48B8C" w14:textId="77777777" w:rsidR="00D762CF" w:rsidRPr="00F75C11" w:rsidRDefault="00D762CF" w:rsidP="00D762C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689A66CE" w14:textId="6CCF5A13" w:rsidR="00D762CF" w:rsidRPr="00F75C11" w:rsidRDefault="00D762CF" w:rsidP="00D762CF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5C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(5,420)</w:t>
            </w:r>
          </w:p>
        </w:tc>
        <w:tc>
          <w:tcPr>
            <w:tcW w:w="90" w:type="dxa"/>
          </w:tcPr>
          <w:p w14:paraId="0666CABA" w14:textId="77777777" w:rsidR="00D762CF" w:rsidRPr="00F75C11" w:rsidRDefault="00D762CF" w:rsidP="00D762C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07BE58A" w14:textId="6C840EF1" w:rsidR="00D762CF" w:rsidRPr="00F75C11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5C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(1,070)</w:t>
            </w:r>
          </w:p>
        </w:tc>
        <w:tc>
          <w:tcPr>
            <w:tcW w:w="90" w:type="dxa"/>
            <w:shd w:val="clear" w:color="auto" w:fill="auto"/>
          </w:tcPr>
          <w:p w14:paraId="1C2199CE" w14:textId="77777777" w:rsidR="00D762CF" w:rsidRPr="00377AC2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50162FEE" w14:textId="5D133097" w:rsidR="00D762CF" w:rsidRPr="00D762CF" w:rsidRDefault="00D762CF" w:rsidP="00D762C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D762CF">
              <w:rPr>
                <w:b/>
                <w:bCs/>
                <w:sz w:val="24"/>
                <w:szCs w:val="24"/>
              </w:rPr>
              <w:t>(2,336)</w:t>
            </w:r>
          </w:p>
        </w:tc>
      </w:tr>
    </w:tbl>
    <w:p w14:paraId="00910C1E" w14:textId="77777777" w:rsidR="00D609E2" w:rsidRPr="00785F0F" w:rsidRDefault="00D609E2" w:rsidP="001755F2">
      <w:pPr>
        <w:ind w:left="1080" w:right="-28"/>
        <w:jc w:val="thaiDistribute"/>
        <w:rPr>
          <w:sz w:val="22"/>
          <w:szCs w:val="22"/>
          <w:cs/>
        </w:rPr>
      </w:pPr>
    </w:p>
    <w:p w14:paraId="578A877B" w14:textId="77777777" w:rsidR="008D0BA8" w:rsidRPr="00785F0F" w:rsidRDefault="008D0BA8" w:rsidP="00CD3F70">
      <w:pPr>
        <w:ind w:left="900" w:firstLine="180"/>
        <w:rPr>
          <w:sz w:val="30"/>
          <w:szCs w:val="3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</w:t>
      </w:r>
    </w:p>
    <w:p w14:paraId="787C5671" w14:textId="77777777" w:rsidR="00CF5A51" w:rsidRPr="00785F0F" w:rsidRDefault="008D0BA8" w:rsidP="00CD3F70">
      <w:pPr>
        <w:ind w:left="900" w:firstLine="180"/>
        <w:rPr>
          <w:sz w:val="20"/>
          <w:szCs w:val="20"/>
          <w:cs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  <w:r w:rsidR="00CF5A51" w:rsidRPr="00785F0F">
        <w:rPr>
          <w:sz w:val="20"/>
          <w:szCs w:val="20"/>
          <w:cs/>
        </w:rPr>
        <w:br w:type="page"/>
      </w: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347029" w:rsidRPr="00785F0F" w14:paraId="5A08CE23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50D33C5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7687FD2E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47029" w:rsidRPr="00785F0F" w14:paraId="0F87D590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ED8FB72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0532F905" w14:textId="29E10849" w:rsidR="00347029" w:rsidRPr="00785F0F" w:rsidRDefault="00347029" w:rsidP="003E1FDD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256</w:t>
            </w:r>
            <w:r w:rsidR="00DD34A3"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</w:tr>
      <w:tr w:rsidR="00347029" w:rsidRPr="00785F0F" w14:paraId="1007017C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918B73F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3AE618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9A0A60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8CCED4" w14:textId="77777777" w:rsidR="00347029" w:rsidRPr="00785F0F" w:rsidRDefault="00347029" w:rsidP="00C7790A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E77F92" w14:textId="77777777" w:rsidR="00347029" w:rsidRPr="00785F0F" w:rsidRDefault="00347029" w:rsidP="00C7790A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15D4BD" w14:textId="77777777" w:rsidR="00347029" w:rsidRPr="00785F0F" w:rsidRDefault="00347029" w:rsidP="00C7790A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728F222F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1F68DF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072054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03751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347029" w:rsidRPr="00785F0F" w14:paraId="16CFA498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7D0AA9D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2E4E8F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8891CC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4E34BF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A63F9" w14:textId="77777777" w:rsidR="00347029" w:rsidRPr="00785F0F" w:rsidRDefault="00347029" w:rsidP="00C7790A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EA001A" w14:textId="77777777" w:rsidR="00347029" w:rsidRPr="00785F0F" w:rsidRDefault="00347029" w:rsidP="00C7790A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14:paraId="6B12CB92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188FFB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rFonts w:hint="cs"/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58786A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02105" w14:textId="77777777" w:rsidR="00347029" w:rsidRPr="00785F0F" w:rsidRDefault="00347029" w:rsidP="00C7790A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347029" w:rsidRPr="00785F0F" w14:paraId="67D8B298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6EA24A6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14:paraId="4F8CCE71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47029" w:rsidRPr="00785F0F" w14:paraId="491B10F3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F48607C" w14:textId="77777777" w:rsidR="00347029" w:rsidRPr="00785F0F" w:rsidRDefault="00347029" w:rsidP="00C7790A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AA6B23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2DCDB62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D904E3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99D3A7A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D93521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4AD838E3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40B26B8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AD93AE9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B5BCDC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DD34A3" w:rsidRPr="00785F0F" w14:paraId="40A1A87C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E6609A1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8C26AE" w14:textId="27608F58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1,021</w:t>
            </w:r>
          </w:p>
        </w:tc>
        <w:tc>
          <w:tcPr>
            <w:tcW w:w="90" w:type="dxa"/>
            <w:shd w:val="clear" w:color="auto" w:fill="auto"/>
          </w:tcPr>
          <w:p w14:paraId="6AB495BC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E133CD" w14:textId="331028C4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568D0588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A05E0" w14:textId="17FC183C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105</w:t>
            </w:r>
          </w:p>
        </w:tc>
        <w:tc>
          <w:tcPr>
            <w:tcW w:w="90" w:type="dxa"/>
          </w:tcPr>
          <w:p w14:paraId="3060498D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F284B4" w14:textId="07F0710F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0AD9EF78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C48EA8" w14:textId="350AE0EB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280</w:t>
            </w:r>
          </w:p>
        </w:tc>
      </w:tr>
      <w:tr w:rsidR="00DD34A3" w:rsidRPr="00785F0F" w14:paraId="62E218C2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4C974A4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785F0F">
              <w:rPr>
                <w:sz w:val="24"/>
                <w:szCs w:val="24"/>
                <w:cs/>
              </w:rPr>
              <w:t xml:space="preserve">ตลาดเงิน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8C7805" w14:textId="6993A674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39,072</w:t>
            </w:r>
          </w:p>
        </w:tc>
        <w:tc>
          <w:tcPr>
            <w:tcW w:w="90" w:type="dxa"/>
            <w:shd w:val="clear" w:color="auto" w:fill="auto"/>
          </w:tcPr>
          <w:p w14:paraId="1AE51363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257FF3" w14:textId="34D2582E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247</w:t>
            </w:r>
          </w:p>
        </w:tc>
        <w:tc>
          <w:tcPr>
            <w:tcW w:w="90" w:type="dxa"/>
            <w:shd w:val="clear" w:color="auto" w:fill="auto"/>
          </w:tcPr>
          <w:p w14:paraId="76AA75F3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7BE1F8" w14:textId="4BA110E5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503</w:t>
            </w:r>
          </w:p>
        </w:tc>
        <w:tc>
          <w:tcPr>
            <w:tcW w:w="90" w:type="dxa"/>
          </w:tcPr>
          <w:p w14:paraId="1F988FC8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AD0B756" w14:textId="35C6F45B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74162340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533342" w14:textId="0773818B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2,052</w:t>
            </w:r>
          </w:p>
        </w:tc>
      </w:tr>
      <w:tr w:rsidR="00DD34A3" w:rsidRPr="00785F0F" w14:paraId="3E7A3229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6DCA3A5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7EAA43" w14:textId="5065A9F9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17,465</w:t>
            </w:r>
          </w:p>
        </w:tc>
        <w:tc>
          <w:tcPr>
            <w:tcW w:w="90" w:type="dxa"/>
            <w:shd w:val="clear" w:color="auto" w:fill="auto"/>
          </w:tcPr>
          <w:p w14:paraId="7B56A474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EFE75B" w14:textId="32832F86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5,616</w:t>
            </w:r>
          </w:p>
        </w:tc>
        <w:tc>
          <w:tcPr>
            <w:tcW w:w="90" w:type="dxa"/>
            <w:shd w:val="clear" w:color="auto" w:fill="auto"/>
          </w:tcPr>
          <w:p w14:paraId="1F8B7995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C415B5" w14:textId="6D23DCBA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5,937</w:t>
            </w:r>
          </w:p>
        </w:tc>
        <w:tc>
          <w:tcPr>
            <w:tcW w:w="90" w:type="dxa"/>
          </w:tcPr>
          <w:p w14:paraId="31818CA8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FDE2F2" w14:textId="5763CBAD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882</w:t>
            </w:r>
          </w:p>
        </w:tc>
        <w:tc>
          <w:tcPr>
            <w:tcW w:w="90" w:type="dxa"/>
            <w:shd w:val="clear" w:color="auto" w:fill="auto"/>
          </w:tcPr>
          <w:p w14:paraId="13F8368F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51BADB" w14:textId="7C7AF8D5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508</w:t>
            </w:r>
          </w:p>
        </w:tc>
      </w:tr>
      <w:tr w:rsidR="00DD34A3" w:rsidRPr="00785F0F" w14:paraId="4BF5E194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0E3171F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FB045C" w14:textId="34A78988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81,747</w:t>
            </w:r>
          </w:p>
        </w:tc>
        <w:tc>
          <w:tcPr>
            <w:tcW w:w="90" w:type="dxa"/>
            <w:shd w:val="clear" w:color="auto" w:fill="auto"/>
          </w:tcPr>
          <w:p w14:paraId="02E32042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59277E" w14:textId="238063B9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5,804</w:t>
            </w:r>
          </w:p>
        </w:tc>
        <w:tc>
          <w:tcPr>
            <w:tcW w:w="90" w:type="dxa"/>
            <w:shd w:val="clear" w:color="auto" w:fill="auto"/>
          </w:tcPr>
          <w:p w14:paraId="1D4CEA5D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7B73F" w14:textId="0440A302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148</w:t>
            </w:r>
          </w:p>
        </w:tc>
        <w:tc>
          <w:tcPr>
            <w:tcW w:w="90" w:type="dxa"/>
          </w:tcPr>
          <w:p w14:paraId="4ACDADF9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980B3D" w14:textId="0B88192D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11,074</w:t>
            </w:r>
          </w:p>
        </w:tc>
        <w:tc>
          <w:tcPr>
            <w:tcW w:w="90" w:type="dxa"/>
            <w:shd w:val="clear" w:color="auto" w:fill="auto"/>
          </w:tcPr>
          <w:p w14:paraId="16F3FE93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7A17F5" w14:textId="01DA8F45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2,098</w:t>
            </w:r>
          </w:p>
        </w:tc>
      </w:tr>
      <w:tr w:rsidR="00DD34A3" w:rsidRPr="00785F0F" w14:paraId="3566AD1B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2DBC0DC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828673" w14:textId="5F858B08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316CAB0B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EA807E" w14:textId="5262461A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2F501DCB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93BB2E" w14:textId="61BD4DF1" w:rsidR="00DD34A3" w:rsidRPr="00785F0F" w:rsidRDefault="00DD34A3" w:rsidP="00DD34A3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180A3A9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135CF7" w14:textId="3648B8A0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4E25004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246C96" w14:textId="05819828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</w:t>
            </w:r>
          </w:p>
        </w:tc>
      </w:tr>
      <w:tr w:rsidR="00DD34A3" w:rsidRPr="00785F0F" w14:paraId="7072A877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F0BACE4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F476A1" w14:textId="1FD4798C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139,548</w:t>
            </w:r>
          </w:p>
        </w:tc>
        <w:tc>
          <w:tcPr>
            <w:tcW w:w="90" w:type="dxa"/>
            <w:shd w:val="clear" w:color="auto" w:fill="auto"/>
          </w:tcPr>
          <w:p w14:paraId="6677C31F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8564CA" w14:textId="1A03F863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11,859</w:t>
            </w:r>
          </w:p>
        </w:tc>
        <w:tc>
          <w:tcPr>
            <w:tcW w:w="90" w:type="dxa"/>
            <w:shd w:val="clear" w:color="auto" w:fill="auto"/>
          </w:tcPr>
          <w:p w14:paraId="67785BC4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656BDC" w14:textId="7213EAE5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6,693</w:t>
            </w:r>
          </w:p>
        </w:tc>
        <w:tc>
          <w:tcPr>
            <w:tcW w:w="90" w:type="dxa"/>
          </w:tcPr>
          <w:p w14:paraId="40E7A1DA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38F440" w14:textId="5B66CAA5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12,437</w:t>
            </w:r>
          </w:p>
        </w:tc>
        <w:tc>
          <w:tcPr>
            <w:tcW w:w="90" w:type="dxa"/>
            <w:shd w:val="clear" w:color="auto" w:fill="auto"/>
          </w:tcPr>
          <w:p w14:paraId="50FEFCBD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32AF0E" w14:textId="6803FC18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4,943</w:t>
            </w:r>
          </w:p>
        </w:tc>
      </w:tr>
      <w:tr w:rsidR="00DD34A3" w:rsidRPr="00785F0F" w14:paraId="11C4D79A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9B5CB26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3F5CA0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FD14EA6" w14:textId="77777777" w:rsidR="00DD34A3" w:rsidRPr="00785F0F" w:rsidRDefault="00DD34A3" w:rsidP="00DD34A3">
            <w:pPr>
              <w:pStyle w:val="BodyText2"/>
              <w:tabs>
                <w:tab w:val="decimal" w:pos="526"/>
              </w:tabs>
              <w:snapToGrid w:val="0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C31F0E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78B3388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449AE8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CF7A075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2D36ABE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3B2C460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249069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34A3" w:rsidRPr="00785F0F" w14:paraId="0AB2C79A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78FDF0D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6CC0B9" w14:textId="0242B978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49,526</w:t>
            </w:r>
          </w:p>
        </w:tc>
        <w:tc>
          <w:tcPr>
            <w:tcW w:w="90" w:type="dxa"/>
            <w:shd w:val="clear" w:color="auto" w:fill="auto"/>
          </w:tcPr>
          <w:p w14:paraId="682A7297" w14:textId="77777777" w:rsidR="00DD34A3" w:rsidRPr="00785F0F" w:rsidRDefault="00DD34A3" w:rsidP="00DD34A3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7AEE96" w14:textId="12865F75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1,510</w:t>
            </w:r>
          </w:p>
        </w:tc>
        <w:tc>
          <w:tcPr>
            <w:tcW w:w="90" w:type="dxa"/>
            <w:shd w:val="clear" w:color="auto" w:fill="auto"/>
          </w:tcPr>
          <w:p w14:paraId="6A1FC143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462033" w14:textId="160BACE6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430</w:t>
            </w:r>
          </w:p>
        </w:tc>
        <w:tc>
          <w:tcPr>
            <w:tcW w:w="90" w:type="dxa"/>
          </w:tcPr>
          <w:p w14:paraId="204E1DD8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DBAEB9" w14:textId="3B8ADD28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CAE571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D1122A" w14:textId="66BDD977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1,871</w:t>
            </w:r>
          </w:p>
        </w:tc>
      </w:tr>
      <w:tr w:rsidR="00DD34A3" w:rsidRPr="00785F0F" w14:paraId="283D97E4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7A01978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FDBEC0" w14:textId="4003063C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5,168</w:t>
            </w:r>
          </w:p>
        </w:tc>
        <w:tc>
          <w:tcPr>
            <w:tcW w:w="90" w:type="dxa"/>
            <w:shd w:val="clear" w:color="auto" w:fill="auto"/>
          </w:tcPr>
          <w:p w14:paraId="588BA164" w14:textId="77777777" w:rsidR="00DD34A3" w:rsidRPr="00785F0F" w:rsidRDefault="00DD34A3" w:rsidP="00DD34A3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BB6AC4" w14:textId="281F6C23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111</w:t>
            </w:r>
          </w:p>
        </w:tc>
        <w:tc>
          <w:tcPr>
            <w:tcW w:w="90" w:type="dxa"/>
            <w:shd w:val="clear" w:color="auto" w:fill="auto"/>
          </w:tcPr>
          <w:p w14:paraId="53FBE18E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08E446" w14:textId="66F1C5A9" w:rsidR="00DD34A3" w:rsidRPr="00785F0F" w:rsidRDefault="00DD34A3" w:rsidP="00DD34A3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D2A032E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C8ECED" w14:textId="757B7531" w:rsidR="00DD34A3" w:rsidRPr="00785F0F" w:rsidRDefault="00DD34A3" w:rsidP="00DD34A3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363702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E92BAE" w14:textId="228387B3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507</w:t>
            </w:r>
          </w:p>
        </w:tc>
      </w:tr>
      <w:tr w:rsidR="00DD34A3" w:rsidRPr="00367AAA" w14:paraId="6F719F98" w14:textId="77777777" w:rsidTr="00DD34A3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5DF8CBF6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B576CF" w14:textId="4574DAD5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53,479</w:t>
            </w:r>
          </w:p>
        </w:tc>
        <w:tc>
          <w:tcPr>
            <w:tcW w:w="90" w:type="dxa"/>
            <w:shd w:val="clear" w:color="auto" w:fill="auto"/>
          </w:tcPr>
          <w:p w14:paraId="489B9FE4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51CC9E" w14:textId="15FCB1DA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7E237441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2FDDEC" w14:textId="183C5090" w:rsidR="00DD34A3" w:rsidRPr="00785F0F" w:rsidRDefault="00DD34A3" w:rsidP="00DD34A3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4616767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C88486" w14:textId="4E81F04D" w:rsidR="00DD34A3" w:rsidRPr="00785F0F" w:rsidRDefault="00DD34A3" w:rsidP="00DD34A3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910C07" w14:textId="77777777" w:rsidR="00DD34A3" w:rsidRPr="00785F0F" w:rsidRDefault="00DD34A3" w:rsidP="00DD34A3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87526A" w14:textId="33A78778" w:rsidR="00DD34A3" w:rsidRPr="00367AAA" w:rsidRDefault="00DD34A3" w:rsidP="00367AA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411</w:t>
            </w:r>
          </w:p>
        </w:tc>
      </w:tr>
      <w:tr w:rsidR="00DD34A3" w:rsidRPr="00785F0F" w14:paraId="4166C7B7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5048A6B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</w:r>
            <w:r w:rsidRPr="00785F0F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3F22FB" w14:textId="7D42C997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570</w:t>
            </w:r>
          </w:p>
        </w:tc>
        <w:tc>
          <w:tcPr>
            <w:tcW w:w="90" w:type="dxa"/>
            <w:shd w:val="clear" w:color="auto" w:fill="auto"/>
          </w:tcPr>
          <w:p w14:paraId="732DD79D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B59979" w14:textId="5F51040E" w:rsidR="00DD34A3" w:rsidRPr="00785F0F" w:rsidRDefault="00DD34A3" w:rsidP="00DD34A3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CD7F1E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92524E" w14:textId="4BFA6E2C" w:rsidR="00DD34A3" w:rsidRPr="00785F0F" w:rsidRDefault="00DD34A3" w:rsidP="00DD34A3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F6C3AD9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1A7FBC" w14:textId="7120B817" w:rsidR="00DD34A3" w:rsidRPr="00785F0F" w:rsidRDefault="00DD34A3" w:rsidP="00DD34A3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A30E29" w14:textId="77777777" w:rsidR="00DD34A3" w:rsidRPr="00785F0F" w:rsidRDefault="00DD34A3" w:rsidP="00DD34A3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6323F2" w14:textId="1F8DEFF1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8</w:t>
            </w:r>
          </w:p>
        </w:tc>
      </w:tr>
      <w:tr w:rsidR="00DD34A3" w:rsidRPr="00785F0F" w14:paraId="5D6F111D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F08984A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C71C6F" w14:textId="1FBB63CA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108,743</w:t>
            </w:r>
          </w:p>
        </w:tc>
        <w:tc>
          <w:tcPr>
            <w:tcW w:w="90" w:type="dxa"/>
            <w:shd w:val="clear" w:color="auto" w:fill="auto"/>
          </w:tcPr>
          <w:p w14:paraId="1C9AA817" w14:textId="77777777" w:rsidR="00DD34A3" w:rsidRPr="00785F0F" w:rsidRDefault="00DD34A3" w:rsidP="00DD34A3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2F450E" w14:textId="7C416087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1,639</w:t>
            </w:r>
          </w:p>
        </w:tc>
        <w:tc>
          <w:tcPr>
            <w:tcW w:w="90" w:type="dxa"/>
            <w:shd w:val="clear" w:color="auto" w:fill="auto"/>
          </w:tcPr>
          <w:p w14:paraId="54792DF5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E50438" w14:textId="5647A6D8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430</w:t>
            </w:r>
          </w:p>
        </w:tc>
        <w:tc>
          <w:tcPr>
            <w:tcW w:w="90" w:type="dxa"/>
          </w:tcPr>
          <w:p w14:paraId="37DFA79E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A2E38FC" w14:textId="2D6EE45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4CD430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7541ED" w14:textId="6F40BD3E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2,797</w:t>
            </w:r>
          </w:p>
        </w:tc>
      </w:tr>
      <w:tr w:rsidR="00DD34A3" w:rsidRPr="00785F0F" w14:paraId="6FB946F4" w14:textId="77777777" w:rsidTr="00DD34A3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14:paraId="08F074A8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BB812D2" w14:textId="67001652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30,805</w:t>
            </w:r>
          </w:p>
        </w:tc>
        <w:tc>
          <w:tcPr>
            <w:tcW w:w="90" w:type="dxa"/>
            <w:shd w:val="clear" w:color="auto" w:fill="auto"/>
          </w:tcPr>
          <w:p w14:paraId="2FB6C833" w14:textId="77777777" w:rsidR="00DD34A3" w:rsidRPr="00785F0F" w:rsidRDefault="00DD34A3" w:rsidP="00DD34A3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22B1210" w14:textId="084F0916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10,220</w:t>
            </w:r>
          </w:p>
        </w:tc>
        <w:tc>
          <w:tcPr>
            <w:tcW w:w="90" w:type="dxa"/>
            <w:shd w:val="clear" w:color="auto" w:fill="auto"/>
          </w:tcPr>
          <w:p w14:paraId="1960B8DF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EA0FA4F" w14:textId="66226546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6,263</w:t>
            </w:r>
          </w:p>
        </w:tc>
        <w:tc>
          <w:tcPr>
            <w:tcW w:w="90" w:type="dxa"/>
          </w:tcPr>
          <w:p w14:paraId="70AF847C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7A7672" w14:textId="5BE29BA8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12,420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1EAE62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D14BD92" w14:textId="35FD5E00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2,146</w:t>
            </w:r>
          </w:p>
        </w:tc>
      </w:tr>
      <w:tr w:rsidR="00DD34A3" w:rsidRPr="00785F0F" w14:paraId="63CEC967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1E3F255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785F0F">
              <w:rPr>
                <w:b/>
                <w:bCs/>
                <w:sz w:val="24"/>
                <w:szCs w:val="24"/>
                <w:cs/>
              </w:rPr>
              <w:t>-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10D46BBE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3608BA" w14:textId="77777777" w:rsidR="00DD34A3" w:rsidRPr="00785F0F" w:rsidRDefault="00DD34A3" w:rsidP="00DD34A3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73F9A3F4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B13C66B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50AFDD99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5D5118D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A0EEEF7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9F26209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32A7A0C1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D34A3" w:rsidRPr="00785F0F" w14:paraId="3524260C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F116497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</w:t>
            </w: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แลกเปลี่ยน</w:t>
            </w:r>
            <w:r w:rsidRPr="00785F0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เงินตรา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294CA51C" w14:textId="697CE2A2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18,855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66FC1C" w14:textId="77777777" w:rsidR="00DD34A3" w:rsidRPr="00785F0F" w:rsidRDefault="00DD34A3" w:rsidP="00DD34A3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15E2AF51" w14:textId="1F1D4089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1,529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6C74B1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3FC581F8" w14:textId="2BFC67BB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6,439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717CE81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759E250" w14:textId="4352AB3E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11,980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4BDA6D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5F074663" w14:textId="32AB2F38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984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</w:tr>
    </w:tbl>
    <w:p w14:paraId="46D46B48" w14:textId="77777777" w:rsidR="00347029" w:rsidRPr="00785F0F" w:rsidRDefault="00347029" w:rsidP="00347029">
      <w:pPr>
        <w:ind w:left="1080" w:right="-28"/>
        <w:jc w:val="thaiDistribute"/>
        <w:rPr>
          <w:sz w:val="30"/>
          <w:szCs w:val="30"/>
          <w:cs/>
        </w:rPr>
      </w:pPr>
    </w:p>
    <w:p w14:paraId="5E248996" w14:textId="77777777" w:rsidR="00347029" w:rsidRPr="00785F0F" w:rsidRDefault="00347029" w:rsidP="00347029">
      <w:pPr>
        <w:ind w:left="900" w:firstLine="180"/>
        <w:rPr>
          <w:sz w:val="30"/>
          <w:szCs w:val="3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</w:t>
      </w:r>
    </w:p>
    <w:p w14:paraId="3ABF36EE" w14:textId="77777777" w:rsidR="003E1FDD" w:rsidRPr="00785F0F" w:rsidRDefault="00347029" w:rsidP="00347029">
      <w:pPr>
        <w:ind w:left="900" w:firstLine="18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  <w:r w:rsidR="003E1FDD" w:rsidRPr="00785F0F">
        <w:rPr>
          <w:sz w:val="20"/>
          <w:szCs w:val="20"/>
          <w:cs/>
        </w:rPr>
        <w:br w:type="page"/>
      </w: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6E4152" w:rsidRPr="00377AC2" w14:paraId="3B81E25B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4AB1077" w14:textId="77777777" w:rsidR="006E4152" w:rsidRPr="00377AC2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41A3946D" w14:textId="77777777" w:rsidR="006E4152" w:rsidRPr="00377AC2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6E4152" w:rsidRPr="00377AC2" w14:paraId="7B3F0E8E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0D57EDA" w14:textId="77777777" w:rsidR="006E4152" w:rsidRPr="00377AC2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197010BE" w14:textId="3907AE17" w:rsidR="006E4152" w:rsidRPr="00377AC2" w:rsidRDefault="006E4152" w:rsidP="003E1FDD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25</w:t>
            </w:r>
            <w:r w:rsidRPr="00377AC2">
              <w:rPr>
                <w:sz w:val="24"/>
                <w:szCs w:val="24"/>
              </w:rPr>
              <w:t>6</w:t>
            </w:r>
            <w:r w:rsidR="00DD34A3">
              <w:rPr>
                <w:rFonts w:hint="cs"/>
                <w:sz w:val="24"/>
                <w:szCs w:val="24"/>
                <w:cs/>
              </w:rPr>
              <w:t>2</w:t>
            </w:r>
          </w:p>
        </w:tc>
      </w:tr>
      <w:tr w:rsidR="00FD2E0D" w:rsidRPr="00377AC2" w14:paraId="01343079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D1E5882" w14:textId="77777777" w:rsidR="00FD2E0D" w:rsidRPr="00377AC2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363949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4078FD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6E6917" w14:textId="77777777" w:rsidR="00FD2E0D" w:rsidRPr="00377AC2" w:rsidRDefault="00FD2E0D" w:rsidP="00FD2E0D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DC24F67" w14:textId="77777777" w:rsidR="00FD2E0D" w:rsidRPr="00377AC2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6CF729" w14:textId="77777777" w:rsidR="00FD2E0D" w:rsidRPr="00377AC2" w:rsidRDefault="00FD2E0D" w:rsidP="00FD2E0D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0952CA72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2D3621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826B1B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53997D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FD2E0D" w:rsidRPr="00377AC2" w14:paraId="22C5D504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A344056" w14:textId="77777777" w:rsidR="00FD2E0D" w:rsidRPr="00377AC2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950DCA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3EEEEC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60CD32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ACBB80" w14:textId="77777777" w:rsidR="00FD2E0D" w:rsidRPr="00377AC2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A1EA28" w14:textId="77777777" w:rsidR="00FD2E0D" w:rsidRPr="00377AC2" w:rsidRDefault="00FD2E0D" w:rsidP="00FD2E0D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14:paraId="2EA0AD0A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1B2E6C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D0E49C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DF2CC9" w14:textId="77777777" w:rsidR="00FD2E0D" w:rsidRPr="00377AC2" w:rsidRDefault="00FD2E0D" w:rsidP="00FD2E0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6E4152" w:rsidRPr="00377AC2" w14:paraId="52F9BDB8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A89C48F" w14:textId="77777777" w:rsidR="006E4152" w:rsidRPr="00377AC2" w:rsidRDefault="006E4152" w:rsidP="00CE13B5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14:paraId="32466E14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377AC2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E4152" w:rsidRPr="00377AC2" w14:paraId="04FD61A7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1F02E7C" w14:textId="77777777" w:rsidR="006E4152" w:rsidRPr="00377AC2" w:rsidRDefault="006E4152" w:rsidP="00CE13B5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342171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8F3B017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B71322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565E2B5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B70E0C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19A2C977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15178B50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482E90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F347C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D762CF" w:rsidRPr="00377AC2" w14:paraId="3A674AA9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797E6AA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78B490" w14:textId="08CA55AC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90" w:type="dxa"/>
            <w:shd w:val="clear" w:color="auto" w:fill="auto"/>
          </w:tcPr>
          <w:p w14:paraId="56B3E9FA" w14:textId="7777777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240AB7" w14:textId="52C446A6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90" w:type="dxa"/>
            <w:shd w:val="clear" w:color="auto" w:fill="auto"/>
          </w:tcPr>
          <w:p w14:paraId="34BBE1BA" w14:textId="77777777" w:rsidR="00D762CF" w:rsidRPr="00D762CF" w:rsidRDefault="00D762CF" w:rsidP="00D762CF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CF6ED8" w14:textId="4ED74152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90" w:type="dxa"/>
          </w:tcPr>
          <w:p w14:paraId="7EDC18E0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B3435B" w14:textId="32F1B9A9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642BEF2B" w14:textId="7777777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834128" w14:textId="7E6C5E2F" w:rsidR="00D762CF" w:rsidRPr="00D762CF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</w:tr>
      <w:tr w:rsidR="00D762CF" w:rsidRPr="00377AC2" w14:paraId="0511980C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7A818E7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377AC2">
              <w:rPr>
                <w:sz w:val="24"/>
                <w:szCs w:val="24"/>
                <w:cs/>
              </w:rPr>
              <w:t xml:space="preserve">ตลาดเงิน </w:t>
            </w:r>
            <w:r w:rsidRPr="00377AC2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D011C8" w14:textId="55454DB2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22,741</w:t>
            </w:r>
          </w:p>
        </w:tc>
        <w:tc>
          <w:tcPr>
            <w:tcW w:w="90" w:type="dxa"/>
            <w:shd w:val="clear" w:color="auto" w:fill="auto"/>
          </w:tcPr>
          <w:p w14:paraId="27472AE1" w14:textId="7777777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44D213" w14:textId="1E663074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90" w:type="dxa"/>
            <w:shd w:val="clear" w:color="auto" w:fill="auto"/>
          </w:tcPr>
          <w:p w14:paraId="1B3C2907" w14:textId="77777777" w:rsidR="00D762CF" w:rsidRPr="00D762CF" w:rsidRDefault="00D762CF" w:rsidP="00D762CF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FEAA69" w14:textId="515DA3E3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90" w:type="dxa"/>
          </w:tcPr>
          <w:p w14:paraId="5DDC792D" w14:textId="7777777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219713" w14:textId="10651BD3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90" w:type="dxa"/>
            <w:shd w:val="clear" w:color="auto" w:fill="auto"/>
          </w:tcPr>
          <w:p w14:paraId="19ADAB0A" w14:textId="7777777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877148" w14:textId="11E937C2" w:rsidR="00D762CF" w:rsidRPr="00D762CF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2,645</w:t>
            </w:r>
          </w:p>
        </w:tc>
      </w:tr>
      <w:tr w:rsidR="00D762CF" w:rsidRPr="00377AC2" w14:paraId="20E4E2DA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F02C361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0E0A7F" w14:textId="5EC297EE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6,891</w:t>
            </w:r>
          </w:p>
        </w:tc>
        <w:tc>
          <w:tcPr>
            <w:tcW w:w="90" w:type="dxa"/>
            <w:shd w:val="clear" w:color="auto" w:fill="auto"/>
          </w:tcPr>
          <w:p w14:paraId="4DB5950F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244215" w14:textId="3B0CD99B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6C07ED1A" w14:textId="77777777" w:rsidR="00D762CF" w:rsidRPr="00D762CF" w:rsidRDefault="00D762CF" w:rsidP="00D762CF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1FF79C" w14:textId="7704D7C3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5,657</w:t>
            </w:r>
          </w:p>
        </w:tc>
        <w:tc>
          <w:tcPr>
            <w:tcW w:w="90" w:type="dxa"/>
          </w:tcPr>
          <w:p w14:paraId="706AC435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F6095C" w14:textId="0FD6467C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1,225</w:t>
            </w:r>
          </w:p>
        </w:tc>
        <w:tc>
          <w:tcPr>
            <w:tcW w:w="90" w:type="dxa"/>
            <w:shd w:val="clear" w:color="auto" w:fill="auto"/>
          </w:tcPr>
          <w:p w14:paraId="5BD1DBAC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E539BE" w14:textId="2A5AB33A" w:rsidR="00D762CF" w:rsidRPr="00D762CF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677</w:t>
            </w:r>
          </w:p>
        </w:tc>
      </w:tr>
      <w:tr w:rsidR="00D762CF" w:rsidRPr="00377AC2" w14:paraId="41C822A3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7DF7AD9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377AC2">
              <w:rPr>
                <w:sz w:val="24"/>
                <w:szCs w:val="24"/>
                <w:cs/>
              </w:rPr>
              <w:t xml:space="preserve"> </w:t>
            </w:r>
            <w:r w:rsidRPr="00377AC2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788C68" w14:textId="6A4B5F5F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65,450</w:t>
            </w:r>
          </w:p>
        </w:tc>
        <w:tc>
          <w:tcPr>
            <w:tcW w:w="90" w:type="dxa"/>
            <w:shd w:val="clear" w:color="auto" w:fill="auto"/>
          </w:tcPr>
          <w:p w14:paraId="62AF46C0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3A0CD6" w14:textId="749A8A0A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4,687</w:t>
            </w:r>
          </w:p>
        </w:tc>
        <w:tc>
          <w:tcPr>
            <w:tcW w:w="90" w:type="dxa"/>
            <w:shd w:val="clear" w:color="auto" w:fill="auto"/>
          </w:tcPr>
          <w:p w14:paraId="430B6CD2" w14:textId="77777777" w:rsidR="00D762CF" w:rsidRPr="00D762CF" w:rsidRDefault="00D762CF" w:rsidP="00D762CF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5A9087" w14:textId="67AE96E5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267</w:t>
            </w:r>
          </w:p>
        </w:tc>
        <w:tc>
          <w:tcPr>
            <w:tcW w:w="90" w:type="dxa"/>
          </w:tcPr>
          <w:p w14:paraId="35675586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48BE49" w14:textId="2FDFB35F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9B8D0BB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2C8A73" w14:textId="33F117BB" w:rsidR="00D762CF" w:rsidRPr="00D762CF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3,825</w:t>
            </w:r>
          </w:p>
        </w:tc>
      </w:tr>
      <w:tr w:rsidR="00D762CF" w:rsidRPr="00377AC2" w14:paraId="6796C659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5E59E48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F60C8B" w14:textId="6896BE83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90" w:type="dxa"/>
            <w:shd w:val="clear" w:color="auto" w:fill="auto"/>
          </w:tcPr>
          <w:p w14:paraId="2E4C08EA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FEB95F" w14:textId="43284111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081A4C7A" w14:textId="77777777" w:rsidR="00D762CF" w:rsidRPr="00D762CF" w:rsidRDefault="00D762CF" w:rsidP="00D762CF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F4AB6D" w14:textId="7A5504BC" w:rsidR="00D762CF" w:rsidRPr="00D762CF" w:rsidRDefault="00D762CF" w:rsidP="00D762CF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615CE7" w14:textId="77777777" w:rsidR="00D762CF" w:rsidRPr="00D762CF" w:rsidRDefault="00D762CF" w:rsidP="00D762C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35B767" w14:textId="2AA39F2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C9A7B6" w14:textId="7777777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33BAEB" w14:textId="621D6293" w:rsidR="00D762CF" w:rsidRPr="00D762CF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D762CF" w:rsidRPr="00377AC2" w14:paraId="60ED9628" w14:textId="77777777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E4443A3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E38EFE" w14:textId="7A17A338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95,501</w:t>
            </w:r>
          </w:p>
        </w:tc>
        <w:tc>
          <w:tcPr>
            <w:tcW w:w="90" w:type="dxa"/>
            <w:shd w:val="clear" w:color="auto" w:fill="auto"/>
          </w:tcPr>
          <w:p w14:paraId="23F18AC1" w14:textId="77777777" w:rsidR="00D762CF" w:rsidRPr="00D762CF" w:rsidRDefault="00D762CF" w:rsidP="00D762CF">
            <w:pPr>
              <w:tabs>
                <w:tab w:val="decimal" w:pos="729"/>
                <w:tab w:val="decimal" w:pos="765"/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64D7D9" w14:textId="1C5B7F3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5,146</w:t>
            </w:r>
          </w:p>
        </w:tc>
        <w:tc>
          <w:tcPr>
            <w:tcW w:w="90" w:type="dxa"/>
            <w:shd w:val="clear" w:color="auto" w:fill="auto"/>
          </w:tcPr>
          <w:p w14:paraId="2BB9491E" w14:textId="77777777" w:rsidR="00D762CF" w:rsidRPr="00D762CF" w:rsidRDefault="00D762CF" w:rsidP="00D762CF">
            <w:pPr>
              <w:tabs>
                <w:tab w:val="decimal" w:pos="664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36E0F5" w14:textId="7D2C2456" w:rsidR="00D762CF" w:rsidRPr="00D762CF" w:rsidRDefault="00D762CF" w:rsidP="00D762CF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6,370</w:t>
            </w:r>
          </w:p>
        </w:tc>
        <w:tc>
          <w:tcPr>
            <w:tcW w:w="90" w:type="dxa"/>
          </w:tcPr>
          <w:p w14:paraId="1A6107C6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773F8A5" w14:textId="217B02C3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1,468</w:t>
            </w:r>
          </w:p>
        </w:tc>
        <w:tc>
          <w:tcPr>
            <w:tcW w:w="90" w:type="dxa"/>
            <w:shd w:val="clear" w:color="auto" w:fill="auto"/>
          </w:tcPr>
          <w:p w14:paraId="571690E1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C0F7C2" w14:textId="0725AEB6" w:rsidR="00D762CF" w:rsidRPr="00D762CF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7,406</w:t>
            </w:r>
          </w:p>
        </w:tc>
      </w:tr>
      <w:tr w:rsidR="00D762CF" w:rsidRPr="00377AC2" w14:paraId="54E8F767" w14:textId="77777777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5A65DB7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65FF83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60809C0" w14:textId="7777777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6AD754" w14:textId="0FF12E03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6D37D6B" w14:textId="7777777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F4BCA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08B36A9" w14:textId="7777777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BCC6AA" w14:textId="7777777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1E365C" w14:textId="7777777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182FA7" w14:textId="77777777" w:rsidR="00D762CF" w:rsidRPr="00D762CF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62CF" w:rsidRPr="00377AC2" w14:paraId="747ACFCA" w14:textId="77777777" w:rsidTr="00726D5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8680D2D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CE3A43" w14:textId="568BAFBB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26,09</w:t>
            </w:r>
            <w:r w:rsidR="004855A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9DD7AE" w14:textId="77777777" w:rsidR="00D762CF" w:rsidRPr="00D762CF" w:rsidRDefault="00D762CF" w:rsidP="00D762CF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82904" w14:textId="4BAC349D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1,650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FA7391" w14:textId="77777777" w:rsidR="00D762CF" w:rsidRPr="00D762CF" w:rsidRDefault="00D762CF" w:rsidP="00D762CF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3057D8" w14:textId="286B433A" w:rsidR="00D762CF" w:rsidRPr="00D762CF" w:rsidRDefault="00D762CF" w:rsidP="00D762CF">
            <w:pPr>
              <w:tabs>
                <w:tab w:val="decimal" w:pos="774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90" w:type="dxa"/>
          </w:tcPr>
          <w:p w14:paraId="74A6CEF6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5E96DF" w14:textId="35FED9E5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4DCECB3E" w14:textId="77777777" w:rsidR="00D762CF" w:rsidRPr="00D762CF" w:rsidRDefault="00D762CF" w:rsidP="00D762C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57E863" w14:textId="6A36F070" w:rsidR="00D762CF" w:rsidRPr="00D762CF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2,34</w:t>
            </w:r>
            <w:r w:rsidR="00C5730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762CF" w:rsidRPr="00377AC2" w14:paraId="0756488E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6827092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255200" w14:textId="09F5EF02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4,967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C7B659" w14:textId="77777777" w:rsidR="00D762CF" w:rsidRPr="00D762CF" w:rsidRDefault="00D762CF" w:rsidP="00D762CF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AB40FD" w14:textId="6A25AF83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E8D66B" w14:textId="77777777" w:rsidR="00D762CF" w:rsidRPr="00D762CF" w:rsidRDefault="00D762CF" w:rsidP="00D762CF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769CA9" w14:textId="42CB2774" w:rsidR="00D762CF" w:rsidRPr="00D762CF" w:rsidRDefault="00D762CF" w:rsidP="00D762CF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64FEC6" w14:textId="77777777" w:rsidR="00D762CF" w:rsidRPr="00D762CF" w:rsidRDefault="00D762CF" w:rsidP="00D762C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8EC3AD" w14:textId="06B57871" w:rsidR="00D762CF" w:rsidRPr="00D762CF" w:rsidRDefault="00D762CF" w:rsidP="00D762CF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F5A435" w14:textId="7777777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A94F5B" w14:textId="4F60A3C8" w:rsidR="00D762CF" w:rsidRPr="00D762CF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04085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D762CF" w:rsidRPr="00377AC2" w14:paraId="696CE1B6" w14:textId="77777777" w:rsidTr="00726D5A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142A11AE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F50C7D" w14:textId="72C91A1B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57,76</w:t>
            </w:r>
            <w:r w:rsidR="00B9139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ECEDCD" w14:textId="77777777" w:rsidR="00D762CF" w:rsidRPr="00D762CF" w:rsidRDefault="00D762CF" w:rsidP="00D762C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6BBBDF" w14:textId="21A5177A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133127" w14:textId="77777777" w:rsidR="00D762CF" w:rsidRPr="00D762CF" w:rsidRDefault="00D762CF" w:rsidP="00D762CF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518886" w14:textId="558255E5" w:rsidR="00D762CF" w:rsidRPr="00D762CF" w:rsidRDefault="00D762CF" w:rsidP="00D762CF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EF5120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08074D" w14:textId="04262356" w:rsidR="00D762CF" w:rsidRPr="00D762CF" w:rsidRDefault="00D762CF" w:rsidP="00D762CF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0CE42D" w14:textId="77777777" w:rsidR="00D762CF" w:rsidRPr="00D762CF" w:rsidRDefault="00D762CF" w:rsidP="00D762CF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9A4599" w14:textId="4626585C" w:rsidR="00D762CF" w:rsidRPr="00D762CF" w:rsidRDefault="00D762CF" w:rsidP="00D762CF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762CF" w:rsidRPr="00377AC2" w14:paraId="61B3491F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11BE8F3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</w:r>
            <w:r w:rsidRPr="00377AC2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C45FFB" w14:textId="12FCF0AF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A318BE" w14:textId="77777777" w:rsidR="00D762CF" w:rsidRPr="00D762CF" w:rsidRDefault="00D762CF" w:rsidP="00D762C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F914E8" w14:textId="48188B2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A3C0A2" w14:textId="77777777" w:rsidR="00D762CF" w:rsidRPr="00D762CF" w:rsidRDefault="00D762CF" w:rsidP="00D762CF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21AABE" w14:textId="709F26D0" w:rsidR="00D762CF" w:rsidRPr="00D762CF" w:rsidRDefault="00D762CF" w:rsidP="00D762CF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2A01516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55D393" w14:textId="24A0FCFD" w:rsidR="00D762CF" w:rsidRPr="00D762CF" w:rsidRDefault="00D762CF" w:rsidP="00D762CF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A25524" w14:textId="77777777" w:rsidR="00D762CF" w:rsidRPr="00D762CF" w:rsidRDefault="00D762CF" w:rsidP="00D762CF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A91C66" w14:textId="4F164077" w:rsidR="00D762CF" w:rsidRPr="00D762CF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  <w:tr w:rsidR="00D762CF" w:rsidRPr="00377AC2" w14:paraId="62EA13E3" w14:textId="77777777" w:rsidTr="00726D5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60922D3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89B619" w14:textId="49A35F01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89,5</w:t>
            </w:r>
            <w:r w:rsidR="00F355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1B8E76" w14:textId="77777777" w:rsidR="00D762CF" w:rsidRPr="00D762CF" w:rsidRDefault="00D762CF" w:rsidP="00D762CF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35133E" w14:textId="23B3E4CE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300B36" w14:textId="77777777" w:rsidR="00D762CF" w:rsidRPr="00D762CF" w:rsidRDefault="00D762CF" w:rsidP="00D762CF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2B00B7" w14:textId="475D88EE" w:rsidR="00D762CF" w:rsidRPr="00D762CF" w:rsidRDefault="00D762CF" w:rsidP="00D762CF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380</w:t>
            </w:r>
          </w:p>
        </w:tc>
        <w:tc>
          <w:tcPr>
            <w:tcW w:w="90" w:type="dxa"/>
          </w:tcPr>
          <w:p w14:paraId="3EC74E1D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F0C7C02" w14:textId="6A5AE0FC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1CFE51E3" w14:textId="77777777" w:rsidR="00D762CF" w:rsidRPr="00D762CF" w:rsidRDefault="00D762CF" w:rsidP="00D762C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98405D" w14:textId="3B760B2C" w:rsidR="00D762CF" w:rsidRPr="00D762CF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2,923</w:t>
            </w:r>
          </w:p>
        </w:tc>
      </w:tr>
      <w:tr w:rsidR="00D762CF" w:rsidRPr="00377AC2" w14:paraId="2D3DDBF1" w14:textId="77777777" w:rsidTr="00726D5A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14:paraId="4909DF14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ABFE686" w14:textId="1BE2F990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5,96</w:t>
            </w:r>
            <w:r w:rsidR="00970C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FB5781" w14:textId="77777777" w:rsidR="00D762CF" w:rsidRPr="00D762CF" w:rsidRDefault="00D762CF" w:rsidP="00D762CF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B58CBE1" w14:textId="3A9778D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922C50" w14:textId="77777777" w:rsidR="00D762CF" w:rsidRPr="00D762CF" w:rsidRDefault="00D762CF" w:rsidP="00D762CF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ABACE08" w14:textId="6003B27C" w:rsidR="00D762CF" w:rsidRPr="00D762CF" w:rsidRDefault="00D762CF" w:rsidP="00D762CF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5,990</w:t>
            </w:r>
          </w:p>
        </w:tc>
        <w:tc>
          <w:tcPr>
            <w:tcW w:w="90" w:type="dxa"/>
          </w:tcPr>
          <w:p w14:paraId="4B7EE1FF" w14:textId="7777777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B0CC5A" w14:textId="08E32BD9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1,430</w:t>
            </w:r>
          </w:p>
        </w:tc>
        <w:tc>
          <w:tcPr>
            <w:tcW w:w="90" w:type="dxa"/>
            <w:shd w:val="clear" w:color="auto" w:fill="auto"/>
          </w:tcPr>
          <w:p w14:paraId="629C74EE" w14:textId="77777777" w:rsidR="00D762CF" w:rsidRPr="00D762CF" w:rsidRDefault="00D762CF" w:rsidP="00D762C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73EBF4E" w14:textId="0E15CD6C" w:rsidR="00D762CF" w:rsidRPr="00D762CF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4,483</w:t>
            </w:r>
          </w:p>
        </w:tc>
      </w:tr>
      <w:tr w:rsidR="00D762CF" w:rsidRPr="00377AC2" w14:paraId="2B6F12E2" w14:textId="77777777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92B86C4" w14:textId="77777777" w:rsidR="00D762CF" w:rsidRPr="00377AC2" w:rsidRDefault="00D762CF" w:rsidP="00D762CF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377AC2">
              <w:rPr>
                <w:b/>
                <w:bCs/>
                <w:sz w:val="24"/>
                <w:szCs w:val="24"/>
                <w:cs/>
              </w:rPr>
              <w:t>-</w:t>
            </w: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DDDB5A" w14:textId="5711DD61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B34F6D8" w14:textId="77777777" w:rsidR="00D762CF" w:rsidRPr="00D762CF" w:rsidRDefault="00D762CF" w:rsidP="00D762CF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EE8C90" w14:textId="7478BDAF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F93772F" w14:textId="7777777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501E1D" w14:textId="69BC3637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7A028CA" w14:textId="77777777" w:rsidR="00D762CF" w:rsidRPr="00D762CF" w:rsidRDefault="00D762CF" w:rsidP="00D762C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649703A" w14:textId="6601AFA5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A63264D" w14:textId="7777777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C151E1" w14:textId="118CEA35" w:rsidR="00D762CF" w:rsidRPr="00D762CF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762CF" w:rsidRPr="00377AC2" w14:paraId="766C8EA7" w14:textId="77777777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F34428A" w14:textId="7B4FC640" w:rsidR="00D762CF" w:rsidRPr="00377AC2" w:rsidRDefault="00D762CF" w:rsidP="00D762CF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(สัญญาแลกเปลี่ยนเงินตรา)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2E98B2F" w14:textId="5D9910A5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(179)</w:t>
            </w:r>
          </w:p>
        </w:tc>
        <w:tc>
          <w:tcPr>
            <w:tcW w:w="90" w:type="dxa"/>
            <w:shd w:val="clear" w:color="auto" w:fill="auto"/>
          </w:tcPr>
          <w:p w14:paraId="048D8F3A" w14:textId="77777777" w:rsidR="00D762CF" w:rsidRPr="00D762CF" w:rsidRDefault="00D762CF" w:rsidP="00D762CF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5BC4F01" w14:textId="54206102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(2,468)</w:t>
            </w:r>
          </w:p>
        </w:tc>
        <w:tc>
          <w:tcPr>
            <w:tcW w:w="90" w:type="dxa"/>
            <w:shd w:val="clear" w:color="auto" w:fill="auto"/>
          </w:tcPr>
          <w:p w14:paraId="642FB646" w14:textId="7777777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15707E43" w14:textId="7936661C" w:rsidR="00D762CF" w:rsidRPr="00D762CF" w:rsidRDefault="00D762CF" w:rsidP="00D762C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(5,420)</w:t>
            </w:r>
          </w:p>
        </w:tc>
        <w:tc>
          <w:tcPr>
            <w:tcW w:w="90" w:type="dxa"/>
          </w:tcPr>
          <w:p w14:paraId="17A89A39" w14:textId="77777777" w:rsidR="00D762CF" w:rsidRPr="00D762CF" w:rsidRDefault="00D762CF" w:rsidP="00D762C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A3133EE" w14:textId="36F83EF4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(1,070)</w:t>
            </w:r>
          </w:p>
        </w:tc>
        <w:tc>
          <w:tcPr>
            <w:tcW w:w="90" w:type="dxa"/>
            <w:shd w:val="clear" w:color="auto" w:fill="auto"/>
          </w:tcPr>
          <w:p w14:paraId="0CA20649" w14:textId="77777777" w:rsidR="00D762CF" w:rsidRPr="00D762CF" w:rsidRDefault="00D762CF" w:rsidP="00D762CF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ED7C34F" w14:textId="6C93D700" w:rsidR="00D762CF" w:rsidRPr="00D762CF" w:rsidRDefault="00D762CF" w:rsidP="00D762C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2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(2,336)</w:t>
            </w:r>
          </w:p>
        </w:tc>
      </w:tr>
    </w:tbl>
    <w:p w14:paraId="3DA99E85" w14:textId="77777777" w:rsidR="008D0BA8" w:rsidRPr="00785F0F" w:rsidRDefault="008D0BA8" w:rsidP="00377AC2">
      <w:pPr>
        <w:ind w:left="1080"/>
        <w:rPr>
          <w:sz w:val="30"/>
          <w:szCs w:val="30"/>
        </w:rPr>
      </w:pPr>
    </w:p>
    <w:p w14:paraId="2F3325EA" w14:textId="77777777" w:rsidR="008D0BA8" w:rsidRPr="00785F0F" w:rsidRDefault="008D0BA8" w:rsidP="00CD3F70">
      <w:pPr>
        <w:ind w:left="900" w:firstLine="18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</w:t>
      </w:r>
    </w:p>
    <w:p w14:paraId="5842546E" w14:textId="77777777" w:rsidR="008D0BA8" w:rsidRPr="00785F0F" w:rsidRDefault="008D0BA8" w:rsidP="00CD3F70">
      <w:pPr>
        <w:ind w:left="900" w:firstLine="18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03ADD250" w14:textId="77777777" w:rsidR="005F0A8B" w:rsidRPr="00785F0F" w:rsidRDefault="005F0A8B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347029" w:rsidRPr="00785F0F" w14:paraId="10E25055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E69EC14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00928AC5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347029" w:rsidRPr="00785F0F" w14:paraId="39E309EE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5307929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3FA50CA6" w14:textId="78F12EE8" w:rsidR="00347029" w:rsidRPr="00785F0F" w:rsidRDefault="00347029" w:rsidP="00C7790A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25</w:t>
            </w:r>
            <w:r w:rsidRPr="00785F0F">
              <w:rPr>
                <w:sz w:val="24"/>
                <w:szCs w:val="24"/>
              </w:rPr>
              <w:t>6</w:t>
            </w:r>
            <w:r w:rsidR="00DD34A3"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347029" w:rsidRPr="00785F0F" w14:paraId="54459BE8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600D031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3FD4BE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D18146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5924D5" w14:textId="77777777" w:rsidR="00347029" w:rsidRPr="00785F0F" w:rsidRDefault="00347029" w:rsidP="00C7790A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E6E762" w14:textId="77777777" w:rsidR="00347029" w:rsidRPr="00785F0F" w:rsidRDefault="00347029" w:rsidP="00C7790A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475292" w14:textId="77777777" w:rsidR="00347029" w:rsidRPr="00785F0F" w:rsidRDefault="00347029" w:rsidP="00C7790A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65379F2D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1E27005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F02E29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27932A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347029" w:rsidRPr="00785F0F" w14:paraId="683003C7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D7AF178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E486F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7D9AE0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AB40F7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E82969" w14:textId="77777777" w:rsidR="00347029" w:rsidRPr="00785F0F" w:rsidRDefault="00347029" w:rsidP="00C7790A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896748" w14:textId="77777777" w:rsidR="00347029" w:rsidRPr="00785F0F" w:rsidRDefault="00347029" w:rsidP="00C7790A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14:paraId="254BE93C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3F5F7D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rFonts w:hint="cs"/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3F1D32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4FD876" w14:textId="77777777" w:rsidR="00347029" w:rsidRPr="00785F0F" w:rsidRDefault="00347029" w:rsidP="00C7790A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347029" w:rsidRPr="00785F0F" w14:paraId="78127F72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50DCC20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14:paraId="4D5CB181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47029" w:rsidRPr="00785F0F" w14:paraId="08651808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8B03398" w14:textId="77777777" w:rsidR="00347029" w:rsidRPr="00785F0F" w:rsidRDefault="00347029" w:rsidP="00C7790A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B83FBD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971F055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1DA8F9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E825DB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0134C0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45517CB2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229956C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0564B7D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9AF2E5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DD34A3" w:rsidRPr="00785F0F" w14:paraId="2C08D873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957A068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B183C9" w14:textId="47AB5596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368</w:t>
            </w:r>
          </w:p>
        </w:tc>
        <w:tc>
          <w:tcPr>
            <w:tcW w:w="90" w:type="dxa"/>
            <w:shd w:val="clear" w:color="auto" w:fill="auto"/>
          </w:tcPr>
          <w:p w14:paraId="32196CDE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258FE" w14:textId="61A586F5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01CCC1AC" w14:textId="77777777" w:rsidR="00DD34A3" w:rsidRPr="00785F0F" w:rsidRDefault="00DD34A3" w:rsidP="00DD34A3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2E9C35" w14:textId="32EDF990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105</w:t>
            </w:r>
          </w:p>
        </w:tc>
        <w:tc>
          <w:tcPr>
            <w:tcW w:w="90" w:type="dxa"/>
          </w:tcPr>
          <w:p w14:paraId="422B63FD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A7BD60" w14:textId="034372A2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5F18C4E5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4667CC" w14:textId="5FC2652B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280</w:t>
            </w:r>
          </w:p>
        </w:tc>
      </w:tr>
      <w:tr w:rsidR="00DD34A3" w:rsidRPr="00785F0F" w14:paraId="6DD281B5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A64775C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785F0F">
              <w:rPr>
                <w:sz w:val="24"/>
                <w:szCs w:val="24"/>
                <w:cs/>
              </w:rPr>
              <w:t xml:space="preserve">ตลาดเงิน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43FE7B" w14:textId="60240DA1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33,710</w:t>
            </w:r>
          </w:p>
        </w:tc>
        <w:tc>
          <w:tcPr>
            <w:tcW w:w="90" w:type="dxa"/>
            <w:shd w:val="clear" w:color="auto" w:fill="auto"/>
          </w:tcPr>
          <w:p w14:paraId="6A868A66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786377" w14:textId="435A3A5E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247</w:t>
            </w:r>
          </w:p>
        </w:tc>
        <w:tc>
          <w:tcPr>
            <w:tcW w:w="90" w:type="dxa"/>
            <w:shd w:val="clear" w:color="auto" w:fill="auto"/>
          </w:tcPr>
          <w:p w14:paraId="138CA21A" w14:textId="77777777" w:rsidR="00DD34A3" w:rsidRPr="00785F0F" w:rsidRDefault="00DD34A3" w:rsidP="00DD34A3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337911" w14:textId="365BCCE3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503</w:t>
            </w:r>
          </w:p>
        </w:tc>
        <w:tc>
          <w:tcPr>
            <w:tcW w:w="90" w:type="dxa"/>
          </w:tcPr>
          <w:p w14:paraId="72B84ECC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B3EF35" w14:textId="16ED9D95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48EC8AE9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99F180" w14:textId="3A04E01F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2,042</w:t>
            </w:r>
          </w:p>
        </w:tc>
      </w:tr>
      <w:tr w:rsidR="00DD34A3" w:rsidRPr="00785F0F" w14:paraId="52FE5548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FC6DE29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45A9D4" w14:textId="4D2CA023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9,352</w:t>
            </w:r>
          </w:p>
        </w:tc>
        <w:tc>
          <w:tcPr>
            <w:tcW w:w="90" w:type="dxa"/>
            <w:shd w:val="clear" w:color="auto" w:fill="auto"/>
          </w:tcPr>
          <w:p w14:paraId="4A91092D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19D10D" w14:textId="0DB5CB7F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2E75A110" w14:textId="77777777" w:rsidR="00DD34A3" w:rsidRPr="00785F0F" w:rsidRDefault="00DD34A3" w:rsidP="00DD34A3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0A545" w14:textId="1E9AC195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5,937</w:t>
            </w:r>
          </w:p>
        </w:tc>
        <w:tc>
          <w:tcPr>
            <w:tcW w:w="90" w:type="dxa"/>
          </w:tcPr>
          <w:p w14:paraId="20C14CB1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A7E942" w14:textId="75A8E925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882</w:t>
            </w:r>
          </w:p>
        </w:tc>
        <w:tc>
          <w:tcPr>
            <w:tcW w:w="90" w:type="dxa"/>
            <w:shd w:val="clear" w:color="auto" w:fill="auto"/>
          </w:tcPr>
          <w:p w14:paraId="6EAC6356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BDCB1" w14:textId="1AF1E0AE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508</w:t>
            </w:r>
          </w:p>
        </w:tc>
      </w:tr>
      <w:tr w:rsidR="00DD34A3" w:rsidRPr="00785F0F" w14:paraId="078BE0CF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21A82FA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1F5FCD" w14:textId="134EC699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78,818</w:t>
            </w:r>
          </w:p>
        </w:tc>
        <w:tc>
          <w:tcPr>
            <w:tcW w:w="90" w:type="dxa"/>
            <w:shd w:val="clear" w:color="auto" w:fill="auto"/>
          </w:tcPr>
          <w:p w14:paraId="24AB110C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B9AE1C" w14:textId="4AB7921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5,804</w:t>
            </w:r>
          </w:p>
        </w:tc>
        <w:tc>
          <w:tcPr>
            <w:tcW w:w="90" w:type="dxa"/>
            <w:shd w:val="clear" w:color="auto" w:fill="auto"/>
          </w:tcPr>
          <w:p w14:paraId="5B593D37" w14:textId="77777777" w:rsidR="00DD34A3" w:rsidRPr="00785F0F" w:rsidRDefault="00DD34A3" w:rsidP="00DD34A3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8E470B" w14:textId="77D7E8FE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148</w:t>
            </w:r>
          </w:p>
        </w:tc>
        <w:tc>
          <w:tcPr>
            <w:tcW w:w="90" w:type="dxa"/>
          </w:tcPr>
          <w:p w14:paraId="32481F3A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E2D0AF" w14:textId="253E3013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11,074</w:t>
            </w:r>
          </w:p>
        </w:tc>
        <w:tc>
          <w:tcPr>
            <w:tcW w:w="90" w:type="dxa"/>
            <w:shd w:val="clear" w:color="auto" w:fill="auto"/>
          </w:tcPr>
          <w:p w14:paraId="7F6C9087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F18BC6" w14:textId="365400D5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2,098</w:t>
            </w:r>
          </w:p>
        </w:tc>
      </w:tr>
      <w:tr w:rsidR="00DD34A3" w:rsidRPr="00785F0F" w14:paraId="33EDDD31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C3C0952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3E4806" w14:textId="4B31AB06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228</w:t>
            </w:r>
          </w:p>
        </w:tc>
        <w:tc>
          <w:tcPr>
            <w:tcW w:w="90" w:type="dxa"/>
            <w:shd w:val="clear" w:color="auto" w:fill="auto"/>
          </w:tcPr>
          <w:p w14:paraId="5E5DF671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C4308E" w14:textId="459F1F68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628799D1" w14:textId="77777777" w:rsidR="00DD34A3" w:rsidRPr="00785F0F" w:rsidRDefault="00DD34A3" w:rsidP="00DD34A3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24C5CA" w14:textId="74858FBF" w:rsidR="00DD34A3" w:rsidRPr="00785F0F" w:rsidRDefault="00DD34A3" w:rsidP="00D7389E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8C48836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AA5171" w14:textId="6D66B288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F031D04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7CE86F" w14:textId="6CDEF236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</w:t>
            </w:r>
          </w:p>
        </w:tc>
      </w:tr>
      <w:tr w:rsidR="00DD34A3" w:rsidRPr="00785F0F" w14:paraId="0D08326A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74B65BC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8ABB55" w14:textId="3240E648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122,476</w:t>
            </w:r>
          </w:p>
        </w:tc>
        <w:tc>
          <w:tcPr>
            <w:tcW w:w="90" w:type="dxa"/>
            <w:shd w:val="clear" w:color="auto" w:fill="auto"/>
          </w:tcPr>
          <w:p w14:paraId="0F418426" w14:textId="77777777" w:rsidR="00DD34A3" w:rsidRPr="00785F0F" w:rsidRDefault="00DD34A3" w:rsidP="00DD34A3">
            <w:pPr>
              <w:tabs>
                <w:tab w:val="decimal" w:pos="729"/>
                <w:tab w:val="decimal" w:pos="765"/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F77583B" w14:textId="695FA79D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6,276</w:t>
            </w:r>
          </w:p>
        </w:tc>
        <w:tc>
          <w:tcPr>
            <w:tcW w:w="90" w:type="dxa"/>
            <w:shd w:val="clear" w:color="auto" w:fill="auto"/>
          </w:tcPr>
          <w:p w14:paraId="0080B2A5" w14:textId="77777777" w:rsidR="00DD34A3" w:rsidRPr="00785F0F" w:rsidRDefault="00DD34A3" w:rsidP="00DD34A3">
            <w:pPr>
              <w:tabs>
                <w:tab w:val="decimal" w:pos="664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5203EF" w14:textId="55826E93" w:rsidR="00DD34A3" w:rsidRPr="00785F0F" w:rsidRDefault="00DD34A3" w:rsidP="00DD34A3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6,693</w:t>
            </w:r>
          </w:p>
        </w:tc>
        <w:tc>
          <w:tcPr>
            <w:tcW w:w="90" w:type="dxa"/>
          </w:tcPr>
          <w:p w14:paraId="396DD72B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5E46EC7" w14:textId="261F27AE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12,437</w:t>
            </w:r>
          </w:p>
        </w:tc>
        <w:tc>
          <w:tcPr>
            <w:tcW w:w="90" w:type="dxa"/>
            <w:shd w:val="clear" w:color="auto" w:fill="auto"/>
          </w:tcPr>
          <w:p w14:paraId="677AA02F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600762" w14:textId="41717825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4,933</w:t>
            </w:r>
          </w:p>
        </w:tc>
      </w:tr>
      <w:tr w:rsidR="00DD34A3" w:rsidRPr="00785F0F" w14:paraId="50A82997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E82D0FF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987ADD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3AE3AEA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16F98D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2706833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5A150F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3E6EAEC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CCF069F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D3DE604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E02A5" w14:textId="77777777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34A3" w:rsidRPr="00785F0F" w14:paraId="2FC11CE3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E5061CA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C47DB7" w14:textId="59401E2D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43,034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17AE92" w14:textId="77777777" w:rsidR="00DD34A3" w:rsidRPr="00785F0F" w:rsidRDefault="00DD34A3" w:rsidP="00DD34A3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90EFC2" w14:textId="257F0644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1,510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4A9B5A" w14:textId="77777777" w:rsidR="00DD34A3" w:rsidRPr="00785F0F" w:rsidRDefault="00DD34A3" w:rsidP="00DD34A3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36962C" w14:textId="0DFE1700" w:rsidR="00DD34A3" w:rsidRPr="00785F0F" w:rsidRDefault="00DD34A3" w:rsidP="00DD34A3">
            <w:pPr>
              <w:tabs>
                <w:tab w:val="decimal" w:pos="774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430</w:t>
            </w:r>
          </w:p>
        </w:tc>
        <w:tc>
          <w:tcPr>
            <w:tcW w:w="90" w:type="dxa"/>
          </w:tcPr>
          <w:p w14:paraId="352C04F4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C6DEDA" w14:textId="114FC763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6045B6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5F1BF9" w14:textId="027E33A8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1,866</w:t>
            </w:r>
          </w:p>
        </w:tc>
      </w:tr>
      <w:tr w:rsidR="00DD34A3" w:rsidRPr="00785F0F" w14:paraId="5FA5A3F1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E7E0CDB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BFDF9C" w14:textId="43C60493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5,376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F24A66" w14:textId="77777777" w:rsidR="00DD34A3" w:rsidRPr="00785F0F" w:rsidRDefault="00DD34A3" w:rsidP="00DD34A3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1D0604" w14:textId="083E9592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7CB4EC" w14:textId="77777777" w:rsidR="00DD34A3" w:rsidRPr="00785F0F" w:rsidRDefault="00DD34A3" w:rsidP="00DD34A3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5AA1D" w14:textId="6EC9D1C6" w:rsidR="00DD34A3" w:rsidRPr="00D7389E" w:rsidRDefault="00DD34A3" w:rsidP="00D7389E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9CBCEFC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D07915" w14:textId="355BD309" w:rsidR="00DD34A3" w:rsidRPr="00785F0F" w:rsidRDefault="00DD34A3" w:rsidP="00D7389E">
            <w:pPr>
              <w:tabs>
                <w:tab w:val="decimal" w:pos="536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C1E4CF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73AC4C" w14:textId="2460FBBD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475</w:t>
            </w:r>
          </w:p>
        </w:tc>
      </w:tr>
      <w:tr w:rsidR="00DD34A3" w:rsidRPr="00367AAA" w14:paraId="1BE4DB84" w14:textId="77777777" w:rsidTr="00DD34A3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708F4790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B9588C" w14:textId="00FA92BE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54,124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86C8CE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D2476D" w14:textId="436EDD5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0F0AEA1B" w14:textId="77777777" w:rsidR="00DD34A3" w:rsidRPr="00785F0F" w:rsidRDefault="00DD34A3" w:rsidP="00DD34A3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C3C88E" w14:textId="7A700757" w:rsidR="00DD34A3" w:rsidRPr="00D7389E" w:rsidRDefault="00DD34A3" w:rsidP="00D7389E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1F1B2A5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5F5396" w14:textId="621A4F4E" w:rsidR="00DD34A3" w:rsidRPr="00D7389E" w:rsidRDefault="00DD34A3" w:rsidP="00D7389E">
            <w:pPr>
              <w:tabs>
                <w:tab w:val="decimal" w:pos="536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166DB2" w14:textId="77777777" w:rsidR="00DD34A3" w:rsidRPr="00785F0F" w:rsidRDefault="00DD34A3" w:rsidP="00DD34A3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7B1516" w14:textId="7E5777C7" w:rsidR="00DD34A3" w:rsidRPr="00367AAA" w:rsidRDefault="00DD34A3" w:rsidP="00367AA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411</w:t>
            </w:r>
          </w:p>
        </w:tc>
      </w:tr>
      <w:tr w:rsidR="00DD34A3" w:rsidRPr="00785F0F" w14:paraId="37EC8E81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5C6075C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</w:r>
            <w:r w:rsidRPr="00785F0F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1514F0" w14:textId="659219BD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D0FDBA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A2876F" w14:textId="5B1D8245" w:rsidR="00DD34A3" w:rsidRPr="00785F0F" w:rsidRDefault="00DD34A3" w:rsidP="00D7389E">
            <w:pPr>
              <w:tabs>
                <w:tab w:val="decimal" w:pos="626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32965F" w14:textId="77777777" w:rsidR="00DD34A3" w:rsidRPr="00785F0F" w:rsidRDefault="00DD34A3" w:rsidP="00DD34A3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BFADAE" w14:textId="3895AD47" w:rsidR="00DD34A3" w:rsidRPr="00D7389E" w:rsidRDefault="00DD34A3" w:rsidP="00D7389E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176A6BB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E72875" w14:textId="6DD2F50B" w:rsidR="00DD34A3" w:rsidRPr="00D7389E" w:rsidRDefault="00DD34A3" w:rsidP="00D7389E">
            <w:pPr>
              <w:tabs>
                <w:tab w:val="decimal" w:pos="536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07D6C9" w14:textId="77777777" w:rsidR="00DD34A3" w:rsidRPr="00785F0F" w:rsidRDefault="00DD34A3" w:rsidP="00DD34A3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C7C566" w14:textId="5CC28CFC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8</w:t>
            </w:r>
          </w:p>
        </w:tc>
      </w:tr>
      <w:tr w:rsidR="00DD34A3" w:rsidRPr="00785F0F" w14:paraId="26DD98FF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923CA67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18753C" w14:textId="6CA8DCF3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103,103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5651E4" w14:textId="77777777" w:rsidR="00DD34A3" w:rsidRPr="00785F0F" w:rsidRDefault="00DD34A3" w:rsidP="00DD34A3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908288" w14:textId="6EE9B45C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1,639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EC41B2" w14:textId="77777777" w:rsidR="00DD34A3" w:rsidRPr="00785F0F" w:rsidRDefault="00DD34A3" w:rsidP="00DD34A3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A11C88" w14:textId="5640E5AA" w:rsidR="00DD34A3" w:rsidRPr="00785F0F" w:rsidRDefault="00DD34A3" w:rsidP="00DD34A3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430</w:t>
            </w:r>
          </w:p>
        </w:tc>
        <w:tc>
          <w:tcPr>
            <w:tcW w:w="90" w:type="dxa"/>
          </w:tcPr>
          <w:p w14:paraId="4BD09507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BF1FEB1" w14:textId="2871B035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C49B47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85B780" w14:textId="073E418B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2,760</w:t>
            </w:r>
          </w:p>
        </w:tc>
      </w:tr>
      <w:tr w:rsidR="00DD34A3" w:rsidRPr="00785F0F" w14:paraId="0BF430D2" w14:textId="77777777" w:rsidTr="00C7790A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14:paraId="1E432CE8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21E7196" w14:textId="13E0E64C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19,373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F84EE6" w14:textId="77777777" w:rsidR="00DD34A3" w:rsidRPr="00785F0F" w:rsidRDefault="00DD34A3" w:rsidP="00DD34A3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F7AB5E" w14:textId="480432FD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4,637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75F883" w14:textId="77777777" w:rsidR="00DD34A3" w:rsidRPr="00785F0F" w:rsidRDefault="00DD34A3" w:rsidP="00DD34A3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4CB7860" w14:textId="77C1B06B" w:rsidR="00DD34A3" w:rsidRPr="00785F0F" w:rsidRDefault="00DD34A3" w:rsidP="00DD34A3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6,263</w:t>
            </w:r>
          </w:p>
        </w:tc>
        <w:tc>
          <w:tcPr>
            <w:tcW w:w="90" w:type="dxa"/>
          </w:tcPr>
          <w:p w14:paraId="3CD60352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4A31C9" w14:textId="19E3E06D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12,420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64D36C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D0FA32F" w14:textId="78EB79A4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2,173</w:t>
            </w:r>
          </w:p>
        </w:tc>
      </w:tr>
      <w:tr w:rsidR="00DD34A3" w:rsidRPr="00785F0F" w14:paraId="3EAAABDA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201ADC0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785F0F">
              <w:rPr>
                <w:b/>
                <w:bCs/>
                <w:sz w:val="24"/>
                <w:szCs w:val="24"/>
                <w:cs/>
              </w:rPr>
              <w:t>-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7360D7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656D386" w14:textId="77777777" w:rsidR="00DD34A3" w:rsidRPr="00785F0F" w:rsidRDefault="00DD34A3" w:rsidP="00DD34A3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FD9718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A9A3E47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53D301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CD2A374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7D58E08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6B68A2A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DF757A" w14:textId="77777777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D34A3" w:rsidRPr="00785F0F" w14:paraId="6AF5BC14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48F9E91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</w:t>
            </w: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แลกเปลี่ยน</w:t>
            </w:r>
            <w:r w:rsidRPr="00785F0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เงินตรา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4C2E863" w14:textId="1CF6C5AD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11,871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59CAEC" w14:textId="77777777" w:rsidR="00DD34A3" w:rsidRPr="00785F0F" w:rsidRDefault="00DD34A3" w:rsidP="00DD34A3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3CA98F9" w14:textId="2034DF3C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3,797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5B6F1C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4C2592B" w14:textId="600554D6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6,439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EE391D9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B5F19C3" w14:textId="296EC06B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11,980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6BFED7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C1C765D" w14:textId="450769EB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984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</w:tr>
    </w:tbl>
    <w:p w14:paraId="703D337D" w14:textId="77777777" w:rsidR="00347029" w:rsidRPr="00CB6730" w:rsidRDefault="00347029" w:rsidP="00CB6730">
      <w:pPr>
        <w:ind w:left="1080" w:right="-28"/>
        <w:jc w:val="thaiDistribute"/>
        <w:rPr>
          <w:sz w:val="30"/>
          <w:szCs w:val="30"/>
        </w:rPr>
      </w:pPr>
    </w:p>
    <w:p w14:paraId="76ED35B9" w14:textId="77777777" w:rsidR="00347029" w:rsidRPr="00785F0F" w:rsidRDefault="00347029" w:rsidP="00347029">
      <w:pPr>
        <w:ind w:left="900" w:firstLine="18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</w:t>
      </w:r>
    </w:p>
    <w:p w14:paraId="0532E908" w14:textId="77777777" w:rsidR="00347029" w:rsidRPr="00785F0F" w:rsidRDefault="00347029" w:rsidP="00347029">
      <w:pPr>
        <w:ind w:left="900" w:firstLine="18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0D227DE6" w14:textId="77777777" w:rsidR="00A0714D" w:rsidRPr="006909BC" w:rsidRDefault="00A0714D" w:rsidP="006909BC">
      <w:pPr>
        <w:ind w:left="1080" w:right="-28"/>
        <w:jc w:val="thaiDistribute"/>
        <w:rPr>
          <w:sz w:val="30"/>
          <w:szCs w:val="30"/>
        </w:rPr>
      </w:pPr>
    </w:p>
    <w:p w14:paraId="7F44978C" w14:textId="77777777" w:rsidR="008D0BA8" w:rsidRPr="00785F0F" w:rsidRDefault="007443CB" w:rsidP="00BF3707">
      <w:pPr>
        <w:tabs>
          <w:tab w:val="left" w:pos="1080"/>
        </w:tabs>
        <w:ind w:left="900" w:hanging="270"/>
        <w:rPr>
          <w:spacing w:val="-6"/>
          <w:sz w:val="30"/>
          <w:szCs w:val="30"/>
        </w:rPr>
      </w:pPr>
      <w:r w:rsidRPr="00785F0F">
        <w:rPr>
          <w:sz w:val="30"/>
          <w:szCs w:val="30"/>
        </w:rPr>
        <w:t>4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4</w:t>
      </w:r>
      <w:r w:rsidR="008D0BA8" w:rsidRPr="00785F0F">
        <w:rPr>
          <w:sz w:val="30"/>
          <w:szCs w:val="30"/>
        </w:rPr>
        <w:tab/>
      </w:r>
      <w:r w:rsidR="00BF3707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ความเสี่ยงด้านราคาตราสารทุน</w:t>
      </w:r>
    </w:p>
    <w:p w14:paraId="0576E281" w14:textId="77777777" w:rsidR="008D0BA8" w:rsidRPr="006909BC" w:rsidRDefault="008D0BA8" w:rsidP="008D0BA8">
      <w:pPr>
        <w:ind w:left="1080" w:right="-28"/>
        <w:jc w:val="thaiDistribute"/>
        <w:rPr>
          <w:sz w:val="30"/>
          <w:szCs w:val="30"/>
        </w:rPr>
      </w:pPr>
    </w:p>
    <w:p w14:paraId="3CDC2017" w14:textId="77777777" w:rsidR="008A1883" w:rsidRPr="00785F0F" w:rsidRDefault="008D0BA8" w:rsidP="00347029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ความเสี่ยงด้านราคาตราสารทุน คือ ความเสี่ยงที่เกิดจากการเปลี่ยนแปลงราคาหลักทรัพย์ประเภทตราสารทุน หรือหุ้นทุนทำให้เกิดความผันผวนต่อรายได้ หรือมูลค่าของสินทรัพย์ทางการเงิน ธนาคารและบริษัทย่อยมีนโยบายป้องกันความเสี่ยงโดยเน้นนโยบายการลงทุนในหลักทรัพย์ระยะยาว และลงทุนในหลักทรัพย์ที่มีศักยภาพในการเจริญเติบโต หลักทรัพย์ที่สนับสนุนการดำเนินธุรกิจ โดยกำหนดนโยบายให้บริษัทในกลุ่มธุรกิจทางการเงินเฉพาะบริษัทที่มีหน่วยงานกำกับดูแลเป็นการเฉพาะและได้รับอนุญาตให้ประกอบธุรกิจลงทุนในลักษณะการบริหารพอร์ตการลงทุน (</w:t>
      </w:r>
      <w:r w:rsidRPr="00785F0F">
        <w:rPr>
          <w:sz w:val="30"/>
          <w:szCs w:val="30"/>
        </w:rPr>
        <w:t>Portfolio Management</w:t>
      </w:r>
      <w:r w:rsidRPr="00785F0F">
        <w:rPr>
          <w:sz w:val="30"/>
          <w:szCs w:val="30"/>
          <w:cs/>
        </w:rPr>
        <w:t xml:space="preserve">) </w:t>
      </w:r>
      <w:r w:rsidR="003815EE" w:rsidRPr="00785F0F">
        <w:rPr>
          <w:sz w:val="30"/>
          <w:szCs w:val="30"/>
          <w:cs/>
        </w:rPr>
        <w:t>เท่านั้น</w:t>
      </w:r>
      <w:r w:rsidR="0003743C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ที่สามารถทำรายการลงทุนได้ โดยปฏิบัติตามข้อกำหนดและระเบียบต่าง ๆ</w:t>
      </w:r>
      <w:r w:rsidR="003815EE" w:rsidRPr="00785F0F">
        <w:rPr>
          <w:sz w:val="30"/>
          <w:szCs w:val="30"/>
          <w:cs/>
        </w:rPr>
        <w:t xml:space="preserve"> ของทางการที่เกี่ยวข้อง ทั้งนี้</w:t>
      </w:r>
      <w:r w:rsidRPr="00785F0F">
        <w:rPr>
          <w:sz w:val="30"/>
          <w:szCs w:val="30"/>
          <w:cs/>
        </w:rPr>
        <w:t>ธนาคารมีการบริหารและติดตามสภาพตลาดอย่างใกล้ชิด เพื่อนำเสนอข้อมูลแก่ผู้บริหารเพื่อการจัดการที่เหมาะสมและเกิดประโยชน์สูงสุดแก่ธนาคาร</w:t>
      </w:r>
      <w:r w:rsidR="00EC6290" w:rsidRPr="00785F0F">
        <w:rPr>
          <w:sz w:val="30"/>
          <w:szCs w:val="30"/>
          <w:cs/>
        </w:rPr>
        <w:t xml:space="preserve"> </w:t>
      </w:r>
      <w:r w:rsidR="00BD19EE" w:rsidRPr="00785F0F">
        <w:rPr>
          <w:sz w:val="30"/>
          <w:szCs w:val="30"/>
          <w:cs/>
        </w:rPr>
        <w:t>(รายละเอียดของเงินลงทุนในตราสารทุนได้แสดงใน</w:t>
      </w:r>
      <w:r w:rsidR="00EC6290" w:rsidRPr="00785F0F">
        <w:rPr>
          <w:sz w:val="30"/>
          <w:szCs w:val="30"/>
          <w:cs/>
        </w:rPr>
        <w:t xml:space="preserve">หมายเหตุประกอบงบการเงินข้อ </w:t>
      </w:r>
      <w:r w:rsidR="007443CB" w:rsidRPr="00785F0F">
        <w:rPr>
          <w:sz w:val="30"/>
          <w:szCs w:val="30"/>
        </w:rPr>
        <w:t>9</w:t>
      </w:r>
      <w:r w:rsidR="00EC6290" w:rsidRPr="00785F0F">
        <w:rPr>
          <w:sz w:val="30"/>
          <w:szCs w:val="30"/>
          <w:cs/>
        </w:rPr>
        <w:t xml:space="preserve"> และ 1</w:t>
      </w:r>
      <w:r w:rsidR="007443CB" w:rsidRPr="00785F0F">
        <w:rPr>
          <w:sz w:val="30"/>
          <w:szCs w:val="30"/>
        </w:rPr>
        <w:t>0</w:t>
      </w:r>
      <w:r w:rsidR="00BD19EE" w:rsidRPr="00785F0F">
        <w:rPr>
          <w:sz w:val="30"/>
          <w:szCs w:val="30"/>
          <w:cs/>
        </w:rPr>
        <w:t>)</w:t>
      </w:r>
      <w:r w:rsidR="008A1883" w:rsidRPr="00785F0F">
        <w:rPr>
          <w:sz w:val="30"/>
          <w:szCs w:val="30"/>
          <w:cs/>
        </w:rPr>
        <w:br w:type="page"/>
      </w:r>
    </w:p>
    <w:p w14:paraId="63C7F928" w14:textId="77777777" w:rsidR="008D0BA8" w:rsidRPr="00785F0F" w:rsidRDefault="007443CB" w:rsidP="008D0BA8">
      <w:pPr>
        <w:ind w:left="1080" w:right="-11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4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5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ความเสี่ยงด้านสภาพคล่อง</w:t>
      </w:r>
    </w:p>
    <w:p w14:paraId="09AE5577" w14:textId="77777777" w:rsidR="008D0BA8" w:rsidRPr="00785F0F" w:rsidRDefault="008D0BA8" w:rsidP="008D0BA8">
      <w:pPr>
        <w:ind w:left="1080" w:right="-28"/>
        <w:jc w:val="thaiDistribute"/>
        <w:rPr>
          <w:sz w:val="30"/>
          <w:szCs w:val="30"/>
        </w:rPr>
      </w:pPr>
    </w:p>
    <w:p w14:paraId="6FD419AD" w14:textId="77777777" w:rsidR="00A9664E" w:rsidRPr="00241351" w:rsidRDefault="00A9664E" w:rsidP="00A9664E">
      <w:pPr>
        <w:ind w:left="1080" w:right="-28"/>
        <w:jc w:val="thaiDistribute"/>
        <w:rPr>
          <w:sz w:val="30"/>
          <w:szCs w:val="30"/>
        </w:rPr>
      </w:pPr>
      <w:r w:rsidRPr="00241351">
        <w:rPr>
          <w:sz w:val="30"/>
          <w:szCs w:val="30"/>
          <w:cs/>
        </w:rPr>
        <w:t>ความเสี่ยงด้านสภาพคล่อง หมายถึง ความเสี่ยงที่ธนาคารไม่สามารถปฏิบัติตามภาระผูกพันต่าง ๆ เมื่อครบกำหนดได้ เนื่องจากไม่สามารถแปลงสภาพสินทรัพย์หรือไม่สามารถจัดหาเงินได้เพียงพอตามความต้องการและมีต้นทุนที่เหมาะสมซึ่งอาจทำให้เกิดความเสียหายได้</w:t>
      </w:r>
    </w:p>
    <w:p w14:paraId="36E9E44E" w14:textId="77777777" w:rsidR="00A9664E" w:rsidRPr="00241351" w:rsidRDefault="00A9664E" w:rsidP="00A9664E">
      <w:pPr>
        <w:ind w:left="1080" w:right="-28"/>
        <w:jc w:val="thaiDistribute"/>
        <w:rPr>
          <w:sz w:val="30"/>
          <w:szCs w:val="30"/>
        </w:rPr>
      </w:pPr>
    </w:p>
    <w:p w14:paraId="45E851E3" w14:textId="77777777" w:rsidR="00A9664E" w:rsidRPr="00241351" w:rsidRDefault="00A9664E" w:rsidP="00A9664E">
      <w:pPr>
        <w:ind w:left="1080" w:right="-28"/>
        <w:jc w:val="thaiDistribute"/>
        <w:rPr>
          <w:sz w:val="30"/>
          <w:szCs w:val="30"/>
        </w:rPr>
      </w:pPr>
      <w:r w:rsidRPr="00241351">
        <w:rPr>
          <w:sz w:val="30"/>
          <w:szCs w:val="30"/>
          <w:cs/>
        </w:rPr>
        <w:t xml:space="preserve">ในการจัดการบริหารความเสี่ยงด้านสภาพคล่องของธนาคารนั้น ธนาคารมีการกำหนดนโยบายการบริหารความเสี่ยงด้านสภาพคล่องซึ่งต้องได้รับการเห็นชอบจากคณะกรรมการธนาคาร ส่วนคณะกรรมการบริหารสินทรัพย์และหนี้สินมีหน้าที่ดูแลให้การบริหารความเสี่ยงด้านสภาพคล่องเป็นไปตามนโยบายดังกล่าว </w:t>
      </w:r>
    </w:p>
    <w:p w14:paraId="7C9A4B3A" w14:textId="77777777" w:rsidR="00A9664E" w:rsidRPr="00241351" w:rsidRDefault="00A9664E" w:rsidP="00A9664E">
      <w:pPr>
        <w:ind w:left="1080" w:right="-28"/>
        <w:jc w:val="thaiDistribute"/>
        <w:rPr>
          <w:sz w:val="30"/>
          <w:szCs w:val="30"/>
        </w:rPr>
      </w:pPr>
    </w:p>
    <w:p w14:paraId="4644E123" w14:textId="230059D0" w:rsidR="00A9664E" w:rsidRPr="00F439E4" w:rsidRDefault="00A9664E" w:rsidP="008736D1">
      <w:pPr>
        <w:ind w:left="1077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F439E4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ธนาคารมีการควบคุมและบริหารสภาพคล่อง เพื่อให้มั่นใจว่าธนาคารมีกระแสเงินสดในอนาคตเพียงพอต่อ</w:t>
      </w:r>
      <w:r w:rsidR="005714D3">
        <w:rPr>
          <w:rFonts w:asciiTheme="majorBidi" w:eastAsia="Angsana New" w:hAnsiTheme="majorBidi" w:cstheme="majorBidi"/>
          <w:spacing w:val="-2"/>
          <w:sz w:val="30"/>
          <w:szCs w:val="30"/>
        </w:rPr>
        <w:br/>
      </w:r>
      <w:r w:rsidRPr="00F439E4">
        <w:rPr>
          <w:rFonts w:asciiTheme="majorBidi" w:eastAsia="Angsana New" w:hAnsiTheme="majorBidi" w:cstheme="majorBidi"/>
          <w:spacing w:val="-2"/>
          <w:sz w:val="30"/>
          <w:szCs w:val="30"/>
          <w:cs/>
        </w:rPr>
        <w:t xml:space="preserve">การดำเนินกิจกรรมภายใต้ภาวะปกติและภาวะวิกฤต </w:t>
      </w:r>
      <w:r w:rsidRPr="00F439E4">
        <w:rPr>
          <w:rFonts w:asciiTheme="majorBidi" w:hAnsiTheme="majorBidi" w:cstheme="majorBidi"/>
          <w:spacing w:val="-2"/>
          <w:sz w:val="30"/>
          <w:szCs w:val="30"/>
          <w:cs/>
        </w:rPr>
        <w:t>โดยใช้การจัดทำรายงานการประมาณ</w:t>
      </w:r>
      <w:r w:rsidRPr="00F439E4">
        <w:rPr>
          <w:rFonts w:asciiTheme="majorBidi" w:hAnsiTheme="majorBidi" w:cstheme="majorBidi"/>
          <w:sz w:val="30"/>
          <w:szCs w:val="30"/>
          <w:cs/>
        </w:rPr>
        <w:t>การกระแสเงินสดเข้าและออก (</w:t>
      </w:r>
      <w:r w:rsidRPr="00F439E4">
        <w:rPr>
          <w:rFonts w:asciiTheme="majorBidi" w:hAnsiTheme="majorBidi" w:cstheme="majorBidi"/>
          <w:sz w:val="30"/>
          <w:szCs w:val="30"/>
        </w:rPr>
        <w:t xml:space="preserve">Cash Flow Report </w:t>
      </w:r>
      <w:r w:rsidRPr="00F439E4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F439E4">
        <w:rPr>
          <w:rFonts w:asciiTheme="majorBidi" w:hAnsiTheme="majorBidi" w:cstheme="majorBidi"/>
          <w:sz w:val="30"/>
          <w:szCs w:val="30"/>
        </w:rPr>
        <w:t>Liquidity Gap Report</w:t>
      </w:r>
      <w:r w:rsidRPr="00F439E4">
        <w:rPr>
          <w:rFonts w:asciiTheme="majorBidi" w:hAnsiTheme="majorBidi" w:cstheme="majorBidi"/>
          <w:sz w:val="30"/>
          <w:szCs w:val="30"/>
          <w:cs/>
        </w:rPr>
        <w:t>) ซึ่งรายงานเหล่านี้จะถูกใช้ในการติดตามและควบคุมความเสี่ยงด้านสภาพคล่อง</w:t>
      </w:r>
      <w:r w:rsidRPr="00F439E4">
        <w:rPr>
          <w:rFonts w:asciiTheme="majorBidi" w:eastAsia="Angsana New" w:hAnsiTheme="majorBidi" w:cstheme="majorBidi"/>
          <w:sz w:val="30"/>
          <w:szCs w:val="30"/>
          <w:cs/>
        </w:rPr>
        <w:t xml:space="preserve"> โดยธนาคารมีการกำหนดนโยบายในการรักษาอัตราส่วนการดำรงสินทรัพย์สภาพคล่องเพื่อรองรับสถานการณ์ด้านสภาพคล่องที่มีความรุนแรง (</w:t>
      </w:r>
      <w:r w:rsidRPr="00F439E4">
        <w:rPr>
          <w:rFonts w:asciiTheme="majorBidi" w:eastAsia="Angsana New" w:hAnsiTheme="majorBidi" w:cstheme="majorBidi"/>
          <w:sz w:val="30"/>
          <w:szCs w:val="30"/>
        </w:rPr>
        <w:t xml:space="preserve">Liquidity Coverage Ratio - LCR) </w:t>
      </w:r>
      <w:r w:rsidRPr="00F439E4">
        <w:rPr>
          <w:rFonts w:asciiTheme="majorBidi" w:eastAsia="Angsana New" w:hAnsiTheme="majorBidi" w:cstheme="majorBidi"/>
          <w:sz w:val="30"/>
          <w:szCs w:val="30"/>
          <w:cs/>
        </w:rPr>
        <w:t>การดำรงแหล่งที่มาของเงินให้สอดคล้องกับการใช้ไปของเงิน (</w:t>
      </w:r>
      <w:r w:rsidRPr="00F439E4">
        <w:rPr>
          <w:rFonts w:asciiTheme="majorBidi" w:eastAsia="Angsana New" w:hAnsiTheme="majorBidi" w:cstheme="majorBidi"/>
          <w:sz w:val="30"/>
          <w:szCs w:val="30"/>
        </w:rPr>
        <w:t>Net Stable Funding Ratio - NSFR)</w:t>
      </w:r>
      <w:r w:rsidRPr="00F439E4">
        <w:rPr>
          <w:rFonts w:asciiTheme="majorBidi" w:eastAsia="Angsana New" w:hAnsiTheme="majorBidi" w:cstheme="majorBidi"/>
          <w:sz w:val="30"/>
          <w:szCs w:val="30"/>
          <w:cs/>
        </w:rPr>
        <w:t xml:space="preserve"> และอัตราส่วนสภาพคล่อง (สินทรัพย์สภาพคล่องต่อเงินรับฝาก) ให้อยู่ในระดับที่เหมาะสม พร้อมทั้งได้มีการดูแลและติดตามปริมาณกระแสเงินสดไหลออกสุทธิในแต่ละช่วงเวลา เพื่อให้มั่นใจได้ว่าธนาคารสามารถจัดการบริหารความเสี่ยงด้านสภาพคล่องได้อย่างมีประสิทธิภาพ</w:t>
      </w:r>
    </w:p>
    <w:p w14:paraId="5B7DD94D" w14:textId="77777777" w:rsidR="00A9664E" w:rsidRPr="00241351" w:rsidRDefault="00A9664E" w:rsidP="00A9664E">
      <w:pPr>
        <w:ind w:left="1080" w:right="-28"/>
        <w:jc w:val="thaiDistribute"/>
        <w:rPr>
          <w:sz w:val="30"/>
          <w:szCs w:val="30"/>
        </w:rPr>
      </w:pPr>
    </w:p>
    <w:p w14:paraId="060633CC" w14:textId="4E794FAF" w:rsidR="00A9664E" w:rsidRPr="00785F0F" w:rsidRDefault="00A9664E" w:rsidP="00A9664E">
      <w:pPr>
        <w:ind w:left="1080" w:right="-28"/>
        <w:jc w:val="thaiDistribute"/>
        <w:rPr>
          <w:sz w:val="30"/>
          <w:szCs w:val="30"/>
        </w:rPr>
      </w:pPr>
      <w:r w:rsidRPr="00241351">
        <w:rPr>
          <w:rFonts w:hint="cs"/>
          <w:sz w:val="30"/>
          <w:szCs w:val="30"/>
          <w:cs/>
        </w:rPr>
        <w:t>นอกจากนี้</w:t>
      </w:r>
      <w:r w:rsidRPr="00241351">
        <w:rPr>
          <w:sz w:val="30"/>
          <w:szCs w:val="30"/>
          <w:cs/>
        </w:rPr>
        <w:t>ธนาคารได้จัดทำการประเมินผลกระทบด้านสภาพคล่องในภาวะวิกฤติ (</w:t>
      </w:r>
      <w:r w:rsidRPr="00241351">
        <w:rPr>
          <w:sz w:val="30"/>
          <w:szCs w:val="30"/>
        </w:rPr>
        <w:t>Stress test</w:t>
      </w:r>
      <w:r w:rsidRPr="00241351">
        <w:rPr>
          <w:sz w:val="30"/>
          <w:szCs w:val="30"/>
          <w:cs/>
        </w:rPr>
        <w:t>) อย่างเป็นประจำภายใต้สถานการณ์จำลองต่าง ๆ ทั้งที่กำหนดโดยธนาคารแห่งประเทศไทย และที่ธนาคารกำหนดเอง ผลลัพธ์ที่ได้จากการประเมินยังได้ถูกนำมาใช้เป็นส่วนหนึ่งในการจัดทำแผนรองรับเหตุฉุกเฉินด้านสภาพคล่อง (</w:t>
      </w:r>
      <w:r w:rsidRPr="00241351">
        <w:rPr>
          <w:sz w:val="30"/>
          <w:szCs w:val="30"/>
        </w:rPr>
        <w:t>Contingency Funding Plan</w:t>
      </w:r>
      <w:r w:rsidRPr="00241351">
        <w:rPr>
          <w:sz w:val="30"/>
          <w:szCs w:val="30"/>
          <w:cs/>
        </w:rPr>
        <w:t>) ซึ่งแผนดังกล่าวจะระบุแนวทางปฏิบัติที่เหมาะสมภายใต้สถานการณ์</w:t>
      </w:r>
      <w:r w:rsidR="005063BD">
        <w:rPr>
          <w:sz w:val="30"/>
          <w:szCs w:val="30"/>
        </w:rPr>
        <w:br/>
      </w:r>
      <w:r w:rsidRPr="00241351">
        <w:rPr>
          <w:sz w:val="30"/>
          <w:szCs w:val="30"/>
          <w:cs/>
        </w:rPr>
        <w:t>ต่าง ๆ และระบุหน้าที่และความรับผิดชอบอย่างชัดเจนในการจัดการด้านสภาพคล่องภายใต้ภาวะวิกฤติ</w:t>
      </w:r>
    </w:p>
    <w:p w14:paraId="3376CF94" w14:textId="7C1DF394" w:rsidR="00585369" w:rsidRPr="00785F0F" w:rsidRDefault="00585369" w:rsidP="00585369">
      <w:pPr>
        <w:ind w:left="1080" w:right="-28"/>
        <w:jc w:val="thaiDistribute"/>
        <w:rPr>
          <w:sz w:val="30"/>
          <w:szCs w:val="30"/>
        </w:rPr>
      </w:pPr>
    </w:p>
    <w:p w14:paraId="7A82A4A4" w14:textId="77777777" w:rsidR="000B6CAD" w:rsidRPr="00785F0F" w:rsidRDefault="000B6CAD" w:rsidP="000B6CAD">
      <w:pPr>
        <w:ind w:left="1080" w:right="-28"/>
        <w:jc w:val="thaiDistribute"/>
        <w:rPr>
          <w:sz w:val="30"/>
          <w:szCs w:val="30"/>
          <w:cs/>
        </w:rPr>
      </w:pPr>
    </w:p>
    <w:p w14:paraId="08F13083" w14:textId="77777777" w:rsidR="00257174" w:rsidRPr="00785F0F" w:rsidRDefault="00257174">
      <w:pPr>
        <w:suppressAutoHyphens w:val="0"/>
        <w:rPr>
          <w:spacing w:val="4"/>
          <w:sz w:val="30"/>
          <w:szCs w:val="30"/>
          <w:cs/>
        </w:rPr>
      </w:pPr>
      <w:r w:rsidRPr="00785F0F">
        <w:rPr>
          <w:spacing w:val="4"/>
          <w:sz w:val="30"/>
          <w:szCs w:val="30"/>
          <w:cs/>
        </w:rPr>
        <w:br w:type="page"/>
      </w:r>
    </w:p>
    <w:p w14:paraId="27DEBD80" w14:textId="55F02B01" w:rsidR="00EC6290" w:rsidRPr="00785F0F" w:rsidRDefault="00EC6290" w:rsidP="00A6580A">
      <w:pPr>
        <w:ind w:left="1080"/>
        <w:jc w:val="thaiDistribute"/>
        <w:rPr>
          <w:spacing w:val="4"/>
          <w:sz w:val="30"/>
          <w:szCs w:val="30"/>
        </w:rPr>
      </w:pPr>
      <w:r w:rsidRPr="00785F0F">
        <w:rPr>
          <w:spacing w:val="4"/>
          <w:sz w:val="30"/>
          <w:szCs w:val="30"/>
          <w:cs/>
        </w:rPr>
        <w:lastRenderedPageBreak/>
        <w:t>ณ วัน</w:t>
      </w:r>
      <w:r w:rsidR="00A6580A" w:rsidRPr="00785F0F">
        <w:rPr>
          <w:spacing w:val="4"/>
          <w:sz w:val="30"/>
          <w:szCs w:val="30"/>
          <w:cs/>
        </w:rPr>
        <w:t xml:space="preserve">ที่ </w:t>
      </w:r>
      <w:r w:rsidR="0081680F">
        <w:rPr>
          <w:rFonts w:hint="cs"/>
          <w:spacing w:val="4"/>
          <w:sz w:val="30"/>
          <w:szCs w:val="30"/>
          <w:cs/>
        </w:rPr>
        <w:t>31 ธันวาคม</w:t>
      </w:r>
      <w:r w:rsidR="00DD34A3">
        <w:rPr>
          <w:rFonts w:hint="cs"/>
          <w:spacing w:val="4"/>
          <w:sz w:val="30"/>
          <w:szCs w:val="30"/>
          <w:cs/>
        </w:rPr>
        <w:t xml:space="preserve"> 2562 และ </w:t>
      </w:r>
      <w:r w:rsidR="00596C37" w:rsidRPr="00785F0F">
        <w:rPr>
          <w:spacing w:val="4"/>
          <w:sz w:val="30"/>
          <w:szCs w:val="30"/>
        </w:rPr>
        <w:t>2561</w:t>
      </w:r>
      <w:r w:rsidR="00B5334A">
        <w:rPr>
          <w:spacing w:val="4"/>
          <w:sz w:val="30"/>
          <w:szCs w:val="30"/>
          <w:cs/>
        </w:rPr>
        <w:t xml:space="preserve"> </w:t>
      </w:r>
      <w:r w:rsidR="00A6580A" w:rsidRPr="00785F0F">
        <w:rPr>
          <w:spacing w:val="4"/>
          <w:sz w:val="30"/>
          <w:szCs w:val="30"/>
          <w:cs/>
        </w:rPr>
        <w:t>สินทรัพย์และหนี้สินทางการเงินได้ถูกจัดประเ</w:t>
      </w:r>
      <w:r w:rsidR="00CD3F70" w:rsidRPr="00785F0F">
        <w:rPr>
          <w:spacing w:val="4"/>
          <w:sz w:val="30"/>
          <w:szCs w:val="30"/>
          <w:cs/>
        </w:rPr>
        <w:t>ภทตามระยะเวลาที่ครบกำหนดในสัญญา</w:t>
      </w:r>
      <w:r w:rsidR="00A6580A" w:rsidRPr="00785F0F">
        <w:rPr>
          <w:spacing w:val="4"/>
          <w:sz w:val="30"/>
          <w:szCs w:val="30"/>
          <w:cs/>
        </w:rPr>
        <w:t>ดังนี้</w:t>
      </w:r>
    </w:p>
    <w:p w14:paraId="2718A76A" w14:textId="77777777" w:rsidR="00A6580A" w:rsidRPr="00785F0F" w:rsidRDefault="00A6580A" w:rsidP="00335F65">
      <w:pPr>
        <w:ind w:left="1080" w:right="-28"/>
        <w:jc w:val="thaiDistribute"/>
        <w:rPr>
          <w:sz w:val="30"/>
          <w:szCs w:val="30"/>
        </w:rPr>
      </w:pPr>
    </w:p>
    <w:tbl>
      <w:tblPr>
        <w:tblW w:w="9909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35"/>
        <w:gridCol w:w="90"/>
        <w:gridCol w:w="835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79"/>
        <w:gridCol w:w="7"/>
        <w:gridCol w:w="828"/>
        <w:gridCol w:w="7"/>
        <w:gridCol w:w="11"/>
      </w:tblGrid>
      <w:tr w:rsidR="00885712" w:rsidRPr="00785F0F" w14:paraId="2DEA278C" w14:textId="77777777" w:rsidTr="002E4A78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77DB4969" w14:textId="77777777" w:rsidR="00885712" w:rsidRPr="00785F0F" w:rsidRDefault="00885712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317" w:type="dxa"/>
            <w:gridSpan w:val="25"/>
          </w:tcPr>
          <w:p w14:paraId="329C36AC" w14:textId="77777777" w:rsidR="00885712" w:rsidRPr="00785F0F" w:rsidRDefault="00885712" w:rsidP="00EA49B3">
            <w:pPr>
              <w:pStyle w:val="BodyText"/>
              <w:spacing w:line="240" w:lineRule="atLeast"/>
              <w:ind w:left="-108"/>
              <w:jc w:val="center"/>
              <w:rPr>
                <w:rFonts w:cs="Angsana New"/>
                <w:sz w:val="22"/>
                <w:szCs w:val="22"/>
              </w:rPr>
            </w:pPr>
            <w:r w:rsidRPr="00785F0F"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5712" w:rsidRPr="00785F0F" w14:paraId="143B0D95" w14:textId="77777777" w:rsidTr="002E4A78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0AFBEF25" w14:textId="77777777" w:rsidR="00885712" w:rsidRPr="00785F0F" w:rsidRDefault="00885712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317" w:type="dxa"/>
            <w:gridSpan w:val="25"/>
          </w:tcPr>
          <w:p w14:paraId="7E120447" w14:textId="79AE9CE0" w:rsidR="00885712" w:rsidRPr="00785F0F" w:rsidRDefault="00885712" w:rsidP="00596C37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256</w:t>
            </w:r>
            <w:r w:rsidR="00DD34A3">
              <w:rPr>
                <w:rFonts w:hint="cs"/>
                <w:sz w:val="22"/>
                <w:szCs w:val="22"/>
                <w:cs/>
                <w:lang w:val="th-TH"/>
              </w:rPr>
              <w:t>2</w:t>
            </w:r>
          </w:p>
        </w:tc>
      </w:tr>
      <w:tr w:rsidR="00F60DA8" w:rsidRPr="00785F0F" w14:paraId="482F36A7" w14:textId="77777777" w:rsidTr="002E4A78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3884D549" w14:textId="77777777" w:rsidR="001F70D4" w:rsidRPr="00785F0F" w:rsidRDefault="001F70D4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AF72849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6D15F65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14:paraId="39458E97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C7C1C16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4E3AAF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42DF203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1AA3DE7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7B157C7D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255C2BF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2F1CD7A7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bottom"/>
          </w:tcPr>
          <w:p w14:paraId="0089F957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F60DA8" w:rsidRPr="00785F0F" w14:paraId="6D7C5D6C" w14:textId="77777777" w:rsidTr="002E4A78">
        <w:trPr>
          <w:gridAfter w:val="2"/>
          <w:wAfter w:w="18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6507969" w14:textId="77777777" w:rsidR="001F70D4" w:rsidRPr="00785F0F" w:rsidRDefault="001F70D4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84EA728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6F8698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14:paraId="4D8B3F9F" w14:textId="77777777" w:rsidR="001F70D4" w:rsidRPr="00785F0F" w:rsidRDefault="001F70D4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2149EC2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C1B7D2D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90" w:type="dxa"/>
            <w:gridSpan w:val="2"/>
          </w:tcPr>
          <w:p w14:paraId="659DF532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7D474CC" w14:textId="77777777" w:rsidR="001F70D4" w:rsidRPr="00785F0F" w:rsidRDefault="005D7469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2C91BD0F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E0EA12B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4249DBB8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67EE74E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0F4D41" w:rsidRPr="00785F0F" w14:paraId="6E97EB31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718DA04" w14:textId="77777777" w:rsidR="001F70D4" w:rsidRPr="00785F0F" w:rsidRDefault="001F70D4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F70A6F0" w14:textId="77777777" w:rsidR="001F70D4" w:rsidRPr="00785F0F" w:rsidRDefault="001F70D4" w:rsidP="00EA49B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C13D12" w14:textId="77777777" w:rsidR="001F70D4" w:rsidRPr="00785F0F" w:rsidRDefault="001F70D4" w:rsidP="00EA49B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350CD5B" w14:textId="77777777" w:rsidR="001F70D4" w:rsidRPr="00785F0F" w:rsidRDefault="001F70D4" w:rsidP="00EA49B3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E2F287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67EF00C" w14:textId="77777777" w:rsidR="001F70D4" w:rsidRPr="00785F0F" w:rsidRDefault="001F70D4" w:rsidP="00EA49B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CBCF61" w14:textId="77777777" w:rsidR="001F70D4" w:rsidRPr="00785F0F" w:rsidRDefault="001F70D4" w:rsidP="00EA49B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BDF9FF8" w14:textId="77777777" w:rsidR="001F70D4" w:rsidRPr="00785F0F" w:rsidRDefault="001F70D4" w:rsidP="00EA49B3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D08BDDD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368C025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gridSpan w:val="2"/>
          </w:tcPr>
          <w:p w14:paraId="54A024C1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EAEEDBC" w14:textId="77777777" w:rsidR="001F70D4" w:rsidRPr="00785F0F" w:rsidRDefault="005D7469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37E3152C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DB00497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04ACD2E6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5238450" w14:textId="77777777" w:rsidR="001F70D4" w:rsidRPr="00785F0F" w:rsidRDefault="001F70D4" w:rsidP="00EA49B3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3F0EAD" w:rsidRPr="00785F0F" w14:paraId="10186529" w14:textId="77777777" w:rsidTr="006E483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526BA00" w14:textId="77777777" w:rsidR="003F0EAD" w:rsidRPr="00785F0F" w:rsidRDefault="003F0EAD">
            <w:pPr>
              <w:snapToGrid w:val="0"/>
              <w:spacing w:line="240" w:lineRule="atLeast"/>
              <w:ind w:left="294" w:hanging="18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06" w:type="dxa"/>
            <w:gridSpan w:val="24"/>
          </w:tcPr>
          <w:p w14:paraId="49BA6DF0" w14:textId="77777777" w:rsidR="003F0EAD" w:rsidRPr="00785F0F" w:rsidRDefault="003F0EAD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0F4D41" w:rsidRPr="00785F0F" w14:paraId="3D5CC754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12ED88A0" w14:textId="77777777" w:rsidR="001F70D4" w:rsidRPr="00785F0F" w:rsidRDefault="001F70D4" w:rsidP="002E4A78">
            <w:pPr>
              <w:tabs>
                <w:tab w:val="left" w:pos="181"/>
              </w:tabs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D9F147A" w14:textId="77777777" w:rsidR="001F70D4" w:rsidRPr="00785F0F" w:rsidRDefault="001F70D4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AE1688F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475006D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9E4491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DB948E3" w14:textId="77777777" w:rsidR="001F70D4" w:rsidRPr="00785F0F" w:rsidRDefault="001F70D4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82E20FA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CB4020B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0BF3711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2B03D34" w14:textId="77777777" w:rsidR="001F70D4" w:rsidRPr="00785F0F" w:rsidRDefault="001F70D4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E28A5F2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872F547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7D387FC1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B89FC95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77ABC880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437D7C1" w14:textId="77777777" w:rsidR="001F70D4" w:rsidRPr="00785F0F" w:rsidRDefault="001F70D4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0A0D83" w:rsidRPr="00785F0F" w14:paraId="00D7C893" w14:textId="77777777" w:rsidTr="00726D5A">
        <w:trPr>
          <w:gridAfter w:val="1"/>
          <w:wAfter w:w="11" w:type="dxa"/>
          <w:cantSplit/>
          <w:trHeight w:val="317"/>
        </w:trPr>
        <w:tc>
          <w:tcPr>
            <w:tcW w:w="2592" w:type="dxa"/>
            <w:shd w:val="clear" w:color="auto" w:fill="auto"/>
            <w:vAlign w:val="bottom"/>
          </w:tcPr>
          <w:p w14:paraId="2B57AE8B" w14:textId="77777777" w:rsidR="000A0D83" w:rsidRPr="00785F0F" w:rsidRDefault="000A0D83" w:rsidP="000A0D8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5DCFD9D8" w14:textId="54804219" w:rsidR="000A0D83" w:rsidRPr="000A0D83" w:rsidRDefault="000A0D83" w:rsidP="000A0D83">
            <w:pPr>
              <w:tabs>
                <w:tab w:val="decimal" w:pos="558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0A0D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E51B06" w14:textId="77777777" w:rsidR="000A0D83" w:rsidRPr="000A0D83" w:rsidRDefault="000A0D83" w:rsidP="000A0D8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54A69B5" w14:textId="5774923F" w:rsidR="000A0D83" w:rsidRPr="000A0D83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0A0D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C604E6" w14:textId="77777777" w:rsidR="000A0D83" w:rsidRPr="000A0D83" w:rsidRDefault="000A0D83" w:rsidP="000A0D83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1B68B41" w14:textId="2E1B5A92" w:rsidR="000A0D83" w:rsidRPr="000A0D83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0A0D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08E9B9" w14:textId="77777777" w:rsidR="000A0D83" w:rsidRPr="0064268C" w:rsidRDefault="000A0D83" w:rsidP="000A0D83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7FB3605" w14:textId="182F77C9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B542B85" w14:textId="77777777" w:rsidR="000A0D83" w:rsidRPr="0064268C" w:rsidRDefault="000A0D83" w:rsidP="000A0D83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7164EA8" w14:textId="701322D9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DD4457D" w14:textId="77777777" w:rsidR="000A0D83" w:rsidRPr="0064268C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37AD108" w14:textId="292CCDF4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29B20D3A" w14:textId="77777777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EB2446F" w14:textId="36E5CB81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47,615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7F8326A" w14:textId="77777777" w:rsidR="000A0D83" w:rsidRPr="0064268C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7B2C90C" w14:textId="28BCE0BE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47,615</w:t>
            </w:r>
          </w:p>
        </w:tc>
      </w:tr>
      <w:tr w:rsidR="000A0D83" w:rsidRPr="00785F0F" w14:paraId="3293E274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1366280" w14:textId="77777777" w:rsidR="000A0D83" w:rsidRPr="00785F0F" w:rsidRDefault="000A0D83" w:rsidP="000A0D8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E6DC40F" w14:textId="6A6E6B27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46,631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0746B1" w14:textId="77777777" w:rsidR="000A0D83" w:rsidRPr="004645A1" w:rsidRDefault="000A0D83" w:rsidP="000A0D8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62FECF0" w14:textId="2911A863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383,091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A17798" w14:textId="77777777" w:rsidR="000A0D83" w:rsidRPr="004645A1" w:rsidRDefault="000A0D83" w:rsidP="000A0D83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875FC35" w14:textId="2575A30D" w:rsidR="000A0D83" w:rsidRPr="004645A1" w:rsidRDefault="000A0D83" w:rsidP="007600B6">
            <w:pPr>
              <w:tabs>
                <w:tab w:val="decimal" w:pos="750"/>
              </w:tabs>
              <w:spacing w:line="240" w:lineRule="atLeast"/>
              <w:ind w:left="-5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2,869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5925A4" w14:textId="77777777" w:rsidR="000A0D83" w:rsidRPr="0064268C" w:rsidRDefault="000A0D83" w:rsidP="000A0D83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405DABF" w14:textId="5C043FD0" w:rsidR="000A0D83" w:rsidRPr="0064268C" w:rsidRDefault="000A0D83" w:rsidP="001761EC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FA5A6E2" w14:textId="77777777" w:rsidR="000A0D83" w:rsidRPr="0064268C" w:rsidRDefault="000A0D83" w:rsidP="000A0D83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FFE93F" w14:textId="2A10FDD5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1,076</w:t>
            </w:r>
          </w:p>
        </w:tc>
        <w:tc>
          <w:tcPr>
            <w:tcW w:w="90" w:type="dxa"/>
            <w:gridSpan w:val="2"/>
            <w:vAlign w:val="bottom"/>
          </w:tcPr>
          <w:p w14:paraId="74A3D1C0" w14:textId="77777777" w:rsidR="000A0D83" w:rsidRPr="0064268C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BB2B7F9" w14:textId="68E6A41A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2248AF30" w14:textId="77777777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9759535" w14:textId="73325D79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EEA0B1E" w14:textId="77777777" w:rsidR="000A0D83" w:rsidRPr="0064268C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3B930DA" w14:textId="6E38D79A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433,667</w:t>
            </w:r>
          </w:p>
        </w:tc>
      </w:tr>
      <w:tr w:rsidR="000A0D83" w:rsidRPr="00785F0F" w14:paraId="062CC64B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6E634C03" w14:textId="19EB1411" w:rsidR="000A0D83" w:rsidRPr="00785F0F" w:rsidRDefault="000A0D83" w:rsidP="000A0D8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268010E" w14:textId="2CFCEF55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1,592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FD5A91" w14:textId="3D2A32B1" w:rsidR="000A0D83" w:rsidRPr="004645A1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488367C" w14:textId="7E765FE6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86,225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9EE34C" w14:textId="77777777" w:rsidR="000A0D83" w:rsidRPr="004645A1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282D9EB" w14:textId="1E49FA76" w:rsidR="000A0D83" w:rsidRPr="004645A1" w:rsidRDefault="000A0D83" w:rsidP="007600B6">
            <w:pPr>
              <w:tabs>
                <w:tab w:val="decimal" w:pos="750"/>
              </w:tabs>
              <w:spacing w:line="240" w:lineRule="atLeast"/>
              <w:ind w:left="-5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68,042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EEB0DC" w14:textId="77777777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003D360" w14:textId="07ED412A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127,191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DD0C032" w14:textId="77777777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C6A3274" w14:textId="33E98E53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22,761</w:t>
            </w:r>
          </w:p>
        </w:tc>
        <w:tc>
          <w:tcPr>
            <w:tcW w:w="90" w:type="dxa"/>
            <w:gridSpan w:val="2"/>
            <w:vAlign w:val="bottom"/>
          </w:tcPr>
          <w:p w14:paraId="211E6263" w14:textId="77777777" w:rsidR="000A0D83" w:rsidRPr="0064268C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5B12611" w14:textId="2205C41F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180E1333" w14:textId="77777777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F0347C4" w14:textId="5241950E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6,254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6BE52BE7" w14:textId="77777777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1D226F1" w14:textId="390011FA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312,065</w:t>
            </w:r>
          </w:p>
        </w:tc>
      </w:tr>
      <w:tr w:rsidR="000A0D83" w:rsidRPr="00785F0F" w14:paraId="344A0A4D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EBFDD72" w14:textId="6A6D7CC1" w:rsidR="000A0D83" w:rsidRPr="00785F0F" w:rsidRDefault="000A0D83" w:rsidP="000A0D8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19F5314" w14:textId="171A36BE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201,193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42F90F" w14:textId="77777777" w:rsidR="000A0D83" w:rsidRPr="004645A1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C59A9A3" w14:textId="63B2E180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324,131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CDAF5A" w14:textId="77777777" w:rsidR="000A0D83" w:rsidRPr="004645A1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BCCE112" w14:textId="6081DA78" w:rsidR="000A0D83" w:rsidRPr="004645A1" w:rsidRDefault="000A0D83" w:rsidP="007600B6">
            <w:pPr>
              <w:tabs>
                <w:tab w:val="decimal" w:pos="750"/>
              </w:tabs>
              <w:spacing w:line="240" w:lineRule="atLeast"/>
              <w:ind w:left="-5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209,994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32D0D" w14:textId="77777777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F4450CC" w14:textId="31330EBE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673,582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ADC6C5D" w14:textId="77777777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53605DA" w14:textId="0EC96798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619,675</w:t>
            </w:r>
          </w:p>
        </w:tc>
        <w:tc>
          <w:tcPr>
            <w:tcW w:w="90" w:type="dxa"/>
            <w:gridSpan w:val="2"/>
            <w:vAlign w:val="bottom"/>
          </w:tcPr>
          <w:p w14:paraId="748B3C68" w14:textId="77777777" w:rsidR="000A0D83" w:rsidRPr="0064268C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C99552C" w14:textId="5F97DA27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85,212</w:t>
            </w:r>
          </w:p>
        </w:tc>
        <w:tc>
          <w:tcPr>
            <w:tcW w:w="90" w:type="dxa"/>
            <w:gridSpan w:val="2"/>
          </w:tcPr>
          <w:p w14:paraId="41654855" w14:textId="77777777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594CC6E" w14:textId="5F990340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87372DA" w14:textId="77777777" w:rsidR="000A0D83" w:rsidRPr="0064268C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009D556" w14:textId="0C1E9C79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2,113,787</w:t>
            </w:r>
          </w:p>
        </w:tc>
      </w:tr>
      <w:tr w:rsidR="000A0D83" w:rsidRPr="00785F0F" w14:paraId="5B768D7A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1779FF72" w14:textId="77777777" w:rsidR="000A0D83" w:rsidRPr="00785F0F" w:rsidRDefault="000A0D83" w:rsidP="000A0D8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E49793A" w14:textId="70A707CE" w:rsidR="000A0D83" w:rsidRPr="004645A1" w:rsidRDefault="000A0D83" w:rsidP="000A0D83">
            <w:pPr>
              <w:tabs>
                <w:tab w:val="decimal" w:pos="558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BC847B" w14:textId="77777777" w:rsidR="000A0D83" w:rsidRPr="004645A1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233376E" w14:textId="52E35E59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2,939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E23B25" w14:textId="77777777" w:rsidR="000A0D83" w:rsidRPr="004645A1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F03DF84" w14:textId="77A7678D" w:rsidR="000A0D83" w:rsidRPr="004645A1" w:rsidRDefault="000A0D83" w:rsidP="007600B6">
            <w:pPr>
              <w:tabs>
                <w:tab w:val="decimal" w:pos="750"/>
              </w:tabs>
              <w:spacing w:line="240" w:lineRule="atLeast"/>
              <w:ind w:left="-5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A2CC6F" w14:textId="77777777" w:rsidR="000A0D83" w:rsidRPr="0064268C" w:rsidRDefault="000A0D83" w:rsidP="000A0D83">
            <w:pPr>
              <w:tabs>
                <w:tab w:val="decimal" w:pos="510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A896D01" w14:textId="0F477ED8" w:rsidR="000A0D83" w:rsidRPr="0064268C" w:rsidRDefault="000A0D83" w:rsidP="0086028E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5279F6C" w14:textId="77777777" w:rsidR="000A0D83" w:rsidRPr="0064268C" w:rsidRDefault="000A0D83" w:rsidP="000A0D83">
            <w:pPr>
              <w:tabs>
                <w:tab w:val="decimal" w:pos="510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C1BDDD5" w14:textId="44D9ECD9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41A07EC" w14:textId="77777777" w:rsidR="000A0D83" w:rsidRPr="0064268C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ED6E2" w14:textId="77602C80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3F76502D" w14:textId="77777777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8EEB167" w14:textId="3F982B61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8189B34" w14:textId="77777777" w:rsidR="000A0D83" w:rsidRPr="0064268C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306EB1D" w14:textId="4BC4EBE6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2,946</w:t>
            </w:r>
          </w:p>
        </w:tc>
      </w:tr>
      <w:tr w:rsidR="000A0D83" w:rsidRPr="00785F0F" w14:paraId="4F4822B1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6E1E6845" w14:textId="77777777" w:rsidR="000A0D83" w:rsidRPr="00785F0F" w:rsidRDefault="000A0D83" w:rsidP="000A0D8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930EF0" w14:textId="6C3C89A6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249,416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B0C801" w14:textId="77777777" w:rsidR="000A0D83" w:rsidRPr="004645A1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F5BEC2" w14:textId="6979A834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796,386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A3DDA4" w14:textId="77777777" w:rsidR="000A0D83" w:rsidRPr="004645A1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7A82CA" w14:textId="7B36B950" w:rsidR="000A0D83" w:rsidRPr="004645A1" w:rsidRDefault="000A0D83" w:rsidP="007600B6">
            <w:pPr>
              <w:tabs>
                <w:tab w:val="decimal" w:pos="750"/>
              </w:tabs>
              <w:spacing w:line="240" w:lineRule="atLeast"/>
              <w:ind w:left="-54" w:right="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280,909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F871A6" w14:textId="77777777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2CC74A" w14:textId="428807CE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800,776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6E667DC" w14:textId="77777777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2B0DB5" w14:textId="77A03536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643,512</w:t>
            </w:r>
          </w:p>
        </w:tc>
        <w:tc>
          <w:tcPr>
            <w:tcW w:w="90" w:type="dxa"/>
            <w:gridSpan w:val="2"/>
            <w:vAlign w:val="bottom"/>
          </w:tcPr>
          <w:p w14:paraId="2EB9A7BB" w14:textId="77777777" w:rsidR="000A0D83" w:rsidRPr="0064268C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475A5" w14:textId="58264E7A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85,212</w:t>
            </w:r>
          </w:p>
        </w:tc>
        <w:tc>
          <w:tcPr>
            <w:tcW w:w="90" w:type="dxa"/>
            <w:gridSpan w:val="2"/>
          </w:tcPr>
          <w:p w14:paraId="60020412" w14:textId="77777777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630B2B" w14:textId="509D93E2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53,869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AB0484A" w14:textId="77777777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D20649" w14:textId="483F1EB7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2,910,080</w:t>
            </w:r>
          </w:p>
        </w:tc>
      </w:tr>
      <w:tr w:rsidR="000A0D83" w:rsidRPr="00785F0F" w14:paraId="403E2EC8" w14:textId="77777777" w:rsidTr="003D170C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1D67CA07" w14:textId="77777777" w:rsidR="000A0D83" w:rsidRPr="00785F0F" w:rsidRDefault="000A0D83" w:rsidP="000A0D83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1BE2D56" w14:textId="77777777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7DDF7F5" w14:textId="77777777" w:rsidR="000A0D83" w:rsidRPr="004645A1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97E694A" w14:textId="77777777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9A1C52" w14:textId="77777777" w:rsidR="000A0D83" w:rsidRPr="004645A1" w:rsidRDefault="000A0D83" w:rsidP="000A0D8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03D207F" w14:textId="77777777" w:rsidR="000A0D83" w:rsidRPr="004645A1" w:rsidRDefault="000A0D83" w:rsidP="000A0D83">
            <w:pPr>
              <w:tabs>
                <w:tab w:val="decimal" w:pos="0"/>
                <w:tab w:val="decimal" w:pos="81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4149682" w14:textId="77777777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4DEC20F" w14:textId="77777777" w:rsidR="000A0D83" w:rsidRPr="0064268C" w:rsidRDefault="000A0D83" w:rsidP="000A0D83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0C78235" w14:textId="77777777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0DAED0A" w14:textId="77777777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9C484E8" w14:textId="77777777" w:rsidR="000A0D83" w:rsidRPr="0064268C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2B7DE4" w14:textId="77777777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68963DA" w14:textId="77777777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6FC87BBB" w14:textId="77777777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gridSpan w:val="2"/>
            <w:shd w:val="clear" w:color="auto" w:fill="auto"/>
          </w:tcPr>
          <w:p w14:paraId="793FB775" w14:textId="77777777" w:rsidR="000A0D83" w:rsidRPr="0064268C" w:rsidRDefault="000A0D83" w:rsidP="000A0D8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C6DED88" w14:textId="77777777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A0D83" w:rsidRPr="00785F0F" w14:paraId="6003E05A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2C958739" w14:textId="77777777" w:rsidR="000A0D83" w:rsidRPr="00785F0F" w:rsidRDefault="000A0D83" w:rsidP="000A0D8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</w:t>
            </w:r>
            <w:r w:rsidRPr="00785F0F">
              <w:rPr>
                <w:sz w:val="22"/>
                <w:szCs w:val="22"/>
                <w:cs/>
              </w:rPr>
              <w:t>รับ</w:t>
            </w:r>
            <w:r w:rsidRPr="00785F0F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F716401" w14:textId="4569B598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1,454,49</w:t>
            </w:r>
            <w:r w:rsidR="00CA5FF1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167373" w14:textId="77777777" w:rsidR="000A0D83" w:rsidRPr="004645A1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457CAA2" w14:textId="5602B87A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373,924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058A1B" w14:textId="77777777" w:rsidR="000A0D83" w:rsidRPr="004645A1" w:rsidRDefault="000A0D83" w:rsidP="000A0D8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A90252C" w14:textId="6662954D" w:rsidR="000A0D83" w:rsidRPr="004645A1" w:rsidRDefault="000A0D83" w:rsidP="007600B6">
            <w:pPr>
              <w:tabs>
                <w:tab w:val="decimal" w:pos="750"/>
              </w:tabs>
              <w:spacing w:line="240" w:lineRule="atLeast"/>
              <w:ind w:left="-5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304,74</w:t>
            </w:r>
            <w:r w:rsidR="00DF563D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EECA18" w14:textId="77777777" w:rsidR="000A0D83" w:rsidRPr="0064268C" w:rsidRDefault="000A0D83" w:rsidP="007600B6">
            <w:pPr>
              <w:tabs>
                <w:tab w:val="decimal" w:pos="0"/>
                <w:tab w:val="decimal" w:pos="540"/>
                <w:tab w:val="decimal" w:pos="75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1CBF500" w14:textId="5CBE82DE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26,262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882EB9F" w14:textId="77777777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1961ECE" w14:textId="13AF659A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728C231" w14:textId="77777777" w:rsidR="000A0D83" w:rsidRPr="0064268C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1AEA738" w14:textId="4AD98E73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3451EBE2" w14:textId="77777777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5D2FD17" w14:textId="173AB2E3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4A4439D7" w14:textId="77777777" w:rsidR="000A0D83" w:rsidRPr="0064268C" w:rsidRDefault="000A0D83" w:rsidP="000A0D8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66BC8D2" w14:textId="41ED7187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2,159,425</w:t>
            </w:r>
          </w:p>
        </w:tc>
      </w:tr>
      <w:tr w:rsidR="000A0D83" w:rsidRPr="00785F0F" w14:paraId="43150293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0FC2C227" w14:textId="77777777" w:rsidR="000A0D83" w:rsidRPr="00785F0F" w:rsidRDefault="000A0D83" w:rsidP="000A0D8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D9F0365" w14:textId="5832F7DA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18,82</w:t>
            </w:r>
            <w:r w:rsidR="00CA5FF1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52207F" w14:textId="77777777" w:rsidR="000A0D83" w:rsidRPr="004645A1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1B563B5" w14:textId="6FE824B4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87,019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BED9BD" w14:textId="77777777" w:rsidR="000A0D83" w:rsidRPr="004645A1" w:rsidRDefault="000A0D83" w:rsidP="000A0D8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2B41056" w14:textId="37D4EF66" w:rsidR="000A0D83" w:rsidRPr="004645A1" w:rsidRDefault="000A0D83" w:rsidP="007600B6">
            <w:pPr>
              <w:tabs>
                <w:tab w:val="decimal" w:pos="750"/>
              </w:tabs>
              <w:spacing w:line="240" w:lineRule="atLeast"/>
              <w:ind w:left="-5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7,186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E38390" w14:textId="77777777" w:rsidR="000A0D83" w:rsidRPr="0064268C" w:rsidRDefault="000A0D83" w:rsidP="007600B6">
            <w:pPr>
              <w:tabs>
                <w:tab w:val="decimal" w:pos="0"/>
                <w:tab w:val="decimal" w:pos="540"/>
                <w:tab w:val="decimal" w:pos="75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33B20B9" w14:textId="6BA4F30E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23,26</w:t>
            </w:r>
            <w:r w:rsidR="00093BD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E634B52" w14:textId="77777777" w:rsidR="000A0D83" w:rsidRPr="0064268C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24D7B20" w14:textId="4FF0F9A8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9,550</w:t>
            </w:r>
          </w:p>
        </w:tc>
        <w:tc>
          <w:tcPr>
            <w:tcW w:w="90" w:type="dxa"/>
            <w:gridSpan w:val="2"/>
            <w:vAlign w:val="bottom"/>
          </w:tcPr>
          <w:p w14:paraId="21798206" w14:textId="77777777" w:rsidR="000A0D83" w:rsidRPr="0064268C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D7DDC59" w14:textId="6AA688E8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07B16B3" w14:textId="77777777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D22BF19" w14:textId="11DF152F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7909F579" w14:textId="77777777" w:rsidR="000A0D83" w:rsidRPr="0064268C" w:rsidRDefault="000A0D83" w:rsidP="000A0D8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E1B2988" w14:textId="363C6AF1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145,844</w:t>
            </w:r>
          </w:p>
        </w:tc>
      </w:tr>
      <w:tr w:rsidR="000A0D83" w:rsidRPr="00785F0F" w14:paraId="1AB69734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181095C6" w14:textId="77777777" w:rsidR="000A0D83" w:rsidRPr="00785F0F" w:rsidRDefault="000A0D83" w:rsidP="000A0D8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ตราสารหนี้ที่ออกและ</w:t>
            </w:r>
            <w:r w:rsidRPr="00785F0F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F4E94A3" w14:textId="7EF0E601" w:rsidR="000A0D83" w:rsidRPr="004645A1" w:rsidRDefault="000A0D83" w:rsidP="000A0D83">
            <w:pPr>
              <w:tabs>
                <w:tab w:val="decimal" w:pos="558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A9048A" w14:textId="77777777" w:rsidR="000A0D83" w:rsidRPr="004645A1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31FD503" w14:textId="7AB4BF47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17,421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3B9460" w14:textId="77777777" w:rsidR="000A0D83" w:rsidRPr="004645A1" w:rsidRDefault="000A0D83" w:rsidP="000A0D8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3B8213B" w14:textId="031AFE02" w:rsidR="000A0D83" w:rsidRPr="004645A1" w:rsidRDefault="000A0D83" w:rsidP="007600B6">
            <w:pPr>
              <w:tabs>
                <w:tab w:val="decimal" w:pos="750"/>
              </w:tabs>
              <w:spacing w:line="240" w:lineRule="atLeast"/>
              <w:ind w:left="-5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2,242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DFC606" w14:textId="77777777" w:rsidR="000A0D83" w:rsidRPr="0064268C" w:rsidRDefault="000A0D83" w:rsidP="007600B6">
            <w:pPr>
              <w:tabs>
                <w:tab w:val="decimal" w:pos="0"/>
                <w:tab w:val="decimal" w:pos="540"/>
                <w:tab w:val="decimal" w:pos="75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8BCBC1C" w14:textId="11AFEBE7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42,918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B892F41" w14:textId="77777777" w:rsidR="000A0D83" w:rsidRPr="0064268C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8E6831D" w14:textId="24F9C753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15,371</w:t>
            </w:r>
          </w:p>
        </w:tc>
        <w:tc>
          <w:tcPr>
            <w:tcW w:w="90" w:type="dxa"/>
            <w:gridSpan w:val="2"/>
            <w:vAlign w:val="bottom"/>
          </w:tcPr>
          <w:p w14:paraId="3E40D9B5" w14:textId="77777777" w:rsidR="000A0D83" w:rsidRPr="0064268C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8ECDD6D" w14:textId="1D607CCB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11F7954A" w14:textId="77777777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226E091" w14:textId="19A02FB8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8820CB8" w14:textId="77777777" w:rsidR="000A0D83" w:rsidRPr="0064268C" w:rsidRDefault="000A0D83" w:rsidP="000A0D8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2EB3DB" w14:textId="3153739F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77,952</w:t>
            </w:r>
          </w:p>
        </w:tc>
      </w:tr>
      <w:tr w:rsidR="000A0D83" w:rsidRPr="00785F0F" w14:paraId="017E9586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69D353AC" w14:textId="77777777" w:rsidR="000A0D83" w:rsidRPr="00785F0F" w:rsidRDefault="000A0D83" w:rsidP="000A0D83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B3DD508" w14:textId="3D8F45E7" w:rsidR="000A0D83" w:rsidRPr="004645A1" w:rsidRDefault="000A0D83" w:rsidP="000A0D83">
            <w:pPr>
              <w:tabs>
                <w:tab w:val="decimal" w:pos="558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229528" w14:textId="77777777" w:rsidR="000A0D83" w:rsidRPr="004645A1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FC1061C" w14:textId="3C798B15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3,641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142D33" w14:textId="77777777" w:rsidR="000A0D83" w:rsidRPr="004645A1" w:rsidRDefault="000A0D83" w:rsidP="000A0D8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016CCE1" w14:textId="1DD97F25" w:rsidR="000A0D83" w:rsidRPr="004645A1" w:rsidRDefault="000A0D83" w:rsidP="007600B6">
            <w:pPr>
              <w:tabs>
                <w:tab w:val="decimal" w:pos="750"/>
              </w:tabs>
              <w:spacing w:line="240" w:lineRule="atLeast"/>
              <w:ind w:left="-5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sz w:val="22"/>
                <w:szCs w:val="22"/>
              </w:rPr>
              <w:t>2,355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BE94ED" w14:textId="77777777" w:rsidR="000A0D83" w:rsidRPr="0064268C" w:rsidRDefault="000A0D83" w:rsidP="007600B6">
            <w:pPr>
              <w:tabs>
                <w:tab w:val="decimal" w:pos="0"/>
                <w:tab w:val="decimal" w:pos="540"/>
                <w:tab w:val="decimal" w:pos="75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B6422FD" w14:textId="0817832A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B9F040D" w14:textId="77777777" w:rsidR="000A0D83" w:rsidRPr="0064268C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E6B2CC8" w14:textId="090F9A15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0A1C821" w14:textId="77777777" w:rsidR="000A0D83" w:rsidRPr="0064268C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75ACD" w14:textId="3696D778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68B348E1" w14:textId="77777777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0FFDAD9" w14:textId="53D4E724" w:rsidR="000A0D83" w:rsidRPr="0064268C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27B7B05" w14:textId="77777777" w:rsidR="000A0D83" w:rsidRPr="0064268C" w:rsidRDefault="000A0D83" w:rsidP="000A0D8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62B2D88" w14:textId="29B43409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sz w:val="22"/>
                <w:szCs w:val="22"/>
              </w:rPr>
              <w:t>6,198</w:t>
            </w:r>
          </w:p>
        </w:tc>
      </w:tr>
      <w:tr w:rsidR="007E69A5" w:rsidRPr="00785F0F" w14:paraId="7BFBFD25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03AE45B" w14:textId="77777777" w:rsidR="007E69A5" w:rsidRPr="00785F0F" w:rsidRDefault="007E69A5" w:rsidP="007E69A5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577D7C" w14:textId="42C59AF0" w:rsidR="007E69A5" w:rsidRPr="004645A1" w:rsidRDefault="007E69A5" w:rsidP="007E69A5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1,473,3</w:t>
            </w:r>
            <w:r w:rsidR="00E069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75B7D2" w14:textId="77777777" w:rsidR="007E69A5" w:rsidRPr="004645A1" w:rsidRDefault="007E69A5" w:rsidP="007E69A5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19A87D" w14:textId="6BF92A1B" w:rsidR="007E69A5" w:rsidRPr="004645A1" w:rsidRDefault="007E69A5" w:rsidP="007E69A5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482,005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619BE7" w14:textId="77777777" w:rsidR="007E69A5" w:rsidRPr="004645A1" w:rsidRDefault="007E69A5" w:rsidP="007E69A5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A6B441" w14:textId="1BBC246F" w:rsidR="007E69A5" w:rsidRPr="007600B6" w:rsidRDefault="007E69A5" w:rsidP="007E69A5">
            <w:pPr>
              <w:tabs>
                <w:tab w:val="decimal" w:pos="750"/>
              </w:tabs>
              <w:spacing w:line="240" w:lineRule="atLeast"/>
              <w:ind w:left="-54" w:right="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600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316,53</w:t>
            </w:r>
            <w:r w:rsidR="00093B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5DD218" w14:textId="77777777" w:rsidR="007E69A5" w:rsidRPr="007600B6" w:rsidRDefault="007E69A5" w:rsidP="007E69A5">
            <w:pPr>
              <w:tabs>
                <w:tab w:val="decimal" w:pos="0"/>
                <w:tab w:val="decimal" w:pos="540"/>
                <w:tab w:val="decimal" w:pos="75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51AA34" w14:textId="42C60483" w:rsidR="007E69A5" w:rsidRPr="0064268C" w:rsidRDefault="007E69A5" w:rsidP="007E69A5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92,64</w:t>
            </w:r>
            <w:r w:rsidR="007805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1FB4B4F" w14:textId="77777777" w:rsidR="007E69A5" w:rsidRPr="0064268C" w:rsidRDefault="007E69A5" w:rsidP="007E69A5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84D4F0" w14:textId="204FDC15" w:rsidR="007E69A5" w:rsidRPr="0064268C" w:rsidRDefault="007E69A5" w:rsidP="007E69A5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24,921</w:t>
            </w:r>
          </w:p>
        </w:tc>
        <w:tc>
          <w:tcPr>
            <w:tcW w:w="90" w:type="dxa"/>
            <w:gridSpan w:val="2"/>
            <w:vAlign w:val="bottom"/>
          </w:tcPr>
          <w:p w14:paraId="32E9F7B8" w14:textId="77777777" w:rsidR="007E69A5" w:rsidRPr="0064268C" w:rsidRDefault="007E69A5" w:rsidP="007E69A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1237C" w14:textId="14D5B8AD" w:rsidR="007E69A5" w:rsidRPr="007E69A5" w:rsidRDefault="007E69A5" w:rsidP="007E69A5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69A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64B3D7C" w14:textId="77777777" w:rsidR="007E69A5" w:rsidRPr="007E69A5" w:rsidRDefault="007E69A5" w:rsidP="007E69A5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82BE66" w14:textId="46AEDA5D" w:rsidR="007E69A5" w:rsidRPr="005B47CA" w:rsidRDefault="007E69A5" w:rsidP="007E69A5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B47C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5CF2EBE" w14:textId="77777777" w:rsidR="007E69A5" w:rsidRPr="0064268C" w:rsidRDefault="007E69A5" w:rsidP="007E69A5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40E0C7" w14:textId="3CFBF003" w:rsidR="007E69A5" w:rsidRPr="0064268C" w:rsidRDefault="007E69A5" w:rsidP="007E69A5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2,389,419</w:t>
            </w:r>
          </w:p>
        </w:tc>
      </w:tr>
      <w:tr w:rsidR="000A0D83" w:rsidRPr="00785F0F" w14:paraId="06BCDB09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0D2B5FE4" w14:textId="77777777" w:rsidR="000A0D83" w:rsidRPr="00785F0F" w:rsidRDefault="000A0D83" w:rsidP="000A0D8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40A7396" w14:textId="1C7BE844" w:rsidR="000A0D83" w:rsidRPr="004645A1" w:rsidRDefault="000A0D83" w:rsidP="000A0D83">
            <w:pPr>
              <w:tabs>
                <w:tab w:val="decimal" w:pos="90"/>
              </w:tabs>
              <w:spacing w:line="240" w:lineRule="atLeast"/>
              <w:ind w:left="-54" w:right="3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(1,223,90</w:t>
            </w:r>
            <w:r w:rsidR="0098678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464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011F74" w14:textId="77777777" w:rsidR="000A0D83" w:rsidRPr="004645A1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6207670" w14:textId="31C16421" w:rsidR="000A0D83" w:rsidRPr="004645A1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5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314,381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6C839A" w14:textId="77777777" w:rsidR="000A0D83" w:rsidRPr="004645A1" w:rsidRDefault="000A0D83" w:rsidP="000A0D83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C016769" w14:textId="5C330750" w:rsidR="000A0D83" w:rsidRPr="007600B6" w:rsidRDefault="000A0D83" w:rsidP="007600B6">
            <w:pPr>
              <w:tabs>
                <w:tab w:val="decimal" w:pos="750"/>
              </w:tabs>
              <w:spacing w:line="240" w:lineRule="atLeast"/>
              <w:ind w:left="-54" w:right="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600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(35,62</w:t>
            </w:r>
            <w:r w:rsidR="00093B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7600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E91763" w14:textId="77777777" w:rsidR="000A0D83" w:rsidRPr="007600B6" w:rsidRDefault="000A0D83" w:rsidP="007600B6">
            <w:pPr>
              <w:tabs>
                <w:tab w:val="decimal" w:pos="0"/>
                <w:tab w:val="decimal" w:pos="540"/>
                <w:tab w:val="decimal" w:pos="75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330E8D" w14:textId="091AD11E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708,13</w:t>
            </w:r>
            <w:r w:rsidR="002053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2C20C0B" w14:textId="77777777" w:rsidR="000A0D83" w:rsidRPr="0064268C" w:rsidRDefault="000A0D83" w:rsidP="000A0D83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954CD27" w14:textId="3042E5A2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618,591</w:t>
            </w:r>
          </w:p>
        </w:tc>
        <w:tc>
          <w:tcPr>
            <w:tcW w:w="90" w:type="dxa"/>
            <w:gridSpan w:val="2"/>
            <w:vAlign w:val="bottom"/>
          </w:tcPr>
          <w:p w14:paraId="154F0BC4" w14:textId="77777777" w:rsidR="000A0D83" w:rsidRPr="0064268C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31355" w14:textId="117042EF" w:rsidR="000A0D83" w:rsidRPr="0064268C" w:rsidRDefault="000A0D83" w:rsidP="000A0D83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85,212</w:t>
            </w:r>
          </w:p>
        </w:tc>
        <w:tc>
          <w:tcPr>
            <w:tcW w:w="90" w:type="dxa"/>
            <w:gridSpan w:val="2"/>
          </w:tcPr>
          <w:p w14:paraId="03894F0B" w14:textId="77777777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A9FE16" w14:textId="1AC47E74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53,869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25856876" w14:textId="77777777" w:rsidR="000A0D83" w:rsidRPr="0064268C" w:rsidRDefault="000A0D83" w:rsidP="000A0D83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A0541E0" w14:textId="7F33E162" w:rsidR="000A0D83" w:rsidRPr="0064268C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6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520,661</w:t>
            </w:r>
          </w:p>
        </w:tc>
      </w:tr>
    </w:tbl>
    <w:p w14:paraId="162BA5A4" w14:textId="77777777" w:rsidR="008D0BA8" w:rsidRPr="00785F0F" w:rsidRDefault="008D0BA8" w:rsidP="008D0BA8">
      <w:pPr>
        <w:ind w:left="270"/>
        <w:rPr>
          <w:sz w:val="30"/>
          <w:szCs w:val="30"/>
        </w:rPr>
      </w:pPr>
    </w:p>
    <w:p w14:paraId="237E2EFD" w14:textId="1A5543FA" w:rsidR="008D0BA8" w:rsidRPr="00785F0F" w:rsidRDefault="008D0BA8" w:rsidP="005348B1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BD2535">
        <w:rPr>
          <w:sz w:val="20"/>
          <w:szCs w:val="20"/>
          <w:lang w:val="en-GB"/>
        </w:rPr>
        <w:t>157</w:t>
      </w:r>
      <w:r w:rsidR="009668B3" w:rsidRPr="00785F0F">
        <w:rPr>
          <w:sz w:val="20"/>
          <w:szCs w:val="20"/>
          <w:cs/>
          <w:lang w:val="en-GB"/>
        </w:rPr>
        <w:t xml:space="preserve"> </w:t>
      </w:r>
      <w:r w:rsidRPr="00785F0F">
        <w:rPr>
          <w:sz w:val="20"/>
          <w:szCs w:val="20"/>
          <w:cs/>
        </w:rPr>
        <w:t>ล้านบาท</w:t>
      </w:r>
    </w:p>
    <w:p w14:paraId="5C7AD918" w14:textId="189A34DA" w:rsidR="008D0BA8" w:rsidRPr="00785F0F" w:rsidRDefault="008D0BA8" w:rsidP="005348B1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4"/>
          <w:szCs w:val="24"/>
        </w:rPr>
        <w:tab/>
      </w:r>
      <w:r w:rsidR="00FA4C4E" w:rsidRPr="00785F0F">
        <w:rPr>
          <w:sz w:val="20"/>
          <w:szCs w:val="20"/>
          <w:cs/>
        </w:rPr>
        <w:t>สุทธิจากรายได้รอตัดบัญชี</w:t>
      </w:r>
    </w:p>
    <w:p w14:paraId="6FE75B56" w14:textId="77777777" w:rsidR="005F0A8B" w:rsidRPr="00785F0F" w:rsidRDefault="005F0A8B">
      <w:pPr>
        <w:suppressAutoHyphens w:val="0"/>
        <w:rPr>
          <w:sz w:val="20"/>
          <w:szCs w:val="20"/>
        </w:rPr>
      </w:pPr>
      <w:r w:rsidRPr="00785F0F">
        <w:rPr>
          <w:sz w:val="20"/>
          <w:szCs w:val="20"/>
          <w:cs/>
        </w:rPr>
        <w:br w:type="page"/>
      </w:r>
    </w:p>
    <w:tbl>
      <w:tblPr>
        <w:tblW w:w="970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92"/>
        <w:gridCol w:w="134"/>
        <w:gridCol w:w="792"/>
        <w:gridCol w:w="108"/>
        <w:gridCol w:w="792"/>
        <w:gridCol w:w="136"/>
        <w:gridCol w:w="720"/>
        <w:gridCol w:w="118"/>
        <w:gridCol w:w="720"/>
        <w:gridCol w:w="154"/>
        <w:gridCol w:w="792"/>
        <w:gridCol w:w="117"/>
        <w:gridCol w:w="792"/>
        <w:gridCol w:w="118"/>
        <w:gridCol w:w="720"/>
      </w:tblGrid>
      <w:tr w:rsidR="006A3AD6" w:rsidRPr="00785F0F" w14:paraId="4B2ECEAA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9A7E87B" w14:textId="77777777" w:rsidR="006A3AD6" w:rsidRPr="00785F0F" w:rsidRDefault="006A3AD6" w:rsidP="00DF73DA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598E826F" w14:textId="77777777" w:rsidR="006A3AD6" w:rsidRPr="00785F0F" w:rsidRDefault="006A3AD6" w:rsidP="00DF73DA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6A3AD6" w:rsidRPr="00785F0F" w14:paraId="1F800CBA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DBB30A3" w14:textId="77777777" w:rsidR="006A3AD6" w:rsidRPr="00785F0F" w:rsidRDefault="006A3AD6" w:rsidP="00DF73DA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7145D818" w14:textId="1246285C" w:rsidR="006A3AD6" w:rsidRPr="00785F0F" w:rsidRDefault="006A3AD6" w:rsidP="00DF73DA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 w:rsidR="00DD34A3"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6A3AD6" w:rsidRPr="00785F0F" w14:paraId="300398B3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E7506BA" w14:textId="77777777" w:rsidR="006A3AD6" w:rsidRPr="00785F0F" w:rsidRDefault="006A3AD6" w:rsidP="006A3AD6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3474" w:type="dxa"/>
            <w:gridSpan w:val="7"/>
            <w:shd w:val="clear" w:color="auto" w:fill="auto"/>
            <w:vAlign w:val="bottom"/>
          </w:tcPr>
          <w:p w14:paraId="3A8FC82A" w14:textId="77777777" w:rsidR="006A3AD6" w:rsidRPr="00785F0F" w:rsidRDefault="006A3AD6" w:rsidP="006A3AD6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38FECEBF" w14:textId="77777777" w:rsidR="006A3AD6" w:rsidRPr="00785F0F" w:rsidRDefault="006A3AD6" w:rsidP="006A3AD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4E46E9" w14:textId="77777777" w:rsidR="006A3AD6" w:rsidRPr="00785F0F" w:rsidRDefault="006A3AD6" w:rsidP="006A3AD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30032419" w14:textId="77777777" w:rsidR="006A3AD6" w:rsidRPr="00785F0F" w:rsidRDefault="006A3AD6" w:rsidP="006A3AD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038CA98E" w14:textId="77777777" w:rsidR="006A3AD6" w:rsidRPr="00785F0F" w:rsidRDefault="006A3AD6" w:rsidP="006A3AD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17" w:type="dxa"/>
          </w:tcPr>
          <w:p w14:paraId="4651513A" w14:textId="77777777" w:rsidR="006A3AD6" w:rsidRPr="00785F0F" w:rsidRDefault="006A3AD6" w:rsidP="006A3AD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8A5F117" w14:textId="77777777" w:rsidR="006A3AD6" w:rsidRPr="00785F0F" w:rsidRDefault="00B24863" w:rsidP="006A3AD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11EE316" w14:textId="77777777" w:rsidR="006A3AD6" w:rsidRPr="00785F0F" w:rsidRDefault="006A3AD6" w:rsidP="006A3AD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FA93C4" w14:textId="77777777" w:rsidR="006A3AD6" w:rsidRPr="00785F0F" w:rsidRDefault="006A3AD6" w:rsidP="006A3AD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</w:p>
        </w:tc>
      </w:tr>
      <w:tr w:rsidR="00B24863" w:rsidRPr="00785F0F" w14:paraId="5E275FF4" w14:textId="77777777" w:rsidTr="006E483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505E458" w14:textId="77777777" w:rsidR="00B24863" w:rsidRPr="00785F0F" w:rsidRDefault="00B24863" w:rsidP="00B24863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E15CB3A" w14:textId="77777777" w:rsidR="00B24863" w:rsidRPr="00785F0F" w:rsidRDefault="00B24863" w:rsidP="00B2486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5223FF2" w14:textId="77777777" w:rsidR="00B24863" w:rsidRPr="00785F0F" w:rsidRDefault="00B24863" w:rsidP="00B2486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548" w:type="dxa"/>
            <w:gridSpan w:val="5"/>
            <w:shd w:val="clear" w:color="auto" w:fill="auto"/>
            <w:vAlign w:val="bottom"/>
          </w:tcPr>
          <w:p w14:paraId="4DFBF284" w14:textId="77777777" w:rsidR="00B24863" w:rsidRPr="00785F0F" w:rsidRDefault="00B24863" w:rsidP="00B24863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593965B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FC0A30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51F80D7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549EBB27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สินเชื่อ</w:t>
            </w:r>
          </w:p>
        </w:tc>
        <w:tc>
          <w:tcPr>
            <w:tcW w:w="117" w:type="dxa"/>
          </w:tcPr>
          <w:p w14:paraId="687EBB88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0ED2D9E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5FBDEBE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9CD86C" w14:textId="77777777" w:rsidR="00B24863" w:rsidRPr="00785F0F" w:rsidRDefault="00B24863" w:rsidP="00B24863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24863" w:rsidRPr="00785F0F" w14:paraId="575264DA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279900BD" w14:textId="77777777" w:rsidR="00B24863" w:rsidRPr="00785F0F" w:rsidRDefault="00B24863" w:rsidP="00B24863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BE181F" w14:textId="77777777" w:rsidR="00B24863" w:rsidRPr="00785F0F" w:rsidRDefault="00B24863" w:rsidP="00B2486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EB01F5A" w14:textId="77777777" w:rsidR="00B24863" w:rsidRPr="00785F0F" w:rsidRDefault="00B24863" w:rsidP="00B2486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5AF7B1D" w14:textId="77777777" w:rsidR="00B24863" w:rsidRPr="00785F0F" w:rsidRDefault="00B24863" w:rsidP="00B24863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812E2F3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7994ED5" w14:textId="77777777" w:rsidR="00B24863" w:rsidRPr="00785F0F" w:rsidRDefault="00B24863" w:rsidP="00B2486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F7210F4" w14:textId="77777777" w:rsidR="00B24863" w:rsidRPr="00785F0F" w:rsidRDefault="00B24863" w:rsidP="00B2486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0136BC" w14:textId="77777777" w:rsidR="00B24863" w:rsidRPr="00785F0F" w:rsidRDefault="00B24863" w:rsidP="00B24863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79D98D2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FC97EB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0C5CCDDE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5F5279AA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ด้อยคุณภาพ</w:t>
            </w:r>
          </w:p>
        </w:tc>
        <w:tc>
          <w:tcPr>
            <w:tcW w:w="117" w:type="dxa"/>
          </w:tcPr>
          <w:p w14:paraId="7A125B8D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D4F2689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086286A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C951C2" w14:textId="77777777" w:rsidR="00B24863" w:rsidRPr="00785F0F" w:rsidRDefault="00B24863" w:rsidP="00B24863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B24863" w:rsidRPr="00785F0F" w14:paraId="463B8168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EF3F62F" w14:textId="77777777" w:rsidR="00B24863" w:rsidRPr="00785F0F" w:rsidRDefault="00B24863" w:rsidP="00B24863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40382DA2" w14:textId="77777777" w:rsidR="00B24863" w:rsidRPr="00785F0F" w:rsidRDefault="00B24863" w:rsidP="00B24863">
            <w:pPr>
              <w:tabs>
                <w:tab w:val="decimal" w:pos="816"/>
              </w:tabs>
              <w:snapToGrid w:val="0"/>
              <w:spacing w:line="240" w:lineRule="atLeast"/>
              <w:ind w:left="-54"/>
              <w:jc w:val="center"/>
              <w:rPr>
                <w:i/>
                <w:iCs/>
                <w:sz w:val="22"/>
                <w:szCs w:val="22"/>
              </w:rPr>
            </w:pPr>
            <w:r w:rsidRPr="00785F0F">
              <w:rPr>
                <w:rFonts w:hint="cs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B24863" w:rsidRPr="00785F0F" w14:paraId="4F035049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3E05FA6" w14:textId="77777777" w:rsidR="00B24863" w:rsidRPr="00785F0F" w:rsidRDefault="00B24863" w:rsidP="00B2486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1C26097" w14:textId="77777777" w:rsidR="00B24863" w:rsidRPr="00785F0F" w:rsidRDefault="00B24863" w:rsidP="00B2486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90028F2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62F8636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583C9C3C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84282BD" w14:textId="77777777" w:rsidR="00B24863" w:rsidRPr="00785F0F" w:rsidRDefault="00B24863" w:rsidP="00B24863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1A9E5771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8D482B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1216635B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EE4357" w14:textId="77777777" w:rsidR="00B24863" w:rsidRPr="00785F0F" w:rsidRDefault="00B24863" w:rsidP="00B24863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729A6407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27FC5176" w14:textId="77777777" w:rsidR="00B24863" w:rsidRPr="00785F0F" w:rsidRDefault="00B24863" w:rsidP="00B24863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7" w:type="dxa"/>
          </w:tcPr>
          <w:p w14:paraId="15CDEB85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7D10404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4893D7DB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CCD48F" w14:textId="77777777" w:rsidR="00B24863" w:rsidRPr="00785F0F" w:rsidRDefault="00B24863" w:rsidP="00B24863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DD34A3" w:rsidRPr="00785F0F" w14:paraId="2244E389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D2BCE5F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498E1CA" w14:textId="3F07BDED" w:rsidR="00DD34A3" w:rsidRPr="00785F0F" w:rsidRDefault="00DD34A3" w:rsidP="00303424">
            <w:pPr>
              <w:tabs>
                <w:tab w:val="decimal" w:pos="541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1ABC9B" w14:textId="77777777" w:rsidR="00DD34A3" w:rsidRPr="00785F0F" w:rsidRDefault="00DD34A3" w:rsidP="00DD34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4C23EF4" w14:textId="616C0881" w:rsidR="00DD34A3" w:rsidRPr="00785F0F" w:rsidRDefault="00DD34A3" w:rsidP="00303424">
            <w:pPr>
              <w:tabs>
                <w:tab w:val="decimal" w:pos="541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AF5FCC5" w14:textId="77777777" w:rsidR="00DD34A3" w:rsidRPr="00785F0F" w:rsidRDefault="00DD34A3" w:rsidP="00DD34A3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9EEDB26" w14:textId="74C5A4CB" w:rsidR="00DD34A3" w:rsidRPr="00785F0F" w:rsidRDefault="00DD34A3" w:rsidP="00303424">
            <w:pPr>
              <w:tabs>
                <w:tab w:val="decimal" w:pos="541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B5A0285" w14:textId="77777777" w:rsidR="00DD34A3" w:rsidRPr="00785F0F" w:rsidRDefault="00DD34A3" w:rsidP="00DD34A3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1F6742" w14:textId="5DE7A3F5" w:rsidR="00DD34A3" w:rsidRPr="00785F0F" w:rsidRDefault="00DD34A3" w:rsidP="00303424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AC918A1" w14:textId="77777777" w:rsidR="00DD34A3" w:rsidRPr="00785F0F" w:rsidRDefault="00DD34A3" w:rsidP="00DD34A3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C2C789" w14:textId="32939D57" w:rsidR="00DD34A3" w:rsidRPr="00785F0F" w:rsidRDefault="00DD34A3" w:rsidP="00303424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0E6D8D97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1BDDA3E3" w14:textId="1DF58F60" w:rsidR="00DD34A3" w:rsidRPr="00785F0F" w:rsidRDefault="00DD34A3" w:rsidP="00303424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20E500A0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C55C6B5" w14:textId="7BB22690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47,117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1B4B34B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4F1E2A" w14:textId="13E19E61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47,117</w:t>
            </w:r>
          </w:p>
        </w:tc>
      </w:tr>
      <w:tr w:rsidR="00DD34A3" w:rsidRPr="00785F0F" w14:paraId="0DA6B4D1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7D9D40A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AA8523C" w14:textId="12522F08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51,607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6679006" w14:textId="77777777" w:rsidR="00DD34A3" w:rsidRPr="00785F0F" w:rsidRDefault="00DD34A3" w:rsidP="00DD34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E0D3A46" w14:textId="1E8901A8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313,083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C81989F" w14:textId="77777777" w:rsidR="00DD34A3" w:rsidRPr="00785F0F" w:rsidRDefault="00DD34A3" w:rsidP="00DD34A3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2C8FC14" w14:textId="7800D869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4,445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37B6FD2" w14:textId="77777777" w:rsidR="00DD34A3" w:rsidRPr="00785F0F" w:rsidRDefault="00DD34A3" w:rsidP="00DD34A3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7D9C23" w14:textId="35AE6D72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2,517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ADBC42E" w14:textId="77777777" w:rsidR="00DD34A3" w:rsidRPr="00785F0F" w:rsidRDefault="00DD34A3" w:rsidP="00DD34A3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01EDE8" w14:textId="25335EEB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6,500</w:t>
            </w:r>
          </w:p>
        </w:tc>
        <w:tc>
          <w:tcPr>
            <w:tcW w:w="154" w:type="dxa"/>
            <w:shd w:val="clear" w:color="auto" w:fill="auto"/>
          </w:tcPr>
          <w:p w14:paraId="3110A4EA" w14:textId="77777777" w:rsidR="00DD34A3" w:rsidRPr="00785F0F" w:rsidRDefault="00DD34A3" w:rsidP="00DD34A3">
            <w:pPr>
              <w:tabs>
                <w:tab w:val="decimal" w:pos="540"/>
                <w:tab w:val="decimal" w:pos="737"/>
              </w:tabs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6693715C" w14:textId="5DEF10C7" w:rsidR="00DD34A3" w:rsidRPr="00785F0F" w:rsidRDefault="00DD34A3" w:rsidP="00303424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4170B3C8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ADE5F0" w14:textId="7E47B9E6" w:rsidR="00DD34A3" w:rsidRPr="00785F0F" w:rsidRDefault="00DD34A3" w:rsidP="00303424">
            <w:pPr>
              <w:tabs>
                <w:tab w:val="decimal" w:pos="56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95AD956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D50BE71" w14:textId="292DD242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378,152</w:t>
            </w:r>
          </w:p>
        </w:tc>
      </w:tr>
      <w:tr w:rsidR="00DD34A3" w:rsidRPr="00785F0F" w14:paraId="4B77B711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F737F81" w14:textId="24CFB13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CEF5FF1" w14:textId="27056B2E" w:rsidR="00DD34A3" w:rsidRPr="00785F0F" w:rsidRDefault="00DD34A3" w:rsidP="00303424">
            <w:pPr>
              <w:tabs>
                <w:tab w:val="decimal" w:pos="541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405F7E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E9C2E6E" w14:textId="56326DDF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29,288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8ADFAA5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57546C2" w14:textId="13AEEB2C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165,691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F2870DE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7EE02C" w14:textId="3D5A088C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47,551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76AC48F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039437" w14:textId="1409B8A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20,557</w:t>
            </w:r>
          </w:p>
        </w:tc>
        <w:tc>
          <w:tcPr>
            <w:tcW w:w="154" w:type="dxa"/>
            <w:shd w:val="clear" w:color="auto" w:fill="auto"/>
          </w:tcPr>
          <w:p w14:paraId="6259DBF8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2C5898B4" w14:textId="5426F471" w:rsidR="00DD34A3" w:rsidRPr="00785F0F" w:rsidRDefault="00DD34A3" w:rsidP="00303424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5DE70289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259371C" w14:textId="416758A1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10,902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3A3F1E2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83343C" w14:textId="43500BB9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273,989</w:t>
            </w:r>
          </w:p>
        </w:tc>
      </w:tr>
      <w:tr w:rsidR="00DD34A3" w:rsidRPr="00785F0F" w14:paraId="66562B09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AB6D5C6" w14:textId="4ECE55AF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333FB86" w14:textId="23624162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202,836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45216A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31FC243" w14:textId="561BCDD5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327,793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46C6D9D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EB601BD" w14:textId="371F60DC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223,087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76DAA79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318C45" w14:textId="560FFD4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662,421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28DF0244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66C452" w14:textId="0EDD9134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654,035</w:t>
            </w:r>
          </w:p>
        </w:tc>
        <w:tc>
          <w:tcPr>
            <w:tcW w:w="154" w:type="dxa"/>
            <w:shd w:val="clear" w:color="auto" w:fill="auto"/>
          </w:tcPr>
          <w:p w14:paraId="17863A8F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13813F57" w14:textId="6DC869D9" w:rsidR="00DD34A3" w:rsidRPr="00785F0F" w:rsidRDefault="00DD34A3" w:rsidP="00DD34A3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70,389</w:t>
            </w:r>
          </w:p>
        </w:tc>
        <w:tc>
          <w:tcPr>
            <w:tcW w:w="117" w:type="dxa"/>
          </w:tcPr>
          <w:p w14:paraId="6067B9B4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64C2B13" w14:textId="3AC7B1EE" w:rsidR="00DD34A3" w:rsidRPr="00785F0F" w:rsidRDefault="00DD34A3" w:rsidP="00303424">
            <w:pPr>
              <w:tabs>
                <w:tab w:val="decimal" w:pos="56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31D34F8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85E95C" w14:textId="543A17F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2,140,561</w:t>
            </w:r>
          </w:p>
        </w:tc>
      </w:tr>
      <w:tr w:rsidR="00DD34A3" w:rsidRPr="00785F0F" w14:paraId="71611A30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2BDF674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CA48620" w14:textId="0BA5E444" w:rsidR="00DD34A3" w:rsidRPr="00785F0F" w:rsidRDefault="00DD34A3" w:rsidP="00303424">
            <w:pPr>
              <w:tabs>
                <w:tab w:val="decimal" w:pos="541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BA4620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B2124EB" w14:textId="119CFC39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3,334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41924FC5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50B10E9" w14:textId="5A161EAC" w:rsidR="00DD34A3" w:rsidRPr="00785F0F" w:rsidRDefault="00DD34A3" w:rsidP="00303424">
            <w:pPr>
              <w:tabs>
                <w:tab w:val="decimal" w:pos="541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494740A" w14:textId="77777777" w:rsidR="00DD34A3" w:rsidRPr="00785F0F" w:rsidRDefault="00DD34A3" w:rsidP="00DD34A3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3482B8" w14:textId="276498CE" w:rsidR="00DD34A3" w:rsidRPr="00785F0F" w:rsidRDefault="00DD34A3" w:rsidP="00303424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F879393" w14:textId="77777777" w:rsidR="00DD34A3" w:rsidRPr="00785F0F" w:rsidRDefault="00DD34A3" w:rsidP="00DD34A3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355A3A" w14:textId="10C87751" w:rsidR="00DD34A3" w:rsidRPr="00785F0F" w:rsidRDefault="00DD34A3" w:rsidP="00303424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0CD3253C" w14:textId="77777777" w:rsidR="00DD34A3" w:rsidRPr="00785F0F" w:rsidRDefault="00DD34A3" w:rsidP="00DD34A3">
            <w:pPr>
              <w:tabs>
                <w:tab w:val="decimal" w:pos="51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B483130" w14:textId="1AE8C932" w:rsidR="00DD34A3" w:rsidRPr="00785F0F" w:rsidRDefault="00DD34A3" w:rsidP="00303424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3B93AF5E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BBB7414" w14:textId="64340B86" w:rsidR="00DD34A3" w:rsidRPr="00785F0F" w:rsidRDefault="00DD34A3" w:rsidP="00303424">
            <w:pPr>
              <w:tabs>
                <w:tab w:val="decimal" w:pos="56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160EF51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C9DE48" w14:textId="2C631F92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3,334</w:t>
            </w:r>
          </w:p>
        </w:tc>
      </w:tr>
      <w:tr w:rsidR="00DD34A3" w:rsidRPr="00785F0F" w14:paraId="42DAEB75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35369FD2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9E02D9" w14:textId="430DE13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254,443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7E00437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0E9376" w14:textId="67C98F9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673,498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23BFBC5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368F9B" w14:textId="3CF19E2D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393,223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22FFB62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CBC2C8" w14:textId="7448E9B2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712,489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4FC46F3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3ABF61" w14:textId="54B9BF84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681,092</w:t>
            </w:r>
          </w:p>
        </w:tc>
        <w:tc>
          <w:tcPr>
            <w:tcW w:w="154" w:type="dxa"/>
            <w:shd w:val="clear" w:color="auto" w:fill="auto"/>
          </w:tcPr>
          <w:p w14:paraId="11CCC3AF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BC313" w14:textId="767814E8" w:rsidR="00DD34A3" w:rsidRPr="00785F0F" w:rsidRDefault="00DD34A3" w:rsidP="00DD34A3">
            <w:pPr>
              <w:tabs>
                <w:tab w:val="decimal" w:pos="658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70,389</w:t>
            </w:r>
          </w:p>
        </w:tc>
        <w:tc>
          <w:tcPr>
            <w:tcW w:w="117" w:type="dxa"/>
          </w:tcPr>
          <w:p w14:paraId="61F79A13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DEB393" w14:textId="28FC560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58,019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49C0516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7C1267" w14:textId="2F7D046E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2,843,153</w:t>
            </w:r>
          </w:p>
        </w:tc>
      </w:tr>
      <w:tr w:rsidR="00DD34A3" w:rsidRPr="00785F0F" w14:paraId="621D6EFC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387D2E0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CB1C060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2E1D61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62A11D7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26FB4BD6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1990558" w14:textId="77777777" w:rsidR="00DD34A3" w:rsidRPr="00785F0F" w:rsidRDefault="00DD34A3" w:rsidP="00DD34A3">
            <w:pPr>
              <w:tabs>
                <w:tab w:val="decimal" w:pos="0"/>
                <w:tab w:val="decimal" w:pos="81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366EC814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FE6934" w14:textId="77777777" w:rsidR="00DD34A3" w:rsidRPr="00785F0F" w:rsidRDefault="00DD34A3" w:rsidP="00DD34A3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0516C3BD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5FE6F3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</w:tcPr>
          <w:p w14:paraId="5B2BE872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E813408" w14:textId="77777777" w:rsidR="00DD34A3" w:rsidRPr="00785F0F" w:rsidRDefault="00DD34A3" w:rsidP="00DD34A3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117" w:type="dxa"/>
          </w:tcPr>
          <w:p w14:paraId="7DB5EFD8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7BF229C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0A9F9F4E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AF24A4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DD34A3" w:rsidRPr="00785F0F" w14:paraId="0E425E45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E37975C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</w:t>
            </w:r>
            <w:r w:rsidRPr="00785F0F">
              <w:rPr>
                <w:sz w:val="22"/>
                <w:szCs w:val="22"/>
                <w:cs/>
              </w:rPr>
              <w:t>รับ</w:t>
            </w:r>
            <w:r w:rsidRPr="00785F0F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5B667C8" w14:textId="5EB6245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1,486,921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B848CF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5CE0F48" w14:textId="1187F35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320,963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D2D0E14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481F5B2" w14:textId="49CF7722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340,038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8BBA52D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BC7E66" w14:textId="034736D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11,709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749DABC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59234F" w14:textId="113597D0" w:rsidR="00DD34A3" w:rsidRPr="00785F0F" w:rsidRDefault="00DD34A3" w:rsidP="00303424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71AC4C56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9F979BF" w14:textId="397BC53F" w:rsidR="00DD34A3" w:rsidRPr="00785F0F" w:rsidRDefault="00DD34A3" w:rsidP="00303424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72C093FD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0FA37A3" w14:textId="3C8EFAC1" w:rsidR="00DD34A3" w:rsidRPr="00785F0F" w:rsidRDefault="00DD34A3" w:rsidP="00303424">
            <w:pPr>
              <w:tabs>
                <w:tab w:val="decimal" w:pos="56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A354340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61E2B0" w14:textId="4D7E9CA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2,159,631</w:t>
            </w:r>
          </w:p>
        </w:tc>
      </w:tr>
      <w:tr w:rsidR="00DD34A3" w:rsidRPr="00785F0F" w14:paraId="0E55E632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232738DC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2BD27D0" w14:textId="608E6461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DAD32E0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8858CD3" w14:textId="1155206E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81,578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6783F23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E1AFC4D" w14:textId="209D510A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5,950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C4E06F7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6E0845" w14:textId="3CC66532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28,538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0403766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9A3952" w14:textId="7F227C33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8,450</w:t>
            </w:r>
          </w:p>
        </w:tc>
        <w:tc>
          <w:tcPr>
            <w:tcW w:w="154" w:type="dxa"/>
            <w:shd w:val="clear" w:color="auto" w:fill="auto"/>
          </w:tcPr>
          <w:p w14:paraId="2995BC88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06E7AA8" w14:textId="4CEAAFC1" w:rsidR="00DD34A3" w:rsidRPr="00785F0F" w:rsidRDefault="00DD34A3" w:rsidP="00303424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59646349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B41C2DB" w14:textId="63AB0A7A" w:rsidR="00DD34A3" w:rsidRPr="00785F0F" w:rsidRDefault="00DD34A3" w:rsidP="00303424">
            <w:pPr>
              <w:tabs>
                <w:tab w:val="decimal" w:pos="56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24DD3582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5A9012" w14:textId="147F6F0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142,529</w:t>
            </w:r>
          </w:p>
        </w:tc>
      </w:tr>
      <w:tr w:rsidR="00DD34A3" w:rsidRPr="00785F0F" w14:paraId="683235BA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06CD5F9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ตราสารหนี้ที่ออกและ</w:t>
            </w:r>
            <w:r w:rsidRPr="00785F0F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A5961B6" w14:textId="726BD396" w:rsidR="00DD34A3" w:rsidRPr="00785F0F" w:rsidRDefault="00DD34A3" w:rsidP="00303424">
            <w:pPr>
              <w:tabs>
                <w:tab w:val="decimal" w:pos="541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065C0F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906763B" w14:textId="1A0F35FB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15,419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7F2738D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47B1F4" w14:textId="3327867C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43,462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882AD4B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3ECCF2" w14:textId="70AAB03B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28,420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C492A51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E94D6C" w14:textId="7834FDEE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20,260</w:t>
            </w:r>
          </w:p>
        </w:tc>
        <w:tc>
          <w:tcPr>
            <w:tcW w:w="154" w:type="dxa"/>
            <w:shd w:val="clear" w:color="auto" w:fill="auto"/>
          </w:tcPr>
          <w:p w14:paraId="7A4C2CEE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7649AAC" w14:textId="765FEA80" w:rsidR="00DD34A3" w:rsidRPr="00785F0F" w:rsidRDefault="00DD34A3" w:rsidP="00303424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498EAE32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BD9BB8" w14:textId="1507CC58" w:rsidR="00DD34A3" w:rsidRPr="00785F0F" w:rsidRDefault="00DD34A3" w:rsidP="00303424">
            <w:pPr>
              <w:tabs>
                <w:tab w:val="decimal" w:pos="56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20B965E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947AA6" w14:textId="43EFAA3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107,561</w:t>
            </w:r>
          </w:p>
        </w:tc>
      </w:tr>
      <w:tr w:rsidR="00DD34A3" w:rsidRPr="00785F0F" w14:paraId="4F2BE595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944117C" w14:textId="77777777" w:rsidR="00DD34A3" w:rsidRPr="00785F0F" w:rsidRDefault="00DD34A3" w:rsidP="00DD34A3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35FB7FB" w14:textId="317AF8A0" w:rsidR="00DD34A3" w:rsidRPr="00785F0F" w:rsidRDefault="00DD34A3" w:rsidP="00303424">
            <w:pPr>
              <w:tabs>
                <w:tab w:val="decimal" w:pos="541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2214A4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87EA62D" w14:textId="17F3E6A4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2,431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DB9FAF1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2DCCD4A" w14:textId="7A37A2D5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2,210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BBC4C47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C702B4" w14:textId="092F09F2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ABF9519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C7B488" w14:textId="6889E9D5" w:rsidR="00DD34A3" w:rsidRPr="00785F0F" w:rsidRDefault="00DD34A3" w:rsidP="00303424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42656DB8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82EFB0C" w14:textId="5F1F92C5" w:rsidR="00DD34A3" w:rsidRPr="00785F0F" w:rsidRDefault="00DD34A3" w:rsidP="00303424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4D61C59D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AE6F219" w14:textId="30794918" w:rsidR="00DD34A3" w:rsidRPr="00785F0F" w:rsidRDefault="00DD34A3" w:rsidP="00303424">
            <w:pPr>
              <w:tabs>
                <w:tab w:val="decimal" w:pos="56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8E28FA9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AE136C" w14:textId="6D86AFE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4,951</w:t>
            </w:r>
          </w:p>
        </w:tc>
      </w:tr>
      <w:tr w:rsidR="00DD34A3" w:rsidRPr="00785F0F" w14:paraId="69447822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2136CAE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3D2A1A" w14:textId="076EB5EF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1,504,934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84E796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B52B8D" w14:textId="49C3E4D4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420,391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55493B1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B2D47B" w14:textId="40692830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391,660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F8E2ABA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0A1CAE" w14:textId="76F4A9A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68,977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AFB0378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C0FEA4" w14:textId="3A6F9F61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28,710</w:t>
            </w:r>
          </w:p>
        </w:tc>
        <w:tc>
          <w:tcPr>
            <w:tcW w:w="154" w:type="dxa"/>
            <w:shd w:val="clear" w:color="auto" w:fill="auto"/>
          </w:tcPr>
          <w:p w14:paraId="18F5B0B9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96633" w14:textId="70C1332B" w:rsidR="00DD34A3" w:rsidRPr="00303424" w:rsidRDefault="00DD34A3" w:rsidP="00303424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303424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462286D2" w14:textId="77777777" w:rsidR="00DD34A3" w:rsidRPr="00303424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9B0D64" w14:textId="06D41C72" w:rsidR="00DD34A3" w:rsidRPr="00303424" w:rsidRDefault="00DD34A3" w:rsidP="00303424">
            <w:pPr>
              <w:tabs>
                <w:tab w:val="decimal" w:pos="56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303424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185D8CC6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EE3A6E" w14:textId="3B81AE02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2,414,672</w:t>
            </w:r>
          </w:p>
        </w:tc>
      </w:tr>
      <w:tr w:rsidR="00DD34A3" w:rsidRPr="00785F0F" w14:paraId="59A43353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2C198F5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81591FF" w14:textId="28AFF10D" w:rsidR="00DD34A3" w:rsidRPr="00785F0F" w:rsidRDefault="00DD34A3" w:rsidP="00DD34A3">
            <w:pPr>
              <w:tabs>
                <w:tab w:val="decimal" w:pos="9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(</w:t>
            </w:r>
            <w:r>
              <w:rPr>
                <w:b/>
                <w:bCs/>
                <w:sz w:val="22"/>
                <w:szCs w:val="22"/>
              </w:rPr>
              <w:t>1,250,491</w:t>
            </w:r>
            <w:r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8EB6CF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4080581" w14:textId="45075B93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253,107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2C80BB1" w14:textId="77777777" w:rsidR="00DD34A3" w:rsidRPr="00785F0F" w:rsidRDefault="00DD34A3" w:rsidP="00DD34A3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F75595E" w14:textId="2A7393C8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1,563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3F263B6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4E7FA8E" w14:textId="27930C2B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643,512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28417B2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08DAFC1" w14:textId="60F8750D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652,382</w:t>
            </w:r>
          </w:p>
        </w:tc>
        <w:tc>
          <w:tcPr>
            <w:tcW w:w="154" w:type="dxa"/>
            <w:shd w:val="clear" w:color="auto" w:fill="auto"/>
          </w:tcPr>
          <w:p w14:paraId="769C3968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347C3" w14:textId="00F41FD2" w:rsidR="00DD34A3" w:rsidRPr="00785F0F" w:rsidRDefault="00DD34A3" w:rsidP="00DD34A3">
            <w:pPr>
              <w:tabs>
                <w:tab w:val="decimal" w:pos="658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70,389</w:t>
            </w:r>
          </w:p>
        </w:tc>
        <w:tc>
          <w:tcPr>
            <w:tcW w:w="117" w:type="dxa"/>
          </w:tcPr>
          <w:p w14:paraId="2FF4DCC8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FC6AF6F" w14:textId="24B9C048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58,019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44519CD" w14:textId="77777777" w:rsidR="00DD34A3" w:rsidRPr="00785F0F" w:rsidRDefault="00DD34A3" w:rsidP="00DD34A3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9FBBD91" w14:textId="2C7ABBEB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428,481</w:t>
            </w:r>
          </w:p>
        </w:tc>
      </w:tr>
    </w:tbl>
    <w:p w14:paraId="0B51D438" w14:textId="77777777" w:rsidR="0024036C" w:rsidRPr="00785F0F" w:rsidRDefault="0024036C" w:rsidP="0024036C">
      <w:pPr>
        <w:ind w:left="270"/>
        <w:rPr>
          <w:sz w:val="30"/>
          <w:szCs w:val="30"/>
        </w:rPr>
      </w:pPr>
    </w:p>
    <w:p w14:paraId="5D470C62" w14:textId="69E2BB8E" w:rsidR="0024036C" w:rsidRPr="00785F0F" w:rsidRDefault="0024036C" w:rsidP="00857755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6040C1">
        <w:rPr>
          <w:sz w:val="20"/>
          <w:szCs w:val="20"/>
          <w:lang w:val="en-GB"/>
        </w:rPr>
        <w:t>247</w:t>
      </w:r>
      <w:r w:rsidRPr="00785F0F">
        <w:rPr>
          <w:sz w:val="20"/>
          <w:szCs w:val="20"/>
          <w:cs/>
          <w:lang w:val="en-GB"/>
        </w:rPr>
        <w:t xml:space="preserve"> </w:t>
      </w:r>
      <w:r w:rsidRPr="00785F0F">
        <w:rPr>
          <w:sz w:val="20"/>
          <w:szCs w:val="20"/>
          <w:cs/>
        </w:rPr>
        <w:t>ล้านบาท</w:t>
      </w:r>
    </w:p>
    <w:p w14:paraId="31383948" w14:textId="54BF4A75" w:rsidR="005F0A8B" w:rsidRPr="00785F0F" w:rsidRDefault="0024036C" w:rsidP="00857755">
      <w:pPr>
        <w:ind w:left="540" w:hanging="450"/>
        <w:rPr>
          <w:sz w:val="20"/>
          <w:szCs w:val="20"/>
          <w:cs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54FA4CEE" w14:textId="77777777" w:rsidR="005F0A8B" w:rsidRPr="00785F0F" w:rsidRDefault="005F0A8B">
      <w:pPr>
        <w:suppressAutoHyphens w:val="0"/>
        <w:rPr>
          <w:sz w:val="20"/>
          <w:szCs w:val="20"/>
          <w:cs/>
        </w:rPr>
      </w:pPr>
      <w:r w:rsidRPr="00785F0F">
        <w:rPr>
          <w:sz w:val="20"/>
          <w:szCs w:val="20"/>
          <w:cs/>
        </w:rPr>
        <w:br w:type="page"/>
      </w:r>
    </w:p>
    <w:tbl>
      <w:tblPr>
        <w:tblW w:w="9909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35"/>
        <w:gridCol w:w="90"/>
        <w:gridCol w:w="835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79"/>
        <w:gridCol w:w="7"/>
        <w:gridCol w:w="828"/>
        <w:gridCol w:w="7"/>
        <w:gridCol w:w="11"/>
      </w:tblGrid>
      <w:tr w:rsidR="002337C6" w:rsidRPr="00785F0F" w14:paraId="4FC6BFEF" w14:textId="77777777" w:rsidTr="00857755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21663522" w14:textId="77777777" w:rsidR="002337C6" w:rsidRPr="00785F0F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317" w:type="dxa"/>
            <w:gridSpan w:val="25"/>
          </w:tcPr>
          <w:p w14:paraId="691117B1" w14:textId="77777777" w:rsidR="002337C6" w:rsidRPr="00785F0F" w:rsidRDefault="002337C6" w:rsidP="00D279F5">
            <w:pPr>
              <w:pStyle w:val="BodyText"/>
              <w:spacing w:line="240" w:lineRule="atLeast"/>
              <w:ind w:left="-108"/>
              <w:jc w:val="center"/>
              <w:rPr>
                <w:rFonts w:cs="Angsana New"/>
                <w:sz w:val="22"/>
                <w:szCs w:val="22"/>
              </w:rPr>
            </w:pPr>
            <w:r w:rsidRPr="00785F0F"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2337C6" w:rsidRPr="00785F0F" w14:paraId="69031047" w14:textId="77777777" w:rsidTr="00857755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16BE1D7A" w14:textId="77777777" w:rsidR="002337C6" w:rsidRPr="00785F0F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317" w:type="dxa"/>
            <w:gridSpan w:val="25"/>
          </w:tcPr>
          <w:p w14:paraId="167D8925" w14:textId="523B51DF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256</w:t>
            </w:r>
            <w:r w:rsidR="00DD34A3">
              <w:rPr>
                <w:rFonts w:hint="cs"/>
                <w:sz w:val="22"/>
                <w:szCs w:val="22"/>
                <w:cs/>
                <w:lang w:val="th-TH"/>
              </w:rPr>
              <w:t>2</w:t>
            </w:r>
          </w:p>
        </w:tc>
      </w:tr>
      <w:tr w:rsidR="002337C6" w:rsidRPr="00785F0F" w14:paraId="560CBDFD" w14:textId="77777777" w:rsidTr="00857755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35946AB5" w14:textId="77777777" w:rsidR="002337C6" w:rsidRPr="00785F0F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9CE5F59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D2C98A6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14:paraId="52E8DE70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AAA4920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1C433AF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EFF78FE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9D19FDD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49EEA7DE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3AACD88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2A9BCB1A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bottom"/>
          </w:tcPr>
          <w:p w14:paraId="35CB5F1D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2337C6" w:rsidRPr="00785F0F" w14:paraId="6B55D088" w14:textId="77777777" w:rsidTr="00857755">
        <w:trPr>
          <w:gridAfter w:val="2"/>
          <w:wAfter w:w="18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41E186AD" w14:textId="77777777" w:rsidR="002337C6" w:rsidRPr="00785F0F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3F866AE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B87CDCA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14:paraId="53EEC182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9826D46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BA6D01F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90" w:type="dxa"/>
            <w:gridSpan w:val="2"/>
          </w:tcPr>
          <w:p w14:paraId="798B3037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BC5B107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1A254DE9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42A9A92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1788BFD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89F1E2F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2337C6" w:rsidRPr="00785F0F" w14:paraId="715C32A8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62DDAFB" w14:textId="77777777" w:rsidR="002337C6" w:rsidRPr="00785F0F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836A67A" w14:textId="77777777" w:rsidR="002337C6" w:rsidRPr="00785F0F" w:rsidRDefault="002337C6" w:rsidP="00D279F5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9D6140" w14:textId="77777777" w:rsidR="002337C6" w:rsidRPr="00785F0F" w:rsidRDefault="002337C6" w:rsidP="00D279F5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7A8A04D" w14:textId="77777777" w:rsidR="002337C6" w:rsidRPr="00785F0F" w:rsidRDefault="002337C6" w:rsidP="00D279F5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A91D3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5591C0D" w14:textId="77777777" w:rsidR="002337C6" w:rsidRPr="00785F0F" w:rsidRDefault="002337C6" w:rsidP="00D279F5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95F4BD" w14:textId="77777777" w:rsidR="002337C6" w:rsidRPr="00785F0F" w:rsidRDefault="002337C6" w:rsidP="00D279F5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1DAE494" w14:textId="77777777" w:rsidR="002337C6" w:rsidRPr="00785F0F" w:rsidRDefault="002337C6" w:rsidP="00D279F5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57FED83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7C79C13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gridSpan w:val="2"/>
          </w:tcPr>
          <w:p w14:paraId="2FBB4471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E3D7E17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581B066E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FD28E24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6BA3CF4C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65476BF" w14:textId="77777777" w:rsidR="002337C6" w:rsidRPr="00785F0F" w:rsidRDefault="002337C6" w:rsidP="00D279F5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9B6466" w:rsidRPr="00785F0F" w14:paraId="047B1C9A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9105CDA" w14:textId="77777777" w:rsidR="009B6466" w:rsidRPr="00785F0F" w:rsidRDefault="009B6466" w:rsidP="00D279F5">
            <w:pPr>
              <w:snapToGrid w:val="0"/>
              <w:spacing w:line="240" w:lineRule="atLeast"/>
              <w:ind w:left="294" w:hanging="18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06" w:type="dxa"/>
            <w:gridSpan w:val="24"/>
          </w:tcPr>
          <w:p w14:paraId="03C700EC" w14:textId="77777777" w:rsidR="009B6466" w:rsidRPr="00785F0F" w:rsidRDefault="009B6466" w:rsidP="00D279F5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2337C6" w:rsidRPr="00785F0F" w14:paraId="2DFD00AE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020502A3" w14:textId="77777777" w:rsidR="002337C6" w:rsidRPr="00785F0F" w:rsidRDefault="002337C6" w:rsidP="00D279F5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542CDA8" w14:textId="77777777" w:rsidR="002337C6" w:rsidRPr="00785F0F" w:rsidRDefault="002337C6" w:rsidP="00D279F5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ED8607A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DFA0CE1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CCBE13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5A4AA6E" w14:textId="77777777" w:rsidR="002337C6" w:rsidRPr="00785F0F" w:rsidRDefault="002337C6" w:rsidP="00D279F5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92B1B65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5C6DEF1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96370BC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6E8A414" w14:textId="77777777" w:rsidR="002337C6" w:rsidRPr="00785F0F" w:rsidRDefault="002337C6" w:rsidP="00D279F5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5EB6D8F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3D6B5B5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F05A16A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60E5657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F134AF5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22F5C84" w14:textId="77777777" w:rsidR="002337C6" w:rsidRPr="00785F0F" w:rsidRDefault="002337C6" w:rsidP="00D279F5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0A0D83" w:rsidRPr="00785F0F" w14:paraId="59875152" w14:textId="77777777" w:rsidTr="00726D5A">
        <w:trPr>
          <w:gridAfter w:val="1"/>
          <w:wAfter w:w="11" w:type="dxa"/>
          <w:cantSplit/>
          <w:trHeight w:val="317"/>
        </w:trPr>
        <w:tc>
          <w:tcPr>
            <w:tcW w:w="2592" w:type="dxa"/>
            <w:shd w:val="clear" w:color="auto" w:fill="auto"/>
            <w:vAlign w:val="bottom"/>
          </w:tcPr>
          <w:p w14:paraId="5E0FED0C" w14:textId="77777777" w:rsidR="000A0D83" w:rsidRPr="00785F0F" w:rsidRDefault="000A0D83" w:rsidP="000A0D8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405DD66" w14:textId="566177BE" w:rsidR="000A0D83" w:rsidRPr="000A0D83" w:rsidRDefault="000A0D83" w:rsidP="000A0D83">
            <w:pPr>
              <w:tabs>
                <w:tab w:val="decimal" w:pos="4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0A0D8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0B4516" w14:textId="77777777" w:rsidR="000A0D83" w:rsidRPr="000A0D83" w:rsidRDefault="000A0D83" w:rsidP="000A0D8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B6604DB" w14:textId="743BA6D0" w:rsidR="000A0D83" w:rsidRPr="000A0D83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0A0D8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D51150" w14:textId="77777777" w:rsidR="000A0D83" w:rsidRPr="00282ACB" w:rsidRDefault="000A0D83" w:rsidP="000A0D83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005F60B" w14:textId="5457C502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BCBE84" w14:textId="77777777" w:rsidR="000A0D83" w:rsidRPr="00282ACB" w:rsidRDefault="000A0D83" w:rsidP="000A0D83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6E5A27A" w14:textId="462DB910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296D19B" w14:textId="77777777" w:rsidR="000A0D83" w:rsidRPr="00282ACB" w:rsidRDefault="000A0D83" w:rsidP="000A0D83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EF3CC05" w14:textId="632184C2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9E6DC2C" w14:textId="77777777" w:rsidR="000A0D83" w:rsidRPr="00282ACB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899543B" w14:textId="17EF008A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3D4149E1" w14:textId="77777777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CBC0C8A" w14:textId="46F45D7D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47,450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2539CEC5" w14:textId="77777777" w:rsidR="000A0D83" w:rsidRPr="00282ACB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5BE1DBB" w14:textId="27B35675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47,450</w:t>
            </w:r>
          </w:p>
        </w:tc>
      </w:tr>
      <w:tr w:rsidR="000A0D83" w:rsidRPr="00785F0F" w14:paraId="050F3AF9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37478E15" w14:textId="77777777" w:rsidR="000A0D83" w:rsidRPr="00785F0F" w:rsidRDefault="000A0D83" w:rsidP="000A0D8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F22868E" w14:textId="24C7C9E6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3142E">
              <w:rPr>
                <w:sz w:val="22"/>
                <w:szCs w:val="22"/>
              </w:rPr>
              <w:t>44,24</w:t>
            </w:r>
            <w:r w:rsidR="00F532D5">
              <w:rPr>
                <w:sz w:val="22"/>
                <w:szCs w:val="22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90E800" w14:textId="77777777" w:rsidR="000A0D83" w:rsidRPr="0033142E" w:rsidRDefault="000A0D83" w:rsidP="000A0D8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4212FDA" w14:textId="2ACDD610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3142E">
              <w:rPr>
                <w:sz w:val="22"/>
                <w:szCs w:val="22"/>
              </w:rPr>
              <w:t>381,538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358EBF" w14:textId="77777777" w:rsidR="000A0D83" w:rsidRPr="00282ACB" w:rsidRDefault="000A0D83" w:rsidP="000A0D83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9B1F2FB" w14:textId="37D0257B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1,62</w:t>
            </w:r>
            <w:r w:rsidR="006E606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C34680" w14:textId="77777777" w:rsidR="000A0D83" w:rsidRPr="00282ACB" w:rsidRDefault="000A0D83" w:rsidP="000A0D83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07462A3" w14:textId="6B588292" w:rsidR="000A0D83" w:rsidRPr="00282ACB" w:rsidRDefault="000A0D83" w:rsidP="00C646D7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BF8BB4B" w14:textId="77777777" w:rsidR="000A0D83" w:rsidRPr="00282ACB" w:rsidRDefault="000A0D83" w:rsidP="000A0D83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35E8F1" w14:textId="3D9607FC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F361DF9" w14:textId="77777777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A28AAAE" w14:textId="3FBD2C95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1528B98B" w14:textId="77777777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662C54A" w14:textId="57642865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26377FC7" w14:textId="77777777" w:rsidR="000A0D83" w:rsidRPr="00282ACB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A2DAB3E" w14:textId="386E837B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427,408</w:t>
            </w:r>
          </w:p>
        </w:tc>
      </w:tr>
      <w:tr w:rsidR="000A0D83" w:rsidRPr="00785F0F" w14:paraId="65A8204C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345626F1" w14:textId="77777777" w:rsidR="000A0D83" w:rsidRPr="00785F0F" w:rsidRDefault="000A0D83" w:rsidP="000A0D8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820C623" w14:textId="10959E0C" w:rsidR="000A0D83" w:rsidRPr="0033142E" w:rsidRDefault="000A0D83" w:rsidP="00A86474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3142E">
              <w:rPr>
                <w:sz w:val="22"/>
                <w:szCs w:val="22"/>
              </w:rPr>
              <w:t>1,59</w:t>
            </w:r>
            <w:r w:rsidR="00126937">
              <w:rPr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5E1DB5" w14:textId="7D764E7F" w:rsidR="000A0D83" w:rsidRPr="0033142E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1A67F4C" w14:textId="6AA59AE3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3142E">
              <w:rPr>
                <w:sz w:val="22"/>
                <w:szCs w:val="22"/>
              </w:rPr>
              <w:t>86,198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6E5894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3491B07" w14:textId="74BBEA03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68,3</w:t>
            </w:r>
            <w:r w:rsidR="009D2585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9EBFB9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32DF06E" w14:textId="62158990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127,035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46D65BC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3E49280" w14:textId="6F4B5684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22,712</w:t>
            </w:r>
          </w:p>
        </w:tc>
        <w:tc>
          <w:tcPr>
            <w:tcW w:w="90" w:type="dxa"/>
            <w:gridSpan w:val="2"/>
            <w:vAlign w:val="bottom"/>
          </w:tcPr>
          <w:p w14:paraId="32D501A2" w14:textId="77777777" w:rsidR="000A0D83" w:rsidRPr="00282ACB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0AC621E" w14:textId="3842F3CC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603CF090" w14:textId="77777777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CE5B216" w14:textId="69882B1A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4,61</w:t>
            </w:r>
            <w:r w:rsidR="0091605E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2EDAD71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3238B69" w14:textId="547A52CF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310,505</w:t>
            </w:r>
          </w:p>
        </w:tc>
      </w:tr>
      <w:tr w:rsidR="000A0D83" w:rsidRPr="00785F0F" w14:paraId="65CBD7E4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DEBE5B0" w14:textId="77777777" w:rsidR="000A0D83" w:rsidRPr="00785F0F" w:rsidRDefault="000A0D83" w:rsidP="000A0D8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5DD78839" w14:textId="6E33EEA6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3142E">
              <w:rPr>
                <w:sz w:val="22"/>
                <w:szCs w:val="22"/>
              </w:rPr>
              <w:t>199,909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91D324" w14:textId="77777777" w:rsidR="000A0D83" w:rsidRPr="0033142E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55DDD26" w14:textId="59573DA1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3142E">
              <w:rPr>
                <w:sz w:val="22"/>
                <w:szCs w:val="22"/>
              </w:rPr>
              <w:t>323,252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F9E92C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A732C2D" w14:textId="230E82A1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209,183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72A978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CDC2274" w14:textId="7EB62244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672,508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422AF62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1AF0404" w14:textId="2C4D8B5B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619,675</w:t>
            </w:r>
          </w:p>
        </w:tc>
        <w:tc>
          <w:tcPr>
            <w:tcW w:w="90" w:type="dxa"/>
            <w:gridSpan w:val="2"/>
            <w:vAlign w:val="bottom"/>
          </w:tcPr>
          <w:p w14:paraId="7239D6E1" w14:textId="77777777" w:rsidR="000A0D83" w:rsidRPr="00282ACB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FF5763E" w14:textId="35E7F741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84,349</w:t>
            </w:r>
          </w:p>
        </w:tc>
        <w:tc>
          <w:tcPr>
            <w:tcW w:w="90" w:type="dxa"/>
            <w:gridSpan w:val="2"/>
          </w:tcPr>
          <w:p w14:paraId="76C5EFC7" w14:textId="77777777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28C9B88" w14:textId="1F05403F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7377C2A" w14:textId="77777777" w:rsidR="000A0D83" w:rsidRPr="00282ACB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6A2FCDE" w14:textId="277E7D3E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2,108,876</w:t>
            </w:r>
          </w:p>
        </w:tc>
      </w:tr>
      <w:tr w:rsidR="000A0D83" w:rsidRPr="00785F0F" w14:paraId="325C6A15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82640C9" w14:textId="77777777" w:rsidR="000A0D83" w:rsidRPr="00785F0F" w:rsidRDefault="000A0D83" w:rsidP="000A0D8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E903BA1" w14:textId="02E435EA" w:rsidR="000A0D83" w:rsidRPr="0033142E" w:rsidRDefault="000A0D83" w:rsidP="000A0D83">
            <w:pPr>
              <w:tabs>
                <w:tab w:val="decimal" w:pos="4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33142E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4C7CD0" w14:textId="79BD467A" w:rsidR="000A0D83" w:rsidRPr="0033142E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75CEB91" w14:textId="07F4FF1E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3142E">
              <w:rPr>
                <w:sz w:val="22"/>
                <w:szCs w:val="22"/>
              </w:rPr>
              <w:t>2,920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C5CF67" w14:textId="77777777" w:rsidR="000A0D83" w:rsidRPr="00282ACB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9B25EF5" w14:textId="35ACDCBC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F1D436" w14:textId="77777777" w:rsidR="000A0D83" w:rsidRPr="00282ACB" w:rsidRDefault="000A0D83" w:rsidP="000A0D83">
            <w:pPr>
              <w:tabs>
                <w:tab w:val="decimal" w:pos="510"/>
                <w:tab w:val="decimal" w:pos="550"/>
              </w:tabs>
              <w:spacing w:line="240" w:lineRule="atLeast"/>
              <w:ind w:right="134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A671B72" w14:textId="439CF821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094B9C2" w14:textId="77777777" w:rsidR="000A0D83" w:rsidRPr="00282ACB" w:rsidRDefault="000A0D83" w:rsidP="000A0D83">
            <w:pPr>
              <w:tabs>
                <w:tab w:val="decimal" w:pos="510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4A71D0B" w14:textId="77E7F00A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A121978" w14:textId="77777777" w:rsidR="000A0D83" w:rsidRPr="00282ACB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7EEC8" w14:textId="17F0989C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35402E7F" w14:textId="77777777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A448EAE" w14:textId="041B5E95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322B388" w14:textId="77777777" w:rsidR="000A0D83" w:rsidRPr="00282ACB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54E27DF" w14:textId="29083FAA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2,920</w:t>
            </w:r>
          </w:p>
        </w:tc>
      </w:tr>
      <w:tr w:rsidR="000A0D83" w:rsidRPr="00785F0F" w14:paraId="1F289C95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1E5E79D4" w14:textId="77777777" w:rsidR="000A0D83" w:rsidRPr="00785F0F" w:rsidRDefault="000A0D83" w:rsidP="000A0D8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747775" w14:textId="017444A5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3142E">
              <w:rPr>
                <w:b/>
                <w:bCs/>
                <w:sz w:val="22"/>
                <w:szCs w:val="22"/>
              </w:rPr>
              <w:t>245,74</w:t>
            </w:r>
            <w:r w:rsidR="0054514D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79B3E" w14:textId="77777777" w:rsidR="000A0D83" w:rsidRPr="0033142E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AB8E43" w14:textId="60655585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3142E">
              <w:rPr>
                <w:b/>
                <w:bCs/>
                <w:sz w:val="22"/>
                <w:szCs w:val="22"/>
              </w:rPr>
              <w:t>793,908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7D7A2D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C50863" w14:textId="7C8FB87E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279,157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DF7125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044E3E" w14:textId="30A5A73F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799,543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43A6F8A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D5B625" w14:textId="5E0DDDE6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642,387</w:t>
            </w:r>
          </w:p>
        </w:tc>
        <w:tc>
          <w:tcPr>
            <w:tcW w:w="90" w:type="dxa"/>
            <w:gridSpan w:val="2"/>
            <w:vAlign w:val="bottom"/>
          </w:tcPr>
          <w:p w14:paraId="31B983B2" w14:textId="77777777" w:rsidR="000A0D83" w:rsidRPr="00282ACB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E0228" w14:textId="55069B5E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84,349</w:t>
            </w:r>
          </w:p>
        </w:tc>
        <w:tc>
          <w:tcPr>
            <w:tcW w:w="90" w:type="dxa"/>
            <w:gridSpan w:val="2"/>
          </w:tcPr>
          <w:p w14:paraId="0FA57EBE" w14:textId="77777777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FBFA11" w14:textId="66F0EEDC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52,06</w:t>
            </w:r>
            <w:r w:rsidR="00F20B3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FB53D1D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F63A55" w14:textId="3BEEB7C1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2,897,159</w:t>
            </w:r>
          </w:p>
        </w:tc>
      </w:tr>
      <w:tr w:rsidR="000A0D83" w:rsidRPr="00785F0F" w14:paraId="3C3F0E10" w14:textId="77777777" w:rsidTr="003D170C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40BC177" w14:textId="77777777" w:rsidR="000A0D83" w:rsidRPr="00785F0F" w:rsidRDefault="000A0D83" w:rsidP="000A0D83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209DB0F" w14:textId="77777777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F25866C" w14:textId="77777777" w:rsidR="000A0D83" w:rsidRPr="0033142E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DA2AB03" w14:textId="77777777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4877167" w14:textId="77777777" w:rsidR="000A0D83" w:rsidRPr="00282ACB" w:rsidRDefault="000A0D83" w:rsidP="000A0D8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2B1631B2" w14:textId="77777777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D7D32C3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711260E" w14:textId="77777777" w:rsidR="000A0D83" w:rsidRPr="00282ACB" w:rsidRDefault="000A0D83" w:rsidP="000A0D83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7ED97F1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0EABC83" w14:textId="77777777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84EBDC4" w14:textId="77777777" w:rsidR="000A0D83" w:rsidRPr="00282ACB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D2C951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6481FC58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69BAA697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gridSpan w:val="2"/>
            <w:shd w:val="clear" w:color="auto" w:fill="auto"/>
          </w:tcPr>
          <w:p w14:paraId="3895DAE7" w14:textId="77777777" w:rsidR="000A0D83" w:rsidRPr="00282ACB" w:rsidRDefault="000A0D83" w:rsidP="000A0D8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67FBA6E8" w14:textId="77777777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A0D83" w:rsidRPr="00785F0F" w14:paraId="5E2C484C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A0B5859" w14:textId="77777777" w:rsidR="000A0D83" w:rsidRPr="00785F0F" w:rsidRDefault="000A0D83" w:rsidP="000A0D8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</w:t>
            </w:r>
            <w:r w:rsidRPr="00785F0F">
              <w:rPr>
                <w:sz w:val="22"/>
                <w:szCs w:val="22"/>
                <w:cs/>
              </w:rPr>
              <w:t>รับ</w:t>
            </w:r>
            <w:r w:rsidRPr="00785F0F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04934B0" w14:textId="2A8EB213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3142E">
              <w:rPr>
                <w:sz w:val="22"/>
                <w:szCs w:val="22"/>
              </w:rPr>
              <w:t>1,451,285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76FC10" w14:textId="77777777" w:rsidR="000A0D83" w:rsidRPr="0033142E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6B0A729" w14:textId="3F5245D0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3142E">
              <w:rPr>
                <w:sz w:val="22"/>
                <w:szCs w:val="22"/>
              </w:rPr>
              <w:t>374,197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09C4B0" w14:textId="77777777" w:rsidR="000A0D83" w:rsidRPr="00282ACB" w:rsidRDefault="000A0D83" w:rsidP="000A0D8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BCB7C76" w14:textId="712490F7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304,745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72A39E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0FBBBB0" w14:textId="22DA592E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26,262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45C403A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218E37C" w14:textId="2D9C0085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FDBF3E6" w14:textId="77777777" w:rsidR="000A0D83" w:rsidRPr="00282ACB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4288EF4" w14:textId="54CCBABE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6300FCA8" w14:textId="77777777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7E9A6F4" w14:textId="4D24EF5A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9B6A407" w14:textId="77777777" w:rsidR="000A0D83" w:rsidRPr="00282ACB" w:rsidRDefault="000A0D83" w:rsidP="000A0D8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EBF5BAA" w14:textId="1CFF31DB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2,156,489</w:t>
            </w:r>
          </w:p>
        </w:tc>
      </w:tr>
      <w:tr w:rsidR="000A0D83" w:rsidRPr="00785F0F" w14:paraId="20A1BF52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63DE66A5" w14:textId="77777777" w:rsidR="000A0D83" w:rsidRPr="00785F0F" w:rsidRDefault="000A0D83" w:rsidP="000A0D8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614BC61" w14:textId="524D1E45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3142E">
              <w:rPr>
                <w:sz w:val="22"/>
                <w:szCs w:val="22"/>
              </w:rPr>
              <w:t>19,001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8BB96B" w14:textId="77777777" w:rsidR="000A0D83" w:rsidRPr="0033142E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F551217" w14:textId="738F1182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3142E">
              <w:rPr>
                <w:sz w:val="22"/>
                <w:szCs w:val="22"/>
              </w:rPr>
              <w:t>87,170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A3DC7D" w14:textId="77777777" w:rsidR="000A0D83" w:rsidRPr="00282ACB" w:rsidRDefault="000A0D83" w:rsidP="000A0D8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24E82F9" w14:textId="559DD9C8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7,186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0362F3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1F7CB9D" w14:textId="23B8B895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22,964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A4AF684" w14:textId="77777777" w:rsidR="000A0D83" w:rsidRPr="00282ACB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8DFED70" w14:textId="008DE754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9,550</w:t>
            </w:r>
          </w:p>
        </w:tc>
        <w:tc>
          <w:tcPr>
            <w:tcW w:w="90" w:type="dxa"/>
            <w:gridSpan w:val="2"/>
            <w:vAlign w:val="bottom"/>
          </w:tcPr>
          <w:p w14:paraId="51A4B71B" w14:textId="77777777" w:rsidR="000A0D83" w:rsidRPr="00282ACB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7116359" w14:textId="5EF021A9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311D0D52" w14:textId="77777777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294E146" w14:textId="3D482750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64931624" w14:textId="77777777" w:rsidR="000A0D83" w:rsidRPr="00282ACB" w:rsidRDefault="000A0D83" w:rsidP="000A0D8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9C54980" w14:textId="141901FB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145,871</w:t>
            </w:r>
          </w:p>
        </w:tc>
      </w:tr>
      <w:tr w:rsidR="000A0D83" w:rsidRPr="00785F0F" w14:paraId="6DB87537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8355E2A" w14:textId="77777777" w:rsidR="000A0D83" w:rsidRPr="00785F0F" w:rsidRDefault="000A0D83" w:rsidP="000A0D8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ตราสารหนี้ที่ออกและ</w:t>
            </w:r>
            <w:r w:rsidRPr="00785F0F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26A65FF" w14:textId="529F9D44" w:rsidR="000A0D83" w:rsidRPr="0033142E" w:rsidRDefault="000A0D83" w:rsidP="000A0D83">
            <w:pPr>
              <w:tabs>
                <w:tab w:val="decimal" w:pos="4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33142E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D7C17A" w14:textId="77777777" w:rsidR="000A0D83" w:rsidRPr="0033142E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E2636FF" w14:textId="5061090D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3142E">
              <w:rPr>
                <w:sz w:val="22"/>
                <w:szCs w:val="22"/>
              </w:rPr>
              <w:t>15,885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1887A9" w14:textId="77777777" w:rsidR="000A0D83" w:rsidRPr="00282ACB" w:rsidRDefault="000A0D83" w:rsidP="000A0D8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71952FC" w14:textId="2CD80D51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2,182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91594D" w14:textId="77777777" w:rsidR="000A0D83" w:rsidRPr="00282ACB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01BAAF4" w14:textId="7783A4BB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42,918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07A0D2A" w14:textId="77777777" w:rsidR="000A0D83" w:rsidRPr="00282ACB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557B26A" w14:textId="10537EA4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15,371</w:t>
            </w:r>
          </w:p>
        </w:tc>
        <w:tc>
          <w:tcPr>
            <w:tcW w:w="90" w:type="dxa"/>
            <w:gridSpan w:val="2"/>
            <w:vAlign w:val="bottom"/>
          </w:tcPr>
          <w:p w14:paraId="00646228" w14:textId="77777777" w:rsidR="000A0D83" w:rsidRPr="00282ACB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6163D3F" w14:textId="6E2E11D9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3E3873E1" w14:textId="77777777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6C2465F" w14:textId="786F9B7A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61276DD" w14:textId="77777777" w:rsidR="000A0D83" w:rsidRPr="00282ACB" w:rsidRDefault="000A0D83" w:rsidP="000A0D8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D66D9A4" w14:textId="6CAC9C04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76,356</w:t>
            </w:r>
          </w:p>
        </w:tc>
      </w:tr>
      <w:tr w:rsidR="000A0D83" w:rsidRPr="00785F0F" w14:paraId="1D52AA74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875BCEF" w14:textId="77777777" w:rsidR="000A0D83" w:rsidRPr="00785F0F" w:rsidRDefault="000A0D83" w:rsidP="000A0D83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7DE03B4" w14:textId="35A51F46" w:rsidR="000A0D83" w:rsidRPr="0033142E" w:rsidRDefault="000A0D83" w:rsidP="000A0D83">
            <w:pPr>
              <w:tabs>
                <w:tab w:val="decimal" w:pos="4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33142E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40D2ED" w14:textId="77777777" w:rsidR="000A0D83" w:rsidRPr="0033142E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0E8B353" w14:textId="1AAD9B52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3142E">
              <w:rPr>
                <w:sz w:val="22"/>
                <w:szCs w:val="22"/>
              </w:rPr>
              <w:t>3,635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346033" w14:textId="77777777" w:rsidR="000A0D83" w:rsidRPr="00282ACB" w:rsidRDefault="000A0D83" w:rsidP="000A0D8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65B77B2" w14:textId="2B8AF725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2,355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0BA21C" w14:textId="77777777" w:rsidR="000A0D83" w:rsidRPr="00282ACB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F56D9B9" w14:textId="0D382155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198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1EB67FA" w14:textId="77777777" w:rsidR="000A0D83" w:rsidRPr="00282ACB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F008629" w14:textId="3D637A05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227B069" w14:textId="77777777" w:rsidR="000A0D83" w:rsidRPr="00282ACB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76AA3" w14:textId="2C4CD7E0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0CB2B56D" w14:textId="77777777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EE6D1A4" w14:textId="1B027FD9" w:rsidR="000A0D83" w:rsidRPr="00282ACB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8055F83" w14:textId="77777777" w:rsidR="000A0D83" w:rsidRPr="00282ACB" w:rsidRDefault="000A0D83" w:rsidP="000A0D8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12E03C0" w14:textId="49EF68A5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sz w:val="22"/>
                <w:szCs w:val="22"/>
              </w:rPr>
              <w:t>6,188</w:t>
            </w:r>
          </w:p>
        </w:tc>
      </w:tr>
      <w:tr w:rsidR="000A0D83" w:rsidRPr="00785F0F" w14:paraId="446D2DDF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0761E57B" w14:textId="77777777" w:rsidR="000A0D83" w:rsidRPr="00785F0F" w:rsidRDefault="000A0D83" w:rsidP="000A0D8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AD6225" w14:textId="112C58EE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3142E">
              <w:rPr>
                <w:b/>
                <w:bCs/>
                <w:sz w:val="22"/>
                <w:szCs w:val="22"/>
              </w:rPr>
              <w:t>1,470,286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9B03B5" w14:textId="77777777" w:rsidR="000A0D83" w:rsidRPr="0033142E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E9D732" w14:textId="6D5C6884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3142E">
              <w:rPr>
                <w:b/>
                <w:bCs/>
                <w:sz w:val="22"/>
                <w:szCs w:val="22"/>
              </w:rPr>
              <w:t>480,887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F18BF4" w14:textId="77777777" w:rsidR="000A0D83" w:rsidRPr="00282ACB" w:rsidRDefault="000A0D83" w:rsidP="000A0D8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92F3F9" w14:textId="085C803E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316,468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A65340" w14:textId="77777777" w:rsidR="000A0D83" w:rsidRPr="00282ACB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D49625" w14:textId="5FB06E6A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92,342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390BF64" w14:textId="77777777" w:rsidR="000A0D83" w:rsidRPr="00282ACB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0B30C6" w14:textId="0E88B293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24,921</w:t>
            </w:r>
          </w:p>
        </w:tc>
        <w:tc>
          <w:tcPr>
            <w:tcW w:w="90" w:type="dxa"/>
            <w:gridSpan w:val="2"/>
            <w:vAlign w:val="bottom"/>
          </w:tcPr>
          <w:p w14:paraId="0F5B1DC9" w14:textId="77777777" w:rsidR="000A0D83" w:rsidRPr="00282ACB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25341" w14:textId="2D37719E" w:rsidR="000A0D83" w:rsidRPr="00A86474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647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4990B709" w14:textId="77777777" w:rsidR="000A0D83" w:rsidRPr="00A86474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CAA69D" w14:textId="430E876D" w:rsidR="000A0D83" w:rsidRPr="00A86474" w:rsidRDefault="000A0D83" w:rsidP="000A0D83">
            <w:pPr>
              <w:tabs>
                <w:tab w:val="decimal" w:pos="550"/>
              </w:tabs>
              <w:spacing w:line="240" w:lineRule="atLeast"/>
              <w:ind w:right="1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647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2C66C6C7" w14:textId="77777777" w:rsidR="000A0D83" w:rsidRPr="00282ACB" w:rsidRDefault="000A0D83" w:rsidP="000A0D8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E48FCA" w14:textId="1F6E2FF3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2,384,904</w:t>
            </w:r>
          </w:p>
        </w:tc>
      </w:tr>
      <w:tr w:rsidR="000A0D83" w:rsidRPr="00785F0F" w14:paraId="699A085A" w14:textId="77777777" w:rsidTr="00726D5A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2B8596A9" w14:textId="77777777" w:rsidR="000A0D83" w:rsidRPr="00785F0F" w:rsidRDefault="000A0D83" w:rsidP="000A0D8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EF19248" w14:textId="08AC63C0" w:rsidR="000A0D83" w:rsidRPr="0033142E" w:rsidRDefault="000A0D83" w:rsidP="000A0D83">
            <w:pPr>
              <w:tabs>
                <w:tab w:val="decimal" w:pos="90"/>
              </w:tabs>
              <w:spacing w:line="240" w:lineRule="atLeast"/>
              <w:ind w:left="-54" w:right="3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3142E">
              <w:rPr>
                <w:b/>
                <w:bCs/>
                <w:sz w:val="22"/>
                <w:szCs w:val="22"/>
              </w:rPr>
              <w:t>(1,224,5</w:t>
            </w:r>
            <w:r w:rsidR="008B1526">
              <w:rPr>
                <w:b/>
                <w:bCs/>
                <w:sz w:val="22"/>
                <w:szCs w:val="22"/>
              </w:rPr>
              <w:t>40</w:t>
            </w:r>
            <w:r w:rsidRPr="0033142E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85B989" w14:textId="77777777" w:rsidR="000A0D83" w:rsidRPr="0033142E" w:rsidRDefault="000A0D83" w:rsidP="000A0D8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2B8D65" w14:textId="010CCB5A" w:rsidR="000A0D83" w:rsidRPr="0033142E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3142E">
              <w:rPr>
                <w:b/>
                <w:bCs/>
                <w:sz w:val="22"/>
                <w:szCs w:val="22"/>
              </w:rPr>
              <w:t>313,021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DC2041" w14:textId="77777777" w:rsidR="000A0D83" w:rsidRPr="00282ACB" w:rsidRDefault="000A0D83" w:rsidP="000A0D83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CE18CE" w14:textId="2D900367" w:rsidR="000A0D83" w:rsidRPr="00282ACB" w:rsidRDefault="000A0D83" w:rsidP="000A0D83">
            <w:pPr>
              <w:tabs>
                <w:tab w:val="decimal" w:pos="90"/>
              </w:tabs>
              <w:spacing w:line="240" w:lineRule="atLeast"/>
              <w:ind w:left="-54" w:right="3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(37,311)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9A83B6" w14:textId="77777777" w:rsidR="000A0D83" w:rsidRPr="00282ACB" w:rsidRDefault="000A0D83" w:rsidP="000A0D83">
            <w:pPr>
              <w:tabs>
                <w:tab w:val="decimal" w:pos="90"/>
                <w:tab w:val="decimal" w:pos="540"/>
              </w:tabs>
              <w:spacing w:line="240" w:lineRule="atLeast"/>
              <w:ind w:left="-54" w:right="3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8BB8DAB" w14:textId="08DF4C7B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707,201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E36CDF0" w14:textId="77777777" w:rsidR="000A0D83" w:rsidRPr="00282ACB" w:rsidRDefault="000A0D83" w:rsidP="000A0D83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7872A7C" w14:textId="7985B7CA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617,466</w:t>
            </w:r>
          </w:p>
        </w:tc>
        <w:tc>
          <w:tcPr>
            <w:tcW w:w="90" w:type="dxa"/>
            <w:gridSpan w:val="2"/>
            <w:vAlign w:val="bottom"/>
          </w:tcPr>
          <w:p w14:paraId="677596A9" w14:textId="77777777" w:rsidR="000A0D83" w:rsidRPr="00282ACB" w:rsidRDefault="000A0D83" w:rsidP="000A0D8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1B367" w14:textId="19E8A790" w:rsidR="000A0D83" w:rsidRPr="00282ACB" w:rsidRDefault="000A0D83" w:rsidP="000A0D83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84,349</w:t>
            </w:r>
          </w:p>
        </w:tc>
        <w:tc>
          <w:tcPr>
            <w:tcW w:w="90" w:type="dxa"/>
            <w:gridSpan w:val="2"/>
          </w:tcPr>
          <w:p w14:paraId="18EC4060" w14:textId="77777777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A6E6111" w14:textId="50D165DB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52,06</w:t>
            </w:r>
            <w:r w:rsidR="00506D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78E99E0" w14:textId="77777777" w:rsidR="000A0D83" w:rsidRPr="00282ACB" w:rsidRDefault="000A0D83" w:rsidP="000A0D83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4B1F1E6" w14:textId="41D13909" w:rsidR="000A0D83" w:rsidRPr="00282ACB" w:rsidRDefault="000A0D83" w:rsidP="000A0D8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A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512,255</w:t>
            </w:r>
          </w:p>
        </w:tc>
      </w:tr>
    </w:tbl>
    <w:p w14:paraId="553F5204" w14:textId="77777777" w:rsidR="002337C6" w:rsidRPr="00785F0F" w:rsidRDefault="002337C6" w:rsidP="008D0BA8">
      <w:pPr>
        <w:ind w:left="270"/>
        <w:rPr>
          <w:sz w:val="30"/>
          <w:szCs w:val="30"/>
        </w:rPr>
      </w:pPr>
    </w:p>
    <w:p w14:paraId="793A3DD0" w14:textId="12121592" w:rsidR="008D0BA8" w:rsidRPr="00785F0F" w:rsidRDefault="008D0BA8" w:rsidP="005348B1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ก่อนหักค่าเผื่อหนี้สงสัยจะสูญจำนวน</w:t>
      </w:r>
      <w:r w:rsidR="009668B3" w:rsidRPr="00785F0F">
        <w:rPr>
          <w:sz w:val="20"/>
          <w:szCs w:val="20"/>
          <w:cs/>
        </w:rPr>
        <w:t xml:space="preserve"> </w:t>
      </w:r>
      <w:r w:rsidR="00BD2535">
        <w:rPr>
          <w:sz w:val="20"/>
          <w:szCs w:val="20"/>
          <w:lang w:val="en-GB"/>
        </w:rPr>
        <w:t>157</w:t>
      </w:r>
      <w:r w:rsidR="007E0879">
        <w:rPr>
          <w:sz w:val="20"/>
          <w:szCs w:val="20"/>
        </w:rPr>
        <w:t xml:space="preserve"> </w:t>
      </w:r>
      <w:r w:rsidRPr="00785F0F">
        <w:rPr>
          <w:sz w:val="20"/>
          <w:szCs w:val="20"/>
          <w:cs/>
        </w:rPr>
        <w:t>ล้านบาท</w:t>
      </w:r>
    </w:p>
    <w:p w14:paraId="4A625703" w14:textId="1FB9E5C0" w:rsidR="008D0BA8" w:rsidRDefault="008D0BA8" w:rsidP="005348B1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4"/>
          <w:szCs w:val="24"/>
        </w:rPr>
        <w:tab/>
      </w:r>
      <w:r w:rsidR="00FA4C4E" w:rsidRPr="00785F0F">
        <w:rPr>
          <w:sz w:val="20"/>
          <w:szCs w:val="20"/>
          <w:cs/>
        </w:rPr>
        <w:t>สุทธิจากรายได้รอตัดบัญชี</w:t>
      </w:r>
    </w:p>
    <w:p w14:paraId="39AFCABF" w14:textId="2801CC9E" w:rsidR="00B65806" w:rsidRDefault="00B65806">
      <w:pPr>
        <w:suppressAutoHyphens w:val="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7B15D366" w14:textId="21C1B7EE" w:rsidR="008D0BA8" w:rsidRPr="00785F0F" w:rsidRDefault="003E2D45" w:rsidP="00B65806">
      <w:pPr>
        <w:tabs>
          <w:tab w:val="left" w:pos="5733"/>
        </w:tabs>
        <w:rPr>
          <w:sz w:val="2"/>
          <w:szCs w:val="2"/>
        </w:rPr>
      </w:pPr>
      <w:r>
        <w:rPr>
          <w:sz w:val="30"/>
          <w:szCs w:val="30"/>
        </w:rPr>
        <w:lastRenderedPageBreak/>
        <w:tab/>
      </w:r>
    </w:p>
    <w:tbl>
      <w:tblPr>
        <w:tblW w:w="970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92"/>
        <w:gridCol w:w="134"/>
        <w:gridCol w:w="792"/>
        <w:gridCol w:w="108"/>
        <w:gridCol w:w="792"/>
        <w:gridCol w:w="136"/>
        <w:gridCol w:w="720"/>
        <w:gridCol w:w="118"/>
        <w:gridCol w:w="720"/>
        <w:gridCol w:w="154"/>
        <w:gridCol w:w="792"/>
        <w:gridCol w:w="117"/>
        <w:gridCol w:w="792"/>
        <w:gridCol w:w="118"/>
        <w:gridCol w:w="720"/>
      </w:tblGrid>
      <w:tr w:rsidR="00E80E94" w:rsidRPr="00785F0F" w14:paraId="42FB16AB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F5BEBFD" w14:textId="77777777" w:rsidR="00E80E94" w:rsidRPr="00785F0F" w:rsidRDefault="00E80E94" w:rsidP="00604156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54790D2B" w14:textId="77777777" w:rsidR="00E80E94" w:rsidRPr="00785F0F" w:rsidRDefault="00E80E94" w:rsidP="007806FE">
            <w:pPr>
              <w:spacing w:line="240" w:lineRule="atLeas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85F0F">
              <w:rPr>
                <w:rFonts w:hint="cs"/>
                <w:b/>
                <w:bCs/>
                <w:sz w:val="22"/>
                <w:szCs w:val="22"/>
                <w:cs/>
              </w:rPr>
              <w:t>งบการเงิน</w:t>
            </w:r>
            <w:r w:rsidR="007806FE" w:rsidRPr="00785F0F">
              <w:rPr>
                <w:rFonts w:hint="cs"/>
                <w:b/>
                <w:bCs/>
                <w:sz w:val="22"/>
                <w:szCs w:val="22"/>
                <w:cs/>
              </w:rPr>
              <w:t>เฉพาะธนาคาร</w:t>
            </w:r>
          </w:p>
        </w:tc>
      </w:tr>
      <w:tr w:rsidR="00E80E94" w:rsidRPr="00785F0F" w14:paraId="1742A32E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35A1751D" w14:textId="77777777" w:rsidR="00E80E94" w:rsidRPr="00785F0F" w:rsidRDefault="00E80E94" w:rsidP="00604156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0E16AEF5" w14:textId="0B9592D7" w:rsidR="00E80E94" w:rsidRPr="00785F0F" w:rsidRDefault="009344C1" w:rsidP="00604156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2561</w:t>
            </w:r>
          </w:p>
        </w:tc>
      </w:tr>
      <w:tr w:rsidR="00E80E94" w:rsidRPr="00785F0F" w14:paraId="2E187846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27ADBB2" w14:textId="77777777" w:rsidR="00E80E94" w:rsidRPr="00785F0F" w:rsidRDefault="00E80E94" w:rsidP="00604156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3474" w:type="dxa"/>
            <w:gridSpan w:val="7"/>
            <w:shd w:val="clear" w:color="auto" w:fill="auto"/>
            <w:vAlign w:val="bottom"/>
          </w:tcPr>
          <w:p w14:paraId="6E4B4082" w14:textId="77777777" w:rsidR="00E80E94" w:rsidRPr="00785F0F" w:rsidRDefault="00E80E94" w:rsidP="00604156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57F6BD60" w14:textId="77777777" w:rsidR="00E80E94" w:rsidRPr="00785F0F" w:rsidRDefault="00E80E94" w:rsidP="0060415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CBF959" w14:textId="77777777" w:rsidR="00E80E94" w:rsidRPr="00785F0F" w:rsidRDefault="00E80E94" w:rsidP="0060415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3F298D45" w14:textId="77777777" w:rsidR="00E80E94" w:rsidRPr="00785F0F" w:rsidRDefault="00E80E94" w:rsidP="0060415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381D63E9" w14:textId="77777777" w:rsidR="00E80E94" w:rsidRPr="00785F0F" w:rsidRDefault="00E80E94" w:rsidP="0060415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17" w:type="dxa"/>
          </w:tcPr>
          <w:p w14:paraId="5A8EC54C" w14:textId="77777777" w:rsidR="00E80E94" w:rsidRPr="00785F0F" w:rsidRDefault="00E80E94" w:rsidP="0060415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233E4C7" w14:textId="77777777" w:rsidR="00E80E94" w:rsidRPr="00785F0F" w:rsidRDefault="0047032F" w:rsidP="0060415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BDC7CEA" w14:textId="77777777" w:rsidR="00E80E94" w:rsidRPr="00785F0F" w:rsidRDefault="00E80E94" w:rsidP="0060415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B0CF96" w14:textId="77777777" w:rsidR="00E80E94" w:rsidRPr="00785F0F" w:rsidRDefault="00E80E94" w:rsidP="0060415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</w:p>
        </w:tc>
      </w:tr>
      <w:tr w:rsidR="0047032F" w:rsidRPr="00785F0F" w14:paraId="792EDC29" w14:textId="77777777" w:rsidTr="006E483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BCAD38B" w14:textId="77777777" w:rsidR="0047032F" w:rsidRPr="00785F0F" w:rsidRDefault="0047032F" w:rsidP="0047032F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F226B97" w14:textId="77777777" w:rsidR="0047032F" w:rsidRPr="00785F0F" w:rsidRDefault="0047032F" w:rsidP="0047032F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6864F81" w14:textId="77777777" w:rsidR="0047032F" w:rsidRPr="00785F0F" w:rsidRDefault="0047032F" w:rsidP="0047032F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548" w:type="dxa"/>
            <w:gridSpan w:val="5"/>
            <w:shd w:val="clear" w:color="auto" w:fill="auto"/>
            <w:vAlign w:val="bottom"/>
          </w:tcPr>
          <w:p w14:paraId="79A4E4EC" w14:textId="77777777" w:rsidR="0047032F" w:rsidRPr="00785F0F" w:rsidRDefault="0047032F" w:rsidP="0047032F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5EF2280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0B7094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0BEA9CB5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428A9569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สินเชื่อ</w:t>
            </w:r>
          </w:p>
        </w:tc>
        <w:tc>
          <w:tcPr>
            <w:tcW w:w="117" w:type="dxa"/>
          </w:tcPr>
          <w:p w14:paraId="5992BCD1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D628D1E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8CCA704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302CAD" w14:textId="77777777" w:rsidR="0047032F" w:rsidRPr="00785F0F" w:rsidRDefault="0047032F" w:rsidP="0047032F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7032F" w:rsidRPr="00785F0F" w14:paraId="7403D9CA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5C0FFA4" w14:textId="77777777" w:rsidR="0047032F" w:rsidRPr="00785F0F" w:rsidRDefault="0047032F" w:rsidP="0047032F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81BFC0A" w14:textId="77777777" w:rsidR="0047032F" w:rsidRPr="00785F0F" w:rsidRDefault="0047032F" w:rsidP="0047032F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A0CDB8" w14:textId="77777777" w:rsidR="0047032F" w:rsidRPr="00785F0F" w:rsidRDefault="0047032F" w:rsidP="0047032F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800EDA0" w14:textId="77777777" w:rsidR="0047032F" w:rsidRPr="00785F0F" w:rsidRDefault="0047032F" w:rsidP="0047032F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6A8EE8A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9D3EEAF" w14:textId="77777777" w:rsidR="0047032F" w:rsidRPr="00785F0F" w:rsidRDefault="0047032F" w:rsidP="0047032F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278A584" w14:textId="77777777" w:rsidR="0047032F" w:rsidRPr="00785F0F" w:rsidRDefault="0047032F" w:rsidP="0047032F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7268AE" w14:textId="77777777" w:rsidR="0047032F" w:rsidRPr="00785F0F" w:rsidRDefault="0047032F" w:rsidP="0047032F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526D019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0A4DB7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F5417E9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4826027C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ด้อยคุณภาพ</w:t>
            </w:r>
          </w:p>
        </w:tc>
        <w:tc>
          <w:tcPr>
            <w:tcW w:w="117" w:type="dxa"/>
          </w:tcPr>
          <w:p w14:paraId="753A3BC4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613BD8C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E5B7AB3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7F12E0" w14:textId="77777777" w:rsidR="0047032F" w:rsidRPr="00785F0F" w:rsidRDefault="0047032F" w:rsidP="0047032F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47032F" w:rsidRPr="00785F0F" w14:paraId="2B0E5377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2C6FFFC" w14:textId="77777777" w:rsidR="0047032F" w:rsidRPr="00785F0F" w:rsidRDefault="0047032F" w:rsidP="0047032F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37574C13" w14:textId="77777777" w:rsidR="0047032F" w:rsidRPr="00785F0F" w:rsidRDefault="0047032F" w:rsidP="0047032F">
            <w:pPr>
              <w:tabs>
                <w:tab w:val="decimal" w:pos="816"/>
              </w:tabs>
              <w:snapToGrid w:val="0"/>
              <w:spacing w:line="240" w:lineRule="atLeast"/>
              <w:ind w:left="-54"/>
              <w:jc w:val="center"/>
              <w:rPr>
                <w:i/>
                <w:iCs/>
                <w:sz w:val="22"/>
                <w:szCs w:val="22"/>
              </w:rPr>
            </w:pPr>
            <w:r w:rsidRPr="00785F0F">
              <w:rPr>
                <w:rFonts w:hint="cs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47032F" w:rsidRPr="00785F0F" w14:paraId="19433137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FA4B88C" w14:textId="77777777" w:rsidR="0047032F" w:rsidRPr="00785F0F" w:rsidRDefault="0047032F" w:rsidP="0047032F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D48B52A" w14:textId="77777777" w:rsidR="0047032F" w:rsidRPr="00785F0F" w:rsidRDefault="0047032F" w:rsidP="0047032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95AF215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1060A10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4FBCDA28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0A2246" w14:textId="77777777" w:rsidR="0047032F" w:rsidRPr="00785F0F" w:rsidRDefault="0047032F" w:rsidP="0047032F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6ED1A6ED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FDC795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51DE9823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7F5E0A" w14:textId="77777777" w:rsidR="0047032F" w:rsidRPr="00785F0F" w:rsidRDefault="0047032F" w:rsidP="0047032F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284791FB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CB816AF" w14:textId="77777777" w:rsidR="0047032F" w:rsidRPr="00785F0F" w:rsidRDefault="0047032F" w:rsidP="0047032F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7" w:type="dxa"/>
            <w:vAlign w:val="bottom"/>
          </w:tcPr>
          <w:p w14:paraId="1D4B22E0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685A30B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2FCCDBA0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1261EA" w14:textId="77777777" w:rsidR="0047032F" w:rsidRPr="00785F0F" w:rsidRDefault="0047032F" w:rsidP="0047032F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DD34A3" w:rsidRPr="00785F0F" w14:paraId="7970B098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1C3D157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042BF97" w14:textId="03F259CB" w:rsidR="00DD34A3" w:rsidRPr="00785F0F" w:rsidRDefault="00DD34A3" w:rsidP="00FE4FAE">
            <w:pPr>
              <w:tabs>
                <w:tab w:val="decimal" w:pos="541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BBCB42F" w14:textId="77777777" w:rsidR="00DD34A3" w:rsidRPr="00785F0F" w:rsidRDefault="00DD34A3" w:rsidP="00DD34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1594EFC" w14:textId="4C733F16" w:rsidR="00DD34A3" w:rsidRPr="00785F0F" w:rsidRDefault="00DD34A3" w:rsidP="00FE4FAE">
            <w:pPr>
              <w:tabs>
                <w:tab w:val="decimal" w:pos="541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A37E035" w14:textId="77777777" w:rsidR="00DD34A3" w:rsidRPr="00785F0F" w:rsidRDefault="00DD34A3" w:rsidP="00DD34A3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CA10FBE" w14:textId="72092ABD" w:rsidR="00DD34A3" w:rsidRPr="00785F0F" w:rsidRDefault="00DD34A3" w:rsidP="00FE4FAE">
            <w:pPr>
              <w:tabs>
                <w:tab w:val="decimal" w:pos="541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9E5D897" w14:textId="77777777" w:rsidR="00DD34A3" w:rsidRPr="00785F0F" w:rsidRDefault="00DD34A3" w:rsidP="00DD34A3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B320B4" w14:textId="3CF2C6A8" w:rsidR="00DD34A3" w:rsidRPr="00785F0F" w:rsidRDefault="00DD34A3" w:rsidP="00FE4FAE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FFA5901" w14:textId="77777777" w:rsidR="00DD34A3" w:rsidRPr="00785F0F" w:rsidRDefault="00DD34A3" w:rsidP="00DD34A3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355D5F" w14:textId="6B9A189B" w:rsidR="00DD34A3" w:rsidRPr="00785F0F" w:rsidRDefault="00DD34A3" w:rsidP="00FE4FAE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644BE678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4ED56515" w14:textId="7ECE4671" w:rsidR="00DD34A3" w:rsidRPr="00785F0F" w:rsidRDefault="00DD34A3" w:rsidP="00FE4FAE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6B93A826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AA6ABA0" w14:textId="77DD11E9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46,443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712C94F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C1874E" w14:textId="16A4F1DC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46,443</w:t>
            </w:r>
          </w:p>
        </w:tc>
      </w:tr>
      <w:tr w:rsidR="00DD34A3" w:rsidRPr="00785F0F" w14:paraId="39AE09F9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333C1C2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39D2A23" w14:textId="1F18EC01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49,007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664187" w14:textId="77777777" w:rsidR="00DD34A3" w:rsidRPr="00785F0F" w:rsidRDefault="00DD34A3" w:rsidP="00DD34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0ECB673" w14:textId="3E2B5023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311,605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442054E2" w14:textId="77777777" w:rsidR="00DD34A3" w:rsidRPr="00785F0F" w:rsidRDefault="00DD34A3" w:rsidP="00DD34A3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7654CBA" w14:textId="1987AA92" w:rsidR="00DD34A3" w:rsidRPr="00785F0F" w:rsidRDefault="00DD34A3" w:rsidP="00B5334A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43D4140" w14:textId="77777777" w:rsidR="00DD34A3" w:rsidRPr="00785F0F" w:rsidRDefault="00DD34A3" w:rsidP="00B5334A">
            <w:pPr>
              <w:tabs>
                <w:tab w:val="decimal" w:pos="510"/>
                <w:tab w:val="decimal" w:pos="557"/>
                <w:tab w:val="decimal" w:pos="810"/>
              </w:tabs>
              <w:spacing w:line="240" w:lineRule="atLeast"/>
              <w:ind w:left="92" w:right="9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FD319A" w14:textId="26D667C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1,328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864DCCD" w14:textId="77777777" w:rsidR="00DD34A3" w:rsidRPr="00785F0F" w:rsidRDefault="00DD34A3" w:rsidP="00DD34A3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77880D" w14:textId="6C20F733" w:rsidR="00DD34A3" w:rsidRPr="00785F0F" w:rsidRDefault="00DD34A3" w:rsidP="00FE4FAE">
            <w:pPr>
              <w:tabs>
                <w:tab w:val="decimal" w:pos="489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64AB43EC" w14:textId="77777777" w:rsidR="00DD34A3" w:rsidRPr="00785F0F" w:rsidRDefault="00DD34A3" w:rsidP="00DD34A3">
            <w:pPr>
              <w:tabs>
                <w:tab w:val="decimal" w:pos="540"/>
                <w:tab w:val="decimal" w:pos="737"/>
              </w:tabs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19598F7A" w14:textId="0554B0AB" w:rsidR="00DD34A3" w:rsidRPr="00785F0F" w:rsidRDefault="00DD34A3" w:rsidP="00FE4FAE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1BE1ED86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561FBFB" w14:textId="304B59AD" w:rsidR="00DD34A3" w:rsidRPr="00785F0F" w:rsidRDefault="00DD34A3" w:rsidP="00FE4FAE">
            <w:pPr>
              <w:tabs>
                <w:tab w:val="decimal" w:pos="56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B0C9EE7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38F224" w14:textId="282C526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362,280</w:t>
            </w:r>
          </w:p>
        </w:tc>
      </w:tr>
      <w:tr w:rsidR="00DD34A3" w:rsidRPr="00785F0F" w14:paraId="5C4E7DAA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4C16674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A84578A" w14:textId="14C6A7FA" w:rsidR="00DD34A3" w:rsidRPr="00785F0F" w:rsidRDefault="00DD34A3" w:rsidP="00FE4FAE">
            <w:pPr>
              <w:tabs>
                <w:tab w:val="decimal" w:pos="541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1F3C72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5ED029" w14:textId="00AC37F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30,772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7647A5A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4B6B725" w14:textId="1456B374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165,556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09CE839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85AE1F" w14:textId="7421A2C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48,180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975A5D1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67127F" w14:textId="47C247BD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19,590</w:t>
            </w:r>
          </w:p>
        </w:tc>
        <w:tc>
          <w:tcPr>
            <w:tcW w:w="154" w:type="dxa"/>
            <w:shd w:val="clear" w:color="auto" w:fill="auto"/>
          </w:tcPr>
          <w:p w14:paraId="1A3D8E98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46942BD2" w14:textId="54389F2E" w:rsidR="00DD34A3" w:rsidRPr="00785F0F" w:rsidRDefault="00DD34A3" w:rsidP="00FE4FAE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3D61DF85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EC8CF0D" w14:textId="702E71D1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8,897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28BC087B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9E19BE" w14:textId="36DFF8E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272,995</w:t>
            </w:r>
          </w:p>
        </w:tc>
      </w:tr>
      <w:tr w:rsidR="00DD34A3" w:rsidRPr="00785F0F" w14:paraId="5924CD84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A37D553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AFFA093" w14:textId="0F65BA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190,475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C015ED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15D581" w14:textId="761EB239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327,793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7AC7660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E4629C6" w14:textId="584AD440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223,087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4BD7628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6AC595" w14:textId="08C830E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660,020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222AB1EF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F8D844" w14:textId="1171BEC4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654,035</w:t>
            </w:r>
          </w:p>
        </w:tc>
        <w:tc>
          <w:tcPr>
            <w:tcW w:w="154" w:type="dxa"/>
            <w:shd w:val="clear" w:color="auto" w:fill="auto"/>
          </w:tcPr>
          <w:p w14:paraId="178D9C9F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2EBE332A" w14:textId="295BA999" w:rsidR="00DD34A3" w:rsidRPr="00785F0F" w:rsidRDefault="00DD34A3" w:rsidP="00DD34A3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69,383</w:t>
            </w:r>
          </w:p>
        </w:tc>
        <w:tc>
          <w:tcPr>
            <w:tcW w:w="117" w:type="dxa"/>
          </w:tcPr>
          <w:p w14:paraId="51BD9CF6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23B66E0" w14:textId="003B15BE" w:rsidR="00DD34A3" w:rsidRPr="00785F0F" w:rsidRDefault="00DD34A3" w:rsidP="00FE4FAE">
            <w:pPr>
              <w:tabs>
                <w:tab w:val="decimal" w:pos="56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BE69396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B8D735" w14:textId="0B4852C9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2,124,793</w:t>
            </w:r>
          </w:p>
        </w:tc>
      </w:tr>
      <w:tr w:rsidR="00DD34A3" w:rsidRPr="00785F0F" w14:paraId="67D559CF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3ED22CE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B5D4194" w14:textId="41101E1F" w:rsidR="00DD34A3" w:rsidRPr="00785F0F" w:rsidRDefault="00DD34A3" w:rsidP="00FE4FAE">
            <w:pPr>
              <w:tabs>
                <w:tab w:val="decimal" w:pos="541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A9B7A2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0F6BF35" w14:textId="68275BB3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3,028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51229C0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4D867E4" w14:textId="1A179893" w:rsidR="00DD34A3" w:rsidRPr="00785F0F" w:rsidRDefault="00DD34A3" w:rsidP="00FE4FAE">
            <w:pPr>
              <w:tabs>
                <w:tab w:val="decimal" w:pos="541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D16780F" w14:textId="77777777" w:rsidR="00DD34A3" w:rsidRPr="00785F0F" w:rsidRDefault="00DD34A3" w:rsidP="00DD34A3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08B650" w14:textId="72DDBD17" w:rsidR="00DD34A3" w:rsidRPr="00785F0F" w:rsidRDefault="00DD34A3" w:rsidP="00FE4FAE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346CCE4" w14:textId="77777777" w:rsidR="00DD34A3" w:rsidRPr="00785F0F" w:rsidRDefault="00DD34A3" w:rsidP="00DD34A3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2F18A7" w14:textId="47EC573B" w:rsidR="00DD34A3" w:rsidRPr="00785F0F" w:rsidRDefault="00DD34A3" w:rsidP="00FE4FAE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3FD17FA2" w14:textId="77777777" w:rsidR="00DD34A3" w:rsidRPr="00785F0F" w:rsidRDefault="00DD34A3" w:rsidP="00DD34A3">
            <w:pPr>
              <w:tabs>
                <w:tab w:val="decimal" w:pos="51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31A2FD5" w14:textId="098839E8" w:rsidR="00DD34A3" w:rsidRPr="00785F0F" w:rsidRDefault="00DD34A3" w:rsidP="00FE4FAE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7EA9F13E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898C2D2" w14:textId="1A6413F0" w:rsidR="00DD34A3" w:rsidRPr="00785F0F" w:rsidRDefault="00DD34A3" w:rsidP="00FE4FAE">
            <w:pPr>
              <w:tabs>
                <w:tab w:val="decimal" w:pos="56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776D052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22D86B" w14:textId="7F19BC5D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3,028</w:t>
            </w:r>
          </w:p>
        </w:tc>
      </w:tr>
      <w:tr w:rsidR="00DD34A3" w:rsidRPr="00785F0F" w14:paraId="076FED27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EE34B56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CE2D15" w14:textId="009BE013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239,482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A46ECC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3B5ECE" w14:textId="6DBC31DD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673,198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3B0BE62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847C41" w14:textId="7BD9656E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388,983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B9FD4D5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B4B5BC" w14:textId="6B0E31A0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709,528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18ACDCA5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99566C" w14:textId="078C062B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673,625</w:t>
            </w:r>
          </w:p>
        </w:tc>
        <w:tc>
          <w:tcPr>
            <w:tcW w:w="154" w:type="dxa"/>
            <w:shd w:val="clear" w:color="auto" w:fill="auto"/>
          </w:tcPr>
          <w:p w14:paraId="279534B8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43543" w14:textId="0D667457" w:rsidR="00DD34A3" w:rsidRPr="00785F0F" w:rsidRDefault="00DD34A3" w:rsidP="00DD34A3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69,383</w:t>
            </w:r>
          </w:p>
        </w:tc>
        <w:tc>
          <w:tcPr>
            <w:tcW w:w="117" w:type="dxa"/>
          </w:tcPr>
          <w:p w14:paraId="7C4C0A93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3EB54C" w14:textId="78FD264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55,340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CBDDCE1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CF8D62" w14:textId="2C967CF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2,809,539</w:t>
            </w:r>
          </w:p>
        </w:tc>
      </w:tr>
      <w:tr w:rsidR="00DD34A3" w:rsidRPr="00785F0F" w14:paraId="228E950F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BE9B114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F3B4A24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0984D47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DD95C8F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66C0A387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74E5A1F" w14:textId="77777777" w:rsidR="00DD34A3" w:rsidRPr="00785F0F" w:rsidRDefault="00DD34A3" w:rsidP="00DD34A3">
            <w:pPr>
              <w:tabs>
                <w:tab w:val="decimal" w:pos="0"/>
                <w:tab w:val="decimal" w:pos="81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63E41633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34928C" w14:textId="77777777" w:rsidR="00DD34A3" w:rsidRPr="00785F0F" w:rsidRDefault="00DD34A3" w:rsidP="00DD34A3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3BE6CD8A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680851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</w:tcPr>
          <w:p w14:paraId="5213D574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DF0AEA9" w14:textId="77777777" w:rsidR="00DD34A3" w:rsidRPr="00785F0F" w:rsidRDefault="00DD34A3" w:rsidP="00DD34A3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117" w:type="dxa"/>
          </w:tcPr>
          <w:p w14:paraId="75697C55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D3BB24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57BF546E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16DFA5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DD34A3" w:rsidRPr="00785F0F" w14:paraId="0D113680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2F92B4D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</w:t>
            </w:r>
            <w:r w:rsidRPr="00785F0F">
              <w:rPr>
                <w:sz w:val="22"/>
                <w:szCs w:val="22"/>
                <w:cs/>
              </w:rPr>
              <w:t>รับ</w:t>
            </w:r>
            <w:r w:rsidRPr="00785F0F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BFF146C" w14:textId="1299413C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1,484,867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BF38D8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9F4867F" w14:textId="6AF3E98E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320,322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4D86950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D4CFE3A" w14:textId="6B8E2E4E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340,038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DC1BA94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1FB2DA" w14:textId="569E52D0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11,709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171D5567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61FBCD" w14:textId="157F964B" w:rsidR="00DD34A3" w:rsidRPr="00785F0F" w:rsidRDefault="00DD34A3" w:rsidP="00FE4FAE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5905C7D4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4DD0007C" w14:textId="7C546D29" w:rsidR="00DD34A3" w:rsidRPr="00785F0F" w:rsidRDefault="00DD34A3" w:rsidP="00FE4FAE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3FAF612D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62FC3CE" w14:textId="0F622A1B" w:rsidR="00DD34A3" w:rsidRPr="00785F0F" w:rsidRDefault="00DD34A3" w:rsidP="00FE4FAE">
            <w:pPr>
              <w:tabs>
                <w:tab w:val="decimal" w:pos="56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177821D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C768ED" w14:textId="4DFB51F1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2,156,936</w:t>
            </w:r>
          </w:p>
        </w:tc>
      </w:tr>
      <w:tr w:rsidR="00DD34A3" w:rsidRPr="00785F0F" w14:paraId="28F131F5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8647D47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226F025" w14:textId="77EDDC9F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19,561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D7B619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071C443" w14:textId="57BEDC4D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81,750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4782F663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63308B6" w14:textId="05B29133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5,950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EE1F24D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19590C" w14:textId="74F27B53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28,538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07A22EA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9A20BB" w14:textId="53DF5230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9,800</w:t>
            </w:r>
          </w:p>
        </w:tc>
        <w:tc>
          <w:tcPr>
            <w:tcW w:w="154" w:type="dxa"/>
            <w:shd w:val="clear" w:color="auto" w:fill="auto"/>
          </w:tcPr>
          <w:p w14:paraId="7BE688D6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61C7C6B" w14:textId="535E70E7" w:rsidR="00DD34A3" w:rsidRPr="00785F0F" w:rsidRDefault="00DD34A3" w:rsidP="00FE4FAE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1DDDE652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4D99C46" w14:textId="470756B5" w:rsidR="00DD34A3" w:rsidRPr="00785F0F" w:rsidRDefault="00DD34A3" w:rsidP="00FE4FAE">
            <w:pPr>
              <w:tabs>
                <w:tab w:val="decimal" w:pos="56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B4D0406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9FFE72" w14:textId="3F10C8B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145,599</w:t>
            </w:r>
          </w:p>
        </w:tc>
      </w:tr>
      <w:tr w:rsidR="00DD34A3" w:rsidRPr="00785F0F" w14:paraId="14952914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81655FA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ตราสารหนี้ที่ออกและ</w:t>
            </w:r>
            <w:r w:rsidRPr="00785F0F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BED26B9" w14:textId="0ED780CC" w:rsidR="00DD34A3" w:rsidRPr="00785F0F" w:rsidRDefault="00DD34A3" w:rsidP="00FE4FAE">
            <w:pPr>
              <w:tabs>
                <w:tab w:val="decimal" w:pos="541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F344F2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6A8EB87" w14:textId="288D5FFE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14,821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9607E60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5DCE4AA" w14:textId="22690378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41,918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63D4C03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99EB79" w14:textId="4D0464C3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29,066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3EB7FBC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903606" w14:textId="0953BF0B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20,260</w:t>
            </w:r>
          </w:p>
        </w:tc>
        <w:tc>
          <w:tcPr>
            <w:tcW w:w="154" w:type="dxa"/>
            <w:shd w:val="clear" w:color="auto" w:fill="auto"/>
          </w:tcPr>
          <w:p w14:paraId="33755F38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38D2B56B" w14:textId="38CDB9F0" w:rsidR="00DD34A3" w:rsidRPr="00785F0F" w:rsidRDefault="00DD34A3" w:rsidP="00FE4FAE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0686AE0E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7CFFCF0" w14:textId="3E71FAA0" w:rsidR="00DD34A3" w:rsidRPr="00785F0F" w:rsidRDefault="00DD34A3" w:rsidP="00FE4FAE">
            <w:pPr>
              <w:tabs>
                <w:tab w:val="decimal" w:pos="56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12789B0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D9DA36" w14:textId="24216D51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106,065</w:t>
            </w:r>
          </w:p>
        </w:tc>
      </w:tr>
      <w:tr w:rsidR="00DD34A3" w:rsidRPr="00785F0F" w14:paraId="7EDC1CDE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3955B2F1" w14:textId="77777777" w:rsidR="00DD34A3" w:rsidRPr="00785F0F" w:rsidRDefault="00DD34A3" w:rsidP="00DD34A3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7BE96C0" w14:textId="028B38C4" w:rsidR="00DD34A3" w:rsidRPr="00785F0F" w:rsidRDefault="00DD34A3" w:rsidP="00FE4FAE">
            <w:pPr>
              <w:tabs>
                <w:tab w:val="decimal" w:pos="541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AA1D5D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355BE9" w14:textId="46BFB28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2,488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C1405C2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72DD717" w14:textId="3BD0870C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2,210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4A171B0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9328BC" w14:textId="3EF428C3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88E65D2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E52BF8" w14:textId="3D1510E1" w:rsidR="00DD34A3" w:rsidRPr="00785F0F" w:rsidRDefault="00DD34A3" w:rsidP="00FE4FAE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37D4742E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C79CD31" w14:textId="5483383E" w:rsidR="00DD34A3" w:rsidRPr="00785F0F" w:rsidRDefault="00DD34A3" w:rsidP="00FE4FAE">
            <w:pPr>
              <w:tabs>
                <w:tab w:val="decimal" w:pos="489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17C1D1C1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98A3D2" w14:textId="3F5B47C4" w:rsidR="00DD34A3" w:rsidRPr="00785F0F" w:rsidRDefault="00DD34A3" w:rsidP="00FE4FAE">
            <w:pPr>
              <w:tabs>
                <w:tab w:val="decimal" w:pos="56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7D1666F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53A48B" w14:textId="5A721A5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5,008</w:t>
            </w:r>
          </w:p>
        </w:tc>
      </w:tr>
      <w:tr w:rsidR="00DD34A3" w:rsidRPr="00785F0F" w14:paraId="72E8C56C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D4C6F93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614F37" w14:textId="6FA9E2FC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1,504,428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28D1A4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FF4031" w14:textId="37F1CCB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419,381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B4E79CF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A3C428" w14:textId="284BD4E5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390,116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1A8F0B9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27B9E7" w14:textId="46D6B51F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69,623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413C4CF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7216A2" w14:textId="362D68FF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30,060</w:t>
            </w:r>
          </w:p>
        </w:tc>
        <w:tc>
          <w:tcPr>
            <w:tcW w:w="154" w:type="dxa"/>
            <w:shd w:val="clear" w:color="auto" w:fill="auto"/>
          </w:tcPr>
          <w:p w14:paraId="34DB3219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DBCA0" w14:textId="371EC1A4" w:rsidR="00DD34A3" w:rsidRPr="00FE4FAE" w:rsidRDefault="00DD34A3" w:rsidP="00FE4FAE">
            <w:pPr>
              <w:tabs>
                <w:tab w:val="decimal" w:pos="489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  <w:cs/>
              </w:rPr>
            </w:pPr>
            <w:r w:rsidRPr="00FE4FAE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07DA3446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14155B" w14:textId="0071DD74" w:rsidR="00DD34A3" w:rsidRPr="00FE4FAE" w:rsidRDefault="00DD34A3" w:rsidP="00FE4FAE">
            <w:pPr>
              <w:tabs>
                <w:tab w:val="decimal" w:pos="566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FE4FAE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284192D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C6BA60" w14:textId="3741564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2,413,608</w:t>
            </w:r>
          </w:p>
        </w:tc>
      </w:tr>
      <w:tr w:rsidR="00DD34A3" w:rsidRPr="00785F0F" w14:paraId="2A2191E5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6EAA430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2A9AB44" w14:textId="2FD515D5" w:rsidR="00DD34A3" w:rsidRPr="00785F0F" w:rsidRDefault="00DD34A3" w:rsidP="00DD34A3">
            <w:pPr>
              <w:tabs>
                <w:tab w:val="decimal" w:pos="9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(</w:t>
            </w:r>
            <w:r>
              <w:rPr>
                <w:b/>
                <w:bCs/>
                <w:sz w:val="22"/>
                <w:szCs w:val="22"/>
              </w:rPr>
              <w:t>1,264,946</w:t>
            </w:r>
            <w:r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1C23C6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953521" w14:textId="2526B4E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253,817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323F06E" w14:textId="77777777" w:rsidR="00DD34A3" w:rsidRPr="00785F0F" w:rsidRDefault="00DD34A3" w:rsidP="00DD34A3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CB83B4" w14:textId="0F038E0D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right="7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(</w:t>
            </w:r>
            <w:r>
              <w:rPr>
                <w:b/>
                <w:bCs/>
                <w:sz w:val="22"/>
                <w:szCs w:val="22"/>
              </w:rPr>
              <w:t>1,133</w:t>
            </w:r>
            <w:r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E885EC3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0A85EE4" w14:textId="7993EC3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639,905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64D3B00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DD579A" w14:textId="500D8324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643,565</w:t>
            </w:r>
          </w:p>
        </w:tc>
        <w:tc>
          <w:tcPr>
            <w:tcW w:w="154" w:type="dxa"/>
            <w:shd w:val="clear" w:color="auto" w:fill="auto"/>
          </w:tcPr>
          <w:p w14:paraId="3576784D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1F525" w14:textId="388AFC35" w:rsidR="00DD34A3" w:rsidRPr="00785F0F" w:rsidRDefault="00DD34A3" w:rsidP="00DD34A3">
            <w:pPr>
              <w:tabs>
                <w:tab w:val="decimal" w:pos="658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69,383</w:t>
            </w:r>
          </w:p>
        </w:tc>
        <w:tc>
          <w:tcPr>
            <w:tcW w:w="117" w:type="dxa"/>
          </w:tcPr>
          <w:p w14:paraId="095657BF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07102EB" w14:textId="0A0386E4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55,340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1A89C49E" w14:textId="77777777" w:rsidR="00DD34A3" w:rsidRPr="00785F0F" w:rsidRDefault="00DD34A3" w:rsidP="00DD34A3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248B3AC" w14:textId="5FAE8A8D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395,931</w:t>
            </w:r>
          </w:p>
        </w:tc>
      </w:tr>
    </w:tbl>
    <w:p w14:paraId="64E6D1CF" w14:textId="77777777" w:rsidR="0024036C" w:rsidRPr="00785F0F" w:rsidRDefault="0024036C" w:rsidP="004D1DB7">
      <w:pPr>
        <w:ind w:left="540" w:right="-28"/>
        <w:jc w:val="thaiDistribute"/>
        <w:rPr>
          <w:sz w:val="30"/>
          <w:szCs w:val="30"/>
        </w:rPr>
      </w:pPr>
    </w:p>
    <w:p w14:paraId="060BE751" w14:textId="14756E86" w:rsidR="008D0BA8" w:rsidRPr="00785F0F" w:rsidRDefault="008D0BA8" w:rsidP="005348B1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0578E5" w:rsidRPr="00785F0F">
        <w:rPr>
          <w:sz w:val="20"/>
          <w:szCs w:val="20"/>
        </w:rPr>
        <w:t>2</w:t>
      </w:r>
      <w:r w:rsidR="00B5334A">
        <w:rPr>
          <w:sz w:val="20"/>
          <w:szCs w:val="20"/>
        </w:rPr>
        <w:t>47</w:t>
      </w:r>
      <w:r w:rsidRPr="00785F0F">
        <w:rPr>
          <w:sz w:val="20"/>
          <w:szCs w:val="20"/>
          <w:cs/>
        </w:rPr>
        <w:t xml:space="preserve"> ล้านบาท</w:t>
      </w:r>
    </w:p>
    <w:p w14:paraId="11B5BE3C" w14:textId="77777777" w:rsidR="008D0BA8" w:rsidRPr="00785F0F" w:rsidRDefault="008D0BA8" w:rsidP="005348B1">
      <w:pPr>
        <w:ind w:left="540" w:hanging="450"/>
        <w:rPr>
          <w:sz w:val="20"/>
          <w:szCs w:val="20"/>
          <w:cs/>
          <w:lang w:val="th-TH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4"/>
          <w:szCs w:val="24"/>
        </w:rPr>
        <w:tab/>
      </w:r>
      <w:r w:rsidR="00FA4C4E" w:rsidRPr="00785F0F">
        <w:rPr>
          <w:sz w:val="20"/>
          <w:szCs w:val="20"/>
          <w:cs/>
        </w:rPr>
        <w:t>สุทธิจากรายได้รอตัดบัญชี</w:t>
      </w:r>
    </w:p>
    <w:p w14:paraId="044FB2EE" w14:textId="77777777" w:rsidR="008D0BA8" w:rsidRPr="00785F0F" w:rsidRDefault="008D0BA8" w:rsidP="008D0BA8">
      <w:pPr>
        <w:ind w:left="540" w:right="-28"/>
        <w:jc w:val="thaiDistribute"/>
        <w:rPr>
          <w:sz w:val="30"/>
          <w:szCs w:val="30"/>
        </w:rPr>
      </w:pPr>
    </w:p>
    <w:p w14:paraId="0090119B" w14:textId="74C3D53C" w:rsidR="00E34FE1" w:rsidRPr="00785F0F" w:rsidRDefault="00E34FE1" w:rsidP="00E34FE1">
      <w:pPr>
        <w:ind w:left="540" w:right="-28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 xml:space="preserve">ณ วันที่ </w:t>
      </w:r>
      <w:r w:rsidR="009344C1">
        <w:rPr>
          <w:rFonts w:hint="cs"/>
          <w:sz w:val="30"/>
          <w:szCs w:val="30"/>
          <w:cs/>
        </w:rPr>
        <w:t>31 ธันวาคม</w:t>
      </w:r>
      <w:r w:rsidR="00C720D7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256</w:t>
      </w:r>
      <w:r w:rsidR="00DD34A3">
        <w:rPr>
          <w:rFonts w:hint="cs"/>
          <w:sz w:val="30"/>
          <w:szCs w:val="30"/>
          <w:cs/>
        </w:rPr>
        <w:t>2</w:t>
      </w:r>
      <w:r w:rsidRPr="00785F0F">
        <w:rPr>
          <w:sz w:val="30"/>
          <w:szCs w:val="30"/>
          <w:cs/>
        </w:rPr>
        <w:t xml:space="preserve"> ธนาคารมีอัตราส่วนสภาพคล่อง (สินทรัพย์สภาพคล่องต่อเงินรับฝากรวม) ร้อยละ</w:t>
      </w:r>
      <w:r w:rsidR="008E672B">
        <w:rPr>
          <w:sz w:val="30"/>
          <w:szCs w:val="30"/>
          <w:cs/>
          <w:lang w:val="en-GB"/>
        </w:rPr>
        <w:t xml:space="preserve"> </w:t>
      </w:r>
      <w:r w:rsidR="00A13CA0">
        <w:rPr>
          <w:sz w:val="30"/>
          <w:szCs w:val="30"/>
          <w:lang w:val="en-GB"/>
        </w:rPr>
        <w:t>31.0</w:t>
      </w:r>
      <w:r w:rsidRPr="00785F0F">
        <w:rPr>
          <w:sz w:val="30"/>
          <w:szCs w:val="30"/>
          <w:cs/>
        </w:rPr>
        <w:t xml:space="preserve"> </w:t>
      </w:r>
      <w:r w:rsidR="00770F5E">
        <w:rPr>
          <w:sz w:val="30"/>
          <w:szCs w:val="30"/>
          <w:cs/>
        </w:rPr>
        <w:br/>
      </w:r>
      <w:r w:rsidRPr="00785F0F">
        <w:rPr>
          <w:i/>
          <w:iCs/>
          <w:sz w:val="30"/>
          <w:szCs w:val="30"/>
          <w:cs/>
        </w:rPr>
        <w:t>(</w:t>
      </w:r>
      <w:r w:rsidR="0072269A" w:rsidRPr="00785F0F">
        <w:rPr>
          <w:i/>
          <w:iCs/>
          <w:sz w:val="30"/>
          <w:szCs w:val="30"/>
        </w:rPr>
        <w:t>2</w:t>
      </w:r>
      <w:r w:rsidRPr="00785F0F">
        <w:rPr>
          <w:i/>
          <w:iCs/>
          <w:sz w:val="30"/>
          <w:szCs w:val="30"/>
        </w:rPr>
        <w:t>56</w:t>
      </w:r>
      <w:r w:rsidR="00DD34A3">
        <w:rPr>
          <w:rFonts w:hint="cs"/>
          <w:i/>
          <w:iCs/>
          <w:sz w:val="30"/>
          <w:szCs w:val="30"/>
          <w:cs/>
        </w:rPr>
        <w:t>1</w:t>
      </w:r>
      <w:r w:rsidRPr="00785F0F">
        <w:rPr>
          <w:i/>
          <w:iCs/>
          <w:sz w:val="30"/>
          <w:szCs w:val="30"/>
          <w:cs/>
        </w:rPr>
        <w:t xml:space="preserve">: ร้อยละ </w:t>
      </w:r>
      <w:r w:rsidRPr="00785F0F">
        <w:rPr>
          <w:i/>
          <w:iCs/>
          <w:sz w:val="30"/>
          <w:szCs w:val="30"/>
        </w:rPr>
        <w:t>2</w:t>
      </w:r>
      <w:r w:rsidR="00DD34A3">
        <w:rPr>
          <w:rFonts w:hint="cs"/>
          <w:i/>
          <w:iCs/>
          <w:sz w:val="30"/>
          <w:szCs w:val="30"/>
          <w:cs/>
        </w:rPr>
        <w:t>5.0</w:t>
      </w:r>
      <w:r w:rsidRPr="00785F0F">
        <w:rPr>
          <w:i/>
          <w:iCs/>
          <w:sz w:val="30"/>
          <w:szCs w:val="30"/>
          <w:cs/>
        </w:rPr>
        <w:t>)</w:t>
      </w:r>
    </w:p>
    <w:p w14:paraId="3200232D" w14:textId="77777777" w:rsidR="00E34FE1" w:rsidRPr="00785F0F" w:rsidRDefault="00E34FE1" w:rsidP="008D0BA8">
      <w:pPr>
        <w:ind w:left="540" w:right="-28"/>
        <w:jc w:val="thaiDistribute"/>
        <w:rPr>
          <w:sz w:val="30"/>
          <w:szCs w:val="30"/>
        </w:rPr>
      </w:pPr>
    </w:p>
    <w:p w14:paraId="4A525435" w14:textId="77777777" w:rsidR="008D0BA8" w:rsidRPr="00785F0F" w:rsidRDefault="008D0BA8" w:rsidP="008D0BA8">
      <w:pPr>
        <w:ind w:left="540"/>
        <w:jc w:val="thaiDistribute"/>
        <w:rPr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t>สัดส่วนเงินให้สินเชื่อต่อเงินรับฝาก</w:t>
      </w:r>
    </w:p>
    <w:p w14:paraId="537558F2" w14:textId="77777777" w:rsidR="008D0BA8" w:rsidRPr="00785F0F" w:rsidRDefault="008D0BA8" w:rsidP="008D0BA8">
      <w:pPr>
        <w:ind w:left="540" w:right="-28"/>
        <w:jc w:val="thaiDistribute"/>
        <w:rPr>
          <w:sz w:val="30"/>
          <w:szCs w:val="30"/>
        </w:rPr>
      </w:pPr>
    </w:p>
    <w:p w14:paraId="57E21C6C" w14:textId="039DFDFD" w:rsidR="008D0BA8" w:rsidRPr="00785F0F" w:rsidRDefault="00F010AC" w:rsidP="00F010AC">
      <w:pPr>
        <w:ind w:left="540" w:right="-28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 xml:space="preserve">ณ วันที่ </w:t>
      </w:r>
      <w:r w:rsidR="00B035C4">
        <w:rPr>
          <w:sz w:val="30"/>
          <w:szCs w:val="30"/>
        </w:rPr>
        <w:t xml:space="preserve">31 </w:t>
      </w:r>
      <w:r w:rsidR="00B035C4">
        <w:rPr>
          <w:rFonts w:hint="cs"/>
          <w:sz w:val="30"/>
          <w:szCs w:val="30"/>
          <w:cs/>
        </w:rPr>
        <w:t>ธันวาคม</w:t>
      </w:r>
      <w:r w:rsidR="00DD34A3">
        <w:rPr>
          <w:rFonts w:hint="cs"/>
          <w:sz w:val="30"/>
          <w:szCs w:val="30"/>
          <w:cs/>
        </w:rPr>
        <w:t xml:space="preserve"> </w:t>
      </w:r>
      <w:r w:rsidR="000578E5" w:rsidRPr="00785F0F">
        <w:rPr>
          <w:sz w:val="30"/>
          <w:szCs w:val="30"/>
        </w:rPr>
        <w:t>256</w:t>
      </w:r>
      <w:r w:rsidR="00DD34A3">
        <w:rPr>
          <w:rFonts w:hint="cs"/>
          <w:sz w:val="30"/>
          <w:szCs w:val="30"/>
          <w:cs/>
        </w:rPr>
        <w:t>2</w:t>
      </w:r>
      <w:r w:rsidR="0024036C" w:rsidRPr="00785F0F">
        <w:rPr>
          <w:rFonts w:hint="cs"/>
          <w:sz w:val="30"/>
          <w:szCs w:val="30"/>
          <w:cs/>
        </w:rPr>
        <w:t xml:space="preserve"> และ </w:t>
      </w:r>
      <w:r w:rsidR="00B356FE" w:rsidRPr="00785F0F">
        <w:rPr>
          <w:sz w:val="30"/>
          <w:szCs w:val="30"/>
          <w:cs/>
        </w:rPr>
        <w:t>256</w:t>
      </w:r>
      <w:r w:rsidR="00DD34A3">
        <w:rPr>
          <w:rFonts w:hint="cs"/>
          <w:sz w:val="30"/>
          <w:szCs w:val="30"/>
          <w:cs/>
        </w:rPr>
        <w:t>1</w:t>
      </w:r>
      <w:r w:rsidR="00B356FE" w:rsidRPr="00785F0F">
        <w:rPr>
          <w:sz w:val="30"/>
          <w:szCs w:val="30"/>
          <w:cs/>
        </w:rPr>
        <w:t xml:space="preserve"> </w:t>
      </w:r>
      <w:r w:rsidR="008D0BA8" w:rsidRPr="00785F0F">
        <w:rPr>
          <w:sz w:val="30"/>
          <w:szCs w:val="30"/>
          <w:cs/>
        </w:rPr>
        <w:t>สัดส่วนเงินให้สิน</w:t>
      </w:r>
      <w:r w:rsidRPr="00785F0F">
        <w:rPr>
          <w:sz w:val="30"/>
          <w:szCs w:val="30"/>
          <w:cs/>
        </w:rPr>
        <w:t>เชื่อต่อเงินรับฝากในงบการเงินรวม</w:t>
      </w:r>
      <w:r w:rsidR="00633E2B">
        <w:rPr>
          <w:rFonts w:hint="cs"/>
          <w:sz w:val="30"/>
          <w:szCs w:val="30"/>
          <w:cs/>
        </w:rPr>
        <w:t>มีดังนี้</w:t>
      </w:r>
    </w:p>
    <w:p w14:paraId="18693347" w14:textId="77777777" w:rsidR="008D0BA8" w:rsidRPr="00785F0F" w:rsidRDefault="008D0BA8" w:rsidP="008D0BA8">
      <w:pPr>
        <w:ind w:left="540" w:right="-28"/>
        <w:jc w:val="thaiDistribute"/>
        <w:rPr>
          <w:sz w:val="30"/>
          <w:szCs w:val="30"/>
        </w:rPr>
      </w:pPr>
    </w:p>
    <w:tbl>
      <w:tblPr>
        <w:tblW w:w="92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4"/>
        <w:gridCol w:w="6517"/>
        <w:gridCol w:w="1361"/>
        <w:gridCol w:w="1249"/>
      </w:tblGrid>
      <w:tr w:rsidR="0024036C" w:rsidRPr="00785F0F" w14:paraId="375F175B" w14:textId="77777777" w:rsidTr="002D79AB">
        <w:trPr>
          <w:gridBefore w:val="1"/>
          <w:wBefore w:w="84" w:type="dxa"/>
          <w:trHeight w:val="356"/>
        </w:trPr>
        <w:tc>
          <w:tcPr>
            <w:tcW w:w="6517" w:type="dxa"/>
            <w:shd w:val="clear" w:color="auto" w:fill="auto"/>
          </w:tcPr>
          <w:p w14:paraId="16E0EEAE" w14:textId="77777777" w:rsidR="0024036C" w:rsidRPr="00807356" w:rsidRDefault="0024036C" w:rsidP="0024036C">
            <w:pPr>
              <w:pStyle w:val="a"/>
              <w:snapToGrid w:val="0"/>
              <w:ind w:right="-2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4E31526A" w14:textId="71B62F57" w:rsidR="0024036C" w:rsidRPr="00807356" w:rsidRDefault="00B035C4" w:rsidP="00807356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2562</w:t>
            </w:r>
          </w:p>
        </w:tc>
        <w:tc>
          <w:tcPr>
            <w:tcW w:w="1249" w:type="dxa"/>
            <w:shd w:val="clear" w:color="auto" w:fill="auto"/>
          </w:tcPr>
          <w:p w14:paraId="5533981B" w14:textId="01F84D7C" w:rsidR="0024036C" w:rsidRPr="00B5334A" w:rsidRDefault="00B035C4" w:rsidP="00B5334A">
            <w:pPr>
              <w:ind w:right="-74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2561</w:t>
            </w:r>
          </w:p>
        </w:tc>
      </w:tr>
      <w:tr w:rsidR="0024036C" w:rsidRPr="00785F0F" w14:paraId="5CFA2ECF" w14:textId="77777777" w:rsidTr="002D79AB">
        <w:trPr>
          <w:gridBefore w:val="1"/>
          <w:wBefore w:w="84" w:type="dxa"/>
          <w:trHeight w:val="341"/>
        </w:trPr>
        <w:tc>
          <w:tcPr>
            <w:tcW w:w="6517" w:type="dxa"/>
            <w:shd w:val="clear" w:color="auto" w:fill="auto"/>
          </w:tcPr>
          <w:p w14:paraId="560FC5D7" w14:textId="77777777" w:rsidR="0024036C" w:rsidRPr="00785F0F" w:rsidRDefault="0024036C" w:rsidP="0024036C">
            <w:pPr>
              <w:snapToGrid w:val="0"/>
              <w:ind w:right="-27"/>
              <w:rPr>
                <w:rFonts w:eastAsia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3625A365" w14:textId="77777777" w:rsidR="0024036C" w:rsidRPr="00785F0F" w:rsidRDefault="0024036C" w:rsidP="0024036C">
            <w:pPr>
              <w:ind w:left="-108" w:right="-74"/>
              <w:jc w:val="center"/>
              <w:rPr>
                <w:rFonts w:eastAsia="Angsana New"/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DD34A3" w:rsidRPr="00785F0F" w14:paraId="06BF187C" w14:textId="77777777" w:rsidTr="00513A2E">
        <w:trPr>
          <w:trHeight w:val="341"/>
        </w:trPr>
        <w:tc>
          <w:tcPr>
            <w:tcW w:w="6601" w:type="dxa"/>
            <w:gridSpan w:val="2"/>
            <w:shd w:val="clear" w:color="auto" w:fill="auto"/>
          </w:tcPr>
          <w:p w14:paraId="04E2A23B" w14:textId="77777777" w:rsidR="00DD34A3" w:rsidRPr="00785F0F" w:rsidRDefault="00DD34A3" w:rsidP="00DD34A3">
            <w:pPr>
              <w:ind w:right="-27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สัดส่วนเงินให้สินเชื่อต่อเงินรับฝาก (งบการเงินรวม)</w:t>
            </w:r>
          </w:p>
        </w:tc>
        <w:tc>
          <w:tcPr>
            <w:tcW w:w="1361" w:type="dxa"/>
            <w:shd w:val="clear" w:color="auto" w:fill="auto"/>
          </w:tcPr>
          <w:p w14:paraId="05765B8C" w14:textId="7F7BCB1D" w:rsidR="00DD34A3" w:rsidRPr="00785F0F" w:rsidRDefault="00B035C4" w:rsidP="00DD34A3">
            <w:pPr>
              <w:tabs>
                <w:tab w:val="decimal" w:pos="747"/>
              </w:tabs>
              <w:ind w:left="-108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 xml:space="preserve"> </w:t>
            </w:r>
            <w:r w:rsidR="00DE5871">
              <w:rPr>
                <w:sz w:val="28"/>
                <w:szCs w:val="28"/>
                <w:lang w:val="en-GB"/>
              </w:rPr>
              <w:t>97.9</w:t>
            </w:r>
          </w:p>
        </w:tc>
        <w:tc>
          <w:tcPr>
            <w:tcW w:w="1249" w:type="dxa"/>
            <w:shd w:val="clear" w:color="auto" w:fill="auto"/>
          </w:tcPr>
          <w:p w14:paraId="28A2C07C" w14:textId="4CAAC4FA" w:rsidR="00DD34A3" w:rsidRPr="00785F0F" w:rsidRDefault="00DD34A3" w:rsidP="00DD34A3">
            <w:pPr>
              <w:tabs>
                <w:tab w:val="decimal" w:pos="747"/>
              </w:tabs>
              <w:ind w:left="-108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9</w:t>
            </w:r>
            <w:r>
              <w:rPr>
                <w:sz w:val="28"/>
                <w:szCs w:val="28"/>
              </w:rPr>
              <w:t>9</w:t>
            </w:r>
            <w:r>
              <w:rPr>
                <w:rFonts w:hint="cs"/>
                <w:sz w:val="28"/>
                <w:szCs w:val="28"/>
                <w:cs/>
                <w:lang w:val="en-GB"/>
              </w:rPr>
              <w:t>.</w:t>
            </w:r>
            <w:r>
              <w:rPr>
                <w:sz w:val="28"/>
                <w:szCs w:val="28"/>
                <w:lang w:val="en-GB"/>
              </w:rPr>
              <w:t>1</w:t>
            </w:r>
          </w:p>
        </w:tc>
      </w:tr>
    </w:tbl>
    <w:p w14:paraId="512FBFE9" w14:textId="77777777" w:rsidR="00B14827" w:rsidRPr="00785F0F" w:rsidRDefault="00A24A62" w:rsidP="005709C2">
      <w:pPr>
        <w:ind w:right="-1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24D7326D" w14:textId="77777777" w:rsidR="00712216" w:rsidRPr="00241351" w:rsidRDefault="00712216" w:rsidP="00712216">
      <w:pPr>
        <w:ind w:left="1080"/>
        <w:jc w:val="thaiDistribute"/>
        <w:rPr>
          <w:sz w:val="30"/>
          <w:szCs w:val="30"/>
        </w:rPr>
      </w:pPr>
      <w:r w:rsidRPr="00241351">
        <w:rPr>
          <w:rFonts w:hint="cs"/>
          <w:sz w:val="30"/>
          <w:szCs w:val="30"/>
          <w:cs/>
        </w:rPr>
        <w:lastRenderedPageBreak/>
        <w:t>ธนาคารจะเปิดเผยข้อมูลที่เกี่ยวข้องกับการดำรงสินทรัพย์สภาพคล่องเพื่อรองรับสถานการณ์ด้านสภาพคล่องที่มีความรุนแรง (</w:t>
      </w:r>
      <w:r w:rsidRPr="00241351">
        <w:rPr>
          <w:sz w:val="30"/>
          <w:szCs w:val="30"/>
        </w:rPr>
        <w:t>Liquidity Coverage Ratio</w:t>
      </w:r>
      <w:r w:rsidRPr="00241351">
        <w:rPr>
          <w:rFonts w:hint="cs"/>
          <w:sz w:val="30"/>
          <w:szCs w:val="30"/>
          <w:cs/>
        </w:rPr>
        <w:t xml:space="preserve">: </w:t>
      </w:r>
      <w:r w:rsidRPr="00241351">
        <w:rPr>
          <w:sz w:val="30"/>
          <w:szCs w:val="30"/>
        </w:rPr>
        <w:t>LCR</w:t>
      </w:r>
      <w:r w:rsidRPr="00241351">
        <w:rPr>
          <w:rFonts w:hint="cs"/>
          <w:sz w:val="30"/>
          <w:szCs w:val="30"/>
          <w:cs/>
        </w:rPr>
        <w:t>) ตามประกาศธนาคารแห่งประเทศไทยที่ สนส.</w:t>
      </w:r>
      <w:r w:rsidRPr="00241351">
        <w:rPr>
          <w:sz w:val="30"/>
          <w:szCs w:val="30"/>
        </w:rPr>
        <w:t>2</w:t>
      </w:r>
      <w:r w:rsidRPr="00241351">
        <w:rPr>
          <w:rFonts w:hint="cs"/>
          <w:sz w:val="30"/>
          <w:szCs w:val="30"/>
          <w:cs/>
        </w:rPr>
        <w:t>/</w:t>
      </w:r>
      <w:r w:rsidRPr="00241351">
        <w:rPr>
          <w:sz w:val="30"/>
          <w:szCs w:val="30"/>
        </w:rPr>
        <w:t xml:space="preserve">2561 </w:t>
      </w:r>
      <w:r w:rsidRPr="00241351">
        <w:rPr>
          <w:sz w:val="30"/>
          <w:szCs w:val="30"/>
        </w:rPr>
        <w:br/>
      </w:r>
      <w:r w:rsidRPr="00241351">
        <w:rPr>
          <w:rFonts w:hint="cs"/>
          <w:sz w:val="30"/>
          <w:szCs w:val="30"/>
          <w:cs/>
        </w:rPr>
        <w:t xml:space="preserve">ลงวันที่ </w:t>
      </w:r>
      <w:r w:rsidRPr="00241351">
        <w:rPr>
          <w:sz w:val="30"/>
          <w:szCs w:val="30"/>
        </w:rPr>
        <w:t>25</w:t>
      </w:r>
      <w:r w:rsidRPr="00241351">
        <w:rPr>
          <w:rFonts w:hint="cs"/>
          <w:sz w:val="30"/>
          <w:szCs w:val="30"/>
          <w:cs/>
        </w:rPr>
        <w:t xml:space="preserve"> มกราคม </w:t>
      </w:r>
      <w:r w:rsidRPr="00241351">
        <w:rPr>
          <w:sz w:val="30"/>
          <w:szCs w:val="30"/>
        </w:rPr>
        <w:t>2561</w:t>
      </w:r>
      <w:r w:rsidRPr="00241351">
        <w:rPr>
          <w:rFonts w:hint="cs"/>
          <w:sz w:val="30"/>
          <w:szCs w:val="30"/>
          <w:cs/>
        </w:rPr>
        <w:t xml:space="preserve"> เรื่อง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241351">
        <w:rPr>
          <w:sz w:val="30"/>
          <w:szCs w:val="30"/>
        </w:rPr>
        <w:t>Liquidity coverage ratio disclosure standards</w:t>
      </w:r>
      <w:r w:rsidRPr="00241351">
        <w:rPr>
          <w:rFonts w:hint="cs"/>
          <w:sz w:val="30"/>
          <w:szCs w:val="30"/>
          <w:cs/>
        </w:rPr>
        <w:t>)  ดังนี้</w:t>
      </w:r>
    </w:p>
    <w:p w14:paraId="6EB64D5F" w14:textId="77777777" w:rsidR="00712216" w:rsidRPr="008F767D" w:rsidRDefault="00712216" w:rsidP="00712216">
      <w:pPr>
        <w:pStyle w:val="ListParagraph"/>
        <w:ind w:left="1080"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62C3242E" w14:textId="77777777" w:rsidR="00712216" w:rsidRPr="00241351" w:rsidRDefault="00712216" w:rsidP="00712216">
      <w:pPr>
        <w:ind w:left="1080"/>
        <w:jc w:val="thaiDistribute"/>
        <w:rPr>
          <w:sz w:val="30"/>
          <w:szCs w:val="30"/>
        </w:rPr>
      </w:pPr>
      <w:r w:rsidRPr="00241351">
        <w:rPr>
          <w:rFonts w:hint="cs"/>
          <w:sz w:val="30"/>
          <w:szCs w:val="30"/>
          <w:cs/>
        </w:rPr>
        <w:t>ช่องทางที่เปิดเผยข้อมูล  เว็บไซต์ธนาคารภายใต้ส่วนของนักลงทุนสัมพันธ์ที่</w:t>
      </w:r>
    </w:p>
    <w:p w14:paraId="734FDD7D" w14:textId="77777777" w:rsidR="00712216" w:rsidRPr="00241351" w:rsidRDefault="00712216" w:rsidP="00712216">
      <w:pPr>
        <w:rPr>
          <w:sz w:val="30"/>
          <w:szCs w:val="30"/>
        </w:rPr>
      </w:pPr>
      <w:r w:rsidRPr="00241351">
        <w:rPr>
          <w:rFonts w:hint="cs"/>
          <w:sz w:val="30"/>
          <w:szCs w:val="30"/>
          <w:cs/>
        </w:rPr>
        <w:tab/>
      </w:r>
      <w:r w:rsidRPr="00241351">
        <w:rPr>
          <w:rFonts w:hint="cs"/>
          <w:sz w:val="30"/>
          <w:szCs w:val="30"/>
          <w:cs/>
        </w:rPr>
        <w:tab/>
      </w:r>
      <w:r w:rsidRPr="00241351">
        <w:rPr>
          <w:rFonts w:hint="cs"/>
          <w:sz w:val="30"/>
          <w:szCs w:val="30"/>
          <w:cs/>
        </w:rPr>
        <w:tab/>
        <w:t xml:space="preserve">         </w:t>
      </w:r>
      <w:r w:rsidRPr="00241351">
        <w:rPr>
          <w:rFonts w:hint="cs"/>
          <w:sz w:val="30"/>
          <w:szCs w:val="30"/>
          <w:cs/>
        </w:rPr>
        <w:tab/>
        <w:t xml:space="preserve">   </w:t>
      </w:r>
      <w:r w:rsidRPr="00241351">
        <w:rPr>
          <w:rStyle w:val="Hyperlink"/>
          <w:sz w:val="30"/>
          <w:szCs w:val="30"/>
        </w:rPr>
        <w:t>https</w:t>
      </w:r>
      <w:r w:rsidRPr="00241351">
        <w:rPr>
          <w:rStyle w:val="Hyperlink"/>
          <w:rFonts w:hint="cs"/>
          <w:sz w:val="30"/>
          <w:szCs w:val="30"/>
          <w:cs/>
        </w:rPr>
        <w:t>://</w:t>
      </w:r>
      <w:r w:rsidRPr="00241351">
        <w:rPr>
          <w:rStyle w:val="Hyperlink"/>
          <w:sz w:val="30"/>
          <w:szCs w:val="30"/>
        </w:rPr>
        <w:t>www</w:t>
      </w:r>
      <w:r w:rsidRPr="00241351">
        <w:rPr>
          <w:rStyle w:val="Hyperlink"/>
          <w:rFonts w:hint="cs"/>
          <w:sz w:val="30"/>
          <w:szCs w:val="30"/>
          <w:cs/>
        </w:rPr>
        <w:t>.</w:t>
      </w:r>
      <w:proofErr w:type="spellStart"/>
      <w:r w:rsidRPr="00241351">
        <w:rPr>
          <w:rStyle w:val="Hyperlink"/>
          <w:sz w:val="30"/>
          <w:szCs w:val="30"/>
        </w:rPr>
        <w:t>scb</w:t>
      </w:r>
      <w:proofErr w:type="spellEnd"/>
      <w:r w:rsidRPr="00241351">
        <w:rPr>
          <w:rStyle w:val="Hyperlink"/>
          <w:rFonts w:hint="cs"/>
          <w:sz w:val="30"/>
          <w:szCs w:val="30"/>
          <w:cs/>
        </w:rPr>
        <w:t>.</w:t>
      </w:r>
      <w:r w:rsidRPr="00241351">
        <w:rPr>
          <w:rStyle w:val="Hyperlink"/>
          <w:sz w:val="30"/>
          <w:szCs w:val="30"/>
        </w:rPr>
        <w:t>co</w:t>
      </w:r>
      <w:r w:rsidRPr="00241351">
        <w:rPr>
          <w:rStyle w:val="Hyperlink"/>
          <w:rFonts w:hint="cs"/>
          <w:sz w:val="30"/>
          <w:szCs w:val="30"/>
          <w:cs/>
        </w:rPr>
        <w:t>.</w:t>
      </w:r>
      <w:proofErr w:type="spellStart"/>
      <w:r w:rsidRPr="00241351">
        <w:rPr>
          <w:rStyle w:val="Hyperlink"/>
          <w:sz w:val="30"/>
          <w:szCs w:val="30"/>
        </w:rPr>
        <w:t>th</w:t>
      </w:r>
      <w:proofErr w:type="spellEnd"/>
      <w:r w:rsidRPr="00241351">
        <w:rPr>
          <w:rStyle w:val="Hyperlink"/>
          <w:rFonts w:hint="cs"/>
          <w:sz w:val="30"/>
          <w:szCs w:val="30"/>
          <w:cs/>
        </w:rPr>
        <w:t>/</w:t>
      </w:r>
      <w:proofErr w:type="spellStart"/>
      <w:r w:rsidRPr="00241351">
        <w:rPr>
          <w:rStyle w:val="Hyperlink"/>
          <w:sz w:val="30"/>
          <w:szCs w:val="30"/>
        </w:rPr>
        <w:t>th</w:t>
      </w:r>
      <w:proofErr w:type="spellEnd"/>
      <w:r w:rsidRPr="00241351">
        <w:rPr>
          <w:rStyle w:val="Hyperlink"/>
          <w:rFonts w:hint="cs"/>
          <w:sz w:val="30"/>
          <w:szCs w:val="30"/>
          <w:cs/>
        </w:rPr>
        <w:t>/</w:t>
      </w:r>
      <w:r w:rsidRPr="00241351">
        <w:rPr>
          <w:rStyle w:val="Hyperlink"/>
          <w:sz w:val="30"/>
          <w:szCs w:val="30"/>
        </w:rPr>
        <w:t>investor</w:t>
      </w:r>
      <w:r w:rsidRPr="00241351">
        <w:rPr>
          <w:rStyle w:val="Hyperlink"/>
          <w:rFonts w:hint="cs"/>
          <w:sz w:val="30"/>
          <w:szCs w:val="30"/>
          <w:cs/>
        </w:rPr>
        <w:t>-</w:t>
      </w:r>
      <w:r w:rsidRPr="00241351">
        <w:rPr>
          <w:rStyle w:val="Hyperlink"/>
          <w:sz w:val="30"/>
          <w:szCs w:val="30"/>
        </w:rPr>
        <w:t>relations</w:t>
      </w:r>
      <w:r w:rsidRPr="00241351">
        <w:rPr>
          <w:rStyle w:val="Hyperlink"/>
          <w:rFonts w:hint="cs"/>
          <w:sz w:val="30"/>
          <w:szCs w:val="30"/>
          <w:cs/>
        </w:rPr>
        <w:t>/</w:t>
      </w:r>
      <w:r w:rsidRPr="00241351">
        <w:rPr>
          <w:rStyle w:val="Hyperlink"/>
          <w:sz w:val="30"/>
          <w:szCs w:val="30"/>
        </w:rPr>
        <w:t>financial</w:t>
      </w:r>
      <w:r w:rsidRPr="00241351">
        <w:rPr>
          <w:rStyle w:val="Hyperlink"/>
          <w:rFonts w:hint="cs"/>
          <w:sz w:val="30"/>
          <w:szCs w:val="30"/>
          <w:cs/>
        </w:rPr>
        <w:t>-</w:t>
      </w:r>
      <w:r w:rsidRPr="00241351">
        <w:rPr>
          <w:rStyle w:val="Hyperlink"/>
          <w:sz w:val="30"/>
          <w:szCs w:val="30"/>
        </w:rPr>
        <w:t>information</w:t>
      </w:r>
      <w:r w:rsidRPr="00241351">
        <w:rPr>
          <w:rStyle w:val="Hyperlink"/>
          <w:rFonts w:hint="cs"/>
          <w:sz w:val="30"/>
          <w:szCs w:val="30"/>
          <w:cs/>
        </w:rPr>
        <w:t>.</w:t>
      </w:r>
      <w:r w:rsidRPr="00241351">
        <w:rPr>
          <w:rStyle w:val="Hyperlink"/>
          <w:sz w:val="30"/>
          <w:szCs w:val="30"/>
        </w:rPr>
        <w:t>html</w:t>
      </w:r>
    </w:p>
    <w:p w14:paraId="59F0EA03" w14:textId="606D6918" w:rsidR="00712216" w:rsidRPr="00241351" w:rsidRDefault="00712216" w:rsidP="00712216">
      <w:pPr>
        <w:ind w:left="567" w:firstLine="513"/>
        <w:jc w:val="thaiDistribute"/>
        <w:rPr>
          <w:spacing w:val="-2"/>
          <w:sz w:val="30"/>
          <w:szCs w:val="30"/>
        </w:rPr>
      </w:pPr>
      <w:r w:rsidRPr="00241351">
        <w:rPr>
          <w:rFonts w:hint="cs"/>
          <w:sz w:val="30"/>
          <w:szCs w:val="30"/>
          <w:cs/>
        </w:rPr>
        <w:t>วันที่เปิดเผยข้อมูล</w:t>
      </w:r>
      <w:r w:rsidRPr="00241351">
        <w:rPr>
          <w:rFonts w:hint="cs"/>
          <w:sz w:val="30"/>
          <w:szCs w:val="30"/>
          <w:cs/>
        </w:rPr>
        <w:tab/>
        <w:t xml:space="preserve">   </w:t>
      </w:r>
      <w:r w:rsidRPr="00241351">
        <w:rPr>
          <w:rFonts w:hint="cs"/>
          <w:spacing w:val="-2"/>
          <w:sz w:val="30"/>
          <w:szCs w:val="30"/>
          <w:cs/>
        </w:rPr>
        <w:t>ภายใน 4 เดือนหลังจากวันสิ้น</w:t>
      </w:r>
      <w:r w:rsidR="00FB043F">
        <w:rPr>
          <w:rFonts w:hint="cs"/>
          <w:spacing w:val="-2"/>
          <w:sz w:val="30"/>
          <w:szCs w:val="30"/>
          <w:cs/>
        </w:rPr>
        <w:t>ปี</w:t>
      </w:r>
      <w:r w:rsidRPr="00241351">
        <w:rPr>
          <w:rFonts w:hint="cs"/>
          <w:spacing w:val="-2"/>
          <w:sz w:val="30"/>
          <w:szCs w:val="30"/>
          <w:cs/>
        </w:rPr>
        <w:t>ตามข้อกำหนดในประกาศธนาคารแห่งประเทศไทย</w:t>
      </w:r>
    </w:p>
    <w:p w14:paraId="0A4E5A9F" w14:textId="77777777" w:rsidR="00712216" w:rsidRPr="008F767D" w:rsidRDefault="00712216" w:rsidP="00712216">
      <w:pPr>
        <w:pStyle w:val="ListParagraph"/>
        <w:ind w:left="1080"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7AF73DF4" w14:textId="77777777" w:rsidR="00712216" w:rsidRDefault="00712216" w:rsidP="00712216">
      <w:pPr>
        <w:ind w:left="1080" w:right="-28"/>
        <w:jc w:val="thaiDistribute"/>
        <w:rPr>
          <w:sz w:val="30"/>
          <w:szCs w:val="30"/>
        </w:rPr>
      </w:pPr>
      <w:r w:rsidRPr="00241351">
        <w:rPr>
          <w:rFonts w:hint="cs"/>
          <w:sz w:val="30"/>
          <w:szCs w:val="30"/>
          <w:cs/>
        </w:rPr>
        <w:t xml:space="preserve">การเปิดเผยข้อมูลสำหรับปีสิ้นสุดวันที่ 31 ธันวาคม </w:t>
      </w:r>
      <w:r w:rsidRPr="00241351">
        <w:rPr>
          <w:sz w:val="30"/>
          <w:szCs w:val="30"/>
        </w:rPr>
        <w:t>2562</w:t>
      </w:r>
      <w:r w:rsidRPr="00241351">
        <w:rPr>
          <w:rFonts w:hint="cs"/>
          <w:sz w:val="30"/>
          <w:szCs w:val="30"/>
          <w:cs/>
        </w:rPr>
        <w:t xml:space="preserve"> จะถูกเปิดเผยภายในวันที่ </w:t>
      </w:r>
      <w:r w:rsidRPr="00241351">
        <w:rPr>
          <w:sz w:val="30"/>
          <w:szCs w:val="30"/>
        </w:rPr>
        <w:t xml:space="preserve">30 </w:t>
      </w:r>
      <w:r w:rsidRPr="00241351">
        <w:rPr>
          <w:rFonts w:hint="cs"/>
          <w:sz w:val="30"/>
          <w:szCs w:val="30"/>
          <w:cs/>
        </w:rPr>
        <w:t xml:space="preserve">เมษายน </w:t>
      </w:r>
      <w:r w:rsidRPr="00241351">
        <w:rPr>
          <w:sz w:val="30"/>
          <w:szCs w:val="30"/>
        </w:rPr>
        <w:t>2563</w:t>
      </w:r>
      <w:r w:rsidRPr="00241351">
        <w:rPr>
          <w:rFonts w:hint="cs"/>
          <w:sz w:val="30"/>
          <w:szCs w:val="30"/>
          <w:cs/>
        </w:rPr>
        <w:t xml:space="preserve"> ตามเว็บไซต์ธนาคารข้างต้น</w:t>
      </w:r>
    </w:p>
    <w:p w14:paraId="7B72BF70" w14:textId="77777777" w:rsidR="00E029F7" w:rsidRPr="00E63D23" w:rsidRDefault="00E029F7" w:rsidP="00E63D2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C271A47" w14:textId="77777777" w:rsidR="008D0BA8" w:rsidRPr="00785F0F" w:rsidRDefault="00E029F7" w:rsidP="008D0BA8">
      <w:pPr>
        <w:tabs>
          <w:tab w:val="left" w:pos="540"/>
        </w:tabs>
        <w:spacing w:line="160" w:lineRule="atLeast"/>
        <w:jc w:val="thaiDistribute"/>
        <w:rPr>
          <w:spacing w:val="-6"/>
          <w:sz w:val="26"/>
          <w:szCs w:val="26"/>
        </w:rPr>
      </w:pPr>
      <w:r w:rsidRPr="00785F0F">
        <w:rPr>
          <w:b/>
          <w:bCs/>
          <w:spacing w:val="-4"/>
          <w:sz w:val="30"/>
          <w:szCs w:val="30"/>
        </w:rPr>
        <w:t>5</w:t>
      </w:r>
      <w:r w:rsidR="008D0BA8" w:rsidRPr="00785F0F">
        <w:rPr>
          <w:b/>
          <w:bCs/>
          <w:spacing w:val="-4"/>
          <w:sz w:val="30"/>
          <w:szCs w:val="30"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มูลค่ายุติธรรมของ</w:t>
      </w:r>
      <w:r w:rsidR="00A40664" w:rsidRPr="00785F0F">
        <w:rPr>
          <w:b/>
          <w:bCs/>
          <w:spacing w:val="-4"/>
          <w:sz w:val="30"/>
          <w:szCs w:val="30"/>
          <w:cs/>
        </w:rPr>
        <w:t>สินทรัพย์และหนี้สิน</w:t>
      </w:r>
    </w:p>
    <w:p w14:paraId="032819E5" w14:textId="77777777" w:rsidR="009A293A" w:rsidRPr="00785F0F" w:rsidRDefault="009A293A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C638FDD" w14:textId="77777777" w:rsidR="00617112" w:rsidRPr="00785F0F" w:rsidRDefault="00617112" w:rsidP="0061711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785F0F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0292CAE9" w14:textId="77777777" w:rsidR="00617112" w:rsidRPr="00E63D23" w:rsidRDefault="00617112" w:rsidP="00E63D23">
      <w:pPr>
        <w:pStyle w:val="BodyText"/>
        <w:shd w:val="clear" w:color="auto" w:fill="FFFFFF"/>
        <w:ind w:left="540"/>
        <w:jc w:val="thaiDistribute"/>
        <w:rPr>
          <w:rFonts w:cs="Angsana New"/>
          <w:sz w:val="30"/>
          <w:szCs w:val="30"/>
        </w:rPr>
      </w:pPr>
    </w:p>
    <w:p w14:paraId="547EF3E8" w14:textId="67502FE9" w:rsidR="00617112" w:rsidRPr="00785F0F" w:rsidRDefault="00617112" w:rsidP="0061711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785F0F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1B0063" w:rsidRPr="00785F0F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785F0F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แต่ไม่รวมถึงการแสดงข้อมูลมูลค่ายุติธรรมสำหรับสินทรัพย์ทางการเงินและหนี้สินทาง</w:t>
      </w:r>
      <w:r w:rsidR="00E63D23">
        <w:rPr>
          <w:rFonts w:ascii="Angsana New" w:hAnsi="Angsana New" w:cs="Angsana New"/>
          <w:color w:val="000000"/>
          <w:sz w:val="30"/>
          <w:szCs w:val="30"/>
          <w:lang w:val="en-US" w:bidi="th-TH"/>
        </w:rPr>
        <w:br/>
      </w:r>
      <w:r w:rsidRPr="00785F0F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 </w:t>
      </w:r>
    </w:p>
    <w:p w14:paraId="255FEC05" w14:textId="77777777" w:rsidR="00BC5DE7" w:rsidRPr="00E63D23" w:rsidRDefault="00BC5DE7" w:rsidP="00E63D23">
      <w:pPr>
        <w:pStyle w:val="BodyText"/>
        <w:shd w:val="clear" w:color="auto" w:fill="FFFFFF"/>
        <w:ind w:left="540"/>
        <w:jc w:val="thaiDistribute"/>
        <w:rPr>
          <w:rFonts w:cs="Angsana New"/>
          <w:sz w:val="30"/>
          <w:szCs w:val="30"/>
        </w:rPr>
      </w:pPr>
    </w:p>
    <w:p w14:paraId="52811A33" w14:textId="77777777" w:rsidR="00144D19" w:rsidRDefault="00144D19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677BC4B" w14:textId="1098D71C" w:rsidR="00A03BD6" w:rsidRPr="00785F0F" w:rsidRDefault="00E029F7" w:rsidP="00131ADA">
      <w:pPr>
        <w:tabs>
          <w:tab w:val="left" w:pos="540"/>
          <w:tab w:val="left" w:pos="990"/>
        </w:tabs>
        <w:ind w:left="54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5</w:t>
      </w:r>
      <w:r w:rsidR="00A03BD6" w:rsidRPr="00785F0F">
        <w:rPr>
          <w:sz w:val="30"/>
          <w:szCs w:val="30"/>
          <w:cs/>
        </w:rPr>
        <w:t>.1</w:t>
      </w:r>
      <w:r w:rsidR="00A03BD6" w:rsidRPr="00785F0F">
        <w:rPr>
          <w:sz w:val="30"/>
          <w:szCs w:val="30"/>
          <w:cs/>
        </w:rPr>
        <w:tab/>
        <w:t>เครื่องมือทางการเงินที่วัดมูลค่าด้วยมูลค่ายุติธรรม</w:t>
      </w:r>
    </w:p>
    <w:p w14:paraId="2A7F6A34" w14:textId="77777777" w:rsidR="000070C2" w:rsidRPr="00E63D23" w:rsidRDefault="000070C2" w:rsidP="00E63D23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p w14:paraId="751A2860" w14:textId="77777777" w:rsidR="00B50822" w:rsidRPr="00785F0F" w:rsidRDefault="00B5082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มูลค่ายุติธรรมของเครื่องมือทางการเงินที่</w:t>
      </w:r>
      <w:r w:rsidR="00A20D9D" w:rsidRPr="00785F0F">
        <w:rPr>
          <w:sz w:val="30"/>
          <w:szCs w:val="30"/>
          <w:cs/>
        </w:rPr>
        <w:t>วัดมูลค่า</w:t>
      </w:r>
      <w:r w:rsidR="00977F1C" w:rsidRPr="00785F0F">
        <w:rPr>
          <w:sz w:val="30"/>
          <w:szCs w:val="30"/>
          <w:cs/>
        </w:rPr>
        <w:t>ด้วย</w:t>
      </w:r>
      <w:r w:rsidRPr="00785F0F">
        <w:rPr>
          <w:sz w:val="30"/>
          <w:szCs w:val="30"/>
          <w:cs/>
        </w:rPr>
        <w:t>มูลค่ายุติธรรม</w:t>
      </w:r>
      <w:r w:rsidR="00131ADA" w:rsidRPr="00785F0F">
        <w:rPr>
          <w:sz w:val="30"/>
          <w:szCs w:val="30"/>
          <w:cs/>
        </w:rPr>
        <w:t>ใน</w:t>
      </w:r>
      <w:r w:rsidR="00CF1955" w:rsidRPr="00785F0F">
        <w:rPr>
          <w:sz w:val="30"/>
          <w:szCs w:val="30"/>
          <w:cs/>
        </w:rPr>
        <w:t>งบแสดงฐานะการเงินรวม</w:t>
      </w:r>
      <w:r w:rsidR="00131ADA" w:rsidRPr="00785F0F">
        <w:rPr>
          <w:sz w:val="30"/>
          <w:szCs w:val="30"/>
          <w:cs/>
        </w:rPr>
        <w:t>และ</w:t>
      </w:r>
      <w:r w:rsidR="00617112" w:rsidRPr="00785F0F">
        <w:rPr>
          <w:sz w:val="30"/>
          <w:szCs w:val="30"/>
        </w:rPr>
        <w:br/>
      </w:r>
      <w:r w:rsidR="00131ADA" w:rsidRPr="00785F0F">
        <w:rPr>
          <w:sz w:val="30"/>
          <w:szCs w:val="30"/>
          <w:cs/>
        </w:rPr>
        <w:t>งบแสดงฐานะ</w:t>
      </w:r>
      <w:r w:rsidR="00A20D9D" w:rsidRPr="00785F0F">
        <w:rPr>
          <w:sz w:val="30"/>
          <w:szCs w:val="30"/>
          <w:cs/>
        </w:rPr>
        <w:t>การเงิน</w:t>
      </w:r>
      <w:r w:rsidR="003740A2" w:rsidRPr="00785F0F">
        <w:rPr>
          <w:sz w:val="30"/>
          <w:szCs w:val="30"/>
          <w:cs/>
        </w:rPr>
        <w:t>เฉพาะ</w:t>
      </w:r>
      <w:r w:rsidR="00A20D9D" w:rsidRPr="00785F0F">
        <w:rPr>
          <w:sz w:val="30"/>
          <w:szCs w:val="30"/>
          <w:cs/>
        </w:rPr>
        <w:t>ธนาคาร</w:t>
      </w:r>
      <w:r w:rsidRPr="00785F0F">
        <w:rPr>
          <w:sz w:val="30"/>
          <w:szCs w:val="30"/>
          <w:cs/>
        </w:rPr>
        <w:t>มีดังนี้</w:t>
      </w:r>
    </w:p>
    <w:p w14:paraId="078BE2C4" w14:textId="77777777" w:rsidR="00B50822" w:rsidRPr="00E63D23" w:rsidRDefault="00B5082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tbl>
      <w:tblPr>
        <w:tblW w:w="8723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03"/>
        <w:gridCol w:w="180"/>
        <w:gridCol w:w="837"/>
        <w:gridCol w:w="178"/>
        <w:gridCol w:w="875"/>
        <w:gridCol w:w="180"/>
        <w:gridCol w:w="810"/>
        <w:gridCol w:w="180"/>
        <w:gridCol w:w="810"/>
        <w:gridCol w:w="180"/>
        <w:gridCol w:w="810"/>
      </w:tblGrid>
      <w:tr w:rsidR="0066377B" w:rsidRPr="00785F0F" w14:paraId="11C843E9" w14:textId="77777777" w:rsidTr="00E63D23">
        <w:trPr>
          <w:cantSplit/>
          <w:tblHeader/>
        </w:trPr>
        <w:tc>
          <w:tcPr>
            <w:tcW w:w="2880" w:type="dxa"/>
            <w:shd w:val="clear" w:color="auto" w:fill="auto"/>
          </w:tcPr>
          <w:p w14:paraId="1C871E4C" w14:textId="77777777" w:rsidR="00F905B5" w:rsidRPr="00785F0F" w:rsidRDefault="00F905B5" w:rsidP="007A2280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14:paraId="06A1F9B8" w14:textId="77777777" w:rsidR="00F905B5" w:rsidRPr="00785F0F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EF5AC7D" w14:textId="77777777" w:rsidR="00F905B5" w:rsidRPr="00785F0F" w:rsidRDefault="00F905B5" w:rsidP="007A2280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14:paraId="01E6E412" w14:textId="77777777" w:rsidR="00F905B5" w:rsidRPr="00785F0F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66377B" w:rsidRPr="00785F0F" w14:paraId="1A4B489C" w14:textId="77777777" w:rsidTr="00E63D23">
        <w:trPr>
          <w:cantSplit/>
          <w:tblHeader/>
        </w:trPr>
        <w:tc>
          <w:tcPr>
            <w:tcW w:w="2880" w:type="dxa"/>
            <w:shd w:val="clear" w:color="auto" w:fill="auto"/>
          </w:tcPr>
          <w:p w14:paraId="4AE1EC0E" w14:textId="77777777" w:rsidR="00F905B5" w:rsidRPr="00785F0F" w:rsidRDefault="00F905B5" w:rsidP="007A2280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14:paraId="5829BE95" w14:textId="77777777" w:rsidR="00F905B5" w:rsidRPr="00785F0F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548150BD" w14:textId="77777777" w:rsidR="00F905B5" w:rsidRPr="00785F0F" w:rsidRDefault="00F905B5" w:rsidP="007A2280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14:paraId="0003511C" w14:textId="77777777" w:rsidR="00F905B5" w:rsidRPr="00785F0F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6377B" w:rsidRPr="00785F0F" w14:paraId="66612092" w14:textId="77777777" w:rsidTr="00E63D23">
        <w:trPr>
          <w:cantSplit/>
          <w:tblHeader/>
        </w:trPr>
        <w:tc>
          <w:tcPr>
            <w:tcW w:w="2880" w:type="dxa"/>
            <w:shd w:val="clear" w:color="auto" w:fill="auto"/>
          </w:tcPr>
          <w:p w14:paraId="552D4D4E" w14:textId="77777777" w:rsidR="00F905B5" w:rsidRPr="00785F0F" w:rsidRDefault="00F905B5" w:rsidP="00F905B5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45FB9FAF" w14:textId="77777777" w:rsidR="00F905B5" w:rsidRPr="00785F0F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14:paraId="6129E5C6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1F60B7AC" w14:textId="77777777" w:rsidR="00F905B5" w:rsidRPr="00785F0F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78" w:type="dxa"/>
            <w:shd w:val="clear" w:color="auto" w:fill="auto"/>
          </w:tcPr>
          <w:p w14:paraId="5C72F3AF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40FB753D" w14:textId="77777777" w:rsidR="00F905B5" w:rsidRPr="00785F0F" w:rsidRDefault="00F905B5" w:rsidP="00F905B5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09CD77E2" w14:textId="77777777" w:rsidR="00F905B5" w:rsidRPr="00785F0F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7CE0F6" w14:textId="77777777" w:rsidR="00F905B5" w:rsidRPr="00785F0F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</w:tcPr>
          <w:p w14:paraId="13CEF844" w14:textId="77777777" w:rsidR="00F905B5" w:rsidRPr="00785F0F" w:rsidRDefault="00F905B5" w:rsidP="00F905B5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616F357" w14:textId="77777777" w:rsidR="00F905B5" w:rsidRPr="00785F0F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180" w:type="dxa"/>
          </w:tcPr>
          <w:p w14:paraId="398211A5" w14:textId="77777777" w:rsidR="00F905B5" w:rsidRPr="00785F0F" w:rsidRDefault="00F905B5" w:rsidP="00F905B5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DEBB3E4" w14:textId="77777777" w:rsidR="00F905B5" w:rsidRPr="00785F0F" w:rsidRDefault="00F905B5" w:rsidP="00F905B5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6377B" w:rsidRPr="00785F0F" w14:paraId="614C7683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372B6CB6" w14:textId="77777777" w:rsidR="00F905B5" w:rsidRPr="00785F0F" w:rsidRDefault="00F905B5" w:rsidP="00F905B5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43" w:type="dxa"/>
            <w:gridSpan w:val="11"/>
            <w:shd w:val="clear" w:color="auto" w:fill="auto"/>
          </w:tcPr>
          <w:p w14:paraId="17F65CA2" w14:textId="77777777" w:rsidR="00F905B5" w:rsidRPr="00785F0F" w:rsidRDefault="00F905B5" w:rsidP="00230793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6377B" w:rsidRPr="00785F0F" w14:paraId="74AF21E2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4D6B5A41" w14:textId="3BF0F776" w:rsidR="00F905B5" w:rsidRPr="00785F0F" w:rsidRDefault="00B035C4" w:rsidP="00A827A5">
            <w:pPr>
              <w:tabs>
                <w:tab w:val="decimal" w:pos="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2562</w:t>
            </w:r>
          </w:p>
        </w:tc>
        <w:tc>
          <w:tcPr>
            <w:tcW w:w="803" w:type="dxa"/>
            <w:shd w:val="clear" w:color="auto" w:fill="auto"/>
          </w:tcPr>
          <w:p w14:paraId="2A724136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C3C8709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39155CFB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39CD4A4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329647AF" w14:textId="77777777" w:rsidR="00F905B5" w:rsidRPr="00785F0F" w:rsidRDefault="00F905B5" w:rsidP="00F905B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48CF94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5033C9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DF89C0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B45B85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27F62C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1BF5BD" w14:textId="77777777" w:rsidR="00F905B5" w:rsidRPr="00785F0F" w:rsidRDefault="00F905B5" w:rsidP="00F905B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377B" w:rsidRPr="00785F0F" w14:paraId="0A9EB5F5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7DB3CD37" w14:textId="77777777" w:rsidR="00F905B5" w:rsidRPr="00785F0F" w:rsidRDefault="00F905B5" w:rsidP="00F905B5">
            <w:pPr>
              <w:tabs>
                <w:tab w:val="decimal" w:pos="11"/>
              </w:tabs>
              <w:ind w:left="180" w:right="-79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3" w:type="dxa"/>
            <w:shd w:val="clear" w:color="auto" w:fill="auto"/>
          </w:tcPr>
          <w:p w14:paraId="75D4A965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A736F9D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398DD7D7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19E2C0C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7C0C9322" w14:textId="77777777" w:rsidR="00F905B5" w:rsidRPr="00785F0F" w:rsidRDefault="00F905B5" w:rsidP="00F905B5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758A33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4369F7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4525B7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C4900E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D75A3A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8AD478C" w14:textId="77777777" w:rsidR="00F905B5" w:rsidRPr="00785F0F" w:rsidRDefault="00F905B5" w:rsidP="00F905B5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377B" w:rsidRPr="00785F0F" w14:paraId="74BFC561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05B7214B" w14:textId="77777777" w:rsidR="000143E3" w:rsidRPr="00785F0F" w:rsidRDefault="000143E3" w:rsidP="00230793">
            <w:pPr>
              <w:ind w:right="-79" w:firstLine="164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D84F0F1" w14:textId="77777777" w:rsidR="000143E3" w:rsidRPr="00785F0F" w:rsidRDefault="000143E3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1C3E51" w14:textId="77777777" w:rsidR="000143E3" w:rsidRPr="00785F0F" w:rsidRDefault="000143E3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68F916D" w14:textId="77777777" w:rsidR="000143E3" w:rsidRPr="00785F0F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CCAE0EF" w14:textId="77777777" w:rsidR="000143E3" w:rsidRPr="00785F0F" w:rsidRDefault="000143E3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E23FE99" w14:textId="77777777" w:rsidR="000143E3" w:rsidRPr="00785F0F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45EB2240" w14:textId="77777777" w:rsidR="000143E3" w:rsidRPr="00785F0F" w:rsidRDefault="000143E3" w:rsidP="00F905B5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8DD607" w14:textId="77777777" w:rsidR="000143E3" w:rsidRPr="00785F0F" w:rsidRDefault="000143E3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58B026" w14:textId="77777777" w:rsidR="000143E3" w:rsidRPr="00785F0F" w:rsidRDefault="000143E3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96A60F7" w14:textId="77777777" w:rsidR="000143E3" w:rsidRPr="00785F0F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16E8A8" w14:textId="77777777" w:rsidR="000143E3" w:rsidRPr="00785F0F" w:rsidRDefault="000143E3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6E8317F" w14:textId="77777777" w:rsidR="000143E3" w:rsidRPr="00785F0F" w:rsidRDefault="000143E3" w:rsidP="00D7285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BD73CC" w:rsidRPr="00785F0F" w14:paraId="66A32A99" w14:textId="77777777" w:rsidTr="00726D5A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7C040349" w14:textId="77777777" w:rsidR="00BD73CC" w:rsidRPr="00785F0F" w:rsidRDefault="00BD73CC" w:rsidP="00BD73CC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0FEFAD6" w14:textId="1DB78611" w:rsidR="00BD73CC" w:rsidRPr="00BD73CC" w:rsidRDefault="00BD73CC" w:rsidP="00BD73CC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E9AC33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F7FECCD" w14:textId="25747EE9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34,9</w:t>
            </w:r>
            <w:r w:rsidR="000A10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78" w:type="dxa"/>
            <w:shd w:val="clear" w:color="auto" w:fill="auto"/>
          </w:tcPr>
          <w:p w14:paraId="19AC713B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780A88C" w14:textId="424C3BAA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34,9</w:t>
            </w:r>
            <w:r w:rsidR="0020520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6DCEBA9B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D9AB8B" w14:textId="7F070212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96C83D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8CB6B6" w14:textId="4AE75B5C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34,989</w:t>
            </w:r>
          </w:p>
        </w:tc>
        <w:tc>
          <w:tcPr>
            <w:tcW w:w="180" w:type="dxa"/>
          </w:tcPr>
          <w:p w14:paraId="5F4A22FB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A2CE03C" w14:textId="28A8A4C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34,989</w:t>
            </w:r>
          </w:p>
        </w:tc>
      </w:tr>
      <w:tr w:rsidR="00BD73CC" w:rsidRPr="00785F0F" w14:paraId="3831C659" w14:textId="77777777" w:rsidTr="00726D5A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CA61064" w14:textId="77777777" w:rsidR="00BD73CC" w:rsidRPr="00785F0F" w:rsidRDefault="00BD73CC" w:rsidP="00BD73CC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9CF99E1" w14:textId="249EE9D5" w:rsidR="00BD73CC" w:rsidRPr="00BD73CC" w:rsidRDefault="00BD73CC" w:rsidP="00BD73CC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4F2681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384ED92" w14:textId="68C61D4A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27,573</w:t>
            </w:r>
          </w:p>
        </w:tc>
        <w:tc>
          <w:tcPr>
            <w:tcW w:w="178" w:type="dxa"/>
            <w:shd w:val="clear" w:color="auto" w:fill="auto"/>
          </w:tcPr>
          <w:p w14:paraId="3D9AB130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28C4C49" w14:textId="135E862A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27,573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0B578229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291944" w14:textId="2C4DAA6A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BB0C49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D32A68" w14:textId="3A8F5DFA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27,573</w:t>
            </w:r>
          </w:p>
        </w:tc>
        <w:tc>
          <w:tcPr>
            <w:tcW w:w="180" w:type="dxa"/>
          </w:tcPr>
          <w:p w14:paraId="480EA21C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46DED33" w14:textId="291525E0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27,573</w:t>
            </w:r>
          </w:p>
        </w:tc>
      </w:tr>
      <w:tr w:rsidR="00BD73CC" w:rsidRPr="00306C94" w14:paraId="6B1AFB79" w14:textId="77777777" w:rsidTr="00726D5A">
        <w:trPr>
          <w:cantSplit/>
          <w:trHeight w:val="60"/>
        </w:trPr>
        <w:tc>
          <w:tcPr>
            <w:tcW w:w="2880" w:type="dxa"/>
            <w:shd w:val="clear" w:color="auto" w:fill="auto"/>
            <w:vAlign w:val="bottom"/>
          </w:tcPr>
          <w:p w14:paraId="689311E1" w14:textId="77777777" w:rsidR="00BD73CC" w:rsidRPr="00785F0F" w:rsidRDefault="00BD73CC" w:rsidP="00BD73CC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1E4DD" w14:textId="7F7D57EF" w:rsidR="00BD73CC" w:rsidRPr="00BD73CC" w:rsidRDefault="00BD73CC" w:rsidP="00BD73CC">
            <w:pPr>
              <w:pStyle w:val="acctfourfigures"/>
              <w:tabs>
                <w:tab w:val="decimal" w:pos="180"/>
              </w:tabs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55E35A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FD148" w14:textId="3B481830" w:rsidR="00BD73CC" w:rsidRPr="00106DD1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  <w:r w:rsidR="00106D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6E0C8BF9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2C0F8" w14:textId="48522864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  <w:r w:rsidR="00106D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191F17D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6EA2AF0" w14:textId="4B84D4F4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7E33EC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49AAC71" w14:textId="41EA61D1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637</w:t>
            </w:r>
          </w:p>
        </w:tc>
        <w:tc>
          <w:tcPr>
            <w:tcW w:w="180" w:type="dxa"/>
          </w:tcPr>
          <w:p w14:paraId="7CD63E5E" w14:textId="77777777" w:rsidR="00BD73CC" w:rsidRPr="00BD73CC" w:rsidRDefault="00BD73CC" w:rsidP="00BD73CC">
            <w:pPr>
              <w:pStyle w:val="acctfourfigures"/>
              <w:tabs>
                <w:tab w:val="decimal" w:pos="205"/>
                <w:tab w:val="decimal" w:pos="37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2239BC0" w14:textId="57B76C36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637</w:t>
            </w:r>
          </w:p>
        </w:tc>
      </w:tr>
      <w:tr w:rsidR="00BD73CC" w:rsidRPr="00785F0F" w14:paraId="1C4A0F3F" w14:textId="77777777" w:rsidTr="00726D5A">
        <w:trPr>
          <w:cantSplit/>
          <w:trHeight w:val="193"/>
        </w:trPr>
        <w:tc>
          <w:tcPr>
            <w:tcW w:w="2880" w:type="dxa"/>
            <w:shd w:val="clear" w:color="auto" w:fill="auto"/>
            <w:vAlign w:val="bottom"/>
          </w:tcPr>
          <w:p w14:paraId="052E524A" w14:textId="77777777" w:rsidR="00BD73CC" w:rsidRPr="00785F0F" w:rsidRDefault="00BD73CC" w:rsidP="00BD73CC">
            <w:pPr>
              <w:ind w:left="191" w:hanging="18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781C6" w14:textId="06A35793" w:rsidR="00BD73CC" w:rsidRPr="00BD73CC" w:rsidRDefault="00BD73CC" w:rsidP="00BD73CC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DA7F2A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D6038" w14:textId="15EA4846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63,04</w:t>
            </w:r>
            <w:r w:rsidR="00106D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79714F1C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4CE4D" w14:textId="601CB0D9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63,04</w:t>
            </w:r>
            <w:r w:rsidR="00106D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C9B0D74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FFECC" w14:textId="77DDD0C1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4BEA210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C245F" w14:textId="139E65D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63,199</w:t>
            </w:r>
          </w:p>
        </w:tc>
        <w:tc>
          <w:tcPr>
            <w:tcW w:w="180" w:type="dxa"/>
          </w:tcPr>
          <w:p w14:paraId="69EBFAD8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3225D" w14:textId="3EB5A7F9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63,199</w:t>
            </w:r>
          </w:p>
        </w:tc>
      </w:tr>
      <w:tr w:rsidR="00BD73CC" w:rsidRPr="00785F0F" w14:paraId="41C9D4F7" w14:textId="77777777" w:rsidTr="00726D5A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6037A5F9" w14:textId="77777777" w:rsidR="00BD73CC" w:rsidRPr="00785F0F" w:rsidRDefault="00BD73CC" w:rsidP="00BD73CC">
            <w:pPr>
              <w:ind w:left="191" w:hanging="191"/>
              <w:rPr>
                <w:sz w:val="28"/>
                <w:szCs w:val="28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51E7233D" w14:textId="45D7505E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3FB693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BEFF5" w14:textId="7287265A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A415993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658DB" w14:textId="57EE783A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5BBE73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6A6030B" w14:textId="220FEC71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9CF787D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74E35CB" w14:textId="6685475F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72732E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7B97BAA" w14:textId="5A721B11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D73CC" w:rsidRPr="00785F0F" w14:paraId="56AF7983" w14:textId="77777777" w:rsidTr="00726D5A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76FBE803" w14:textId="77777777" w:rsidR="00BD73CC" w:rsidRPr="00785F0F" w:rsidRDefault="00BD73CC" w:rsidP="00BD73CC">
            <w:pPr>
              <w:ind w:left="191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03" w:type="dxa"/>
            <w:shd w:val="clear" w:color="auto" w:fill="auto"/>
          </w:tcPr>
          <w:p w14:paraId="3900A497" w14:textId="674A9514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B7051A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04BA4E4" w14:textId="5300F883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1018EA2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3C97B20" w14:textId="02BE20E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853CC9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979DF46" w14:textId="1D9BF2CB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3773FF9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0DDE821" w14:textId="6F86B35D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1F2E6D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44EFC8" w14:textId="45BC9AAD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D73CC" w:rsidRPr="00785F0F" w14:paraId="47365C62" w14:textId="77777777" w:rsidTr="00726D5A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4D576BA" w14:textId="77777777" w:rsidR="00BD73CC" w:rsidRPr="00785F0F" w:rsidRDefault="00BD73CC" w:rsidP="00BD73CC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C3872C5" w14:textId="2EAA798E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3,192</w:t>
            </w:r>
          </w:p>
        </w:tc>
        <w:tc>
          <w:tcPr>
            <w:tcW w:w="180" w:type="dxa"/>
            <w:shd w:val="clear" w:color="auto" w:fill="auto"/>
          </w:tcPr>
          <w:p w14:paraId="0C97C80F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5E2AEC8" w14:textId="59F9BE24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26,622</w:t>
            </w:r>
          </w:p>
        </w:tc>
        <w:tc>
          <w:tcPr>
            <w:tcW w:w="178" w:type="dxa"/>
            <w:shd w:val="clear" w:color="auto" w:fill="auto"/>
          </w:tcPr>
          <w:p w14:paraId="5458057F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4FD7C6FB" w14:textId="5D005E3E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29,814</w:t>
            </w:r>
          </w:p>
        </w:tc>
        <w:tc>
          <w:tcPr>
            <w:tcW w:w="180" w:type="dxa"/>
            <w:vAlign w:val="bottom"/>
          </w:tcPr>
          <w:p w14:paraId="23F96FF7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34915F9" w14:textId="722C5154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1,592</w:t>
            </w:r>
          </w:p>
        </w:tc>
        <w:tc>
          <w:tcPr>
            <w:tcW w:w="180" w:type="dxa"/>
          </w:tcPr>
          <w:p w14:paraId="15DCB0A0" w14:textId="77777777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E70A252" w14:textId="2938F76E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26,414</w:t>
            </w:r>
          </w:p>
        </w:tc>
        <w:tc>
          <w:tcPr>
            <w:tcW w:w="180" w:type="dxa"/>
          </w:tcPr>
          <w:p w14:paraId="52100678" w14:textId="77777777" w:rsidR="00BD73CC" w:rsidRPr="00BD73CC" w:rsidRDefault="00BD73CC" w:rsidP="00BD73CC">
            <w:pPr>
              <w:pStyle w:val="acctfourfigures"/>
              <w:tabs>
                <w:tab w:val="decimal" w:pos="20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BD50BE6" w14:textId="097910CE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28,006</w:t>
            </w:r>
          </w:p>
        </w:tc>
      </w:tr>
      <w:tr w:rsidR="00BD73CC" w:rsidRPr="00785F0F" w14:paraId="405470A5" w14:textId="77777777" w:rsidTr="00726D5A">
        <w:trPr>
          <w:cantSplit/>
        </w:trPr>
        <w:tc>
          <w:tcPr>
            <w:tcW w:w="2880" w:type="dxa"/>
            <w:shd w:val="clear" w:color="auto" w:fill="auto"/>
          </w:tcPr>
          <w:p w14:paraId="0B82EFAD" w14:textId="77777777" w:rsidR="00BD73CC" w:rsidRPr="00785F0F" w:rsidRDefault="00BD73CC" w:rsidP="00BD73CC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16BAE" w14:textId="5D05FB4D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80" w:type="dxa"/>
            <w:shd w:val="clear" w:color="auto" w:fill="auto"/>
          </w:tcPr>
          <w:p w14:paraId="37FCD604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B2F31" w14:textId="04865A26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269,788</w:t>
            </w:r>
          </w:p>
        </w:tc>
        <w:tc>
          <w:tcPr>
            <w:tcW w:w="178" w:type="dxa"/>
            <w:shd w:val="clear" w:color="auto" w:fill="auto"/>
          </w:tcPr>
          <w:p w14:paraId="373E5F8A" w14:textId="77777777" w:rsidR="00BD73CC" w:rsidRPr="00BD73CC" w:rsidRDefault="00BD73CC" w:rsidP="00BD73CC">
            <w:pPr>
              <w:pStyle w:val="acctfourfigures"/>
              <w:tabs>
                <w:tab w:val="decimal" w:pos="205"/>
                <w:tab w:val="decimal" w:pos="55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40AF8" w14:textId="313D16D5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270,740</w:t>
            </w:r>
          </w:p>
        </w:tc>
        <w:tc>
          <w:tcPr>
            <w:tcW w:w="180" w:type="dxa"/>
            <w:vAlign w:val="bottom"/>
          </w:tcPr>
          <w:p w14:paraId="3D85C421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FC1FF87" w14:textId="14FB3852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58120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6074BA34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91846C3" w14:textId="494D95D1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269,76</w:t>
            </w:r>
            <w:r w:rsidR="00A727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335F99EE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5A1194C" w14:textId="031D0ECB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270,718</w:t>
            </w:r>
          </w:p>
        </w:tc>
      </w:tr>
      <w:tr w:rsidR="00BD73CC" w:rsidRPr="00785F0F" w14:paraId="53998538" w14:textId="77777777" w:rsidTr="00726D5A">
        <w:trPr>
          <w:cantSplit/>
        </w:trPr>
        <w:tc>
          <w:tcPr>
            <w:tcW w:w="2880" w:type="dxa"/>
            <w:shd w:val="clear" w:color="auto" w:fill="auto"/>
          </w:tcPr>
          <w:p w14:paraId="0272437C" w14:textId="77777777" w:rsidR="00BD73CC" w:rsidRPr="00785F0F" w:rsidRDefault="00BD73CC" w:rsidP="00BD73CC">
            <w:pPr>
              <w:ind w:left="191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3A1D8" w14:textId="49869416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4,144</w:t>
            </w:r>
          </w:p>
        </w:tc>
        <w:tc>
          <w:tcPr>
            <w:tcW w:w="180" w:type="dxa"/>
            <w:shd w:val="clear" w:color="auto" w:fill="auto"/>
          </w:tcPr>
          <w:p w14:paraId="5EB4C558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3A4B2" w14:textId="0CCD3C45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296,410</w:t>
            </w:r>
          </w:p>
        </w:tc>
        <w:tc>
          <w:tcPr>
            <w:tcW w:w="178" w:type="dxa"/>
            <w:shd w:val="clear" w:color="auto" w:fill="auto"/>
          </w:tcPr>
          <w:p w14:paraId="1ED237CD" w14:textId="77777777" w:rsidR="00BD73CC" w:rsidRPr="00BD73CC" w:rsidRDefault="00BD73CC" w:rsidP="00BD73CC">
            <w:pPr>
              <w:pStyle w:val="acctfourfigures"/>
              <w:tabs>
                <w:tab w:val="decimal" w:pos="205"/>
                <w:tab w:val="decimal" w:pos="55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385F9" w14:textId="388DD13A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300,554</w:t>
            </w:r>
          </w:p>
        </w:tc>
        <w:tc>
          <w:tcPr>
            <w:tcW w:w="180" w:type="dxa"/>
            <w:vAlign w:val="bottom"/>
          </w:tcPr>
          <w:p w14:paraId="5F275468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E0768" w14:textId="6D1D300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2,54</w:t>
            </w:r>
            <w:r w:rsidR="000758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ACEE14C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5E327" w14:textId="6134E33F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296,18</w:t>
            </w:r>
            <w:r w:rsidR="003820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3007FEAC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1EC78" w14:textId="5F9CE12A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298,724</w:t>
            </w:r>
          </w:p>
        </w:tc>
      </w:tr>
      <w:tr w:rsidR="00BD73CC" w:rsidRPr="00785F0F" w14:paraId="5E367EE4" w14:textId="77777777" w:rsidTr="00726D5A">
        <w:trPr>
          <w:cantSplit/>
        </w:trPr>
        <w:tc>
          <w:tcPr>
            <w:tcW w:w="2880" w:type="dxa"/>
            <w:shd w:val="clear" w:color="auto" w:fill="auto"/>
          </w:tcPr>
          <w:p w14:paraId="06BF1A31" w14:textId="77777777" w:rsidR="00BD73CC" w:rsidRPr="00785F0F" w:rsidRDefault="00BD73CC" w:rsidP="00BD73CC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5C8990" w14:textId="4AEBE509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4,144</w:t>
            </w:r>
          </w:p>
        </w:tc>
        <w:tc>
          <w:tcPr>
            <w:tcW w:w="180" w:type="dxa"/>
            <w:shd w:val="clear" w:color="auto" w:fill="auto"/>
          </w:tcPr>
          <w:p w14:paraId="35164942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052AD7" w14:textId="0EB74E36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359,45</w:t>
            </w:r>
            <w:r w:rsidR="00C1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684946FB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left="-79"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34F2F5" w14:textId="1DC0B631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363,60</w:t>
            </w:r>
            <w:r w:rsidR="00C1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05990CC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714BC3F" w14:textId="0C190C24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2,54</w:t>
            </w:r>
            <w:r w:rsidR="000758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7186AA6E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6452D61" w14:textId="2B8930D8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359,3</w:t>
            </w:r>
            <w:r w:rsidR="007F3AC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80</w:t>
            </w:r>
          </w:p>
        </w:tc>
        <w:tc>
          <w:tcPr>
            <w:tcW w:w="180" w:type="dxa"/>
          </w:tcPr>
          <w:p w14:paraId="36EABFF9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6D39636" w14:textId="7215DFEA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361,923</w:t>
            </w:r>
          </w:p>
        </w:tc>
      </w:tr>
      <w:tr w:rsidR="00BD73CC" w:rsidRPr="00785F0F" w14:paraId="6F6EFDBE" w14:textId="77777777" w:rsidTr="00726D5A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CCFA637" w14:textId="3CC64C72" w:rsidR="00BD73CC" w:rsidRPr="00785F0F" w:rsidRDefault="00BD73CC" w:rsidP="00BD73CC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35285ABB" w14:textId="77777777" w:rsidR="00BD73CC" w:rsidRPr="00BD73CC" w:rsidRDefault="00BD73CC" w:rsidP="00BD73C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2D8E19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B150F0" w14:textId="77777777" w:rsidR="00BD73CC" w:rsidRPr="00BD73CC" w:rsidRDefault="00BD73CC" w:rsidP="00BD73CC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B7AEAB1" w14:textId="77777777" w:rsidR="00BD73CC" w:rsidRPr="00BD73CC" w:rsidRDefault="00BD73CC" w:rsidP="00BD73C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8A6A88" w14:textId="7777777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25C243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59A82E5" w14:textId="77777777" w:rsidR="00BD73CC" w:rsidRPr="00BD73CC" w:rsidRDefault="00BD73CC" w:rsidP="00BD73CC">
            <w:pPr>
              <w:pStyle w:val="acctfourfigures"/>
              <w:tabs>
                <w:tab w:val="decimal" w:pos="97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9C5D03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0A9236B" w14:textId="7777777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3C085DA" w14:textId="77777777" w:rsidR="00BD73CC" w:rsidRPr="00BD73CC" w:rsidRDefault="00BD73CC" w:rsidP="00BD73C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BDBEF0F" w14:textId="7777777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D73CC" w:rsidRPr="00785F0F" w14:paraId="052D8D91" w14:textId="77777777" w:rsidTr="00726D5A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009666D" w14:textId="3F4ECAFE" w:rsidR="00BD73CC" w:rsidRPr="00785F0F" w:rsidRDefault="00BD73CC" w:rsidP="00BD73CC">
            <w:pPr>
              <w:ind w:right="-79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3" w:type="dxa"/>
            <w:shd w:val="clear" w:color="auto" w:fill="auto"/>
          </w:tcPr>
          <w:p w14:paraId="53AB1593" w14:textId="77777777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678829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FDF6BFA" w14:textId="7777777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93E42EA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499F6D4" w14:textId="7777777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19F0B77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87B629" w14:textId="77777777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A642C3F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0022F33" w14:textId="7777777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ED987D9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3D853E" w14:textId="7777777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D73CC" w:rsidRPr="00785F0F" w14:paraId="2A2A83AA" w14:textId="77777777" w:rsidTr="00726D5A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3488A00E" w14:textId="4CCE4658" w:rsidR="00BD73CC" w:rsidRPr="00785F0F" w:rsidRDefault="00BD73CC" w:rsidP="00BD73CC">
            <w:pPr>
              <w:ind w:right="-79" w:firstLine="164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03" w:type="dxa"/>
            <w:shd w:val="clear" w:color="auto" w:fill="auto"/>
          </w:tcPr>
          <w:p w14:paraId="7870F999" w14:textId="77777777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1244B7C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87092EA" w14:textId="7777777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1C0DDB1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F05C277" w14:textId="7777777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B023009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F9BD2E" w14:textId="77777777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0DB8DD6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1DD3BF6" w14:textId="7777777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F521188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77349E" w14:textId="7777777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D73CC" w:rsidRPr="00785F0F" w14:paraId="6CC3E24F" w14:textId="77777777" w:rsidTr="00726D5A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3F9CB8AF" w14:textId="77777777" w:rsidR="00BD73CC" w:rsidRPr="00785F0F" w:rsidRDefault="00BD73CC" w:rsidP="00BD73CC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A65F693" w14:textId="55CB6525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B15FE9" w14:textId="77777777" w:rsidR="00BD73CC" w:rsidRPr="00BD73CC" w:rsidRDefault="00BD73CC" w:rsidP="00BD73CC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3B946E3" w14:textId="516ADEC1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31,30</w:t>
            </w:r>
            <w:r w:rsidR="00D47D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45E132C1" w14:textId="7777777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B64EA1B" w14:textId="48AE8C4D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31,30</w:t>
            </w:r>
            <w:r w:rsidR="00D47D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1975FF67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ED3D3FB" w14:textId="22F1CDBD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F781B8C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DC5C21F" w14:textId="316E9B76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31,308</w:t>
            </w:r>
          </w:p>
        </w:tc>
        <w:tc>
          <w:tcPr>
            <w:tcW w:w="180" w:type="dxa"/>
          </w:tcPr>
          <w:p w14:paraId="66B4E744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5190AE6" w14:textId="7B4EC280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31,308</w:t>
            </w:r>
          </w:p>
        </w:tc>
      </w:tr>
      <w:tr w:rsidR="00BD73CC" w:rsidRPr="00785F0F" w14:paraId="4E4B8AB1" w14:textId="77777777" w:rsidTr="00726D5A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31CDD8DA" w14:textId="77777777" w:rsidR="00BD73CC" w:rsidRPr="00785F0F" w:rsidRDefault="00BD73CC" w:rsidP="00BD73CC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104E941" w14:textId="76F419A6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753615" w14:textId="77777777" w:rsidR="00BD73CC" w:rsidRPr="00BD73CC" w:rsidRDefault="00BD73CC" w:rsidP="00BD73CC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FA8AACE" w14:textId="1788910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30,297</w:t>
            </w:r>
          </w:p>
        </w:tc>
        <w:tc>
          <w:tcPr>
            <w:tcW w:w="178" w:type="dxa"/>
            <w:shd w:val="clear" w:color="auto" w:fill="auto"/>
          </w:tcPr>
          <w:p w14:paraId="14AD7F53" w14:textId="7777777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5EFA4880" w14:textId="6D307C00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30,297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42BC3CED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A7A358D" w14:textId="7812109F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6539D0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67C75D" w14:textId="68149114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30,297</w:t>
            </w:r>
          </w:p>
        </w:tc>
        <w:tc>
          <w:tcPr>
            <w:tcW w:w="180" w:type="dxa"/>
          </w:tcPr>
          <w:p w14:paraId="0B581CB8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E5281D4" w14:textId="780EAD10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30,297</w:t>
            </w:r>
          </w:p>
        </w:tc>
      </w:tr>
      <w:tr w:rsidR="00BD73CC" w:rsidRPr="00785F0F" w14:paraId="57A4FF41" w14:textId="77777777" w:rsidTr="00726D5A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31478A0" w14:textId="77777777" w:rsidR="00BD73CC" w:rsidRPr="00785F0F" w:rsidRDefault="00BD73CC" w:rsidP="00BD73CC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4612E" w14:textId="0D88F403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F0C707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01C8C" w14:textId="06CC69AD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D47D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24323B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7AF37" w14:textId="02266A8F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D47D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1FF9AA26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012D20" w14:textId="06849B50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2CFCBD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8E8CFE1" w14:textId="2846F367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  <w:tc>
          <w:tcPr>
            <w:tcW w:w="180" w:type="dxa"/>
          </w:tcPr>
          <w:p w14:paraId="667BAFE5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217D722" w14:textId="44F477C1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</w:tr>
      <w:tr w:rsidR="00BD73CC" w:rsidRPr="00785F0F" w14:paraId="561E5C18" w14:textId="77777777" w:rsidTr="00726D5A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6FE13A86" w14:textId="77777777" w:rsidR="00BD73CC" w:rsidRPr="00785F0F" w:rsidRDefault="00BD73CC" w:rsidP="00BD73CC">
            <w:pPr>
              <w:ind w:left="191" w:hanging="180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8F25AF" w14:textId="5A05D08F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A57FEB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292FF1" w14:textId="71A30FEF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61,874</w:t>
            </w:r>
          </w:p>
        </w:tc>
        <w:tc>
          <w:tcPr>
            <w:tcW w:w="178" w:type="dxa"/>
            <w:shd w:val="clear" w:color="auto" w:fill="auto"/>
          </w:tcPr>
          <w:p w14:paraId="7320F4A8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56D581" w14:textId="17A74873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61,874</w:t>
            </w:r>
          </w:p>
        </w:tc>
        <w:tc>
          <w:tcPr>
            <w:tcW w:w="180" w:type="dxa"/>
            <w:vAlign w:val="bottom"/>
          </w:tcPr>
          <w:p w14:paraId="68499518" w14:textId="77777777" w:rsidR="00BD73CC" w:rsidRPr="00BD73CC" w:rsidRDefault="00BD73CC" w:rsidP="00BD73C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9E9B4C0" w14:textId="07932ABD" w:rsidR="00BD73CC" w:rsidRPr="00BD73CC" w:rsidRDefault="00BD73CC" w:rsidP="00BD73C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C80D54" w14:textId="77777777" w:rsidR="00BD73CC" w:rsidRPr="00BD73CC" w:rsidRDefault="00BD73CC" w:rsidP="00BD73C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6B438B8" w14:textId="33DB48A9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61,925</w:t>
            </w:r>
          </w:p>
        </w:tc>
        <w:tc>
          <w:tcPr>
            <w:tcW w:w="180" w:type="dxa"/>
          </w:tcPr>
          <w:p w14:paraId="6AF09F37" w14:textId="77777777" w:rsidR="00BD73CC" w:rsidRPr="00BD73CC" w:rsidRDefault="00BD73CC" w:rsidP="00BD73C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C18FFE9" w14:textId="7E7F577A" w:rsidR="00BD73CC" w:rsidRPr="00BD73CC" w:rsidRDefault="00BD73CC" w:rsidP="00BD73C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73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61,925</w:t>
            </w:r>
          </w:p>
        </w:tc>
      </w:tr>
    </w:tbl>
    <w:p w14:paraId="48483B88" w14:textId="6B851BAF" w:rsidR="00BF49D6" w:rsidRDefault="00BF49D6"/>
    <w:tbl>
      <w:tblPr>
        <w:tblW w:w="8723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03"/>
        <w:gridCol w:w="180"/>
        <w:gridCol w:w="837"/>
        <w:gridCol w:w="178"/>
        <w:gridCol w:w="875"/>
        <w:gridCol w:w="180"/>
        <w:gridCol w:w="810"/>
        <w:gridCol w:w="180"/>
        <w:gridCol w:w="810"/>
        <w:gridCol w:w="180"/>
        <w:gridCol w:w="810"/>
      </w:tblGrid>
      <w:tr w:rsidR="00BF49D6" w:rsidRPr="00785F0F" w14:paraId="43CCE0B1" w14:textId="77777777" w:rsidTr="00A447A8">
        <w:trPr>
          <w:cantSplit/>
          <w:tblHeader/>
        </w:trPr>
        <w:tc>
          <w:tcPr>
            <w:tcW w:w="2880" w:type="dxa"/>
            <w:shd w:val="clear" w:color="auto" w:fill="auto"/>
          </w:tcPr>
          <w:p w14:paraId="20D0065A" w14:textId="77777777" w:rsidR="00BF49D6" w:rsidRPr="00785F0F" w:rsidRDefault="00BF49D6" w:rsidP="00A447A8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14:paraId="67906F41" w14:textId="77777777" w:rsidR="00BF49D6" w:rsidRPr="00785F0F" w:rsidRDefault="00BF49D6" w:rsidP="00A447A8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B08F22C" w14:textId="77777777" w:rsidR="00BF49D6" w:rsidRPr="00785F0F" w:rsidRDefault="00BF49D6" w:rsidP="00A447A8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14:paraId="113F487F" w14:textId="77777777" w:rsidR="00BF49D6" w:rsidRPr="00785F0F" w:rsidRDefault="00BF49D6" w:rsidP="00A447A8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BF49D6" w:rsidRPr="00785F0F" w14:paraId="2356A7E0" w14:textId="77777777" w:rsidTr="00A447A8">
        <w:trPr>
          <w:cantSplit/>
          <w:tblHeader/>
        </w:trPr>
        <w:tc>
          <w:tcPr>
            <w:tcW w:w="2880" w:type="dxa"/>
            <w:shd w:val="clear" w:color="auto" w:fill="auto"/>
          </w:tcPr>
          <w:p w14:paraId="25D4B4C1" w14:textId="77777777" w:rsidR="00BF49D6" w:rsidRPr="00785F0F" w:rsidRDefault="00BF49D6" w:rsidP="00A447A8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14:paraId="6C270A68" w14:textId="77777777" w:rsidR="00BF49D6" w:rsidRPr="00785F0F" w:rsidRDefault="00BF49D6" w:rsidP="00A447A8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30C71DC3" w14:textId="77777777" w:rsidR="00BF49D6" w:rsidRPr="00785F0F" w:rsidRDefault="00BF49D6" w:rsidP="00A447A8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14:paraId="61CD7D8E" w14:textId="77777777" w:rsidR="00BF49D6" w:rsidRPr="00785F0F" w:rsidRDefault="00BF49D6" w:rsidP="00A447A8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F49D6" w:rsidRPr="00785F0F" w14:paraId="20F556A1" w14:textId="77777777" w:rsidTr="00A447A8">
        <w:trPr>
          <w:cantSplit/>
          <w:tblHeader/>
        </w:trPr>
        <w:tc>
          <w:tcPr>
            <w:tcW w:w="2880" w:type="dxa"/>
            <w:shd w:val="clear" w:color="auto" w:fill="auto"/>
          </w:tcPr>
          <w:p w14:paraId="4E72F672" w14:textId="77777777" w:rsidR="00BF49D6" w:rsidRPr="00785F0F" w:rsidRDefault="00BF49D6" w:rsidP="00A447A8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2B65447D" w14:textId="77777777" w:rsidR="00BF49D6" w:rsidRPr="00785F0F" w:rsidRDefault="00BF49D6" w:rsidP="00A447A8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14:paraId="6701376A" w14:textId="77777777" w:rsidR="00BF49D6" w:rsidRPr="00785F0F" w:rsidRDefault="00BF49D6" w:rsidP="00A447A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34B7CCB4" w14:textId="77777777" w:rsidR="00BF49D6" w:rsidRPr="00785F0F" w:rsidRDefault="00BF49D6" w:rsidP="00A447A8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78" w:type="dxa"/>
            <w:shd w:val="clear" w:color="auto" w:fill="auto"/>
          </w:tcPr>
          <w:p w14:paraId="0A34DE26" w14:textId="77777777" w:rsidR="00BF49D6" w:rsidRPr="00785F0F" w:rsidRDefault="00BF49D6" w:rsidP="00A447A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293B1998" w14:textId="77777777" w:rsidR="00BF49D6" w:rsidRPr="00785F0F" w:rsidRDefault="00BF49D6" w:rsidP="00A447A8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5B51A220" w14:textId="77777777" w:rsidR="00BF49D6" w:rsidRPr="00785F0F" w:rsidRDefault="00BF49D6" w:rsidP="00A447A8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C59185" w14:textId="77777777" w:rsidR="00BF49D6" w:rsidRPr="00785F0F" w:rsidRDefault="00BF49D6" w:rsidP="00A447A8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</w:tcPr>
          <w:p w14:paraId="676C8ABC" w14:textId="77777777" w:rsidR="00BF49D6" w:rsidRPr="00785F0F" w:rsidRDefault="00BF49D6" w:rsidP="00A447A8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A132BF5" w14:textId="77777777" w:rsidR="00BF49D6" w:rsidRPr="00785F0F" w:rsidRDefault="00BF49D6" w:rsidP="00A447A8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180" w:type="dxa"/>
          </w:tcPr>
          <w:p w14:paraId="5C8A31CA" w14:textId="77777777" w:rsidR="00BF49D6" w:rsidRPr="00785F0F" w:rsidRDefault="00BF49D6" w:rsidP="00A447A8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CA4FFC7" w14:textId="77777777" w:rsidR="00BF49D6" w:rsidRPr="00785F0F" w:rsidRDefault="00BF49D6" w:rsidP="00A447A8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F49D6" w:rsidRPr="00AF3EDE" w14:paraId="10EBFAE3" w14:textId="77777777" w:rsidTr="00A447A8">
        <w:trPr>
          <w:cantSplit/>
        </w:trPr>
        <w:tc>
          <w:tcPr>
            <w:tcW w:w="2880" w:type="dxa"/>
            <w:shd w:val="clear" w:color="auto" w:fill="auto"/>
          </w:tcPr>
          <w:p w14:paraId="02CE0241" w14:textId="08199AC6" w:rsidR="00BF49D6" w:rsidRDefault="00BF49D6" w:rsidP="00A447A8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3" w:type="dxa"/>
            <w:gridSpan w:val="11"/>
            <w:shd w:val="clear" w:color="auto" w:fill="auto"/>
          </w:tcPr>
          <w:p w14:paraId="34392FD0" w14:textId="77777777" w:rsidR="00BF49D6" w:rsidRPr="00AF3EDE" w:rsidRDefault="00BF49D6" w:rsidP="00A447A8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677604" w:rsidRPr="00785F0F" w14:paraId="521D83B5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2C79A290" w14:textId="6ED0D8A5" w:rsidR="00677604" w:rsidRPr="00785F0F" w:rsidRDefault="00864AE7" w:rsidP="00677604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2561</w:t>
            </w:r>
          </w:p>
        </w:tc>
        <w:tc>
          <w:tcPr>
            <w:tcW w:w="803" w:type="dxa"/>
            <w:shd w:val="clear" w:color="auto" w:fill="auto"/>
          </w:tcPr>
          <w:p w14:paraId="515E2742" w14:textId="77777777" w:rsidR="00677604" w:rsidRPr="00785F0F" w:rsidRDefault="00677604" w:rsidP="006776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414EA9E" w14:textId="77777777" w:rsidR="00677604" w:rsidRPr="00785F0F" w:rsidRDefault="00677604" w:rsidP="0067760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5179687E" w14:textId="77777777" w:rsidR="00677604" w:rsidRPr="00785F0F" w:rsidRDefault="00677604" w:rsidP="0067760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9AA9359" w14:textId="77777777" w:rsidR="00677604" w:rsidRPr="00785F0F" w:rsidRDefault="00677604" w:rsidP="0067760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5FE3948C" w14:textId="77777777" w:rsidR="00677604" w:rsidRPr="00785F0F" w:rsidRDefault="00677604" w:rsidP="00677604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C6A92F" w14:textId="77777777" w:rsidR="00677604" w:rsidRPr="00785F0F" w:rsidRDefault="00677604" w:rsidP="00677604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8554040" w14:textId="77777777" w:rsidR="00677604" w:rsidRPr="00785F0F" w:rsidRDefault="00677604" w:rsidP="006776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8E985D" w14:textId="77777777" w:rsidR="00677604" w:rsidRPr="00785F0F" w:rsidRDefault="00677604" w:rsidP="0067760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E77FBB5" w14:textId="77777777" w:rsidR="00677604" w:rsidRPr="00785F0F" w:rsidRDefault="00677604" w:rsidP="0067760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001303" w14:textId="77777777" w:rsidR="00677604" w:rsidRPr="00785F0F" w:rsidRDefault="00677604" w:rsidP="0067760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E64623" w14:textId="77777777" w:rsidR="00677604" w:rsidRPr="00AF3EDE" w:rsidRDefault="00677604" w:rsidP="00677604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77604" w:rsidRPr="00785F0F" w14:paraId="34529816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51528C2C" w14:textId="77777777" w:rsidR="00677604" w:rsidRPr="00785F0F" w:rsidRDefault="00677604" w:rsidP="00677604">
            <w:pPr>
              <w:tabs>
                <w:tab w:val="decimal" w:pos="11"/>
              </w:tabs>
              <w:ind w:left="180" w:right="-79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3" w:type="dxa"/>
            <w:shd w:val="clear" w:color="auto" w:fill="auto"/>
          </w:tcPr>
          <w:p w14:paraId="66D85085" w14:textId="77777777" w:rsidR="00677604" w:rsidRPr="00785F0F" w:rsidRDefault="00677604" w:rsidP="006776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95E4AC" w14:textId="77777777" w:rsidR="00677604" w:rsidRPr="00785F0F" w:rsidRDefault="00677604" w:rsidP="0067760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7872529A" w14:textId="77777777" w:rsidR="00677604" w:rsidRPr="00785F0F" w:rsidRDefault="00677604" w:rsidP="0067760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4D7E005" w14:textId="77777777" w:rsidR="00677604" w:rsidRPr="00785F0F" w:rsidRDefault="00677604" w:rsidP="0067760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78BA063E" w14:textId="77777777" w:rsidR="00677604" w:rsidRPr="00785F0F" w:rsidRDefault="00677604" w:rsidP="00677604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8E5DFB" w14:textId="77777777" w:rsidR="00677604" w:rsidRPr="00785F0F" w:rsidRDefault="00677604" w:rsidP="00677604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B8178F" w14:textId="77777777" w:rsidR="00677604" w:rsidRPr="00785F0F" w:rsidRDefault="00677604" w:rsidP="006776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6CBDB0" w14:textId="77777777" w:rsidR="00677604" w:rsidRPr="00785F0F" w:rsidRDefault="00677604" w:rsidP="0067760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B5E2A1" w14:textId="77777777" w:rsidR="00677604" w:rsidRPr="00785F0F" w:rsidRDefault="00677604" w:rsidP="0067760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C3FE3A" w14:textId="77777777" w:rsidR="00677604" w:rsidRPr="00785F0F" w:rsidRDefault="00677604" w:rsidP="0067760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FCB256" w14:textId="77777777" w:rsidR="00677604" w:rsidRPr="00785F0F" w:rsidRDefault="00677604" w:rsidP="00677604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7604" w:rsidRPr="00785F0F" w14:paraId="39B0DAFB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FA14DCC" w14:textId="77777777" w:rsidR="00677604" w:rsidRPr="00785F0F" w:rsidRDefault="00677604" w:rsidP="00677604">
            <w:pPr>
              <w:ind w:right="-79" w:firstLine="191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A3261BA" w14:textId="77777777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BF584" w14:textId="77777777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6666D5E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27E93A1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CF25138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722A0FE" w14:textId="77777777" w:rsidR="00677604" w:rsidRPr="00785F0F" w:rsidRDefault="00677604" w:rsidP="00677604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6870D56" w14:textId="77777777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1766A5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AC9AFF2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66F8EE2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0C9683E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94A3F" w:rsidRPr="00785F0F" w14:paraId="1F6002EB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0CD9B76" w14:textId="77777777" w:rsidR="00C94A3F" w:rsidRPr="00785F0F" w:rsidRDefault="00C94A3F" w:rsidP="00C94A3F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AD1D442" w14:textId="57561EEA" w:rsidR="00C94A3F" w:rsidRPr="00785F0F" w:rsidRDefault="00C94A3F" w:rsidP="00C94A3F">
            <w:pPr>
              <w:pStyle w:val="acctfourfigures"/>
              <w:tabs>
                <w:tab w:val="decimal" w:pos="470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C8D260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93B8404" w14:textId="5E00E619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25,364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4470CF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BA8897E" w14:textId="79EAF629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25,364</w:t>
            </w:r>
          </w:p>
        </w:tc>
        <w:tc>
          <w:tcPr>
            <w:tcW w:w="180" w:type="dxa"/>
            <w:vAlign w:val="bottom"/>
          </w:tcPr>
          <w:p w14:paraId="3BAF8DE0" w14:textId="77777777" w:rsidR="00C94A3F" w:rsidRPr="00785F0F" w:rsidRDefault="00C94A3F" w:rsidP="00C94A3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8E2A1D1" w14:textId="0373E9A5" w:rsidR="00C94A3F" w:rsidRPr="00785F0F" w:rsidRDefault="00C94A3F" w:rsidP="005F20C1">
            <w:pPr>
              <w:pStyle w:val="acctfourfigures"/>
              <w:tabs>
                <w:tab w:val="decimal" w:pos="45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66A7CB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23FDA8E" w14:textId="240A5A24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25,242</w:t>
            </w:r>
          </w:p>
        </w:tc>
        <w:tc>
          <w:tcPr>
            <w:tcW w:w="180" w:type="dxa"/>
            <w:vAlign w:val="bottom"/>
          </w:tcPr>
          <w:p w14:paraId="26B06230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B394CB" w14:textId="3C2CDDD4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25,242</w:t>
            </w:r>
          </w:p>
        </w:tc>
      </w:tr>
      <w:tr w:rsidR="00C94A3F" w:rsidRPr="00785F0F" w14:paraId="2428B968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15CBCAD" w14:textId="77777777" w:rsidR="00C94A3F" w:rsidRPr="00785F0F" w:rsidRDefault="00C94A3F" w:rsidP="00C94A3F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DBF0161" w14:textId="6ECCC973" w:rsidR="00C94A3F" w:rsidRPr="00785F0F" w:rsidRDefault="00C94A3F" w:rsidP="00C94A3F">
            <w:pPr>
              <w:pStyle w:val="acctfourfigures"/>
              <w:tabs>
                <w:tab w:val="decimal" w:pos="470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A4B97C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16C9C52" w14:textId="7B89E706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15,590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B5BA32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CB50A25" w14:textId="23887788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15,590</w:t>
            </w:r>
          </w:p>
        </w:tc>
        <w:tc>
          <w:tcPr>
            <w:tcW w:w="180" w:type="dxa"/>
            <w:vAlign w:val="bottom"/>
          </w:tcPr>
          <w:p w14:paraId="4853228E" w14:textId="77777777" w:rsidR="00C94A3F" w:rsidRPr="00785F0F" w:rsidRDefault="00C94A3F" w:rsidP="00C94A3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86177D4" w14:textId="4FA6D1B4" w:rsidR="00C94A3F" w:rsidRPr="00785F0F" w:rsidRDefault="00C94A3F" w:rsidP="005F20C1">
            <w:pPr>
              <w:pStyle w:val="acctfourfigures"/>
              <w:tabs>
                <w:tab w:val="decimal" w:pos="45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3EDC7B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C9D13B5" w14:textId="020CB5C9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15,035</w:t>
            </w:r>
          </w:p>
        </w:tc>
        <w:tc>
          <w:tcPr>
            <w:tcW w:w="180" w:type="dxa"/>
            <w:vAlign w:val="bottom"/>
          </w:tcPr>
          <w:p w14:paraId="5109C2FF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8A8BF9" w14:textId="5AAC60E2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15,035</w:t>
            </w:r>
          </w:p>
        </w:tc>
      </w:tr>
      <w:tr w:rsidR="00C94A3F" w:rsidRPr="00785F0F" w14:paraId="3DE0F5EC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95D9EA0" w14:textId="77777777" w:rsidR="00C94A3F" w:rsidRPr="00785F0F" w:rsidRDefault="00C94A3F" w:rsidP="00C94A3F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B43C8" w14:textId="13420702" w:rsidR="00C94A3F" w:rsidRPr="00785F0F" w:rsidRDefault="00C94A3F" w:rsidP="00C94A3F">
            <w:pPr>
              <w:pStyle w:val="acctfourfigures"/>
              <w:tabs>
                <w:tab w:val="decimal" w:pos="470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841977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19A7D" w14:textId="28A9232F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205FFC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F37B1" w14:textId="499E02F4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101</w:t>
            </w:r>
          </w:p>
        </w:tc>
        <w:tc>
          <w:tcPr>
            <w:tcW w:w="180" w:type="dxa"/>
            <w:vAlign w:val="bottom"/>
          </w:tcPr>
          <w:p w14:paraId="2FD83F91" w14:textId="77777777" w:rsidR="00C94A3F" w:rsidRPr="00785F0F" w:rsidRDefault="00C94A3F" w:rsidP="00C94A3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60B7558" w14:textId="43DF99CA" w:rsidR="00C94A3F" w:rsidRPr="00785F0F" w:rsidRDefault="00C94A3F" w:rsidP="005F20C1">
            <w:pPr>
              <w:pStyle w:val="acctfourfigures"/>
              <w:tabs>
                <w:tab w:val="decimal" w:pos="45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A17860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D93D8AF" w14:textId="62FDE17C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629</w:t>
            </w:r>
          </w:p>
        </w:tc>
        <w:tc>
          <w:tcPr>
            <w:tcW w:w="180" w:type="dxa"/>
            <w:vAlign w:val="bottom"/>
          </w:tcPr>
          <w:p w14:paraId="0BEC9B4D" w14:textId="77777777" w:rsidR="00C94A3F" w:rsidRPr="00785F0F" w:rsidRDefault="00C94A3F" w:rsidP="00C94A3F">
            <w:pPr>
              <w:pStyle w:val="acctfourfigures"/>
              <w:tabs>
                <w:tab w:val="decimal" w:pos="205"/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F0E97C4" w14:textId="2A34D48C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629</w:t>
            </w:r>
          </w:p>
        </w:tc>
      </w:tr>
      <w:tr w:rsidR="00C94A3F" w:rsidRPr="00785F0F" w14:paraId="4BC431F6" w14:textId="77777777" w:rsidTr="00E63D23">
        <w:trPr>
          <w:cantSplit/>
          <w:trHeight w:val="193"/>
        </w:trPr>
        <w:tc>
          <w:tcPr>
            <w:tcW w:w="2880" w:type="dxa"/>
            <w:shd w:val="clear" w:color="auto" w:fill="auto"/>
            <w:vAlign w:val="bottom"/>
          </w:tcPr>
          <w:p w14:paraId="7A472FA7" w14:textId="77777777" w:rsidR="00C94A3F" w:rsidRPr="00785F0F" w:rsidRDefault="00C94A3F" w:rsidP="00C94A3F">
            <w:pPr>
              <w:ind w:left="191" w:hanging="18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C2077" w14:textId="4B6F6221" w:rsidR="00C94A3F" w:rsidRPr="00785F0F" w:rsidRDefault="00C94A3F" w:rsidP="00C94A3F">
            <w:pPr>
              <w:pStyle w:val="acctfourfigures"/>
              <w:tabs>
                <w:tab w:val="decimal" w:pos="47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764661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6C636" w14:textId="2B732695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41,055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9EF0B1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47F6F" w14:textId="272D0CA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41,055</w:t>
            </w:r>
          </w:p>
        </w:tc>
        <w:tc>
          <w:tcPr>
            <w:tcW w:w="180" w:type="dxa"/>
            <w:vAlign w:val="bottom"/>
          </w:tcPr>
          <w:p w14:paraId="53198397" w14:textId="77777777" w:rsidR="00C94A3F" w:rsidRPr="00785F0F" w:rsidRDefault="00C94A3F" w:rsidP="00C94A3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A0F87" w14:textId="0A60D253" w:rsidR="00C94A3F" w:rsidRPr="00785F0F" w:rsidRDefault="00C94A3F" w:rsidP="005F20C1">
            <w:pPr>
              <w:pStyle w:val="acctfourfigures"/>
              <w:tabs>
                <w:tab w:val="decimal" w:pos="4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925A8E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8A903" w14:textId="7BB5E01C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40,906</w:t>
            </w:r>
          </w:p>
        </w:tc>
        <w:tc>
          <w:tcPr>
            <w:tcW w:w="180" w:type="dxa"/>
            <w:vAlign w:val="bottom"/>
          </w:tcPr>
          <w:p w14:paraId="1268D779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E857" w14:textId="027266FA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40,906</w:t>
            </w:r>
          </w:p>
        </w:tc>
      </w:tr>
      <w:tr w:rsidR="00C94A3F" w:rsidRPr="00785F0F" w14:paraId="4EB1F782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0BD9AD6" w14:textId="77777777" w:rsidR="00C94A3F" w:rsidRPr="00785F0F" w:rsidRDefault="00C94A3F" w:rsidP="00C94A3F">
            <w:pPr>
              <w:ind w:left="191" w:hanging="191"/>
              <w:rPr>
                <w:sz w:val="24"/>
                <w:szCs w:val="24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9CFDF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D86677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FD5E0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1CA268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F33D2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C3BB92" w14:textId="77777777" w:rsidR="00C94A3F" w:rsidRPr="00785F0F" w:rsidRDefault="00C94A3F" w:rsidP="00C94A3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AFF9BAE" w14:textId="77777777" w:rsidR="00C94A3F" w:rsidRPr="00785F0F" w:rsidRDefault="00C94A3F" w:rsidP="005F20C1">
            <w:pPr>
              <w:pStyle w:val="acctfourfigures"/>
              <w:tabs>
                <w:tab w:val="decimal" w:pos="45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0436EB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BBBA94A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5A6681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C1B4EFC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94A3F" w:rsidRPr="00785F0F" w14:paraId="09C3B0E2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C710787" w14:textId="77777777" w:rsidR="00C94A3F" w:rsidRPr="00785F0F" w:rsidRDefault="00C94A3F" w:rsidP="00C94A3F">
            <w:pPr>
              <w:ind w:left="191" w:hanging="18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73A7C97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CA8FAF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AF71CD1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5195B84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8D88569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82D84C" w14:textId="77777777" w:rsidR="00C94A3F" w:rsidRPr="00785F0F" w:rsidRDefault="00C94A3F" w:rsidP="00C94A3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B0BC91" w14:textId="77777777" w:rsidR="00C94A3F" w:rsidRPr="00785F0F" w:rsidRDefault="00C94A3F" w:rsidP="005F20C1">
            <w:pPr>
              <w:pStyle w:val="acctfourfigures"/>
              <w:tabs>
                <w:tab w:val="decimal" w:pos="45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3EE22B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7736C8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7D621D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29B9A5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F20C1" w:rsidRPr="00785F0F" w14:paraId="61D957F5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33657B96" w14:textId="77777777" w:rsidR="005F20C1" w:rsidRPr="00785F0F" w:rsidRDefault="005F20C1" w:rsidP="005F20C1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742E6C8" w14:textId="67DEC21A" w:rsidR="005F20C1" w:rsidRPr="00785F0F" w:rsidRDefault="005F20C1" w:rsidP="005F20C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1,968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C76D3" w14:textId="77777777" w:rsidR="005F20C1" w:rsidRPr="00785F0F" w:rsidRDefault="005F20C1" w:rsidP="005F20C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9875345" w14:textId="32BABCBD" w:rsidR="005F20C1" w:rsidRPr="00785F0F" w:rsidRDefault="005F20C1" w:rsidP="005F20C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11,447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925702" w14:textId="77777777" w:rsidR="005F20C1" w:rsidRPr="00785F0F" w:rsidRDefault="005F20C1" w:rsidP="005F20C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420B282" w14:textId="07C4FDAE" w:rsidR="005F20C1" w:rsidRPr="00785F0F" w:rsidRDefault="005F20C1" w:rsidP="005F20C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13,415</w:t>
            </w:r>
          </w:p>
        </w:tc>
        <w:tc>
          <w:tcPr>
            <w:tcW w:w="180" w:type="dxa"/>
            <w:vAlign w:val="bottom"/>
          </w:tcPr>
          <w:p w14:paraId="756CE357" w14:textId="77777777" w:rsidR="005F20C1" w:rsidRPr="00785F0F" w:rsidRDefault="005F20C1" w:rsidP="005F20C1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5A70B2" w14:textId="701F2623" w:rsidR="005F20C1" w:rsidRPr="00785F0F" w:rsidRDefault="005F20C1" w:rsidP="005F20C1">
            <w:pPr>
              <w:pStyle w:val="acctfourfigures"/>
              <w:tabs>
                <w:tab w:val="decimal" w:pos="45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A252AD" w14:textId="77777777" w:rsidR="005F20C1" w:rsidRPr="00785F0F" w:rsidRDefault="005F20C1" w:rsidP="005F20C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B4A93FD" w14:textId="534CB8A3" w:rsidR="005F20C1" w:rsidRPr="00785F0F" w:rsidRDefault="005F20C1" w:rsidP="005F20C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11,411</w:t>
            </w:r>
          </w:p>
        </w:tc>
        <w:tc>
          <w:tcPr>
            <w:tcW w:w="180" w:type="dxa"/>
            <w:vAlign w:val="bottom"/>
          </w:tcPr>
          <w:p w14:paraId="471BFBEB" w14:textId="77777777" w:rsidR="005F20C1" w:rsidRPr="00785F0F" w:rsidRDefault="005F20C1" w:rsidP="005F20C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79C4A41" w14:textId="535AAC34" w:rsidR="005F20C1" w:rsidRPr="00785F0F" w:rsidRDefault="005F20C1" w:rsidP="005F20C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11,411</w:t>
            </w:r>
          </w:p>
        </w:tc>
      </w:tr>
      <w:tr w:rsidR="00C94A3F" w:rsidRPr="00785F0F" w14:paraId="606E8E8F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6A10429E" w14:textId="77777777" w:rsidR="00C94A3F" w:rsidRPr="00785F0F" w:rsidRDefault="00C94A3F" w:rsidP="00C94A3F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8A7D4" w14:textId="3D32894F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20,389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AB303A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61476" w14:textId="2D5A1FD8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412,274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2BC237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69F89" w14:textId="752826A1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432,663</w:t>
            </w:r>
          </w:p>
        </w:tc>
        <w:tc>
          <w:tcPr>
            <w:tcW w:w="180" w:type="dxa"/>
            <w:vAlign w:val="bottom"/>
          </w:tcPr>
          <w:p w14:paraId="3AE2FF4B" w14:textId="77777777" w:rsidR="00C94A3F" w:rsidRPr="00785F0F" w:rsidRDefault="00C94A3F" w:rsidP="00C94A3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68C6C0" w14:textId="7309644A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6,785</w:t>
            </w:r>
          </w:p>
        </w:tc>
        <w:tc>
          <w:tcPr>
            <w:tcW w:w="180" w:type="dxa"/>
            <w:vAlign w:val="bottom"/>
          </w:tcPr>
          <w:p w14:paraId="1B9D79CF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56CDAC" w14:textId="6165B438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242,013</w:t>
            </w:r>
          </w:p>
        </w:tc>
        <w:tc>
          <w:tcPr>
            <w:tcW w:w="180" w:type="dxa"/>
            <w:vAlign w:val="bottom"/>
          </w:tcPr>
          <w:p w14:paraId="341D004C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7A14205" w14:textId="784FA21B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248,798</w:t>
            </w:r>
          </w:p>
        </w:tc>
      </w:tr>
      <w:tr w:rsidR="00C94A3F" w:rsidRPr="00785F0F" w14:paraId="37579E13" w14:textId="77777777" w:rsidTr="00E63D23">
        <w:trPr>
          <w:cantSplit/>
          <w:trHeight w:val="280"/>
        </w:trPr>
        <w:tc>
          <w:tcPr>
            <w:tcW w:w="2880" w:type="dxa"/>
            <w:shd w:val="clear" w:color="auto" w:fill="auto"/>
          </w:tcPr>
          <w:p w14:paraId="0C5FEE80" w14:textId="77777777" w:rsidR="00C94A3F" w:rsidRPr="00785F0F" w:rsidRDefault="00C94A3F" w:rsidP="00C94A3F">
            <w:pPr>
              <w:ind w:left="191" w:hanging="45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D6337" w14:textId="18B0A10C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22,357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E41018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A3DC4" w14:textId="0065FD71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423,721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3041E6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CE926" w14:textId="3A20E7F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446,078</w:t>
            </w:r>
          </w:p>
        </w:tc>
        <w:tc>
          <w:tcPr>
            <w:tcW w:w="180" w:type="dxa"/>
            <w:vAlign w:val="bottom"/>
          </w:tcPr>
          <w:p w14:paraId="2E69336B" w14:textId="77777777" w:rsidR="00C94A3F" w:rsidRPr="00785F0F" w:rsidRDefault="00C94A3F" w:rsidP="00C94A3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656D5" w14:textId="2BDB6A4A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6,785</w:t>
            </w:r>
          </w:p>
        </w:tc>
        <w:tc>
          <w:tcPr>
            <w:tcW w:w="180" w:type="dxa"/>
            <w:vAlign w:val="bottom"/>
          </w:tcPr>
          <w:p w14:paraId="639DDD61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2AE53" w14:textId="7F400033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253,424</w:t>
            </w:r>
          </w:p>
        </w:tc>
        <w:tc>
          <w:tcPr>
            <w:tcW w:w="180" w:type="dxa"/>
            <w:vAlign w:val="bottom"/>
          </w:tcPr>
          <w:p w14:paraId="2B26890F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4D54D" w14:textId="2B1B0D70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260,209</w:t>
            </w:r>
          </w:p>
        </w:tc>
      </w:tr>
      <w:tr w:rsidR="00C94A3F" w:rsidRPr="00785F0F" w14:paraId="27E50D34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5A1F3006" w14:textId="77777777" w:rsidR="00C94A3F" w:rsidRPr="00785F0F" w:rsidRDefault="00C94A3F" w:rsidP="00C94A3F">
            <w:pPr>
              <w:tabs>
                <w:tab w:val="decimal" w:pos="11"/>
              </w:tabs>
              <w:ind w:left="180" w:right="-79" w:hanging="180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82338A" w14:textId="5D544C65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22,357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001B6A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2862BD" w14:textId="57DC1314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464,776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60AD19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DD7A03" w14:textId="6F951E0D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487,133</w:t>
            </w:r>
          </w:p>
        </w:tc>
        <w:tc>
          <w:tcPr>
            <w:tcW w:w="180" w:type="dxa"/>
            <w:vAlign w:val="bottom"/>
          </w:tcPr>
          <w:p w14:paraId="2C9EAE71" w14:textId="77777777" w:rsidR="00C94A3F" w:rsidRPr="00785F0F" w:rsidRDefault="00C94A3F" w:rsidP="00C94A3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E96E75C" w14:textId="3C1B3566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6,785</w:t>
            </w:r>
          </w:p>
        </w:tc>
        <w:tc>
          <w:tcPr>
            <w:tcW w:w="180" w:type="dxa"/>
            <w:vAlign w:val="bottom"/>
          </w:tcPr>
          <w:p w14:paraId="5E36AB1B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24F2038" w14:textId="75D12443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294,330</w:t>
            </w:r>
          </w:p>
        </w:tc>
        <w:tc>
          <w:tcPr>
            <w:tcW w:w="180" w:type="dxa"/>
            <w:vAlign w:val="bottom"/>
          </w:tcPr>
          <w:p w14:paraId="6093F662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75FF920" w14:textId="231048E2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301,115</w:t>
            </w:r>
          </w:p>
        </w:tc>
      </w:tr>
      <w:tr w:rsidR="00C94A3F" w:rsidRPr="00785F0F" w14:paraId="2B6959E5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9384FCC" w14:textId="77777777" w:rsidR="00C94A3F" w:rsidRPr="00785F0F" w:rsidRDefault="00C94A3F" w:rsidP="00C94A3F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</w:p>
          <w:p w14:paraId="2059F8AA" w14:textId="77777777" w:rsidR="00C94A3F" w:rsidRPr="00785F0F" w:rsidRDefault="00C94A3F" w:rsidP="00C94A3F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A54409" w14:textId="77777777" w:rsidR="00C94A3F" w:rsidRPr="00785F0F" w:rsidRDefault="00C94A3F" w:rsidP="00C94A3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2FE289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1296BC" w14:textId="77777777" w:rsidR="00C94A3F" w:rsidRPr="00785F0F" w:rsidRDefault="00C94A3F" w:rsidP="00C94A3F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12D729B" w14:textId="77777777" w:rsidR="00C94A3F" w:rsidRPr="00785F0F" w:rsidRDefault="00C94A3F" w:rsidP="00C94A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9262A6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DF58F1" w14:textId="77777777" w:rsidR="00C94A3F" w:rsidRPr="00785F0F" w:rsidRDefault="00C94A3F" w:rsidP="00C94A3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463D8D6" w14:textId="77777777" w:rsidR="00C94A3F" w:rsidRPr="00785F0F" w:rsidRDefault="00C94A3F" w:rsidP="00C94A3F">
            <w:pPr>
              <w:pStyle w:val="acctfourfigures"/>
              <w:tabs>
                <w:tab w:val="decimal" w:pos="97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8267ED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6D9D54C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DD8BB84" w14:textId="77777777" w:rsidR="00C94A3F" w:rsidRPr="00785F0F" w:rsidRDefault="00C94A3F" w:rsidP="00C94A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E9EC144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94A3F" w:rsidRPr="00785F0F" w14:paraId="7DAE2487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03AA7A57" w14:textId="77777777" w:rsidR="00C94A3F" w:rsidRPr="00785F0F" w:rsidRDefault="00C94A3F" w:rsidP="00C94A3F">
            <w:pPr>
              <w:ind w:right="-79" w:firstLine="173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E240E68" w14:textId="77777777" w:rsidR="00C94A3F" w:rsidRPr="00785F0F" w:rsidRDefault="00C94A3F" w:rsidP="00C94A3F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498B78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8782C5A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54A1D30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74E7F86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7EFD49" w14:textId="77777777" w:rsidR="00C94A3F" w:rsidRPr="00785F0F" w:rsidRDefault="00C94A3F" w:rsidP="00C94A3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C7CFE8" w14:textId="77777777" w:rsidR="00C94A3F" w:rsidRPr="00785F0F" w:rsidRDefault="00C94A3F" w:rsidP="00C94A3F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7FD0D2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7AE473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9AF9A7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684865" w14:textId="7777777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94A3F" w:rsidRPr="00785F0F" w14:paraId="6075F016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CBC4715" w14:textId="77777777" w:rsidR="00C94A3F" w:rsidRPr="00785F0F" w:rsidRDefault="00C94A3F" w:rsidP="00C94A3F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DFFA3CD" w14:textId="2BB1DB5A" w:rsidR="00C94A3F" w:rsidRPr="00785F0F" w:rsidRDefault="00C94A3F" w:rsidP="00C94A3F">
            <w:pPr>
              <w:pStyle w:val="acctfourfigures"/>
              <w:tabs>
                <w:tab w:val="decimal" w:pos="470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3BF1FF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DBFADA9" w14:textId="59E542D4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21,002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76070E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3F99C0C" w14:textId="2D8F26DF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21,002</w:t>
            </w:r>
          </w:p>
        </w:tc>
        <w:tc>
          <w:tcPr>
            <w:tcW w:w="180" w:type="dxa"/>
            <w:vAlign w:val="bottom"/>
          </w:tcPr>
          <w:p w14:paraId="09E44ADC" w14:textId="77777777" w:rsidR="00C94A3F" w:rsidRPr="00785F0F" w:rsidRDefault="00C94A3F" w:rsidP="00C94A3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6188CE0" w14:textId="258D1DA1" w:rsidR="00C94A3F" w:rsidRPr="00785F0F" w:rsidRDefault="00C94A3F" w:rsidP="0055696C">
            <w:pPr>
              <w:pStyle w:val="acctfourfigures"/>
              <w:tabs>
                <w:tab w:val="decimal" w:pos="45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E134A2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ACFABA" w14:textId="413DC62C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21,450</w:t>
            </w:r>
          </w:p>
        </w:tc>
        <w:tc>
          <w:tcPr>
            <w:tcW w:w="180" w:type="dxa"/>
            <w:vAlign w:val="bottom"/>
          </w:tcPr>
          <w:p w14:paraId="2F1B7D2D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9DE563" w14:textId="617A814A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21,450</w:t>
            </w:r>
          </w:p>
        </w:tc>
      </w:tr>
      <w:tr w:rsidR="00C94A3F" w:rsidRPr="00785F0F" w14:paraId="45C8347F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7887621" w14:textId="77777777" w:rsidR="00C94A3F" w:rsidRPr="00785F0F" w:rsidRDefault="00C94A3F" w:rsidP="00C94A3F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9288650" w14:textId="3D50DC90" w:rsidR="00C94A3F" w:rsidRPr="00785F0F" w:rsidRDefault="00C94A3F" w:rsidP="00C94A3F">
            <w:pPr>
              <w:pStyle w:val="acctfourfigures"/>
              <w:tabs>
                <w:tab w:val="decimal" w:pos="470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B578FC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6EF5827" w14:textId="0FBA05DC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14,136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15ACA2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58C7BDF" w14:textId="2A41B8D5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14,136</w:t>
            </w:r>
          </w:p>
        </w:tc>
        <w:tc>
          <w:tcPr>
            <w:tcW w:w="180" w:type="dxa"/>
            <w:vAlign w:val="bottom"/>
          </w:tcPr>
          <w:p w14:paraId="5978FC9E" w14:textId="77777777" w:rsidR="00C94A3F" w:rsidRPr="00785F0F" w:rsidRDefault="00C94A3F" w:rsidP="00C94A3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18014BD" w14:textId="1A363CF3" w:rsidR="00C94A3F" w:rsidRPr="00785F0F" w:rsidRDefault="00C94A3F" w:rsidP="0055696C">
            <w:pPr>
              <w:pStyle w:val="acctfourfigures"/>
              <w:tabs>
                <w:tab w:val="decimal" w:pos="45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A85A3E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A9AF695" w14:textId="2ABD10F1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14,076</w:t>
            </w:r>
          </w:p>
        </w:tc>
        <w:tc>
          <w:tcPr>
            <w:tcW w:w="180" w:type="dxa"/>
            <w:vAlign w:val="bottom"/>
          </w:tcPr>
          <w:p w14:paraId="35F287EC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5541C0" w14:textId="4F02D05A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14,076</w:t>
            </w:r>
          </w:p>
        </w:tc>
      </w:tr>
      <w:tr w:rsidR="00C94A3F" w:rsidRPr="00785F0F" w14:paraId="7DCAE1E1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C92CC7F" w14:textId="77777777" w:rsidR="00C94A3F" w:rsidRPr="00785F0F" w:rsidRDefault="00C94A3F" w:rsidP="00C94A3F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BEE3E" w14:textId="290829C5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AF8CA7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3AB1F" w14:textId="17D520A1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B8B6E6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D9250" w14:textId="5F7E4985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180" w:type="dxa"/>
            <w:vAlign w:val="bottom"/>
          </w:tcPr>
          <w:p w14:paraId="2DF2CB2C" w14:textId="77777777" w:rsidR="00C94A3F" w:rsidRPr="00785F0F" w:rsidRDefault="00C94A3F" w:rsidP="00C94A3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6693518" w14:textId="02783508" w:rsidR="00C94A3F" w:rsidRPr="00785F0F" w:rsidRDefault="00C94A3F" w:rsidP="0055696C">
            <w:pPr>
              <w:pStyle w:val="acctfourfigures"/>
              <w:tabs>
                <w:tab w:val="decimal" w:pos="45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26B8F4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1923D4F" w14:textId="3B21DD04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601</w:t>
            </w:r>
          </w:p>
        </w:tc>
        <w:tc>
          <w:tcPr>
            <w:tcW w:w="180" w:type="dxa"/>
            <w:vAlign w:val="bottom"/>
          </w:tcPr>
          <w:p w14:paraId="1246E348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48A0411" w14:textId="3E4B00BD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601</w:t>
            </w:r>
          </w:p>
        </w:tc>
      </w:tr>
      <w:tr w:rsidR="00C94A3F" w:rsidRPr="00785F0F" w14:paraId="4A035882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6B486F8B" w14:textId="77777777" w:rsidR="00C94A3F" w:rsidRPr="00785F0F" w:rsidRDefault="00C94A3F" w:rsidP="00C94A3F">
            <w:pPr>
              <w:ind w:left="191" w:hanging="191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EC1C9C" w14:textId="5C7A67F0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1262EB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698778" w14:textId="125997A7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35,695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7EE5FB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4995E4" w14:textId="47215F05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35,811</w:t>
            </w:r>
          </w:p>
        </w:tc>
        <w:tc>
          <w:tcPr>
            <w:tcW w:w="180" w:type="dxa"/>
            <w:vAlign w:val="bottom"/>
          </w:tcPr>
          <w:p w14:paraId="05081F27" w14:textId="77777777" w:rsidR="00C94A3F" w:rsidRPr="00785F0F" w:rsidRDefault="00C94A3F" w:rsidP="00C94A3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39FCE0C" w14:textId="4FA4DBE7" w:rsidR="00C94A3F" w:rsidRPr="00785F0F" w:rsidRDefault="00C94A3F" w:rsidP="0055696C">
            <w:pPr>
              <w:pStyle w:val="acctfourfigures"/>
              <w:tabs>
                <w:tab w:val="decimal" w:pos="4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B062A6" w14:textId="77777777" w:rsidR="00C94A3F" w:rsidRPr="00785F0F" w:rsidRDefault="00C94A3F" w:rsidP="00C94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DC54E4D" w14:textId="2BC65FEA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36,127</w:t>
            </w:r>
          </w:p>
        </w:tc>
        <w:tc>
          <w:tcPr>
            <w:tcW w:w="180" w:type="dxa"/>
            <w:vAlign w:val="bottom"/>
          </w:tcPr>
          <w:p w14:paraId="5559AB33" w14:textId="77777777" w:rsidR="00C94A3F" w:rsidRPr="00785F0F" w:rsidRDefault="00C94A3F" w:rsidP="00C94A3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C09AB73" w14:textId="4B4C30FB" w:rsidR="00C94A3F" w:rsidRPr="00785F0F" w:rsidRDefault="00C94A3F" w:rsidP="00C94A3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36,127</w:t>
            </w:r>
          </w:p>
        </w:tc>
      </w:tr>
    </w:tbl>
    <w:p w14:paraId="7D674545" w14:textId="77777777" w:rsidR="00D87EA1" w:rsidRPr="00785F0F" w:rsidRDefault="00D87EA1" w:rsidP="00CF1955">
      <w:pPr>
        <w:pStyle w:val="BodyText2"/>
        <w:spacing w:after="0" w:line="240" w:lineRule="atLeast"/>
        <w:ind w:left="990"/>
        <w:jc w:val="thaiDistribute"/>
        <w:rPr>
          <w:sz w:val="28"/>
          <w:szCs w:val="28"/>
        </w:rPr>
      </w:pPr>
    </w:p>
    <w:p w14:paraId="7DD9644B" w14:textId="77777777" w:rsidR="000070C2" w:rsidRPr="00785F0F" w:rsidRDefault="000070C2" w:rsidP="004E4DF8">
      <w:pPr>
        <w:pStyle w:val="BodyText2"/>
        <w:tabs>
          <w:tab w:val="left" w:pos="9540"/>
        </w:tabs>
        <w:spacing w:after="0" w:line="240" w:lineRule="atLeast"/>
        <w:ind w:left="99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ธนาคารและบริษัทย่อยพิจารณามูลค่ายุติธรรมระดับ</w:t>
      </w:r>
      <w:r w:rsidRPr="00785F0F">
        <w:rPr>
          <w:sz w:val="30"/>
          <w:szCs w:val="30"/>
        </w:rPr>
        <w:t xml:space="preserve"> 2 </w:t>
      </w:r>
      <w:r w:rsidRPr="00785F0F">
        <w:rPr>
          <w:sz w:val="30"/>
          <w:szCs w:val="30"/>
          <w:cs/>
        </w:rPr>
        <w:t>สำหรับตราสารหนี้ ด้วยราคาที่เสนอในตลาดสำหรับสินทรัพย์ที่เหมือน</w:t>
      </w:r>
      <w:r w:rsidR="002A0767" w:rsidRPr="00785F0F">
        <w:rPr>
          <w:sz w:val="30"/>
          <w:szCs w:val="30"/>
          <w:cs/>
        </w:rPr>
        <w:t>กัน หรือคล้ายคลึงกันในตลาดที่</w:t>
      </w:r>
      <w:r w:rsidRPr="00785F0F">
        <w:rPr>
          <w:sz w:val="30"/>
          <w:szCs w:val="30"/>
          <w:cs/>
        </w:rPr>
        <w:t>มีการซื้อขายคล่องหรือข้อมูลอื่นที่สังเกตได้ในตลาด</w:t>
      </w:r>
    </w:p>
    <w:p w14:paraId="17E997BF" w14:textId="77777777" w:rsidR="000070C2" w:rsidRPr="00E63D23" w:rsidRDefault="000070C2" w:rsidP="00CF1955">
      <w:pPr>
        <w:pStyle w:val="BodyText2"/>
        <w:spacing w:after="0" w:line="240" w:lineRule="atLeast"/>
        <w:ind w:left="990"/>
        <w:jc w:val="thaiDistribute"/>
        <w:rPr>
          <w:sz w:val="28"/>
          <w:szCs w:val="28"/>
        </w:rPr>
      </w:pPr>
    </w:p>
    <w:p w14:paraId="776F2FA8" w14:textId="17D60513" w:rsidR="00E16120" w:rsidRDefault="000070C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มูลค่ายุติธรรมระดับ</w:t>
      </w:r>
      <w:r w:rsidRPr="00785F0F">
        <w:rPr>
          <w:sz w:val="30"/>
          <w:szCs w:val="30"/>
        </w:rPr>
        <w:t xml:space="preserve"> 2 </w:t>
      </w:r>
      <w:r w:rsidRPr="00785F0F">
        <w:rPr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</w:t>
      </w:r>
      <w:r w:rsidR="00E029F7" w:rsidRPr="00785F0F">
        <w:rPr>
          <w:sz w:val="30"/>
          <w:szCs w:val="30"/>
          <w:cs/>
        </w:rPr>
        <w:t>นายหน้าในตลาดที่มีสภาพคล่อง มูลค่ายุติธรรม</w:t>
      </w:r>
      <w:r w:rsidRPr="00785F0F">
        <w:rPr>
          <w:sz w:val="30"/>
          <w:szCs w:val="30"/>
          <w:cs/>
        </w:rPr>
        <w:t>สะท้อนผลกระทบของความเสี่ยงด้านเครดิต</w:t>
      </w:r>
      <w:r w:rsidR="00E029F7" w:rsidRPr="00785F0F">
        <w:rPr>
          <w:sz w:val="30"/>
          <w:szCs w:val="30"/>
          <w:cs/>
        </w:rPr>
        <w:t>ของคู่สัญญา</w:t>
      </w:r>
      <w:r w:rsidR="009556C3">
        <w:rPr>
          <w:rFonts w:hint="cs"/>
          <w:sz w:val="30"/>
          <w:szCs w:val="30"/>
          <w:cs/>
        </w:rPr>
        <w:t>สำหรับสินทรัพย์ทางการเงินในรูปแบบของตราสารอนุพันธ์และตราสารหนี้</w:t>
      </w:r>
      <w:r w:rsidR="00E16120">
        <w:rPr>
          <w:sz w:val="30"/>
          <w:szCs w:val="30"/>
          <w:cs/>
        </w:rPr>
        <w:br w:type="page"/>
      </w:r>
    </w:p>
    <w:p w14:paraId="1078A5EC" w14:textId="77777777" w:rsidR="00F13A11" w:rsidRPr="00785F0F" w:rsidRDefault="00E029F7" w:rsidP="00F13A11">
      <w:pPr>
        <w:tabs>
          <w:tab w:val="left" w:pos="540"/>
          <w:tab w:val="left" w:pos="990"/>
        </w:tabs>
        <w:ind w:right="-28" w:firstLine="567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5</w:t>
      </w:r>
      <w:r w:rsidR="00A03BD6" w:rsidRPr="00785F0F">
        <w:rPr>
          <w:sz w:val="30"/>
          <w:szCs w:val="30"/>
          <w:cs/>
        </w:rPr>
        <w:t>.2</w:t>
      </w:r>
      <w:r w:rsidR="00A03BD6" w:rsidRPr="00785F0F">
        <w:rPr>
          <w:sz w:val="30"/>
          <w:szCs w:val="30"/>
          <w:cs/>
        </w:rPr>
        <w:tab/>
        <w:t>เครื่องมือทางการเงินที่ไม่ได้วัดมูลค่าด้วย</w:t>
      </w:r>
      <w:r w:rsidR="008D0BA8" w:rsidRPr="00785F0F">
        <w:rPr>
          <w:sz w:val="30"/>
          <w:szCs w:val="30"/>
          <w:cs/>
        </w:rPr>
        <w:t>มูลค่ายุติธรรม</w:t>
      </w:r>
    </w:p>
    <w:p w14:paraId="7F820D98" w14:textId="77777777" w:rsidR="00E12BB2" w:rsidRPr="00785F0F" w:rsidRDefault="00E12BB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p w14:paraId="3B508FA2" w14:textId="754AC401" w:rsidR="00E12BB2" w:rsidRPr="00785F0F" w:rsidRDefault="00906EED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มูลค่ายุติธรรมของ</w:t>
      </w:r>
      <w:r w:rsidR="00E12BB2" w:rsidRPr="00785F0F">
        <w:rPr>
          <w:sz w:val="30"/>
          <w:szCs w:val="30"/>
          <w:cs/>
        </w:rPr>
        <w:t>เครื่องมือทางการเงินที่ไม</w:t>
      </w:r>
      <w:r w:rsidR="005C6C0C" w:rsidRPr="00785F0F">
        <w:rPr>
          <w:sz w:val="30"/>
          <w:szCs w:val="30"/>
          <w:cs/>
        </w:rPr>
        <w:t>่ได้วัดมูลค่าด้วยมูลค่ายุติธรรม</w:t>
      </w:r>
      <w:r w:rsidRPr="00785F0F">
        <w:rPr>
          <w:sz w:val="30"/>
          <w:szCs w:val="30"/>
          <w:cs/>
        </w:rPr>
        <w:t>และสำหรับรายการซึ่งมี</w:t>
      </w:r>
      <w:r w:rsidR="00977F1C" w:rsidRPr="00785F0F">
        <w:rPr>
          <w:sz w:val="30"/>
          <w:szCs w:val="30"/>
          <w:cs/>
        </w:rPr>
        <w:t>มูลค่ายุติธรรม</w:t>
      </w:r>
      <w:r w:rsidRPr="00785F0F">
        <w:rPr>
          <w:sz w:val="30"/>
          <w:szCs w:val="30"/>
          <w:cs/>
        </w:rPr>
        <w:t xml:space="preserve">แตกต่างจากราคาตามบัญชีอย่างมีสาระสำคัญ ณ วันที่ </w:t>
      </w:r>
      <w:r w:rsidR="00996FE3">
        <w:rPr>
          <w:rFonts w:hint="cs"/>
          <w:sz w:val="30"/>
          <w:szCs w:val="30"/>
          <w:cs/>
        </w:rPr>
        <w:t>31 ธันวาคม</w:t>
      </w:r>
      <w:r w:rsidR="00DD34A3">
        <w:rPr>
          <w:rFonts w:hint="cs"/>
          <w:sz w:val="30"/>
          <w:szCs w:val="30"/>
          <w:cs/>
        </w:rPr>
        <w:t xml:space="preserve"> 2562 และ </w:t>
      </w:r>
      <w:r w:rsidR="00A35C68" w:rsidRPr="00785F0F">
        <w:rPr>
          <w:sz w:val="30"/>
          <w:szCs w:val="30"/>
        </w:rPr>
        <w:t>2561</w:t>
      </w:r>
      <w:r w:rsidR="009109ED" w:rsidRPr="00785F0F">
        <w:rPr>
          <w:rFonts w:hint="cs"/>
          <w:sz w:val="30"/>
          <w:szCs w:val="30"/>
          <w:cs/>
        </w:rPr>
        <w:t xml:space="preserve"> </w:t>
      </w:r>
      <w:r w:rsidR="005C6C0C" w:rsidRPr="00785F0F">
        <w:rPr>
          <w:sz w:val="30"/>
          <w:szCs w:val="30"/>
          <w:cs/>
        </w:rPr>
        <w:t>มีดังนี้</w:t>
      </w:r>
    </w:p>
    <w:p w14:paraId="1CA306CE" w14:textId="77777777" w:rsidR="00385517" w:rsidRPr="00785F0F" w:rsidRDefault="00385517" w:rsidP="00EE1BFC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tbl>
      <w:tblPr>
        <w:tblW w:w="873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9"/>
        <w:gridCol w:w="1441"/>
        <w:gridCol w:w="1440"/>
        <w:gridCol w:w="1260"/>
        <w:gridCol w:w="1350"/>
      </w:tblGrid>
      <w:tr w:rsidR="00385517" w:rsidRPr="00785F0F" w14:paraId="10F2E5BD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3548D538" w14:textId="77777777" w:rsidR="00385517" w:rsidRPr="00785F0F" w:rsidRDefault="00385517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2"/>
            <w:shd w:val="clear" w:color="auto" w:fill="auto"/>
          </w:tcPr>
          <w:p w14:paraId="46288AA7" w14:textId="77777777" w:rsidR="00385517" w:rsidRPr="00785F0F" w:rsidRDefault="00385517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5C032F" w14:textId="77777777" w:rsidR="00385517" w:rsidRPr="00785F0F" w:rsidRDefault="00385517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029F7" w:rsidRPr="00785F0F" w14:paraId="48CF9487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16437F6" w14:textId="77777777" w:rsidR="00E029F7" w:rsidRPr="00785F0F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0CC3A9F8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440" w:type="dxa"/>
            <w:shd w:val="clear" w:color="auto" w:fill="auto"/>
          </w:tcPr>
          <w:p w14:paraId="495C3B27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260" w:type="dxa"/>
          </w:tcPr>
          <w:p w14:paraId="72561983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350" w:type="dxa"/>
          </w:tcPr>
          <w:p w14:paraId="6C1DA854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029F7" w:rsidRPr="00785F0F" w14:paraId="7407361D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E81DC2D" w14:textId="77777777" w:rsidR="00E029F7" w:rsidRPr="00785F0F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36E8A215" w14:textId="77777777" w:rsidR="00E029F7" w:rsidRPr="00785F0F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440" w:type="dxa"/>
            <w:shd w:val="clear" w:color="auto" w:fill="auto"/>
          </w:tcPr>
          <w:p w14:paraId="159EE383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60" w:type="dxa"/>
          </w:tcPr>
          <w:p w14:paraId="0B8AD0F0" w14:textId="77777777" w:rsidR="00E029F7" w:rsidRPr="00785F0F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350" w:type="dxa"/>
          </w:tcPr>
          <w:p w14:paraId="677E5170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385517" w:rsidRPr="00785F0F" w14:paraId="613F3988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3B3DD1C" w14:textId="77777777" w:rsidR="00385517" w:rsidRPr="00785F0F" w:rsidRDefault="00385517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4"/>
            <w:shd w:val="clear" w:color="auto" w:fill="auto"/>
          </w:tcPr>
          <w:p w14:paraId="36366EA3" w14:textId="77777777" w:rsidR="00385517" w:rsidRPr="00785F0F" w:rsidRDefault="00C800B8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   </w:t>
            </w:r>
            <w:r w:rsidR="00385517"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85517" w:rsidRPr="00785F0F" w14:paraId="4258813E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18EF9D6" w14:textId="157F6465" w:rsidR="00385517" w:rsidRPr="00785F0F" w:rsidRDefault="00393ACB" w:rsidP="00A827A5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256</w:t>
            </w:r>
            <w:r w:rsidR="00DD34A3">
              <w:rPr>
                <w:rFonts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14:paraId="75136200" w14:textId="77777777" w:rsidR="00385517" w:rsidRPr="00785F0F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3A3A359" w14:textId="77777777" w:rsidR="00385517" w:rsidRPr="00785F0F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BE3EDC" w14:textId="77777777" w:rsidR="00385517" w:rsidRPr="00785F0F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7E5A3C" w14:textId="77777777" w:rsidR="00385517" w:rsidRPr="00785F0F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85517" w:rsidRPr="00785F0F" w14:paraId="22EAB7BD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863125F" w14:textId="77777777" w:rsidR="00385517" w:rsidRPr="00785F0F" w:rsidRDefault="00385517" w:rsidP="00F86615">
            <w:pPr>
              <w:tabs>
                <w:tab w:val="decimal" w:pos="11"/>
              </w:tabs>
              <w:ind w:left="180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shd w:val="clear" w:color="auto" w:fill="auto"/>
          </w:tcPr>
          <w:p w14:paraId="6BC4A119" w14:textId="77777777" w:rsidR="00385517" w:rsidRPr="00785F0F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652D12" w14:textId="15AAD3E3" w:rsidR="00385517" w:rsidRPr="00785F0F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7F0872" w14:textId="77777777" w:rsidR="00385517" w:rsidRPr="00785F0F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73CF77" w14:textId="77777777" w:rsidR="00385517" w:rsidRPr="00785F0F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21DD8" w:rsidRPr="00785F0F" w14:paraId="1305648E" w14:textId="77777777" w:rsidTr="00726D5A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21978748" w14:textId="77777777" w:rsidR="00C21DD8" w:rsidRPr="00785F0F" w:rsidRDefault="00C21DD8" w:rsidP="00C21DD8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D2DA2C8" w14:textId="4A657DE6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1DD8">
              <w:rPr>
                <w:rFonts w:cs="Times New Roman"/>
                <w:sz w:val="28"/>
                <w:szCs w:val="28"/>
              </w:rPr>
              <w:t>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CAB363" w14:textId="329BADF5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1DD8">
              <w:rPr>
                <w:sz w:val="28"/>
                <w:szCs w:val="28"/>
              </w:rPr>
              <w:t>151</w:t>
            </w:r>
          </w:p>
        </w:tc>
        <w:tc>
          <w:tcPr>
            <w:tcW w:w="1260" w:type="dxa"/>
            <w:vAlign w:val="bottom"/>
          </w:tcPr>
          <w:p w14:paraId="7D50C9E8" w14:textId="196D5BD6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1DD8">
              <w:rPr>
                <w:sz w:val="28"/>
                <w:szCs w:val="28"/>
              </w:rPr>
              <w:t>84</w:t>
            </w:r>
          </w:p>
        </w:tc>
        <w:tc>
          <w:tcPr>
            <w:tcW w:w="1350" w:type="dxa"/>
            <w:vAlign w:val="bottom"/>
          </w:tcPr>
          <w:p w14:paraId="1F5ECDAF" w14:textId="1368CD54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1DD8">
              <w:rPr>
                <w:sz w:val="28"/>
                <w:szCs w:val="28"/>
              </w:rPr>
              <w:t>151</w:t>
            </w:r>
          </w:p>
        </w:tc>
      </w:tr>
      <w:tr w:rsidR="00C21DD8" w:rsidRPr="00785F0F" w14:paraId="2D668C6D" w14:textId="77777777" w:rsidTr="00726D5A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50EF54FB" w14:textId="77777777" w:rsidR="00C21DD8" w:rsidRPr="00785F0F" w:rsidRDefault="00C21DD8" w:rsidP="00C21DD8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41" w:type="dxa"/>
            <w:shd w:val="clear" w:color="auto" w:fill="auto"/>
          </w:tcPr>
          <w:p w14:paraId="089C0045" w14:textId="3699C5EA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1DD8">
              <w:rPr>
                <w:rFonts w:cs="Times New Roman"/>
                <w:sz w:val="28"/>
                <w:szCs w:val="28"/>
              </w:rPr>
              <w:t>7,830</w:t>
            </w:r>
          </w:p>
        </w:tc>
        <w:tc>
          <w:tcPr>
            <w:tcW w:w="1440" w:type="dxa"/>
            <w:shd w:val="clear" w:color="auto" w:fill="auto"/>
          </w:tcPr>
          <w:p w14:paraId="63C31DCC" w14:textId="444A76E7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1DD8">
              <w:rPr>
                <w:rFonts w:cs="Times New Roman"/>
                <w:sz w:val="28"/>
                <w:szCs w:val="28"/>
              </w:rPr>
              <w:t>8,717</w:t>
            </w:r>
          </w:p>
        </w:tc>
        <w:tc>
          <w:tcPr>
            <w:tcW w:w="1260" w:type="dxa"/>
          </w:tcPr>
          <w:p w14:paraId="4F5B06EE" w14:textId="77C04E09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1DD8">
              <w:rPr>
                <w:rFonts w:cs="Times New Roman"/>
                <w:sz w:val="28"/>
                <w:szCs w:val="28"/>
              </w:rPr>
              <w:t>8,115</w:t>
            </w:r>
          </w:p>
        </w:tc>
        <w:tc>
          <w:tcPr>
            <w:tcW w:w="1350" w:type="dxa"/>
            <w:vAlign w:val="bottom"/>
          </w:tcPr>
          <w:p w14:paraId="7225C0E9" w14:textId="277EB279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1DD8">
              <w:rPr>
                <w:rFonts w:cs="Times New Roman"/>
                <w:sz w:val="28"/>
                <w:szCs w:val="28"/>
              </w:rPr>
              <w:t>9,002</w:t>
            </w:r>
          </w:p>
        </w:tc>
      </w:tr>
      <w:tr w:rsidR="00C21DD8" w:rsidRPr="00785F0F" w14:paraId="49E48BA2" w14:textId="77777777" w:rsidTr="00480E30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52260D16" w14:textId="77777777" w:rsidR="00C21DD8" w:rsidRPr="00785F0F" w:rsidRDefault="00C21DD8" w:rsidP="00C21DD8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8D0D684" w14:textId="74DD1247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EC25169" w14:textId="77777777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FB9D940" w14:textId="5E6F74B4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7D03741" w14:textId="77777777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1DD8" w:rsidRPr="00785F0F" w14:paraId="4E4DB169" w14:textId="77777777" w:rsidTr="00480E30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5FCDA994" w14:textId="77777777" w:rsidR="00C21DD8" w:rsidRPr="00785F0F" w:rsidRDefault="00C21DD8" w:rsidP="00C21DD8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FEF89E6" w14:textId="57298BCD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8A356A" w14:textId="77777777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782FFCE5" w14:textId="6013156B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405D1C7" w14:textId="77777777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1DD8" w:rsidRPr="00785F0F" w14:paraId="4AC2AE7B" w14:textId="77777777" w:rsidTr="00726D5A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159BD520" w14:textId="77777777" w:rsidR="00C21DD8" w:rsidRPr="00785F0F" w:rsidRDefault="00C21DD8" w:rsidP="00C21DD8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441" w:type="dxa"/>
            <w:shd w:val="clear" w:color="auto" w:fill="auto"/>
          </w:tcPr>
          <w:p w14:paraId="164BE726" w14:textId="4A83633F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1DD8">
              <w:rPr>
                <w:rFonts w:cs="Times New Roman"/>
                <w:sz w:val="28"/>
                <w:szCs w:val="28"/>
              </w:rPr>
              <w:t>63</w:t>
            </w:r>
          </w:p>
        </w:tc>
        <w:tc>
          <w:tcPr>
            <w:tcW w:w="1440" w:type="dxa"/>
            <w:shd w:val="clear" w:color="auto" w:fill="auto"/>
          </w:tcPr>
          <w:p w14:paraId="78EF4AF5" w14:textId="2D83391C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1DD8">
              <w:rPr>
                <w:rFonts w:cs="Times New Roman"/>
                <w:sz w:val="28"/>
                <w:szCs w:val="28"/>
              </w:rPr>
              <w:t>48</w:t>
            </w:r>
          </w:p>
        </w:tc>
        <w:tc>
          <w:tcPr>
            <w:tcW w:w="1260" w:type="dxa"/>
          </w:tcPr>
          <w:p w14:paraId="0F1B9503" w14:textId="1E32BD1E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1DD8">
              <w:rPr>
                <w:rFonts w:cs="Times New Roman"/>
                <w:sz w:val="28"/>
                <w:szCs w:val="28"/>
              </w:rPr>
              <w:t>63</w:t>
            </w:r>
          </w:p>
        </w:tc>
        <w:tc>
          <w:tcPr>
            <w:tcW w:w="1350" w:type="dxa"/>
            <w:vAlign w:val="bottom"/>
          </w:tcPr>
          <w:p w14:paraId="30305F3F" w14:textId="1B8DE87D" w:rsidR="00C21DD8" w:rsidRPr="00C21DD8" w:rsidRDefault="00C21DD8" w:rsidP="00C21DD8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1DD8">
              <w:rPr>
                <w:rFonts w:cs="Times New Roman"/>
                <w:sz w:val="28"/>
                <w:szCs w:val="28"/>
              </w:rPr>
              <w:t>48</w:t>
            </w:r>
          </w:p>
        </w:tc>
      </w:tr>
    </w:tbl>
    <w:p w14:paraId="29AC802C" w14:textId="77777777" w:rsidR="00A6639F" w:rsidRPr="00CB5796" w:rsidRDefault="00A6639F" w:rsidP="00CB5796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tbl>
      <w:tblPr>
        <w:tblW w:w="873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9"/>
        <w:gridCol w:w="1441"/>
        <w:gridCol w:w="1440"/>
        <w:gridCol w:w="1260"/>
        <w:gridCol w:w="1350"/>
      </w:tblGrid>
      <w:tr w:rsidR="00906EED" w:rsidRPr="00785F0F" w14:paraId="42A20637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9BDE981" w14:textId="77777777" w:rsidR="00906EED" w:rsidRPr="00785F0F" w:rsidRDefault="00906EED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2"/>
            <w:shd w:val="clear" w:color="auto" w:fill="auto"/>
          </w:tcPr>
          <w:p w14:paraId="65B3EBAD" w14:textId="77777777" w:rsidR="00906EED" w:rsidRPr="00785F0F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26548AE" w14:textId="77777777" w:rsidR="00906EED" w:rsidRPr="00785F0F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029F7" w:rsidRPr="00785F0F" w14:paraId="5502DBDD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CD53F00" w14:textId="77777777" w:rsidR="00E029F7" w:rsidRPr="00785F0F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7BDEC6BA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440" w:type="dxa"/>
            <w:shd w:val="clear" w:color="auto" w:fill="auto"/>
          </w:tcPr>
          <w:p w14:paraId="2C7AC4B5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260" w:type="dxa"/>
          </w:tcPr>
          <w:p w14:paraId="7CD92665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350" w:type="dxa"/>
          </w:tcPr>
          <w:p w14:paraId="31A2FE4F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029F7" w:rsidRPr="00785F0F" w14:paraId="464404BC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69B98BD8" w14:textId="77777777" w:rsidR="00E029F7" w:rsidRPr="00785F0F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0E36C027" w14:textId="77777777" w:rsidR="00E029F7" w:rsidRPr="00785F0F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440" w:type="dxa"/>
            <w:shd w:val="clear" w:color="auto" w:fill="auto"/>
          </w:tcPr>
          <w:p w14:paraId="6576541C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60" w:type="dxa"/>
          </w:tcPr>
          <w:p w14:paraId="07859C01" w14:textId="77777777" w:rsidR="00E029F7" w:rsidRPr="00785F0F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350" w:type="dxa"/>
          </w:tcPr>
          <w:p w14:paraId="2BBE8012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906EED" w:rsidRPr="00785F0F" w14:paraId="4EB84CD0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3A76841A" w14:textId="77777777" w:rsidR="00906EED" w:rsidRPr="00785F0F" w:rsidRDefault="00906EED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4"/>
            <w:shd w:val="clear" w:color="auto" w:fill="auto"/>
          </w:tcPr>
          <w:p w14:paraId="6FB6B12F" w14:textId="77777777" w:rsidR="00906EED" w:rsidRPr="00785F0F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93ACB" w:rsidRPr="00785F0F" w14:paraId="15D60570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0F67A168" w14:textId="12F9D68B" w:rsidR="00393ACB" w:rsidRPr="00785F0F" w:rsidRDefault="00335C03" w:rsidP="00A827A5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2561</w:t>
            </w:r>
          </w:p>
        </w:tc>
        <w:tc>
          <w:tcPr>
            <w:tcW w:w="1441" w:type="dxa"/>
            <w:shd w:val="clear" w:color="auto" w:fill="auto"/>
          </w:tcPr>
          <w:p w14:paraId="15A7BE18" w14:textId="77777777" w:rsidR="00393ACB" w:rsidRPr="00785F0F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F3451BE" w14:textId="77777777" w:rsidR="00393ACB" w:rsidRPr="00785F0F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30DA9C" w14:textId="77777777" w:rsidR="00393ACB" w:rsidRPr="00785F0F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3F84C9" w14:textId="77777777" w:rsidR="00393ACB" w:rsidRPr="00785F0F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3ACB" w:rsidRPr="00785F0F" w14:paraId="77725F4C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4E9B5B40" w14:textId="77777777" w:rsidR="00393ACB" w:rsidRPr="00785F0F" w:rsidRDefault="00393ACB" w:rsidP="00393ACB">
            <w:pPr>
              <w:tabs>
                <w:tab w:val="decimal" w:pos="11"/>
              </w:tabs>
              <w:ind w:left="180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shd w:val="clear" w:color="auto" w:fill="auto"/>
          </w:tcPr>
          <w:p w14:paraId="39087D9E" w14:textId="77777777" w:rsidR="00393ACB" w:rsidRPr="00785F0F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5C7E84C" w14:textId="77777777" w:rsidR="00393ACB" w:rsidRPr="00785F0F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27738B" w14:textId="77777777" w:rsidR="00393ACB" w:rsidRPr="00785F0F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885D5B" w14:textId="77777777" w:rsidR="00393ACB" w:rsidRPr="00785F0F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27A5" w:rsidRPr="00785F0F" w14:paraId="4DAC57A4" w14:textId="77777777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79BECE62" w14:textId="77777777" w:rsidR="00A827A5" w:rsidRPr="00785F0F" w:rsidRDefault="00A827A5" w:rsidP="00A827A5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8007579" w14:textId="612397AB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75DC7" w14:textId="05D00017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260" w:type="dxa"/>
            <w:vAlign w:val="bottom"/>
          </w:tcPr>
          <w:p w14:paraId="13C56553" w14:textId="1F468FCC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350" w:type="dxa"/>
            <w:vAlign w:val="bottom"/>
          </w:tcPr>
          <w:p w14:paraId="16CCE650" w14:textId="18F57858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</w:tr>
      <w:tr w:rsidR="00A827A5" w:rsidRPr="00785F0F" w14:paraId="3A4EB777" w14:textId="77777777" w:rsidTr="00393ACB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67AAFA7A" w14:textId="77777777" w:rsidR="00A827A5" w:rsidRPr="00785F0F" w:rsidRDefault="00A827A5" w:rsidP="00A827A5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41" w:type="dxa"/>
            <w:shd w:val="clear" w:color="auto" w:fill="auto"/>
          </w:tcPr>
          <w:p w14:paraId="25581A99" w14:textId="39BACED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120,6</w:t>
            </w:r>
            <w:r w:rsidR="00CB7EEF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13839" w14:textId="669EC65A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B7EEF">
              <w:rPr>
                <w:rFonts w:asciiTheme="majorBidi" w:hAnsiTheme="majorBidi" w:cstheme="majorBidi"/>
                <w:sz w:val="28"/>
                <w:szCs w:val="28"/>
              </w:rPr>
              <w:t>1,527</w:t>
            </w:r>
          </w:p>
        </w:tc>
        <w:tc>
          <w:tcPr>
            <w:tcW w:w="1260" w:type="dxa"/>
          </w:tcPr>
          <w:p w14:paraId="09D6B7FB" w14:textId="6DD1A866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10,675</w:t>
            </w:r>
          </w:p>
        </w:tc>
        <w:tc>
          <w:tcPr>
            <w:tcW w:w="1350" w:type="dxa"/>
            <w:vAlign w:val="bottom"/>
          </w:tcPr>
          <w:p w14:paraId="0D5CC06C" w14:textId="78F23903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B7EEF">
              <w:rPr>
                <w:rFonts w:asciiTheme="majorBidi" w:hAnsiTheme="majorBidi" w:cstheme="majorBidi"/>
                <w:sz w:val="28"/>
                <w:szCs w:val="28"/>
              </w:rPr>
              <w:t>1,479</w:t>
            </w:r>
          </w:p>
        </w:tc>
      </w:tr>
      <w:tr w:rsidR="00A827A5" w:rsidRPr="00785F0F" w14:paraId="7495C119" w14:textId="77777777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78E12DF6" w14:textId="77777777" w:rsidR="00A827A5" w:rsidRPr="00785F0F" w:rsidRDefault="00A827A5" w:rsidP="00A827A5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1AD3F7C" w14:textId="77777777" w:rsidR="00A827A5" w:rsidRPr="00785F0F" w:rsidRDefault="00A827A5" w:rsidP="00A827A5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696179" w14:textId="77777777" w:rsidR="00A827A5" w:rsidRPr="00785F0F" w:rsidRDefault="00A827A5" w:rsidP="00A827A5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BCD2850" w14:textId="77777777" w:rsidR="00A827A5" w:rsidRPr="00785F0F" w:rsidRDefault="00A827A5" w:rsidP="00A827A5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90583C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27A5" w:rsidRPr="00785F0F" w14:paraId="4890997F" w14:textId="77777777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301DCAFA" w14:textId="77777777" w:rsidR="00A827A5" w:rsidRPr="00785F0F" w:rsidRDefault="00A827A5" w:rsidP="00A827A5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200AC12" w14:textId="77777777" w:rsidR="00A827A5" w:rsidRPr="00785F0F" w:rsidRDefault="00A827A5" w:rsidP="00A827A5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D5DA72" w14:textId="77777777" w:rsidR="00A827A5" w:rsidRPr="00785F0F" w:rsidRDefault="00A827A5" w:rsidP="00A827A5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D2A3231" w14:textId="77777777" w:rsidR="00A827A5" w:rsidRPr="00785F0F" w:rsidRDefault="00A827A5" w:rsidP="00A827A5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D4460F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27A5" w:rsidRPr="00785F0F" w14:paraId="5D65EA39" w14:textId="77777777" w:rsidTr="00393ACB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6E5D7447" w14:textId="77777777" w:rsidR="00A827A5" w:rsidRPr="00785F0F" w:rsidRDefault="00A827A5" w:rsidP="00A827A5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441" w:type="dxa"/>
            <w:shd w:val="clear" w:color="auto" w:fill="auto"/>
          </w:tcPr>
          <w:p w14:paraId="1242AB27" w14:textId="05401CD4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CA540" w14:textId="42A172FA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260" w:type="dxa"/>
          </w:tcPr>
          <w:p w14:paraId="544C56EC" w14:textId="69944D7A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350" w:type="dxa"/>
            <w:vAlign w:val="bottom"/>
          </w:tcPr>
          <w:p w14:paraId="0FAF914D" w14:textId="080E445A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</w:tr>
    </w:tbl>
    <w:p w14:paraId="29D76FD7" w14:textId="77777777" w:rsidR="002B7749" w:rsidRPr="00785F0F" w:rsidRDefault="002B7749" w:rsidP="00CB5796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p w14:paraId="48EA4A7F" w14:textId="77777777" w:rsidR="003600F0" w:rsidRPr="00785F0F" w:rsidRDefault="003600F0">
      <w:pPr>
        <w:suppressAutoHyphens w:val="0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br w:type="page"/>
      </w:r>
    </w:p>
    <w:p w14:paraId="5F38B73D" w14:textId="77777777" w:rsidR="008D0BA8" w:rsidRPr="00785F0F" w:rsidRDefault="008D0BA8" w:rsidP="008D0BA8">
      <w:pPr>
        <w:ind w:left="54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มูลค่ายุติธรรมของ</w:t>
      </w:r>
      <w:r w:rsidR="008E2549" w:rsidRPr="00785F0F">
        <w:rPr>
          <w:sz w:val="30"/>
          <w:szCs w:val="30"/>
          <w:cs/>
        </w:rPr>
        <w:t>เครื่องมือทาง</w:t>
      </w:r>
      <w:r w:rsidRPr="00785F0F">
        <w:rPr>
          <w:sz w:val="30"/>
          <w:szCs w:val="30"/>
          <w:cs/>
        </w:rPr>
        <w:t>การเงินได้มีการประมา</w:t>
      </w:r>
      <w:r w:rsidR="0011607C" w:rsidRPr="00785F0F">
        <w:rPr>
          <w:sz w:val="30"/>
          <w:szCs w:val="30"/>
          <w:cs/>
        </w:rPr>
        <w:t>ณขึ้นโดยใช้วิธีการและข้อสมมติ</w:t>
      </w:r>
      <w:r w:rsidRPr="00785F0F">
        <w:rPr>
          <w:sz w:val="30"/>
          <w:szCs w:val="30"/>
          <w:cs/>
        </w:rPr>
        <w:t>ดังต่อไปนี้</w:t>
      </w:r>
    </w:p>
    <w:p w14:paraId="1DDA757B" w14:textId="77777777" w:rsidR="008D0BA8" w:rsidRPr="00DE1661" w:rsidRDefault="008D0BA8" w:rsidP="00C465EC">
      <w:pPr>
        <w:pStyle w:val="BodyText2"/>
        <w:spacing w:after="0" w:line="240" w:lineRule="atLeast"/>
        <w:ind w:left="540"/>
        <w:jc w:val="thaiDistribute"/>
        <w:rPr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8D0BA8" w:rsidRPr="00785F0F" w14:paraId="4ED88D5B" w14:textId="77777777" w:rsidTr="009556C3">
        <w:trPr>
          <w:trHeight w:val="704"/>
        </w:trPr>
        <w:tc>
          <w:tcPr>
            <w:tcW w:w="3600" w:type="dxa"/>
            <w:shd w:val="clear" w:color="auto" w:fill="auto"/>
          </w:tcPr>
          <w:p w14:paraId="60D9ACC0" w14:textId="77777777" w:rsidR="008D0BA8" w:rsidRPr="00785F0F" w:rsidRDefault="000630CB" w:rsidP="000630CB">
            <w:pPr>
              <w:ind w:right="-108"/>
              <w:rPr>
                <w:rFonts w:eastAsia="Angsana New"/>
                <w:spacing w:val="-2"/>
                <w:sz w:val="30"/>
                <w:szCs w:val="30"/>
              </w:rPr>
            </w:pPr>
            <w:r w:rsidRPr="00785F0F">
              <w:rPr>
                <w:spacing w:val="-2"/>
                <w:sz w:val="30"/>
                <w:szCs w:val="30"/>
                <w:cs/>
              </w:rPr>
              <w:t xml:space="preserve"> </w:t>
            </w:r>
            <w:r w:rsidR="008D0BA8" w:rsidRPr="00785F0F">
              <w:rPr>
                <w:spacing w:val="-2"/>
                <w:sz w:val="30"/>
                <w:szCs w:val="30"/>
                <w:cs/>
              </w:rPr>
              <w:t>รายการระหว่างธนาคารและตลาดเงิน</w:t>
            </w:r>
          </w:p>
          <w:p w14:paraId="19C51D04" w14:textId="77777777" w:rsidR="008D0BA8" w:rsidRPr="00785F0F" w:rsidRDefault="008D0BA8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785F0F">
              <w:rPr>
                <w:rFonts w:eastAsia="Angsana New"/>
                <w:spacing w:val="-2"/>
                <w:sz w:val="30"/>
                <w:szCs w:val="30"/>
                <w:cs/>
              </w:rPr>
              <w:t xml:space="preserve">   </w:t>
            </w:r>
            <w:r w:rsidRPr="00785F0F">
              <w:rPr>
                <w:spacing w:val="-2"/>
                <w:sz w:val="30"/>
                <w:szCs w:val="30"/>
                <w:cs/>
              </w:rPr>
              <w:t>(</w:t>
            </w:r>
            <w:r w:rsidRPr="00785F0F">
              <w:rPr>
                <w:spacing w:val="-2"/>
                <w:sz w:val="30"/>
                <w:szCs w:val="30"/>
                <w:cs/>
                <w:lang w:val="th-TH"/>
              </w:rPr>
              <w:t>สินทรัพย์</w:t>
            </w:r>
            <w:r w:rsidRPr="00785F0F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39F6DF12" w14:textId="77777777" w:rsidR="008D0BA8" w:rsidRPr="00785F0F" w:rsidRDefault="008D0BA8" w:rsidP="00F010AC">
            <w:pPr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มูลค่ายุติธรรมคำนวณจากมูลค่าปัจจุบันของประมาณการกระแส</w:t>
            </w:r>
            <w:r w:rsidRPr="00785F0F">
              <w:rPr>
                <w:sz w:val="30"/>
                <w:szCs w:val="30"/>
              </w:rPr>
              <w:br/>
            </w:r>
            <w:r w:rsidRPr="00785F0F">
              <w:rPr>
                <w:sz w:val="30"/>
                <w:szCs w:val="30"/>
                <w:cs/>
              </w:rPr>
              <w:t>เงินสดที่ใช้อัตราคิดลดจากอัตราดอกเบี้ยปัจจุบันในตลาดเงิน</w:t>
            </w:r>
          </w:p>
        </w:tc>
      </w:tr>
      <w:tr w:rsidR="008D0BA8" w:rsidRPr="00785F0F" w14:paraId="5748DF55" w14:textId="77777777" w:rsidTr="009556C3">
        <w:tc>
          <w:tcPr>
            <w:tcW w:w="3600" w:type="dxa"/>
            <w:shd w:val="clear" w:color="auto" w:fill="auto"/>
          </w:tcPr>
          <w:p w14:paraId="64B3B166" w14:textId="77777777" w:rsidR="00E90A93" w:rsidRPr="00785F0F" w:rsidRDefault="00E90A93" w:rsidP="00F010AC">
            <w:pPr>
              <w:ind w:left="72" w:right="-108"/>
              <w:rPr>
                <w:sz w:val="20"/>
                <w:szCs w:val="20"/>
              </w:rPr>
            </w:pPr>
          </w:p>
          <w:p w14:paraId="5CA991FC" w14:textId="0486FC99" w:rsidR="008D0BA8" w:rsidRPr="00785F0F" w:rsidRDefault="008D0BA8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5760" w:type="dxa"/>
            <w:shd w:val="clear" w:color="auto" w:fill="auto"/>
          </w:tcPr>
          <w:p w14:paraId="70525B04" w14:textId="77777777" w:rsidR="00E90A93" w:rsidRPr="00785F0F" w:rsidRDefault="00E90A93" w:rsidP="00F010AC">
            <w:pPr>
              <w:jc w:val="thaiDistribute"/>
              <w:rPr>
                <w:sz w:val="20"/>
                <w:szCs w:val="20"/>
              </w:rPr>
            </w:pPr>
          </w:p>
          <w:p w14:paraId="227AACEE" w14:textId="57E04E1A" w:rsidR="00CD3FE7" w:rsidRPr="00785F0F" w:rsidRDefault="008D0BA8" w:rsidP="00F010AC">
            <w:pPr>
              <w:jc w:val="thaiDistribute"/>
              <w:rPr>
                <w:spacing w:val="-2"/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มูลค่ายุติธรรมของอนุพันธ์วัดจากราคาที่เสนอซื้อขายในตลาดซื้อขายคล่อง</w:t>
            </w:r>
            <w:r w:rsidR="002A0767" w:rsidRPr="00785F0F">
              <w:rPr>
                <w:sz w:val="30"/>
                <w:szCs w:val="30"/>
                <w:cs/>
              </w:rPr>
              <w:t xml:space="preserve"> </w:t>
            </w:r>
            <w:r w:rsidR="002A0767" w:rsidRPr="00785F0F">
              <w:rPr>
                <w:rFonts w:hint="cs"/>
                <w:sz w:val="30"/>
                <w:szCs w:val="30"/>
                <w:cs/>
              </w:rPr>
              <w:t>(หากมี)</w:t>
            </w:r>
            <w:r w:rsidRPr="00785F0F">
              <w:rPr>
                <w:sz w:val="30"/>
                <w:szCs w:val="30"/>
                <w:cs/>
              </w:rPr>
              <w:t xml:space="preserve"> ส่วนอนุพันธ์ที่ไม่มีตลาดซื้อขายคล่องรองรับ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 ๆ ซึ่งมีลักษณะคล้ายคลึงกันแล้วแต่วิธีใดจะเหมาะสม</w:t>
            </w:r>
          </w:p>
        </w:tc>
      </w:tr>
      <w:tr w:rsidR="00AD03F0" w:rsidRPr="00785F0F" w14:paraId="19BCC975" w14:textId="77777777" w:rsidTr="009556C3">
        <w:tc>
          <w:tcPr>
            <w:tcW w:w="3600" w:type="dxa"/>
            <w:shd w:val="clear" w:color="auto" w:fill="auto"/>
          </w:tcPr>
          <w:p w14:paraId="21AC948D" w14:textId="77777777" w:rsidR="00E90A93" w:rsidRPr="00785F0F" w:rsidRDefault="00E90A93" w:rsidP="00F010AC">
            <w:pPr>
              <w:ind w:left="72" w:right="-108"/>
              <w:rPr>
                <w:spacing w:val="-2"/>
                <w:sz w:val="20"/>
                <w:szCs w:val="20"/>
              </w:rPr>
            </w:pPr>
          </w:p>
          <w:p w14:paraId="74CBA270" w14:textId="77777777" w:rsidR="00AD03F0" w:rsidRPr="00785F0F" w:rsidRDefault="00AD03F0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785F0F">
              <w:rPr>
                <w:spacing w:val="-2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760" w:type="dxa"/>
            <w:shd w:val="clear" w:color="auto" w:fill="auto"/>
          </w:tcPr>
          <w:p w14:paraId="43238BE3" w14:textId="77777777" w:rsidR="00E90A93" w:rsidRPr="00785F0F" w:rsidRDefault="00E90A93" w:rsidP="00F010AC">
            <w:pPr>
              <w:jc w:val="thaiDistribute"/>
              <w:rPr>
                <w:sz w:val="20"/>
                <w:szCs w:val="20"/>
              </w:rPr>
            </w:pPr>
          </w:p>
          <w:p w14:paraId="45BA5E34" w14:textId="77777777" w:rsidR="00AD03F0" w:rsidRPr="00785F0F" w:rsidRDefault="00AD03F0" w:rsidP="00F010AC">
            <w:pPr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มูลค่ายุติธรรมของหลักทรัพย์ที่ถือโดยธนาคารคำนวณโดยใช้วิธีดังต่อไปนี้</w:t>
            </w:r>
          </w:p>
        </w:tc>
      </w:tr>
      <w:tr w:rsidR="00921012" w:rsidRPr="00785F0F" w14:paraId="42365A0D" w14:textId="77777777" w:rsidTr="009556C3">
        <w:tc>
          <w:tcPr>
            <w:tcW w:w="3600" w:type="dxa"/>
            <w:shd w:val="clear" w:color="auto" w:fill="auto"/>
          </w:tcPr>
          <w:p w14:paraId="7A895BCD" w14:textId="77777777" w:rsidR="00921012" w:rsidRPr="00785F0F" w:rsidRDefault="00921012" w:rsidP="00CC43A3">
            <w:pPr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5760" w:type="dxa"/>
            <w:shd w:val="clear" w:color="auto" w:fill="auto"/>
          </w:tcPr>
          <w:p w14:paraId="0293C090" w14:textId="77777777" w:rsidR="00921012" w:rsidRPr="00785F0F" w:rsidRDefault="00921012" w:rsidP="00F319A5">
            <w:pPr>
              <w:pStyle w:val="ListParagraph"/>
              <w:numPr>
                <w:ilvl w:val="0"/>
                <w:numId w:val="10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มูลค่ายุติธรรมของตราสารหนี้ใช้ราคาเสนอซื้อถัวเฉลี่ยครั้งล่าสุดของสมาคมตลาดตราสารหนี้ไทย ในกรณีที่ไม่มีราคาเสนอซื้อ</w:t>
            </w:r>
            <w:r w:rsidR="001B0063"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ถัวเฉลี่ยครั้งล่าสุดจะใช้ราคาซื้อขายครั้งล่าสุด ในกรณีที่ไม่มีทั้งราคาเสนอซื้อถัวเฉลี่ยครั้งล่าสุดและราคาซื้อขายครั้งล่าสุด จะคำนวณโดยใช้เส้นอัตราผลตอบแทนตราสารหนี้บวกค่า</w:t>
            </w:r>
            <w:r w:rsidR="001B0063"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ความเสี่ยง (</w:t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</w:rPr>
              <w:t>Risk Premium</w:t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  <w:p w14:paraId="794EF5CD" w14:textId="77777777" w:rsidR="001375CD" w:rsidRPr="00785F0F" w:rsidRDefault="00C465EC" w:rsidP="00F319A5">
            <w:pPr>
              <w:pStyle w:val="ListParagraph"/>
              <w:numPr>
                <w:ilvl w:val="0"/>
                <w:numId w:val="10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สำหรับตราสารทุน</w:t>
            </w:r>
            <w:r w:rsidR="00743D46"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และเงินลงทุนในหน่วยลงทุน</w:t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ที่เป็นหลักทรัพย์จดทะเบียน ราคาตลาดใช้ราคาเสนอซื้อครั้งสุดท้ายในตลาดหลักทรัพย์แห่งประเทศไทย</w:t>
            </w:r>
          </w:p>
          <w:p w14:paraId="6538C118" w14:textId="77777777" w:rsidR="00C465EC" w:rsidRPr="00785F0F" w:rsidRDefault="00C465EC" w:rsidP="00F319A5">
            <w:pPr>
              <w:pStyle w:val="ListParagraph"/>
              <w:numPr>
                <w:ilvl w:val="0"/>
                <w:numId w:val="10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สำหรับเงินลงทุนในหน่วยลงทุน</w:t>
            </w:r>
            <w:r w:rsidR="001375CD"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ที่ไม่เป็นหลักทรัพย์จดทะเบียน</w:t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แสดงมูลค่ายุติธรรมด้วยมูลค่าสินทรัพย์สุทธิ ณ วันที่รายงาน</w:t>
            </w:r>
          </w:p>
          <w:p w14:paraId="4D549DCB" w14:textId="7770EC8B" w:rsidR="00C465EC" w:rsidRPr="00785F0F" w:rsidRDefault="000630CB" w:rsidP="00F319A5">
            <w:pPr>
              <w:pStyle w:val="ListParagraph"/>
              <w:numPr>
                <w:ilvl w:val="0"/>
                <w:numId w:val="10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สำหรับตราสารหนี้และตราสารทุนที่เป็นหลักทรัพย์จดทะเบียนในต่างประเทศ ราคาตลาดใช้ราคาเสนอซื้อของตลาดหลักทรัพย์ต่างประเทศนั้น ๆ เมื่อสิ้นสุดวันทำการสุดท้ายของ</w:t>
            </w:r>
            <w:r w:rsidR="00BF2BC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ปี</w:t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ส่วนตราสารหนี้และตราสารทุนที่มิใช่หลักทรัพย์จดทะเบียนในต่างประเทศใช้ราคาประเมินของสถาบันการเงินในต่างประเทศที่เชื่อถือได้</w:t>
            </w:r>
          </w:p>
        </w:tc>
      </w:tr>
    </w:tbl>
    <w:p w14:paraId="3A296E61" w14:textId="77777777" w:rsidR="009109ED" w:rsidRPr="00785F0F" w:rsidRDefault="009109ED">
      <w:r w:rsidRPr="00785F0F">
        <w:rPr>
          <w:szCs w:val="36"/>
          <w:cs/>
        </w:rPr>
        <w:br w:type="page"/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5760"/>
      </w:tblGrid>
      <w:tr w:rsidR="008D0BA8" w:rsidRPr="00785F0F" w14:paraId="2E4F6C87" w14:textId="77777777" w:rsidTr="00074BB7">
        <w:trPr>
          <w:trHeight w:val="464"/>
        </w:trPr>
        <w:tc>
          <w:tcPr>
            <w:tcW w:w="3582" w:type="dxa"/>
            <w:shd w:val="clear" w:color="auto" w:fill="auto"/>
          </w:tcPr>
          <w:p w14:paraId="627C47EB" w14:textId="77777777" w:rsidR="008D0BA8" w:rsidRPr="00785F0F" w:rsidRDefault="000630CB" w:rsidP="00F010AC">
            <w:pPr>
              <w:ind w:left="72" w:right="-108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pacing w:val="-2"/>
                <w:sz w:val="30"/>
                <w:szCs w:val="30"/>
                <w:cs/>
              </w:rPr>
              <w:lastRenderedPageBreak/>
              <w:t xml:space="preserve"> </w:t>
            </w:r>
            <w:r w:rsidR="008D0BA8" w:rsidRPr="00785F0F">
              <w:rPr>
                <w:spacing w:val="-2"/>
                <w:sz w:val="30"/>
                <w:szCs w:val="3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5760" w:type="dxa"/>
            <w:shd w:val="clear" w:color="auto" w:fill="auto"/>
          </w:tcPr>
          <w:p w14:paraId="54DFE38D" w14:textId="5E85C502" w:rsidR="008D0BA8" w:rsidRPr="00785F0F" w:rsidRDefault="008D0BA8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</w:t>
            </w:r>
            <w:r w:rsidR="00E662D1">
              <w:rPr>
                <w:rFonts w:cs="Angsana New" w:hint="cs"/>
                <w:sz w:val="30"/>
                <w:szCs w:val="30"/>
                <w:cs/>
              </w:rPr>
              <w:t>เครดิต</w:t>
            </w:r>
            <w:r w:rsidRPr="00785F0F">
              <w:rPr>
                <w:rFonts w:cs="Angsana New"/>
                <w:sz w:val="30"/>
                <w:szCs w:val="30"/>
                <w:cs/>
              </w:rPr>
              <w:t>ที่มีสาระสำคัญ จำนวนเงินที่แสดงในงบแสดงฐานะการเงิน</w:t>
            </w:r>
            <w:r w:rsidR="004F0A31" w:rsidRPr="00785F0F">
              <w:rPr>
                <w:rFonts w:cs="Angsana New"/>
                <w:sz w:val="30"/>
                <w:szCs w:val="30"/>
                <w:cs/>
              </w:rPr>
              <w:t>โดยประมาณเท่ากับ</w:t>
            </w:r>
            <w:r w:rsidRPr="00785F0F">
              <w:rPr>
                <w:rFonts w:cs="Angsana New"/>
                <w:sz w:val="30"/>
                <w:szCs w:val="30"/>
                <w:cs/>
              </w:rPr>
              <w:t>มูลค่ายุติธรรม</w:t>
            </w:r>
          </w:p>
          <w:p w14:paraId="2C29889E" w14:textId="77777777" w:rsidR="008D0BA8" w:rsidRPr="00785F0F" w:rsidRDefault="008D0BA8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10"/>
                <w:sz w:val="30"/>
                <w:szCs w:val="30"/>
                <w:cs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เงินให้สินเชื่ออื่นคำนวณมูลค่ายุติธรรมจากมูลค่าปัจจุบันของประมาณการกระแสเงินสดที่ใช้อัตราคิดลดจากอัตราตลาดหรือมูลค่ายุติธรรมของหลักประกั</w:t>
            </w:r>
            <w:r w:rsidRPr="00785F0F">
              <w:rPr>
                <w:rFonts w:cs="Angsana New"/>
                <w:sz w:val="30"/>
                <w:szCs w:val="30"/>
                <w:cs/>
                <w:lang w:val="th-TH"/>
              </w:rPr>
              <w:t>น</w:t>
            </w:r>
            <w:r w:rsidR="000630CB" w:rsidRPr="00785F0F">
              <w:rPr>
                <w:rFonts w:cs="Angsana New"/>
                <w:sz w:val="30"/>
                <w:szCs w:val="30"/>
                <w:cs/>
                <w:lang w:val="th-TH"/>
              </w:rPr>
              <w:t>ซึ่งไม่แตกต่างอย่างมีสาระสำคัญกับมูลค่าตามบัญชี</w:t>
            </w:r>
          </w:p>
          <w:p w14:paraId="506ADA8E" w14:textId="77777777" w:rsidR="001D6C80" w:rsidRPr="00785F0F" w:rsidRDefault="001D6C80" w:rsidP="00800923">
            <w:pPr>
              <w:pStyle w:val="BodyText"/>
              <w:tabs>
                <w:tab w:val="left" w:pos="432"/>
              </w:tabs>
              <w:ind w:left="432" w:right="0"/>
              <w:jc w:val="thaiDistribute"/>
              <w:rPr>
                <w:rFonts w:cs="Angsana New"/>
                <w:spacing w:val="-2"/>
                <w:sz w:val="30"/>
                <w:szCs w:val="30"/>
                <w:cs/>
              </w:rPr>
            </w:pPr>
          </w:p>
        </w:tc>
      </w:tr>
      <w:tr w:rsidR="007E42AC" w:rsidRPr="00785F0F" w14:paraId="62421A5F" w14:textId="77777777" w:rsidTr="00074BB7">
        <w:tc>
          <w:tcPr>
            <w:tcW w:w="3582" w:type="dxa"/>
            <w:shd w:val="clear" w:color="auto" w:fill="auto"/>
          </w:tcPr>
          <w:p w14:paraId="380342F2" w14:textId="77777777" w:rsidR="007E42AC" w:rsidRPr="00785F0F" w:rsidRDefault="000630CB" w:rsidP="00F010AC">
            <w:pPr>
              <w:ind w:left="72" w:right="-108"/>
              <w:jc w:val="thaiDistribute"/>
              <w:rPr>
                <w:rFonts w:eastAsia="Angsana New"/>
                <w:spacing w:val="-2"/>
                <w:sz w:val="30"/>
                <w:szCs w:val="30"/>
              </w:rPr>
            </w:pPr>
            <w:r w:rsidRPr="00785F0F">
              <w:rPr>
                <w:spacing w:val="-2"/>
                <w:sz w:val="30"/>
                <w:szCs w:val="30"/>
                <w:cs/>
              </w:rPr>
              <w:t xml:space="preserve"> </w:t>
            </w:r>
            <w:r w:rsidR="007E42AC" w:rsidRPr="00785F0F">
              <w:rPr>
                <w:spacing w:val="-2"/>
                <w:sz w:val="30"/>
                <w:szCs w:val="30"/>
                <w:cs/>
              </w:rPr>
              <w:t>เงินรับฝากและรายการระหว่างธนาคารและ</w:t>
            </w:r>
          </w:p>
          <w:p w14:paraId="702C17D3" w14:textId="77777777" w:rsidR="007E42AC" w:rsidRPr="00785F0F" w:rsidRDefault="007E42AC" w:rsidP="00F010AC">
            <w:pPr>
              <w:ind w:left="72" w:right="-108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rFonts w:eastAsia="Angsana New"/>
                <w:spacing w:val="-2"/>
                <w:sz w:val="30"/>
                <w:szCs w:val="30"/>
                <w:cs/>
              </w:rPr>
              <w:t xml:space="preserve">   </w:t>
            </w:r>
            <w:r w:rsidRPr="00785F0F">
              <w:rPr>
                <w:spacing w:val="-2"/>
                <w:sz w:val="30"/>
                <w:szCs w:val="30"/>
                <w:cs/>
              </w:rPr>
              <w:t>ตลาดเงิน</w:t>
            </w:r>
            <w:r w:rsidRPr="00785F0F">
              <w:rPr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785F0F">
              <w:rPr>
                <w:spacing w:val="-2"/>
                <w:sz w:val="30"/>
                <w:szCs w:val="30"/>
                <w:cs/>
              </w:rPr>
              <w:t>(</w:t>
            </w:r>
            <w:r w:rsidRPr="00785F0F">
              <w:rPr>
                <w:spacing w:val="-2"/>
                <w:sz w:val="30"/>
                <w:szCs w:val="30"/>
                <w:cs/>
                <w:lang w:val="th-TH"/>
              </w:rPr>
              <w:t>หนี้สิน</w:t>
            </w:r>
            <w:r w:rsidRPr="00785F0F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669AF8A7" w14:textId="77777777" w:rsidR="007E42AC" w:rsidRPr="00785F0F" w:rsidRDefault="00AE39B3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2"/>
                <w:sz w:val="30"/>
                <w:szCs w:val="30"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มูลค่าตามบัญชี</w:t>
            </w:r>
            <w:r w:rsidR="007E42AC" w:rsidRPr="00785F0F">
              <w:rPr>
                <w:rFonts w:cs="Angsana New"/>
                <w:sz w:val="30"/>
                <w:szCs w:val="30"/>
                <w:cs/>
              </w:rPr>
              <w:t>ที่แสดงในงบแสดงฐานะการเงินของเงินรับฝากที่ต้องจ่ายคืนเมื่อทวงถามมีมูลค่าโดยประมาณเท่ากับมูลค่ายุติธรรม</w:t>
            </w:r>
          </w:p>
        </w:tc>
      </w:tr>
      <w:tr w:rsidR="007E42AC" w:rsidRPr="00785F0F" w14:paraId="1868C19F" w14:textId="77777777" w:rsidTr="00074BB7">
        <w:tc>
          <w:tcPr>
            <w:tcW w:w="3582" w:type="dxa"/>
            <w:shd w:val="clear" w:color="auto" w:fill="auto"/>
          </w:tcPr>
          <w:p w14:paraId="1CFAAA72" w14:textId="77777777" w:rsidR="007E42AC" w:rsidRPr="00785F0F" w:rsidRDefault="007E42AC" w:rsidP="00F010AC">
            <w:pPr>
              <w:snapToGrid w:val="0"/>
              <w:ind w:left="72" w:right="-108"/>
              <w:jc w:val="thaiDistribute"/>
              <w:rPr>
                <w:spacing w:val="-2"/>
                <w:sz w:val="30"/>
                <w:szCs w:val="30"/>
              </w:rPr>
            </w:pPr>
          </w:p>
        </w:tc>
        <w:tc>
          <w:tcPr>
            <w:tcW w:w="5760" w:type="dxa"/>
            <w:shd w:val="clear" w:color="auto" w:fill="auto"/>
          </w:tcPr>
          <w:p w14:paraId="57699B86" w14:textId="77777777" w:rsidR="007E42AC" w:rsidRPr="00785F0F" w:rsidRDefault="007E42AC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  <w:cs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  <w:p w14:paraId="098041CB" w14:textId="77777777" w:rsidR="007E42AC" w:rsidRPr="00785F0F" w:rsidRDefault="007E42AC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2"/>
                <w:sz w:val="30"/>
                <w:szCs w:val="30"/>
                <w:cs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รายการระหว่างธนาคารและตลาดเงินที่แสดงในงบแสดงฐานะการเงินมีมูลค่าโดยประมาณเท่ากับมูลค่ายุติธรรม</w:t>
            </w:r>
          </w:p>
        </w:tc>
      </w:tr>
      <w:tr w:rsidR="007E42AC" w:rsidRPr="00785F0F" w14:paraId="250CE30A" w14:textId="77777777" w:rsidTr="00074BB7">
        <w:tc>
          <w:tcPr>
            <w:tcW w:w="3582" w:type="dxa"/>
            <w:shd w:val="clear" w:color="auto" w:fill="auto"/>
          </w:tcPr>
          <w:p w14:paraId="05D89F12" w14:textId="77777777" w:rsidR="000630CB" w:rsidRPr="00785F0F" w:rsidRDefault="000630CB" w:rsidP="00F010AC">
            <w:pPr>
              <w:ind w:left="72" w:right="-108"/>
              <w:jc w:val="thaiDistribute"/>
              <w:rPr>
                <w:spacing w:val="-2"/>
                <w:sz w:val="30"/>
                <w:szCs w:val="30"/>
              </w:rPr>
            </w:pPr>
          </w:p>
          <w:p w14:paraId="625B32C1" w14:textId="77777777" w:rsidR="007E42AC" w:rsidRPr="00785F0F" w:rsidRDefault="000630CB" w:rsidP="000630CB">
            <w:pPr>
              <w:ind w:right="-108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pacing w:val="-2"/>
                <w:sz w:val="30"/>
                <w:szCs w:val="30"/>
                <w:cs/>
              </w:rPr>
              <w:t xml:space="preserve"> </w:t>
            </w:r>
            <w:r w:rsidR="007E42AC" w:rsidRPr="00785F0F">
              <w:rPr>
                <w:spacing w:val="-2"/>
                <w:sz w:val="30"/>
                <w:szCs w:val="30"/>
                <w:cs/>
              </w:rPr>
              <w:t>หนี้สินจ่ายคืนเมื่อทวงถาม</w:t>
            </w:r>
          </w:p>
        </w:tc>
        <w:tc>
          <w:tcPr>
            <w:tcW w:w="5760" w:type="dxa"/>
            <w:shd w:val="clear" w:color="auto" w:fill="auto"/>
          </w:tcPr>
          <w:p w14:paraId="5FB6FF50" w14:textId="77777777" w:rsidR="000630CB" w:rsidRPr="00785F0F" w:rsidRDefault="000630CB" w:rsidP="00F010AC">
            <w:pPr>
              <w:jc w:val="thaiDistribute"/>
              <w:rPr>
                <w:sz w:val="30"/>
                <w:szCs w:val="30"/>
              </w:rPr>
            </w:pPr>
          </w:p>
          <w:p w14:paraId="0A6D7ACE" w14:textId="77777777" w:rsidR="007E42AC" w:rsidRPr="00785F0F" w:rsidRDefault="007E42AC" w:rsidP="00F010AC">
            <w:pPr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จำนวนเงินที่แสดงในงบแสดงฐานะการเงินมีมูลค่า</w:t>
            </w:r>
            <w:r w:rsidRPr="00785F0F">
              <w:rPr>
                <w:sz w:val="30"/>
                <w:szCs w:val="30"/>
                <w:cs/>
                <w:lang w:val="th-TH"/>
              </w:rPr>
              <w:t>โ</w:t>
            </w:r>
            <w:r w:rsidRPr="00785F0F">
              <w:rPr>
                <w:sz w:val="30"/>
                <w:szCs w:val="30"/>
                <w:cs/>
              </w:rPr>
              <w:t>ดยประมาณเท่ากับมูลค่ายุติธรรม</w:t>
            </w:r>
          </w:p>
        </w:tc>
      </w:tr>
      <w:tr w:rsidR="007E42AC" w:rsidRPr="00785F0F" w14:paraId="74C5916E" w14:textId="77777777" w:rsidTr="00074BB7">
        <w:trPr>
          <w:trHeight w:val="1175"/>
        </w:trPr>
        <w:tc>
          <w:tcPr>
            <w:tcW w:w="3582" w:type="dxa"/>
            <w:shd w:val="clear" w:color="auto" w:fill="auto"/>
          </w:tcPr>
          <w:p w14:paraId="7A6EC4EE" w14:textId="77777777" w:rsidR="000630CB" w:rsidRPr="00785F0F" w:rsidRDefault="000630CB" w:rsidP="00F010AC">
            <w:pPr>
              <w:ind w:left="72" w:right="-108"/>
              <w:jc w:val="thaiDistribute"/>
              <w:rPr>
                <w:sz w:val="30"/>
                <w:szCs w:val="30"/>
              </w:rPr>
            </w:pPr>
          </w:p>
          <w:p w14:paraId="0685D78D" w14:textId="77777777" w:rsidR="007E42AC" w:rsidRPr="00785F0F" w:rsidRDefault="000630CB" w:rsidP="000630CB">
            <w:pPr>
              <w:ind w:right="-108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 xml:space="preserve"> </w:t>
            </w:r>
            <w:r w:rsidR="007E42AC" w:rsidRPr="00785F0F">
              <w:rPr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5760" w:type="dxa"/>
            <w:shd w:val="clear" w:color="auto" w:fill="auto"/>
          </w:tcPr>
          <w:p w14:paraId="57AADDB7" w14:textId="77777777" w:rsidR="000630CB" w:rsidRPr="00785F0F" w:rsidRDefault="000630CB" w:rsidP="000630CB">
            <w:pPr>
              <w:pStyle w:val="BodyText"/>
              <w:tabs>
                <w:tab w:val="left" w:pos="432"/>
              </w:tabs>
              <w:ind w:left="432" w:right="0"/>
              <w:jc w:val="thaiDistribute"/>
              <w:rPr>
                <w:rFonts w:cs="Angsana New"/>
                <w:sz w:val="30"/>
                <w:szCs w:val="30"/>
              </w:rPr>
            </w:pPr>
          </w:p>
          <w:p w14:paraId="510896BD" w14:textId="77777777" w:rsidR="007E42AC" w:rsidRPr="00785F0F" w:rsidRDefault="007E42AC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  <w:cs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 xml:space="preserve">จำนวนเงินที่แสดงในงบแสดงฐานะการเงินของเงินกู้ยืมระยะสั้นที่มีอายุคงเหลือน้อยกว่า </w:t>
            </w:r>
            <w:r w:rsidRPr="00785F0F">
              <w:rPr>
                <w:rFonts w:cs="Angsana New"/>
                <w:sz w:val="30"/>
                <w:szCs w:val="30"/>
              </w:rPr>
              <w:t xml:space="preserve">90 </w:t>
            </w:r>
            <w:r w:rsidRPr="00785F0F">
              <w:rPr>
                <w:rFonts w:cs="Angsana New"/>
                <w:sz w:val="30"/>
                <w:szCs w:val="30"/>
                <w:cs/>
              </w:rPr>
              <w:t>วันมีมูลค่าโดยประมาณเท่ากับมูลค่ายุติธรรม</w:t>
            </w:r>
          </w:p>
          <w:p w14:paraId="518BA1A8" w14:textId="77777777" w:rsidR="007E42AC" w:rsidRPr="00785F0F" w:rsidRDefault="007E42AC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14:paraId="278A073E" w14:textId="77777777" w:rsidR="00667C9A" w:rsidRDefault="00667C9A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01938CD0" w14:textId="77777777" w:rsidR="00942982" w:rsidRDefault="00942982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148DB233" w14:textId="77777777" w:rsidR="00942982" w:rsidRDefault="00942982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1AFA0F92" w14:textId="77777777" w:rsidR="00942982" w:rsidRDefault="00942982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06340622" w14:textId="77777777" w:rsidR="00942982" w:rsidRDefault="00942982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14DBF705" w14:textId="77777777" w:rsidR="00942982" w:rsidRDefault="00942982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58ED5443" w14:textId="77777777" w:rsidR="00AD293D" w:rsidRDefault="00AD293D">
      <w:pPr>
        <w:suppressAutoHyphens w:val="0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br w:type="page"/>
      </w:r>
    </w:p>
    <w:p w14:paraId="0D6E9841" w14:textId="4182FB3E" w:rsidR="008D0BA8" w:rsidRPr="00785F0F" w:rsidRDefault="00E029F7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6</w:t>
      </w:r>
      <w:r w:rsidR="008D0BA8" w:rsidRPr="00785F0F">
        <w:rPr>
          <w:b/>
          <w:bCs/>
          <w:spacing w:val="-4"/>
          <w:sz w:val="30"/>
          <w:szCs w:val="30"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การดำรงเงินกองทุน</w:t>
      </w:r>
    </w:p>
    <w:p w14:paraId="66D39B86" w14:textId="77777777" w:rsidR="008D0BA8" w:rsidRPr="00DE1661" w:rsidRDefault="008D0BA8" w:rsidP="00DE1661">
      <w:pPr>
        <w:ind w:left="540" w:right="15"/>
        <w:jc w:val="thaiDistribute"/>
        <w:rPr>
          <w:sz w:val="30"/>
          <w:szCs w:val="30"/>
        </w:rPr>
      </w:pPr>
    </w:p>
    <w:p w14:paraId="5F02606F" w14:textId="77777777" w:rsidR="008D0BA8" w:rsidRPr="00785F0F" w:rsidRDefault="008D0BA8" w:rsidP="000C0869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ตามที่ธนาคารและบริษัทย่อยที่เป็นสถาบันการเงินต้องปฏิบัติตามข้อกำหนดต่าง ๆ ของธนาคารแห่งประเทศไทยเกี่ยวกับการดำรงเงินกอง</w:t>
      </w:r>
      <w:r w:rsidR="00352899" w:rsidRPr="00785F0F">
        <w:rPr>
          <w:sz w:val="30"/>
          <w:szCs w:val="30"/>
          <w:cs/>
        </w:rPr>
        <w:t>ทุน ซึ่งตามแนวทางปฏิบัติดังกล่าว</w:t>
      </w:r>
      <w:r w:rsidRPr="00785F0F">
        <w:rPr>
          <w:sz w:val="30"/>
          <w:szCs w:val="30"/>
          <w:cs/>
        </w:rPr>
        <w:t>และแนวทางในการแก้ไขสถานการณ์ได้อย่างทันท่วงที ธนาคารและบริษัทย่อยจะต้องวัดมูลค่าสินทรัพย์ หนี้สินและรายการนอกงบแสดงฐานะการเงินบางรายการโดยการคำนวณตามวิธีทางการบัญชีที</w:t>
      </w:r>
      <w:r w:rsidR="00352899" w:rsidRPr="00785F0F">
        <w:rPr>
          <w:sz w:val="30"/>
          <w:szCs w:val="30"/>
          <w:cs/>
        </w:rPr>
        <w:t>่กฎหมายกำหนด นอกจากนี้ในส่วนของ</w:t>
      </w:r>
      <w:r w:rsidRPr="00785F0F">
        <w:rPr>
          <w:sz w:val="30"/>
          <w:szCs w:val="30"/>
          <w:cs/>
        </w:rPr>
        <w:t>จำนวนเงิน</w:t>
      </w:r>
      <w:r w:rsidR="00352899" w:rsidRPr="00785F0F">
        <w:rPr>
          <w:sz w:val="30"/>
          <w:szCs w:val="30"/>
          <w:cs/>
        </w:rPr>
        <w:t>กองทุน</w:t>
      </w:r>
      <w:r w:rsidRPr="00785F0F">
        <w:rPr>
          <w:sz w:val="30"/>
          <w:szCs w:val="30"/>
          <w:cs/>
        </w:rPr>
        <w:t>และ</w:t>
      </w:r>
      <w:r w:rsidR="00352899" w:rsidRPr="00785F0F">
        <w:rPr>
          <w:sz w:val="30"/>
          <w:szCs w:val="30"/>
          <w:cs/>
        </w:rPr>
        <w:t>การจัด</w:t>
      </w:r>
      <w:r w:rsidRPr="00785F0F">
        <w:rPr>
          <w:sz w:val="30"/>
          <w:szCs w:val="30"/>
          <w:cs/>
        </w:rPr>
        <w:t>ประเภทของเงินกองทุนของธนาคารและบริษัทย่อย</w:t>
      </w:r>
      <w:r w:rsidR="00352899" w:rsidRPr="00785F0F">
        <w:rPr>
          <w:sz w:val="30"/>
          <w:szCs w:val="30"/>
          <w:cs/>
        </w:rPr>
        <w:t>ก็จะต้องอยู่ภายใต้ดุลยพินิจ</w:t>
      </w:r>
      <w:r w:rsidRPr="00785F0F">
        <w:rPr>
          <w:sz w:val="30"/>
          <w:szCs w:val="30"/>
          <w:cs/>
        </w:rPr>
        <w:t>ของธนาคารแห่งประเทศไทยเกี่ยวกับส่วนประกอบน้ำหนักของความเสี่ยงแ</w:t>
      </w:r>
      <w:r w:rsidR="00352899" w:rsidRPr="00785F0F">
        <w:rPr>
          <w:sz w:val="30"/>
          <w:szCs w:val="30"/>
          <w:cs/>
        </w:rPr>
        <w:t>ละปัจจัยอื่น ๆ ด้วย อย่างไรก็ดี</w:t>
      </w:r>
      <w:r w:rsidRPr="00785F0F">
        <w:rPr>
          <w:sz w:val="30"/>
          <w:szCs w:val="30"/>
          <w:cs/>
        </w:rPr>
        <w:t xml:space="preserve"> ข้อกำหนดเกี่ยวกับเงินกองท</w:t>
      </w:r>
      <w:r w:rsidR="00352899" w:rsidRPr="00785F0F">
        <w:rPr>
          <w:sz w:val="30"/>
          <w:szCs w:val="30"/>
          <w:cs/>
        </w:rPr>
        <w:t>ุนและข้อกำหนดอื่น ๆ ตามกฎหมาย</w:t>
      </w:r>
      <w:r w:rsidRPr="00785F0F">
        <w:rPr>
          <w:sz w:val="30"/>
          <w:szCs w:val="30"/>
          <w:cs/>
        </w:rPr>
        <w:t>อาจจะมีการเปลี่ยนแปลงตามที่ธนาคารแห่งประเทศไทยเห็นสมควร</w:t>
      </w:r>
    </w:p>
    <w:p w14:paraId="793A6CB8" w14:textId="77777777" w:rsidR="00581597" w:rsidRPr="00DE1661" w:rsidRDefault="00581597" w:rsidP="00DE1661">
      <w:pPr>
        <w:ind w:left="540" w:right="15"/>
        <w:jc w:val="thaiDistribute"/>
        <w:rPr>
          <w:sz w:val="30"/>
          <w:szCs w:val="30"/>
        </w:rPr>
      </w:pPr>
    </w:p>
    <w:p w14:paraId="0312644A" w14:textId="09388B3E" w:rsidR="00EC47CA" w:rsidRDefault="008D0BA8" w:rsidP="006E63F5">
      <w:pPr>
        <w:ind w:left="540" w:right="15"/>
        <w:jc w:val="thaiDistribute"/>
        <w:rPr>
          <w:sz w:val="30"/>
          <w:szCs w:val="30"/>
        </w:rPr>
      </w:pPr>
      <w:r w:rsidRPr="00CB5796">
        <w:rPr>
          <w:sz w:val="30"/>
          <w:szCs w:val="30"/>
          <w:cs/>
        </w:rPr>
        <w:t>ธนาคารดำรงเงินกองทุนตามพระราชบัญญัติธุรกิจสถาบันการเงิน พ.ศ.</w:t>
      </w:r>
      <w:r w:rsidRPr="00CB5796">
        <w:rPr>
          <w:sz w:val="30"/>
          <w:szCs w:val="30"/>
        </w:rPr>
        <w:t>2551</w:t>
      </w:r>
      <w:r w:rsidRPr="00CB5796">
        <w:rPr>
          <w:sz w:val="30"/>
          <w:szCs w:val="30"/>
          <w:cs/>
        </w:rPr>
        <w:t xml:space="preserve"> 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</w:t>
      </w:r>
      <w:r w:rsidR="000B6C42" w:rsidRPr="00CB5796">
        <w:rPr>
          <w:sz w:val="30"/>
          <w:szCs w:val="30"/>
          <w:cs/>
        </w:rPr>
        <w:t xml:space="preserve"> </w:t>
      </w:r>
      <w:r w:rsidRPr="00CB5796">
        <w:rPr>
          <w:sz w:val="30"/>
          <w:szCs w:val="30"/>
          <w:cs/>
        </w:rPr>
        <w:t>ตามหนังสือเวียนที่ปร</w:t>
      </w:r>
      <w:r w:rsidR="00352899" w:rsidRPr="00CB5796">
        <w:rPr>
          <w:sz w:val="30"/>
          <w:szCs w:val="30"/>
          <w:cs/>
        </w:rPr>
        <w:t>ะกาศโดยธนาคารแห่งประเทศไทยลง</w:t>
      </w:r>
      <w:r w:rsidRPr="00CB5796">
        <w:rPr>
          <w:sz w:val="30"/>
          <w:szCs w:val="30"/>
          <w:cs/>
        </w:rPr>
        <w:t xml:space="preserve">วันที่ </w:t>
      </w:r>
      <w:r w:rsidRPr="00CB5796">
        <w:rPr>
          <w:sz w:val="30"/>
          <w:szCs w:val="30"/>
        </w:rPr>
        <w:t xml:space="preserve">8 </w:t>
      </w:r>
      <w:r w:rsidRPr="00CB5796">
        <w:rPr>
          <w:sz w:val="30"/>
          <w:szCs w:val="30"/>
          <w:cs/>
        </w:rPr>
        <w:t xml:space="preserve">พฤศจิกายน </w:t>
      </w:r>
      <w:r w:rsidRPr="00CB5796">
        <w:rPr>
          <w:sz w:val="30"/>
          <w:szCs w:val="30"/>
        </w:rPr>
        <w:t xml:space="preserve">2555 </w:t>
      </w:r>
      <w:r w:rsidRPr="00CB5796">
        <w:rPr>
          <w:sz w:val="30"/>
          <w:szCs w:val="30"/>
          <w:cs/>
        </w:rPr>
        <w:t xml:space="preserve">และวันที่ </w:t>
      </w:r>
      <w:r w:rsidR="0070507A" w:rsidRPr="00CB5796">
        <w:rPr>
          <w:sz w:val="30"/>
          <w:szCs w:val="30"/>
        </w:rPr>
        <w:t>8</w:t>
      </w:r>
      <w:r w:rsidR="00B57FC7" w:rsidRPr="00CB5796">
        <w:rPr>
          <w:sz w:val="30"/>
          <w:szCs w:val="30"/>
          <w:cs/>
        </w:rPr>
        <w:t xml:space="preserve"> พ</w:t>
      </w:r>
      <w:r w:rsidR="00B57FC7" w:rsidRPr="00CB5796">
        <w:rPr>
          <w:rFonts w:hint="cs"/>
          <w:sz w:val="30"/>
          <w:szCs w:val="30"/>
          <w:cs/>
        </w:rPr>
        <w:t>ฤษ</w:t>
      </w:r>
      <w:r w:rsidR="0070507A" w:rsidRPr="00CB5796">
        <w:rPr>
          <w:sz w:val="30"/>
          <w:szCs w:val="30"/>
          <w:cs/>
        </w:rPr>
        <w:t xml:space="preserve">ภาคม </w:t>
      </w:r>
      <w:r w:rsidR="00DC08DA" w:rsidRPr="00CB5796">
        <w:rPr>
          <w:sz w:val="30"/>
          <w:szCs w:val="30"/>
        </w:rPr>
        <w:t>2558</w:t>
      </w:r>
      <w:r w:rsidRPr="00CB5796">
        <w:rPr>
          <w:sz w:val="30"/>
          <w:szCs w:val="30"/>
          <w:cs/>
        </w:rPr>
        <w:t xml:space="preserve"> ธนาคารถูกกำหนดให้คำนวณเงินกองทุนตาม</w:t>
      </w:r>
      <w:r w:rsidR="00352899" w:rsidRPr="00CB5796">
        <w:rPr>
          <w:sz w:val="30"/>
          <w:szCs w:val="30"/>
          <w:cs/>
        </w:rPr>
        <w:t>เกณฑ์</w:t>
      </w:r>
      <w:r w:rsidRPr="00CB5796">
        <w:rPr>
          <w:sz w:val="30"/>
          <w:szCs w:val="30"/>
          <w:cs/>
        </w:rPr>
        <w:t xml:space="preserve"> </w:t>
      </w:r>
      <w:r w:rsidRPr="00CB5796">
        <w:rPr>
          <w:sz w:val="30"/>
          <w:szCs w:val="30"/>
        </w:rPr>
        <w:t xml:space="preserve">Basel III </w:t>
      </w:r>
      <w:r w:rsidR="00352899" w:rsidRPr="00CB5796">
        <w:rPr>
          <w:sz w:val="30"/>
          <w:szCs w:val="30"/>
          <w:cs/>
        </w:rPr>
        <w:t>โดย</w:t>
      </w:r>
      <w:r w:rsidRPr="00CB5796">
        <w:rPr>
          <w:sz w:val="30"/>
          <w:szCs w:val="30"/>
          <w:cs/>
        </w:rPr>
        <w:t>องค์ประกอบของเงินกองทุน</w:t>
      </w:r>
      <w:r w:rsidR="000630CB" w:rsidRPr="00CB5796">
        <w:rPr>
          <w:sz w:val="30"/>
          <w:szCs w:val="30"/>
          <w:cs/>
        </w:rPr>
        <w:t>ในรายงานการกำกับแบบรวมกลุ่มและงบการเงินเฉพาะธนาคาร</w:t>
      </w:r>
      <w:r w:rsidRPr="00CB5796">
        <w:rPr>
          <w:sz w:val="30"/>
          <w:szCs w:val="30"/>
          <w:cs/>
        </w:rPr>
        <w:t xml:space="preserve"> ณ วันที่ </w:t>
      </w:r>
      <w:r w:rsidR="00AD293D">
        <w:rPr>
          <w:rFonts w:hint="cs"/>
          <w:sz w:val="30"/>
          <w:szCs w:val="30"/>
          <w:cs/>
        </w:rPr>
        <w:t>31 ธันวาคม</w:t>
      </w:r>
      <w:r w:rsidR="00DD34A3">
        <w:rPr>
          <w:rFonts w:hint="cs"/>
          <w:sz w:val="30"/>
          <w:szCs w:val="30"/>
          <w:cs/>
        </w:rPr>
        <w:t xml:space="preserve"> 2562 และ </w:t>
      </w:r>
      <w:r w:rsidR="0007569F" w:rsidRPr="00CB5796">
        <w:rPr>
          <w:sz w:val="30"/>
          <w:szCs w:val="30"/>
        </w:rPr>
        <w:t xml:space="preserve">2561 </w:t>
      </w:r>
      <w:r w:rsidRPr="00CB5796">
        <w:rPr>
          <w:sz w:val="30"/>
          <w:szCs w:val="30"/>
          <w:cs/>
        </w:rPr>
        <w:t>จำแนกได้ดังนี้</w:t>
      </w:r>
    </w:p>
    <w:p w14:paraId="398B6B03" w14:textId="77777777" w:rsidR="009556C3" w:rsidRPr="00DE1661" w:rsidRDefault="009556C3" w:rsidP="006E63F5">
      <w:pPr>
        <w:ind w:left="540" w:right="15"/>
        <w:jc w:val="thaiDistribute"/>
        <w:rPr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1170"/>
        <w:gridCol w:w="270"/>
        <w:gridCol w:w="1170"/>
      </w:tblGrid>
      <w:tr w:rsidR="00EC47CA" w:rsidRPr="00785F0F" w14:paraId="0B532E5F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739E1344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256143D" w14:textId="77777777" w:rsidR="00EC47CA" w:rsidRPr="00785F0F" w:rsidRDefault="00EC47CA" w:rsidP="002C3224">
            <w:pPr>
              <w:spacing w:line="22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EC47CA" w:rsidRPr="00C959DF" w14:paraId="2043707A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1126AD8F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3DCFF86" w14:textId="77777777" w:rsidR="00EC47CA" w:rsidRPr="00C959DF" w:rsidRDefault="00EC47CA" w:rsidP="002C3224">
            <w:pPr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รายงานการกำกับแบบรวมกลุ่ม</w:t>
            </w:r>
          </w:p>
        </w:tc>
      </w:tr>
      <w:tr w:rsidR="00EC47CA" w:rsidRPr="00785F0F" w14:paraId="2DFEE5C1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48024A1E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E2453B" w14:textId="77777777" w:rsidR="00EC47CA" w:rsidRPr="00785F0F" w:rsidRDefault="00EC47CA" w:rsidP="002C3224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586A439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571CF6" w14:textId="77777777" w:rsidR="00EC47CA" w:rsidRPr="00785F0F" w:rsidRDefault="00EC47CA" w:rsidP="002C3224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EC47CA" w:rsidRPr="00785F0F" w14:paraId="0E7ABA88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26C0F588" w14:textId="77777777" w:rsidR="00EC47CA" w:rsidRPr="00785F0F" w:rsidRDefault="00EC47CA" w:rsidP="002C3224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39822C5" w14:textId="77777777" w:rsidR="00EC47CA" w:rsidRPr="00785F0F" w:rsidRDefault="00EC47CA" w:rsidP="002C3224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C47CA" w:rsidRPr="00785F0F" w14:paraId="0FCFE5E3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1552BA84" w14:textId="77777777" w:rsidR="00EC47CA" w:rsidRPr="00785F0F" w:rsidRDefault="00EC47CA" w:rsidP="002C3224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1CA1BE4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9CCDAC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8B2323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EC47CA" w:rsidRPr="00785F0F" w14:paraId="04B94597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35B2E5B8" w14:textId="77777777" w:rsidR="00EC47CA" w:rsidRPr="00785F0F" w:rsidRDefault="00EC47CA" w:rsidP="002C3224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14:paraId="2B239CC9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4295CD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799796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10236D" w:rsidRPr="00785F0F" w14:paraId="7AF8D1E8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52AF5B24" w14:textId="77777777" w:rsidR="0010236D" w:rsidRPr="00785F0F" w:rsidRDefault="0010236D" w:rsidP="0010236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485124" w14:textId="1998E3CE" w:rsidR="0010236D" w:rsidRPr="0010236D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0236D">
              <w:rPr>
                <w:sz w:val="28"/>
                <w:szCs w:val="28"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14:paraId="6D5D9C7B" w14:textId="77777777" w:rsidR="0010236D" w:rsidRPr="00785F0F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4902AF" w14:textId="77777777" w:rsidR="0010236D" w:rsidRPr="00785F0F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33,992</w:t>
            </w:r>
          </w:p>
        </w:tc>
      </w:tr>
      <w:tr w:rsidR="0010236D" w:rsidRPr="00785F0F" w14:paraId="732846ED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3699A56C" w14:textId="77777777" w:rsidR="0010236D" w:rsidRPr="00785F0F" w:rsidRDefault="0010236D" w:rsidP="0010236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6BE8B1" w14:textId="19682650" w:rsidR="0010236D" w:rsidRPr="0010236D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0236D">
              <w:rPr>
                <w:sz w:val="28"/>
                <w:szCs w:val="28"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14:paraId="29CA9A94" w14:textId="77777777" w:rsidR="0010236D" w:rsidRPr="00785F0F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98F628" w14:textId="77777777" w:rsidR="0010236D" w:rsidRPr="00785F0F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11,124</w:t>
            </w:r>
          </w:p>
        </w:tc>
      </w:tr>
      <w:tr w:rsidR="0010236D" w:rsidRPr="00785F0F" w14:paraId="06F08B60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6B35EF9A" w14:textId="77777777" w:rsidR="0010236D" w:rsidRPr="00785F0F" w:rsidRDefault="0010236D" w:rsidP="0010236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ทุนสำรองตามกฎหมาย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35CA61" w14:textId="4B9281AF" w:rsidR="0010236D" w:rsidRPr="0010236D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0236D">
              <w:rPr>
                <w:sz w:val="28"/>
                <w:szCs w:val="28"/>
                <w:lang w:val="en-GB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14:paraId="1DA1A037" w14:textId="77777777" w:rsidR="0010236D" w:rsidRPr="00785F0F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8C2190" w14:textId="77777777" w:rsidR="0010236D" w:rsidRPr="00785F0F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7,000</w:t>
            </w:r>
          </w:p>
        </w:tc>
      </w:tr>
      <w:tr w:rsidR="0010236D" w:rsidRPr="00785F0F" w14:paraId="2FE62DF5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551F913B" w14:textId="77777777" w:rsidR="0010236D" w:rsidRPr="00785F0F" w:rsidRDefault="0010236D" w:rsidP="0010236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13567B" w14:textId="4E86005F" w:rsidR="0010236D" w:rsidRPr="0010236D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0236D">
              <w:rPr>
                <w:sz w:val="28"/>
                <w:szCs w:val="28"/>
              </w:rPr>
              <w:t>307,655</w:t>
            </w:r>
          </w:p>
        </w:tc>
        <w:tc>
          <w:tcPr>
            <w:tcW w:w="270" w:type="dxa"/>
            <w:shd w:val="clear" w:color="auto" w:fill="auto"/>
          </w:tcPr>
          <w:p w14:paraId="7BE9828C" w14:textId="77777777" w:rsidR="0010236D" w:rsidRPr="00785F0F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423B35" w14:textId="77777777" w:rsidR="0010236D" w:rsidRPr="00785F0F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287,738</w:t>
            </w:r>
          </w:p>
        </w:tc>
      </w:tr>
      <w:tr w:rsidR="0010236D" w:rsidRPr="00785F0F" w:rsidDel="00552C33" w14:paraId="0BC8C620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2C7DD158" w14:textId="77777777" w:rsidR="0010236D" w:rsidRPr="00785F0F" w:rsidRDefault="0010236D" w:rsidP="0010236D">
            <w:pPr>
              <w:spacing w:line="220" w:lineRule="atLeast"/>
              <w:ind w:left="1260" w:right="-108" w:hanging="1008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องค์ประกอบอื่นของส่วนของเจ้าของ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D4DF6D" w14:textId="77777777" w:rsidR="0010236D" w:rsidRPr="0010236D" w:rsidDel="00552C33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8C5D39" w14:textId="77777777" w:rsidR="0010236D" w:rsidRPr="00785F0F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E11AAA" w14:textId="77777777" w:rsidR="0010236D" w:rsidRPr="00785F0F" w:rsidDel="00552C33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</w:tr>
      <w:tr w:rsidR="0010236D" w:rsidRPr="00785F0F" w14:paraId="592113FE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30656F5A" w14:textId="77777777" w:rsidR="0010236D" w:rsidRPr="00785F0F" w:rsidRDefault="0010236D" w:rsidP="0010236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6D8C3D" w14:textId="39EB269F" w:rsidR="0010236D" w:rsidRPr="0010236D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0236D">
              <w:rPr>
                <w:sz w:val="28"/>
                <w:szCs w:val="28"/>
              </w:rPr>
              <w:t>13,973</w:t>
            </w:r>
          </w:p>
        </w:tc>
        <w:tc>
          <w:tcPr>
            <w:tcW w:w="270" w:type="dxa"/>
            <w:shd w:val="clear" w:color="auto" w:fill="auto"/>
          </w:tcPr>
          <w:p w14:paraId="0BA9D103" w14:textId="77777777" w:rsidR="0010236D" w:rsidRPr="00785F0F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C41332" w14:textId="77777777" w:rsidR="0010236D" w:rsidRPr="00785F0F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15,944</w:t>
            </w:r>
          </w:p>
        </w:tc>
      </w:tr>
      <w:tr w:rsidR="0010236D" w:rsidRPr="00785F0F" w:rsidDel="00552C33" w14:paraId="09CC00A3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6508E544" w14:textId="77777777" w:rsidR="0010236D" w:rsidRPr="00785F0F" w:rsidRDefault="0010236D" w:rsidP="0010236D">
            <w:pPr>
              <w:spacing w:line="220" w:lineRule="atLeast"/>
              <w:ind w:left="1260" w:right="-108" w:hanging="1008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 xml:space="preserve">   รายการอื่นของการเปลี่ยนแปลงที่เกิดจากผู้เป็นเจ้าของ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50546C" w14:textId="0D3584D2" w:rsidR="0010236D" w:rsidRPr="0010236D" w:rsidDel="00552C33" w:rsidRDefault="0010236D" w:rsidP="00C96A61">
            <w:pPr>
              <w:tabs>
                <w:tab w:val="decimal" w:pos="770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0236D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C36A3C" w14:textId="77777777" w:rsidR="0010236D" w:rsidRPr="00785F0F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CF3FB6" w14:textId="77777777" w:rsidR="0010236D" w:rsidRPr="00785F0F" w:rsidDel="00552C33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2,365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10236D" w:rsidRPr="00785F0F" w:rsidDel="00552C33" w14:paraId="111757A8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724126AF" w14:textId="77777777" w:rsidR="0010236D" w:rsidRPr="00785F0F" w:rsidRDefault="0010236D" w:rsidP="0010236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 xml:space="preserve">รายการหักจากเงินกองทุนชั้นที่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5EDA0" w14:textId="593524B5" w:rsidR="0010236D" w:rsidRPr="0010236D" w:rsidDel="00552C33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0236D">
              <w:rPr>
                <w:sz w:val="28"/>
                <w:szCs w:val="28"/>
                <w:lang w:val="en-GB"/>
              </w:rPr>
              <w:t>(21,052)</w:t>
            </w:r>
          </w:p>
        </w:tc>
        <w:tc>
          <w:tcPr>
            <w:tcW w:w="270" w:type="dxa"/>
            <w:shd w:val="clear" w:color="auto" w:fill="auto"/>
          </w:tcPr>
          <w:p w14:paraId="6F29FC3F" w14:textId="77777777" w:rsidR="0010236D" w:rsidRPr="00785F0F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EF705" w14:textId="77777777" w:rsidR="0010236D" w:rsidRPr="00785F0F" w:rsidDel="00552C33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  <w:cs/>
              </w:rPr>
              <w:t>(</w:t>
            </w:r>
            <w:r w:rsidRPr="00C50B81">
              <w:rPr>
                <w:sz w:val="28"/>
                <w:szCs w:val="28"/>
              </w:rPr>
              <w:t>26,754</w:t>
            </w:r>
            <w:r w:rsidRPr="00C50B81">
              <w:rPr>
                <w:sz w:val="28"/>
                <w:szCs w:val="28"/>
                <w:cs/>
              </w:rPr>
              <w:t>)</w:t>
            </w:r>
          </w:p>
        </w:tc>
      </w:tr>
      <w:tr w:rsidR="0010236D" w:rsidRPr="00785F0F" w14:paraId="544B28CB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478A7D88" w14:textId="77777777" w:rsidR="0010236D" w:rsidRPr="00785F0F" w:rsidRDefault="0010236D" w:rsidP="0010236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785F0F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E9869" w14:textId="66CE2B56" w:rsidR="0010236D" w:rsidRPr="0010236D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0236D">
              <w:rPr>
                <w:sz w:val="28"/>
                <w:szCs w:val="28"/>
                <w:lang w:val="en-GB"/>
              </w:rPr>
              <w:t>352,692</w:t>
            </w:r>
          </w:p>
        </w:tc>
        <w:tc>
          <w:tcPr>
            <w:tcW w:w="270" w:type="dxa"/>
            <w:shd w:val="clear" w:color="auto" w:fill="auto"/>
          </w:tcPr>
          <w:p w14:paraId="1029AAFF" w14:textId="77777777" w:rsidR="0010236D" w:rsidRPr="00785F0F" w:rsidRDefault="0010236D" w:rsidP="0010236D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1AA9E" w14:textId="77777777" w:rsidR="0010236D" w:rsidRPr="00785F0F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</w:rPr>
              <w:t>326,679</w:t>
            </w:r>
          </w:p>
        </w:tc>
      </w:tr>
    </w:tbl>
    <w:p w14:paraId="6D2F393A" w14:textId="31453C3A" w:rsidR="00EC47CA" w:rsidRPr="00DE1661" w:rsidRDefault="00EC47CA" w:rsidP="006E63F5">
      <w:pPr>
        <w:ind w:left="540" w:right="15"/>
        <w:jc w:val="thaiDistribute"/>
        <w:rPr>
          <w:sz w:val="16"/>
          <w:szCs w:val="16"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DD34A3" w:rsidRPr="008A11BA" w14:paraId="1D1F9074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2B6F076E" w14:textId="0F783ED7" w:rsidR="00DD34A3" w:rsidRPr="00785F0F" w:rsidRDefault="00C959DF" w:rsidP="00DD34A3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  <w:r>
              <w:rPr>
                <w:sz w:val="30"/>
                <w:szCs w:val="30"/>
                <w:cs/>
              </w:rPr>
              <w:lastRenderedPageBreak/>
              <w:br w:type="page"/>
            </w:r>
            <w:r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7DFAE491" w14:textId="088B19CD" w:rsidR="00DD34A3" w:rsidRPr="008A11BA" w:rsidRDefault="00DD34A3" w:rsidP="00DD34A3">
            <w:pPr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DD34A3" w:rsidRPr="008A11BA" w14:paraId="2ED1F458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5EF57CB1" w14:textId="77777777" w:rsidR="00DD34A3" w:rsidRPr="00785F0F" w:rsidRDefault="00DD34A3" w:rsidP="00DD34A3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9662624" w14:textId="1146BF4C" w:rsidR="00DD34A3" w:rsidRPr="008A11BA" w:rsidRDefault="00DD34A3" w:rsidP="00DD34A3">
            <w:pPr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รายงานการกำกับแบบรวมกลุ่ม</w:t>
            </w:r>
          </w:p>
        </w:tc>
      </w:tr>
      <w:tr w:rsidR="00DD34A3" w:rsidRPr="00785F0F" w14:paraId="2702C541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47978F76" w14:textId="77777777" w:rsidR="00DD34A3" w:rsidRPr="00785F0F" w:rsidRDefault="00DD34A3" w:rsidP="00DD34A3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678440" w14:textId="50C979F7" w:rsidR="00DD34A3" w:rsidRPr="00785F0F" w:rsidRDefault="00DD34A3" w:rsidP="00DD34A3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A4951AF" w14:textId="77777777" w:rsidR="00DD34A3" w:rsidRPr="00785F0F" w:rsidRDefault="00DD34A3" w:rsidP="00DD34A3">
            <w:pPr>
              <w:tabs>
                <w:tab w:val="decimal" w:pos="1080"/>
              </w:tabs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CF7685" w14:textId="595BDCA3" w:rsidR="00DD34A3" w:rsidRPr="00785F0F" w:rsidRDefault="00DD34A3" w:rsidP="00DD34A3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DD34A3" w:rsidRPr="00785F0F" w14:paraId="6F102CD1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305608AF" w14:textId="77777777" w:rsidR="00DD34A3" w:rsidRPr="00785F0F" w:rsidRDefault="00DD34A3" w:rsidP="00DD34A3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8ADCFF7" w14:textId="55B0AEE4" w:rsidR="00DD34A3" w:rsidRPr="00785F0F" w:rsidRDefault="00DD34A3" w:rsidP="00DD34A3">
            <w:pPr>
              <w:spacing w:line="22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D34A3" w:rsidRPr="00785F0F" w14:paraId="7E0B67FE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616C783D" w14:textId="77777777" w:rsidR="00DD34A3" w:rsidRPr="00785F0F" w:rsidRDefault="00DD34A3" w:rsidP="00DD34A3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194D9B52" w14:textId="77777777" w:rsidR="00DD34A3" w:rsidRPr="00785F0F" w:rsidRDefault="00DD34A3" w:rsidP="00DD34A3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4C667D" w14:textId="77777777" w:rsidR="00DD34A3" w:rsidRPr="00785F0F" w:rsidRDefault="00DD34A3" w:rsidP="00DD34A3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04B11C" w14:textId="77777777" w:rsidR="00DD34A3" w:rsidRPr="00785F0F" w:rsidRDefault="00DD34A3" w:rsidP="00DD34A3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</w:tr>
      <w:tr w:rsidR="0010236D" w:rsidRPr="00785F0F" w14:paraId="4016FDA4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16A17FF9" w14:textId="77777777" w:rsidR="0010236D" w:rsidRPr="00785F0F" w:rsidRDefault="0010236D" w:rsidP="0010236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หุ้นกู้ด้อยสิทธิ</w:t>
            </w:r>
          </w:p>
        </w:tc>
        <w:tc>
          <w:tcPr>
            <w:tcW w:w="1170" w:type="dxa"/>
            <w:shd w:val="clear" w:color="auto" w:fill="auto"/>
          </w:tcPr>
          <w:p w14:paraId="4CB7414F" w14:textId="0D40B072" w:rsidR="0010236D" w:rsidRPr="0010236D" w:rsidRDefault="0010236D" w:rsidP="001D4523">
            <w:pPr>
              <w:tabs>
                <w:tab w:val="decimal" w:pos="770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0236D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5142FA" w14:textId="77777777" w:rsidR="0010236D" w:rsidRPr="00785F0F" w:rsidRDefault="0010236D" w:rsidP="0010236D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832B0B" w14:textId="5F0DA6DE" w:rsidR="0010236D" w:rsidRPr="00785F0F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20,000</w:t>
            </w:r>
          </w:p>
        </w:tc>
      </w:tr>
      <w:tr w:rsidR="0010236D" w:rsidRPr="00785F0F" w14:paraId="2FE6E192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4D0D62B4" w14:textId="77777777" w:rsidR="0010236D" w:rsidRPr="00785F0F" w:rsidRDefault="0010236D" w:rsidP="0010236D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สำรองสำหรับสินทรัพย์จัดชั้นปกติ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15908356" w14:textId="05BDB78C" w:rsidR="0010236D" w:rsidRPr="0010236D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0236D">
              <w:rPr>
                <w:sz w:val="28"/>
                <w:szCs w:val="28"/>
                <w:lang w:val="en-GB"/>
              </w:rPr>
              <w:t>22,514</w:t>
            </w:r>
          </w:p>
        </w:tc>
        <w:tc>
          <w:tcPr>
            <w:tcW w:w="270" w:type="dxa"/>
            <w:shd w:val="clear" w:color="auto" w:fill="auto"/>
          </w:tcPr>
          <w:p w14:paraId="640B3BF4" w14:textId="77777777" w:rsidR="0010236D" w:rsidRPr="00785F0F" w:rsidRDefault="0010236D" w:rsidP="0010236D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1E07E4F2" w14:textId="644EB56C" w:rsidR="0010236D" w:rsidRPr="00785F0F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</w:rPr>
              <w:t>23,793</w:t>
            </w:r>
          </w:p>
        </w:tc>
      </w:tr>
      <w:tr w:rsidR="0010236D" w:rsidRPr="00785F0F" w14:paraId="0B990CE5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476866B8" w14:textId="77777777" w:rsidR="0010236D" w:rsidRPr="00785F0F" w:rsidRDefault="0010236D" w:rsidP="0010236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785F0F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398207" w14:textId="5A3716D4" w:rsidR="0010236D" w:rsidRPr="0010236D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0236D">
              <w:rPr>
                <w:sz w:val="28"/>
                <w:szCs w:val="28"/>
                <w:lang w:val="en-GB"/>
              </w:rPr>
              <w:t>22,514</w:t>
            </w:r>
          </w:p>
        </w:tc>
        <w:tc>
          <w:tcPr>
            <w:tcW w:w="270" w:type="dxa"/>
            <w:shd w:val="clear" w:color="auto" w:fill="auto"/>
          </w:tcPr>
          <w:p w14:paraId="383E1093" w14:textId="77777777" w:rsidR="0010236D" w:rsidRPr="00785F0F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0E9C90" w14:textId="302AA0DD" w:rsidR="0010236D" w:rsidRPr="00785F0F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</w:rPr>
              <w:t>43,793</w:t>
            </w:r>
          </w:p>
        </w:tc>
      </w:tr>
      <w:tr w:rsidR="0010236D" w:rsidRPr="009E3914" w14:paraId="281B9823" w14:textId="77777777" w:rsidTr="00CB5796">
        <w:trPr>
          <w:trHeight w:val="348"/>
          <w:tblHeader/>
        </w:trPr>
        <w:tc>
          <w:tcPr>
            <w:tcW w:w="6570" w:type="dxa"/>
            <w:shd w:val="clear" w:color="auto" w:fill="auto"/>
            <w:vAlign w:val="center"/>
          </w:tcPr>
          <w:p w14:paraId="099052BC" w14:textId="77777777" w:rsidR="0010236D" w:rsidRPr="009556C3" w:rsidRDefault="0010236D" w:rsidP="0010236D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9556C3">
              <w:rPr>
                <w:b/>
                <w:bCs/>
                <w:sz w:val="28"/>
                <w:szCs w:val="28"/>
                <w:cs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C2A9DA" w14:textId="0E7399DC" w:rsidR="0010236D" w:rsidRPr="0010236D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10236D">
              <w:rPr>
                <w:b/>
                <w:bCs/>
                <w:sz w:val="28"/>
                <w:szCs w:val="28"/>
                <w:lang w:val="en-GB"/>
              </w:rPr>
              <w:t>375,206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FAC279" w14:textId="77777777" w:rsidR="0010236D" w:rsidRPr="009556C3" w:rsidRDefault="0010236D" w:rsidP="0010236D">
            <w:pPr>
              <w:tabs>
                <w:tab w:val="decimal" w:pos="1080"/>
              </w:tabs>
              <w:snapToGrid w:val="0"/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D03713B" w14:textId="7554EA81" w:rsidR="0010236D" w:rsidRPr="009556C3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9556C3">
              <w:rPr>
                <w:b/>
                <w:bCs/>
                <w:sz w:val="28"/>
                <w:szCs w:val="28"/>
              </w:rPr>
              <w:t>370,472</w:t>
            </w:r>
          </w:p>
        </w:tc>
      </w:tr>
      <w:tr w:rsidR="0010236D" w:rsidRPr="00785F0F" w14:paraId="05077C6F" w14:textId="77777777" w:rsidTr="00CB5796">
        <w:trPr>
          <w:trHeight w:val="348"/>
          <w:tblHeader/>
        </w:trPr>
        <w:tc>
          <w:tcPr>
            <w:tcW w:w="6570" w:type="dxa"/>
            <w:shd w:val="clear" w:color="auto" w:fill="auto"/>
          </w:tcPr>
          <w:p w14:paraId="45A836EE" w14:textId="77777777" w:rsidR="0010236D" w:rsidRPr="00942982" w:rsidRDefault="0010236D" w:rsidP="0010236D">
            <w:pPr>
              <w:spacing w:line="220" w:lineRule="atLeast"/>
              <w:ind w:right="-108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150157C" w14:textId="77777777" w:rsidR="0010236D" w:rsidRPr="0010236D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552BC2" w14:textId="77777777" w:rsidR="0010236D" w:rsidRPr="00942982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ind w:left="-172" w:right="-156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7C9907" w14:textId="77777777" w:rsidR="0010236D" w:rsidRPr="00942982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10236D" w:rsidRPr="00785F0F" w14:paraId="3818CF6C" w14:textId="77777777" w:rsidTr="00CB5796">
        <w:trPr>
          <w:trHeight w:val="348"/>
          <w:tblHeader/>
        </w:trPr>
        <w:tc>
          <w:tcPr>
            <w:tcW w:w="6570" w:type="dxa"/>
            <w:shd w:val="clear" w:color="auto" w:fill="auto"/>
          </w:tcPr>
          <w:p w14:paraId="0B3D6E77" w14:textId="77777777" w:rsidR="0010236D" w:rsidRPr="00785F0F" w:rsidRDefault="0010236D" w:rsidP="0010236D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14:paraId="4EC3914A" w14:textId="6FD7057F" w:rsidR="0010236D" w:rsidRPr="0010236D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10236D">
              <w:rPr>
                <w:b/>
                <w:bCs/>
                <w:sz w:val="28"/>
                <w:szCs w:val="28"/>
              </w:rPr>
              <w:t>2,075,492</w:t>
            </w:r>
          </w:p>
        </w:tc>
        <w:tc>
          <w:tcPr>
            <w:tcW w:w="270" w:type="dxa"/>
            <w:shd w:val="clear" w:color="auto" w:fill="auto"/>
          </w:tcPr>
          <w:p w14:paraId="3FA9975A" w14:textId="77777777" w:rsidR="0010236D" w:rsidRPr="00785F0F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8203EDF" w14:textId="269B12CA" w:rsidR="0010236D" w:rsidRPr="00785F0F" w:rsidRDefault="0010236D" w:rsidP="0010236D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C50B81">
              <w:rPr>
                <w:b/>
                <w:bCs/>
                <w:sz w:val="28"/>
                <w:szCs w:val="28"/>
              </w:rPr>
              <w:t>2,166,374</w:t>
            </w:r>
          </w:p>
        </w:tc>
      </w:tr>
    </w:tbl>
    <w:p w14:paraId="2ADA36FB" w14:textId="15823671" w:rsidR="00137A19" w:rsidRPr="00CB5796" w:rsidRDefault="00137A19" w:rsidP="00CB5796">
      <w:pPr>
        <w:suppressAutoHyphens w:val="0"/>
        <w:ind w:left="540"/>
        <w:rPr>
          <w:sz w:val="30"/>
          <w:szCs w:val="30"/>
        </w:rPr>
      </w:pPr>
    </w:p>
    <w:tbl>
      <w:tblPr>
        <w:tblW w:w="93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299"/>
        <w:gridCol w:w="834"/>
        <w:gridCol w:w="387"/>
        <w:gridCol w:w="765"/>
        <w:gridCol w:w="398"/>
        <w:gridCol w:w="97"/>
        <w:gridCol w:w="1035"/>
      </w:tblGrid>
      <w:tr w:rsidR="00861267" w:rsidRPr="00785F0F" w14:paraId="05EAB33C" w14:textId="77777777" w:rsidTr="00CB5796">
        <w:trPr>
          <w:trHeight w:val="701"/>
        </w:trPr>
        <w:tc>
          <w:tcPr>
            <w:tcW w:w="4500" w:type="dxa"/>
            <w:shd w:val="clear" w:color="auto" w:fill="auto"/>
          </w:tcPr>
          <w:p w14:paraId="1D58E4D2" w14:textId="77777777" w:rsidR="00861267" w:rsidRPr="00785F0F" w:rsidRDefault="00861267" w:rsidP="00861267">
            <w:pPr>
              <w:snapToGrid w:val="0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764F0335" w14:textId="77777777" w:rsidR="00861267" w:rsidRPr="008A11BA" w:rsidRDefault="00861267" w:rsidP="00861267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8A11BA">
              <w:rPr>
                <w:rFonts w:hint="cs"/>
                <w:sz w:val="28"/>
                <w:szCs w:val="28"/>
                <w:cs/>
              </w:rPr>
              <w:t>ขั้นต่ำตามที่ ธปท. กำหนด</w:t>
            </w:r>
            <w:r w:rsidRPr="008A11BA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221" w:type="dxa"/>
            <w:gridSpan w:val="2"/>
            <w:shd w:val="clear" w:color="auto" w:fill="auto"/>
          </w:tcPr>
          <w:p w14:paraId="26CC6F55" w14:textId="77777777" w:rsidR="00AD293D" w:rsidRDefault="00AD293D" w:rsidP="00861267">
            <w:pPr>
              <w:ind w:left="-91" w:right="-30"/>
              <w:jc w:val="center"/>
              <w:rPr>
                <w:sz w:val="28"/>
                <w:szCs w:val="28"/>
              </w:rPr>
            </w:pPr>
          </w:p>
          <w:p w14:paraId="049218BD" w14:textId="0BE68D6E" w:rsidR="00861267" w:rsidRPr="008A11BA" w:rsidRDefault="00861267" w:rsidP="00861267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8A11BA">
              <w:rPr>
                <w:rFonts w:hint="cs"/>
                <w:sz w:val="28"/>
                <w:szCs w:val="28"/>
                <w:cs/>
              </w:rPr>
              <w:t>256</w:t>
            </w:r>
            <w:r w:rsidR="00AB5777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73CBC3C1" w14:textId="77777777" w:rsidR="00861267" w:rsidRPr="008A11BA" w:rsidRDefault="00861267" w:rsidP="00861267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8A11BA">
              <w:rPr>
                <w:rFonts w:hint="cs"/>
                <w:sz w:val="28"/>
                <w:szCs w:val="28"/>
                <w:cs/>
              </w:rPr>
              <w:t>ขั้นต่ำตามที่ ธปท. กำหนด</w:t>
            </w:r>
            <w:r w:rsidRPr="008A11BA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035" w:type="dxa"/>
            <w:shd w:val="clear" w:color="auto" w:fill="auto"/>
          </w:tcPr>
          <w:p w14:paraId="05258832" w14:textId="77777777" w:rsidR="00AD293D" w:rsidRDefault="00AD293D" w:rsidP="00861267">
            <w:pPr>
              <w:ind w:left="-91" w:right="-30"/>
              <w:jc w:val="center"/>
              <w:rPr>
                <w:sz w:val="28"/>
                <w:szCs w:val="28"/>
              </w:rPr>
            </w:pPr>
          </w:p>
          <w:p w14:paraId="6B21ACAF" w14:textId="5863BBB9" w:rsidR="00861267" w:rsidRPr="008A11BA" w:rsidRDefault="00AB5777" w:rsidP="00861267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861267" w:rsidRPr="008A11BA">
              <w:rPr>
                <w:rFonts w:hint="cs"/>
                <w:sz w:val="28"/>
                <w:szCs w:val="28"/>
                <w:cs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861267" w:rsidRPr="00785F0F" w14:paraId="76EF037B" w14:textId="77777777" w:rsidTr="00CB5796">
        <w:trPr>
          <w:trHeight w:val="350"/>
        </w:trPr>
        <w:tc>
          <w:tcPr>
            <w:tcW w:w="4500" w:type="dxa"/>
            <w:shd w:val="clear" w:color="auto" w:fill="auto"/>
          </w:tcPr>
          <w:p w14:paraId="17EAA971" w14:textId="77777777" w:rsidR="00861267" w:rsidRPr="00785F0F" w:rsidRDefault="00861267" w:rsidP="00861267">
            <w:pPr>
              <w:snapToGrid w:val="0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815" w:type="dxa"/>
            <w:gridSpan w:val="7"/>
            <w:shd w:val="clear" w:color="auto" w:fill="auto"/>
          </w:tcPr>
          <w:p w14:paraId="207300B6" w14:textId="77777777" w:rsidR="00861267" w:rsidRPr="008A11BA" w:rsidRDefault="00861267" w:rsidP="00861267">
            <w:pPr>
              <w:ind w:left="-91" w:right="-30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8A11BA">
              <w:rPr>
                <w:rFonts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10236D" w:rsidRPr="00785F0F" w14:paraId="43E1AB37" w14:textId="77777777" w:rsidTr="00726D5A">
        <w:trPr>
          <w:trHeight w:val="380"/>
        </w:trPr>
        <w:tc>
          <w:tcPr>
            <w:tcW w:w="4500" w:type="dxa"/>
            <w:shd w:val="clear" w:color="auto" w:fill="auto"/>
            <w:vAlign w:val="bottom"/>
          </w:tcPr>
          <w:p w14:paraId="4A657CD2" w14:textId="77777777" w:rsidR="0010236D" w:rsidRPr="00785F0F" w:rsidRDefault="0010236D" w:rsidP="0010236D">
            <w:pPr>
              <w:ind w:right="-23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99" w:type="dxa"/>
            <w:shd w:val="clear" w:color="auto" w:fill="auto"/>
          </w:tcPr>
          <w:p w14:paraId="327256F0" w14:textId="3389DDCB" w:rsidR="0010236D" w:rsidRPr="00F00CC4" w:rsidRDefault="0010236D" w:rsidP="0010236D">
            <w:pPr>
              <w:tabs>
                <w:tab w:val="decimal" w:pos="610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F00CC4">
              <w:rPr>
                <w:rFonts w:hint="cs"/>
                <w:spacing w:val="4"/>
                <w:sz w:val="28"/>
                <w:szCs w:val="28"/>
              </w:rPr>
              <w:t>11</w:t>
            </w:r>
            <w:r w:rsidRPr="00F00CC4">
              <w:rPr>
                <w:rFonts w:hint="cs"/>
                <w:spacing w:val="4"/>
                <w:sz w:val="28"/>
                <w:szCs w:val="28"/>
                <w:cs/>
              </w:rPr>
              <w:t>.</w:t>
            </w:r>
            <w:r w:rsidRPr="00F00CC4">
              <w:rPr>
                <w:rFonts w:hint="cs"/>
                <w:spacing w:val="4"/>
                <w:sz w:val="28"/>
                <w:szCs w:val="28"/>
              </w:rPr>
              <w:t>5</w:t>
            </w: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677DF613" w14:textId="6C774C83" w:rsidR="0010236D" w:rsidRPr="00F00CC4" w:rsidRDefault="0010236D" w:rsidP="0010236D">
            <w:pPr>
              <w:tabs>
                <w:tab w:val="decimal" w:pos="640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F00CC4">
              <w:rPr>
                <w:rFonts w:hint="cs"/>
                <w:sz w:val="28"/>
                <w:szCs w:val="28"/>
              </w:rPr>
              <w:t>18.1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66561C47" w14:textId="657BFF2E" w:rsidR="0010236D" w:rsidRPr="00F00CC4" w:rsidRDefault="0010236D" w:rsidP="0010236D">
            <w:pPr>
              <w:tabs>
                <w:tab w:val="decimal" w:pos="507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F00CC4">
              <w:rPr>
                <w:rFonts w:hint="cs"/>
                <w:spacing w:val="4"/>
                <w:sz w:val="28"/>
                <w:szCs w:val="28"/>
              </w:rPr>
              <w:t>10</w:t>
            </w:r>
            <w:r w:rsidRPr="00F00CC4">
              <w:rPr>
                <w:rFonts w:hint="cs"/>
                <w:spacing w:val="4"/>
                <w:sz w:val="28"/>
                <w:szCs w:val="28"/>
                <w:cs/>
              </w:rPr>
              <w:t>.</w:t>
            </w:r>
            <w:r w:rsidRPr="00F00CC4">
              <w:rPr>
                <w:rFonts w:hint="cs"/>
                <w:spacing w:val="4"/>
                <w:sz w:val="28"/>
                <w:szCs w:val="28"/>
              </w:rPr>
              <w:t>375</w:t>
            </w:r>
          </w:p>
        </w:tc>
        <w:tc>
          <w:tcPr>
            <w:tcW w:w="1035" w:type="dxa"/>
            <w:shd w:val="clear" w:color="auto" w:fill="auto"/>
          </w:tcPr>
          <w:p w14:paraId="1087C6C8" w14:textId="0716CA02" w:rsidR="0010236D" w:rsidRPr="00F00CC4" w:rsidRDefault="0010236D" w:rsidP="0010236D">
            <w:pPr>
              <w:tabs>
                <w:tab w:val="decimal" w:pos="500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F00CC4">
              <w:rPr>
                <w:rFonts w:hint="cs"/>
                <w:spacing w:val="4"/>
                <w:sz w:val="28"/>
                <w:szCs w:val="28"/>
              </w:rPr>
              <w:t>17</w:t>
            </w:r>
            <w:r w:rsidRPr="00F00CC4">
              <w:rPr>
                <w:rFonts w:hint="cs"/>
                <w:spacing w:val="4"/>
                <w:sz w:val="28"/>
                <w:szCs w:val="28"/>
                <w:cs/>
              </w:rPr>
              <w:t>.</w:t>
            </w:r>
            <w:r w:rsidRPr="00F00CC4">
              <w:rPr>
                <w:rFonts w:hint="cs"/>
                <w:spacing w:val="4"/>
                <w:sz w:val="28"/>
                <w:szCs w:val="28"/>
              </w:rPr>
              <w:t>1</w:t>
            </w:r>
          </w:p>
        </w:tc>
      </w:tr>
      <w:tr w:rsidR="0010236D" w:rsidRPr="00785F0F" w14:paraId="643EB8A7" w14:textId="77777777" w:rsidTr="00CB5796">
        <w:trPr>
          <w:trHeight w:val="380"/>
        </w:trPr>
        <w:tc>
          <w:tcPr>
            <w:tcW w:w="4500" w:type="dxa"/>
            <w:shd w:val="clear" w:color="auto" w:fill="auto"/>
            <w:vAlign w:val="bottom"/>
          </w:tcPr>
          <w:p w14:paraId="43723E8A" w14:textId="77777777" w:rsidR="0010236D" w:rsidRPr="00785F0F" w:rsidRDefault="0010236D" w:rsidP="0010236D">
            <w:pPr>
              <w:ind w:right="-25"/>
              <w:rPr>
                <w:sz w:val="26"/>
                <w:szCs w:val="26"/>
                <w:cs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99" w:type="dxa"/>
            <w:shd w:val="clear" w:color="auto" w:fill="auto"/>
          </w:tcPr>
          <w:p w14:paraId="10D5FAA5" w14:textId="4B0E7F26" w:rsidR="0010236D" w:rsidRPr="00F00CC4" w:rsidRDefault="0010236D" w:rsidP="0010236D">
            <w:pPr>
              <w:tabs>
                <w:tab w:val="decimal" w:pos="610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F00CC4">
              <w:rPr>
                <w:rFonts w:hint="cs"/>
                <w:spacing w:val="4"/>
                <w:sz w:val="28"/>
                <w:szCs w:val="28"/>
              </w:rPr>
              <w:t>9</w:t>
            </w:r>
            <w:r w:rsidRPr="00F00CC4">
              <w:rPr>
                <w:rFonts w:hint="cs"/>
                <w:spacing w:val="4"/>
                <w:sz w:val="28"/>
                <w:szCs w:val="28"/>
                <w:cs/>
              </w:rPr>
              <w:t>.</w:t>
            </w:r>
            <w:r w:rsidRPr="00F00CC4">
              <w:rPr>
                <w:rFonts w:hint="cs"/>
                <w:spacing w:val="4"/>
                <w:sz w:val="28"/>
                <w:szCs w:val="28"/>
              </w:rPr>
              <w:t>0</w:t>
            </w: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7BFD3C7E" w14:textId="37BF28BD" w:rsidR="0010236D" w:rsidRPr="00F00CC4" w:rsidRDefault="0010236D" w:rsidP="0010236D">
            <w:pPr>
              <w:tabs>
                <w:tab w:val="decimal" w:pos="640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F00CC4">
              <w:rPr>
                <w:rFonts w:hint="cs"/>
                <w:sz w:val="28"/>
                <w:szCs w:val="28"/>
              </w:rPr>
              <w:t>17.0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3D06A296" w14:textId="1C885114" w:rsidR="0010236D" w:rsidRPr="00F00CC4" w:rsidRDefault="0010236D" w:rsidP="0010236D">
            <w:pPr>
              <w:tabs>
                <w:tab w:val="decimal" w:pos="507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F00CC4">
              <w:rPr>
                <w:rFonts w:hint="cs"/>
                <w:spacing w:val="4"/>
                <w:sz w:val="28"/>
                <w:szCs w:val="28"/>
              </w:rPr>
              <w:t>7</w:t>
            </w:r>
            <w:r w:rsidRPr="00F00CC4">
              <w:rPr>
                <w:rFonts w:hint="cs"/>
                <w:spacing w:val="4"/>
                <w:sz w:val="28"/>
                <w:szCs w:val="28"/>
                <w:cs/>
              </w:rPr>
              <w:t>.</w:t>
            </w:r>
            <w:r w:rsidRPr="00F00CC4">
              <w:rPr>
                <w:rFonts w:hint="cs"/>
                <w:spacing w:val="4"/>
                <w:sz w:val="28"/>
                <w:szCs w:val="28"/>
              </w:rPr>
              <w:t>875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298353A" w14:textId="1DD9ED43" w:rsidR="0010236D" w:rsidRPr="00F00CC4" w:rsidRDefault="0010236D" w:rsidP="0010236D">
            <w:pPr>
              <w:tabs>
                <w:tab w:val="decimal" w:pos="500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F00CC4">
              <w:rPr>
                <w:rFonts w:hint="cs"/>
                <w:spacing w:val="4"/>
                <w:sz w:val="28"/>
                <w:szCs w:val="28"/>
              </w:rPr>
              <w:t>15</w:t>
            </w:r>
            <w:r w:rsidRPr="00F00CC4">
              <w:rPr>
                <w:rFonts w:hint="cs"/>
                <w:spacing w:val="4"/>
                <w:sz w:val="28"/>
                <w:szCs w:val="28"/>
                <w:cs/>
              </w:rPr>
              <w:t>.</w:t>
            </w:r>
            <w:r w:rsidRPr="00F00CC4">
              <w:rPr>
                <w:rFonts w:hint="cs"/>
                <w:spacing w:val="4"/>
                <w:sz w:val="28"/>
                <w:szCs w:val="28"/>
              </w:rPr>
              <w:t>1</w:t>
            </w:r>
          </w:p>
        </w:tc>
      </w:tr>
      <w:tr w:rsidR="0010236D" w:rsidRPr="00785F0F" w14:paraId="07DA5A4F" w14:textId="77777777" w:rsidTr="00CB5796">
        <w:trPr>
          <w:trHeight w:val="365"/>
        </w:trPr>
        <w:tc>
          <w:tcPr>
            <w:tcW w:w="4500" w:type="dxa"/>
            <w:shd w:val="clear" w:color="auto" w:fill="auto"/>
            <w:vAlign w:val="bottom"/>
          </w:tcPr>
          <w:p w14:paraId="553EBC8D" w14:textId="77777777" w:rsidR="0010236D" w:rsidRPr="00785F0F" w:rsidRDefault="0010236D" w:rsidP="0010236D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299" w:type="dxa"/>
            <w:shd w:val="clear" w:color="auto" w:fill="auto"/>
          </w:tcPr>
          <w:p w14:paraId="62D45DEA" w14:textId="4FE0C57F" w:rsidR="0010236D" w:rsidRPr="00F00CC4" w:rsidRDefault="0010236D" w:rsidP="0010236D">
            <w:pPr>
              <w:tabs>
                <w:tab w:val="decimal" w:pos="610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0823BB0B" w14:textId="00AF91ED" w:rsidR="0010236D" w:rsidRPr="00F00CC4" w:rsidRDefault="0010236D" w:rsidP="0010236D">
            <w:pPr>
              <w:tabs>
                <w:tab w:val="decimal" w:pos="640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5DCB5116" w14:textId="77777777" w:rsidR="0010236D" w:rsidRPr="00F00CC4" w:rsidRDefault="0010236D" w:rsidP="0010236D">
            <w:pPr>
              <w:tabs>
                <w:tab w:val="decimal" w:pos="507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BF2ACC1" w14:textId="77777777" w:rsidR="0010236D" w:rsidRPr="00F00CC4" w:rsidRDefault="0010236D" w:rsidP="0010236D">
            <w:pPr>
              <w:tabs>
                <w:tab w:val="decimal" w:pos="500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</w:tr>
      <w:tr w:rsidR="0010236D" w:rsidRPr="00785F0F" w14:paraId="3AD5AB46" w14:textId="77777777" w:rsidTr="00CB5796">
        <w:trPr>
          <w:trHeight w:val="380"/>
        </w:trPr>
        <w:tc>
          <w:tcPr>
            <w:tcW w:w="4500" w:type="dxa"/>
            <w:shd w:val="clear" w:color="auto" w:fill="auto"/>
            <w:vAlign w:val="bottom"/>
          </w:tcPr>
          <w:p w14:paraId="5EC73548" w14:textId="77777777" w:rsidR="0010236D" w:rsidRPr="00785F0F" w:rsidRDefault="0010236D" w:rsidP="0010236D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 xml:space="preserve">ต่อสินทรัพย์เสี่ยง          </w:t>
            </w:r>
          </w:p>
        </w:tc>
        <w:tc>
          <w:tcPr>
            <w:tcW w:w="1299" w:type="dxa"/>
            <w:shd w:val="clear" w:color="auto" w:fill="auto"/>
          </w:tcPr>
          <w:p w14:paraId="1B53E7EC" w14:textId="0630BCCF" w:rsidR="0010236D" w:rsidRPr="00F00CC4" w:rsidRDefault="0010236D" w:rsidP="0010236D">
            <w:pPr>
              <w:tabs>
                <w:tab w:val="decimal" w:pos="610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F00CC4">
              <w:rPr>
                <w:rFonts w:hint="cs"/>
                <w:spacing w:val="4"/>
                <w:sz w:val="28"/>
                <w:szCs w:val="28"/>
              </w:rPr>
              <w:t>7</w:t>
            </w:r>
            <w:r w:rsidRPr="00F00CC4">
              <w:rPr>
                <w:rFonts w:hint="cs"/>
                <w:spacing w:val="4"/>
                <w:sz w:val="28"/>
                <w:szCs w:val="28"/>
                <w:cs/>
              </w:rPr>
              <w:t>.</w:t>
            </w:r>
            <w:r w:rsidRPr="00F00CC4">
              <w:rPr>
                <w:rFonts w:hint="cs"/>
                <w:spacing w:val="4"/>
                <w:sz w:val="28"/>
                <w:szCs w:val="28"/>
              </w:rPr>
              <w:t>5</w:t>
            </w: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7CF4F743" w14:textId="7F66EEBC" w:rsidR="0010236D" w:rsidRPr="00F00CC4" w:rsidRDefault="0010236D" w:rsidP="0010236D">
            <w:pPr>
              <w:tabs>
                <w:tab w:val="decimal" w:pos="640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F00CC4">
              <w:rPr>
                <w:rFonts w:hint="cs"/>
                <w:sz w:val="28"/>
                <w:szCs w:val="28"/>
              </w:rPr>
              <w:t>17.0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5CBEBDD3" w14:textId="478A06D1" w:rsidR="0010236D" w:rsidRPr="00F00CC4" w:rsidRDefault="0010236D" w:rsidP="0010236D">
            <w:pPr>
              <w:tabs>
                <w:tab w:val="decimal" w:pos="507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F00CC4">
              <w:rPr>
                <w:rFonts w:hint="cs"/>
                <w:spacing w:val="4"/>
                <w:sz w:val="28"/>
                <w:szCs w:val="28"/>
              </w:rPr>
              <w:t>6</w:t>
            </w:r>
            <w:r w:rsidRPr="00F00CC4">
              <w:rPr>
                <w:rFonts w:hint="cs"/>
                <w:spacing w:val="4"/>
                <w:sz w:val="28"/>
                <w:szCs w:val="28"/>
                <w:cs/>
              </w:rPr>
              <w:t>.</w:t>
            </w:r>
            <w:r w:rsidRPr="00F00CC4">
              <w:rPr>
                <w:rFonts w:hint="cs"/>
                <w:spacing w:val="4"/>
                <w:sz w:val="28"/>
                <w:szCs w:val="28"/>
              </w:rPr>
              <w:t>375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C85247E" w14:textId="3E7F6D5D" w:rsidR="0010236D" w:rsidRPr="00F00CC4" w:rsidRDefault="0010236D" w:rsidP="0010236D">
            <w:pPr>
              <w:tabs>
                <w:tab w:val="decimal" w:pos="500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F00CC4">
              <w:rPr>
                <w:rFonts w:hint="cs"/>
                <w:spacing w:val="4"/>
                <w:sz w:val="28"/>
                <w:szCs w:val="28"/>
              </w:rPr>
              <w:t>15</w:t>
            </w:r>
            <w:r w:rsidRPr="00F00CC4">
              <w:rPr>
                <w:rFonts w:hint="cs"/>
                <w:spacing w:val="4"/>
                <w:sz w:val="28"/>
                <w:szCs w:val="28"/>
                <w:cs/>
              </w:rPr>
              <w:t>.</w:t>
            </w:r>
            <w:r w:rsidRPr="00F00CC4">
              <w:rPr>
                <w:rFonts w:hint="cs"/>
                <w:spacing w:val="4"/>
                <w:sz w:val="28"/>
                <w:szCs w:val="28"/>
              </w:rPr>
              <w:t>1</w:t>
            </w:r>
          </w:p>
        </w:tc>
      </w:tr>
      <w:tr w:rsidR="0010236D" w:rsidRPr="00785F0F" w14:paraId="5BEB3D8E" w14:textId="77777777" w:rsidTr="00CB5796">
        <w:trPr>
          <w:trHeight w:val="380"/>
        </w:trPr>
        <w:tc>
          <w:tcPr>
            <w:tcW w:w="4500" w:type="dxa"/>
            <w:shd w:val="clear" w:color="auto" w:fill="auto"/>
            <w:vAlign w:val="bottom"/>
          </w:tcPr>
          <w:p w14:paraId="32186A6E" w14:textId="77777777" w:rsidR="0010236D" w:rsidRPr="00785F0F" w:rsidRDefault="0010236D" w:rsidP="0010236D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2 </w:t>
            </w:r>
            <w:r w:rsidRPr="00785F0F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99" w:type="dxa"/>
            <w:shd w:val="clear" w:color="auto" w:fill="auto"/>
          </w:tcPr>
          <w:p w14:paraId="6DB7DB2B" w14:textId="77777777" w:rsidR="0010236D" w:rsidRPr="00F00CC4" w:rsidRDefault="0010236D" w:rsidP="0010236D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415FFF53" w14:textId="2AE1AE7D" w:rsidR="0010236D" w:rsidRPr="00F00CC4" w:rsidRDefault="0010236D" w:rsidP="0010236D">
            <w:pPr>
              <w:tabs>
                <w:tab w:val="decimal" w:pos="640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F00CC4">
              <w:rPr>
                <w:rFonts w:hint="cs"/>
                <w:sz w:val="28"/>
                <w:szCs w:val="28"/>
              </w:rPr>
              <w:t>1.1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1AD2F2FD" w14:textId="77777777" w:rsidR="0010236D" w:rsidRPr="00F00CC4" w:rsidRDefault="0010236D" w:rsidP="0010236D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9C0939A" w14:textId="75A1DC61" w:rsidR="0010236D" w:rsidRPr="00F00CC4" w:rsidRDefault="0010236D" w:rsidP="0010236D">
            <w:pPr>
              <w:tabs>
                <w:tab w:val="decimal" w:pos="500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F00CC4">
              <w:rPr>
                <w:rFonts w:hint="cs"/>
                <w:spacing w:val="4"/>
                <w:sz w:val="28"/>
                <w:szCs w:val="28"/>
              </w:rPr>
              <w:t>2</w:t>
            </w:r>
            <w:r w:rsidRPr="00F00CC4">
              <w:rPr>
                <w:rFonts w:hint="cs"/>
                <w:spacing w:val="4"/>
                <w:sz w:val="28"/>
                <w:szCs w:val="28"/>
                <w:cs/>
              </w:rPr>
              <w:t>.</w:t>
            </w:r>
            <w:r w:rsidRPr="00F00CC4">
              <w:rPr>
                <w:rFonts w:hint="cs"/>
                <w:spacing w:val="4"/>
                <w:sz w:val="28"/>
                <w:szCs w:val="28"/>
              </w:rPr>
              <w:t>0</w:t>
            </w:r>
          </w:p>
        </w:tc>
      </w:tr>
      <w:tr w:rsidR="0010236D" w:rsidRPr="00785F0F" w14:paraId="07FDEFFF" w14:textId="77777777" w:rsidTr="00CB5796">
        <w:trPr>
          <w:trHeight w:val="335"/>
        </w:trPr>
        <w:tc>
          <w:tcPr>
            <w:tcW w:w="4500" w:type="dxa"/>
            <w:shd w:val="clear" w:color="auto" w:fill="auto"/>
            <w:vAlign w:val="bottom"/>
          </w:tcPr>
          <w:p w14:paraId="6AA55CC8" w14:textId="77777777" w:rsidR="0010236D" w:rsidRPr="00942982" w:rsidRDefault="0010236D" w:rsidP="0010236D">
            <w:pPr>
              <w:ind w:right="-25"/>
              <w:rPr>
                <w:sz w:val="20"/>
                <w:szCs w:val="20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64E54995" w14:textId="77777777" w:rsidR="0010236D" w:rsidRPr="009B294C" w:rsidRDefault="0010236D" w:rsidP="0010236D">
            <w:pPr>
              <w:tabs>
                <w:tab w:val="decimal" w:pos="948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4B44CCAB" w14:textId="77777777" w:rsidR="0010236D" w:rsidRPr="009B294C" w:rsidRDefault="0010236D" w:rsidP="0010236D">
            <w:pPr>
              <w:tabs>
                <w:tab w:val="decimal" w:pos="640"/>
                <w:tab w:val="decimal" w:pos="876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296C9969" w14:textId="77777777" w:rsidR="0010236D" w:rsidRPr="009B294C" w:rsidRDefault="0010236D" w:rsidP="0010236D">
            <w:pPr>
              <w:tabs>
                <w:tab w:val="decimal" w:pos="948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460A17" w14:textId="77777777" w:rsidR="0010236D" w:rsidRPr="009B294C" w:rsidRDefault="0010236D" w:rsidP="0010236D">
            <w:pPr>
              <w:tabs>
                <w:tab w:val="decimal" w:pos="876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</w:tr>
      <w:tr w:rsidR="0010236D" w:rsidRPr="00785F0F" w14:paraId="1CF76983" w14:textId="77777777" w:rsidTr="00CB5796">
        <w:trPr>
          <w:trHeight w:val="547"/>
        </w:trPr>
        <w:tc>
          <w:tcPr>
            <w:tcW w:w="9315" w:type="dxa"/>
            <w:gridSpan w:val="8"/>
            <w:shd w:val="clear" w:color="auto" w:fill="auto"/>
            <w:vAlign w:val="bottom"/>
          </w:tcPr>
          <w:p w14:paraId="3F892A24" w14:textId="094EA077" w:rsidR="0010236D" w:rsidRDefault="0010236D" w:rsidP="0010236D">
            <w:pPr>
              <w:tabs>
                <w:tab w:val="right" w:pos="995"/>
              </w:tabs>
              <w:snapToGrid w:val="0"/>
              <w:spacing w:line="220" w:lineRule="atLeast"/>
              <w:ind w:left="194" w:hanging="162"/>
              <w:jc w:val="both"/>
              <w:rPr>
                <w:sz w:val="20"/>
                <w:szCs w:val="20"/>
                <w:cs/>
              </w:rPr>
            </w:pPr>
            <w:r w:rsidRPr="00785F0F">
              <w:rPr>
                <w:sz w:val="20"/>
                <w:szCs w:val="20"/>
                <w:vertAlign w:val="superscript"/>
                <w:cs/>
              </w:rPr>
              <w:t xml:space="preserve">*  </w:t>
            </w:r>
            <w:r w:rsidRPr="00785F0F">
              <w:rPr>
                <w:sz w:val="20"/>
                <w:szCs w:val="20"/>
                <w:cs/>
              </w:rPr>
              <w:t>อัตราส่วนเงินกองทุนส่วนเพิ่มเพื่อรองรับผลขาดทุนในภาวะวิกฤต (</w:t>
            </w:r>
            <w:r w:rsidRPr="00785F0F">
              <w:rPr>
                <w:sz w:val="20"/>
                <w:szCs w:val="20"/>
              </w:rPr>
              <w:t>Conservation Buffer</w:t>
            </w:r>
            <w:r w:rsidRPr="00785F0F">
              <w:rPr>
                <w:sz w:val="20"/>
                <w:szCs w:val="20"/>
                <w:cs/>
              </w:rPr>
              <w:t xml:space="preserve">) กำหนดให้ธนาคารพาณิชย์ดำรงอัตราส่วนเงินกองทุนชั้นที่ </w:t>
            </w:r>
            <w:r w:rsidRPr="00785F0F">
              <w:rPr>
                <w:sz w:val="20"/>
                <w:szCs w:val="20"/>
              </w:rPr>
              <w:t xml:space="preserve">1 </w:t>
            </w:r>
            <w:r w:rsidRPr="00785F0F">
              <w:rPr>
                <w:sz w:val="20"/>
                <w:szCs w:val="20"/>
                <w:cs/>
              </w:rPr>
              <w:t xml:space="preserve">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785F0F">
              <w:rPr>
                <w:sz w:val="20"/>
                <w:szCs w:val="20"/>
              </w:rPr>
              <w:t>0</w:t>
            </w:r>
            <w:r w:rsidRPr="00785F0F">
              <w:rPr>
                <w:sz w:val="20"/>
                <w:szCs w:val="20"/>
                <w:cs/>
              </w:rPr>
              <w:t>.</w:t>
            </w:r>
            <w:r w:rsidRPr="00785F0F">
              <w:rPr>
                <w:sz w:val="20"/>
                <w:szCs w:val="20"/>
              </w:rPr>
              <w:t xml:space="preserve">625 </w:t>
            </w:r>
            <w:r w:rsidRPr="00785F0F">
              <w:rPr>
                <w:sz w:val="20"/>
                <w:szCs w:val="20"/>
                <w:cs/>
              </w:rPr>
              <w:t xml:space="preserve">ต่อปี ตั้งแต่วันที่ </w:t>
            </w:r>
            <w:r w:rsidRPr="00785F0F">
              <w:rPr>
                <w:sz w:val="20"/>
                <w:szCs w:val="20"/>
              </w:rPr>
              <w:t xml:space="preserve">1 </w:t>
            </w:r>
            <w:r w:rsidRPr="00785F0F">
              <w:rPr>
                <w:sz w:val="20"/>
                <w:szCs w:val="20"/>
                <w:cs/>
              </w:rPr>
              <w:t xml:space="preserve">มกราคม </w:t>
            </w:r>
            <w:r w:rsidRPr="00785F0F">
              <w:rPr>
                <w:sz w:val="20"/>
                <w:szCs w:val="20"/>
              </w:rPr>
              <w:t xml:space="preserve">2559 </w:t>
            </w:r>
            <w:r w:rsidRPr="00785F0F">
              <w:rPr>
                <w:sz w:val="20"/>
                <w:szCs w:val="20"/>
                <w:cs/>
              </w:rPr>
              <w:t xml:space="preserve">เป็นต้นไป จนครบอัตราร้อยละ </w:t>
            </w:r>
            <w:r w:rsidRPr="00785F0F">
              <w:rPr>
                <w:sz w:val="20"/>
                <w:szCs w:val="20"/>
              </w:rPr>
              <w:t>2</w:t>
            </w:r>
            <w:r w:rsidRPr="00785F0F">
              <w:rPr>
                <w:sz w:val="20"/>
                <w:szCs w:val="20"/>
                <w:cs/>
              </w:rPr>
              <w:t>.</w:t>
            </w:r>
            <w:r w:rsidRPr="00785F0F">
              <w:rPr>
                <w:sz w:val="20"/>
                <w:szCs w:val="20"/>
              </w:rPr>
              <w:t xml:space="preserve">50 </w:t>
            </w:r>
            <w:r w:rsidRPr="00785F0F">
              <w:rPr>
                <w:sz w:val="20"/>
                <w:szCs w:val="20"/>
                <w:cs/>
              </w:rPr>
              <w:t xml:space="preserve">ในปี </w:t>
            </w:r>
            <w:r w:rsidRPr="00785F0F">
              <w:rPr>
                <w:sz w:val="20"/>
                <w:szCs w:val="20"/>
              </w:rPr>
              <w:t>2562</w:t>
            </w:r>
            <w:r>
              <w:rPr>
                <w:rFonts w:hint="cs"/>
                <w:sz w:val="20"/>
                <w:szCs w:val="20"/>
                <w:cs/>
              </w:rPr>
              <w:t xml:space="preserve"> และอัตราส่วนเงินกองทุนส่วนเพิ่มเพื่อรองรับความเสียหายสำหรับธนาคารพาณิชย์ที่มีนัยต่อความเสี่ยงเชิงระบบในประเทศ </w:t>
            </w:r>
            <w:r>
              <w:rPr>
                <w:sz w:val="20"/>
                <w:szCs w:val="20"/>
                <w:cs/>
              </w:rPr>
              <w:t>(</w:t>
            </w:r>
            <w:r>
              <w:rPr>
                <w:sz w:val="20"/>
                <w:szCs w:val="20"/>
              </w:rPr>
              <w:t>Higher loss absorbency</w:t>
            </w:r>
            <w:r>
              <w:rPr>
                <w:sz w:val="20"/>
                <w:szCs w:val="20"/>
                <w:cs/>
              </w:rPr>
              <w:t xml:space="preserve">) </w:t>
            </w:r>
            <w:r>
              <w:rPr>
                <w:rFonts w:hint="cs"/>
                <w:sz w:val="20"/>
                <w:szCs w:val="20"/>
                <w:cs/>
              </w:rPr>
              <w:t xml:space="preserve">โดยดำรงที่อัตราร้อยละ </w:t>
            </w: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cs/>
              </w:rPr>
              <w:t>.</w:t>
            </w:r>
            <w:r>
              <w:rPr>
                <w:sz w:val="20"/>
                <w:szCs w:val="20"/>
              </w:rPr>
              <w:t xml:space="preserve">5 </w:t>
            </w:r>
            <w:r>
              <w:rPr>
                <w:rFonts w:hint="cs"/>
                <w:sz w:val="20"/>
                <w:szCs w:val="20"/>
                <w:cs/>
              </w:rPr>
              <w:t xml:space="preserve">ตั้งแต่วันที่ </w:t>
            </w:r>
            <w:r>
              <w:rPr>
                <w:sz w:val="20"/>
                <w:szCs w:val="20"/>
              </w:rPr>
              <w:t xml:space="preserve">1 </w:t>
            </w:r>
            <w:r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>
              <w:rPr>
                <w:sz w:val="20"/>
                <w:szCs w:val="20"/>
              </w:rPr>
              <w:t xml:space="preserve">2562 </w:t>
            </w:r>
            <w:r>
              <w:rPr>
                <w:rFonts w:hint="cs"/>
                <w:sz w:val="20"/>
                <w:szCs w:val="20"/>
                <w:cs/>
              </w:rPr>
              <w:t xml:space="preserve">และดำรงเพิ่มเป็นร้อยละ </w:t>
            </w:r>
            <w:r>
              <w:rPr>
                <w:sz w:val="20"/>
                <w:szCs w:val="20"/>
              </w:rPr>
              <w:t xml:space="preserve">1 </w:t>
            </w:r>
            <w:r>
              <w:rPr>
                <w:rFonts w:hint="cs"/>
                <w:sz w:val="20"/>
                <w:szCs w:val="20"/>
                <w:cs/>
              </w:rPr>
              <w:t xml:space="preserve">ตั้งแต่วันที่ </w:t>
            </w:r>
            <w:r>
              <w:rPr>
                <w:sz w:val="20"/>
                <w:szCs w:val="20"/>
              </w:rPr>
              <w:t xml:space="preserve">1 </w:t>
            </w:r>
            <w:r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>
              <w:rPr>
                <w:sz w:val="20"/>
                <w:szCs w:val="20"/>
              </w:rPr>
              <w:t xml:space="preserve">2563 </w:t>
            </w:r>
            <w:r>
              <w:rPr>
                <w:rFonts w:hint="cs"/>
                <w:sz w:val="20"/>
                <w:szCs w:val="20"/>
                <w:cs/>
              </w:rPr>
              <w:t>เป็นต้นไป</w:t>
            </w:r>
          </w:p>
          <w:p w14:paraId="33ECC2BC" w14:textId="77777777" w:rsidR="0010236D" w:rsidRPr="00785F0F" w:rsidRDefault="0010236D" w:rsidP="0010236D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pacing w:val="4"/>
                <w:sz w:val="26"/>
                <w:szCs w:val="26"/>
              </w:rPr>
            </w:pPr>
          </w:p>
        </w:tc>
      </w:tr>
      <w:tr w:rsidR="0010236D" w:rsidRPr="00785F0F" w14:paraId="385C20CD" w14:textId="77777777" w:rsidTr="00CB5796">
        <w:trPr>
          <w:trHeight w:val="365"/>
          <w:tblHeader/>
        </w:trPr>
        <w:tc>
          <w:tcPr>
            <w:tcW w:w="6633" w:type="dxa"/>
            <w:gridSpan w:val="3"/>
            <w:shd w:val="clear" w:color="auto" w:fill="auto"/>
          </w:tcPr>
          <w:p w14:paraId="7FCE145F" w14:textId="77777777" w:rsidR="0010236D" w:rsidRPr="00785F0F" w:rsidRDefault="0010236D" w:rsidP="0010236D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FF0770D" w14:textId="6A673B70" w:rsidR="0010236D" w:rsidRPr="00785F0F" w:rsidRDefault="0010236D" w:rsidP="0010236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398" w:type="dxa"/>
            <w:shd w:val="clear" w:color="auto" w:fill="auto"/>
          </w:tcPr>
          <w:p w14:paraId="6713EEFC" w14:textId="77777777" w:rsidR="0010236D" w:rsidRPr="00785F0F" w:rsidRDefault="0010236D" w:rsidP="001023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2C41B68" w14:textId="26C5DD95" w:rsidR="0010236D" w:rsidRPr="00785F0F" w:rsidRDefault="0010236D" w:rsidP="0010236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10236D" w:rsidRPr="00785F0F" w14:paraId="74C1744C" w14:textId="77777777" w:rsidTr="00CB5796">
        <w:trPr>
          <w:trHeight w:val="380"/>
          <w:tblHeader/>
        </w:trPr>
        <w:tc>
          <w:tcPr>
            <w:tcW w:w="6633" w:type="dxa"/>
            <w:gridSpan w:val="3"/>
            <w:shd w:val="clear" w:color="auto" w:fill="auto"/>
          </w:tcPr>
          <w:p w14:paraId="41631EE8" w14:textId="77777777" w:rsidR="0010236D" w:rsidRPr="00785F0F" w:rsidRDefault="0010236D" w:rsidP="0010236D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5"/>
            <w:shd w:val="clear" w:color="auto" w:fill="auto"/>
          </w:tcPr>
          <w:p w14:paraId="12A5913C" w14:textId="77777777" w:rsidR="0010236D" w:rsidRPr="00785F0F" w:rsidRDefault="0010236D" w:rsidP="0010236D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0236D" w:rsidRPr="00785F0F" w14:paraId="74A07A60" w14:textId="77777777" w:rsidTr="00726D5A">
        <w:trPr>
          <w:trHeight w:val="380"/>
          <w:tblHeader/>
        </w:trPr>
        <w:tc>
          <w:tcPr>
            <w:tcW w:w="6633" w:type="dxa"/>
            <w:gridSpan w:val="3"/>
            <w:shd w:val="clear" w:color="auto" w:fill="auto"/>
          </w:tcPr>
          <w:p w14:paraId="3C978F15" w14:textId="77777777" w:rsidR="0010236D" w:rsidRPr="00785F0F" w:rsidRDefault="0010236D" w:rsidP="0010236D">
            <w:pPr>
              <w:ind w:right="-25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D58DBB1" w14:textId="055433E4" w:rsidR="0010236D" w:rsidRPr="0010236D" w:rsidDel="00552C33" w:rsidRDefault="0010236D" w:rsidP="0010236D">
            <w:pPr>
              <w:tabs>
                <w:tab w:val="decimal" w:pos="889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0236D">
              <w:rPr>
                <w:sz w:val="28"/>
                <w:szCs w:val="28"/>
              </w:rPr>
              <w:t>375,206</w:t>
            </w:r>
          </w:p>
        </w:tc>
        <w:tc>
          <w:tcPr>
            <w:tcW w:w="398" w:type="dxa"/>
            <w:shd w:val="clear" w:color="auto" w:fill="auto"/>
          </w:tcPr>
          <w:p w14:paraId="74F0DE94" w14:textId="77777777" w:rsidR="0010236D" w:rsidRPr="00785F0F" w:rsidRDefault="0010236D" w:rsidP="0010236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797C654" w14:textId="00315695" w:rsidR="0010236D" w:rsidRPr="00785F0F" w:rsidDel="00552C33" w:rsidRDefault="0010236D" w:rsidP="0010236D">
            <w:pPr>
              <w:tabs>
                <w:tab w:val="decimal" w:pos="889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</w:rPr>
              <w:t>370,472</w:t>
            </w:r>
          </w:p>
        </w:tc>
      </w:tr>
      <w:tr w:rsidR="0010236D" w:rsidRPr="00785F0F" w14:paraId="1D5DE243" w14:textId="77777777" w:rsidTr="00726D5A">
        <w:trPr>
          <w:trHeight w:val="380"/>
          <w:tblHeader/>
        </w:trPr>
        <w:tc>
          <w:tcPr>
            <w:tcW w:w="6633" w:type="dxa"/>
            <w:gridSpan w:val="3"/>
            <w:shd w:val="clear" w:color="auto" w:fill="auto"/>
          </w:tcPr>
          <w:p w14:paraId="4B83AA5D" w14:textId="77777777" w:rsidR="0010236D" w:rsidRPr="00785F0F" w:rsidRDefault="0010236D" w:rsidP="0010236D">
            <w:pPr>
              <w:ind w:right="-25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อัตราส่วนเงินกองทุนทั้งสิ้นหลังหักเงินกองทุนส่วนเพิ่มต่อสินทรัพย์เสี่ยง </w:t>
            </w:r>
            <w:r w:rsidRPr="00785F0F">
              <w:rPr>
                <w:rFonts w:hint="cs"/>
                <w:i/>
                <w:iCs/>
                <w:sz w:val="28"/>
                <w:szCs w:val="28"/>
                <w:cs/>
              </w:rPr>
              <w:t>(</w:t>
            </w:r>
            <w:r w:rsidRPr="00785F0F">
              <w:rPr>
                <w:i/>
                <w:iCs/>
                <w:sz w:val="28"/>
                <w:szCs w:val="28"/>
                <w:cs/>
              </w:rPr>
              <w:t>ร้อยละ</w:t>
            </w:r>
            <w:r w:rsidRPr="00785F0F">
              <w:rPr>
                <w:rFonts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52B846F" w14:textId="0A575AD1" w:rsidR="0010236D" w:rsidRPr="00C50B81" w:rsidDel="00552C33" w:rsidRDefault="0010236D" w:rsidP="0010236D">
            <w:pPr>
              <w:tabs>
                <w:tab w:val="decimal" w:pos="709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0236D">
              <w:rPr>
                <w:sz w:val="28"/>
                <w:szCs w:val="28"/>
              </w:rPr>
              <w:t>18.1</w:t>
            </w:r>
          </w:p>
        </w:tc>
        <w:tc>
          <w:tcPr>
            <w:tcW w:w="398" w:type="dxa"/>
            <w:shd w:val="clear" w:color="auto" w:fill="auto"/>
          </w:tcPr>
          <w:p w14:paraId="41845736" w14:textId="77777777" w:rsidR="0010236D" w:rsidRPr="00785F0F" w:rsidRDefault="0010236D" w:rsidP="0010236D">
            <w:pPr>
              <w:tabs>
                <w:tab w:val="decimal" w:pos="972"/>
              </w:tabs>
              <w:snapToGrid w:val="0"/>
              <w:spacing w:line="220" w:lineRule="atLeast"/>
              <w:ind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D129800" w14:textId="68726DD9" w:rsidR="0010236D" w:rsidRPr="00785F0F" w:rsidDel="00552C33" w:rsidRDefault="0010236D" w:rsidP="0010236D">
            <w:pPr>
              <w:tabs>
                <w:tab w:val="decimal" w:pos="709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</w:rPr>
              <w:t>17</w:t>
            </w:r>
            <w:r w:rsidRPr="00C50B81">
              <w:rPr>
                <w:sz w:val="28"/>
                <w:szCs w:val="28"/>
                <w:cs/>
              </w:rPr>
              <w:t>.</w:t>
            </w:r>
            <w:r w:rsidRPr="00C50B81">
              <w:rPr>
                <w:sz w:val="28"/>
                <w:szCs w:val="28"/>
              </w:rPr>
              <w:t>1</w:t>
            </w:r>
          </w:p>
        </w:tc>
      </w:tr>
    </w:tbl>
    <w:p w14:paraId="35BDE8E6" w14:textId="77777777" w:rsidR="00E932FD" w:rsidRPr="00785F0F" w:rsidRDefault="00E932FD">
      <w:pPr>
        <w:rPr>
          <w:sz w:val="2"/>
          <w:szCs w:val="2"/>
        </w:rPr>
      </w:pPr>
    </w:p>
    <w:p w14:paraId="519CA11C" w14:textId="0DA49A1B" w:rsidR="00C279AA" w:rsidRDefault="00C279AA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B41095" w:rsidRPr="00785F0F" w14:paraId="44066775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00DD9C0C" w14:textId="461114D2" w:rsidR="00B41095" w:rsidRPr="00785F0F" w:rsidRDefault="00942982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  <w:r>
              <w:rPr>
                <w:sz w:val="30"/>
                <w:szCs w:val="30"/>
              </w:rPr>
              <w:lastRenderedPageBreak/>
              <w:tab/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50B828EA" w14:textId="77777777" w:rsidR="00B41095" w:rsidRPr="00785F0F" w:rsidRDefault="00B41095" w:rsidP="006B116D">
            <w:pPr>
              <w:spacing w:line="22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B41095" w:rsidRPr="00785F0F" w14:paraId="7BA7AC49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44BBDFA0" w14:textId="77777777" w:rsidR="00B41095" w:rsidRPr="00785F0F" w:rsidRDefault="00B41095" w:rsidP="00CB0CB8">
            <w:pPr>
              <w:snapToGrid w:val="0"/>
              <w:spacing w:after="100" w:afterAutospacing="1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67EDB15" w14:textId="77777777" w:rsidR="00B41095" w:rsidRPr="00785F0F" w:rsidRDefault="00B41095" w:rsidP="00B41095">
            <w:pPr>
              <w:spacing w:after="100" w:afterAutospacing="1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5A0ACA" w:rsidRPr="00785F0F" w14:paraId="4A94266F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6A896FDE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58186" w14:textId="3FBA74A9" w:rsidR="005A0ACA" w:rsidRPr="00785F0F" w:rsidRDefault="005A0ACA" w:rsidP="005A0AC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396BE68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1375A0" w14:textId="5EE4E564" w:rsidR="005A0ACA" w:rsidRPr="00785F0F" w:rsidRDefault="005A0ACA" w:rsidP="005A0AC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5A0ACA" w:rsidRPr="00785F0F" w14:paraId="48EA4E82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309349B7" w14:textId="77777777" w:rsidR="005A0ACA" w:rsidRPr="00785F0F" w:rsidRDefault="005A0ACA" w:rsidP="005A0ACA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D7FBFB5" w14:textId="77777777" w:rsidR="005A0ACA" w:rsidRPr="00785F0F" w:rsidRDefault="005A0ACA" w:rsidP="005A0ACA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A0ACA" w:rsidRPr="00785F0F" w14:paraId="568A2B50" w14:textId="77777777" w:rsidTr="00BA2B76">
        <w:tc>
          <w:tcPr>
            <w:tcW w:w="6570" w:type="dxa"/>
            <w:shd w:val="clear" w:color="auto" w:fill="auto"/>
          </w:tcPr>
          <w:p w14:paraId="5FD29D34" w14:textId="77777777" w:rsidR="005A0ACA" w:rsidRPr="00785F0F" w:rsidRDefault="005A0ACA" w:rsidP="005A0ACA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DE5B4C6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54E472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CCE56C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5A0ACA" w:rsidRPr="00785F0F" w14:paraId="13323007" w14:textId="77777777" w:rsidTr="00BA2B76">
        <w:tc>
          <w:tcPr>
            <w:tcW w:w="6570" w:type="dxa"/>
            <w:shd w:val="clear" w:color="auto" w:fill="auto"/>
          </w:tcPr>
          <w:p w14:paraId="0DAC760E" w14:textId="77777777" w:rsidR="005A0ACA" w:rsidRPr="00785F0F" w:rsidRDefault="005A0ACA" w:rsidP="005A0ACA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14:paraId="2C39B055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2E7E07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A5A184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711122" w:rsidRPr="00785F0F" w14:paraId="763F6728" w14:textId="77777777" w:rsidTr="00726D5A">
        <w:tc>
          <w:tcPr>
            <w:tcW w:w="6570" w:type="dxa"/>
            <w:shd w:val="clear" w:color="auto" w:fill="auto"/>
          </w:tcPr>
          <w:p w14:paraId="076945AD" w14:textId="77777777" w:rsidR="00711122" w:rsidRPr="00785F0F" w:rsidRDefault="00711122" w:rsidP="00711122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A2BC1C" w14:textId="52AA6C49" w:rsidR="00711122" w:rsidRPr="00711122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11122">
              <w:rPr>
                <w:sz w:val="28"/>
                <w:szCs w:val="28"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14:paraId="3A177C34" w14:textId="77777777" w:rsidR="00711122" w:rsidRPr="00785F0F" w:rsidRDefault="00711122" w:rsidP="0071112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049E73" w14:textId="6656392F" w:rsidR="00711122" w:rsidRPr="00785F0F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33,992</w:t>
            </w:r>
          </w:p>
        </w:tc>
      </w:tr>
      <w:tr w:rsidR="00711122" w:rsidRPr="00785F0F" w14:paraId="54D2CEEA" w14:textId="77777777" w:rsidTr="00726D5A">
        <w:tc>
          <w:tcPr>
            <w:tcW w:w="6570" w:type="dxa"/>
            <w:shd w:val="clear" w:color="auto" w:fill="auto"/>
          </w:tcPr>
          <w:p w14:paraId="79657160" w14:textId="77777777" w:rsidR="00711122" w:rsidRPr="00785F0F" w:rsidRDefault="00711122" w:rsidP="00711122">
            <w:pPr>
              <w:spacing w:line="220" w:lineRule="atLeast"/>
              <w:ind w:left="1260" w:right="-108" w:hanging="1008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BB55DA" w14:textId="6F091617" w:rsidR="00711122" w:rsidRPr="00711122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11122">
              <w:rPr>
                <w:sz w:val="28"/>
                <w:szCs w:val="28"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14:paraId="04D96E48" w14:textId="77777777" w:rsidR="00711122" w:rsidRPr="00785F0F" w:rsidRDefault="00711122" w:rsidP="0071112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4686AB8" w14:textId="6E909199" w:rsidR="00711122" w:rsidRPr="00785F0F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11,124</w:t>
            </w:r>
          </w:p>
        </w:tc>
      </w:tr>
      <w:tr w:rsidR="00711122" w:rsidRPr="00785F0F" w14:paraId="0C7EA0B0" w14:textId="77777777" w:rsidTr="00726D5A">
        <w:tc>
          <w:tcPr>
            <w:tcW w:w="6570" w:type="dxa"/>
            <w:shd w:val="clear" w:color="auto" w:fill="auto"/>
          </w:tcPr>
          <w:p w14:paraId="3658B815" w14:textId="77777777" w:rsidR="00711122" w:rsidRPr="00785F0F" w:rsidRDefault="00711122" w:rsidP="00711122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ทุนสำรองตามกฎหมาย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9AC5A4" w14:textId="4AA16DEF" w:rsidR="00711122" w:rsidRPr="00711122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11122">
              <w:rPr>
                <w:sz w:val="28"/>
                <w:szCs w:val="28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14:paraId="409CC70C" w14:textId="77777777" w:rsidR="00711122" w:rsidRPr="00785F0F" w:rsidRDefault="00711122" w:rsidP="0071112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8CE01D" w14:textId="059BC6B4" w:rsidR="00711122" w:rsidRPr="00785F0F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7,000</w:t>
            </w:r>
          </w:p>
        </w:tc>
      </w:tr>
      <w:tr w:rsidR="00711122" w:rsidRPr="00785F0F" w14:paraId="4396C2E1" w14:textId="77777777" w:rsidTr="00BA2B76">
        <w:tc>
          <w:tcPr>
            <w:tcW w:w="6570" w:type="dxa"/>
            <w:shd w:val="clear" w:color="auto" w:fill="auto"/>
          </w:tcPr>
          <w:p w14:paraId="70E745D8" w14:textId="77777777" w:rsidR="00711122" w:rsidRPr="00785F0F" w:rsidRDefault="00711122" w:rsidP="00711122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6F5B5D" w14:textId="2E035426" w:rsidR="00711122" w:rsidRPr="00711122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11122">
              <w:rPr>
                <w:sz w:val="28"/>
                <w:szCs w:val="28"/>
              </w:rPr>
              <w:t>271,824</w:t>
            </w:r>
          </w:p>
        </w:tc>
        <w:tc>
          <w:tcPr>
            <w:tcW w:w="270" w:type="dxa"/>
            <w:shd w:val="clear" w:color="auto" w:fill="auto"/>
          </w:tcPr>
          <w:p w14:paraId="1210EE35" w14:textId="77777777" w:rsidR="00711122" w:rsidRPr="00785F0F" w:rsidRDefault="00711122" w:rsidP="0071112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8F1EA1" w14:textId="0070933F" w:rsidR="00711122" w:rsidRPr="00785F0F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258,691</w:t>
            </w:r>
          </w:p>
        </w:tc>
      </w:tr>
      <w:tr w:rsidR="00711122" w:rsidRPr="00785F0F" w14:paraId="64E29C8A" w14:textId="77777777" w:rsidTr="00BA2B76">
        <w:tc>
          <w:tcPr>
            <w:tcW w:w="6570" w:type="dxa"/>
            <w:shd w:val="clear" w:color="auto" w:fill="auto"/>
          </w:tcPr>
          <w:p w14:paraId="09BF1B04" w14:textId="77777777" w:rsidR="00711122" w:rsidRPr="00785F0F" w:rsidRDefault="00711122" w:rsidP="00711122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7C23CD" w14:textId="50C005FA" w:rsidR="00711122" w:rsidRPr="00711122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11122">
              <w:rPr>
                <w:sz w:val="28"/>
                <w:szCs w:val="28"/>
              </w:rPr>
              <w:t>13,632</w:t>
            </w:r>
          </w:p>
        </w:tc>
        <w:tc>
          <w:tcPr>
            <w:tcW w:w="270" w:type="dxa"/>
            <w:shd w:val="clear" w:color="auto" w:fill="auto"/>
          </w:tcPr>
          <w:p w14:paraId="4C761D8E" w14:textId="77777777" w:rsidR="00711122" w:rsidRPr="00785F0F" w:rsidRDefault="00711122" w:rsidP="0071112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589F42" w14:textId="5A68C2FD" w:rsidR="00711122" w:rsidRPr="00785F0F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13,985</w:t>
            </w:r>
          </w:p>
        </w:tc>
      </w:tr>
      <w:tr w:rsidR="00711122" w:rsidRPr="00785F0F" w14:paraId="5C8165F3" w14:textId="77777777" w:rsidTr="00BA2B76">
        <w:tc>
          <w:tcPr>
            <w:tcW w:w="6570" w:type="dxa"/>
            <w:shd w:val="clear" w:color="auto" w:fill="auto"/>
          </w:tcPr>
          <w:p w14:paraId="649C33BF" w14:textId="77777777" w:rsidR="00711122" w:rsidRPr="00785F0F" w:rsidRDefault="00711122" w:rsidP="00711122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 xml:space="preserve">รายการหักจากเงินกองทุนชั้นที่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A0984" w14:textId="71B22F4B" w:rsidR="00711122" w:rsidRPr="00711122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11122">
              <w:rPr>
                <w:sz w:val="28"/>
                <w:szCs w:val="28"/>
              </w:rPr>
              <w:t>(20,260)</w:t>
            </w:r>
          </w:p>
        </w:tc>
        <w:tc>
          <w:tcPr>
            <w:tcW w:w="270" w:type="dxa"/>
            <w:shd w:val="clear" w:color="auto" w:fill="auto"/>
          </w:tcPr>
          <w:p w14:paraId="7FCBF2B4" w14:textId="77777777" w:rsidR="00711122" w:rsidRPr="00785F0F" w:rsidRDefault="00711122" w:rsidP="0071112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AD6DB" w14:textId="16DE823C" w:rsidR="00711122" w:rsidRPr="00785F0F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19,609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711122" w:rsidRPr="00785F0F" w14:paraId="7FCBD4A0" w14:textId="77777777" w:rsidTr="00BA2B76">
        <w:tc>
          <w:tcPr>
            <w:tcW w:w="6570" w:type="dxa"/>
            <w:shd w:val="clear" w:color="auto" w:fill="auto"/>
          </w:tcPr>
          <w:p w14:paraId="6B3105AC" w14:textId="77777777" w:rsidR="00711122" w:rsidRPr="00785F0F" w:rsidRDefault="00711122" w:rsidP="00711122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785F0F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394FD" w14:textId="5BCD4A87" w:rsidR="00711122" w:rsidRPr="00711122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11122">
              <w:rPr>
                <w:sz w:val="28"/>
                <w:szCs w:val="28"/>
              </w:rPr>
              <w:t>317,312</w:t>
            </w:r>
          </w:p>
        </w:tc>
        <w:tc>
          <w:tcPr>
            <w:tcW w:w="270" w:type="dxa"/>
            <w:shd w:val="clear" w:color="auto" w:fill="auto"/>
          </w:tcPr>
          <w:p w14:paraId="4E679157" w14:textId="77777777" w:rsidR="00711122" w:rsidRPr="00785F0F" w:rsidRDefault="00711122" w:rsidP="0071112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F91DD" w14:textId="65C11B2A" w:rsidR="00711122" w:rsidRPr="00785F0F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305,183</w:t>
            </w:r>
          </w:p>
        </w:tc>
      </w:tr>
      <w:tr w:rsidR="00711122" w:rsidRPr="00785F0F" w14:paraId="6D162DE2" w14:textId="77777777" w:rsidTr="00BA2B76">
        <w:tc>
          <w:tcPr>
            <w:tcW w:w="6570" w:type="dxa"/>
            <w:shd w:val="clear" w:color="auto" w:fill="auto"/>
          </w:tcPr>
          <w:p w14:paraId="49A8FC61" w14:textId="77777777" w:rsidR="00711122" w:rsidRPr="00785F0F" w:rsidRDefault="00711122" w:rsidP="00711122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72E6F19F" w14:textId="77777777" w:rsidR="00711122" w:rsidRPr="00711122" w:rsidRDefault="00711122" w:rsidP="00711122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D05F8B" w14:textId="77777777" w:rsidR="00711122" w:rsidRPr="00785F0F" w:rsidRDefault="00711122" w:rsidP="00711122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EE17DB" w14:textId="77777777" w:rsidR="00711122" w:rsidRPr="00785F0F" w:rsidRDefault="00711122" w:rsidP="00711122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</w:tr>
      <w:tr w:rsidR="00711122" w:rsidRPr="00785F0F" w14:paraId="61D88411" w14:textId="77777777" w:rsidTr="00726D5A">
        <w:tc>
          <w:tcPr>
            <w:tcW w:w="6570" w:type="dxa"/>
            <w:shd w:val="clear" w:color="auto" w:fill="auto"/>
          </w:tcPr>
          <w:p w14:paraId="06EB24BA" w14:textId="77777777" w:rsidR="00711122" w:rsidRPr="00785F0F" w:rsidRDefault="00711122" w:rsidP="00711122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หุ้นกู้ด้อยสิทธิ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EC9D29" w14:textId="0AE265AA" w:rsidR="00711122" w:rsidRPr="00711122" w:rsidRDefault="00711122" w:rsidP="00D211A0">
            <w:pPr>
              <w:tabs>
                <w:tab w:val="decimal" w:pos="720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11122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5DA1A" w14:textId="77777777" w:rsidR="00711122" w:rsidRPr="00785F0F" w:rsidRDefault="00711122" w:rsidP="00711122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CF7BB" w14:textId="6782818A" w:rsidR="00711122" w:rsidRPr="00785F0F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20,000</w:t>
            </w:r>
          </w:p>
        </w:tc>
      </w:tr>
      <w:tr w:rsidR="00711122" w:rsidRPr="00785F0F" w14:paraId="4C1775A8" w14:textId="77777777" w:rsidTr="00726D5A">
        <w:tc>
          <w:tcPr>
            <w:tcW w:w="6570" w:type="dxa"/>
            <w:shd w:val="clear" w:color="auto" w:fill="auto"/>
          </w:tcPr>
          <w:p w14:paraId="4A4F76C9" w14:textId="77777777" w:rsidR="00711122" w:rsidRPr="00785F0F" w:rsidRDefault="00711122" w:rsidP="00711122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สำรองสำหรับสินทรัพย์จัดชั้นปกติ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8CEB76" w14:textId="2A62EFEB" w:rsidR="00711122" w:rsidRPr="00711122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11122">
              <w:rPr>
                <w:sz w:val="28"/>
                <w:szCs w:val="28"/>
              </w:rPr>
              <w:t>22,432</w:t>
            </w:r>
          </w:p>
        </w:tc>
        <w:tc>
          <w:tcPr>
            <w:tcW w:w="270" w:type="dxa"/>
            <w:shd w:val="clear" w:color="auto" w:fill="auto"/>
          </w:tcPr>
          <w:p w14:paraId="6A320407" w14:textId="77777777" w:rsidR="00711122" w:rsidRPr="00785F0F" w:rsidRDefault="00711122" w:rsidP="00711122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1BD16B8B" w14:textId="50B39862" w:rsidR="00711122" w:rsidRPr="00785F0F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22,953</w:t>
            </w:r>
          </w:p>
        </w:tc>
      </w:tr>
      <w:tr w:rsidR="00711122" w:rsidRPr="00785F0F" w14:paraId="232E5F30" w14:textId="77777777" w:rsidTr="00726D5A">
        <w:tc>
          <w:tcPr>
            <w:tcW w:w="6570" w:type="dxa"/>
            <w:shd w:val="clear" w:color="auto" w:fill="auto"/>
          </w:tcPr>
          <w:p w14:paraId="3B0996C8" w14:textId="77777777" w:rsidR="00711122" w:rsidRPr="00785F0F" w:rsidRDefault="00711122" w:rsidP="00711122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785F0F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EA4DF2" w14:textId="309AD6F3" w:rsidR="00711122" w:rsidRPr="00711122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11122">
              <w:rPr>
                <w:sz w:val="28"/>
                <w:szCs w:val="28"/>
              </w:rPr>
              <w:t>22,432</w:t>
            </w:r>
          </w:p>
        </w:tc>
        <w:tc>
          <w:tcPr>
            <w:tcW w:w="270" w:type="dxa"/>
            <w:shd w:val="clear" w:color="auto" w:fill="auto"/>
          </w:tcPr>
          <w:p w14:paraId="2CBD2E35" w14:textId="77777777" w:rsidR="00711122" w:rsidRPr="00785F0F" w:rsidRDefault="00711122" w:rsidP="00711122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A2734E" w14:textId="684CCB19" w:rsidR="00711122" w:rsidRPr="00785F0F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42,953</w:t>
            </w:r>
          </w:p>
        </w:tc>
      </w:tr>
      <w:tr w:rsidR="00711122" w:rsidRPr="00785F0F" w14:paraId="7C64B5E7" w14:textId="77777777" w:rsidTr="00726D5A">
        <w:trPr>
          <w:trHeight w:val="348"/>
        </w:trPr>
        <w:tc>
          <w:tcPr>
            <w:tcW w:w="6570" w:type="dxa"/>
            <w:shd w:val="clear" w:color="auto" w:fill="auto"/>
            <w:vAlign w:val="center"/>
          </w:tcPr>
          <w:p w14:paraId="450684FC" w14:textId="77777777" w:rsidR="00711122" w:rsidRPr="00C567E7" w:rsidRDefault="00711122" w:rsidP="00711122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C567E7">
              <w:rPr>
                <w:b/>
                <w:bCs/>
                <w:sz w:val="28"/>
                <w:szCs w:val="28"/>
                <w:cs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6289B81" w14:textId="3F34F42E" w:rsidR="00711122" w:rsidRPr="00711122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711122">
              <w:rPr>
                <w:b/>
                <w:bCs/>
                <w:sz w:val="28"/>
                <w:szCs w:val="28"/>
              </w:rPr>
              <w:t>339,744</w:t>
            </w:r>
          </w:p>
        </w:tc>
        <w:tc>
          <w:tcPr>
            <w:tcW w:w="270" w:type="dxa"/>
            <w:shd w:val="clear" w:color="auto" w:fill="auto"/>
          </w:tcPr>
          <w:p w14:paraId="7EE2632D" w14:textId="77777777" w:rsidR="00711122" w:rsidRPr="00C567E7" w:rsidRDefault="00711122" w:rsidP="00711122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E03A1D8" w14:textId="74EE6801" w:rsidR="00711122" w:rsidRPr="00C567E7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C567E7">
              <w:rPr>
                <w:b/>
                <w:bCs/>
                <w:sz w:val="28"/>
                <w:szCs w:val="28"/>
              </w:rPr>
              <w:t>348,136</w:t>
            </w:r>
          </w:p>
        </w:tc>
      </w:tr>
      <w:tr w:rsidR="00711122" w:rsidRPr="00785F0F" w14:paraId="103A8ACD" w14:textId="77777777" w:rsidTr="00BA2B76">
        <w:tc>
          <w:tcPr>
            <w:tcW w:w="6570" w:type="dxa"/>
            <w:shd w:val="clear" w:color="auto" w:fill="auto"/>
          </w:tcPr>
          <w:p w14:paraId="3EA36856" w14:textId="77777777" w:rsidR="00711122" w:rsidRPr="00942982" w:rsidRDefault="00711122" w:rsidP="00711122">
            <w:pPr>
              <w:spacing w:line="220" w:lineRule="atLeast"/>
              <w:ind w:right="-108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E68A2E" w14:textId="77777777" w:rsidR="00711122" w:rsidRPr="00711122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4FBF82" w14:textId="77777777" w:rsidR="00711122" w:rsidRPr="00942982" w:rsidRDefault="00711122" w:rsidP="00711122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E72ABEC" w14:textId="77777777" w:rsidR="00711122" w:rsidRPr="00942982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711122" w:rsidRPr="00785F0F" w14:paraId="044838E3" w14:textId="77777777" w:rsidTr="00BA2B76">
        <w:tc>
          <w:tcPr>
            <w:tcW w:w="6570" w:type="dxa"/>
            <w:shd w:val="clear" w:color="auto" w:fill="auto"/>
          </w:tcPr>
          <w:p w14:paraId="30EB9CEF" w14:textId="77777777" w:rsidR="00711122" w:rsidRPr="00785F0F" w:rsidRDefault="00711122" w:rsidP="00711122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14:paraId="59F05B15" w14:textId="6CEA1B56" w:rsidR="00711122" w:rsidRPr="00711122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711122">
              <w:rPr>
                <w:b/>
                <w:bCs/>
                <w:sz w:val="28"/>
                <w:szCs w:val="28"/>
              </w:rPr>
              <w:t>2,060,169</w:t>
            </w:r>
          </w:p>
        </w:tc>
        <w:tc>
          <w:tcPr>
            <w:tcW w:w="270" w:type="dxa"/>
            <w:shd w:val="clear" w:color="auto" w:fill="auto"/>
          </w:tcPr>
          <w:p w14:paraId="74E321CC" w14:textId="77777777" w:rsidR="00711122" w:rsidRPr="00785F0F" w:rsidRDefault="00711122" w:rsidP="00711122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9481E6" w14:textId="4926A938" w:rsidR="00711122" w:rsidRPr="00785F0F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2,091,071</w:t>
            </w:r>
          </w:p>
        </w:tc>
      </w:tr>
    </w:tbl>
    <w:p w14:paraId="61BB1842" w14:textId="77777777" w:rsidR="00C8546F" w:rsidRPr="00785F0F" w:rsidRDefault="00C8546F">
      <w:pPr>
        <w:rPr>
          <w:sz w:val="14"/>
          <w:szCs w:val="12"/>
        </w:rPr>
      </w:pPr>
    </w:p>
    <w:tbl>
      <w:tblPr>
        <w:tblW w:w="915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590"/>
        <w:gridCol w:w="1206"/>
        <w:gridCol w:w="1134"/>
        <w:gridCol w:w="1170"/>
        <w:gridCol w:w="1053"/>
      </w:tblGrid>
      <w:tr w:rsidR="0023212D" w:rsidRPr="00785F0F" w14:paraId="663FB7EC" w14:textId="77777777" w:rsidTr="00FE4FAE">
        <w:tc>
          <w:tcPr>
            <w:tcW w:w="4590" w:type="dxa"/>
            <w:shd w:val="clear" w:color="auto" w:fill="auto"/>
          </w:tcPr>
          <w:p w14:paraId="619E73DE" w14:textId="77777777" w:rsidR="0023212D" w:rsidRPr="00785F0F" w:rsidRDefault="0023212D" w:rsidP="0023212D">
            <w:pPr>
              <w:snapToGrid w:val="0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16CFE7F7" w14:textId="77777777" w:rsidR="0023212D" w:rsidRPr="007F124B" w:rsidRDefault="0023212D" w:rsidP="0023212D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7F124B">
              <w:rPr>
                <w:rFonts w:hint="cs"/>
                <w:sz w:val="28"/>
                <w:szCs w:val="28"/>
                <w:cs/>
              </w:rPr>
              <w:t>ขั้นต่ำตามที่ ธปท. กำหนด</w:t>
            </w:r>
            <w:r w:rsidRPr="007F124B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299D1" w14:textId="4F6DDBAE" w:rsidR="0023212D" w:rsidRPr="007F124B" w:rsidRDefault="0023212D" w:rsidP="0023212D">
            <w:pPr>
              <w:ind w:left="-91" w:right="-30"/>
              <w:jc w:val="center"/>
              <w:rPr>
                <w:sz w:val="28"/>
                <w:szCs w:val="28"/>
              </w:rPr>
            </w:pPr>
            <w:r w:rsidRPr="007F124B">
              <w:rPr>
                <w:rFonts w:hint="cs"/>
                <w:sz w:val="28"/>
                <w:szCs w:val="28"/>
                <w:cs/>
              </w:rPr>
              <w:t>256</w:t>
            </w:r>
            <w:r w:rsidRPr="007F124B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1BD3AB6A" w14:textId="77777777" w:rsidR="0023212D" w:rsidRPr="007F124B" w:rsidRDefault="0023212D" w:rsidP="0023212D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7F124B">
              <w:rPr>
                <w:rFonts w:hint="cs"/>
                <w:sz w:val="28"/>
                <w:szCs w:val="28"/>
                <w:cs/>
              </w:rPr>
              <w:t>ขั้นต่ำตามที่ ธปท. กำหนด</w:t>
            </w:r>
            <w:r w:rsidRPr="007F124B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263B5BC" w14:textId="44917C20" w:rsidR="0023212D" w:rsidRPr="007F124B" w:rsidRDefault="0023212D" w:rsidP="0023212D">
            <w:pPr>
              <w:ind w:left="-91" w:right="-30"/>
              <w:jc w:val="center"/>
              <w:rPr>
                <w:sz w:val="28"/>
                <w:szCs w:val="28"/>
              </w:rPr>
            </w:pPr>
            <w:r w:rsidRPr="007F124B">
              <w:rPr>
                <w:sz w:val="28"/>
                <w:szCs w:val="28"/>
              </w:rPr>
              <w:t>2561</w:t>
            </w:r>
          </w:p>
        </w:tc>
      </w:tr>
      <w:tr w:rsidR="0023212D" w:rsidRPr="00785F0F" w14:paraId="5154DE1F" w14:textId="77777777" w:rsidTr="00FE4FAE">
        <w:tc>
          <w:tcPr>
            <w:tcW w:w="4590" w:type="dxa"/>
            <w:shd w:val="clear" w:color="auto" w:fill="auto"/>
          </w:tcPr>
          <w:p w14:paraId="357FD5A4" w14:textId="77777777" w:rsidR="0023212D" w:rsidRPr="00785F0F" w:rsidRDefault="0023212D" w:rsidP="0023212D">
            <w:pPr>
              <w:snapToGrid w:val="0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63" w:type="dxa"/>
            <w:gridSpan w:val="4"/>
            <w:shd w:val="clear" w:color="auto" w:fill="auto"/>
          </w:tcPr>
          <w:p w14:paraId="0433C68E" w14:textId="77777777" w:rsidR="0023212D" w:rsidRPr="00785F0F" w:rsidRDefault="0023212D" w:rsidP="0023212D">
            <w:pPr>
              <w:ind w:left="-91" w:right="-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785F0F">
              <w:rPr>
                <w:rFonts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711122" w:rsidRPr="00785F0F" w14:paraId="3DF53442" w14:textId="77777777" w:rsidTr="00FE4FAE">
        <w:tc>
          <w:tcPr>
            <w:tcW w:w="4590" w:type="dxa"/>
            <w:shd w:val="clear" w:color="auto" w:fill="auto"/>
            <w:vAlign w:val="bottom"/>
          </w:tcPr>
          <w:p w14:paraId="3FDA2F5E" w14:textId="77777777" w:rsidR="00711122" w:rsidRPr="00785F0F" w:rsidRDefault="00711122" w:rsidP="00711122">
            <w:pPr>
              <w:ind w:right="-23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06" w:type="dxa"/>
            <w:shd w:val="clear" w:color="auto" w:fill="auto"/>
          </w:tcPr>
          <w:p w14:paraId="3057F667" w14:textId="4B955EC9" w:rsidR="00711122" w:rsidRPr="004A7C8A" w:rsidRDefault="00711122" w:rsidP="00711122">
            <w:pPr>
              <w:tabs>
                <w:tab w:val="decimal" w:pos="509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4A7C8A">
              <w:rPr>
                <w:spacing w:val="4"/>
                <w:sz w:val="28"/>
                <w:szCs w:val="28"/>
              </w:rPr>
              <w:t>11</w:t>
            </w:r>
            <w:r w:rsidRPr="004A7C8A">
              <w:rPr>
                <w:spacing w:val="4"/>
                <w:sz w:val="28"/>
                <w:szCs w:val="28"/>
                <w:cs/>
              </w:rPr>
              <w:t>.</w:t>
            </w:r>
            <w:r w:rsidRPr="004A7C8A">
              <w:rPr>
                <w:spacing w:val="4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39948B4F" w14:textId="0AABFD93" w:rsidR="00711122" w:rsidRPr="004A7C8A" w:rsidRDefault="00711122" w:rsidP="00711122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4A7C8A">
              <w:rPr>
                <w:sz w:val="28"/>
                <w:szCs w:val="28"/>
              </w:rPr>
              <w:t>16.5</w:t>
            </w:r>
          </w:p>
        </w:tc>
        <w:tc>
          <w:tcPr>
            <w:tcW w:w="1170" w:type="dxa"/>
            <w:shd w:val="clear" w:color="auto" w:fill="auto"/>
          </w:tcPr>
          <w:p w14:paraId="12B130E4" w14:textId="14818DB0" w:rsidR="00711122" w:rsidRPr="004A7C8A" w:rsidRDefault="00711122" w:rsidP="00711122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4A7C8A">
              <w:rPr>
                <w:spacing w:val="4"/>
                <w:sz w:val="28"/>
                <w:szCs w:val="28"/>
              </w:rPr>
              <w:t>10</w:t>
            </w:r>
            <w:r w:rsidRPr="004A7C8A">
              <w:rPr>
                <w:spacing w:val="4"/>
                <w:sz w:val="28"/>
                <w:szCs w:val="28"/>
                <w:cs/>
              </w:rPr>
              <w:t>.</w:t>
            </w:r>
            <w:r w:rsidRPr="004A7C8A">
              <w:rPr>
                <w:spacing w:val="4"/>
                <w:sz w:val="28"/>
                <w:szCs w:val="28"/>
              </w:rPr>
              <w:t>375</w:t>
            </w:r>
          </w:p>
        </w:tc>
        <w:tc>
          <w:tcPr>
            <w:tcW w:w="1053" w:type="dxa"/>
            <w:shd w:val="clear" w:color="auto" w:fill="auto"/>
          </w:tcPr>
          <w:p w14:paraId="32AD507A" w14:textId="49255C99" w:rsidR="00711122" w:rsidRPr="004A7C8A" w:rsidRDefault="00711122" w:rsidP="00711122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4A7C8A">
              <w:rPr>
                <w:spacing w:val="4"/>
                <w:sz w:val="28"/>
                <w:szCs w:val="28"/>
              </w:rPr>
              <w:t>16</w:t>
            </w:r>
            <w:r w:rsidRPr="004A7C8A">
              <w:rPr>
                <w:spacing w:val="4"/>
                <w:sz w:val="28"/>
                <w:szCs w:val="28"/>
                <w:cs/>
              </w:rPr>
              <w:t>.</w:t>
            </w:r>
            <w:r w:rsidRPr="004A7C8A">
              <w:rPr>
                <w:spacing w:val="4"/>
                <w:sz w:val="28"/>
                <w:szCs w:val="28"/>
              </w:rPr>
              <w:t>6</w:t>
            </w:r>
          </w:p>
        </w:tc>
      </w:tr>
      <w:tr w:rsidR="00711122" w:rsidRPr="00785F0F" w14:paraId="61893F02" w14:textId="77777777" w:rsidTr="00726D5A">
        <w:tc>
          <w:tcPr>
            <w:tcW w:w="4590" w:type="dxa"/>
            <w:shd w:val="clear" w:color="auto" w:fill="auto"/>
            <w:vAlign w:val="bottom"/>
          </w:tcPr>
          <w:p w14:paraId="02E29CF3" w14:textId="77777777" w:rsidR="00711122" w:rsidRPr="00785F0F" w:rsidRDefault="00711122" w:rsidP="00711122">
            <w:pPr>
              <w:ind w:right="-25"/>
              <w:rPr>
                <w:sz w:val="26"/>
                <w:szCs w:val="26"/>
                <w:cs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14:paraId="4AABC901" w14:textId="3C6210EC" w:rsidR="00711122" w:rsidRPr="004A7C8A" w:rsidRDefault="00711122" w:rsidP="00711122">
            <w:pPr>
              <w:tabs>
                <w:tab w:val="decimal" w:pos="509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4A7C8A">
              <w:rPr>
                <w:spacing w:val="4"/>
                <w:sz w:val="28"/>
                <w:szCs w:val="28"/>
              </w:rPr>
              <w:t>9</w:t>
            </w:r>
            <w:r w:rsidRPr="004A7C8A">
              <w:rPr>
                <w:spacing w:val="4"/>
                <w:sz w:val="28"/>
                <w:szCs w:val="28"/>
                <w:cs/>
              </w:rPr>
              <w:t>.</w:t>
            </w:r>
            <w:r w:rsidRPr="004A7C8A">
              <w:rPr>
                <w:spacing w:val="4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B4B0415" w14:textId="032B9499" w:rsidR="00711122" w:rsidRPr="004A7C8A" w:rsidRDefault="00711122" w:rsidP="00711122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4A7C8A">
              <w:rPr>
                <w:sz w:val="28"/>
                <w:szCs w:val="28"/>
              </w:rPr>
              <w:t>15.4</w:t>
            </w:r>
          </w:p>
        </w:tc>
        <w:tc>
          <w:tcPr>
            <w:tcW w:w="1170" w:type="dxa"/>
            <w:shd w:val="clear" w:color="auto" w:fill="auto"/>
          </w:tcPr>
          <w:p w14:paraId="47E86681" w14:textId="395E343F" w:rsidR="00711122" w:rsidRPr="004A7C8A" w:rsidRDefault="00711122" w:rsidP="00711122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4A7C8A">
              <w:rPr>
                <w:spacing w:val="4"/>
                <w:sz w:val="28"/>
                <w:szCs w:val="28"/>
              </w:rPr>
              <w:t>7</w:t>
            </w:r>
            <w:r w:rsidRPr="004A7C8A">
              <w:rPr>
                <w:spacing w:val="4"/>
                <w:sz w:val="28"/>
                <w:szCs w:val="28"/>
                <w:cs/>
              </w:rPr>
              <w:t>.</w:t>
            </w:r>
            <w:r w:rsidRPr="004A7C8A">
              <w:rPr>
                <w:spacing w:val="4"/>
                <w:sz w:val="28"/>
                <w:szCs w:val="28"/>
              </w:rPr>
              <w:t>875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9B14AA4" w14:textId="6E07267B" w:rsidR="00711122" w:rsidRPr="004A7C8A" w:rsidRDefault="00711122" w:rsidP="00711122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4A7C8A">
              <w:rPr>
                <w:spacing w:val="4"/>
                <w:sz w:val="28"/>
                <w:szCs w:val="28"/>
              </w:rPr>
              <w:t>14</w:t>
            </w:r>
            <w:r w:rsidRPr="004A7C8A">
              <w:rPr>
                <w:spacing w:val="4"/>
                <w:sz w:val="28"/>
                <w:szCs w:val="28"/>
                <w:cs/>
              </w:rPr>
              <w:t>.</w:t>
            </w:r>
            <w:r w:rsidRPr="004A7C8A">
              <w:rPr>
                <w:spacing w:val="4"/>
                <w:sz w:val="28"/>
                <w:szCs w:val="28"/>
              </w:rPr>
              <w:t>6</w:t>
            </w:r>
          </w:p>
        </w:tc>
      </w:tr>
      <w:tr w:rsidR="00711122" w:rsidRPr="00785F0F" w14:paraId="7E9957F1" w14:textId="77777777" w:rsidTr="00FE4FAE">
        <w:tc>
          <w:tcPr>
            <w:tcW w:w="4590" w:type="dxa"/>
            <w:shd w:val="clear" w:color="auto" w:fill="auto"/>
            <w:vAlign w:val="bottom"/>
          </w:tcPr>
          <w:p w14:paraId="694309DD" w14:textId="77777777" w:rsidR="00711122" w:rsidRPr="00785F0F" w:rsidRDefault="00711122" w:rsidP="00711122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206" w:type="dxa"/>
            <w:shd w:val="clear" w:color="auto" w:fill="auto"/>
          </w:tcPr>
          <w:p w14:paraId="4BDE50D4" w14:textId="77777777" w:rsidR="00711122" w:rsidRPr="004A7C8A" w:rsidRDefault="00711122" w:rsidP="00711122">
            <w:pPr>
              <w:tabs>
                <w:tab w:val="decimal" w:pos="509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CFC449" w14:textId="77777777" w:rsidR="00711122" w:rsidRPr="004A7C8A" w:rsidRDefault="00711122" w:rsidP="00711122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A9F43D" w14:textId="77777777" w:rsidR="00711122" w:rsidRPr="004A7C8A" w:rsidRDefault="00711122" w:rsidP="00711122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60BD28E" w14:textId="77777777" w:rsidR="00711122" w:rsidRPr="004A7C8A" w:rsidRDefault="00711122" w:rsidP="00711122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</w:tr>
      <w:tr w:rsidR="00711122" w:rsidRPr="00785F0F" w14:paraId="67E97C56" w14:textId="77777777" w:rsidTr="00726D5A">
        <w:tc>
          <w:tcPr>
            <w:tcW w:w="4590" w:type="dxa"/>
            <w:shd w:val="clear" w:color="auto" w:fill="auto"/>
            <w:vAlign w:val="bottom"/>
          </w:tcPr>
          <w:p w14:paraId="5BCFA7E5" w14:textId="77777777" w:rsidR="00711122" w:rsidRPr="00785F0F" w:rsidRDefault="00711122" w:rsidP="00711122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 xml:space="preserve">ต่อสินทรัพย์เสี่ยง          </w:t>
            </w:r>
          </w:p>
        </w:tc>
        <w:tc>
          <w:tcPr>
            <w:tcW w:w="1206" w:type="dxa"/>
            <w:shd w:val="clear" w:color="auto" w:fill="auto"/>
          </w:tcPr>
          <w:p w14:paraId="4868D308" w14:textId="193007A7" w:rsidR="00711122" w:rsidRPr="004A7C8A" w:rsidRDefault="00711122" w:rsidP="00711122">
            <w:pPr>
              <w:tabs>
                <w:tab w:val="decimal" w:pos="509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4A7C8A">
              <w:rPr>
                <w:spacing w:val="4"/>
                <w:sz w:val="28"/>
                <w:szCs w:val="28"/>
              </w:rPr>
              <w:t>7</w:t>
            </w:r>
            <w:r w:rsidRPr="004A7C8A">
              <w:rPr>
                <w:spacing w:val="4"/>
                <w:sz w:val="28"/>
                <w:szCs w:val="28"/>
                <w:cs/>
              </w:rPr>
              <w:t>.</w:t>
            </w:r>
            <w:r w:rsidRPr="004A7C8A">
              <w:rPr>
                <w:spacing w:val="4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7874C7BF" w14:textId="279375BB" w:rsidR="00711122" w:rsidRPr="004A7C8A" w:rsidRDefault="00711122" w:rsidP="00711122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4A7C8A">
              <w:rPr>
                <w:sz w:val="28"/>
                <w:szCs w:val="28"/>
              </w:rPr>
              <w:t>15.4</w:t>
            </w:r>
          </w:p>
        </w:tc>
        <w:tc>
          <w:tcPr>
            <w:tcW w:w="1170" w:type="dxa"/>
            <w:shd w:val="clear" w:color="auto" w:fill="auto"/>
          </w:tcPr>
          <w:p w14:paraId="331FF588" w14:textId="235C3578" w:rsidR="00711122" w:rsidRPr="004A7C8A" w:rsidRDefault="00711122" w:rsidP="00711122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4A7C8A">
              <w:rPr>
                <w:spacing w:val="4"/>
                <w:sz w:val="28"/>
                <w:szCs w:val="28"/>
              </w:rPr>
              <w:t>6</w:t>
            </w:r>
            <w:r w:rsidRPr="004A7C8A">
              <w:rPr>
                <w:spacing w:val="4"/>
                <w:sz w:val="28"/>
                <w:szCs w:val="28"/>
                <w:cs/>
              </w:rPr>
              <w:t>.</w:t>
            </w:r>
            <w:r w:rsidRPr="004A7C8A">
              <w:rPr>
                <w:spacing w:val="4"/>
                <w:sz w:val="28"/>
                <w:szCs w:val="28"/>
              </w:rPr>
              <w:t>375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C1B21B8" w14:textId="237C0EF1" w:rsidR="00711122" w:rsidRPr="004A7C8A" w:rsidRDefault="00711122" w:rsidP="00711122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4A7C8A">
              <w:rPr>
                <w:spacing w:val="4"/>
                <w:sz w:val="28"/>
                <w:szCs w:val="28"/>
              </w:rPr>
              <w:t>14</w:t>
            </w:r>
            <w:r w:rsidRPr="004A7C8A">
              <w:rPr>
                <w:spacing w:val="4"/>
                <w:sz w:val="28"/>
                <w:szCs w:val="28"/>
                <w:cs/>
              </w:rPr>
              <w:t>.</w:t>
            </w:r>
            <w:r w:rsidRPr="004A7C8A">
              <w:rPr>
                <w:spacing w:val="4"/>
                <w:sz w:val="28"/>
                <w:szCs w:val="28"/>
              </w:rPr>
              <w:t>6</w:t>
            </w:r>
          </w:p>
        </w:tc>
      </w:tr>
      <w:tr w:rsidR="00711122" w:rsidRPr="00785F0F" w14:paraId="49076D3B" w14:textId="77777777" w:rsidTr="00726D5A">
        <w:tc>
          <w:tcPr>
            <w:tcW w:w="4590" w:type="dxa"/>
            <w:shd w:val="clear" w:color="auto" w:fill="auto"/>
            <w:vAlign w:val="bottom"/>
          </w:tcPr>
          <w:p w14:paraId="0353F00C" w14:textId="77777777" w:rsidR="00711122" w:rsidRPr="00785F0F" w:rsidRDefault="00711122" w:rsidP="00711122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2 </w:t>
            </w:r>
            <w:r w:rsidRPr="00785F0F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14:paraId="462CB90D" w14:textId="77777777" w:rsidR="00711122" w:rsidRPr="004A7C8A" w:rsidRDefault="00711122" w:rsidP="00711122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CC40683" w14:textId="5F185981" w:rsidR="00711122" w:rsidRPr="004A7C8A" w:rsidRDefault="00711122" w:rsidP="00711122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4A7C8A">
              <w:rPr>
                <w:sz w:val="28"/>
                <w:szCs w:val="28"/>
              </w:rPr>
              <w:t>1.1</w:t>
            </w:r>
          </w:p>
        </w:tc>
        <w:tc>
          <w:tcPr>
            <w:tcW w:w="1170" w:type="dxa"/>
            <w:shd w:val="clear" w:color="auto" w:fill="auto"/>
          </w:tcPr>
          <w:p w14:paraId="473A9174" w14:textId="77777777" w:rsidR="00711122" w:rsidRPr="004A7C8A" w:rsidRDefault="00711122" w:rsidP="00711122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CEADC05" w14:textId="6955FEED" w:rsidR="00711122" w:rsidRPr="004A7C8A" w:rsidRDefault="00711122" w:rsidP="00711122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4A7C8A">
              <w:rPr>
                <w:spacing w:val="4"/>
                <w:sz w:val="28"/>
                <w:szCs w:val="28"/>
              </w:rPr>
              <w:t>2</w:t>
            </w:r>
            <w:r w:rsidRPr="004A7C8A">
              <w:rPr>
                <w:spacing w:val="4"/>
                <w:sz w:val="28"/>
                <w:szCs w:val="28"/>
                <w:cs/>
              </w:rPr>
              <w:t>.</w:t>
            </w:r>
            <w:r w:rsidRPr="004A7C8A">
              <w:rPr>
                <w:spacing w:val="4"/>
                <w:sz w:val="28"/>
                <w:szCs w:val="28"/>
              </w:rPr>
              <w:t>0</w:t>
            </w:r>
          </w:p>
        </w:tc>
      </w:tr>
      <w:tr w:rsidR="00711122" w:rsidRPr="00785F0F" w14:paraId="4D16AD6C" w14:textId="77777777" w:rsidTr="00FE4FAE">
        <w:tc>
          <w:tcPr>
            <w:tcW w:w="9153" w:type="dxa"/>
            <w:gridSpan w:val="5"/>
            <w:shd w:val="clear" w:color="auto" w:fill="auto"/>
            <w:vAlign w:val="bottom"/>
          </w:tcPr>
          <w:p w14:paraId="3CF639DD" w14:textId="77777777" w:rsidR="00711122" w:rsidRPr="00942982" w:rsidRDefault="00711122" w:rsidP="00711122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10"/>
                <w:szCs w:val="10"/>
                <w:vertAlign w:val="superscript"/>
                <w:cs/>
              </w:rPr>
            </w:pPr>
          </w:p>
        </w:tc>
      </w:tr>
      <w:tr w:rsidR="00711122" w:rsidRPr="00785F0F" w14:paraId="1E6CC290" w14:textId="77777777" w:rsidTr="00FE4FAE">
        <w:tc>
          <w:tcPr>
            <w:tcW w:w="9153" w:type="dxa"/>
            <w:gridSpan w:val="5"/>
            <w:shd w:val="clear" w:color="auto" w:fill="auto"/>
            <w:vAlign w:val="bottom"/>
          </w:tcPr>
          <w:p w14:paraId="7A07F5C7" w14:textId="2A50DF55" w:rsidR="00711122" w:rsidRPr="00785F0F" w:rsidRDefault="00711122" w:rsidP="00711122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pacing w:val="4"/>
                <w:sz w:val="26"/>
                <w:szCs w:val="26"/>
              </w:rPr>
            </w:pPr>
            <w:r w:rsidRPr="00785F0F">
              <w:rPr>
                <w:sz w:val="20"/>
                <w:szCs w:val="20"/>
                <w:vertAlign w:val="superscript"/>
                <w:cs/>
              </w:rPr>
              <w:t xml:space="preserve">*   </w:t>
            </w:r>
            <w:r w:rsidRPr="00785F0F">
              <w:rPr>
                <w:sz w:val="20"/>
                <w:szCs w:val="20"/>
                <w:cs/>
              </w:rPr>
              <w:t>อัตราส่วนเงินกองทุนส่วนเพิ่มเพื่อรองรับผลขาดทุนในภาวะวิกฤต (</w:t>
            </w:r>
            <w:r w:rsidRPr="00785F0F">
              <w:rPr>
                <w:sz w:val="20"/>
                <w:szCs w:val="20"/>
              </w:rPr>
              <w:t>Conservation Buffer</w:t>
            </w:r>
            <w:r w:rsidRPr="00785F0F">
              <w:rPr>
                <w:sz w:val="20"/>
                <w:szCs w:val="20"/>
                <w:cs/>
              </w:rPr>
              <w:t xml:space="preserve">) กำหนดให้ธนาคารพาณิชย์ดำรงอัตราส่วนเงินกองทุนชั้นที่ </w:t>
            </w:r>
            <w:r w:rsidRPr="00785F0F">
              <w:rPr>
                <w:sz w:val="20"/>
                <w:szCs w:val="20"/>
              </w:rPr>
              <w:t xml:space="preserve">1 </w:t>
            </w:r>
            <w:r w:rsidRPr="00785F0F">
              <w:rPr>
                <w:sz w:val="20"/>
                <w:szCs w:val="20"/>
                <w:cs/>
              </w:rPr>
              <w:t xml:space="preserve">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785F0F">
              <w:rPr>
                <w:sz w:val="20"/>
                <w:szCs w:val="20"/>
              </w:rPr>
              <w:t>0</w:t>
            </w:r>
            <w:r w:rsidRPr="00785F0F">
              <w:rPr>
                <w:sz w:val="20"/>
                <w:szCs w:val="20"/>
                <w:cs/>
              </w:rPr>
              <w:t>.</w:t>
            </w:r>
            <w:r w:rsidRPr="00785F0F">
              <w:rPr>
                <w:sz w:val="20"/>
                <w:szCs w:val="20"/>
              </w:rPr>
              <w:t xml:space="preserve">625 </w:t>
            </w:r>
            <w:r w:rsidRPr="00785F0F">
              <w:rPr>
                <w:sz w:val="20"/>
                <w:szCs w:val="20"/>
                <w:cs/>
              </w:rPr>
              <w:t xml:space="preserve">ต่อปี ตั้งแต่วันที่ </w:t>
            </w:r>
            <w:r w:rsidRPr="00785F0F">
              <w:rPr>
                <w:sz w:val="20"/>
                <w:szCs w:val="20"/>
              </w:rPr>
              <w:t xml:space="preserve">1 </w:t>
            </w:r>
            <w:r w:rsidRPr="00785F0F">
              <w:rPr>
                <w:sz w:val="20"/>
                <w:szCs w:val="20"/>
                <w:cs/>
              </w:rPr>
              <w:t xml:space="preserve">มกราคม </w:t>
            </w:r>
            <w:r w:rsidRPr="00785F0F">
              <w:rPr>
                <w:sz w:val="20"/>
                <w:szCs w:val="20"/>
              </w:rPr>
              <w:t xml:space="preserve">2559 </w:t>
            </w:r>
            <w:r w:rsidRPr="00785F0F">
              <w:rPr>
                <w:sz w:val="20"/>
                <w:szCs w:val="20"/>
                <w:cs/>
              </w:rPr>
              <w:t xml:space="preserve">เป็นต้นไป จนครบอัตราร้อยละ </w:t>
            </w:r>
            <w:r w:rsidRPr="00785F0F">
              <w:rPr>
                <w:sz w:val="20"/>
                <w:szCs w:val="20"/>
              </w:rPr>
              <w:t>2</w:t>
            </w:r>
            <w:r w:rsidRPr="00785F0F">
              <w:rPr>
                <w:sz w:val="20"/>
                <w:szCs w:val="20"/>
                <w:cs/>
              </w:rPr>
              <w:t>.</w:t>
            </w:r>
            <w:r w:rsidRPr="00785F0F">
              <w:rPr>
                <w:sz w:val="20"/>
                <w:szCs w:val="20"/>
              </w:rPr>
              <w:t xml:space="preserve">50 </w:t>
            </w:r>
            <w:r w:rsidRPr="00785F0F">
              <w:rPr>
                <w:sz w:val="20"/>
                <w:szCs w:val="20"/>
                <w:cs/>
              </w:rPr>
              <w:t xml:space="preserve">ในปี </w:t>
            </w:r>
            <w:r w:rsidRPr="00785F0F">
              <w:rPr>
                <w:sz w:val="20"/>
                <w:szCs w:val="20"/>
              </w:rPr>
              <w:t>2562</w:t>
            </w:r>
            <w:r>
              <w:rPr>
                <w:rFonts w:hint="cs"/>
                <w:sz w:val="20"/>
                <w:szCs w:val="20"/>
                <w:cs/>
              </w:rPr>
              <w:t xml:space="preserve"> และอัตราส่วนเงินกองทุนส่วนเพิ่มเพื่อรองรับความเสียหายสำหรับธนาคารพาณิชย์ที่มีนัยต่อความเสี่ยงเชิงระบบในประเทศ </w:t>
            </w:r>
            <w:r>
              <w:rPr>
                <w:sz w:val="20"/>
                <w:szCs w:val="20"/>
                <w:cs/>
              </w:rPr>
              <w:t>(</w:t>
            </w:r>
            <w:r>
              <w:rPr>
                <w:sz w:val="20"/>
                <w:szCs w:val="20"/>
              </w:rPr>
              <w:t>Higher loss absorbency</w:t>
            </w:r>
            <w:r>
              <w:rPr>
                <w:sz w:val="20"/>
                <w:szCs w:val="20"/>
                <w:cs/>
              </w:rPr>
              <w:t xml:space="preserve">) </w:t>
            </w:r>
            <w:r>
              <w:rPr>
                <w:rFonts w:hint="cs"/>
                <w:sz w:val="20"/>
                <w:szCs w:val="20"/>
                <w:cs/>
              </w:rPr>
              <w:t>โดยดำรงที่อัตรา</w:t>
            </w:r>
            <w:r>
              <w:rPr>
                <w:sz w:val="20"/>
                <w:szCs w:val="20"/>
              </w:rPr>
              <w:br/>
            </w:r>
            <w:r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cs/>
              </w:rPr>
              <w:t>.</w:t>
            </w:r>
            <w:r>
              <w:rPr>
                <w:sz w:val="20"/>
                <w:szCs w:val="20"/>
              </w:rPr>
              <w:t xml:space="preserve">5 </w:t>
            </w:r>
            <w:r>
              <w:rPr>
                <w:rFonts w:hint="cs"/>
                <w:sz w:val="20"/>
                <w:szCs w:val="20"/>
                <w:cs/>
              </w:rPr>
              <w:t xml:space="preserve">ตั้งแต่วันที่ </w:t>
            </w:r>
            <w:r>
              <w:rPr>
                <w:sz w:val="20"/>
                <w:szCs w:val="20"/>
              </w:rPr>
              <w:t xml:space="preserve">1 </w:t>
            </w:r>
            <w:r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>
              <w:rPr>
                <w:sz w:val="20"/>
                <w:szCs w:val="20"/>
              </w:rPr>
              <w:t xml:space="preserve">2562 </w:t>
            </w:r>
            <w:r>
              <w:rPr>
                <w:rFonts w:hint="cs"/>
                <w:sz w:val="20"/>
                <w:szCs w:val="20"/>
                <w:cs/>
              </w:rPr>
              <w:t xml:space="preserve">และดำรงเพิ่มเป็นร้อยละ </w:t>
            </w:r>
            <w:r>
              <w:rPr>
                <w:sz w:val="20"/>
                <w:szCs w:val="20"/>
              </w:rPr>
              <w:t xml:space="preserve">1 </w:t>
            </w:r>
            <w:r>
              <w:rPr>
                <w:rFonts w:hint="cs"/>
                <w:sz w:val="20"/>
                <w:szCs w:val="20"/>
                <w:cs/>
              </w:rPr>
              <w:t xml:space="preserve">ตั้งแต่วันที่ </w:t>
            </w:r>
            <w:r>
              <w:rPr>
                <w:sz w:val="20"/>
                <w:szCs w:val="20"/>
              </w:rPr>
              <w:t xml:space="preserve">1 </w:t>
            </w:r>
            <w:r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>
              <w:rPr>
                <w:sz w:val="20"/>
                <w:szCs w:val="20"/>
              </w:rPr>
              <w:t xml:space="preserve">2563 </w:t>
            </w:r>
            <w:r>
              <w:rPr>
                <w:rFonts w:hint="cs"/>
                <w:sz w:val="20"/>
                <w:szCs w:val="20"/>
                <w:cs/>
              </w:rPr>
              <w:t>เป็นต้นไป</w:t>
            </w:r>
          </w:p>
        </w:tc>
      </w:tr>
    </w:tbl>
    <w:p w14:paraId="2ACC9651" w14:textId="77777777" w:rsidR="00FE4FAE" w:rsidRDefault="00FE4FAE">
      <w:r>
        <w:br w:type="page"/>
      </w: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BA40AA" w:rsidRPr="00785F0F" w14:paraId="5A4A1C37" w14:textId="77777777" w:rsidTr="00A447A8">
        <w:trPr>
          <w:tblHeader/>
        </w:trPr>
        <w:tc>
          <w:tcPr>
            <w:tcW w:w="6570" w:type="dxa"/>
            <w:shd w:val="clear" w:color="auto" w:fill="auto"/>
          </w:tcPr>
          <w:p w14:paraId="6A58794D" w14:textId="0515BA77" w:rsidR="00FE4FAE" w:rsidRPr="00785F0F" w:rsidRDefault="00FE4FAE" w:rsidP="00BA40A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3D05498" w14:textId="4B6D67A5" w:rsidR="00BA40AA" w:rsidRDefault="00BA40AA" w:rsidP="00BA40A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BA40AA" w:rsidRPr="00785F0F" w14:paraId="7CE814F9" w14:textId="77777777" w:rsidTr="00A447A8">
        <w:trPr>
          <w:tblHeader/>
        </w:trPr>
        <w:tc>
          <w:tcPr>
            <w:tcW w:w="6570" w:type="dxa"/>
            <w:shd w:val="clear" w:color="auto" w:fill="auto"/>
          </w:tcPr>
          <w:p w14:paraId="074670EF" w14:textId="77777777" w:rsidR="00BA40AA" w:rsidRPr="00785F0F" w:rsidRDefault="00BA40AA" w:rsidP="00BA40A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E55CEB7" w14:textId="638CD92B" w:rsidR="00BA40AA" w:rsidRDefault="00BA40AA" w:rsidP="00BA40A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BA40AA" w:rsidRPr="00785F0F" w14:paraId="33A0E98A" w14:textId="77777777" w:rsidTr="00C279AA">
        <w:trPr>
          <w:tblHeader/>
        </w:trPr>
        <w:tc>
          <w:tcPr>
            <w:tcW w:w="6570" w:type="dxa"/>
            <w:shd w:val="clear" w:color="auto" w:fill="auto"/>
          </w:tcPr>
          <w:p w14:paraId="7E05C32A" w14:textId="6B36B277" w:rsidR="00BA40AA" w:rsidRPr="00785F0F" w:rsidRDefault="00BA40AA" w:rsidP="00BA40A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1D3126" w14:textId="0946139B" w:rsidR="00BA40AA" w:rsidRPr="00785F0F" w:rsidRDefault="00BA40AA" w:rsidP="00BA40A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0F34145" w14:textId="77777777" w:rsidR="00BA40AA" w:rsidRPr="00785F0F" w:rsidRDefault="00BA40AA" w:rsidP="00BA40A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1BABF7" w14:textId="7EB3E634" w:rsidR="00BA40AA" w:rsidRPr="00785F0F" w:rsidRDefault="00BA40AA" w:rsidP="00BA40A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BA40AA" w:rsidRPr="00785F0F" w14:paraId="7B7B2533" w14:textId="77777777" w:rsidTr="00C279AA">
        <w:trPr>
          <w:tblHeader/>
        </w:trPr>
        <w:tc>
          <w:tcPr>
            <w:tcW w:w="6570" w:type="dxa"/>
            <w:shd w:val="clear" w:color="auto" w:fill="auto"/>
          </w:tcPr>
          <w:p w14:paraId="3F2C2B10" w14:textId="77777777" w:rsidR="00BA40AA" w:rsidRPr="00785F0F" w:rsidRDefault="00BA40AA" w:rsidP="00BA40AA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C7CD16E" w14:textId="77777777" w:rsidR="00BA40AA" w:rsidRPr="00785F0F" w:rsidRDefault="00BA40AA" w:rsidP="00BA40AA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11122" w:rsidRPr="00785F0F" w14:paraId="75662CB0" w14:textId="77777777" w:rsidTr="00726D5A">
        <w:tc>
          <w:tcPr>
            <w:tcW w:w="6570" w:type="dxa"/>
            <w:shd w:val="clear" w:color="auto" w:fill="auto"/>
          </w:tcPr>
          <w:p w14:paraId="3E4F173B" w14:textId="36C30B49" w:rsidR="00711122" w:rsidRPr="00785F0F" w:rsidRDefault="00711122" w:rsidP="00711122">
            <w:pPr>
              <w:spacing w:line="220" w:lineRule="atLeast"/>
              <w:ind w:right="-108" w:hanging="126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785F0F">
              <w:rPr>
                <w:sz w:val="28"/>
                <w:szCs w:val="28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3AF617" w14:textId="7992EB3A" w:rsidR="00711122" w:rsidRPr="00711122" w:rsidDel="00552C33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11122">
              <w:rPr>
                <w:sz w:val="28"/>
                <w:szCs w:val="28"/>
              </w:rPr>
              <w:t>339,744</w:t>
            </w:r>
          </w:p>
        </w:tc>
        <w:tc>
          <w:tcPr>
            <w:tcW w:w="270" w:type="dxa"/>
            <w:shd w:val="clear" w:color="auto" w:fill="auto"/>
          </w:tcPr>
          <w:p w14:paraId="1FFFD162" w14:textId="77777777" w:rsidR="00711122" w:rsidRPr="00785F0F" w:rsidRDefault="00711122" w:rsidP="0071112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106E59" w14:textId="00C702DF" w:rsidR="00711122" w:rsidRPr="00785F0F" w:rsidDel="00552C33" w:rsidRDefault="00711122" w:rsidP="00711122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348,136</w:t>
            </w:r>
          </w:p>
        </w:tc>
      </w:tr>
      <w:tr w:rsidR="00711122" w:rsidRPr="00785F0F" w14:paraId="3B3112B2" w14:textId="77777777" w:rsidTr="00726D5A">
        <w:tc>
          <w:tcPr>
            <w:tcW w:w="6570" w:type="dxa"/>
            <w:shd w:val="clear" w:color="auto" w:fill="auto"/>
          </w:tcPr>
          <w:p w14:paraId="6BCD4C67" w14:textId="2C70F1F1" w:rsidR="00711122" w:rsidRPr="00785F0F" w:rsidRDefault="00711122" w:rsidP="00711122">
            <w:pPr>
              <w:tabs>
                <w:tab w:val="left" w:pos="5409"/>
              </w:tabs>
              <w:spacing w:line="220" w:lineRule="atLeast"/>
              <w:ind w:right="-108" w:hanging="126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 xml:space="preserve">  </w:t>
            </w:r>
            <w:r w:rsidRPr="00785F0F">
              <w:rPr>
                <w:sz w:val="28"/>
                <w:szCs w:val="28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785F0F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85F0F">
              <w:rPr>
                <w:rFonts w:hint="cs"/>
                <w:i/>
                <w:iCs/>
                <w:sz w:val="28"/>
                <w:szCs w:val="28"/>
                <w:cs/>
              </w:rPr>
              <w:t>(</w:t>
            </w:r>
            <w:r w:rsidRPr="00785F0F">
              <w:rPr>
                <w:i/>
                <w:iCs/>
                <w:sz w:val="28"/>
                <w:szCs w:val="28"/>
                <w:cs/>
              </w:rPr>
              <w:t>ร้อยละ</w:t>
            </w:r>
            <w:r w:rsidRPr="00785F0F">
              <w:rPr>
                <w:rFonts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F8FDFC" w14:textId="145709AF" w:rsidR="00711122" w:rsidRPr="00711122" w:rsidDel="00552C33" w:rsidRDefault="00711122" w:rsidP="00711122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 w:rsidRPr="00711122">
              <w:rPr>
                <w:sz w:val="28"/>
                <w:szCs w:val="28"/>
              </w:rPr>
              <w:t>16.5</w:t>
            </w:r>
          </w:p>
        </w:tc>
        <w:tc>
          <w:tcPr>
            <w:tcW w:w="270" w:type="dxa"/>
            <w:shd w:val="clear" w:color="auto" w:fill="auto"/>
          </w:tcPr>
          <w:p w14:paraId="14347C0C" w14:textId="77777777" w:rsidR="00711122" w:rsidRPr="00785F0F" w:rsidRDefault="00711122" w:rsidP="00711122">
            <w:pPr>
              <w:tabs>
                <w:tab w:val="decimal" w:pos="612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87A77C" w14:textId="5A038599" w:rsidR="00711122" w:rsidRPr="00785F0F" w:rsidDel="00552C33" w:rsidRDefault="00711122" w:rsidP="00711122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6</w:t>
            </w:r>
          </w:p>
        </w:tc>
      </w:tr>
    </w:tbl>
    <w:p w14:paraId="724DCC9F" w14:textId="77777777" w:rsidR="00032BD9" w:rsidRDefault="00032BD9" w:rsidP="000C0869">
      <w:pPr>
        <w:ind w:left="540" w:right="15"/>
        <w:jc w:val="thaiDistribute"/>
        <w:rPr>
          <w:sz w:val="30"/>
          <w:szCs w:val="30"/>
        </w:rPr>
      </w:pPr>
    </w:p>
    <w:p w14:paraId="7473C199" w14:textId="6561C19F" w:rsidR="004F266C" w:rsidRPr="00785F0F" w:rsidRDefault="004F266C" w:rsidP="000C0869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การเปิดเผยข้อมูลเกี่ยวกับการดำรงเงินกองทุน ตามประกาศของธนาคารแห่งประเทศไทยที่ สนส.</w:t>
      </w:r>
      <w:r w:rsidRPr="00785F0F">
        <w:rPr>
          <w:sz w:val="30"/>
          <w:szCs w:val="30"/>
        </w:rPr>
        <w:t xml:space="preserve"> 4</w:t>
      </w:r>
      <w:r w:rsidRPr="00785F0F">
        <w:rPr>
          <w:sz w:val="30"/>
          <w:szCs w:val="30"/>
          <w:cs/>
        </w:rPr>
        <w:t>/</w:t>
      </w:r>
      <w:r w:rsidRPr="00785F0F">
        <w:rPr>
          <w:sz w:val="30"/>
          <w:szCs w:val="30"/>
        </w:rPr>
        <w:t xml:space="preserve">2556 </w:t>
      </w:r>
      <w:r w:rsidRPr="00785F0F">
        <w:rPr>
          <w:sz w:val="30"/>
          <w:szCs w:val="30"/>
          <w:cs/>
        </w:rPr>
        <w:t xml:space="preserve">ลงวันที่ </w:t>
      </w:r>
      <w:r w:rsidR="001B0063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</w:rPr>
        <w:t xml:space="preserve">2 </w:t>
      </w:r>
      <w:r w:rsidRPr="00785F0F">
        <w:rPr>
          <w:sz w:val="30"/>
          <w:szCs w:val="30"/>
          <w:cs/>
        </w:rPr>
        <w:t xml:space="preserve">พฤษภาคม </w:t>
      </w:r>
      <w:r w:rsidRPr="00785F0F">
        <w:rPr>
          <w:sz w:val="30"/>
          <w:szCs w:val="30"/>
        </w:rPr>
        <w:t xml:space="preserve">2556 </w:t>
      </w:r>
      <w:r w:rsidRPr="00785F0F">
        <w:rPr>
          <w:sz w:val="30"/>
          <w:szCs w:val="30"/>
          <w:cs/>
        </w:rPr>
        <w:t>เรื่องการเปิดเผยข้อมูลเกี่ยวกับการดำรงเงินกองทุนสำหรับธนาคารพาณิชย์ และประกาศของธนาคารแห่งประเทศไทยที่ สนส.</w:t>
      </w:r>
      <w:r w:rsidRPr="00785F0F">
        <w:rPr>
          <w:sz w:val="30"/>
          <w:szCs w:val="30"/>
        </w:rPr>
        <w:t xml:space="preserve"> 5</w:t>
      </w:r>
      <w:r w:rsidRPr="00785F0F">
        <w:rPr>
          <w:sz w:val="30"/>
          <w:szCs w:val="30"/>
          <w:cs/>
        </w:rPr>
        <w:t>/</w:t>
      </w:r>
      <w:r w:rsidRPr="00785F0F">
        <w:rPr>
          <w:sz w:val="30"/>
          <w:szCs w:val="30"/>
        </w:rPr>
        <w:t xml:space="preserve">2556 </w:t>
      </w:r>
      <w:r w:rsidRPr="00785F0F">
        <w:rPr>
          <w:sz w:val="30"/>
          <w:szCs w:val="30"/>
          <w:cs/>
        </w:rPr>
        <w:t xml:space="preserve">ลงวันที่ </w:t>
      </w:r>
      <w:r w:rsidRPr="00785F0F">
        <w:rPr>
          <w:sz w:val="30"/>
          <w:szCs w:val="30"/>
        </w:rPr>
        <w:t xml:space="preserve">2 </w:t>
      </w:r>
      <w:r w:rsidRPr="00785F0F">
        <w:rPr>
          <w:sz w:val="30"/>
          <w:szCs w:val="30"/>
          <w:cs/>
        </w:rPr>
        <w:t xml:space="preserve">พฤษภาคม </w:t>
      </w:r>
      <w:r w:rsidRPr="00785F0F">
        <w:rPr>
          <w:sz w:val="30"/>
          <w:szCs w:val="30"/>
        </w:rPr>
        <w:t xml:space="preserve">2556 </w:t>
      </w:r>
      <w:r w:rsidRPr="00785F0F">
        <w:rPr>
          <w:sz w:val="30"/>
          <w:szCs w:val="30"/>
          <w:cs/>
        </w:rPr>
        <w:t>เรื่องการเปิดเผยข้อมูลเกี่ยวกับการดำรงเงินกองทุนสำหรับกลุ่มธุรกิจทางการเงินดังนี้</w:t>
      </w:r>
    </w:p>
    <w:p w14:paraId="17D70192" w14:textId="77777777" w:rsidR="004F266C" w:rsidRPr="00785F0F" w:rsidRDefault="004F266C" w:rsidP="00BA55DE">
      <w:pPr>
        <w:ind w:left="540" w:right="-28"/>
        <w:jc w:val="thaiDistribute"/>
        <w:rPr>
          <w:sz w:val="30"/>
          <w:szCs w:val="30"/>
        </w:rPr>
      </w:pPr>
    </w:p>
    <w:tbl>
      <w:tblPr>
        <w:tblW w:w="927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430"/>
        <w:gridCol w:w="6840"/>
      </w:tblGrid>
      <w:tr w:rsidR="00311234" w:rsidRPr="00785F0F" w14:paraId="07CDF097" w14:textId="77777777" w:rsidTr="0034226F">
        <w:tc>
          <w:tcPr>
            <w:tcW w:w="2430" w:type="dxa"/>
            <w:shd w:val="clear" w:color="auto" w:fill="auto"/>
          </w:tcPr>
          <w:p w14:paraId="2E64029A" w14:textId="77777777" w:rsidR="00311234" w:rsidRPr="00785F0F" w:rsidRDefault="00311234" w:rsidP="00311234">
            <w:pPr>
              <w:ind w:left="72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ช่องทางที่เปิดเผยข้อมูล</w:t>
            </w:r>
          </w:p>
        </w:tc>
        <w:tc>
          <w:tcPr>
            <w:tcW w:w="6840" w:type="dxa"/>
            <w:shd w:val="clear" w:color="auto" w:fill="auto"/>
          </w:tcPr>
          <w:p w14:paraId="4DC48923" w14:textId="77777777" w:rsidR="00311234" w:rsidRPr="00785F0F" w:rsidRDefault="00311234" w:rsidP="00E84128">
            <w:pPr>
              <w:ind w:hanging="108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เว็บไซต์ธนาคารภายใต้ส่วนของนักลงทุนสัมพันธ์ที่</w:t>
            </w:r>
          </w:p>
        </w:tc>
      </w:tr>
      <w:tr w:rsidR="00311234" w:rsidRPr="00785F0F" w14:paraId="5C0B12E1" w14:textId="77777777" w:rsidTr="0034226F">
        <w:tc>
          <w:tcPr>
            <w:tcW w:w="2430" w:type="dxa"/>
            <w:shd w:val="clear" w:color="auto" w:fill="auto"/>
          </w:tcPr>
          <w:p w14:paraId="0293816A" w14:textId="77777777" w:rsidR="00311234" w:rsidRPr="00785F0F" w:rsidRDefault="00311234" w:rsidP="00311234">
            <w:pPr>
              <w:snapToGrid w:val="0"/>
              <w:ind w:firstLine="72"/>
              <w:rPr>
                <w:sz w:val="30"/>
                <w:szCs w:val="30"/>
              </w:rPr>
            </w:pPr>
          </w:p>
        </w:tc>
        <w:tc>
          <w:tcPr>
            <w:tcW w:w="6840" w:type="dxa"/>
            <w:shd w:val="clear" w:color="auto" w:fill="auto"/>
          </w:tcPr>
          <w:p w14:paraId="6FD86798" w14:textId="59309149" w:rsidR="00311234" w:rsidRPr="00785F0F" w:rsidRDefault="00B527A1" w:rsidP="00E84128">
            <w:pPr>
              <w:ind w:hanging="108"/>
              <w:rPr>
                <w:sz w:val="30"/>
                <w:szCs w:val="30"/>
                <w:cs/>
              </w:rPr>
            </w:pPr>
            <w:r w:rsidRPr="004F0637">
              <w:rPr>
                <w:sz w:val="30"/>
                <w:szCs w:val="30"/>
              </w:rPr>
              <w:t>https</w:t>
            </w:r>
            <w:r w:rsidRPr="004F0637">
              <w:rPr>
                <w:sz w:val="30"/>
                <w:szCs w:val="30"/>
                <w:cs/>
              </w:rPr>
              <w:t>://</w:t>
            </w:r>
            <w:r w:rsidRPr="004F0637">
              <w:rPr>
                <w:sz w:val="30"/>
                <w:szCs w:val="30"/>
              </w:rPr>
              <w:t>www</w:t>
            </w:r>
            <w:r w:rsidRPr="004F0637">
              <w:rPr>
                <w:sz w:val="30"/>
                <w:szCs w:val="30"/>
                <w:cs/>
              </w:rPr>
              <w:t>.</w:t>
            </w:r>
            <w:proofErr w:type="spellStart"/>
            <w:r w:rsidRPr="004F0637">
              <w:rPr>
                <w:sz w:val="30"/>
                <w:szCs w:val="30"/>
              </w:rPr>
              <w:t>scb</w:t>
            </w:r>
            <w:proofErr w:type="spellEnd"/>
            <w:r w:rsidRPr="004F0637">
              <w:rPr>
                <w:sz w:val="30"/>
                <w:szCs w:val="30"/>
                <w:cs/>
              </w:rPr>
              <w:t>.</w:t>
            </w:r>
            <w:r w:rsidRPr="004F0637">
              <w:rPr>
                <w:sz w:val="30"/>
                <w:szCs w:val="30"/>
              </w:rPr>
              <w:t>co</w:t>
            </w:r>
            <w:r w:rsidRPr="004F0637">
              <w:rPr>
                <w:sz w:val="30"/>
                <w:szCs w:val="30"/>
                <w:cs/>
              </w:rPr>
              <w:t>.</w:t>
            </w:r>
            <w:proofErr w:type="spellStart"/>
            <w:r w:rsidRPr="004F0637">
              <w:rPr>
                <w:sz w:val="30"/>
                <w:szCs w:val="30"/>
              </w:rPr>
              <w:t>th</w:t>
            </w:r>
            <w:proofErr w:type="spellEnd"/>
            <w:r w:rsidRPr="004F0637">
              <w:rPr>
                <w:sz w:val="30"/>
                <w:szCs w:val="30"/>
                <w:cs/>
              </w:rPr>
              <w:t>/</w:t>
            </w:r>
            <w:proofErr w:type="spellStart"/>
            <w:r w:rsidRPr="004F0637">
              <w:rPr>
                <w:sz w:val="30"/>
                <w:szCs w:val="30"/>
              </w:rPr>
              <w:t>th</w:t>
            </w:r>
            <w:proofErr w:type="spellEnd"/>
            <w:r w:rsidRPr="004F0637">
              <w:rPr>
                <w:sz w:val="30"/>
                <w:szCs w:val="30"/>
                <w:cs/>
              </w:rPr>
              <w:t>/</w:t>
            </w:r>
            <w:r w:rsidRPr="004F0637">
              <w:rPr>
                <w:sz w:val="30"/>
                <w:szCs w:val="30"/>
              </w:rPr>
              <w:t>investor</w:t>
            </w:r>
            <w:r w:rsidRPr="004F0637">
              <w:rPr>
                <w:sz w:val="30"/>
                <w:szCs w:val="30"/>
                <w:cs/>
              </w:rPr>
              <w:t>-</w:t>
            </w:r>
            <w:r w:rsidRPr="004F0637">
              <w:rPr>
                <w:sz w:val="30"/>
                <w:szCs w:val="30"/>
              </w:rPr>
              <w:t>relations</w:t>
            </w:r>
            <w:r w:rsidRPr="004F0637">
              <w:rPr>
                <w:sz w:val="30"/>
                <w:szCs w:val="30"/>
                <w:cs/>
              </w:rPr>
              <w:t>/</w:t>
            </w:r>
            <w:r w:rsidRPr="004F0637">
              <w:rPr>
                <w:sz w:val="30"/>
                <w:szCs w:val="30"/>
              </w:rPr>
              <w:t>financial</w:t>
            </w:r>
            <w:r w:rsidRPr="004F0637">
              <w:rPr>
                <w:sz w:val="30"/>
                <w:szCs w:val="30"/>
                <w:cs/>
              </w:rPr>
              <w:t>-</w:t>
            </w:r>
            <w:r w:rsidRPr="004F0637">
              <w:rPr>
                <w:sz w:val="30"/>
                <w:szCs w:val="30"/>
              </w:rPr>
              <w:t>information</w:t>
            </w:r>
            <w:r w:rsidRPr="004F0637">
              <w:rPr>
                <w:sz w:val="30"/>
                <w:szCs w:val="30"/>
                <w:cs/>
              </w:rPr>
              <w:t>.</w:t>
            </w:r>
            <w:r w:rsidRPr="004F0637">
              <w:rPr>
                <w:sz w:val="30"/>
                <w:szCs w:val="30"/>
              </w:rPr>
              <w:t>html</w:t>
            </w:r>
          </w:p>
        </w:tc>
      </w:tr>
      <w:tr w:rsidR="00311234" w:rsidRPr="00785F0F" w14:paraId="410518AB" w14:textId="77777777" w:rsidTr="0034226F">
        <w:tc>
          <w:tcPr>
            <w:tcW w:w="2430" w:type="dxa"/>
            <w:shd w:val="clear" w:color="auto" w:fill="auto"/>
          </w:tcPr>
          <w:p w14:paraId="2FE0186E" w14:textId="77777777" w:rsidR="00311234" w:rsidRPr="00785F0F" w:rsidRDefault="00311234" w:rsidP="00311234">
            <w:pPr>
              <w:ind w:firstLine="72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วันที่เปิดเผยข้อมูล</w:t>
            </w:r>
          </w:p>
        </w:tc>
        <w:tc>
          <w:tcPr>
            <w:tcW w:w="6840" w:type="dxa"/>
            <w:shd w:val="clear" w:color="auto" w:fill="auto"/>
          </w:tcPr>
          <w:p w14:paraId="431613DF" w14:textId="3A261A3F" w:rsidR="00311234" w:rsidRPr="00785F0F" w:rsidRDefault="00311234" w:rsidP="00D5452E">
            <w:pPr>
              <w:ind w:hanging="108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 xml:space="preserve">ภายใน </w:t>
            </w:r>
            <w:r w:rsidRPr="00785F0F">
              <w:rPr>
                <w:sz w:val="30"/>
                <w:szCs w:val="30"/>
              </w:rPr>
              <w:t xml:space="preserve">4 </w:t>
            </w:r>
            <w:r w:rsidRPr="00785F0F">
              <w:rPr>
                <w:sz w:val="30"/>
                <w:szCs w:val="30"/>
                <w:cs/>
              </w:rPr>
              <w:t>เดือนหลังจากวันสิ้น</w:t>
            </w:r>
            <w:r w:rsidR="00A91474">
              <w:rPr>
                <w:rFonts w:hint="cs"/>
                <w:sz w:val="30"/>
                <w:szCs w:val="30"/>
                <w:cs/>
              </w:rPr>
              <w:t>ปี</w:t>
            </w:r>
            <w:r w:rsidRPr="00785F0F">
              <w:rPr>
                <w:sz w:val="30"/>
                <w:szCs w:val="30"/>
                <w:cs/>
              </w:rPr>
              <w:t>ตามข้อกำหนดในประกาศ</w:t>
            </w:r>
            <w:r w:rsidR="00E84128" w:rsidRPr="00785F0F">
              <w:rPr>
                <w:rFonts w:hint="cs"/>
                <w:sz w:val="30"/>
                <w:szCs w:val="30"/>
                <w:cs/>
              </w:rPr>
              <w:t>ธนาคารแห่งประเทศไทย</w:t>
            </w:r>
          </w:p>
        </w:tc>
      </w:tr>
      <w:tr w:rsidR="007756D1" w:rsidRPr="00785F0F" w14:paraId="4C321426" w14:textId="77777777" w:rsidTr="0034226F">
        <w:tc>
          <w:tcPr>
            <w:tcW w:w="2430" w:type="dxa"/>
            <w:shd w:val="clear" w:color="auto" w:fill="auto"/>
          </w:tcPr>
          <w:p w14:paraId="0A5A3FFF" w14:textId="30AB779E" w:rsidR="007756D1" w:rsidRPr="00785F0F" w:rsidRDefault="007756D1" w:rsidP="00311234">
            <w:pPr>
              <w:ind w:firstLine="7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ข้อมูล ณ วันที่</w:t>
            </w:r>
          </w:p>
        </w:tc>
        <w:tc>
          <w:tcPr>
            <w:tcW w:w="6840" w:type="dxa"/>
            <w:shd w:val="clear" w:color="auto" w:fill="auto"/>
          </w:tcPr>
          <w:p w14:paraId="4355C34C" w14:textId="0BD5C277" w:rsidR="007756D1" w:rsidRPr="007756D1" w:rsidRDefault="007756D1" w:rsidP="007756D1">
            <w:pPr>
              <w:ind w:left="-9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4F0637">
              <w:rPr>
                <w:sz w:val="30"/>
                <w:szCs w:val="30"/>
              </w:rPr>
              <w:t>2</w:t>
            </w:r>
          </w:p>
        </w:tc>
      </w:tr>
    </w:tbl>
    <w:p w14:paraId="019D5316" w14:textId="77777777" w:rsidR="00921012" w:rsidRPr="00785F0F" w:rsidRDefault="00921012" w:rsidP="00412093">
      <w:pPr>
        <w:ind w:left="540" w:right="-28"/>
        <w:rPr>
          <w:sz w:val="30"/>
          <w:szCs w:val="30"/>
        </w:rPr>
      </w:pPr>
    </w:p>
    <w:p w14:paraId="0B8927AC" w14:textId="47D35F03" w:rsidR="00C8546F" w:rsidRPr="00785F0F" w:rsidRDefault="00C8546F" w:rsidP="008A11BA">
      <w:pPr>
        <w:ind w:left="540" w:right="-28"/>
        <w:jc w:val="thaiDistribute"/>
        <w:rPr>
          <w:sz w:val="30"/>
          <w:szCs w:val="30"/>
          <w:cs/>
        </w:rPr>
      </w:pPr>
      <w:r w:rsidRPr="00785F0F">
        <w:rPr>
          <w:rFonts w:hint="cs"/>
          <w:sz w:val="30"/>
          <w:szCs w:val="30"/>
          <w:cs/>
        </w:rPr>
        <w:t>การเปิดเผยข้อมูลสำหรับ</w:t>
      </w:r>
      <w:r w:rsidR="00FA58B3">
        <w:rPr>
          <w:rFonts w:hint="cs"/>
          <w:sz w:val="30"/>
          <w:szCs w:val="30"/>
          <w:cs/>
        </w:rPr>
        <w:t>ปี</w:t>
      </w:r>
      <w:r w:rsidRPr="00785F0F">
        <w:rPr>
          <w:rFonts w:hint="cs"/>
          <w:sz w:val="30"/>
          <w:szCs w:val="30"/>
          <w:cs/>
        </w:rPr>
        <w:t>สิ้</w:t>
      </w:r>
      <w:r w:rsidR="00373A64" w:rsidRPr="00785F0F">
        <w:rPr>
          <w:rFonts w:hint="cs"/>
          <w:sz w:val="30"/>
          <w:szCs w:val="30"/>
          <w:cs/>
        </w:rPr>
        <w:t xml:space="preserve">นสุดวันที่ </w:t>
      </w:r>
      <w:r w:rsidR="00FA58B3">
        <w:rPr>
          <w:rFonts w:hint="cs"/>
          <w:sz w:val="30"/>
          <w:szCs w:val="30"/>
          <w:cs/>
        </w:rPr>
        <w:t>31 ธันวาคม</w:t>
      </w:r>
      <w:r w:rsidR="00D5452E" w:rsidRPr="00785F0F">
        <w:rPr>
          <w:rFonts w:hint="cs"/>
          <w:sz w:val="30"/>
          <w:szCs w:val="30"/>
          <w:cs/>
        </w:rPr>
        <w:t xml:space="preserve"> </w:t>
      </w:r>
      <w:r w:rsidR="00373A64" w:rsidRPr="00785F0F">
        <w:rPr>
          <w:sz w:val="30"/>
          <w:szCs w:val="30"/>
        </w:rPr>
        <w:t>256</w:t>
      </w:r>
      <w:r w:rsidR="00032BD9">
        <w:rPr>
          <w:rFonts w:hint="cs"/>
          <w:sz w:val="30"/>
          <w:szCs w:val="30"/>
          <w:cs/>
        </w:rPr>
        <w:t>2</w:t>
      </w:r>
      <w:r w:rsidRPr="00785F0F">
        <w:rPr>
          <w:rFonts w:hint="cs"/>
          <w:sz w:val="30"/>
          <w:szCs w:val="30"/>
          <w:cs/>
        </w:rPr>
        <w:t xml:space="preserve"> จะถูกเปิดเผยภายในวันที่</w:t>
      </w:r>
      <w:r w:rsidR="00E03C27" w:rsidRPr="00785F0F">
        <w:rPr>
          <w:sz w:val="30"/>
          <w:szCs w:val="30"/>
          <w:cs/>
        </w:rPr>
        <w:t xml:space="preserve"> </w:t>
      </w:r>
      <w:r w:rsidR="004F0637" w:rsidRPr="00785F0F">
        <w:rPr>
          <w:rFonts w:hint="cs"/>
          <w:sz w:val="30"/>
          <w:szCs w:val="30"/>
          <w:cs/>
        </w:rPr>
        <w:t xml:space="preserve">30 เมษายน </w:t>
      </w:r>
      <w:r w:rsidR="004F0637" w:rsidRPr="00785F0F">
        <w:rPr>
          <w:sz w:val="30"/>
          <w:szCs w:val="30"/>
        </w:rPr>
        <w:t>256</w:t>
      </w:r>
      <w:r w:rsidR="004F0637">
        <w:rPr>
          <w:sz w:val="30"/>
          <w:szCs w:val="30"/>
        </w:rPr>
        <w:t>3</w:t>
      </w:r>
      <w:r w:rsidR="00F4360B">
        <w:rPr>
          <w:sz w:val="30"/>
          <w:szCs w:val="30"/>
        </w:rPr>
        <w:t xml:space="preserve"> </w:t>
      </w:r>
      <w:r w:rsidR="00E03C27" w:rsidRPr="00785F0F">
        <w:rPr>
          <w:rFonts w:hint="cs"/>
          <w:sz w:val="30"/>
          <w:szCs w:val="30"/>
          <w:cs/>
        </w:rPr>
        <w:t>ตามเว็บไซต์ธนาคารข้างต้น</w:t>
      </w:r>
    </w:p>
    <w:p w14:paraId="27C39933" w14:textId="77777777" w:rsidR="00C8546F" w:rsidRPr="00785F0F" w:rsidRDefault="00C8546F" w:rsidP="00412093">
      <w:pPr>
        <w:ind w:left="540" w:right="-28"/>
        <w:rPr>
          <w:sz w:val="30"/>
          <w:szCs w:val="30"/>
        </w:rPr>
      </w:pPr>
    </w:p>
    <w:p w14:paraId="15D902D9" w14:textId="77777777" w:rsidR="008D0BA8" w:rsidRPr="00785F0F" w:rsidRDefault="008D0BA8" w:rsidP="008D0BA8">
      <w:pPr>
        <w:ind w:left="547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การบริหารจัดการทุน</w:t>
      </w:r>
    </w:p>
    <w:p w14:paraId="414EFB56" w14:textId="77777777" w:rsidR="008D0BA8" w:rsidRPr="00785F0F" w:rsidRDefault="008D0BA8" w:rsidP="00412093">
      <w:pPr>
        <w:ind w:left="540" w:right="-28"/>
        <w:rPr>
          <w:sz w:val="30"/>
          <w:szCs w:val="30"/>
        </w:rPr>
      </w:pPr>
    </w:p>
    <w:p w14:paraId="0E0CF2CA" w14:textId="77777777" w:rsidR="008D0BA8" w:rsidRPr="00785F0F" w:rsidRDefault="008D0BA8" w:rsidP="000C0869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นโยบายของธนาคารและบริษัทย่อย คือการรั</w:t>
      </w:r>
      <w:r w:rsidR="00D725A3" w:rsidRPr="00785F0F">
        <w:rPr>
          <w:sz w:val="30"/>
          <w:szCs w:val="30"/>
          <w:cs/>
        </w:rPr>
        <w:t>กษาระดับ</w:t>
      </w:r>
      <w:r w:rsidR="00352899" w:rsidRPr="00785F0F">
        <w:rPr>
          <w:sz w:val="30"/>
          <w:szCs w:val="30"/>
          <w:cs/>
        </w:rPr>
        <w:t>ของ</w:t>
      </w:r>
      <w:r w:rsidR="00D725A3" w:rsidRPr="00785F0F">
        <w:rPr>
          <w:sz w:val="30"/>
          <w:szCs w:val="30"/>
          <w:cs/>
        </w:rPr>
        <w:t>เงิน</w:t>
      </w:r>
      <w:r w:rsidR="00352899" w:rsidRPr="00785F0F">
        <w:rPr>
          <w:sz w:val="30"/>
          <w:szCs w:val="30"/>
          <w:cs/>
        </w:rPr>
        <w:t>กอง</w:t>
      </w:r>
      <w:r w:rsidR="00D725A3" w:rsidRPr="00785F0F">
        <w:rPr>
          <w:sz w:val="30"/>
          <w:szCs w:val="30"/>
          <w:cs/>
        </w:rPr>
        <w:t>ทุนให้</w:t>
      </w:r>
      <w:r w:rsidR="00352899" w:rsidRPr="00785F0F">
        <w:rPr>
          <w:sz w:val="30"/>
          <w:szCs w:val="30"/>
          <w:cs/>
        </w:rPr>
        <w:t>มีความ</w:t>
      </w:r>
      <w:r w:rsidR="00D725A3" w:rsidRPr="00785F0F">
        <w:rPr>
          <w:sz w:val="30"/>
          <w:szCs w:val="30"/>
          <w:cs/>
        </w:rPr>
        <w:t>มั่นคงเพื่อรองรับความ</w:t>
      </w:r>
      <w:r w:rsidRPr="00785F0F">
        <w:rPr>
          <w:sz w:val="30"/>
          <w:szCs w:val="30"/>
          <w:cs/>
        </w:rPr>
        <w:t>ไม่แน่นอนในอนาคต สร้างความเชื่อมั่น</w:t>
      </w:r>
      <w:r w:rsidR="00352899" w:rsidRPr="00785F0F">
        <w:rPr>
          <w:sz w:val="30"/>
          <w:szCs w:val="30"/>
          <w:cs/>
        </w:rPr>
        <w:t>ให้</w:t>
      </w:r>
      <w:r w:rsidRPr="00785F0F">
        <w:rPr>
          <w:sz w:val="30"/>
          <w:szCs w:val="30"/>
          <w:cs/>
        </w:rPr>
        <w:t>ตลาด</w:t>
      </w:r>
      <w:r w:rsidR="00A10C7F" w:rsidRPr="00785F0F">
        <w:rPr>
          <w:sz w:val="30"/>
          <w:szCs w:val="30"/>
          <w:cs/>
        </w:rPr>
        <w:t>เกี่ยวกับความแข็งแกร่งของธนาคาร ตลอดจน</w:t>
      </w:r>
      <w:r w:rsidRPr="00785F0F">
        <w:rPr>
          <w:sz w:val="30"/>
          <w:szCs w:val="30"/>
          <w:cs/>
        </w:rPr>
        <w:t>สนับสนุนการเติบโตของธุรกิจ นอกจากนี้คณะกรรมการได้มีการ</w:t>
      </w:r>
      <w:r w:rsidR="00A10C7F" w:rsidRPr="00785F0F">
        <w:rPr>
          <w:sz w:val="30"/>
          <w:szCs w:val="30"/>
          <w:cs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และความมั่นคงของธนาคารจากการมีระดับของเงินกองทุนที่แข็งแกร่ง</w:t>
      </w:r>
    </w:p>
    <w:p w14:paraId="21CAF7C4" w14:textId="77777777" w:rsidR="008D0BA8" w:rsidRPr="00785F0F" w:rsidRDefault="008D0BA8" w:rsidP="00412093">
      <w:pPr>
        <w:ind w:left="540" w:right="-28"/>
        <w:rPr>
          <w:sz w:val="30"/>
          <w:szCs w:val="30"/>
        </w:rPr>
      </w:pPr>
    </w:p>
    <w:p w14:paraId="028FDF84" w14:textId="77777777" w:rsidR="00137A19" w:rsidRPr="00785F0F" w:rsidRDefault="008D0BA8" w:rsidP="000C0869">
      <w:pPr>
        <w:ind w:left="54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ธนาคารและบริษัทย่อยได้ปฏิบัติตา</w:t>
      </w:r>
      <w:r w:rsidR="00D725A3" w:rsidRPr="00785F0F">
        <w:rPr>
          <w:sz w:val="30"/>
          <w:szCs w:val="30"/>
          <w:cs/>
        </w:rPr>
        <w:t>มข้อกำหนดของธนาคารแห่งประเทศไทย</w:t>
      </w:r>
      <w:r w:rsidR="00A10C7F" w:rsidRPr="00785F0F">
        <w:rPr>
          <w:sz w:val="30"/>
          <w:szCs w:val="30"/>
          <w:cs/>
        </w:rPr>
        <w:t>เกี่ยวกับการดำรงเงินกองทุน</w:t>
      </w:r>
      <w:r w:rsidR="000C0869" w:rsidRPr="00785F0F">
        <w:rPr>
          <w:sz w:val="30"/>
          <w:szCs w:val="30"/>
          <w:cs/>
        </w:rPr>
        <w:t>มาโดยตลอด</w:t>
      </w:r>
      <w:r w:rsidR="00D725A3" w:rsidRPr="00785F0F">
        <w:rPr>
          <w:sz w:val="30"/>
          <w:szCs w:val="30"/>
          <w:cs/>
        </w:rPr>
        <w:t>โดยข้อมูลตามตารางข้างต้นแสดง</w:t>
      </w:r>
      <w:r w:rsidRPr="00785F0F">
        <w:rPr>
          <w:sz w:val="30"/>
          <w:szCs w:val="30"/>
          <w:cs/>
        </w:rPr>
        <w:t>ระดับเงิน</w:t>
      </w:r>
      <w:r w:rsidR="0094589B" w:rsidRPr="00785F0F">
        <w:rPr>
          <w:sz w:val="30"/>
          <w:szCs w:val="30"/>
          <w:cs/>
        </w:rPr>
        <w:t>กอง</w:t>
      </w:r>
      <w:r w:rsidRPr="00785F0F">
        <w:rPr>
          <w:sz w:val="30"/>
          <w:szCs w:val="30"/>
          <w:cs/>
        </w:rPr>
        <w:t>ทุนเกินกว่าเกณฑ์ขั้นต่ำที่กำหนดโดยธนาคารแห่งประเทศไทย</w:t>
      </w:r>
    </w:p>
    <w:p w14:paraId="647E7F1A" w14:textId="77777777" w:rsidR="00137A19" w:rsidRPr="00785F0F" w:rsidRDefault="00137A19">
      <w:pPr>
        <w:suppressAutoHyphens w:val="0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br w:type="page"/>
      </w:r>
    </w:p>
    <w:p w14:paraId="63DEF278" w14:textId="77777777" w:rsidR="008D0BA8" w:rsidRPr="00785F0F" w:rsidRDefault="00E029F7" w:rsidP="008A16DE">
      <w:pPr>
        <w:pageBreakBefore/>
        <w:tabs>
          <w:tab w:val="left" w:pos="540"/>
        </w:tabs>
        <w:spacing w:line="160" w:lineRule="atLeast"/>
        <w:ind w:left="540" w:hanging="540"/>
        <w:rPr>
          <w:sz w:val="24"/>
          <w:szCs w:val="24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7</w:t>
      </w:r>
      <w:r w:rsidR="008D0BA8" w:rsidRPr="00785F0F">
        <w:rPr>
          <w:b/>
          <w:bCs/>
          <w:spacing w:val="-4"/>
          <w:sz w:val="30"/>
          <w:szCs w:val="30"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รายการระหว่างธนาคารและตลาดเงินสุทธิ (สินทรัพย์)</w:t>
      </w:r>
    </w:p>
    <w:p w14:paraId="7B08D742" w14:textId="77777777" w:rsidR="008D0BA8" w:rsidRPr="008A16DE" w:rsidRDefault="008D0BA8" w:rsidP="008D0BA8">
      <w:pPr>
        <w:ind w:left="540" w:right="-23"/>
        <w:rPr>
          <w:sz w:val="30"/>
          <w:szCs w:val="30"/>
        </w:rPr>
      </w:pPr>
    </w:p>
    <w:p w14:paraId="1D36EDDF" w14:textId="643F08B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6951EA">
        <w:rPr>
          <w:rFonts w:hint="cs"/>
          <w:sz w:val="30"/>
          <w:szCs w:val="30"/>
          <w:cs/>
        </w:rPr>
        <w:t>31 ธันวาคม</w:t>
      </w:r>
      <w:r w:rsidR="00032BD9">
        <w:rPr>
          <w:rFonts w:hint="cs"/>
          <w:sz w:val="30"/>
          <w:szCs w:val="30"/>
          <w:cs/>
        </w:rPr>
        <w:t xml:space="preserve"> 2562 และ </w:t>
      </w:r>
      <w:r w:rsidR="009109ED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9109ED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รายการระหว่างธนาคารและตลาดเงินสุทธิ (สินทรัพย์) มีดังนี้</w:t>
      </w:r>
    </w:p>
    <w:p w14:paraId="5F505741" w14:textId="77777777" w:rsidR="008D0BA8" w:rsidRPr="008A16DE" w:rsidRDefault="008D0BA8" w:rsidP="008D0BA8">
      <w:pPr>
        <w:ind w:left="540" w:right="-23"/>
        <w:rPr>
          <w:sz w:val="30"/>
          <w:szCs w:val="30"/>
        </w:rPr>
      </w:pPr>
    </w:p>
    <w:tbl>
      <w:tblPr>
        <w:tblW w:w="9213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742"/>
        <w:gridCol w:w="881"/>
        <w:gridCol w:w="239"/>
        <w:gridCol w:w="879"/>
        <w:gridCol w:w="239"/>
        <w:gridCol w:w="879"/>
        <w:gridCol w:w="239"/>
        <w:gridCol w:w="879"/>
        <w:gridCol w:w="239"/>
        <w:gridCol w:w="879"/>
        <w:gridCol w:w="239"/>
        <w:gridCol w:w="879"/>
      </w:tblGrid>
      <w:tr w:rsidR="00FD2C13" w:rsidRPr="00785F0F" w14:paraId="6C83CF03" w14:textId="77777777" w:rsidTr="001D6EF4">
        <w:tc>
          <w:tcPr>
            <w:tcW w:w="2742" w:type="dxa"/>
            <w:shd w:val="clear" w:color="auto" w:fill="auto"/>
          </w:tcPr>
          <w:p w14:paraId="28305140" w14:textId="77777777" w:rsidR="00FD2C13" w:rsidRPr="00785F0F" w:rsidRDefault="00FD2C13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180" w:right="-108"/>
              <w:rPr>
                <w:spacing w:val="-4"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14:paraId="60A9C8A8" w14:textId="77777777" w:rsidR="00FD2C13" w:rsidRPr="00785F0F" w:rsidRDefault="00FD2C13" w:rsidP="00EA49B3">
            <w:pPr>
              <w:spacing w:line="240" w:lineRule="atLeast"/>
              <w:ind w:right="-25" w:firstLine="90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32BD9" w:rsidRPr="00785F0F" w14:paraId="58ED0C98" w14:textId="77777777" w:rsidTr="001D6EF4">
        <w:tc>
          <w:tcPr>
            <w:tcW w:w="2742" w:type="dxa"/>
            <w:shd w:val="clear" w:color="auto" w:fill="auto"/>
          </w:tcPr>
          <w:p w14:paraId="17A99B35" w14:textId="77777777" w:rsidR="00032BD9" w:rsidRPr="00785F0F" w:rsidRDefault="00032BD9" w:rsidP="00032BD9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3117" w:type="dxa"/>
            <w:gridSpan w:val="5"/>
            <w:shd w:val="clear" w:color="auto" w:fill="auto"/>
          </w:tcPr>
          <w:p w14:paraId="60B3F022" w14:textId="0436116F" w:rsidR="00032BD9" w:rsidRPr="00785F0F" w:rsidRDefault="006951EA" w:rsidP="00032BD9">
            <w:pPr>
              <w:spacing w:line="240" w:lineRule="atLeast"/>
              <w:ind w:left="-120" w:right="-96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721024CF" w14:textId="77777777" w:rsidR="00032BD9" w:rsidRPr="00785F0F" w:rsidRDefault="00032BD9" w:rsidP="00032BD9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115" w:type="dxa"/>
            <w:gridSpan w:val="5"/>
            <w:shd w:val="clear" w:color="auto" w:fill="auto"/>
          </w:tcPr>
          <w:p w14:paraId="70611EF2" w14:textId="3ADAD7DD" w:rsidR="00032BD9" w:rsidRPr="00785F0F" w:rsidRDefault="006951EA" w:rsidP="00032BD9">
            <w:pPr>
              <w:spacing w:line="240" w:lineRule="atLeast"/>
              <w:ind w:left="-120" w:right="-96"/>
              <w:jc w:val="center"/>
              <w:rPr>
                <w:spacing w:val="-4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2561</w:t>
            </w:r>
          </w:p>
        </w:tc>
      </w:tr>
      <w:tr w:rsidR="00FD2C13" w:rsidRPr="00785F0F" w14:paraId="3B32BC3B" w14:textId="77777777" w:rsidTr="001D6EF4">
        <w:tc>
          <w:tcPr>
            <w:tcW w:w="2742" w:type="dxa"/>
            <w:shd w:val="clear" w:color="auto" w:fill="auto"/>
          </w:tcPr>
          <w:p w14:paraId="1909059A" w14:textId="77777777" w:rsidR="00FD2C13" w:rsidRPr="00785F0F" w:rsidRDefault="00FD2C13" w:rsidP="00EA49B3">
            <w:pPr>
              <w:tabs>
                <w:tab w:val="left" w:pos="0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14:paraId="0A28AB62" w14:textId="77777777" w:rsidR="00FD2C13" w:rsidRPr="00785F0F" w:rsidRDefault="00FD2C13" w:rsidP="00EA49B3">
            <w:pPr>
              <w:spacing w:line="240" w:lineRule="atLeast"/>
              <w:ind w:left="-108" w:right="-164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14:paraId="55437830" w14:textId="77777777" w:rsidR="00FD2C13" w:rsidRPr="00785F0F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26"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18669C03" w14:textId="77777777" w:rsidR="00FD2C13" w:rsidRPr="00785F0F" w:rsidRDefault="00FD2C13" w:rsidP="00EA49B3">
            <w:pPr>
              <w:tabs>
                <w:tab w:val="decimal" w:pos="480"/>
              </w:tabs>
              <w:spacing w:line="240" w:lineRule="atLeast"/>
              <w:ind w:left="-120" w:right="-96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14:paraId="337BD903" w14:textId="77777777" w:rsidR="00FD2C13" w:rsidRPr="00785F0F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31410B3A" w14:textId="77777777" w:rsidR="00FD2C13" w:rsidRPr="00785F0F" w:rsidRDefault="00FD2C13" w:rsidP="00EA49B3">
            <w:pPr>
              <w:spacing w:line="240" w:lineRule="atLeast"/>
              <w:ind w:left="-93" w:right="-25" w:firstLine="87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27588052" w14:textId="77777777" w:rsidR="00FD2C13" w:rsidRPr="00785F0F" w:rsidRDefault="00FD2C13" w:rsidP="00EA49B3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093F91E0" w14:textId="77777777" w:rsidR="00FD2C13" w:rsidRPr="00785F0F" w:rsidRDefault="00FD2C13" w:rsidP="00EA49B3">
            <w:pPr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14:paraId="66CBE7CF" w14:textId="77777777" w:rsidR="00FD2C13" w:rsidRPr="00785F0F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3788DB33" w14:textId="77777777" w:rsidR="00FD2C13" w:rsidRPr="00785F0F" w:rsidRDefault="00FD2C13" w:rsidP="00EA49B3">
            <w:pPr>
              <w:tabs>
                <w:tab w:val="decimal" w:pos="480"/>
              </w:tabs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14:paraId="184DF5B1" w14:textId="77777777" w:rsidR="00FD2C13" w:rsidRPr="00785F0F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01D749B1" w14:textId="77777777" w:rsidR="00FD2C13" w:rsidRPr="00785F0F" w:rsidRDefault="00FD2C13" w:rsidP="00EA49B3">
            <w:pPr>
              <w:spacing w:line="240" w:lineRule="atLeast"/>
              <w:ind w:left="-108" w:right="-75" w:firstLine="87"/>
              <w:jc w:val="center"/>
              <w:rPr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FD2C13" w:rsidRPr="00785F0F" w14:paraId="488B3EE4" w14:textId="77777777" w:rsidTr="001D6EF4">
        <w:tc>
          <w:tcPr>
            <w:tcW w:w="2742" w:type="dxa"/>
            <w:shd w:val="clear" w:color="auto" w:fill="auto"/>
            <w:vAlign w:val="bottom"/>
          </w:tcPr>
          <w:p w14:paraId="246BEE5E" w14:textId="77777777" w:rsidR="00FD2C13" w:rsidRPr="00785F0F" w:rsidRDefault="00FD2C13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14:paraId="5BA448D7" w14:textId="77777777" w:rsidR="00FD2C13" w:rsidRPr="00785F0F" w:rsidRDefault="00FD2C13" w:rsidP="00EA49B3">
            <w:pPr>
              <w:spacing w:line="240" w:lineRule="atLeast"/>
              <w:ind w:left="-108" w:right="-43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D2C13" w:rsidRPr="00785F0F" w14:paraId="124F0D0B" w14:textId="77777777" w:rsidTr="001D6EF4">
        <w:tc>
          <w:tcPr>
            <w:tcW w:w="2742" w:type="dxa"/>
            <w:shd w:val="clear" w:color="auto" w:fill="auto"/>
            <w:vAlign w:val="bottom"/>
          </w:tcPr>
          <w:p w14:paraId="20F8820D" w14:textId="77777777" w:rsidR="00FD2C13" w:rsidRPr="00785F0F" w:rsidRDefault="00FD2C13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ในประเทศ:</w:t>
            </w:r>
          </w:p>
        </w:tc>
        <w:tc>
          <w:tcPr>
            <w:tcW w:w="881" w:type="dxa"/>
            <w:shd w:val="clear" w:color="auto" w:fill="auto"/>
          </w:tcPr>
          <w:p w14:paraId="78A202AA" w14:textId="77777777" w:rsidR="00FD2C13" w:rsidRPr="00785F0F" w:rsidRDefault="00FD2C13" w:rsidP="00EA49B3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A4D1AB5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7B0681C5" w14:textId="77777777" w:rsidR="00FD2C13" w:rsidRPr="00785F0F" w:rsidRDefault="00FD2C13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43AD51AF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6B238ECC" w14:textId="77777777" w:rsidR="00FD2C13" w:rsidRPr="00785F0F" w:rsidRDefault="00FD2C13" w:rsidP="00EA49B3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4E2A1B59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40680D42" w14:textId="77777777" w:rsidR="00FD2C13" w:rsidRPr="00785F0F" w:rsidRDefault="00FD2C13" w:rsidP="00EA49B3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2D17457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686925DD" w14:textId="77777777" w:rsidR="00FD2C13" w:rsidRPr="00785F0F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4DE7DA8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06875EDE" w14:textId="77777777" w:rsidR="00FD2C13" w:rsidRPr="00785F0F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FD2C13" w:rsidRPr="00785F0F" w14:paraId="32CF0DB8" w14:textId="77777777" w:rsidTr="001D6EF4">
        <w:tc>
          <w:tcPr>
            <w:tcW w:w="2742" w:type="dxa"/>
            <w:shd w:val="clear" w:color="auto" w:fill="auto"/>
            <w:vAlign w:val="bottom"/>
          </w:tcPr>
          <w:p w14:paraId="7DB420C8" w14:textId="77777777" w:rsidR="00FD2C13" w:rsidRPr="00785F0F" w:rsidRDefault="00FD2C13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025A84EF" w14:textId="77777777" w:rsidR="00FD2C13" w:rsidRPr="00785F0F" w:rsidRDefault="00FD2C13" w:rsidP="00EA49B3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5AA6411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54CDD690" w14:textId="77777777" w:rsidR="00FD2C13" w:rsidRPr="00785F0F" w:rsidRDefault="00FD2C13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77AD42DA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4CEA9EA7" w14:textId="77777777" w:rsidR="00FD2C13" w:rsidRPr="00785F0F" w:rsidRDefault="00FD2C13" w:rsidP="00EA49B3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FD55770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16885DAC" w14:textId="77777777" w:rsidR="00FD2C13" w:rsidRPr="00785F0F" w:rsidRDefault="00FD2C13" w:rsidP="00EA49B3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87E5E3D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72F1F9F6" w14:textId="77777777" w:rsidR="00FD2C13" w:rsidRPr="00785F0F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80F4E39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0E38C44A" w14:textId="77777777" w:rsidR="00FD2C13" w:rsidRPr="00785F0F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2E29D4" w:rsidRPr="00785F0F" w14:paraId="49DB23A5" w14:textId="77777777" w:rsidTr="001D6EF4">
        <w:tc>
          <w:tcPr>
            <w:tcW w:w="2742" w:type="dxa"/>
            <w:shd w:val="clear" w:color="auto" w:fill="auto"/>
            <w:vAlign w:val="bottom"/>
          </w:tcPr>
          <w:p w14:paraId="4C4E2695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ab/>
            </w:r>
            <w:r w:rsidRPr="00785F0F">
              <w:rPr>
                <w:sz w:val="26"/>
                <w:szCs w:val="26"/>
                <w:cs/>
              </w:rPr>
              <w:t>กองทุนเพื่อการฟื้นฟูฯ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6D2AFAB1" w14:textId="2BB2A3AE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</w:rPr>
              <w:t>19,901</w:t>
            </w:r>
          </w:p>
        </w:tc>
        <w:tc>
          <w:tcPr>
            <w:tcW w:w="239" w:type="dxa"/>
            <w:shd w:val="clear" w:color="auto" w:fill="auto"/>
          </w:tcPr>
          <w:p w14:paraId="24E04CF7" w14:textId="77777777" w:rsidR="002E29D4" w:rsidRPr="00B44B58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BF57287" w14:textId="7F3E191B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346,882</w:t>
            </w:r>
          </w:p>
        </w:tc>
        <w:tc>
          <w:tcPr>
            <w:tcW w:w="239" w:type="dxa"/>
            <w:shd w:val="clear" w:color="auto" w:fill="auto"/>
          </w:tcPr>
          <w:p w14:paraId="223773DF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464E8C9" w14:textId="0C562B48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366,783</w:t>
            </w:r>
          </w:p>
        </w:tc>
        <w:tc>
          <w:tcPr>
            <w:tcW w:w="239" w:type="dxa"/>
            <w:shd w:val="clear" w:color="auto" w:fill="auto"/>
          </w:tcPr>
          <w:p w14:paraId="6E433864" w14:textId="77777777" w:rsidR="002E29D4" w:rsidRPr="00785F0F" w:rsidRDefault="002E29D4" w:rsidP="002E29D4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3D73836" w14:textId="4170F26B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17,929</w:t>
            </w:r>
          </w:p>
        </w:tc>
        <w:tc>
          <w:tcPr>
            <w:tcW w:w="239" w:type="dxa"/>
            <w:shd w:val="clear" w:color="auto" w:fill="auto"/>
          </w:tcPr>
          <w:p w14:paraId="1294280B" w14:textId="77777777" w:rsidR="002E29D4" w:rsidRPr="00785F0F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8D0D8DB" w14:textId="0FACDDC0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289,585</w:t>
            </w:r>
          </w:p>
        </w:tc>
        <w:tc>
          <w:tcPr>
            <w:tcW w:w="239" w:type="dxa"/>
            <w:shd w:val="clear" w:color="auto" w:fill="auto"/>
          </w:tcPr>
          <w:p w14:paraId="5F1C1F80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4F15873" w14:textId="737D4B8A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307,514</w:t>
            </w:r>
          </w:p>
        </w:tc>
      </w:tr>
      <w:tr w:rsidR="002E29D4" w:rsidRPr="00785F0F" w14:paraId="2A86F4C9" w14:textId="77777777" w:rsidTr="001D6EF4">
        <w:tc>
          <w:tcPr>
            <w:tcW w:w="2742" w:type="dxa"/>
            <w:shd w:val="clear" w:color="auto" w:fill="auto"/>
            <w:vAlign w:val="bottom"/>
          </w:tcPr>
          <w:p w14:paraId="76F3520C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6F9F7FC8" w14:textId="60C7100B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2,269</w:t>
            </w:r>
          </w:p>
        </w:tc>
        <w:tc>
          <w:tcPr>
            <w:tcW w:w="239" w:type="dxa"/>
            <w:shd w:val="clear" w:color="auto" w:fill="auto"/>
          </w:tcPr>
          <w:p w14:paraId="54F60B60" w14:textId="77777777" w:rsidR="002E29D4" w:rsidRPr="00B44B58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E1F351E" w14:textId="4FBF5A40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28,117</w:t>
            </w:r>
          </w:p>
        </w:tc>
        <w:tc>
          <w:tcPr>
            <w:tcW w:w="239" w:type="dxa"/>
            <w:shd w:val="clear" w:color="auto" w:fill="auto"/>
          </w:tcPr>
          <w:p w14:paraId="0E45B889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3C52455" w14:textId="7AF6246F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30,386</w:t>
            </w:r>
          </w:p>
        </w:tc>
        <w:tc>
          <w:tcPr>
            <w:tcW w:w="239" w:type="dxa"/>
            <w:shd w:val="clear" w:color="auto" w:fill="auto"/>
          </w:tcPr>
          <w:p w14:paraId="5D0F8C12" w14:textId="77777777" w:rsidR="002E29D4" w:rsidRPr="00785F0F" w:rsidRDefault="002E29D4" w:rsidP="002E29D4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87D7B69" w14:textId="1733E1A6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3,258</w:t>
            </w:r>
          </w:p>
        </w:tc>
        <w:tc>
          <w:tcPr>
            <w:tcW w:w="239" w:type="dxa"/>
            <w:shd w:val="clear" w:color="auto" w:fill="auto"/>
          </w:tcPr>
          <w:p w14:paraId="40F44210" w14:textId="77777777" w:rsidR="002E29D4" w:rsidRPr="00785F0F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5972E42" w14:textId="7258D959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13,665</w:t>
            </w:r>
          </w:p>
        </w:tc>
        <w:tc>
          <w:tcPr>
            <w:tcW w:w="239" w:type="dxa"/>
            <w:shd w:val="clear" w:color="auto" w:fill="auto"/>
          </w:tcPr>
          <w:p w14:paraId="43D6A0FF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BEB3CC4" w14:textId="211AF337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16,923</w:t>
            </w:r>
          </w:p>
        </w:tc>
      </w:tr>
      <w:tr w:rsidR="002E29D4" w:rsidRPr="00785F0F" w14:paraId="212FC49F" w14:textId="77777777" w:rsidTr="001D6EF4">
        <w:tc>
          <w:tcPr>
            <w:tcW w:w="2742" w:type="dxa"/>
            <w:shd w:val="clear" w:color="auto" w:fill="auto"/>
            <w:vAlign w:val="bottom"/>
          </w:tcPr>
          <w:p w14:paraId="44755BD2" w14:textId="7C9B06A0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สถาบันการเงินอื่น</w:t>
            </w:r>
            <w:r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506506" w14:textId="4FE0B8B3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300</w:t>
            </w:r>
          </w:p>
        </w:tc>
        <w:tc>
          <w:tcPr>
            <w:tcW w:w="239" w:type="dxa"/>
            <w:shd w:val="clear" w:color="auto" w:fill="auto"/>
          </w:tcPr>
          <w:p w14:paraId="584079EF" w14:textId="77777777" w:rsidR="002E29D4" w:rsidRPr="00B44B58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92AF19" w14:textId="7B1A86F6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2,825</w:t>
            </w:r>
          </w:p>
        </w:tc>
        <w:tc>
          <w:tcPr>
            <w:tcW w:w="239" w:type="dxa"/>
            <w:shd w:val="clear" w:color="auto" w:fill="auto"/>
          </w:tcPr>
          <w:p w14:paraId="625433C9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53A0D3" w14:textId="43B886B3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3,125</w:t>
            </w:r>
          </w:p>
        </w:tc>
        <w:tc>
          <w:tcPr>
            <w:tcW w:w="239" w:type="dxa"/>
            <w:shd w:val="clear" w:color="auto" w:fill="auto"/>
          </w:tcPr>
          <w:p w14:paraId="4A4DB3B1" w14:textId="77777777" w:rsidR="002E29D4" w:rsidRPr="00785F0F" w:rsidRDefault="002E29D4" w:rsidP="002E29D4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F35C81" w14:textId="3F5A434E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823</w:t>
            </w:r>
          </w:p>
        </w:tc>
        <w:tc>
          <w:tcPr>
            <w:tcW w:w="239" w:type="dxa"/>
            <w:shd w:val="clear" w:color="auto" w:fill="auto"/>
          </w:tcPr>
          <w:p w14:paraId="1030741E" w14:textId="77777777" w:rsidR="002E29D4" w:rsidRPr="00785F0F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E35FAB" w14:textId="73B5C533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8,944</w:t>
            </w:r>
          </w:p>
        </w:tc>
        <w:tc>
          <w:tcPr>
            <w:tcW w:w="239" w:type="dxa"/>
            <w:shd w:val="clear" w:color="auto" w:fill="auto"/>
          </w:tcPr>
          <w:p w14:paraId="06D9E284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D388B0" w14:textId="099933B7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9,767</w:t>
            </w:r>
          </w:p>
        </w:tc>
      </w:tr>
      <w:tr w:rsidR="002E29D4" w:rsidRPr="00785F0F" w14:paraId="23F27382" w14:textId="77777777" w:rsidTr="001D6EF4">
        <w:tc>
          <w:tcPr>
            <w:tcW w:w="2742" w:type="dxa"/>
            <w:shd w:val="clear" w:color="auto" w:fill="auto"/>
            <w:vAlign w:val="bottom"/>
          </w:tcPr>
          <w:p w14:paraId="4096C4D4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09D447" w14:textId="19145A45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22,470</w:t>
            </w:r>
          </w:p>
        </w:tc>
        <w:tc>
          <w:tcPr>
            <w:tcW w:w="239" w:type="dxa"/>
            <w:shd w:val="clear" w:color="auto" w:fill="auto"/>
          </w:tcPr>
          <w:p w14:paraId="5B218AC6" w14:textId="77777777" w:rsidR="002E29D4" w:rsidRPr="00B44B58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D5A5D2" w14:textId="3CD7C95B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377,824</w:t>
            </w:r>
          </w:p>
        </w:tc>
        <w:tc>
          <w:tcPr>
            <w:tcW w:w="239" w:type="dxa"/>
            <w:shd w:val="clear" w:color="auto" w:fill="auto"/>
          </w:tcPr>
          <w:p w14:paraId="0F47459B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45F665" w14:textId="3D547C0E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400,294</w:t>
            </w:r>
          </w:p>
        </w:tc>
        <w:tc>
          <w:tcPr>
            <w:tcW w:w="239" w:type="dxa"/>
            <w:shd w:val="clear" w:color="auto" w:fill="auto"/>
          </w:tcPr>
          <w:p w14:paraId="630A452D" w14:textId="77777777" w:rsidR="002E29D4" w:rsidRPr="00785F0F" w:rsidRDefault="002E29D4" w:rsidP="002E29D4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0CA9F0" w14:textId="1F3D6BF2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22,010</w:t>
            </w:r>
          </w:p>
        </w:tc>
        <w:tc>
          <w:tcPr>
            <w:tcW w:w="239" w:type="dxa"/>
            <w:shd w:val="clear" w:color="auto" w:fill="auto"/>
          </w:tcPr>
          <w:p w14:paraId="2CE026D1" w14:textId="77777777" w:rsidR="002E29D4" w:rsidRPr="00785F0F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3DF678" w14:textId="7531E736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312,194</w:t>
            </w:r>
          </w:p>
        </w:tc>
        <w:tc>
          <w:tcPr>
            <w:tcW w:w="239" w:type="dxa"/>
            <w:shd w:val="clear" w:color="auto" w:fill="auto"/>
          </w:tcPr>
          <w:p w14:paraId="1A252B91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052894" w14:textId="480D2335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334,204</w:t>
            </w:r>
          </w:p>
        </w:tc>
      </w:tr>
      <w:tr w:rsidR="002E29D4" w:rsidRPr="00785F0F" w14:paraId="749EA43F" w14:textId="77777777" w:rsidTr="001D6EF4">
        <w:tc>
          <w:tcPr>
            <w:tcW w:w="2742" w:type="dxa"/>
            <w:shd w:val="clear" w:color="auto" w:fill="auto"/>
            <w:vAlign w:val="bottom"/>
          </w:tcPr>
          <w:p w14:paraId="27460F7B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บวก</w:t>
            </w:r>
            <w:r w:rsidRPr="00785F0F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45CC9F93" w14:textId="6D27F050" w:rsidR="002E29D4" w:rsidRPr="00B44B58" w:rsidRDefault="002E29D4" w:rsidP="002E29D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612A597" w14:textId="77777777" w:rsidR="002E29D4" w:rsidRPr="00B44B58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4676DDF" w14:textId="303B14FD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85</w:t>
            </w:r>
          </w:p>
        </w:tc>
        <w:tc>
          <w:tcPr>
            <w:tcW w:w="239" w:type="dxa"/>
            <w:shd w:val="clear" w:color="auto" w:fill="auto"/>
          </w:tcPr>
          <w:p w14:paraId="2EEEB996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7528477" w14:textId="65A10559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85</w:t>
            </w:r>
          </w:p>
        </w:tc>
        <w:tc>
          <w:tcPr>
            <w:tcW w:w="239" w:type="dxa"/>
            <w:shd w:val="clear" w:color="auto" w:fill="auto"/>
          </w:tcPr>
          <w:p w14:paraId="53B07BF5" w14:textId="77777777" w:rsidR="002E29D4" w:rsidRPr="00785F0F" w:rsidRDefault="002E29D4" w:rsidP="002E29D4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4903EB8" w14:textId="6F548774" w:rsidR="002E29D4" w:rsidRPr="00785F0F" w:rsidRDefault="002E29D4" w:rsidP="002E29D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CC2F515" w14:textId="77777777" w:rsidR="002E29D4" w:rsidRPr="00785F0F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E40F11B" w14:textId="78BA4C80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794</w:t>
            </w:r>
          </w:p>
        </w:tc>
        <w:tc>
          <w:tcPr>
            <w:tcW w:w="239" w:type="dxa"/>
            <w:shd w:val="clear" w:color="auto" w:fill="auto"/>
          </w:tcPr>
          <w:p w14:paraId="1C6E87C8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75BB795" w14:textId="41E6718E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794</w:t>
            </w:r>
          </w:p>
        </w:tc>
      </w:tr>
      <w:tr w:rsidR="002E29D4" w:rsidRPr="00785F0F" w14:paraId="492C7396" w14:textId="77777777" w:rsidTr="001D6EF4">
        <w:tc>
          <w:tcPr>
            <w:tcW w:w="2742" w:type="dxa"/>
            <w:shd w:val="clear" w:color="auto" w:fill="auto"/>
            <w:vAlign w:val="bottom"/>
          </w:tcPr>
          <w:p w14:paraId="050FEBEB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หัก</w:t>
            </w:r>
            <w:r w:rsidRPr="00785F0F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DA408E" w14:textId="40781B36" w:rsidR="002E29D4" w:rsidRPr="00B44B58" w:rsidRDefault="002E29D4" w:rsidP="002E29D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5EB6B8B" w14:textId="77777777" w:rsidR="002E29D4" w:rsidRPr="00B44B58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8972CF" w14:textId="5AB8AD6C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(100)</w:t>
            </w:r>
          </w:p>
        </w:tc>
        <w:tc>
          <w:tcPr>
            <w:tcW w:w="239" w:type="dxa"/>
            <w:shd w:val="clear" w:color="auto" w:fill="auto"/>
          </w:tcPr>
          <w:p w14:paraId="5B065BB2" w14:textId="77777777" w:rsidR="002E29D4" w:rsidRPr="00B44B58" w:rsidRDefault="002E29D4" w:rsidP="002E29D4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F8961B" w14:textId="79E1FB05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(100)</w:t>
            </w:r>
          </w:p>
        </w:tc>
        <w:tc>
          <w:tcPr>
            <w:tcW w:w="239" w:type="dxa"/>
            <w:shd w:val="clear" w:color="auto" w:fill="auto"/>
          </w:tcPr>
          <w:p w14:paraId="64A34680" w14:textId="77777777" w:rsidR="002E29D4" w:rsidRPr="00785F0F" w:rsidRDefault="002E29D4" w:rsidP="002E29D4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D47B48" w14:textId="7CF8B158" w:rsidR="002E29D4" w:rsidRPr="00785F0F" w:rsidRDefault="002E29D4" w:rsidP="002E29D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08A70BF" w14:textId="77777777" w:rsidR="002E29D4" w:rsidRPr="00785F0F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13FEF7" w14:textId="47BF0BAC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124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C2930AF" w14:textId="77777777" w:rsidR="002E29D4" w:rsidRPr="00785F0F" w:rsidRDefault="002E29D4" w:rsidP="002E29D4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3D7E8B" w14:textId="4B3C0B17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124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2E29D4" w:rsidRPr="00785F0F" w14:paraId="05EA19FA" w14:textId="77777777" w:rsidTr="001D6EF4">
        <w:tc>
          <w:tcPr>
            <w:tcW w:w="2742" w:type="dxa"/>
            <w:shd w:val="clear" w:color="auto" w:fill="auto"/>
            <w:vAlign w:val="bottom"/>
          </w:tcPr>
          <w:p w14:paraId="495B1A35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093F7E" w14:textId="6D67F982" w:rsidR="002E29D4" w:rsidRPr="00B44B58" w:rsidRDefault="002E29D4" w:rsidP="002E29D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44B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22,470</w:t>
            </w:r>
          </w:p>
        </w:tc>
        <w:tc>
          <w:tcPr>
            <w:tcW w:w="239" w:type="dxa"/>
            <w:shd w:val="clear" w:color="auto" w:fill="auto"/>
          </w:tcPr>
          <w:p w14:paraId="48D58F40" w14:textId="77777777" w:rsidR="002E29D4" w:rsidRPr="00B44B58" w:rsidRDefault="002E29D4" w:rsidP="002E29D4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E57938" w14:textId="48DBD275" w:rsidR="002E29D4" w:rsidRPr="00B44B58" w:rsidRDefault="002E29D4" w:rsidP="002E29D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377,809</w:t>
            </w:r>
          </w:p>
        </w:tc>
        <w:tc>
          <w:tcPr>
            <w:tcW w:w="239" w:type="dxa"/>
            <w:shd w:val="clear" w:color="auto" w:fill="auto"/>
          </w:tcPr>
          <w:p w14:paraId="5568338E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8EC31A" w14:textId="3425B170" w:rsidR="002E29D4" w:rsidRPr="00B44B58" w:rsidRDefault="002E29D4" w:rsidP="002E29D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44B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400,279</w:t>
            </w:r>
          </w:p>
        </w:tc>
        <w:tc>
          <w:tcPr>
            <w:tcW w:w="239" w:type="dxa"/>
            <w:shd w:val="clear" w:color="auto" w:fill="auto"/>
          </w:tcPr>
          <w:p w14:paraId="14DF813C" w14:textId="77777777" w:rsidR="002E29D4" w:rsidRPr="00785F0F" w:rsidRDefault="002E29D4" w:rsidP="002E29D4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54" w:right="0"/>
              <w:rPr>
                <w:rFonts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6D8488" w14:textId="744F8892" w:rsidR="002E29D4" w:rsidRPr="00785F0F" w:rsidRDefault="002E29D4" w:rsidP="002E29D4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22,010</w:t>
            </w:r>
          </w:p>
        </w:tc>
        <w:tc>
          <w:tcPr>
            <w:tcW w:w="239" w:type="dxa"/>
            <w:shd w:val="clear" w:color="auto" w:fill="auto"/>
          </w:tcPr>
          <w:p w14:paraId="4D8235EA" w14:textId="77777777" w:rsidR="002E29D4" w:rsidRPr="00785F0F" w:rsidRDefault="002E29D4" w:rsidP="002E29D4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5B2A0D" w14:textId="225B6B61" w:rsidR="002E29D4" w:rsidRPr="00785F0F" w:rsidRDefault="002E29D4" w:rsidP="002E29D4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312,</w:t>
            </w:r>
            <w:r>
              <w:rPr>
                <w:b/>
                <w:bCs/>
                <w:sz w:val="26"/>
                <w:szCs w:val="26"/>
              </w:rPr>
              <w:t>864</w:t>
            </w:r>
          </w:p>
        </w:tc>
        <w:tc>
          <w:tcPr>
            <w:tcW w:w="239" w:type="dxa"/>
            <w:shd w:val="clear" w:color="auto" w:fill="auto"/>
          </w:tcPr>
          <w:p w14:paraId="1F68F89C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1641E1" w14:textId="4D3F1BB1" w:rsidR="002E29D4" w:rsidRPr="00785F0F" w:rsidRDefault="002E29D4" w:rsidP="002E29D4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334,874</w:t>
            </w:r>
          </w:p>
        </w:tc>
      </w:tr>
      <w:tr w:rsidR="002E29D4" w:rsidRPr="00785F0F" w14:paraId="691D8D60" w14:textId="77777777" w:rsidTr="001D6EF4">
        <w:tc>
          <w:tcPr>
            <w:tcW w:w="2742" w:type="dxa"/>
            <w:shd w:val="clear" w:color="auto" w:fill="auto"/>
            <w:vAlign w:val="bottom"/>
          </w:tcPr>
          <w:p w14:paraId="00F33902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</w:tcPr>
          <w:p w14:paraId="0DDEA326" w14:textId="77777777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1259CBB" w14:textId="77777777" w:rsidR="002E29D4" w:rsidRPr="00B44B58" w:rsidRDefault="002E29D4" w:rsidP="002E29D4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0AFA928F" w14:textId="77777777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9D520E6" w14:textId="77777777" w:rsidR="002E29D4" w:rsidRPr="00B44B58" w:rsidRDefault="002E29D4" w:rsidP="002E29D4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105BE871" w14:textId="77777777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0F100C8" w14:textId="77777777" w:rsidR="002E29D4" w:rsidRPr="00785F0F" w:rsidRDefault="002E29D4" w:rsidP="002E29D4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28B7C84F" w14:textId="77777777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D8C3566" w14:textId="77777777" w:rsidR="002E29D4" w:rsidRPr="00785F0F" w:rsidRDefault="002E29D4" w:rsidP="002E29D4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76E95475" w14:textId="77777777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059F480" w14:textId="77777777" w:rsidR="002E29D4" w:rsidRPr="00785F0F" w:rsidRDefault="002E29D4" w:rsidP="002E29D4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4605D733" w14:textId="77777777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2E29D4" w:rsidRPr="00785F0F" w14:paraId="1EE43361" w14:textId="77777777" w:rsidTr="001D6EF4">
        <w:tc>
          <w:tcPr>
            <w:tcW w:w="2742" w:type="dxa"/>
            <w:shd w:val="clear" w:color="auto" w:fill="auto"/>
            <w:vAlign w:val="bottom"/>
          </w:tcPr>
          <w:p w14:paraId="2DC59184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ต่างประเทศ:</w:t>
            </w:r>
          </w:p>
        </w:tc>
        <w:tc>
          <w:tcPr>
            <w:tcW w:w="881" w:type="dxa"/>
            <w:shd w:val="clear" w:color="auto" w:fill="auto"/>
          </w:tcPr>
          <w:p w14:paraId="0F6C2F2D" w14:textId="77777777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45A89FE" w14:textId="77777777" w:rsidR="002E29D4" w:rsidRPr="00B44B58" w:rsidRDefault="002E29D4" w:rsidP="002E29D4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606CBB66" w14:textId="77777777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65E27FF" w14:textId="77777777" w:rsidR="002E29D4" w:rsidRPr="00B44B58" w:rsidRDefault="002E29D4" w:rsidP="002E29D4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253149B7" w14:textId="77777777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EE5B06B" w14:textId="77777777" w:rsidR="002E29D4" w:rsidRPr="00785F0F" w:rsidRDefault="002E29D4" w:rsidP="002E29D4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7CADE8E3" w14:textId="77777777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6CC3B96" w14:textId="77777777" w:rsidR="002E29D4" w:rsidRPr="00785F0F" w:rsidRDefault="002E29D4" w:rsidP="002E29D4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5416AB5A" w14:textId="77777777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4B88EF0" w14:textId="77777777" w:rsidR="002E29D4" w:rsidRPr="00785F0F" w:rsidRDefault="002E29D4" w:rsidP="002E29D4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37504E9A" w14:textId="77777777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2E29D4" w:rsidRPr="00785F0F" w14:paraId="17AB8A32" w14:textId="77777777" w:rsidTr="001D6EF4">
        <w:tc>
          <w:tcPr>
            <w:tcW w:w="2742" w:type="dxa"/>
            <w:shd w:val="clear" w:color="auto" w:fill="auto"/>
            <w:vAlign w:val="bottom"/>
          </w:tcPr>
          <w:p w14:paraId="3393C404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46D394A3" w14:textId="69574B13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19,926</w:t>
            </w:r>
          </w:p>
        </w:tc>
        <w:tc>
          <w:tcPr>
            <w:tcW w:w="239" w:type="dxa"/>
            <w:shd w:val="clear" w:color="auto" w:fill="auto"/>
          </w:tcPr>
          <w:p w14:paraId="3DF9FA1F" w14:textId="77777777" w:rsidR="002E29D4" w:rsidRPr="00B44B58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9FD46FC" w14:textId="54E81089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8,614</w:t>
            </w:r>
          </w:p>
        </w:tc>
        <w:tc>
          <w:tcPr>
            <w:tcW w:w="239" w:type="dxa"/>
            <w:shd w:val="clear" w:color="auto" w:fill="auto"/>
          </w:tcPr>
          <w:p w14:paraId="44991594" w14:textId="77777777" w:rsidR="002E29D4" w:rsidRPr="00B44B58" w:rsidRDefault="002E29D4" w:rsidP="002E29D4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FDD950C" w14:textId="65CF428A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28,540</w:t>
            </w:r>
          </w:p>
        </w:tc>
        <w:tc>
          <w:tcPr>
            <w:tcW w:w="239" w:type="dxa"/>
            <w:shd w:val="clear" w:color="auto" w:fill="auto"/>
          </w:tcPr>
          <w:p w14:paraId="32ABD5BC" w14:textId="77777777" w:rsidR="002E29D4" w:rsidRPr="00785F0F" w:rsidRDefault="002E29D4" w:rsidP="002E29D4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533681D" w14:textId="35E7098C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25,191</w:t>
            </w:r>
          </w:p>
        </w:tc>
        <w:tc>
          <w:tcPr>
            <w:tcW w:w="239" w:type="dxa"/>
            <w:shd w:val="clear" w:color="auto" w:fill="auto"/>
          </w:tcPr>
          <w:p w14:paraId="202DD9B5" w14:textId="77777777" w:rsidR="002E29D4" w:rsidRPr="00785F0F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A05BEF0" w14:textId="185649CB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13,539</w:t>
            </w:r>
          </w:p>
        </w:tc>
        <w:tc>
          <w:tcPr>
            <w:tcW w:w="239" w:type="dxa"/>
            <w:shd w:val="clear" w:color="auto" w:fill="auto"/>
          </w:tcPr>
          <w:p w14:paraId="697AA9EB" w14:textId="77777777" w:rsidR="002E29D4" w:rsidRPr="00785F0F" w:rsidRDefault="002E29D4" w:rsidP="002E29D4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1D58712" w14:textId="2B75FCE9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38,730</w:t>
            </w:r>
          </w:p>
        </w:tc>
      </w:tr>
      <w:tr w:rsidR="002E29D4" w:rsidRPr="00785F0F" w14:paraId="6C74DD49" w14:textId="77777777" w:rsidTr="001D6EF4">
        <w:tc>
          <w:tcPr>
            <w:tcW w:w="2742" w:type="dxa"/>
            <w:shd w:val="clear" w:color="auto" w:fill="auto"/>
            <w:vAlign w:val="bottom"/>
          </w:tcPr>
          <w:p w14:paraId="2AE14CAC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20473848" w14:textId="5B38A21D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357</w:t>
            </w:r>
          </w:p>
        </w:tc>
        <w:tc>
          <w:tcPr>
            <w:tcW w:w="239" w:type="dxa"/>
            <w:shd w:val="clear" w:color="auto" w:fill="auto"/>
          </w:tcPr>
          <w:p w14:paraId="6746D4CE" w14:textId="77777777" w:rsidR="002E29D4" w:rsidRPr="00B44B58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35EDAF3" w14:textId="26B027A6" w:rsidR="002E29D4" w:rsidRPr="00B44B58" w:rsidRDefault="002E29D4" w:rsidP="002E29D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9025647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9B48589" w14:textId="4EEDE179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357</w:t>
            </w:r>
          </w:p>
        </w:tc>
        <w:tc>
          <w:tcPr>
            <w:tcW w:w="239" w:type="dxa"/>
            <w:shd w:val="clear" w:color="auto" w:fill="auto"/>
          </w:tcPr>
          <w:p w14:paraId="5D73A4E5" w14:textId="77777777" w:rsidR="002E29D4" w:rsidRPr="00785F0F" w:rsidRDefault="002E29D4" w:rsidP="002E29D4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889D403" w14:textId="4CD9A96A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503</w:t>
            </w:r>
          </w:p>
        </w:tc>
        <w:tc>
          <w:tcPr>
            <w:tcW w:w="239" w:type="dxa"/>
            <w:shd w:val="clear" w:color="auto" w:fill="auto"/>
          </w:tcPr>
          <w:p w14:paraId="1A97435F" w14:textId="77777777" w:rsidR="002E29D4" w:rsidRPr="00785F0F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800438B" w14:textId="58ACDE89" w:rsidR="002E29D4" w:rsidRPr="00785F0F" w:rsidRDefault="002E29D4" w:rsidP="002E29D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D2BEF87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9910B8D" w14:textId="4FD7147A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503</w:t>
            </w:r>
          </w:p>
        </w:tc>
      </w:tr>
      <w:tr w:rsidR="002E29D4" w:rsidRPr="00785F0F" w14:paraId="08DFBD1A" w14:textId="77777777" w:rsidTr="001D6EF4">
        <w:tc>
          <w:tcPr>
            <w:tcW w:w="2742" w:type="dxa"/>
            <w:shd w:val="clear" w:color="auto" w:fill="auto"/>
            <w:vAlign w:val="bottom"/>
          </w:tcPr>
          <w:p w14:paraId="5A5A3B25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29BDD92" w14:textId="16EFB474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277</w:t>
            </w:r>
          </w:p>
        </w:tc>
        <w:tc>
          <w:tcPr>
            <w:tcW w:w="239" w:type="dxa"/>
            <w:shd w:val="clear" w:color="auto" w:fill="auto"/>
          </w:tcPr>
          <w:p w14:paraId="40900FCB" w14:textId="77777777" w:rsidR="002E29D4" w:rsidRPr="00B44B58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1BAABD8" w14:textId="04EA8349" w:rsidR="002E29D4" w:rsidRPr="00B44B58" w:rsidRDefault="002E29D4" w:rsidP="002E29D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15F7A27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6DDE73C" w14:textId="33BB4363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277</w:t>
            </w:r>
          </w:p>
        </w:tc>
        <w:tc>
          <w:tcPr>
            <w:tcW w:w="239" w:type="dxa"/>
            <w:shd w:val="clear" w:color="auto" w:fill="auto"/>
          </w:tcPr>
          <w:p w14:paraId="69FCC40F" w14:textId="77777777" w:rsidR="002E29D4" w:rsidRPr="00785F0F" w:rsidRDefault="002E29D4" w:rsidP="002E29D4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0FA566F" w14:textId="7A560176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</w:t>
            </w:r>
          </w:p>
        </w:tc>
        <w:tc>
          <w:tcPr>
            <w:tcW w:w="239" w:type="dxa"/>
            <w:shd w:val="clear" w:color="auto" w:fill="auto"/>
          </w:tcPr>
          <w:p w14:paraId="3ED291C7" w14:textId="77777777" w:rsidR="002E29D4" w:rsidRPr="00785F0F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F2F54A3" w14:textId="4B0EC758" w:rsidR="002E29D4" w:rsidRPr="00785F0F" w:rsidRDefault="002E29D4" w:rsidP="002E29D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5CEC6C8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8ACD122" w14:textId="1F40549C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</w:t>
            </w:r>
          </w:p>
        </w:tc>
      </w:tr>
      <w:tr w:rsidR="002E29D4" w:rsidRPr="00785F0F" w14:paraId="12DBE699" w14:textId="77777777" w:rsidTr="001D6EF4">
        <w:tc>
          <w:tcPr>
            <w:tcW w:w="2742" w:type="dxa"/>
            <w:shd w:val="clear" w:color="auto" w:fill="auto"/>
            <w:vAlign w:val="bottom"/>
          </w:tcPr>
          <w:p w14:paraId="0A664752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CAC319" w14:textId="32150BD3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3,601</w:t>
            </w:r>
          </w:p>
        </w:tc>
        <w:tc>
          <w:tcPr>
            <w:tcW w:w="239" w:type="dxa"/>
            <w:shd w:val="clear" w:color="auto" w:fill="auto"/>
          </w:tcPr>
          <w:p w14:paraId="4DAB534C" w14:textId="77777777" w:rsidR="002E29D4" w:rsidRPr="00B44B58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A773CF" w14:textId="6C7375D7" w:rsidR="002E29D4" w:rsidRPr="00B44B58" w:rsidRDefault="002E29D4" w:rsidP="00A1285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497</w:t>
            </w:r>
          </w:p>
        </w:tc>
        <w:tc>
          <w:tcPr>
            <w:tcW w:w="239" w:type="dxa"/>
            <w:shd w:val="clear" w:color="auto" w:fill="auto"/>
          </w:tcPr>
          <w:p w14:paraId="7312A6EF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  <w:tab w:val="decimal" w:pos="665"/>
              </w:tabs>
              <w:snapToGrid w:val="0"/>
              <w:spacing w:line="240" w:lineRule="atLeast"/>
              <w:ind w:left="-113" w:right="-113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9B1DC1" w14:textId="247CB14B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4,098</w:t>
            </w:r>
          </w:p>
        </w:tc>
        <w:tc>
          <w:tcPr>
            <w:tcW w:w="239" w:type="dxa"/>
            <w:shd w:val="clear" w:color="auto" w:fill="auto"/>
          </w:tcPr>
          <w:p w14:paraId="32D14390" w14:textId="77777777" w:rsidR="002E29D4" w:rsidRPr="00785F0F" w:rsidRDefault="002E29D4" w:rsidP="002E29D4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19CBF9" w14:textId="07C5434C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3,656</w:t>
            </w:r>
          </w:p>
        </w:tc>
        <w:tc>
          <w:tcPr>
            <w:tcW w:w="239" w:type="dxa"/>
            <w:shd w:val="clear" w:color="auto" w:fill="auto"/>
          </w:tcPr>
          <w:p w14:paraId="75B2CF11" w14:textId="77777777" w:rsidR="002E29D4" w:rsidRPr="00785F0F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BEC78B" w14:textId="3F009141" w:rsidR="002E29D4" w:rsidRPr="00785F0F" w:rsidRDefault="002E29D4" w:rsidP="002E29D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CFA0FD1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3D831E" w14:textId="5D44B2EF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3,656</w:t>
            </w:r>
          </w:p>
        </w:tc>
      </w:tr>
      <w:tr w:rsidR="002E29D4" w:rsidRPr="00785F0F" w14:paraId="5C4E2F03" w14:textId="77777777" w:rsidTr="00184EDF">
        <w:trPr>
          <w:trHeight w:val="299"/>
        </w:trPr>
        <w:tc>
          <w:tcPr>
            <w:tcW w:w="2742" w:type="dxa"/>
            <w:shd w:val="clear" w:color="auto" w:fill="auto"/>
            <w:vAlign w:val="bottom"/>
          </w:tcPr>
          <w:p w14:paraId="192A471D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F6DA9C" w14:textId="5EAA4B35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24,161</w:t>
            </w:r>
          </w:p>
        </w:tc>
        <w:tc>
          <w:tcPr>
            <w:tcW w:w="239" w:type="dxa"/>
            <w:shd w:val="clear" w:color="auto" w:fill="auto"/>
          </w:tcPr>
          <w:p w14:paraId="6A2D598D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D16FFB" w14:textId="46141C9A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9,111</w:t>
            </w:r>
          </w:p>
        </w:tc>
        <w:tc>
          <w:tcPr>
            <w:tcW w:w="239" w:type="dxa"/>
            <w:shd w:val="clear" w:color="auto" w:fill="auto"/>
          </w:tcPr>
          <w:p w14:paraId="45C1D064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646EDC" w14:textId="0C9A0C73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33,272</w:t>
            </w:r>
          </w:p>
        </w:tc>
        <w:tc>
          <w:tcPr>
            <w:tcW w:w="239" w:type="dxa"/>
            <w:shd w:val="clear" w:color="auto" w:fill="auto"/>
          </w:tcPr>
          <w:p w14:paraId="22FDC24B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137EF3" w14:textId="76B7406D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29,597</w:t>
            </w:r>
          </w:p>
        </w:tc>
        <w:tc>
          <w:tcPr>
            <w:tcW w:w="239" w:type="dxa"/>
            <w:shd w:val="clear" w:color="auto" w:fill="auto"/>
          </w:tcPr>
          <w:p w14:paraId="12FA29F7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289B9C" w14:textId="0CDB0A85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13,539</w:t>
            </w:r>
          </w:p>
        </w:tc>
        <w:tc>
          <w:tcPr>
            <w:tcW w:w="239" w:type="dxa"/>
            <w:shd w:val="clear" w:color="auto" w:fill="auto"/>
          </w:tcPr>
          <w:p w14:paraId="0AE66FF7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62045D" w14:textId="133FC94D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43,136</w:t>
            </w:r>
          </w:p>
        </w:tc>
      </w:tr>
      <w:tr w:rsidR="002E29D4" w:rsidRPr="00785F0F" w14:paraId="7BC6DDA4" w14:textId="77777777" w:rsidTr="002E29D4">
        <w:tc>
          <w:tcPr>
            <w:tcW w:w="2742" w:type="dxa"/>
            <w:shd w:val="clear" w:color="auto" w:fill="auto"/>
            <w:vAlign w:val="bottom"/>
          </w:tcPr>
          <w:p w14:paraId="3E6E6E04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บวก</w:t>
            </w:r>
            <w:r w:rsidRPr="00785F0F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2D7F66D2" w14:textId="0CDC5CB7" w:rsidR="002E29D4" w:rsidRPr="00B44B58" w:rsidRDefault="002E29D4" w:rsidP="002E29D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B985830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E7BF15E" w14:textId="7CDD9026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</w:t>
            </w:r>
          </w:p>
        </w:tc>
        <w:tc>
          <w:tcPr>
            <w:tcW w:w="239" w:type="dxa"/>
            <w:shd w:val="clear" w:color="auto" w:fill="auto"/>
          </w:tcPr>
          <w:p w14:paraId="23E78B60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4DAAED5" w14:textId="5AF0006F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</w:t>
            </w:r>
          </w:p>
        </w:tc>
        <w:tc>
          <w:tcPr>
            <w:tcW w:w="239" w:type="dxa"/>
            <w:shd w:val="clear" w:color="auto" w:fill="auto"/>
          </w:tcPr>
          <w:p w14:paraId="5471C365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2B61E55D" w14:textId="36041801" w:rsidR="002E29D4" w:rsidRPr="00785F0F" w:rsidRDefault="002E29D4" w:rsidP="002E29D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5A8FB4C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EBD7CA3" w14:textId="323B45E5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39" w:type="dxa"/>
            <w:shd w:val="clear" w:color="auto" w:fill="auto"/>
          </w:tcPr>
          <w:p w14:paraId="66632D83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5D5F28E" w14:textId="25807972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2E29D4" w:rsidRPr="00785F0F" w14:paraId="79B86A1F" w14:textId="77777777" w:rsidTr="002E29D4">
        <w:tc>
          <w:tcPr>
            <w:tcW w:w="2742" w:type="dxa"/>
            <w:shd w:val="clear" w:color="auto" w:fill="auto"/>
            <w:vAlign w:val="bottom"/>
          </w:tcPr>
          <w:p w14:paraId="1731D54A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หัก</w:t>
            </w:r>
            <w:r w:rsidRPr="00785F0F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D04355" w14:textId="3BE7A5C1" w:rsidR="002E29D4" w:rsidRPr="00B44B58" w:rsidRDefault="002E29D4" w:rsidP="002E29D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9B410B5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F1E145" w14:textId="40CEC377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(57)</w:t>
            </w:r>
          </w:p>
        </w:tc>
        <w:tc>
          <w:tcPr>
            <w:tcW w:w="239" w:type="dxa"/>
            <w:shd w:val="clear" w:color="auto" w:fill="auto"/>
          </w:tcPr>
          <w:p w14:paraId="495BF506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D3C2AA" w14:textId="572D8AB7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(57)</w:t>
            </w:r>
          </w:p>
        </w:tc>
        <w:tc>
          <w:tcPr>
            <w:tcW w:w="239" w:type="dxa"/>
            <w:shd w:val="clear" w:color="auto" w:fill="auto"/>
          </w:tcPr>
          <w:p w14:paraId="41DFEBA5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65FE465" w14:textId="7842A7AE" w:rsidR="002E29D4" w:rsidRPr="00785F0F" w:rsidRDefault="002E29D4" w:rsidP="002E29D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7C9CD28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D068E6" w14:textId="7DAFD20C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123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D551294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B67522" w14:textId="4C818867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123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2E29D4" w:rsidRPr="00785F0F" w14:paraId="1D191E01" w14:textId="77777777" w:rsidTr="001D6EF4">
        <w:tc>
          <w:tcPr>
            <w:tcW w:w="2742" w:type="dxa"/>
            <w:shd w:val="clear" w:color="auto" w:fill="auto"/>
            <w:vAlign w:val="bottom"/>
          </w:tcPr>
          <w:p w14:paraId="32CC201F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F91EA6" w14:textId="092F6A32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24,161</w:t>
            </w:r>
          </w:p>
        </w:tc>
        <w:tc>
          <w:tcPr>
            <w:tcW w:w="239" w:type="dxa"/>
            <w:shd w:val="clear" w:color="auto" w:fill="auto"/>
          </w:tcPr>
          <w:p w14:paraId="7F19BAE4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23AEF2" w14:textId="7B09C039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9,070</w:t>
            </w:r>
          </w:p>
        </w:tc>
        <w:tc>
          <w:tcPr>
            <w:tcW w:w="239" w:type="dxa"/>
            <w:shd w:val="clear" w:color="auto" w:fill="auto"/>
          </w:tcPr>
          <w:p w14:paraId="08FB45F8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B7FC95" w14:textId="40205686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33,231</w:t>
            </w:r>
          </w:p>
        </w:tc>
        <w:tc>
          <w:tcPr>
            <w:tcW w:w="239" w:type="dxa"/>
            <w:shd w:val="clear" w:color="auto" w:fill="auto"/>
          </w:tcPr>
          <w:p w14:paraId="6F61B086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BE0110" w14:textId="51B6A980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29,597</w:t>
            </w:r>
          </w:p>
        </w:tc>
        <w:tc>
          <w:tcPr>
            <w:tcW w:w="239" w:type="dxa"/>
            <w:shd w:val="clear" w:color="auto" w:fill="auto"/>
          </w:tcPr>
          <w:p w14:paraId="413B8A5F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3823E6" w14:textId="5507A724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13,434</w:t>
            </w:r>
          </w:p>
        </w:tc>
        <w:tc>
          <w:tcPr>
            <w:tcW w:w="239" w:type="dxa"/>
            <w:shd w:val="clear" w:color="auto" w:fill="auto"/>
          </w:tcPr>
          <w:p w14:paraId="18C5E9AD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A25162" w14:textId="2B2EAD11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43,031</w:t>
            </w:r>
          </w:p>
        </w:tc>
      </w:tr>
      <w:tr w:rsidR="002E29D4" w:rsidRPr="00785F0F" w14:paraId="3AFD4E8A" w14:textId="77777777" w:rsidTr="001D6EF4">
        <w:tc>
          <w:tcPr>
            <w:tcW w:w="2742" w:type="dxa"/>
            <w:shd w:val="clear" w:color="auto" w:fill="auto"/>
            <w:vAlign w:val="bottom"/>
          </w:tcPr>
          <w:p w14:paraId="67A0DA83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EBBEBD" w14:textId="77777777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F0128C3" w14:textId="77777777" w:rsidR="002E29D4" w:rsidRPr="00B44B58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857AFC" w14:textId="77777777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DCBED97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667DBF" w14:textId="77777777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DF2AB3B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9FBBAB" w14:textId="77777777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7EF62AA" w14:textId="77777777" w:rsidR="002E29D4" w:rsidRPr="00785F0F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A901E8" w14:textId="77777777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FBAD536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922760" w14:textId="77777777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2E29D4" w:rsidRPr="00785F0F" w14:paraId="7ED7D9C2" w14:textId="77777777" w:rsidTr="001D6EF4">
        <w:tc>
          <w:tcPr>
            <w:tcW w:w="2742" w:type="dxa"/>
            <w:shd w:val="clear" w:color="auto" w:fill="auto"/>
            <w:vAlign w:val="bottom"/>
          </w:tcPr>
          <w:p w14:paraId="22BAD49C" w14:textId="77777777" w:rsidR="002E29D4" w:rsidRPr="00785F0F" w:rsidRDefault="002E29D4" w:rsidP="002E29D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8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47B1B4B" w14:textId="0BA9D4E0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46,631</w:t>
            </w:r>
          </w:p>
        </w:tc>
        <w:tc>
          <w:tcPr>
            <w:tcW w:w="239" w:type="dxa"/>
            <w:shd w:val="clear" w:color="auto" w:fill="auto"/>
          </w:tcPr>
          <w:p w14:paraId="31D2F60C" w14:textId="77777777" w:rsidR="002E29D4" w:rsidRPr="00B44B58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535F01F" w14:textId="0D585CB6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386,879</w:t>
            </w:r>
          </w:p>
        </w:tc>
        <w:tc>
          <w:tcPr>
            <w:tcW w:w="239" w:type="dxa"/>
            <w:shd w:val="clear" w:color="auto" w:fill="auto"/>
          </w:tcPr>
          <w:p w14:paraId="01498CDD" w14:textId="77777777" w:rsidR="002E29D4" w:rsidRPr="00B44B58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DADA537" w14:textId="11E96299" w:rsidR="002E29D4" w:rsidRPr="00B44B58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B5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433,510</w:t>
            </w:r>
          </w:p>
        </w:tc>
        <w:tc>
          <w:tcPr>
            <w:tcW w:w="239" w:type="dxa"/>
            <w:shd w:val="clear" w:color="auto" w:fill="auto"/>
          </w:tcPr>
          <w:p w14:paraId="09A83242" w14:textId="77777777" w:rsidR="002E29D4" w:rsidRPr="00785F0F" w:rsidRDefault="002E29D4" w:rsidP="002E29D4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149CD5FC" w14:textId="26D548E6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51,607</w:t>
            </w:r>
          </w:p>
        </w:tc>
        <w:tc>
          <w:tcPr>
            <w:tcW w:w="239" w:type="dxa"/>
            <w:shd w:val="clear" w:color="auto" w:fill="auto"/>
          </w:tcPr>
          <w:p w14:paraId="5FC9ED60" w14:textId="77777777" w:rsidR="002E29D4" w:rsidRPr="00785F0F" w:rsidRDefault="002E29D4" w:rsidP="002E29D4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0A46AFE" w14:textId="287ABCB5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326,298</w:t>
            </w:r>
          </w:p>
        </w:tc>
        <w:tc>
          <w:tcPr>
            <w:tcW w:w="239" w:type="dxa"/>
            <w:shd w:val="clear" w:color="auto" w:fill="auto"/>
          </w:tcPr>
          <w:p w14:paraId="1EA97A6D" w14:textId="77777777" w:rsidR="002E29D4" w:rsidRPr="00785F0F" w:rsidRDefault="002E29D4" w:rsidP="002E29D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6CA6D81" w14:textId="0EAF2214" w:rsidR="002E29D4" w:rsidRPr="00785F0F" w:rsidRDefault="002E29D4" w:rsidP="002E29D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377,905</w:t>
            </w:r>
          </w:p>
        </w:tc>
      </w:tr>
    </w:tbl>
    <w:p w14:paraId="39C9D6E5" w14:textId="44931F76" w:rsidR="00AD5C00" w:rsidRDefault="00AD5C00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4"/>
          <w:szCs w:val="24"/>
          <w:vertAlign w:val="superscript"/>
        </w:rPr>
      </w:pPr>
    </w:p>
    <w:p w14:paraId="089F22DB" w14:textId="57510457" w:rsidR="00137A19" w:rsidRPr="00DF4571" w:rsidRDefault="00F76DD0" w:rsidP="00DF4571">
      <w:pPr>
        <w:tabs>
          <w:tab w:val="left" w:pos="900"/>
        </w:tabs>
        <w:ind w:left="900" w:right="-25" w:hanging="324"/>
        <w:jc w:val="thaiDistribute"/>
        <w:rPr>
          <w:spacing w:val="-4"/>
          <w:sz w:val="20"/>
          <w:szCs w:val="20"/>
          <w:cs/>
        </w:rPr>
      </w:pPr>
      <w:r w:rsidRPr="00DF4571">
        <w:rPr>
          <w:spacing w:val="-4"/>
          <w:sz w:val="20"/>
          <w:szCs w:val="20"/>
          <w:vertAlign w:val="superscript"/>
          <w:cs/>
        </w:rPr>
        <w:t>*</w:t>
      </w:r>
      <w:r w:rsidR="008D0BA8" w:rsidRPr="00DF4571">
        <w:rPr>
          <w:spacing w:val="-4"/>
          <w:sz w:val="20"/>
          <w:szCs w:val="20"/>
          <w:vertAlign w:val="superscript"/>
        </w:rPr>
        <w:tab/>
      </w:r>
      <w:r w:rsidR="008D0BA8" w:rsidRPr="00DF4571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และสหกรณ์เครดิตยูเนี่ยน</w:t>
      </w:r>
    </w:p>
    <w:p w14:paraId="5C08EE78" w14:textId="77777777" w:rsidR="00137A19" w:rsidRPr="00785F0F" w:rsidRDefault="00137A19">
      <w:pPr>
        <w:suppressAutoHyphens w:val="0"/>
        <w:rPr>
          <w:spacing w:val="-4"/>
          <w:sz w:val="20"/>
          <w:szCs w:val="20"/>
          <w:cs/>
        </w:rPr>
      </w:pPr>
      <w:r w:rsidRPr="00785F0F">
        <w:rPr>
          <w:spacing w:val="-4"/>
          <w:sz w:val="20"/>
          <w:szCs w:val="20"/>
          <w:cs/>
        </w:rPr>
        <w:br w:type="page"/>
      </w:r>
    </w:p>
    <w:p w14:paraId="5DB1534C" w14:textId="77777777" w:rsidR="008D0BA8" w:rsidRPr="00785F0F" w:rsidRDefault="008D0BA8" w:rsidP="008D0BA8">
      <w:pPr>
        <w:pageBreakBefore/>
        <w:ind w:left="720" w:right="-43" w:hanging="360"/>
        <w:rPr>
          <w:spacing w:val="-4"/>
          <w:sz w:val="2"/>
          <w:szCs w:val="2"/>
        </w:rPr>
      </w:pPr>
    </w:p>
    <w:tbl>
      <w:tblPr>
        <w:tblW w:w="921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742"/>
        <w:gridCol w:w="881"/>
        <w:gridCol w:w="239"/>
        <w:gridCol w:w="879"/>
        <w:gridCol w:w="239"/>
        <w:gridCol w:w="879"/>
        <w:gridCol w:w="239"/>
        <w:gridCol w:w="879"/>
        <w:gridCol w:w="239"/>
        <w:gridCol w:w="879"/>
        <w:gridCol w:w="239"/>
        <w:gridCol w:w="879"/>
      </w:tblGrid>
      <w:tr w:rsidR="008D0BA8" w:rsidRPr="00785F0F" w14:paraId="685C5235" w14:textId="77777777" w:rsidTr="00726250">
        <w:tc>
          <w:tcPr>
            <w:tcW w:w="2742" w:type="dxa"/>
            <w:shd w:val="clear" w:color="auto" w:fill="auto"/>
          </w:tcPr>
          <w:p w14:paraId="76D5856A" w14:textId="77777777" w:rsidR="008D0BA8" w:rsidRPr="00785F0F" w:rsidRDefault="008D0BA8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180" w:right="-108"/>
              <w:rPr>
                <w:spacing w:val="-4"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14:paraId="786C288B" w14:textId="77777777" w:rsidR="008D0BA8" w:rsidRPr="00785F0F" w:rsidRDefault="008D0BA8" w:rsidP="00EA49B3">
            <w:pPr>
              <w:spacing w:line="240" w:lineRule="atLeast"/>
              <w:ind w:right="-25" w:firstLine="90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32BD9" w:rsidRPr="00785F0F" w14:paraId="324F7B30" w14:textId="77777777" w:rsidTr="00726250">
        <w:tc>
          <w:tcPr>
            <w:tcW w:w="2742" w:type="dxa"/>
            <w:shd w:val="clear" w:color="auto" w:fill="auto"/>
          </w:tcPr>
          <w:p w14:paraId="38CAA2E1" w14:textId="77777777" w:rsidR="00032BD9" w:rsidRPr="00785F0F" w:rsidRDefault="00032BD9" w:rsidP="00032BD9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3117" w:type="dxa"/>
            <w:gridSpan w:val="5"/>
            <w:shd w:val="clear" w:color="auto" w:fill="auto"/>
          </w:tcPr>
          <w:p w14:paraId="50D77398" w14:textId="597EAE96" w:rsidR="00032BD9" w:rsidRPr="00785F0F" w:rsidRDefault="006951EA" w:rsidP="00032BD9">
            <w:pPr>
              <w:spacing w:line="240" w:lineRule="atLeast"/>
              <w:ind w:left="-120" w:right="-96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747A7099" w14:textId="77777777" w:rsidR="00032BD9" w:rsidRPr="00785F0F" w:rsidRDefault="00032BD9" w:rsidP="00032BD9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115" w:type="dxa"/>
            <w:gridSpan w:val="5"/>
            <w:shd w:val="clear" w:color="auto" w:fill="auto"/>
          </w:tcPr>
          <w:p w14:paraId="183E8A61" w14:textId="1DF06293" w:rsidR="00032BD9" w:rsidRPr="00785F0F" w:rsidRDefault="006951EA" w:rsidP="00032BD9">
            <w:pPr>
              <w:spacing w:line="240" w:lineRule="atLeast"/>
              <w:ind w:left="-120" w:right="-96"/>
              <w:jc w:val="center"/>
              <w:rPr>
                <w:spacing w:val="-4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2561</w:t>
            </w:r>
          </w:p>
        </w:tc>
      </w:tr>
      <w:tr w:rsidR="00032BD9" w:rsidRPr="00785F0F" w14:paraId="6E56577B" w14:textId="77777777" w:rsidTr="00726250">
        <w:tc>
          <w:tcPr>
            <w:tcW w:w="2742" w:type="dxa"/>
            <w:shd w:val="clear" w:color="auto" w:fill="auto"/>
          </w:tcPr>
          <w:p w14:paraId="2E35B303" w14:textId="77777777" w:rsidR="00032BD9" w:rsidRPr="00785F0F" w:rsidRDefault="00032BD9" w:rsidP="00032BD9">
            <w:pPr>
              <w:tabs>
                <w:tab w:val="left" w:pos="0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14:paraId="5D213402" w14:textId="77777777" w:rsidR="00032BD9" w:rsidRPr="00785F0F" w:rsidRDefault="00032BD9" w:rsidP="00032BD9">
            <w:pPr>
              <w:spacing w:line="240" w:lineRule="atLeast"/>
              <w:ind w:left="-108" w:right="-164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14:paraId="5DD51A39" w14:textId="77777777" w:rsidR="00032BD9" w:rsidRPr="00785F0F" w:rsidRDefault="00032BD9" w:rsidP="00032BD9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26"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535BF351" w14:textId="77777777" w:rsidR="00032BD9" w:rsidRPr="00785F0F" w:rsidRDefault="00032BD9" w:rsidP="00032BD9">
            <w:pPr>
              <w:tabs>
                <w:tab w:val="decimal" w:pos="480"/>
              </w:tabs>
              <w:spacing w:line="240" w:lineRule="atLeast"/>
              <w:ind w:left="-120" w:right="-96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14:paraId="099258E0" w14:textId="77777777" w:rsidR="00032BD9" w:rsidRPr="00785F0F" w:rsidRDefault="00032BD9" w:rsidP="00032BD9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4E6832CF" w14:textId="77777777" w:rsidR="00032BD9" w:rsidRPr="00785F0F" w:rsidRDefault="00032BD9" w:rsidP="00032BD9">
            <w:pPr>
              <w:spacing w:line="240" w:lineRule="atLeast"/>
              <w:ind w:left="-93" w:right="-25" w:firstLine="87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E721A33" w14:textId="77777777" w:rsidR="00032BD9" w:rsidRPr="00785F0F" w:rsidRDefault="00032BD9" w:rsidP="00032BD9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4A63D8B0" w14:textId="77777777" w:rsidR="00032BD9" w:rsidRPr="00785F0F" w:rsidRDefault="00032BD9" w:rsidP="00032BD9">
            <w:pPr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14:paraId="737CC0AF" w14:textId="77777777" w:rsidR="00032BD9" w:rsidRPr="00785F0F" w:rsidRDefault="00032BD9" w:rsidP="00032BD9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13F8F73B" w14:textId="77777777" w:rsidR="00032BD9" w:rsidRPr="00785F0F" w:rsidRDefault="00032BD9" w:rsidP="00032BD9">
            <w:pPr>
              <w:tabs>
                <w:tab w:val="decimal" w:pos="480"/>
              </w:tabs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14:paraId="51315D70" w14:textId="77777777" w:rsidR="00032BD9" w:rsidRPr="00785F0F" w:rsidRDefault="00032BD9" w:rsidP="00032BD9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6DDA64B5" w14:textId="77777777" w:rsidR="00032BD9" w:rsidRPr="00785F0F" w:rsidRDefault="00032BD9" w:rsidP="00032BD9">
            <w:pPr>
              <w:spacing w:line="240" w:lineRule="atLeast"/>
              <w:ind w:left="-108" w:right="-75" w:firstLine="87"/>
              <w:jc w:val="center"/>
              <w:rPr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032BD9" w:rsidRPr="00785F0F" w14:paraId="20662419" w14:textId="77777777" w:rsidTr="00726250">
        <w:tc>
          <w:tcPr>
            <w:tcW w:w="2742" w:type="dxa"/>
            <w:shd w:val="clear" w:color="auto" w:fill="auto"/>
            <w:vAlign w:val="bottom"/>
          </w:tcPr>
          <w:p w14:paraId="016700E6" w14:textId="77777777" w:rsidR="00032BD9" w:rsidRPr="00785F0F" w:rsidRDefault="00032BD9" w:rsidP="00032BD9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14:paraId="679A2ABB" w14:textId="77777777" w:rsidR="00032BD9" w:rsidRPr="00785F0F" w:rsidRDefault="00032BD9" w:rsidP="00032BD9">
            <w:pPr>
              <w:spacing w:line="240" w:lineRule="atLeast"/>
              <w:ind w:left="-108" w:right="-43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32BD9" w:rsidRPr="00785F0F" w14:paraId="1D66C42A" w14:textId="77777777" w:rsidTr="00726250">
        <w:tc>
          <w:tcPr>
            <w:tcW w:w="2742" w:type="dxa"/>
            <w:shd w:val="clear" w:color="auto" w:fill="auto"/>
            <w:vAlign w:val="bottom"/>
          </w:tcPr>
          <w:p w14:paraId="0983A20F" w14:textId="77777777" w:rsidR="00032BD9" w:rsidRPr="00785F0F" w:rsidRDefault="00032BD9" w:rsidP="00032BD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ในประเทศ:</w:t>
            </w:r>
          </w:p>
        </w:tc>
        <w:tc>
          <w:tcPr>
            <w:tcW w:w="881" w:type="dxa"/>
            <w:shd w:val="clear" w:color="auto" w:fill="auto"/>
          </w:tcPr>
          <w:p w14:paraId="19ECDE29" w14:textId="77777777" w:rsidR="00032BD9" w:rsidRPr="00785F0F" w:rsidRDefault="00032BD9" w:rsidP="00032BD9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F139407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1D228ED0" w14:textId="77777777" w:rsidR="00032BD9" w:rsidRPr="00785F0F" w:rsidRDefault="00032BD9" w:rsidP="00032BD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1CD72DD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51BC760E" w14:textId="77777777" w:rsidR="00032BD9" w:rsidRPr="00785F0F" w:rsidRDefault="00032BD9" w:rsidP="00032BD9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4609D4E5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02393EEB" w14:textId="77777777" w:rsidR="00032BD9" w:rsidRPr="00785F0F" w:rsidRDefault="00032BD9" w:rsidP="00032BD9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92F7C29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5DBB12FA" w14:textId="77777777" w:rsidR="00032BD9" w:rsidRPr="00785F0F" w:rsidRDefault="00032BD9" w:rsidP="00032BD9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CD3E8BE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1894BEC1" w14:textId="77777777" w:rsidR="00032BD9" w:rsidRPr="00785F0F" w:rsidRDefault="00032BD9" w:rsidP="00032BD9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032BD9" w:rsidRPr="00785F0F" w14:paraId="3DD06A97" w14:textId="77777777" w:rsidTr="00726250">
        <w:tc>
          <w:tcPr>
            <w:tcW w:w="2742" w:type="dxa"/>
            <w:shd w:val="clear" w:color="auto" w:fill="auto"/>
            <w:vAlign w:val="bottom"/>
          </w:tcPr>
          <w:p w14:paraId="0A802EC4" w14:textId="77777777" w:rsidR="00032BD9" w:rsidRPr="00785F0F" w:rsidRDefault="00032BD9" w:rsidP="00032BD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728ECED2" w14:textId="77777777" w:rsidR="00032BD9" w:rsidRPr="00785F0F" w:rsidRDefault="00032BD9" w:rsidP="00032BD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BA14247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24787E87" w14:textId="77777777" w:rsidR="00032BD9" w:rsidRPr="00785F0F" w:rsidRDefault="00032BD9" w:rsidP="00032BD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3D9AC7B3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75EC02E1" w14:textId="77777777" w:rsidR="00032BD9" w:rsidRPr="00785F0F" w:rsidRDefault="00032BD9" w:rsidP="00032BD9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7A375E4E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3929DE2F" w14:textId="77777777" w:rsidR="00032BD9" w:rsidRPr="00785F0F" w:rsidRDefault="00032BD9" w:rsidP="00032BD9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63D70B1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4E18F1F1" w14:textId="77777777" w:rsidR="00032BD9" w:rsidRPr="00785F0F" w:rsidRDefault="00032BD9" w:rsidP="00032BD9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E069ADF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4E701B34" w14:textId="77777777" w:rsidR="00032BD9" w:rsidRPr="00785F0F" w:rsidRDefault="00032BD9" w:rsidP="00032BD9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FA141A" w:rsidRPr="00785F0F" w14:paraId="3F73494C" w14:textId="77777777" w:rsidTr="00726250">
        <w:tc>
          <w:tcPr>
            <w:tcW w:w="2742" w:type="dxa"/>
            <w:shd w:val="clear" w:color="auto" w:fill="auto"/>
            <w:vAlign w:val="bottom"/>
          </w:tcPr>
          <w:p w14:paraId="7F95EE61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ab/>
            </w:r>
            <w:r w:rsidRPr="00785F0F">
              <w:rPr>
                <w:sz w:val="26"/>
                <w:szCs w:val="26"/>
                <w:cs/>
              </w:rPr>
              <w:t>กองทุนเพื่อการฟื้นฟูฯ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35E7030A" w14:textId="07702312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</w:rPr>
              <w:t>19,901</w:t>
            </w:r>
          </w:p>
        </w:tc>
        <w:tc>
          <w:tcPr>
            <w:tcW w:w="239" w:type="dxa"/>
            <w:shd w:val="clear" w:color="auto" w:fill="auto"/>
          </w:tcPr>
          <w:p w14:paraId="7A6C5D96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A4F4438" w14:textId="73FE258E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346,882</w:t>
            </w:r>
          </w:p>
        </w:tc>
        <w:tc>
          <w:tcPr>
            <w:tcW w:w="239" w:type="dxa"/>
            <w:shd w:val="clear" w:color="auto" w:fill="auto"/>
          </w:tcPr>
          <w:p w14:paraId="3DF8F495" w14:textId="77777777" w:rsidR="00FA141A" w:rsidRPr="00E63A89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2CBC29C" w14:textId="77F3A561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366,783</w:t>
            </w:r>
          </w:p>
        </w:tc>
        <w:tc>
          <w:tcPr>
            <w:tcW w:w="239" w:type="dxa"/>
            <w:shd w:val="clear" w:color="auto" w:fill="auto"/>
          </w:tcPr>
          <w:p w14:paraId="2DF5A347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385B502" w14:textId="7C815EF4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17,929</w:t>
            </w:r>
          </w:p>
        </w:tc>
        <w:tc>
          <w:tcPr>
            <w:tcW w:w="239" w:type="dxa"/>
            <w:shd w:val="clear" w:color="auto" w:fill="auto"/>
          </w:tcPr>
          <w:p w14:paraId="7B7DDBE0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6690B86" w14:textId="3DD7CA98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289,585</w:t>
            </w:r>
          </w:p>
        </w:tc>
        <w:tc>
          <w:tcPr>
            <w:tcW w:w="239" w:type="dxa"/>
            <w:shd w:val="clear" w:color="auto" w:fill="auto"/>
          </w:tcPr>
          <w:p w14:paraId="26EBE3EE" w14:textId="77777777" w:rsidR="00FA141A" w:rsidRPr="00785F0F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293E98B" w14:textId="5664BD63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307,514</w:t>
            </w:r>
          </w:p>
        </w:tc>
      </w:tr>
      <w:tr w:rsidR="00FA141A" w:rsidRPr="00785F0F" w14:paraId="38AC3B8F" w14:textId="77777777" w:rsidTr="00726250">
        <w:tc>
          <w:tcPr>
            <w:tcW w:w="2742" w:type="dxa"/>
            <w:shd w:val="clear" w:color="auto" w:fill="auto"/>
            <w:vAlign w:val="bottom"/>
          </w:tcPr>
          <w:p w14:paraId="44CFAD3E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6E360C0C" w14:textId="591C708D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2,133</w:t>
            </w:r>
          </w:p>
        </w:tc>
        <w:tc>
          <w:tcPr>
            <w:tcW w:w="239" w:type="dxa"/>
            <w:shd w:val="clear" w:color="auto" w:fill="auto"/>
          </w:tcPr>
          <w:p w14:paraId="2A79111C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192369E" w14:textId="3316A3DF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28,118</w:t>
            </w:r>
          </w:p>
        </w:tc>
        <w:tc>
          <w:tcPr>
            <w:tcW w:w="239" w:type="dxa"/>
            <w:shd w:val="clear" w:color="auto" w:fill="auto"/>
          </w:tcPr>
          <w:p w14:paraId="6145FDE6" w14:textId="77777777" w:rsidR="00FA141A" w:rsidRPr="00E63A89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52A4ABA" w14:textId="069962E7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30,251</w:t>
            </w:r>
          </w:p>
        </w:tc>
        <w:tc>
          <w:tcPr>
            <w:tcW w:w="239" w:type="dxa"/>
            <w:shd w:val="clear" w:color="auto" w:fill="auto"/>
          </w:tcPr>
          <w:p w14:paraId="5281B5A2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521EF8D" w14:textId="484003B9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2,422</w:t>
            </w:r>
          </w:p>
        </w:tc>
        <w:tc>
          <w:tcPr>
            <w:tcW w:w="239" w:type="dxa"/>
            <w:shd w:val="clear" w:color="auto" w:fill="auto"/>
          </w:tcPr>
          <w:p w14:paraId="11EFDD0D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9FFF39F" w14:textId="382E5EFF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4,395</w:t>
            </w:r>
          </w:p>
        </w:tc>
        <w:tc>
          <w:tcPr>
            <w:tcW w:w="239" w:type="dxa"/>
            <w:shd w:val="clear" w:color="auto" w:fill="auto"/>
          </w:tcPr>
          <w:p w14:paraId="2B31E192" w14:textId="77777777" w:rsidR="00FA141A" w:rsidRPr="00785F0F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3A76A78" w14:textId="0B976F76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6,817</w:t>
            </w:r>
          </w:p>
        </w:tc>
      </w:tr>
      <w:tr w:rsidR="00FA141A" w:rsidRPr="00785F0F" w14:paraId="26E3F7F8" w14:textId="77777777" w:rsidTr="00726250">
        <w:tc>
          <w:tcPr>
            <w:tcW w:w="2742" w:type="dxa"/>
            <w:shd w:val="clear" w:color="auto" w:fill="auto"/>
            <w:vAlign w:val="bottom"/>
          </w:tcPr>
          <w:p w14:paraId="16038D6E" w14:textId="06DACC3A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สถาบันการเงินอื่น</w:t>
            </w:r>
            <w:r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556884" w14:textId="4573F6EF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300</w:t>
            </w:r>
          </w:p>
        </w:tc>
        <w:tc>
          <w:tcPr>
            <w:tcW w:w="239" w:type="dxa"/>
            <w:shd w:val="clear" w:color="auto" w:fill="auto"/>
          </w:tcPr>
          <w:p w14:paraId="6497423A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D4A6B4" w14:textId="0CD4FF73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2,825</w:t>
            </w:r>
          </w:p>
        </w:tc>
        <w:tc>
          <w:tcPr>
            <w:tcW w:w="239" w:type="dxa"/>
            <w:shd w:val="clear" w:color="auto" w:fill="auto"/>
          </w:tcPr>
          <w:p w14:paraId="0E0C15FE" w14:textId="77777777" w:rsidR="00FA141A" w:rsidRPr="00E63A89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B47982" w14:textId="6258A356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3,125</w:t>
            </w:r>
          </w:p>
        </w:tc>
        <w:tc>
          <w:tcPr>
            <w:tcW w:w="239" w:type="dxa"/>
            <w:shd w:val="clear" w:color="auto" w:fill="auto"/>
          </w:tcPr>
          <w:p w14:paraId="26A6279A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49FB57" w14:textId="2EF3495E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1,124</w:t>
            </w:r>
          </w:p>
        </w:tc>
        <w:tc>
          <w:tcPr>
            <w:tcW w:w="239" w:type="dxa"/>
            <w:shd w:val="clear" w:color="auto" w:fill="auto"/>
          </w:tcPr>
          <w:p w14:paraId="643C0704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E614D8" w14:textId="61EC3BC6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8,944</w:t>
            </w:r>
          </w:p>
        </w:tc>
        <w:tc>
          <w:tcPr>
            <w:tcW w:w="239" w:type="dxa"/>
            <w:shd w:val="clear" w:color="auto" w:fill="auto"/>
          </w:tcPr>
          <w:p w14:paraId="2EBA8DFE" w14:textId="77777777" w:rsidR="00FA141A" w:rsidRPr="00785F0F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E615ED" w14:textId="1AB9E057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10,068</w:t>
            </w:r>
          </w:p>
        </w:tc>
      </w:tr>
      <w:tr w:rsidR="00FA141A" w:rsidRPr="00785F0F" w14:paraId="62879A14" w14:textId="77777777" w:rsidTr="00726250">
        <w:tc>
          <w:tcPr>
            <w:tcW w:w="2742" w:type="dxa"/>
            <w:shd w:val="clear" w:color="auto" w:fill="auto"/>
            <w:vAlign w:val="bottom"/>
          </w:tcPr>
          <w:p w14:paraId="12ACBAE4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8A6F7C" w14:textId="7D7EFBCC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22,334</w:t>
            </w:r>
          </w:p>
        </w:tc>
        <w:tc>
          <w:tcPr>
            <w:tcW w:w="239" w:type="dxa"/>
            <w:shd w:val="clear" w:color="auto" w:fill="auto"/>
          </w:tcPr>
          <w:p w14:paraId="64E3936E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9BC353" w14:textId="0B8EADFC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377,825</w:t>
            </w:r>
          </w:p>
        </w:tc>
        <w:tc>
          <w:tcPr>
            <w:tcW w:w="239" w:type="dxa"/>
            <w:shd w:val="clear" w:color="auto" w:fill="auto"/>
          </w:tcPr>
          <w:p w14:paraId="37A0EAE5" w14:textId="77777777" w:rsidR="00FA141A" w:rsidRPr="00E63A89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601F52" w14:textId="7BB54D2C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400,159</w:t>
            </w:r>
          </w:p>
        </w:tc>
        <w:tc>
          <w:tcPr>
            <w:tcW w:w="239" w:type="dxa"/>
            <w:shd w:val="clear" w:color="auto" w:fill="auto"/>
          </w:tcPr>
          <w:p w14:paraId="099E5540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391E2B" w14:textId="1F7D15A0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21,475</w:t>
            </w:r>
          </w:p>
        </w:tc>
        <w:tc>
          <w:tcPr>
            <w:tcW w:w="239" w:type="dxa"/>
            <w:shd w:val="clear" w:color="auto" w:fill="auto"/>
          </w:tcPr>
          <w:p w14:paraId="1C4707A7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FD55B3" w14:textId="28F497ED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302,924</w:t>
            </w:r>
          </w:p>
        </w:tc>
        <w:tc>
          <w:tcPr>
            <w:tcW w:w="239" w:type="dxa"/>
            <w:shd w:val="clear" w:color="auto" w:fill="auto"/>
          </w:tcPr>
          <w:p w14:paraId="70CDB188" w14:textId="77777777" w:rsidR="00FA141A" w:rsidRPr="00785F0F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2091D7" w14:textId="0A4A8C93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324,399</w:t>
            </w:r>
          </w:p>
        </w:tc>
      </w:tr>
      <w:tr w:rsidR="00FA141A" w:rsidRPr="00785F0F" w14:paraId="243E3389" w14:textId="77777777" w:rsidTr="00726250">
        <w:tc>
          <w:tcPr>
            <w:tcW w:w="2742" w:type="dxa"/>
            <w:shd w:val="clear" w:color="auto" w:fill="auto"/>
            <w:vAlign w:val="bottom"/>
          </w:tcPr>
          <w:p w14:paraId="072EDB38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บวก</w:t>
            </w:r>
            <w:r w:rsidRPr="00785F0F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2B9CA0AD" w14:textId="755E8CC3" w:rsidR="00FA141A" w:rsidRPr="00E63A89" w:rsidRDefault="00FA141A" w:rsidP="00FA141A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2CCE291" w14:textId="77777777" w:rsidR="00FA141A" w:rsidRPr="00E63A89" w:rsidRDefault="00FA141A" w:rsidP="00FA141A">
            <w:pPr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20" w:right="-3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91CA6B8" w14:textId="474B17BD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85</w:t>
            </w:r>
          </w:p>
        </w:tc>
        <w:tc>
          <w:tcPr>
            <w:tcW w:w="239" w:type="dxa"/>
            <w:shd w:val="clear" w:color="auto" w:fill="auto"/>
          </w:tcPr>
          <w:p w14:paraId="5B34DD13" w14:textId="77777777" w:rsidR="00FA141A" w:rsidRPr="00E63A89" w:rsidRDefault="00FA141A" w:rsidP="00FA141A">
            <w:pPr>
              <w:pStyle w:val="BodyTextIndent"/>
              <w:tabs>
                <w:tab w:val="decimal" w:pos="-86"/>
                <w:tab w:val="decimal" w:pos="580"/>
                <w:tab w:val="decimal" w:pos="665"/>
              </w:tabs>
              <w:snapToGrid w:val="0"/>
              <w:spacing w:line="240" w:lineRule="atLeast"/>
              <w:ind w:left="-120" w:right="-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612020A" w14:textId="26DA9417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85</w:t>
            </w:r>
          </w:p>
        </w:tc>
        <w:tc>
          <w:tcPr>
            <w:tcW w:w="239" w:type="dxa"/>
            <w:shd w:val="clear" w:color="auto" w:fill="auto"/>
          </w:tcPr>
          <w:p w14:paraId="4BE4EED5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8AB39DF" w14:textId="3200F3C1" w:rsidR="00FA141A" w:rsidRPr="00785F0F" w:rsidRDefault="00FA141A" w:rsidP="00FA141A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D7E758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4D2F1D0" w14:textId="6DCD94D0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239" w:type="dxa"/>
            <w:shd w:val="clear" w:color="auto" w:fill="auto"/>
          </w:tcPr>
          <w:p w14:paraId="1B93800C" w14:textId="77777777" w:rsidR="00FA141A" w:rsidRPr="00785F0F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4A40AC7" w14:textId="6F6D9928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A141A" w:rsidRPr="00785F0F" w14:paraId="796BC803" w14:textId="77777777" w:rsidTr="00726250">
        <w:tc>
          <w:tcPr>
            <w:tcW w:w="2742" w:type="dxa"/>
            <w:shd w:val="clear" w:color="auto" w:fill="auto"/>
            <w:vAlign w:val="bottom"/>
          </w:tcPr>
          <w:p w14:paraId="014BCDF0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หัก</w:t>
            </w:r>
            <w:r w:rsidRPr="00785F0F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282862" w14:textId="07B2D6B9" w:rsidR="00FA141A" w:rsidRPr="00E63A89" w:rsidRDefault="00FA141A" w:rsidP="00FA141A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3A21A49" w14:textId="77777777" w:rsidR="00FA141A" w:rsidRPr="00E63A89" w:rsidRDefault="00FA141A" w:rsidP="00FA141A">
            <w:pPr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20" w:right="-3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D729EE" w14:textId="72E431B9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(100)</w:t>
            </w:r>
          </w:p>
        </w:tc>
        <w:tc>
          <w:tcPr>
            <w:tcW w:w="239" w:type="dxa"/>
            <w:shd w:val="clear" w:color="auto" w:fill="auto"/>
          </w:tcPr>
          <w:p w14:paraId="057046E9" w14:textId="77777777" w:rsidR="00FA141A" w:rsidRPr="00E63A89" w:rsidRDefault="00FA141A" w:rsidP="00FA141A">
            <w:pPr>
              <w:pStyle w:val="BodyText"/>
              <w:tabs>
                <w:tab w:val="decimal" w:pos="580"/>
                <w:tab w:val="decimal" w:pos="665"/>
              </w:tabs>
              <w:snapToGrid w:val="0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5D1C01" w14:textId="37548117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(100)</w:t>
            </w:r>
          </w:p>
        </w:tc>
        <w:tc>
          <w:tcPr>
            <w:tcW w:w="239" w:type="dxa"/>
            <w:shd w:val="clear" w:color="auto" w:fill="auto"/>
          </w:tcPr>
          <w:p w14:paraId="72083784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46A509" w14:textId="4F8C2A24" w:rsidR="00FA141A" w:rsidRPr="00785F0F" w:rsidRDefault="00FA141A" w:rsidP="00FA141A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1361B44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C0E71B" w14:textId="6FC53E7E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124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A6EC3C2" w14:textId="77777777" w:rsidR="00FA141A" w:rsidRPr="00785F0F" w:rsidRDefault="00FA141A" w:rsidP="00FA141A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58D838" w14:textId="51C86B0D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124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FA141A" w:rsidRPr="00785F0F" w14:paraId="6E4C85DF" w14:textId="77777777" w:rsidTr="00726250">
        <w:tc>
          <w:tcPr>
            <w:tcW w:w="2742" w:type="dxa"/>
            <w:shd w:val="clear" w:color="auto" w:fill="auto"/>
            <w:vAlign w:val="bottom"/>
          </w:tcPr>
          <w:p w14:paraId="36E51BF8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6EBCC2" w14:textId="3FE92500" w:rsidR="00FA141A" w:rsidRPr="00E63A89" w:rsidRDefault="00FA141A" w:rsidP="00FA141A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22,334</w:t>
            </w:r>
          </w:p>
        </w:tc>
        <w:tc>
          <w:tcPr>
            <w:tcW w:w="239" w:type="dxa"/>
            <w:shd w:val="clear" w:color="auto" w:fill="auto"/>
          </w:tcPr>
          <w:p w14:paraId="494C12C7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792DE5" w14:textId="6E3D3C13" w:rsidR="00FA141A" w:rsidRPr="00E63A89" w:rsidRDefault="00FA141A" w:rsidP="00FA141A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377,810</w:t>
            </w:r>
          </w:p>
        </w:tc>
        <w:tc>
          <w:tcPr>
            <w:tcW w:w="239" w:type="dxa"/>
            <w:shd w:val="clear" w:color="auto" w:fill="auto"/>
          </w:tcPr>
          <w:p w14:paraId="71E2563F" w14:textId="77777777" w:rsidR="00FA141A" w:rsidRPr="00E63A89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13A799" w14:textId="3E36A541" w:rsidR="00FA141A" w:rsidRPr="00E63A89" w:rsidRDefault="00FA141A" w:rsidP="00FA141A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400,144</w:t>
            </w:r>
          </w:p>
        </w:tc>
        <w:tc>
          <w:tcPr>
            <w:tcW w:w="239" w:type="dxa"/>
            <w:shd w:val="clear" w:color="auto" w:fill="auto"/>
          </w:tcPr>
          <w:p w14:paraId="74116408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54" w:right="0"/>
              <w:rPr>
                <w:rFonts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3783BC" w14:textId="22FA9270" w:rsidR="00FA141A" w:rsidRPr="00785F0F" w:rsidRDefault="00FA141A" w:rsidP="00FA141A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21,475</w:t>
            </w:r>
          </w:p>
        </w:tc>
        <w:tc>
          <w:tcPr>
            <w:tcW w:w="239" w:type="dxa"/>
            <w:shd w:val="clear" w:color="auto" w:fill="auto"/>
          </w:tcPr>
          <w:p w14:paraId="1EC5B4D1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B67086" w14:textId="38A38053" w:rsidR="00FA141A" w:rsidRPr="00785F0F" w:rsidRDefault="00FA141A" w:rsidP="00FA141A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302,900</w:t>
            </w:r>
          </w:p>
        </w:tc>
        <w:tc>
          <w:tcPr>
            <w:tcW w:w="239" w:type="dxa"/>
            <w:shd w:val="clear" w:color="auto" w:fill="auto"/>
          </w:tcPr>
          <w:p w14:paraId="6F0779CD" w14:textId="77777777" w:rsidR="00FA141A" w:rsidRPr="00785F0F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D8A55D" w14:textId="6320720C" w:rsidR="00FA141A" w:rsidRPr="00785F0F" w:rsidRDefault="00FA141A" w:rsidP="00FA141A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324,375</w:t>
            </w:r>
          </w:p>
        </w:tc>
      </w:tr>
      <w:tr w:rsidR="00FA141A" w:rsidRPr="00785F0F" w14:paraId="29F0F097" w14:textId="77777777" w:rsidTr="00726250">
        <w:tc>
          <w:tcPr>
            <w:tcW w:w="2742" w:type="dxa"/>
            <w:shd w:val="clear" w:color="auto" w:fill="auto"/>
            <w:vAlign w:val="bottom"/>
          </w:tcPr>
          <w:p w14:paraId="08B8B8D9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</w:tcPr>
          <w:p w14:paraId="3198019F" w14:textId="77777777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F8311B8" w14:textId="77777777" w:rsidR="00FA141A" w:rsidRPr="00E63A89" w:rsidRDefault="00FA141A" w:rsidP="00FA141A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524B9B55" w14:textId="77777777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992DD67" w14:textId="77777777" w:rsidR="00FA141A" w:rsidRPr="00E63A89" w:rsidRDefault="00FA141A" w:rsidP="00FA141A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524483DF" w14:textId="77777777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983D87B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4214B1B0" w14:textId="77777777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EF17FF6" w14:textId="77777777" w:rsidR="00FA141A" w:rsidRPr="00785F0F" w:rsidRDefault="00FA141A" w:rsidP="00FA141A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01C6BDBD" w14:textId="77777777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069A612" w14:textId="77777777" w:rsidR="00FA141A" w:rsidRPr="00785F0F" w:rsidRDefault="00FA141A" w:rsidP="00FA141A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3014D30A" w14:textId="77777777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FA141A" w:rsidRPr="00785F0F" w14:paraId="02F0A9DE" w14:textId="77777777" w:rsidTr="00726250">
        <w:tc>
          <w:tcPr>
            <w:tcW w:w="2742" w:type="dxa"/>
            <w:shd w:val="clear" w:color="auto" w:fill="auto"/>
            <w:vAlign w:val="bottom"/>
          </w:tcPr>
          <w:p w14:paraId="1B4A8F0C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ต่างประเทศ:</w:t>
            </w:r>
          </w:p>
        </w:tc>
        <w:tc>
          <w:tcPr>
            <w:tcW w:w="881" w:type="dxa"/>
            <w:shd w:val="clear" w:color="auto" w:fill="auto"/>
          </w:tcPr>
          <w:p w14:paraId="165E900F" w14:textId="77777777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4C95AFA" w14:textId="77777777" w:rsidR="00FA141A" w:rsidRPr="00E63A89" w:rsidRDefault="00FA141A" w:rsidP="00FA141A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7BB40641" w14:textId="77777777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460D8DC" w14:textId="77777777" w:rsidR="00FA141A" w:rsidRPr="00E63A89" w:rsidRDefault="00FA141A" w:rsidP="00FA141A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526C4377" w14:textId="77777777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E651A61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27B1AF2A" w14:textId="77777777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699B360" w14:textId="77777777" w:rsidR="00FA141A" w:rsidRPr="00785F0F" w:rsidRDefault="00FA141A" w:rsidP="00FA141A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318350E7" w14:textId="77777777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5C37E65" w14:textId="77777777" w:rsidR="00FA141A" w:rsidRPr="00785F0F" w:rsidRDefault="00FA141A" w:rsidP="00FA141A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07D49F51" w14:textId="77777777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FA141A" w:rsidRPr="00785F0F" w14:paraId="767FFD9D" w14:textId="77777777" w:rsidTr="00726250">
        <w:tc>
          <w:tcPr>
            <w:tcW w:w="2742" w:type="dxa"/>
            <w:shd w:val="clear" w:color="auto" w:fill="auto"/>
            <w:vAlign w:val="bottom"/>
          </w:tcPr>
          <w:p w14:paraId="65B1490B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D4C08F5" w14:textId="1D1542CD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17,682</w:t>
            </w:r>
          </w:p>
        </w:tc>
        <w:tc>
          <w:tcPr>
            <w:tcW w:w="239" w:type="dxa"/>
            <w:shd w:val="clear" w:color="auto" w:fill="auto"/>
          </w:tcPr>
          <w:p w14:paraId="4900874E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4538F2F" w14:textId="53B0736F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4,754</w:t>
            </w:r>
          </w:p>
        </w:tc>
        <w:tc>
          <w:tcPr>
            <w:tcW w:w="239" w:type="dxa"/>
            <w:shd w:val="clear" w:color="auto" w:fill="auto"/>
          </w:tcPr>
          <w:p w14:paraId="04A8BB5F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828CEF4" w14:textId="334955AC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22,436</w:t>
            </w:r>
          </w:p>
        </w:tc>
        <w:tc>
          <w:tcPr>
            <w:tcW w:w="239" w:type="dxa"/>
            <w:shd w:val="clear" w:color="auto" w:fill="auto"/>
          </w:tcPr>
          <w:p w14:paraId="30983D42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B72E5EA" w14:textId="77B04C84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23,137</w:t>
            </w:r>
          </w:p>
        </w:tc>
        <w:tc>
          <w:tcPr>
            <w:tcW w:w="239" w:type="dxa"/>
            <w:shd w:val="clear" w:color="auto" w:fill="auto"/>
          </w:tcPr>
          <w:p w14:paraId="61EB3326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7161D49" w14:textId="29A61F1B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10,242</w:t>
            </w:r>
          </w:p>
        </w:tc>
        <w:tc>
          <w:tcPr>
            <w:tcW w:w="239" w:type="dxa"/>
            <w:shd w:val="clear" w:color="auto" w:fill="auto"/>
          </w:tcPr>
          <w:p w14:paraId="466E4340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F16BDE7" w14:textId="6ADD6261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33,379</w:t>
            </w:r>
          </w:p>
        </w:tc>
      </w:tr>
      <w:tr w:rsidR="00FA141A" w:rsidRPr="00785F0F" w14:paraId="431B2332" w14:textId="77777777" w:rsidTr="00726250">
        <w:tc>
          <w:tcPr>
            <w:tcW w:w="2742" w:type="dxa"/>
            <w:shd w:val="clear" w:color="auto" w:fill="auto"/>
            <w:vAlign w:val="bottom"/>
          </w:tcPr>
          <w:p w14:paraId="273160CE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2C5B808D" w14:textId="1F6873FD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357</w:t>
            </w:r>
          </w:p>
        </w:tc>
        <w:tc>
          <w:tcPr>
            <w:tcW w:w="239" w:type="dxa"/>
            <w:shd w:val="clear" w:color="auto" w:fill="auto"/>
          </w:tcPr>
          <w:p w14:paraId="4D5F6029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EF8F4E9" w14:textId="053675D9" w:rsidR="00FA141A" w:rsidRPr="00E63A89" w:rsidRDefault="00FA141A" w:rsidP="00FA141A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FD87DB1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F5AAA1E" w14:textId="1553BD82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357</w:t>
            </w:r>
          </w:p>
        </w:tc>
        <w:tc>
          <w:tcPr>
            <w:tcW w:w="239" w:type="dxa"/>
            <w:shd w:val="clear" w:color="auto" w:fill="auto"/>
          </w:tcPr>
          <w:p w14:paraId="543D314A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A98CF68" w14:textId="017559AB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503</w:t>
            </w:r>
          </w:p>
        </w:tc>
        <w:tc>
          <w:tcPr>
            <w:tcW w:w="239" w:type="dxa"/>
            <w:shd w:val="clear" w:color="auto" w:fill="auto"/>
          </w:tcPr>
          <w:p w14:paraId="6359955B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EC3B652" w14:textId="54EC81C4" w:rsidR="00FA141A" w:rsidRPr="00785F0F" w:rsidRDefault="00FA141A" w:rsidP="00FA141A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5366811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3432CD2" w14:textId="47911122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503</w:t>
            </w:r>
          </w:p>
        </w:tc>
      </w:tr>
      <w:tr w:rsidR="00FA141A" w:rsidRPr="00785F0F" w14:paraId="22465DF4" w14:textId="77777777" w:rsidTr="00726250">
        <w:tc>
          <w:tcPr>
            <w:tcW w:w="2742" w:type="dxa"/>
            <w:shd w:val="clear" w:color="auto" w:fill="auto"/>
            <w:vAlign w:val="bottom"/>
          </w:tcPr>
          <w:p w14:paraId="032203C5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4AF75570" w14:textId="4899D621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277</w:t>
            </w:r>
          </w:p>
        </w:tc>
        <w:tc>
          <w:tcPr>
            <w:tcW w:w="239" w:type="dxa"/>
            <w:shd w:val="clear" w:color="auto" w:fill="auto"/>
          </w:tcPr>
          <w:p w14:paraId="0D957E5D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B1D63A4" w14:textId="50B888C7" w:rsidR="00FA141A" w:rsidRPr="00E63A89" w:rsidRDefault="00FA141A" w:rsidP="00FA141A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1846AB5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FFEA3AD" w14:textId="52641D7F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277</w:t>
            </w:r>
          </w:p>
        </w:tc>
        <w:tc>
          <w:tcPr>
            <w:tcW w:w="239" w:type="dxa"/>
            <w:shd w:val="clear" w:color="auto" w:fill="auto"/>
          </w:tcPr>
          <w:p w14:paraId="66DA22D9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977DA8A" w14:textId="133AB503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</w:t>
            </w:r>
          </w:p>
        </w:tc>
        <w:tc>
          <w:tcPr>
            <w:tcW w:w="239" w:type="dxa"/>
            <w:shd w:val="clear" w:color="auto" w:fill="auto"/>
          </w:tcPr>
          <w:p w14:paraId="6607B5B3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0D27E80" w14:textId="5EB9722C" w:rsidR="00FA141A" w:rsidRPr="00785F0F" w:rsidRDefault="00FA141A" w:rsidP="00FA141A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64BD29C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5DB89E9" w14:textId="2EC0918B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</w:t>
            </w:r>
          </w:p>
        </w:tc>
      </w:tr>
      <w:tr w:rsidR="00FA141A" w:rsidRPr="00785F0F" w14:paraId="7DE7F119" w14:textId="77777777" w:rsidTr="00726250">
        <w:tc>
          <w:tcPr>
            <w:tcW w:w="2742" w:type="dxa"/>
            <w:shd w:val="clear" w:color="auto" w:fill="auto"/>
            <w:vAlign w:val="bottom"/>
          </w:tcPr>
          <w:p w14:paraId="008F16DC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6CB8C3" w14:textId="65CC7DDB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3,595</w:t>
            </w:r>
          </w:p>
        </w:tc>
        <w:tc>
          <w:tcPr>
            <w:tcW w:w="239" w:type="dxa"/>
            <w:shd w:val="clear" w:color="auto" w:fill="auto"/>
          </w:tcPr>
          <w:p w14:paraId="41F8C537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B2B30B" w14:textId="710529E6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492</w:t>
            </w:r>
          </w:p>
        </w:tc>
        <w:tc>
          <w:tcPr>
            <w:tcW w:w="239" w:type="dxa"/>
            <w:shd w:val="clear" w:color="auto" w:fill="auto"/>
          </w:tcPr>
          <w:p w14:paraId="058BB046" w14:textId="77777777" w:rsidR="00FA141A" w:rsidRPr="00E63A89" w:rsidRDefault="00FA141A" w:rsidP="00FA141A">
            <w:pPr>
              <w:tabs>
                <w:tab w:val="decimal" w:pos="-86"/>
                <w:tab w:val="decimal" w:pos="580"/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F629E5" w14:textId="6E25599C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4,087</w:t>
            </w:r>
          </w:p>
        </w:tc>
        <w:tc>
          <w:tcPr>
            <w:tcW w:w="239" w:type="dxa"/>
            <w:shd w:val="clear" w:color="auto" w:fill="auto"/>
          </w:tcPr>
          <w:p w14:paraId="30B2266F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794DE9" w14:textId="052F4681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3,645</w:t>
            </w:r>
          </w:p>
        </w:tc>
        <w:tc>
          <w:tcPr>
            <w:tcW w:w="239" w:type="dxa"/>
            <w:shd w:val="clear" w:color="auto" w:fill="auto"/>
          </w:tcPr>
          <w:p w14:paraId="71AEB876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E77862" w14:textId="6A81F039" w:rsidR="00FA141A" w:rsidRPr="00785F0F" w:rsidRDefault="00FA141A" w:rsidP="00FA141A">
            <w:pPr>
              <w:tabs>
                <w:tab w:val="decimal" w:pos="4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90228A3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DDB14F" w14:textId="3FA6887F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3,645</w:t>
            </w:r>
          </w:p>
        </w:tc>
      </w:tr>
      <w:tr w:rsidR="00FA141A" w:rsidRPr="00785F0F" w14:paraId="293E1B60" w14:textId="77777777" w:rsidTr="00726250">
        <w:tc>
          <w:tcPr>
            <w:tcW w:w="2742" w:type="dxa"/>
            <w:shd w:val="clear" w:color="auto" w:fill="auto"/>
            <w:vAlign w:val="bottom"/>
          </w:tcPr>
          <w:p w14:paraId="46193E46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76D660" w14:textId="29EB95A8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21,911</w:t>
            </w:r>
          </w:p>
        </w:tc>
        <w:tc>
          <w:tcPr>
            <w:tcW w:w="239" w:type="dxa"/>
            <w:shd w:val="clear" w:color="auto" w:fill="auto"/>
          </w:tcPr>
          <w:p w14:paraId="570AFDA3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B12B1B" w14:textId="4DD91BBB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5,246</w:t>
            </w:r>
          </w:p>
        </w:tc>
        <w:tc>
          <w:tcPr>
            <w:tcW w:w="239" w:type="dxa"/>
            <w:shd w:val="clear" w:color="auto" w:fill="auto"/>
          </w:tcPr>
          <w:p w14:paraId="36CFA34B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B85115" w14:textId="1D09BCA3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27,157</w:t>
            </w:r>
          </w:p>
        </w:tc>
        <w:tc>
          <w:tcPr>
            <w:tcW w:w="239" w:type="dxa"/>
            <w:shd w:val="clear" w:color="auto" w:fill="auto"/>
          </w:tcPr>
          <w:p w14:paraId="780B6E7D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9AA5C6" w14:textId="152AAF6F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27,532</w:t>
            </w:r>
          </w:p>
        </w:tc>
        <w:tc>
          <w:tcPr>
            <w:tcW w:w="239" w:type="dxa"/>
            <w:shd w:val="clear" w:color="auto" w:fill="auto"/>
          </w:tcPr>
          <w:p w14:paraId="6CD67A37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1B6F49" w14:textId="059D2A51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10,242</w:t>
            </w:r>
          </w:p>
        </w:tc>
        <w:tc>
          <w:tcPr>
            <w:tcW w:w="239" w:type="dxa"/>
            <w:shd w:val="clear" w:color="auto" w:fill="auto"/>
          </w:tcPr>
          <w:p w14:paraId="66894585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3CDEDA" w14:textId="68D16E0E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37,774</w:t>
            </w:r>
          </w:p>
        </w:tc>
      </w:tr>
      <w:tr w:rsidR="00FA141A" w:rsidRPr="00785F0F" w14:paraId="5ADEFE7B" w14:textId="77777777" w:rsidTr="00726250">
        <w:tc>
          <w:tcPr>
            <w:tcW w:w="2742" w:type="dxa"/>
            <w:shd w:val="clear" w:color="auto" w:fill="auto"/>
            <w:vAlign w:val="bottom"/>
          </w:tcPr>
          <w:p w14:paraId="4EAD04F8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บวก</w:t>
            </w:r>
            <w:r w:rsidRPr="00785F0F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EA488CA" w14:textId="19967BAE" w:rsidR="00FA141A" w:rsidRPr="00E63A89" w:rsidRDefault="00FA141A" w:rsidP="00FA141A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920A065" w14:textId="0B8479F3" w:rsidR="00FA141A" w:rsidRPr="00E63A89" w:rsidRDefault="00FA141A" w:rsidP="00FA141A">
            <w:pPr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3B63BED" w14:textId="3D137A1C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2125C8E5" w14:textId="77777777" w:rsidR="00FA141A" w:rsidRPr="00E63A89" w:rsidRDefault="00FA141A" w:rsidP="00FA141A">
            <w:pPr>
              <w:tabs>
                <w:tab w:val="decimal" w:pos="-86"/>
                <w:tab w:val="decimal" w:pos="580"/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198ABD8" w14:textId="2F404AFB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19054F38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BBCD156" w14:textId="264085FA" w:rsidR="00FA141A" w:rsidRPr="00785F0F" w:rsidRDefault="00FA141A" w:rsidP="00FA141A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B7C0B6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568D252" w14:textId="55AE9589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61596336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D3FFD23" w14:textId="4402BB33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FA141A" w:rsidRPr="00785F0F" w14:paraId="52775839" w14:textId="77777777" w:rsidTr="00726250">
        <w:tc>
          <w:tcPr>
            <w:tcW w:w="2742" w:type="dxa"/>
            <w:shd w:val="clear" w:color="auto" w:fill="auto"/>
            <w:vAlign w:val="bottom"/>
          </w:tcPr>
          <w:p w14:paraId="37D59B90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หัก</w:t>
            </w:r>
            <w:r w:rsidRPr="00785F0F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BDA5DA" w14:textId="73CD838D" w:rsidR="00FA141A" w:rsidRPr="00E63A89" w:rsidRDefault="00FA141A" w:rsidP="00FA141A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E905B10" w14:textId="77777777" w:rsidR="00FA141A" w:rsidRPr="00E63A89" w:rsidRDefault="00FA141A" w:rsidP="00FA141A">
            <w:pPr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023780" w14:textId="2E3CB953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(57)</w:t>
            </w:r>
          </w:p>
        </w:tc>
        <w:tc>
          <w:tcPr>
            <w:tcW w:w="239" w:type="dxa"/>
            <w:shd w:val="clear" w:color="auto" w:fill="auto"/>
          </w:tcPr>
          <w:p w14:paraId="4717F64D" w14:textId="77777777" w:rsidR="00FA141A" w:rsidRPr="00E63A89" w:rsidRDefault="00FA141A" w:rsidP="00FA141A">
            <w:pPr>
              <w:tabs>
                <w:tab w:val="decimal" w:pos="-86"/>
                <w:tab w:val="decimal" w:pos="580"/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50C8C7" w14:textId="6A9E7DCA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(57)</w:t>
            </w:r>
          </w:p>
        </w:tc>
        <w:tc>
          <w:tcPr>
            <w:tcW w:w="239" w:type="dxa"/>
            <w:shd w:val="clear" w:color="auto" w:fill="auto"/>
          </w:tcPr>
          <w:p w14:paraId="1F336E36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17C119" w14:textId="6C6BB5B2" w:rsidR="00FA141A" w:rsidRPr="00785F0F" w:rsidRDefault="00FA141A" w:rsidP="00FA141A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1578765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F1E0B7" w14:textId="0AE1BFF4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123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B46C113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699B4B" w14:textId="01DE00BF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123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FA141A" w:rsidRPr="00785F0F" w14:paraId="44AE0AB3" w14:textId="77777777" w:rsidTr="00726250">
        <w:tc>
          <w:tcPr>
            <w:tcW w:w="2742" w:type="dxa"/>
            <w:shd w:val="clear" w:color="auto" w:fill="auto"/>
            <w:vAlign w:val="bottom"/>
          </w:tcPr>
          <w:p w14:paraId="47806397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796C60" w14:textId="5D4CAA03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21,911</w:t>
            </w:r>
          </w:p>
        </w:tc>
        <w:tc>
          <w:tcPr>
            <w:tcW w:w="239" w:type="dxa"/>
            <w:shd w:val="clear" w:color="auto" w:fill="auto"/>
          </w:tcPr>
          <w:p w14:paraId="043F7486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5DD66" w14:textId="61232A0D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5,196</w:t>
            </w:r>
          </w:p>
        </w:tc>
        <w:tc>
          <w:tcPr>
            <w:tcW w:w="239" w:type="dxa"/>
            <w:shd w:val="clear" w:color="auto" w:fill="auto"/>
          </w:tcPr>
          <w:p w14:paraId="0BEB45AF" w14:textId="77777777" w:rsidR="00FA141A" w:rsidRPr="00E63A89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DD03D1" w14:textId="1D112352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63A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27,107</w:t>
            </w:r>
          </w:p>
        </w:tc>
        <w:tc>
          <w:tcPr>
            <w:tcW w:w="239" w:type="dxa"/>
            <w:shd w:val="clear" w:color="auto" w:fill="auto"/>
          </w:tcPr>
          <w:p w14:paraId="48E86070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C877AA" w14:textId="7A4E6713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27,532</w:t>
            </w:r>
          </w:p>
        </w:tc>
        <w:tc>
          <w:tcPr>
            <w:tcW w:w="239" w:type="dxa"/>
            <w:shd w:val="clear" w:color="auto" w:fill="auto"/>
          </w:tcPr>
          <w:p w14:paraId="46A37978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77B9BA" w14:textId="0C15B7F9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10,126</w:t>
            </w:r>
          </w:p>
        </w:tc>
        <w:tc>
          <w:tcPr>
            <w:tcW w:w="239" w:type="dxa"/>
            <w:shd w:val="clear" w:color="auto" w:fill="auto"/>
          </w:tcPr>
          <w:p w14:paraId="741CD2D5" w14:textId="77777777" w:rsidR="00FA141A" w:rsidRPr="00785F0F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D13369" w14:textId="74BF21F8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37,658</w:t>
            </w:r>
          </w:p>
        </w:tc>
      </w:tr>
      <w:tr w:rsidR="00FA141A" w:rsidRPr="00785F0F" w14:paraId="308C521F" w14:textId="77777777" w:rsidTr="00726250">
        <w:tc>
          <w:tcPr>
            <w:tcW w:w="2742" w:type="dxa"/>
            <w:shd w:val="clear" w:color="auto" w:fill="auto"/>
            <w:vAlign w:val="bottom"/>
          </w:tcPr>
          <w:p w14:paraId="63DD60C6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D66D69" w14:textId="77777777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3303B0C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561666" w14:textId="77777777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DA61520" w14:textId="77777777" w:rsidR="00FA141A" w:rsidRPr="00E63A89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85772A" w14:textId="77777777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63980EB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13781B" w14:textId="77777777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0F3A19C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8BDCE6" w14:textId="77777777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9A64DE2" w14:textId="77777777" w:rsidR="00FA141A" w:rsidRPr="00785F0F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0680E9" w14:textId="77777777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FA141A" w:rsidRPr="00785F0F" w14:paraId="5B593D8C" w14:textId="77777777" w:rsidTr="00726250">
        <w:tc>
          <w:tcPr>
            <w:tcW w:w="2742" w:type="dxa"/>
            <w:shd w:val="clear" w:color="auto" w:fill="auto"/>
            <w:vAlign w:val="bottom"/>
          </w:tcPr>
          <w:p w14:paraId="1237432F" w14:textId="77777777" w:rsidR="00FA141A" w:rsidRPr="00785F0F" w:rsidRDefault="00FA141A" w:rsidP="00FA141A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8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D192655" w14:textId="3584B829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44,245</w:t>
            </w:r>
          </w:p>
        </w:tc>
        <w:tc>
          <w:tcPr>
            <w:tcW w:w="239" w:type="dxa"/>
            <w:shd w:val="clear" w:color="auto" w:fill="auto"/>
          </w:tcPr>
          <w:p w14:paraId="78E076EC" w14:textId="77777777" w:rsidR="00FA141A" w:rsidRPr="00E63A89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63F393D" w14:textId="3F99DFA6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383,006</w:t>
            </w:r>
          </w:p>
        </w:tc>
        <w:tc>
          <w:tcPr>
            <w:tcW w:w="239" w:type="dxa"/>
            <w:shd w:val="clear" w:color="auto" w:fill="auto"/>
          </w:tcPr>
          <w:p w14:paraId="5283BC97" w14:textId="77777777" w:rsidR="00FA141A" w:rsidRPr="00E63A89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2E6C81F" w14:textId="0D25CC95" w:rsidR="00FA141A" w:rsidRPr="00E63A89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3A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427,251</w:t>
            </w:r>
          </w:p>
        </w:tc>
        <w:tc>
          <w:tcPr>
            <w:tcW w:w="239" w:type="dxa"/>
            <w:shd w:val="clear" w:color="auto" w:fill="auto"/>
          </w:tcPr>
          <w:p w14:paraId="0A9809E2" w14:textId="77777777" w:rsidR="00FA141A" w:rsidRPr="00785F0F" w:rsidRDefault="00FA141A" w:rsidP="00FA141A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5BFD48F" w14:textId="53D8B652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49,007</w:t>
            </w:r>
          </w:p>
        </w:tc>
        <w:tc>
          <w:tcPr>
            <w:tcW w:w="239" w:type="dxa"/>
            <w:shd w:val="clear" w:color="auto" w:fill="auto"/>
          </w:tcPr>
          <w:p w14:paraId="2B4A20EE" w14:textId="77777777" w:rsidR="00FA141A" w:rsidRPr="00785F0F" w:rsidRDefault="00FA141A" w:rsidP="00FA141A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5DE2007" w14:textId="501C7FB2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313,026</w:t>
            </w:r>
          </w:p>
        </w:tc>
        <w:tc>
          <w:tcPr>
            <w:tcW w:w="239" w:type="dxa"/>
            <w:shd w:val="clear" w:color="auto" w:fill="auto"/>
          </w:tcPr>
          <w:p w14:paraId="457F9704" w14:textId="77777777" w:rsidR="00FA141A" w:rsidRPr="00785F0F" w:rsidRDefault="00FA141A" w:rsidP="00FA141A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AD15290" w14:textId="0AC1462A" w:rsidR="00FA141A" w:rsidRPr="00785F0F" w:rsidRDefault="00FA141A" w:rsidP="00FA141A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362,033</w:t>
            </w:r>
          </w:p>
        </w:tc>
      </w:tr>
    </w:tbl>
    <w:p w14:paraId="099AF888" w14:textId="340CFFBF" w:rsidR="008D0BA8" w:rsidRDefault="008D0BA8" w:rsidP="008D0BA8">
      <w:pPr>
        <w:ind w:left="540" w:right="-23"/>
        <w:rPr>
          <w:sz w:val="30"/>
          <w:szCs w:val="30"/>
        </w:rPr>
      </w:pPr>
    </w:p>
    <w:p w14:paraId="5C655AF6" w14:textId="0DB2A65D" w:rsidR="008D0BA8" w:rsidRDefault="00F76DD0" w:rsidP="008A16DE">
      <w:pPr>
        <w:tabs>
          <w:tab w:val="left" w:pos="900"/>
        </w:tabs>
        <w:ind w:left="864" w:right="-29" w:hanging="324"/>
        <w:jc w:val="thaiDistribute"/>
        <w:rPr>
          <w:spacing w:val="-4"/>
          <w:sz w:val="20"/>
          <w:szCs w:val="20"/>
        </w:rPr>
      </w:pPr>
      <w:r>
        <w:rPr>
          <w:spacing w:val="-4"/>
          <w:sz w:val="24"/>
          <w:szCs w:val="24"/>
          <w:vertAlign w:val="superscript"/>
          <w:cs/>
        </w:rPr>
        <w:t>*</w:t>
      </w:r>
      <w:r w:rsidR="008D0BA8" w:rsidRPr="00785F0F">
        <w:rPr>
          <w:spacing w:val="-4"/>
          <w:sz w:val="20"/>
          <w:szCs w:val="20"/>
        </w:rPr>
        <w:tab/>
      </w:r>
      <w:r w:rsidR="008D0BA8" w:rsidRPr="00785F0F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และสหกรณ์เครดิตยูเนี่ยน</w:t>
      </w:r>
    </w:p>
    <w:p w14:paraId="6FBA4ECB" w14:textId="77777777" w:rsidR="00FB0620" w:rsidRPr="008A16DE" w:rsidRDefault="00FB0620" w:rsidP="008A16DE">
      <w:pPr>
        <w:ind w:left="540" w:right="-23"/>
        <w:rPr>
          <w:sz w:val="30"/>
          <w:szCs w:val="30"/>
        </w:rPr>
      </w:pPr>
    </w:p>
    <w:p w14:paraId="43814E6C" w14:textId="2545A821" w:rsidR="00FB0620" w:rsidRPr="00785F0F" w:rsidRDefault="00FB0620" w:rsidP="008A16DE">
      <w:pPr>
        <w:ind w:left="540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6951EA">
        <w:rPr>
          <w:rFonts w:hint="cs"/>
          <w:sz w:val="30"/>
          <w:szCs w:val="30"/>
          <w:cs/>
        </w:rPr>
        <w:t>31 ธันวาคม</w:t>
      </w:r>
      <w:r w:rsidR="00E44761">
        <w:rPr>
          <w:rFonts w:hint="cs"/>
          <w:sz w:val="30"/>
          <w:szCs w:val="30"/>
          <w:cs/>
        </w:rPr>
        <w:t xml:space="preserve"> 2562 </w:t>
      </w:r>
      <w:r w:rsidRPr="00785F0F">
        <w:rPr>
          <w:sz w:val="30"/>
          <w:szCs w:val="30"/>
          <w:cs/>
        </w:rPr>
        <w:t xml:space="preserve">ธนาคารและบริษัทย่อยมีเงินฝากระหว่างธนาคารและตลาดเงินที่มีข้อจำกัดในการใช้เป็นจำนวน </w:t>
      </w:r>
      <w:r w:rsidR="004164C4" w:rsidRPr="00D5055A">
        <w:rPr>
          <w:sz w:val="30"/>
          <w:szCs w:val="30"/>
        </w:rPr>
        <w:t>1,1</w:t>
      </w:r>
      <w:r w:rsidR="00B21446">
        <w:rPr>
          <w:sz w:val="30"/>
          <w:szCs w:val="30"/>
        </w:rPr>
        <w:t>6</w:t>
      </w:r>
      <w:r w:rsidR="004164C4" w:rsidRPr="00D5055A">
        <w:rPr>
          <w:sz w:val="30"/>
          <w:szCs w:val="30"/>
        </w:rPr>
        <w:t>5</w:t>
      </w:r>
      <w:r w:rsidR="009665E4" w:rsidRPr="00D5055A">
        <w:rPr>
          <w:sz w:val="30"/>
          <w:szCs w:val="30"/>
        </w:rPr>
        <w:t xml:space="preserve"> </w:t>
      </w:r>
      <w:r w:rsidRPr="00D5055A">
        <w:rPr>
          <w:sz w:val="30"/>
          <w:szCs w:val="30"/>
          <w:cs/>
        </w:rPr>
        <w:t>ล้านบา</w:t>
      </w:r>
      <w:r w:rsidRPr="00785F0F">
        <w:rPr>
          <w:sz w:val="30"/>
          <w:szCs w:val="30"/>
          <w:cs/>
        </w:rPr>
        <w:t xml:space="preserve">ท </w:t>
      </w:r>
      <w:r w:rsidRPr="00785F0F">
        <w:rPr>
          <w:i/>
          <w:iCs/>
          <w:sz w:val="30"/>
          <w:szCs w:val="30"/>
          <w:cs/>
        </w:rPr>
        <w:t>(</w:t>
      </w:r>
      <w:r w:rsidR="00371CF7">
        <w:rPr>
          <w:i/>
          <w:iCs/>
          <w:sz w:val="30"/>
          <w:szCs w:val="30"/>
        </w:rPr>
        <w:t>2561</w:t>
      </w:r>
      <w:r w:rsidR="00371CF7">
        <w:rPr>
          <w:i/>
          <w:iCs/>
          <w:sz w:val="30"/>
          <w:szCs w:val="30"/>
          <w:cs/>
        </w:rPr>
        <w:t xml:space="preserve">: </w:t>
      </w:r>
      <w:r w:rsidR="00371CF7">
        <w:rPr>
          <w:i/>
          <w:iCs/>
          <w:sz w:val="30"/>
          <w:szCs w:val="30"/>
        </w:rPr>
        <w:t>1,264</w:t>
      </w:r>
      <w:r w:rsidR="00371CF7">
        <w:rPr>
          <w:rFonts w:hint="cs"/>
          <w:i/>
          <w:iCs/>
          <w:sz w:val="30"/>
          <w:szCs w:val="30"/>
          <w:cs/>
        </w:rPr>
        <w:t xml:space="preserve"> ล้านบาท</w:t>
      </w:r>
      <w:r w:rsidRPr="00785F0F">
        <w:rPr>
          <w:i/>
          <w:iCs/>
          <w:sz w:val="30"/>
          <w:szCs w:val="30"/>
          <w:cs/>
        </w:rPr>
        <w:t>)</w:t>
      </w:r>
    </w:p>
    <w:p w14:paraId="375F6A1B" w14:textId="77777777" w:rsidR="00137A19" w:rsidRPr="00785F0F" w:rsidRDefault="00137A19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6276665F" w14:textId="5A9AAA85" w:rsidR="008D0BA8" w:rsidRPr="00785F0F" w:rsidRDefault="00E029F7" w:rsidP="008D0BA8">
      <w:pPr>
        <w:pageBreakBefore/>
        <w:tabs>
          <w:tab w:val="left" w:pos="540"/>
        </w:tabs>
        <w:ind w:right="-25"/>
        <w:jc w:val="thaiDistribute"/>
        <w:rPr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8</w:t>
      </w:r>
      <w:r w:rsidR="008D0BA8" w:rsidRPr="00785F0F">
        <w:rPr>
          <w:b/>
          <w:bCs/>
          <w:spacing w:val="-4"/>
          <w:sz w:val="30"/>
          <w:szCs w:val="30"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อนุพันธ์</w:t>
      </w:r>
    </w:p>
    <w:p w14:paraId="73423F2C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</w:p>
    <w:p w14:paraId="4F7E7411" w14:textId="198A39C9" w:rsidR="008D0BA8" w:rsidRPr="00785F0F" w:rsidRDefault="008D0BA8" w:rsidP="00F23C59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ราสารอนุพันธ์เป็นเครื่องมือทางการเงินซึ่งมีมูลค่าเปลี่ยนแปลงไปตามการเปลี่ยนแปลงของมูลค่ายุติธรรมของสินทรัพย์ที่เกี่ยวข้อง เช่น อัตราดอกเบี้ย อัตราแลกเปลี่ยนเงินตราต่างประเทศหรือดัชนีราคา อนุพันธ์ของธนาคารมีดังนี้</w:t>
      </w:r>
    </w:p>
    <w:p w14:paraId="41379E65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</w:p>
    <w:p w14:paraId="0DC469F4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สัญญาซื้อขายเงินตราต่างประเทศล่วงหน้า (</w:t>
      </w:r>
      <w:r w:rsidRPr="00785F0F">
        <w:rPr>
          <w:sz w:val="30"/>
          <w:szCs w:val="30"/>
        </w:rPr>
        <w:t>Forward exchange contracts</w:t>
      </w:r>
      <w:r w:rsidRPr="00785F0F">
        <w:rPr>
          <w:sz w:val="30"/>
          <w:szCs w:val="30"/>
          <w:cs/>
        </w:rPr>
        <w:t>) สัญญาดังกล่าวเป็นข้อตกลงในการซื้อหรือขายเงินตราต่างประเทศตามอัตราแลกเปลี่ยนที่ตกลงกัน ณ วันที่ในอนาคตที่ระบุไว้</w:t>
      </w:r>
    </w:p>
    <w:p w14:paraId="43216046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สัญญาแลกเปลี่ยนเงินตราต่างประเทศและอัตราดอกเบี้ย (</w:t>
      </w:r>
      <w:r w:rsidRPr="00785F0F">
        <w:rPr>
          <w:sz w:val="30"/>
          <w:szCs w:val="30"/>
        </w:rPr>
        <w:t>Currency and interest rate swaps</w:t>
      </w:r>
      <w:r w:rsidRPr="00785F0F">
        <w:rPr>
          <w:sz w:val="30"/>
          <w:szCs w:val="30"/>
          <w:cs/>
        </w:rPr>
        <w:t>) เป็นข้อตกลงในการแลกเปลี่ยนเงินต้นในสกุลเงินที่แตกต่างกัน และแลกเปลี่ยนคืนเมื่อสัญญาครบกำหนด โดยมีการแลกเปลี่ยนการจ่ายชำระดอกเบี้ยที่เกี่ยวข้องด้วย</w:t>
      </w:r>
    </w:p>
    <w:p w14:paraId="727744D4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สัญญาแลกเปลี่ยนอัตราดอกเบี้ย (</w:t>
      </w:r>
      <w:r w:rsidRPr="00785F0F">
        <w:rPr>
          <w:sz w:val="30"/>
          <w:szCs w:val="30"/>
        </w:rPr>
        <w:t>Interest rate swaps</w:t>
      </w:r>
      <w:r w:rsidRPr="00785F0F">
        <w:rPr>
          <w:sz w:val="30"/>
          <w:szCs w:val="30"/>
          <w:cs/>
        </w:rPr>
        <w:t>) เป็นข้อตกลงในการแลกเปลี่ยน การจ่ายชำระดอกเบี้ยสำหรับระยะเวลาที่ตกลงกัน โดยไม่มีการแลกเปลี่ยนเงินต้น</w:t>
      </w:r>
    </w:p>
    <w:p w14:paraId="64986C54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อนุพันธ์ทางการเงินด้านตราสารทุน (</w:t>
      </w:r>
      <w:r w:rsidRPr="00785F0F">
        <w:rPr>
          <w:sz w:val="30"/>
          <w:szCs w:val="30"/>
        </w:rPr>
        <w:t>Equity derivatives</w:t>
      </w:r>
      <w:r w:rsidRPr="00785F0F">
        <w:rPr>
          <w:sz w:val="30"/>
          <w:szCs w:val="30"/>
          <w:cs/>
        </w:rPr>
        <w:t>) หมายถึง ข้อตกลงหรือสัญญาที่มูลค่าขึ้นอยู่กับระดับราคาของตราสารทุน หรือราคาของกลุ่มตราสารทุน หรือดัชนีราคาตราสารทุน (</w:t>
      </w:r>
      <w:r w:rsidRPr="00785F0F">
        <w:rPr>
          <w:sz w:val="30"/>
          <w:szCs w:val="30"/>
        </w:rPr>
        <w:t>Equity Index</w:t>
      </w:r>
      <w:r w:rsidRPr="00785F0F">
        <w:rPr>
          <w:sz w:val="30"/>
          <w:szCs w:val="30"/>
          <w:cs/>
        </w:rPr>
        <w:t>) ที่ใช้อ้างอิงในการทำธุรกรรมนั้น</w:t>
      </w:r>
    </w:p>
    <w:p w14:paraId="4680C156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อนุพันธ์</w:t>
      </w:r>
      <w:r w:rsidR="00C642C6" w:rsidRPr="00785F0F">
        <w:rPr>
          <w:rFonts w:hint="cs"/>
          <w:sz w:val="30"/>
          <w:szCs w:val="30"/>
          <w:cs/>
        </w:rPr>
        <w:t>ทางการเงิน</w:t>
      </w:r>
      <w:r w:rsidRPr="00785F0F">
        <w:rPr>
          <w:sz w:val="30"/>
          <w:szCs w:val="30"/>
          <w:cs/>
        </w:rPr>
        <w:t>ด้านเครดิต (</w:t>
      </w:r>
      <w:r w:rsidRPr="00785F0F">
        <w:rPr>
          <w:sz w:val="30"/>
          <w:szCs w:val="30"/>
        </w:rPr>
        <w:t>Credit derivatives</w:t>
      </w:r>
      <w:r w:rsidRPr="00785F0F">
        <w:rPr>
          <w:sz w:val="30"/>
          <w:szCs w:val="30"/>
          <w:cs/>
        </w:rPr>
        <w:t xml:space="preserve">) หมายถึง การซื้อขายข้อตกลงที่รับประกันความเสี่ยงด้านเครดิตที่เกี่ยวข้องกับความสามารถในการชำระคืนของสินทรัพย์อ้างอิงที่กำหนด </w:t>
      </w:r>
    </w:p>
    <w:p w14:paraId="5485CC85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อนุพันธ์</w:t>
      </w:r>
      <w:r w:rsidR="00C642C6" w:rsidRPr="00785F0F">
        <w:rPr>
          <w:rFonts w:hint="cs"/>
          <w:sz w:val="30"/>
          <w:szCs w:val="30"/>
          <w:cs/>
        </w:rPr>
        <w:t>ทางการเงิน</w:t>
      </w:r>
      <w:r w:rsidRPr="00785F0F">
        <w:rPr>
          <w:sz w:val="30"/>
          <w:szCs w:val="30"/>
          <w:cs/>
        </w:rPr>
        <w:t>ด้านโภคภัณฑ์ (</w:t>
      </w:r>
      <w:r w:rsidRPr="00785F0F">
        <w:rPr>
          <w:sz w:val="30"/>
          <w:szCs w:val="30"/>
        </w:rPr>
        <w:t>Commodity derivatives</w:t>
      </w:r>
      <w:r w:rsidRPr="00785F0F">
        <w:rPr>
          <w:sz w:val="30"/>
          <w:szCs w:val="30"/>
          <w:cs/>
        </w:rPr>
        <w:t>) หมายถึง ธุรกรรมการซื้อหรือขายสินค้าอ้างอิง หรือ การแลกเปลี่ยนกระแสเงินสด ซึ่งคำนวณจากปริมาณสินค้าอ้างอิงคูณด้วยราคาสินค้าที่ตกลงกันภายในระยะเวลาและเงื่อนไขตามที่ตกลงกันไว้ในสัญญา</w:t>
      </w:r>
    </w:p>
    <w:p w14:paraId="2C03E0B6" w14:textId="77777777" w:rsidR="008D0BA8" w:rsidRPr="00785F0F" w:rsidRDefault="008D0BA8" w:rsidP="00F23C59">
      <w:pPr>
        <w:ind w:left="540" w:right="15"/>
        <w:jc w:val="thaiDistribute"/>
        <w:rPr>
          <w:sz w:val="30"/>
          <w:szCs w:val="30"/>
        </w:rPr>
      </w:pPr>
    </w:p>
    <w:p w14:paraId="2BD06A27" w14:textId="391A0BDB" w:rsidR="00137A19" w:rsidRPr="00252856" w:rsidRDefault="008D0BA8" w:rsidP="0064110D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ธนาคารได้นำนโยบายในการบริหารความเสี่ยงจากอัตราแลกเปลี่ยน และความเสี่ยงจากอัตราดอกเบี้ยซึ่งเกิดจากความผันผวนของอัตราแลกเปลี่ยนและอัตราดอกเบี้ยไปปฏิบัติ โดยการใช้อนุพันธ์ในการบริหารความเสี่ยง เพื่อตอบสนองความต้องการของลูกค้าและเพื่อการบริหารสินทรัพย์และหนี้สินของธนาคาร อย่างไรก็ตาม ธนาคารได้มีการควบคุมความเสี่ยงในการทำธุรกรรมกับคู่สัญญา (</w:t>
      </w:r>
      <w:r w:rsidRPr="00785F0F">
        <w:rPr>
          <w:sz w:val="30"/>
          <w:szCs w:val="30"/>
        </w:rPr>
        <w:t>Counterparty risks</w:t>
      </w:r>
      <w:r w:rsidRPr="00785F0F">
        <w:rPr>
          <w:sz w:val="30"/>
          <w:szCs w:val="30"/>
          <w:cs/>
        </w:rPr>
        <w:t>) โดยการกำหนดและควบคุมวงเงินการทำธุรกรรมเช่นเดียวกับนโยบายการให้สินเชื่อปกติและควบคุมความเสี</w:t>
      </w:r>
      <w:r w:rsidR="00EB0CA4" w:rsidRPr="00785F0F">
        <w:rPr>
          <w:sz w:val="30"/>
          <w:szCs w:val="30"/>
          <w:cs/>
        </w:rPr>
        <w:t>่ยงด้านตลาดโดยควบคุมวงเงินประเภท</w:t>
      </w:r>
      <w:r w:rsidRPr="0064110D">
        <w:rPr>
          <w:spacing w:val="-3"/>
          <w:sz w:val="30"/>
          <w:szCs w:val="30"/>
        </w:rPr>
        <w:t>Management Action Triggers, Net Open Position, Ba</w:t>
      </w:r>
      <w:r w:rsidR="0011201B" w:rsidRPr="0064110D">
        <w:rPr>
          <w:spacing w:val="-3"/>
          <w:sz w:val="30"/>
          <w:szCs w:val="30"/>
        </w:rPr>
        <w:t>sis Point Value, Value at Risk</w:t>
      </w:r>
      <w:r w:rsidR="0011201B" w:rsidRPr="0064110D">
        <w:rPr>
          <w:spacing w:val="-3"/>
          <w:sz w:val="30"/>
          <w:szCs w:val="30"/>
          <w:cs/>
        </w:rPr>
        <w:t xml:space="preserve"> </w:t>
      </w:r>
      <w:r w:rsidR="00EB0CA4" w:rsidRPr="0064110D">
        <w:rPr>
          <w:spacing w:val="-3"/>
          <w:sz w:val="30"/>
          <w:szCs w:val="30"/>
          <w:cs/>
        </w:rPr>
        <w:t>แ</w:t>
      </w:r>
      <w:r w:rsidR="0011201B" w:rsidRPr="0064110D">
        <w:rPr>
          <w:spacing w:val="-3"/>
          <w:sz w:val="30"/>
          <w:szCs w:val="30"/>
          <w:cs/>
        </w:rPr>
        <w:t xml:space="preserve">ละ </w:t>
      </w:r>
      <w:r w:rsidRPr="0064110D">
        <w:rPr>
          <w:spacing w:val="-3"/>
          <w:sz w:val="30"/>
          <w:szCs w:val="30"/>
        </w:rPr>
        <w:t>Management Stress</w:t>
      </w:r>
      <w:r w:rsidR="0064110D" w:rsidRPr="0064110D">
        <w:rPr>
          <w:spacing w:val="-3"/>
          <w:sz w:val="30"/>
          <w:szCs w:val="30"/>
          <w:cs/>
        </w:rPr>
        <w:t xml:space="preserve"> </w:t>
      </w:r>
      <w:r w:rsidRPr="0064110D">
        <w:rPr>
          <w:spacing w:val="-3"/>
          <w:sz w:val="30"/>
          <w:szCs w:val="30"/>
        </w:rPr>
        <w:t>Triggers</w:t>
      </w:r>
    </w:p>
    <w:p w14:paraId="7585314E" w14:textId="77777777" w:rsidR="00137A19" w:rsidRPr="00785F0F" w:rsidRDefault="00137A19">
      <w:pPr>
        <w:suppressAutoHyphens w:val="0"/>
        <w:rPr>
          <w:spacing w:val="-2"/>
          <w:sz w:val="30"/>
          <w:szCs w:val="30"/>
        </w:rPr>
      </w:pPr>
      <w:r w:rsidRPr="00785F0F">
        <w:rPr>
          <w:spacing w:val="-2"/>
          <w:sz w:val="30"/>
          <w:szCs w:val="30"/>
          <w:cs/>
        </w:rPr>
        <w:br w:type="page"/>
      </w:r>
    </w:p>
    <w:p w14:paraId="11C1870F" w14:textId="781E2393" w:rsidR="008D0BA8" w:rsidRPr="00785F0F" w:rsidRDefault="008D0BA8" w:rsidP="00F23C59">
      <w:pPr>
        <w:pageBreakBefore/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 xml:space="preserve">จำนวนเงินตามสัญญาของอนุพันธ์ </w:t>
      </w:r>
      <w:r w:rsidR="00AC6020" w:rsidRPr="00785F0F">
        <w:rPr>
          <w:sz w:val="30"/>
          <w:szCs w:val="30"/>
          <w:cs/>
        </w:rPr>
        <w:t>(</w:t>
      </w:r>
      <w:r w:rsidR="00AC6020" w:rsidRPr="00785F0F">
        <w:rPr>
          <w:sz w:val="30"/>
          <w:szCs w:val="30"/>
        </w:rPr>
        <w:t>Notional amount</w:t>
      </w:r>
      <w:r w:rsidRPr="00785F0F">
        <w:rPr>
          <w:sz w:val="30"/>
          <w:szCs w:val="30"/>
          <w:cs/>
        </w:rPr>
        <w:t>) ณ วันสิ้น</w:t>
      </w:r>
      <w:r w:rsidR="00744DDA">
        <w:rPr>
          <w:rFonts w:hint="cs"/>
          <w:sz w:val="30"/>
          <w:szCs w:val="30"/>
          <w:cs/>
        </w:rPr>
        <w:t>ปี</w:t>
      </w:r>
      <w:r w:rsidR="003A1FAE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ไม่ได้แสดงถึงระดับความเสี่ยงที</w:t>
      </w:r>
      <w:r w:rsidR="001370AF" w:rsidRPr="00785F0F">
        <w:rPr>
          <w:sz w:val="30"/>
          <w:szCs w:val="30"/>
          <w:cs/>
        </w:rPr>
        <w:t>่</w:t>
      </w:r>
      <w:r w:rsidRPr="00785F0F">
        <w:rPr>
          <w:sz w:val="30"/>
          <w:szCs w:val="30"/>
          <w:cs/>
        </w:rPr>
        <w:t>เกิดขึ้นแล้วจากรายการอนุพันธ์ ความเสี่ยงที่จะเกิดขึ้นตามสัญญาของอนุพันธ์จะขึ้นอยู่กับการเปลี่ยนแปลงทางด้านราคาของอนุพันธ์แต่ละประเภทก่อนถึงวันครบกำหนดตามสัญญา</w:t>
      </w:r>
    </w:p>
    <w:p w14:paraId="4866F888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</w:p>
    <w:p w14:paraId="31594815" w14:textId="096CFBAC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683C0C">
        <w:rPr>
          <w:sz w:val="30"/>
          <w:szCs w:val="30"/>
        </w:rPr>
        <w:t xml:space="preserve">31 </w:t>
      </w:r>
      <w:r w:rsidR="00683C0C">
        <w:rPr>
          <w:rFonts w:hint="cs"/>
          <w:sz w:val="30"/>
          <w:szCs w:val="30"/>
          <w:cs/>
        </w:rPr>
        <w:t>ธันวาคม</w:t>
      </w:r>
      <w:r w:rsidR="00032BD9">
        <w:rPr>
          <w:rFonts w:hint="cs"/>
          <w:sz w:val="30"/>
          <w:szCs w:val="30"/>
          <w:cs/>
        </w:rPr>
        <w:t xml:space="preserve"> 256</w:t>
      </w:r>
      <w:r w:rsidR="001D4057">
        <w:rPr>
          <w:sz w:val="30"/>
          <w:szCs w:val="30"/>
        </w:rPr>
        <w:t>2</w:t>
      </w:r>
      <w:r w:rsidR="00032BD9">
        <w:rPr>
          <w:rFonts w:hint="cs"/>
          <w:sz w:val="30"/>
          <w:szCs w:val="30"/>
          <w:cs/>
        </w:rPr>
        <w:t xml:space="preserve"> และ </w:t>
      </w:r>
      <w:r w:rsidR="00AB2677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AB2677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มูลค่าตามสัญญาของอนุพันธ์มีดังนี้</w:t>
      </w:r>
    </w:p>
    <w:p w14:paraId="492F1CD4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</w:p>
    <w:tbl>
      <w:tblPr>
        <w:tblW w:w="937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417"/>
        <w:gridCol w:w="1417"/>
        <w:gridCol w:w="1381"/>
        <w:gridCol w:w="1475"/>
      </w:tblGrid>
      <w:tr w:rsidR="008D0BA8" w:rsidRPr="00785F0F" w14:paraId="6E824426" w14:textId="77777777" w:rsidTr="00F010AC">
        <w:trPr>
          <w:cantSplit/>
          <w:trHeight w:val="351"/>
        </w:trPr>
        <w:tc>
          <w:tcPr>
            <w:tcW w:w="3681" w:type="dxa"/>
            <w:shd w:val="clear" w:color="auto" w:fill="auto"/>
            <w:vAlign w:val="bottom"/>
          </w:tcPr>
          <w:p w14:paraId="2F71CAA2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3B77659E" w14:textId="77777777" w:rsidR="008D0BA8" w:rsidRPr="00785F0F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785F0F" w14:paraId="7D57ACE6" w14:textId="77777777" w:rsidTr="00F010AC">
        <w:trPr>
          <w:cantSplit/>
          <w:trHeight w:val="350"/>
        </w:trPr>
        <w:tc>
          <w:tcPr>
            <w:tcW w:w="3681" w:type="dxa"/>
            <w:shd w:val="clear" w:color="auto" w:fill="auto"/>
            <w:vAlign w:val="bottom"/>
          </w:tcPr>
          <w:p w14:paraId="167D5946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61D68275" w14:textId="0A9BDD8F" w:rsidR="008D0BA8" w:rsidRPr="00785F0F" w:rsidRDefault="005709CC" w:rsidP="00AF1491">
            <w:pPr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rFonts w:eastAsia="Calibri"/>
                <w:sz w:val="26"/>
                <w:szCs w:val="26"/>
              </w:rPr>
              <w:t>256</w:t>
            </w:r>
            <w:r w:rsidR="00032BD9">
              <w:rPr>
                <w:rFonts w:eastAsia="Calibri" w:hint="cs"/>
                <w:sz w:val="26"/>
                <w:szCs w:val="26"/>
                <w:cs/>
              </w:rPr>
              <w:t>2</w:t>
            </w:r>
          </w:p>
        </w:tc>
      </w:tr>
      <w:tr w:rsidR="008D0BA8" w:rsidRPr="00785F0F" w14:paraId="10742601" w14:textId="77777777" w:rsidTr="00F010AC">
        <w:trPr>
          <w:cantSplit/>
        </w:trPr>
        <w:tc>
          <w:tcPr>
            <w:tcW w:w="3681" w:type="dxa"/>
            <w:shd w:val="clear" w:color="auto" w:fill="auto"/>
            <w:vAlign w:val="bottom"/>
          </w:tcPr>
          <w:p w14:paraId="2790F110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7E7CAFE0" w14:textId="77777777" w:rsidR="008D0BA8" w:rsidRPr="00785F0F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785F0F" w14:paraId="491DA372" w14:textId="77777777" w:rsidTr="00F010AC">
        <w:tc>
          <w:tcPr>
            <w:tcW w:w="3681" w:type="dxa"/>
            <w:shd w:val="clear" w:color="auto" w:fill="auto"/>
            <w:vAlign w:val="bottom"/>
          </w:tcPr>
          <w:p w14:paraId="52E2B121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B224BD" w14:textId="77777777" w:rsidR="008D0BA8" w:rsidRPr="00785F0F" w:rsidRDefault="008D0BA8" w:rsidP="00F010AC">
            <w:pPr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ไม่เกิน </w:t>
            </w: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85A21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 xml:space="preserve">-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AE653F2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มากกว่า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12F27FB" w14:textId="77777777" w:rsidR="008D0BA8" w:rsidRPr="00785F0F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785F0F" w14:paraId="7BF20991" w14:textId="77777777" w:rsidTr="00F010AC">
        <w:tc>
          <w:tcPr>
            <w:tcW w:w="3681" w:type="dxa"/>
            <w:shd w:val="clear" w:color="auto" w:fill="auto"/>
            <w:vAlign w:val="bottom"/>
          </w:tcPr>
          <w:p w14:paraId="11142F66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4E6B0D82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27238" w:rsidRPr="00785F0F" w14:paraId="0120BD40" w14:textId="77777777" w:rsidTr="00A840F0">
        <w:tc>
          <w:tcPr>
            <w:tcW w:w="3681" w:type="dxa"/>
            <w:shd w:val="clear" w:color="auto" w:fill="auto"/>
            <w:vAlign w:val="bottom"/>
          </w:tcPr>
          <w:p w14:paraId="0F65FB9C" w14:textId="77777777" w:rsidR="00127238" w:rsidRPr="00785F0F" w:rsidRDefault="00127238" w:rsidP="00127238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567253EE" w14:textId="580C5813" w:rsidR="00127238" w:rsidRPr="00785F0F" w:rsidRDefault="00127238" w:rsidP="00127238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1,389,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622</w:t>
            </w:r>
          </w:p>
        </w:tc>
        <w:tc>
          <w:tcPr>
            <w:tcW w:w="1417" w:type="dxa"/>
            <w:shd w:val="clear" w:color="auto" w:fill="auto"/>
          </w:tcPr>
          <w:p w14:paraId="7B0ABD81" w14:textId="2496081A" w:rsidR="00127238" w:rsidRPr="00785F0F" w:rsidRDefault="00127238" w:rsidP="00127238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13,794</w:t>
            </w:r>
          </w:p>
        </w:tc>
        <w:tc>
          <w:tcPr>
            <w:tcW w:w="1381" w:type="dxa"/>
            <w:shd w:val="clear" w:color="auto" w:fill="auto"/>
          </w:tcPr>
          <w:p w14:paraId="6614FB37" w14:textId="5166A1D2" w:rsidR="00127238" w:rsidRPr="00B81188" w:rsidRDefault="00127238" w:rsidP="008D18B4">
            <w:pPr>
              <w:tabs>
                <w:tab w:val="decimal" w:pos="977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B8118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4DF668D6" w14:textId="1A226582" w:rsidR="00127238" w:rsidRPr="00785F0F" w:rsidRDefault="00127238" w:rsidP="00127238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1,403,416</w:t>
            </w:r>
          </w:p>
        </w:tc>
      </w:tr>
      <w:tr w:rsidR="00127238" w:rsidRPr="00785F0F" w14:paraId="606764BE" w14:textId="77777777" w:rsidTr="00A840F0">
        <w:tc>
          <w:tcPr>
            <w:tcW w:w="3681" w:type="dxa"/>
            <w:shd w:val="clear" w:color="auto" w:fill="auto"/>
            <w:vAlign w:val="bottom"/>
          </w:tcPr>
          <w:p w14:paraId="6008FC1E" w14:textId="01CE439D" w:rsidR="00127238" w:rsidRPr="00785F0F" w:rsidRDefault="00127238" w:rsidP="00127238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สัญญาแลกเปลี่ยนเงินตรา</w:t>
            </w:r>
            <w:r w:rsidR="003617F4">
              <w:rPr>
                <w:rFonts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</w:tcPr>
          <w:p w14:paraId="53BCE9C2" w14:textId="45B98B95" w:rsidR="00127238" w:rsidRPr="00785F0F" w:rsidRDefault="00127238" w:rsidP="00127238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111,977</w:t>
            </w:r>
          </w:p>
        </w:tc>
        <w:tc>
          <w:tcPr>
            <w:tcW w:w="1417" w:type="dxa"/>
            <w:shd w:val="clear" w:color="auto" w:fill="auto"/>
          </w:tcPr>
          <w:p w14:paraId="11609B22" w14:textId="02C06C41" w:rsidR="00127238" w:rsidRPr="00785F0F" w:rsidRDefault="00127238" w:rsidP="00127238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299,222</w:t>
            </w:r>
          </w:p>
        </w:tc>
        <w:tc>
          <w:tcPr>
            <w:tcW w:w="1381" w:type="dxa"/>
            <w:shd w:val="clear" w:color="auto" w:fill="auto"/>
          </w:tcPr>
          <w:p w14:paraId="422C3128" w14:textId="2C2213B7" w:rsidR="00127238" w:rsidRPr="00B81188" w:rsidRDefault="00127238" w:rsidP="00127238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11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128,903</w:t>
            </w:r>
          </w:p>
        </w:tc>
        <w:tc>
          <w:tcPr>
            <w:tcW w:w="1475" w:type="dxa"/>
            <w:shd w:val="clear" w:color="auto" w:fill="auto"/>
          </w:tcPr>
          <w:p w14:paraId="3466A226" w14:textId="3F1291DA" w:rsidR="00127238" w:rsidRPr="00785F0F" w:rsidRDefault="00127238" w:rsidP="00127238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540,102</w:t>
            </w:r>
          </w:p>
        </w:tc>
      </w:tr>
      <w:tr w:rsidR="00127238" w:rsidRPr="00785F0F" w14:paraId="218E53B6" w14:textId="77777777" w:rsidTr="00A840F0">
        <w:tc>
          <w:tcPr>
            <w:tcW w:w="3681" w:type="dxa"/>
            <w:shd w:val="clear" w:color="auto" w:fill="auto"/>
            <w:vAlign w:val="bottom"/>
          </w:tcPr>
          <w:p w14:paraId="7990BE29" w14:textId="77777777" w:rsidR="00127238" w:rsidRPr="00785F0F" w:rsidRDefault="00127238" w:rsidP="00127238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40DC35BD" w14:textId="6E940B6B" w:rsidR="00127238" w:rsidRPr="00785F0F" w:rsidRDefault="00127238" w:rsidP="00127238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727,545</w:t>
            </w:r>
          </w:p>
        </w:tc>
        <w:tc>
          <w:tcPr>
            <w:tcW w:w="1417" w:type="dxa"/>
            <w:shd w:val="clear" w:color="auto" w:fill="auto"/>
          </w:tcPr>
          <w:p w14:paraId="5B065D77" w14:textId="5C836875" w:rsidR="00127238" w:rsidRPr="00785F0F" w:rsidRDefault="00127238" w:rsidP="00127238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1,094,745</w:t>
            </w:r>
          </w:p>
        </w:tc>
        <w:tc>
          <w:tcPr>
            <w:tcW w:w="1381" w:type="dxa"/>
            <w:shd w:val="clear" w:color="auto" w:fill="auto"/>
          </w:tcPr>
          <w:p w14:paraId="1E3C74DA" w14:textId="32914AEA" w:rsidR="00127238" w:rsidRPr="00B81188" w:rsidRDefault="00127238" w:rsidP="00127238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11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339,846</w:t>
            </w:r>
          </w:p>
        </w:tc>
        <w:tc>
          <w:tcPr>
            <w:tcW w:w="1475" w:type="dxa"/>
            <w:shd w:val="clear" w:color="auto" w:fill="auto"/>
          </w:tcPr>
          <w:p w14:paraId="105B81C6" w14:textId="634B8FFD" w:rsidR="00127238" w:rsidRPr="00785F0F" w:rsidRDefault="00127238" w:rsidP="00127238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2,162,136</w:t>
            </w:r>
          </w:p>
        </w:tc>
      </w:tr>
      <w:tr w:rsidR="00127238" w:rsidRPr="00785F0F" w14:paraId="4C08DE70" w14:textId="77777777" w:rsidTr="00F1226A">
        <w:tc>
          <w:tcPr>
            <w:tcW w:w="3681" w:type="dxa"/>
            <w:shd w:val="clear" w:color="auto" w:fill="auto"/>
            <w:vAlign w:val="bottom"/>
          </w:tcPr>
          <w:p w14:paraId="6C2E2B3B" w14:textId="77777777" w:rsidR="00127238" w:rsidRPr="00785F0F" w:rsidRDefault="00127238" w:rsidP="00127238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423D6687" w14:textId="3F0792C5" w:rsidR="00127238" w:rsidRPr="00785F0F" w:rsidRDefault="00127238" w:rsidP="00127238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8,663</w:t>
            </w:r>
          </w:p>
        </w:tc>
        <w:tc>
          <w:tcPr>
            <w:tcW w:w="1417" w:type="dxa"/>
            <w:shd w:val="clear" w:color="auto" w:fill="auto"/>
          </w:tcPr>
          <w:p w14:paraId="489318B1" w14:textId="50EA17F6" w:rsidR="00127238" w:rsidRPr="00785F0F" w:rsidRDefault="00127238" w:rsidP="00127238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386</w:t>
            </w:r>
          </w:p>
        </w:tc>
        <w:tc>
          <w:tcPr>
            <w:tcW w:w="1381" w:type="dxa"/>
            <w:shd w:val="clear" w:color="auto" w:fill="auto"/>
          </w:tcPr>
          <w:p w14:paraId="4E271B5C" w14:textId="7152B06F" w:rsidR="00127238" w:rsidRPr="008D18B4" w:rsidRDefault="00127238" w:rsidP="008D18B4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8D18B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4D518930" w14:textId="4B6E2FD4" w:rsidR="00127238" w:rsidRPr="00785F0F" w:rsidRDefault="00127238" w:rsidP="00127238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9,049</w:t>
            </w:r>
          </w:p>
        </w:tc>
      </w:tr>
      <w:tr w:rsidR="00127238" w:rsidRPr="00785F0F" w14:paraId="691DEC72" w14:textId="77777777" w:rsidTr="00F1226A">
        <w:tc>
          <w:tcPr>
            <w:tcW w:w="3681" w:type="dxa"/>
            <w:shd w:val="clear" w:color="auto" w:fill="auto"/>
            <w:vAlign w:val="bottom"/>
          </w:tcPr>
          <w:p w14:paraId="0B4A4D07" w14:textId="77777777" w:rsidR="00127238" w:rsidRPr="00785F0F" w:rsidRDefault="00127238" w:rsidP="00127238">
            <w:pPr>
              <w:ind w:left="8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14:paraId="3C79ACF5" w14:textId="18094AFD" w:rsidR="00127238" w:rsidRPr="00785F0F" w:rsidRDefault="00127238" w:rsidP="00127238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103</w:t>
            </w:r>
          </w:p>
        </w:tc>
        <w:tc>
          <w:tcPr>
            <w:tcW w:w="1417" w:type="dxa"/>
            <w:shd w:val="clear" w:color="auto" w:fill="auto"/>
          </w:tcPr>
          <w:p w14:paraId="22ECFB50" w14:textId="07EC7179" w:rsidR="00127238" w:rsidRPr="00785F0F" w:rsidRDefault="00127238" w:rsidP="00127238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7871EA66" w14:textId="2E9C8FEF" w:rsidR="00127238" w:rsidRPr="008D18B4" w:rsidRDefault="00127238" w:rsidP="008D18B4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8D18B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453A500D" w14:textId="4A4FBDCF" w:rsidR="00127238" w:rsidRPr="00785F0F" w:rsidRDefault="00127238" w:rsidP="00127238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103</w:t>
            </w:r>
          </w:p>
        </w:tc>
      </w:tr>
    </w:tbl>
    <w:p w14:paraId="3C04B691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</w:p>
    <w:tbl>
      <w:tblPr>
        <w:tblW w:w="9392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8"/>
        <w:gridCol w:w="1420"/>
        <w:gridCol w:w="1420"/>
        <w:gridCol w:w="1381"/>
        <w:gridCol w:w="1473"/>
      </w:tblGrid>
      <w:tr w:rsidR="008D0BA8" w:rsidRPr="00785F0F" w14:paraId="4CA5AA7D" w14:textId="77777777" w:rsidTr="00F010AC">
        <w:trPr>
          <w:cantSplit/>
          <w:trHeight w:val="351"/>
        </w:trPr>
        <w:tc>
          <w:tcPr>
            <w:tcW w:w="3698" w:type="dxa"/>
            <w:shd w:val="clear" w:color="auto" w:fill="auto"/>
            <w:vAlign w:val="bottom"/>
          </w:tcPr>
          <w:p w14:paraId="1BDCBAC2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14:paraId="7DF57565" w14:textId="77777777" w:rsidR="008D0BA8" w:rsidRPr="00785F0F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  <w:cs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785F0F" w14:paraId="1FB552CF" w14:textId="77777777" w:rsidTr="00F010AC">
        <w:trPr>
          <w:cantSplit/>
          <w:trHeight w:val="350"/>
        </w:trPr>
        <w:tc>
          <w:tcPr>
            <w:tcW w:w="3698" w:type="dxa"/>
            <w:shd w:val="clear" w:color="auto" w:fill="auto"/>
            <w:vAlign w:val="bottom"/>
          </w:tcPr>
          <w:p w14:paraId="0A8A4E90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14:paraId="76F492EC" w14:textId="4572BB98" w:rsidR="008D0BA8" w:rsidRPr="00785F0F" w:rsidRDefault="00EB0CA4" w:rsidP="00AF1491">
            <w:pPr>
              <w:jc w:val="center"/>
              <w:rPr>
                <w:spacing w:val="-4"/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25</w:t>
            </w:r>
            <w:r w:rsidR="00AB2677" w:rsidRPr="00785F0F">
              <w:rPr>
                <w:rFonts w:hint="cs"/>
                <w:sz w:val="26"/>
                <w:szCs w:val="26"/>
                <w:cs/>
                <w:lang w:val="th-TH"/>
              </w:rPr>
              <w:t>6</w:t>
            </w:r>
            <w:r w:rsidR="00032BD9">
              <w:rPr>
                <w:rFonts w:hint="cs"/>
                <w:sz w:val="26"/>
                <w:szCs w:val="26"/>
                <w:cs/>
                <w:lang w:val="th-TH"/>
              </w:rPr>
              <w:t>1</w:t>
            </w:r>
          </w:p>
        </w:tc>
      </w:tr>
      <w:tr w:rsidR="008D0BA8" w:rsidRPr="00785F0F" w14:paraId="64F1D3FF" w14:textId="77777777" w:rsidTr="00F010AC">
        <w:trPr>
          <w:cantSplit/>
        </w:trPr>
        <w:tc>
          <w:tcPr>
            <w:tcW w:w="3698" w:type="dxa"/>
            <w:shd w:val="clear" w:color="auto" w:fill="auto"/>
            <w:vAlign w:val="bottom"/>
          </w:tcPr>
          <w:p w14:paraId="0A369868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14:paraId="6B819303" w14:textId="77777777" w:rsidR="008D0BA8" w:rsidRPr="00785F0F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785F0F" w14:paraId="1B5C7F81" w14:textId="77777777" w:rsidTr="00F010AC">
        <w:tc>
          <w:tcPr>
            <w:tcW w:w="3698" w:type="dxa"/>
            <w:shd w:val="clear" w:color="auto" w:fill="auto"/>
            <w:vAlign w:val="bottom"/>
          </w:tcPr>
          <w:p w14:paraId="2C5ECBDC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BBF71D1" w14:textId="77777777" w:rsidR="008D0BA8" w:rsidRPr="00785F0F" w:rsidRDefault="008D0BA8" w:rsidP="00F010AC">
            <w:pPr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ไม่เกิน </w:t>
            </w: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A7E2FED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 xml:space="preserve">-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6015823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มากกว่า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C9F03AB" w14:textId="77777777" w:rsidR="008D0BA8" w:rsidRPr="00785F0F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785F0F" w14:paraId="32894129" w14:textId="77777777" w:rsidTr="00F010AC">
        <w:tc>
          <w:tcPr>
            <w:tcW w:w="3698" w:type="dxa"/>
            <w:shd w:val="clear" w:color="auto" w:fill="auto"/>
            <w:vAlign w:val="bottom"/>
          </w:tcPr>
          <w:p w14:paraId="46943D2C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14:paraId="3FFB9B80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32BD9" w:rsidRPr="00785F0F" w14:paraId="16681206" w14:textId="77777777" w:rsidTr="0041613D">
        <w:tc>
          <w:tcPr>
            <w:tcW w:w="3698" w:type="dxa"/>
            <w:shd w:val="clear" w:color="auto" w:fill="auto"/>
            <w:vAlign w:val="bottom"/>
          </w:tcPr>
          <w:p w14:paraId="56959C8F" w14:textId="77777777" w:rsidR="00032BD9" w:rsidRPr="00785F0F" w:rsidRDefault="00032BD9" w:rsidP="00032BD9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0" w:type="dxa"/>
            <w:shd w:val="clear" w:color="auto" w:fill="auto"/>
          </w:tcPr>
          <w:p w14:paraId="44A3EB8C" w14:textId="240E9F68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1,169,594</w:t>
            </w:r>
          </w:p>
        </w:tc>
        <w:tc>
          <w:tcPr>
            <w:tcW w:w="1420" w:type="dxa"/>
            <w:shd w:val="clear" w:color="auto" w:fill="auto"/>
          </w:tcPr>
          <w:p w14:paraId="5F902C47" w14:textId="6663EB5E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21,705</w:t>
            </w:r>
          </w:p>
        </w:tc>
        <w:tc>
          <w:tcPr>
            <w:tcW w:w="1381" w:type="dxa"/>
            <w:shd w:val="clear" w:color="auto" w:fill="auto"/>
          </w:tcPr>
          <w:p w14:paraId="38FF9881" w14:textId="7281C4E8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1,948</w:t>
            </w:r>
          </w:p>
        </w:tc>
        <w:tc>
          <w:tcPr>
            <w:tcW w:w="1473" w:type="dxa"/>
            <w:shd w:val="clear" w:color="auto" w:fill="auto"/>
          </w:tcPr>
          <w:p w14:paraId="408A583E" w14:textId="010F227E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1,193,247</w:t>
            </w:r>
          </w:p>
        </w:tc>
      </w:tr>
      <w:tr w:rsidR="00032BD9" w:rsidRPr="00785F0F" w14:paraId="722AC803" w14:textId="77777777" w:rsidTr="0041613D">
        <w:tc>
          <w:tcPr>
            <w:tcW w:w="3698" w:type="dxa"/>
            <w:shd w:val="clear" w:color="auto" w:fill="auto"/>
            <w:vAlign w:val="bottom"/>
          </w:tcPr>
          <w:p w14:paraId="31883F4E" w14:textId="392D82EE" w:rsidR="00032BD9" w:rsidRPr="00785F0F" w:rsidRDefault="00032BD9" w:rsidP="00032BD9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สัญญาแลกเปลี่ยนเงินตรา</w:t>
            </w:r>
            <w:r w:rsidR="000727C1">
              <w:rPr>
                <w:rFonts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20" w:type="dxa"/>
            <w:shd w:val="clear" w:color="auto" w:fill="auto"/>
          </w:tcPr>
          <w:p w14:paraId="52F165FB" w14:textId="03A0C7D3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101,712</w:t>
            </w:r>
          </w:p>
        </w:tc>
        <w:tc>
          <w:tcPr>
            <w:tcW w:w="1420" w:type="dxa"/>
            <w:shd w:val="clear" w:color="auto" w:fill="auto"/>
          </w:tcPr>
          <w:p w14:paraId="11E23570" w14:textId="1478E169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307,835</w:t>
            </w:r>
          </w:p>
        </w:tc>
        <w:tc>
          <w:tcPr>
            <w:tcW w:w="1381" w:type="dxa"/>
            <w:shd w:val="clear" w:color="auto" w:fill="auto"/>
          </w:tcPr>
          <w:p w14:paraId="2E28C8B4" w14:textId="60AA56E2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151,452</w:t>
            </w:r>
          </w:p>
        </w:tc>
        <w:tc>
          <w:tcPr>
            <w:tcW w:w="1473" w:type="dxa"/>
            <w:shd w:val="clear" w:color="auto" w:fill="auto"/>
          </w:tcPr>
          <w:p w14:paraId="6DA87203" w14:textId="3F494549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560,999</w:t>
            </w:r>
          </w:p>
        </w:tc>
      </w:tr>
      <w:tr w:rsidR="00032BD9" w:rsidRPr="00785F0F" w14:paraId="2914D330" w14:textId="77777777" w:rsidTr="0041613D">
        <w:tc>
          <w:tcPr>
            <w:tcW w:w="3698" w:type="dxa"/>
            <w:shd w:val="clear" w:color="auto" w:fill="auto"/>
            <w:vAlign w:val="bottom"/>
          </w:tcPr>
          <w:p w14:paraId="6E47FCB8" w14:textId="77777777" w:rsidR="00032BD9" w:rsidRPr="00785F0F" w:rsidRDefault="00032BD9" w:rsidP="00032BD9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20" w:type="dxa"/>
            <w:shd w:val="clear" w:color="auto" w:fill="auto"/>
          </w:tcPr>
          <w:p w14:paraId="5AB712C2" w14:textId="40106BA1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647,429</w:t>
            </w:r>
          </w:p>
        </w:tc>
        <w:tc>
          <w:tcPr>
            <w:tcW w:w="1420" w:type="dxa"/>
            <w:shd w:val="clear" w:color="auto" w:fill="auto"/>
          </w:tcPr>
          <w:p w14:paraId="3C577651" w14:textId="3514425D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1,279,355</w:t>
            </w:r>
          </w:p>
        </w:tc>
        <w:tc>
          <w:tcPr>
            <w:tcW w:w="1381" w:type="dxa"/>
            <w:shd w:val="clear" w:color="auto" w:fill="auto"/>
          </w:tcPr>
          <w:p w14:paraId="0262D31A" w14:textId="493B9221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383,705</w:t>
            </w:r>
          </w:p>
        </w:tc>
        <w:tc>
          <w:tcPr>
            <w:tcW w:w="1473" w:type="dxa"/>
            <w:shd w:val="clear" w:color="auto" w:fill="auto"/>
          </w:tcPr>
          <w:p w14:paraId="24493F79" w14:textId="7F156382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2,310,489</w:t>
            </w:r>
          </w:p>
        </w:tc>
      </w:tr>
      <w:tr w:rsidR="00032BD9" w:rsidRPr="00785F0F" w14:paraId="40F06E81" w14:textId="77777777" w:rsidTr="00AB2677">
        <w:tc>
          <w:tcPr>
            <w:tcW w:w="3698" w:type="dxa"/>
            <w:shd w:val="clear" w:color="auto" w:fill="auto"/>
            <w:vAlign w:val="bottom"/>
          </w:tcPr>
          <w:p w14:paraId="1EF694D5" w14:textId="77777777" w:rsidR="00032BD9" w:rsidRPr="00785F0F" w:rsidRDefault="00032BD9" w:rsidP="00032BD9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20" w:type="dxa"/>
            <w:shd w:val="clear" w:color="auto" w:fill="auto"/>
          </w:tcPr>
          <w:p w14:paraId="74B87249" w14:textId="3860E873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4,888</w:t>
            </w:r>
          </w:p>
        </w:tc>
        <w:tc>
          <w:tcPr>
            <w:tcW w:w="1420" w:type="dxa"/>
            <w:shd w:val="clear" w:color="auto" w:fill="auto"/>
          </w:tcPr>
          <w:p w14:paraId="63056296" w14:textId="50A8A970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2,317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0A40F4C" w14:textId="496DAB5F" w:rsidR="00032BD9" w:rsidRPr="00785F0F" w:rsidRDefault="00032BD9" w:rsidP="00032BD9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3" w:type="dxa"/>
            <w:shd w:val="clear" w:color="auto" w:fill="auto"/>
          </w:tcPr>
          <w:p w14:paraId="10EBCBA7" w14:textId="2E66FA29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7,205</w:t>
            </w:r>
          </w:p>
        </w:tc>
      </w:tr>
      <w:tr w:rsidR="00032BD9" w:rsidRPr="00785F0F" w14:paraId="0C7356EE" w14:textId="77777777" w:rsidTr="00AB2677">
        <w:tc>
          <w:tcPr>
            <w:tcW w:w="3698" w:type="dxa"/>
            <w:shd w:val="clear" w:color="auto" w:fill="auto"/>
            <w:vAlign w:val="bottom"/>
          </w:tcPr>
          <w:p w14:paraId="62CC247A" w14:textId="77777777" w:rsidR="00032BD9" w:rsidRPr="00785F0F" w:rsidRDefault="00032BD9" w:rsidP="00032BD9">
            <w:pPr>
              <w:ind w:left="8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20" w:type="dxa"/>
            <w:shd w:val="clear" w:color="auto" w:fill="auto"/>
          </w:tcPr>
          <w:p w14:paraId="4CA03F73" w14:textId="3A91F79D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563</w:t>
            </w:r>
          </w:p>
        </w:tc>
        <w:tc>
          <w:tcPr>
            <w:tcW w:w="1420" w:type="dxa"/>
            <w:shd w:val="clear" w:color="auto" w:fill="auto"/>
          </w:tcPr>
          <w:p w14:paraId="3AAF0488" w14:textId="642E4DFB" w:rsidR="00032BD9" w:rsidRPr="00785F0F" w:rsidRDefault="00032BD9" w:rsidP="00032BD9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74DA281" w14:textId="455A1B2D" w:rsidR="00032BD9" w:rsidRPr="00785F0F" w:rsidRDefault="00032BD9" w:rsidP="00032BD9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3" w:type="dxa"/>
            <w:shd w:val="clear" w:color="auto" w:fill="auto"/>
          </w:tcPr>
          <w:p w14:paraId="28602B8C" w14:textId="7B16CF96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563</w:t>
            </w:r>
          </w:p>
        </w:tc>
      </w:tr>
    </w:tbl>
    <w:p w14:paraId="3FDA9D5C" w14:textId="77777777" w:rsidR="008D0BA8" w:rsidRPr="00785F0F" w:rsidRDefault="008D0BA8" w:rsidP="008D0BA8">
      <w:pPr>
        <w:pageBreakBefore/>
        <w:ind w:left="540"/>
        <w:rPr>
          <w:sz w:val="2"/>
          <w:szCs w:val="2"/>
        </w:rPr>
      </w:pPr>
    </w:p>
    <w:tbl>
      <w:tblPr>
        <w:tblW w:w="935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419"/>
        <w:gridCol w:w="1419"/>
        <w:gridCol w:w="1381"/>
        <w:gridCol w:w="1472"/>
      </w:tblGrid>
      <w:tr w:rsidR="008D0BA8" w:rsidRPr="00785F0F" w14:paraId="64BFBB23" w14:textId="77777777" w:rsidTr="00C71105">
        <w:trPr>
          <w:cantSplit/>
          <w:trHeight w:val="351"/>
        </w:trPr>
        <w:tc>
          <w:tcPr>
            <w:tcW w:w="3663" w:type="dxa"/>
            <w:shd w:val="clear" w:color="auto" w:fill="auto"/>
            <w:vAlign w:val="bottom"/>
          </w:tcPr>
          <w:p w14:paraId="40D3B567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14E3083D" w14:textId="77777777" w:rsidR="008D0BA8" w:rsidRPr="00785F0F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D0BA8" w:rsidRPr="00785F0F" w14:paraId="6D19859E" w14:textId="77777777" w:rsidTr="00C71105">
        <w:trPr>
          <w:cantSplit/>
          <w:trHeight w:val="350"/>
        </w:trPr>
        <w:tc>
          <w:tcPr>
            <w:tcW w:w="3663" w:type="dxa"/>
            <w:shd w:val="clear" w:color="auto" w:fill="auto"/>
            <w:vAlign w:val="bottom"/>
          </w:tcPr>
          <w:p w14:paraId="2A7B29A6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51F9896A" w14:textId="45B59EFA" w:rsidR="008D0BA8" w:rsidRPr="00785F0F" w:rsidRDefault="00DD5A52" w:rsidP="00AF1491">
            <w:pPr>
              <w:jc w:val="center"/>
              <w:rPr>
                <w:spacing w:val="-4"/>
                <w:sz w:val="26"/>
                <w:szCs w:val="26"/>
              </w:rPr>
            </w:pPr>
            <w:r>
              <w:rPr>
                <w:rFonts w:eastAsia="Calibri" w:hint="cs"/>
                <w:sz w:val="26"/>
                <w:szCs w:val="26"/>
                <w:cs/>
              </w:rPr>
              <w:t>2562</w:t>
            </w:r>
          </w:p>
        </w:tc>
      </w:tr>
      <w:tr w:rsidR="008D0BA8" w:rsidRPr="00785F0F" w14:paraId="691605C4" w14:textId="77777777" w:rsidTr="00C71105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14:paraId="0727DDA3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1F6E6499" w14:textId="77777777" w:rsidR="008D0BA8" w:rsidRPr="00785F0F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785F0F" w14:paraId="41F28928" w14:textId="77777777" w:rsidTr="00C71105">
        <w:tc>
          <w:tcPr>
            <w:tcW w:w="3663" w:type="dxa"/>
            <w:shd w:val="clear" w:color="auto" w:fill="auto"/>
            <w:vAlign w:val="bottom"/>
          </w:tcPr>
          <w:p w14:paraId="0CE81549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E854645" w14:textId="77777777" w:rsidR="008D0BA8" w:rsidRPr="00785F0F" w:rsidRDefault="008D0BA8" w:rsidP="00F010AC">
            <w:pPr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ไม่เกิน </w:t>
            </w: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9E59A1D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 xml:space="preserve">-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856043C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มากกว่า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6ED2007" w14:textId="77777777" w:rsidR="008D0BA8" w:rsidRPr="00785F0F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785F0F" w14:paraId="6DB40304" w14:textId="77777777" w:rsidTr="00C71105">
        <w:tc>
          <w:tcPr>
            <w:tcW w:w="3663" w:type="dxa"/>
            <w:shd w:val="clear" w:color="auto" w:fill="auto"/>
            <w:vAlign w:val="bottom"/>
          </w:tcPr>
          <w:p w14:paraId="10848A7E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47C1B7C6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C3894" w:rsidRPr="00785F0F" w14:paraId="71CEB01D" w14:textId="77777777" w:rsidTr="00C71105">
        <w:tc>
          <w:tcPr>
            <w:tcW w:w="3663" w:type="dxa"/>
            <w:shd w:val="clear" w:color="auto" w:fill="auto"/>
            <w:vAlign w:val="bottom"/>
          </w:tcPr>
          <w:p w14:paraId="2DE4935C" w14:textId="77777777" w:rsidR="00BC3894" w:rsidRPr="00785F0F" w:rsidRDefault="00BC3894" w:rsidP="00BC3894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9" w:type="dxa"/>
            <w:shd w:val="clear" w:color="auto" w:fill="auto"/>
          </w:tcPr>
          <w:p w14:paraId="34F60145" w14:textId="222BA0F8" w:rsidR="00BC3894" w:rsidRPr="00785F0F" w:rsidRDefault="00BC3894" w:rsidP="00BC389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1,389,</w:t>
            </w:r>
            <w:r w:rsidR="00AD4926">
              <w:rPr>
                <w:rFonts w:ascii="Angsana New" w:hAnsi="Angsana New" w:cs="Angsana New"/>
                <w:sz w:val="26"/>
                <w:szCs w:val="26"/>
                <w:lang w:val="en-US"/>
              </w:rPr>
              <w:t>626</w:t>
            </w:r>
          </w:p>
        </w:tc>
        <w:tc>
          <w:tcPr>
            <w:tcW w:w="1419" w:type="dxa"/>
            <w:shd w:val="clear" w:color="auto" w:fill="auto"/>
          </w:tcPr>
          <w:p w14:paraId="5C9B8D88" w14:textId="0933B0F8" w:rsidR="00BC3894" w:rsidRPr="00785F0F" w:rsidRDefault="00BC3894" w:rsidP="00BC389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13,</w:t>
            </w:r>
            <w:r w:rsidR="00AD4926">
              <w:rPr>
                <w:rFonts w:ascii="Angsana New" w:hAnsi="Angsana New" w:cs="Angsana New"/>
                <w:sz w:val="26"/>
                <w:szCs w:val="26"/>
                <w:lang w:val="en-US"/>
              </w:rPr>
              <w:t>794</w:t>
            </w:r>
          </w:p>
        </w:tc>
        <w:tc>
          <w:tcPr>
            <w:tcW w:w="1381" w:type="dxa"/>
            <w:shd w:val="clear" w:color="auto" w:fill="auto"/>
          </w:tcPr>
          <w:p w14:paraId="56916F99" w14:textId="26E881EE" w:rsidR="00BC3894" w:rsidRPr="00785F0F" w:rsidRDefault="00BC3894" w:rsidP="00A24660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24732E94" w14:textId="40CD3DDC" w:rsidR="00BC3894" w:rsidRPr="00785F0F" w:rsidRDefault="00BC3894" w:rsidP="00BC389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1,403,420</w:t>
            </w:r>
          </w:p>
        </w:tc>
      </w:tr>
      <w:tr w:rsidR="00BC3894" w:rsidRPr="00785F0F" w14:paraId="4B430F51" w14:textId="77777777" w:rsidTr="00C71105">
        <w:tc>
          <w:tcPr>
            <w:tcW w:w="3663" w:type="dxa"/>
            <w:shd w:val="clear" w:color="auto" w:fill="auto"/>
            <w:vAlign w:val="bottom"/>
          </w:tcPr>
          <w:p w14:paraId="21474C43" w14:textId="5A5116BE" w:rsidR="00BC3894" w:rsidRPr="00785F0F" w:rsidRDefault="00BC3894" w:rsidP="00BC3894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สัญญาแลกเปลี่ยนเงินตรา</w:t>
            </w:r>
            <w:r w:rsidR="00AF5994">
              <w:rPr>
                <w:rFonts w:hint="cs"/>
                <w:sz w:val="26"/>
                <w:szCs w:val="26"/>
                <w:cs/>
              </w:rPr>
              <w:t>ต่างประเท</w:t>
            </w:r>
            <w:r w:rsidR="00F1597D">
              <w:rPr>
                <w:rFonts w:hint="cs"/>
                <w:sz w:val="26"/>
                <w:szCs w:val="26"/>
                <w:cs/>
              </w:rPr>
              <w:t>ศ</w:t>
            </w:r>
          </w:p>
        </w:tc>
        <w:tc>
          <w:tcPr>
            <w:tcW w:w="1419" w:type="dxa"/>
            <w:shd w:val="clear" w:color="auto" w:fill="auto"/>
          </w:tcPr>
          <w:p w14:paraId="47456667" w14:textId="31713B50" w:rsidR="00BC3894" w:rsidRPr="00785F0F" w:rsidRDefault="00AD4926" w:rsidP="00BC389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111,97</w:t>
            </w:r>
            <w:r w:rsidR="002C2BBC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19" w:type="dxa"/>
            <w:shd w:val="clear" w:color="auto" w:fill="auto"/>
          </w:tcPr>
          <w:p w14:paraId="4C7662DF" w14:textId="31503BF1" w:rsidR="00BC3894" w:rsidRPr="00785F0F" w:rsidRDefault="00AD4926" w:rsidP="00BC389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299,222</w:t>
            </w:r>
          </w:p>
        </w:tc>
        <w:tc>
          <w:tcPr>
            <w:tcW w:w="1381" w:type="dxa"/>
            <w:shd w:val="clear" w:color="auto" w:fill="auto"/>
          </w:tcPr>
          <w:p w14:paraId="74BBDC9A" w14:textId="0F2DDACF" w:rsidR="00BC3894" w:rsidRPr="00785F0F" w:rsidRDefault="00BC3894" w:rsidP="00BC389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128,90</w:t>
            </w:r>
            <w:r w:rsidR="00AD4926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72" w:type="dxa"/>
            <w:shd w:val="clear" w:color="auto" w:fill="auto"/>
          </w:tcPr>
          <w:p w14:paraId="660AE6BF" w14:textId="136C7536" w:rsidR="00BC3894" w:rsidRPr="00785F0F" w:rsidRDefault="00BC3894" w:rsidP="00BC389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540,10</w:t>
            </w:r>
            <w:r w:rsidR="002C2BBC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</w:tr>
      <w:tr w:rsidR="00BC3894" w:rsidRPr="00785F0F" w14:paraId="6120ED97" w14:textId="77777777" w:rsidTr="00C71105">
        <w:tc>
          <w:tcPr>
            <w:tcW w:w="3663" w:type="dxa"/>
            <w:shd w:val="clear" w:color="auto" w:fill="auto"/>
            <w:vAlign w:val="bottom"/>
          </w:tcPr>
          <w:p w14:paraId="66AF7FC6" w14:textId="77777777" w:rsidR="00BC3894" w:rsidRPr="00785F0F" w:rsidRDefault="00BC3894" w:rsidP="00BC3894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9" w:type="dxa"/>
            <w:shd w:val="clear" w:color="auto" w:fill="auto"/>
          </w:tcPr>
          <w:p w14:paraId="75C5B79A" w14:textId="18F50EF1" w:rsidR="00BC3894" w:rsidRPr="00785F0F" w:rsidRDefault="00AD4926" w:rsidP="00BC389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727,545</w:t>
            </w:r>
          </w:p>
        </w:tc>
        <w:tc>
          <w:tcPr>
            <w:tcW w:w="1419" w:type="dxa"/>
            <w:shd w:val="clear" w:color="auto" w:fill="auto"/>
          </w:tcPr>
          <w:p w14:paraId="3D2185A2" w14:textId="299B593D" w:rsidR="00BC3894" w:rsidRPr="00785F0F" w:rsidRDefault="00AD4926" w:rsidP="00BC389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1,094,745</w:t>
            </w:r>
          </w:p>
        </w:tc>
        <w:tc>
          <w:tcPr>
            <w:tcW w:w="1381" w:type="dxa"/>
            <w:shd w:val="clear" w:color="auto" w:fill="auto"/>
          </w:tcPr>
          <w:p w14:paraId="4A1066E7" w14:textId="19880E24" w:rsidR="00BC3894" w:rsidRPr="00785F0F" w:rsidRDefault="00AD4926" w:rsidP="00BC389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339,846</w:t>
            </w:r>
          </w:p>
        </w:tc>
        <w:tc>
          <w:tcPr>
            <w:tcW w:w="1472" w:type="dxa"/>
            <w:shd w:val="clear" w:color="auto" w:fill="auto"/>
          </w:tcPr>
          <w:p w14:paraId="72487798" w14:textId="0AB4C15F" w:rsidR="00BC3894" w:rsidRPr="00785F0F" w:rsidRDefault="00BC3894" w:rsidP="00BC389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2,162,136</w:t>
            </w:r>
          </w:p>
        </w:tc>
      </w:tr>
      <w:tr w:rsidR="00BC3894" w:rsidRPr="00785F0F" w14:paraId="6C035C80" w14:textId="77777777" w:rsidTr="00F1226A">
        <w:tc>
          <w:tcPr>
            <w:tcW w:w="3663" w:type="dxa"/>
            <w:shd w:val="clear" w:color="auto" w:fill="auto"/>
            <w:vAlign w:val="bottom"/>
          </w:tcPr>
          <w:p w14:paraId="47479EEF" w14:textId="77777777" w:rsidR="00BC3894" w:rsidRPr="00785F0F" w:rsidRDefault="00BC3894" w:rsidP="00BC3894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9" w:type="dxa"/>
            <w:shd w:val="clear" w:color="auto" w:fill="auto"/>
          </w:tcPr>
          <w:p w14:paraId="21A911F0" w14:textId="536B129B" w:rsidR="00BC3894" w:rsidRPr="00785F0F" w:rsidRDefault="00BC3894" w:rsidP="00BC389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8,969</w:t>
            </w:r>
          </w:p>
        </w:tc>
        <w:tc>
          <w:tcPr>
            <w:tcW w:w="1419" w:type="dxa"/>
            <w:shd w:val="clear" w:color="auto" w:fill="auto"/>
          </w:tcPr>
          <w:p w14:paraId="6E21F93B" w14:textId="4DB5ADE2" w:rsidR="00BC3894" w:rsidRPr="00785F0F" w:rsidRDefault="00BC3894" w:rsidP="00BC389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386</w:t>
            </w:r>
          </w:p>
        </w:tc>
        <w:tc>
          <w:tcPr>
            <w:tcW w:w="1381" w:type="dxa"/>
            <w:shd w:val="clear" w:color="auto" w:fill="auto"/>
          </w:tcPr>
          <w:p w14:paraId="28632C7E" w14:textId="4DDC8E51" w:rsidR="00BC3894" w:rsidRPr="00785F0F" w:rsidRDefault="00BC3894" w:rsidP="00BC3894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7FAEB284" w14:textId="214CA3C0" w:rsidR="00BC3894" w:rsidRPr="00785F0F" w:rsidRDefault="00BC3894" w:rsidP="00BC389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9,355</w:t>
            </w:r>
          </w:p>
        </w:tc>
      </w:tr>
      <w:tr w:rsidR="00BC3894" w:rsidRPr="00785F0F" w14:paraId="58B21EB2" w14:textId="77777777" w:rsidTr="00F1226A">
        <w:tc>
          <w:tcPr>
            <w:tcW w:w="3663" w:type="dxa"/>
            <w:shd w:val="clear" w:color="auto" w:fill="auto"/>
            <w:vAlign w:val="bottom"/>
          </w:tcPr>
          <w:p w14:paraId="58007FBA" w14:textId="77777777" w:rsidR="00BC3894" w:rsidRPr="00785F0F" w:rsidRDefault="00BC3894" w:rsidP="00BC3894">
            <w:pPr>
              <w:ind w:left="8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19" w:type="dxa"/>
            <w:shd w:val="clear" w:color="auto" w:fill="auto"/>
          </w:tcPr>
          <w:p w14:paraId="2630EBB2" w14:textId="1432CCED" w:rsidR="00BC3894" w:rsidRPr="00785F0F" w:rsidRDefault="00BC3894" w:rsidP="00BC389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103</w:t>
            </w:r>
          </w:p>
        </w:tc>
        <w:tc>
          <w:tcPr>
            <w:tcW w:w="1419" w:type="dxa"/>
            <w:shd w:val="clear" w:color="auto" w:fill="auto"/>
          </w:tcPr>
          <w:p w14:paraId="3DCEDF6F" w14:textId="7BEC6135" w:rsidR="00BC3894" w:rsidRPr="00785F0F" w:rsidRDefault="00BC3894" w:rsidP="00BC3894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445E8203" w14:textId="365A288A" w:rsidR="00BC3894" w:rsidRPr="00785F0F" w:rsidRDefault="00BC3894" w:rsidP="00BC3894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78AE7B03" w14:textId="3BD1FA65" w:rsidR="00BC3894" w:rsidRPr="00785F0F" w:rsidRDefault="00BC3894" w:rsidP="00BC389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103</w:t>
            </w:r>
          </w:p>
        </w:tc>
      </w:tr>
    </w:tbl>
    <w:p w14:paraId="44506F33" w14:textId="77777777" w:rsidR="008D0BA8" w:rsidRPr="00785F0F" w:rsidRDefault="008D0BA8" w:rsidP="008D0BA8">
      <w:pPr>
        <w:ind w:left="540"/>
        <w:rPr>
          <w:sz w:val="30"/>
          <w:szCs w:val="30"/>
        </w:rPr>
      </w:pPr>
    </w:p>
    <w:tbl>
      <w:tblPr>
        <w:tblW w:w="93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17"/>
        <w:gridCol w:w="1417"/>
        <w:gridCol w:w="1379"/>
        <w:gridCol w:w="1476"/>
      </w:tblGrid>
      <w:tr w:rsidR="008D0BA8" w:rsidRPr="00785F0F" w14:paraId="7192696B" w14:textId="77777777" w:rsidTr="00C71105">
        <w:trPr>
          <w:cantSplit/>
          <w:trHeight w:val="351"/>
        </w:trPr>
        <w:tc>
          <w:tcPr>
            <w:tcW w:w="3690" w:type="dxa"/>
            <w:shd w:val="clear" w:color="auto" w:fill="auto"/>
            <w:vAlign w:val="bottom"/>
          </w:tcPr>
          <w:p w14:paraId="5CC6DDE1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14:paraId="543ADF39" w14:textId="77777777" w:rsidR="008D0BA8" w:rsidRPr="00785F0F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D0BA8" w:rsidRPr="00785F0F" w14:paraId="29C95647" w14:textId="77777777" w:rsidTr="00C71105">
        <w:trPr>
          <w:cantSplit/>
          <w:trHeight w:val="350"/>
        </w:trPr>
        <w:tc>
          <w:tcPr>
            <w:tcW w:w="3690" w:type="dxa"/>
            <w:shd w:val="clear" w:color="auto" w:fill="auto"/>
            <w:vAlign w:val="bottom"/>
          </w:tcPr>
          <w:p w14:paraId="18E3144D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14:paraId="5A8E8D23" w14:textId="393CFC29" w:rsidR="008D0BA8" w:rsidRPr="00785F0F" w:rsidRDefault="00EB0CA4" w:rsidP="00AF1491">
            <w:pPr>
              <w:jc w:val="center"/>
              <w:rPr>
                <w:spacing w:val="-4"/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25</w:t>
            </w:r>
            <w:r w:rsidR="00AB2677" w:rsidRPr="00785F0F">
              <w:rPr>
                <w:rFonts w:hint="cs"/>
                <w:sz w:val="26"/>
                <w:szCs w:val="26"/>
                <w:cs/>
                <w:lang w:val="th-TH"/>
              </w:rPr>
              <w:t>6</w:t>
            </w:r>
            <w:r w:rsidR="00032BD9">
              <w:rPr>
                <w:rFonts w:hint="cs"/>
                <w:sz w:val="26"/>
                <w:szCs w:val="26"/>
                <w:cs/>
                <w:lang w:val="th-TH"/>
              </w:rPr>
              <w:t>1</w:t>
            </w:r>
          </w:p>
        </w:tc>
      </w:tr>
      <w:tr w:rsidR="008D0BA8" w:rsidRPr="00785F0F" w14:paraId="1EA48026" w14:textId="77777777" w:rsidTr="00C711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BFF9E1D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14:paraId="08617A7B" w14:textId="77777777" w:rsidR="008D0BA8" w:rsidRPr="00785F0F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785F0F" w14:paraId="3A88C8F7" w14:textId="77777777" w:rsidTr="00C71105">
        <w:tc>
          <w:tcPr>
            <w:tcW w:w="3690" w:type="dxa"/>
            <w:shd w:val="clear" w:color="auto" w:fill="auto"/>
            <w:vAlign w:val="bottom"/>
          </w:tcPr>
          <w:p w14:paraId="27D505E0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4F3493" w14:textId="77777777" w:rsidR="008D0BA8" w:rsidRPr="00785F0F" w:rsidRDefault="008D0BA8" w:rsidP="00F010AC">
            <w:pPr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ไม่เกิน </w:t>
            </w: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A0A8D8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 xml:space="preserve">-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57A3E35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มากกว่า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DB16BFF" w14:textId="77777777" w:rsidR="008D0BA8" w:rsidRPr="00785F0F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785F0F" w14:paraId="704630C2" w14:textId="77777777" w:rsidTr="00C71105">
        <w:tc>
          <w:tcPr>
            <w:tcW w:w="3690" w:type="dxa"/>
            <w:shd w:val="clear" w:color="auto" w:fill="auto"/>
            <w:vAlign w:val="bottom"/>
          </w:tcPr>
          <w:p w14:paraId="2C926F78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14:paraId="08CB09DE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32BD9" w:rsidRPr="00785F0F" w14:paraId="2839FE42" w14:textId="77777777" w:rsidTr="0041613D">
        <w:tc>
          <w:tcPr>
            <w:tcW w:w="3690" w:type="dxa"/>
            <w:shd w:val="clear" w:color="auto" w:fill="auto"/>
            <w:vAlign w:val="bottom"/>
          </w:tcPr>
          <w:p w14:paraId="4FC97BA3" w14:textId="77777777" w:rsidR="00032BD9" w:rsidRPr="00785F0F" w:rsidRDefault="00032BD9" w:rsidP="00032BD9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7F98EB1C" w14:textId="6950CB85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1,169,594</w:t>
            </w:r>
          </w:p>
        </w:tc>
        <w:tc>
          <w:tcPr>
            <w:tcW w:w="1417" w:type="dxa"/>
            <w:shd w:val="clear" w:color="auto" w:fill="auto"/>
          </w:tcPr>
          <w:p w14:paraId="28809BA4" w14:textId="20ABE7AD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21,705</w:t>
            </w:r>
          </w:p>
        </w:tc>
        <w:tc>
          <w:tcPr>
            <w:tcW w:w="1379" w:type="dxa"/>
            <w:shd w:val="clear" w:color="auto" w:fill="auto"/>
          </w:tcPr>
          <w:p w14:paraId="68DFAFD4" w14:textId="21CE6E00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1,948</w:t>
            </w:r>
          </w:p>
        </w:tc>
        <w:tc>
          <w:tcPr>
            <w:tcW w:w="1476" w:type="dxa"/>
            <w:shd w:val="clear" w:color="auto" w:fill="auto"/>
          </w:tcPr>
          <w:p w14:paraId="68693C44" w14:textId="5A0ACBC7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1,193,247</w:t>
            </w:r>
          </w:p>
        </w:tc>
      </w:tr>
      <w:tr w:rsidR="00032BD9" w:rsidRPr="00785F0F" w14:paraId="22F99D8E" w14:textId="77777777" w:rsidTr="0041613D">
        <w:tc>
          <w:tcPr>
            <w:tcW w:w="3690" w:type="dxa"/>
            <w:shd w:val="clear" w:color="auto" w:fill="auto"/>
            <w:vAlign w:val="bottom"/>
          </w:tcPr>
          <w:p w14:paraId="53DBDFA0" w14:textId="77C6F6F2" w:rsidR="00032BD9" w:rsidRPr="00785F0F" w:rsidRDefault="00032BD9" w:rsidP="00032BD9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สัญญาแลกเปลี่ยนเงินตรา</w:t>
            </w:r>
            <w:r w:rsidR="004029EA">
              <w:rPr>
                <w:rFonts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</w:tcPr>
          <w:p w14:paraId="351ED910" w14:textId="7107EB47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103,010</w:t>
            </w:r>
          </w:p>
        </w:tc>
        <w:tc>
          <w:tcPr>
            <w:tcW w:w="1417" w:type="dxa"/>
            <w:shd w:val="clear" w:color="auto" w:fill="auto"/>
          </w:tcPr>
          <w:p w14:paraId="7B7A0FC7" w14:textId="5D8FF1F9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314,225</w:t>
            </w:r>
          </w:p>
        </w:tc>
        <w:tc>
          <w:tcPr>
            <w:tcW w:w="1379" w:type="dxa"/>
            <w:shd w:val="clear" w:color="auto" w:fill="auto"/>
          </w:tcPr>
          <w:p w14:paraId="14BC44C0" w14:textId="7C86A1DA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148,481</w:t>
            </w:r>
          </w:p>
        </w:tc>
        <w:tc>
          <w:tcPr>
            <w:tcW w:w="1476" w:type="dxa"/>
            <w:shd w:val="clear" w:color="auto" w:fill="auto"/>
          </w:tcPr>
          <w:p w14:paraId="15A62C2E" w14:textId="085988D4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565,716</w:t>
            </w:r>
          </w:p>
        </w:tc>
      </w:tr>
      <w:tr w:rsidR="00032BD9" w:rsidRPr="00785F0F" w14:paraId="34AB5FDB" w14:textId="77777777" w:rsidTr="0041613D">
        <w:tc>
          <w:tcPr>
            <w:tcW w:w="3690" w:type="dxa"/>
            <w:shd w:val="clear" w:color="auto" w:fill="auto"/>
            <w:vAlign w:val="bottom"/>
          </w:tcPr>
          <w:p w14:paraId="5D1E16F1" w14:textId="77777777" w:rsidR="00032BD9" w:rsidRPr="00785F0F" w:rsidRDefault="00032BD9" w:rsidP="00032BD9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66630AE4" w14:textId="325E03DF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641,829</w:t>
            </w:r>
          </w:p>
        </w:tc>
        <w:tc>
          <w:tcPr>
            <w:tcW w:w="1417" w:type="dxa"/>
            <w:shd w:val="clear" w:color="auto" w:fill="auto"/>
          </w:tcPr>
          <w:p w14:paraId="00A5C9E3" w14:textId="07FF242F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1,259,200</w:t>
            </w:r>
          </w:p>
        </w:tc>
        <w:tc>
          <w:tcPr>
            <w:tcW w:w="1379" w:type="dxa"/>
            <w:shd w:val="clear" w:color="auto" w:fill="auto"/>
          </w:tcPr>
          <w:p w14:paraId="733EC302" w14:textId="617770BC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385,338</w:t>
            </w:r>
          </w:p>
        </w:tc>
        <w:tc>
          <w:tcPr>
            <w:tcW w:w="1476" w:type="dxa"/>
            <w:shd w:val="clear" w:color="auto" w:fill="auto"/>
          </w:tcPr>
          <w:p w14:paraId="49CC10C0" w14:textId="5972F36A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2,286,367</w:t>
            </w:r>
          </w:p>
        </w:tc>
      </w:tr>
      <w:tr w:rsidR="00032BD9" w:rsidRPr="00785F0F" w14:paraId="736239B4" w14:textId="77777777" w:rsidTr="00AB2677">
        <w:tc>
          <w:tcPr>
            <w:tcW w:w="3690" w:type="dxa"/>
            <w:shd w:val="clear" w:color="auto" w:fill="auto"/>
            <w:vAlign w:val="bottom"/>
          </w:tcPr>
          <w:p w14:paraId="2D8920B0" w14:textId="77777777" w:rsidR="00032BD9" w:rsidRPr="00785F0F" w:rsidRDefault="00032BD9" w:rsidP="00032BD9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00B7C866" w14:textId="1E1FFEBF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7,251</w:t>
            </w:r>
          </w:p>
        </w:tc>
        <w:tc>
          <w:tcPr>
            <w:tcW w:w="1417" w:type="dxa"/>
            <w:shd w:val="clear" w:color="auto" w:fill="auto"/>
          </w:tcPr>
          <w:p w14:paraId="258F96F8" w14:textId="677374BE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3,159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09F7E7E" w14:textId="203BF037" w:rsidR="00032BD9" w:rsidRPr="00785F0F" w:rsidRDefault="00032BD9" w:rsidP="00032BD9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51C450F2" w14:textId="2E5D448E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10,410</w:t>
            </w:r>
          </w:p>
        </w:tc>
      </w:tr>
      <w:tr w:rsidR="00032BD9" w:rsidRPr="00785F0F" w14:paraId="1A7C2A2F" w14:textId="77777777" w:rsidTr="00AB2677">
        <w:tc>
          <w:tcPr>
            <w:tcW w:w="3690" w:type="dxa"/>
            <w:shd w:val="clear" w:color="auto" w:fill="auto"/>
            <w:vAlign w:val="bottom"/>
          </w:tcPr>
          <w:p w14:paraId="1A4C9233" w14:textId="77777777" w:rsidR="00032BD9" w:rsidRPr="00785F0F" w:rsidRDefault="00032BD9" w:rsidP="00032BD9">
            <w:pPr>
              <w:ind w:left="8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14:paraId="06915FE9" w14:textId="03146816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563</w:t>
            </w:r>
          </w:p>
        </w:tc>
        <w:tc>
          <w:tcPr>
            <w:tcW w:w="1417" w:type="dxa"/>
            <w:shd w:val="clear" w:color="auto" w:fill="auto"/>
          </w:tcPr>
          <w:p w14:paraId="121915A9" w14:textId="65F77CD9" w:rsidR="00032BD9" w:rsidRPr="00785F0F" w:rsidRDefault="00032BD9" w:rsidP="00032BD9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760A7B8" w14:textId="0520C43B" w:rsidR="00032BD9" w:rsidRPr="00785F0F" w:rsidRDefault="00032BD9" w:rsidP="00032BD9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020F27F2" w14:textId="19095584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563</w:t>
            </w:r>
          </w:p>
        </w:tc>
      </w:tr>
    </w:tbl>
    <w:p w14:paraId="286B1A8E" w14:textId="77777777" w:rsidR="008D0BA8" w:rsidRPr="00785F0F" w:rsidRDefault="008D0BA8" w:rsidP="00C71105">
      <w:pPr>
        <w:ind w:left="540"/>
        <w:rPr>
          <w:sz w:val="30"/>
          <w:szCs w:val="30"/>
        </w:rPr>
      </w:pPr>
    </w:p>
    <w:p w14:paraId="2FE67D06" w14:textId="77777777" w:rsidR="00A27543" w:rsidRPr="00785F0F" w:rsidRDefault="00A27543" w:rsidP="00C71105">
      <w:pPr>
        <w:ind w:left="540"/>
        <w:rPr>
          <w:sz w:val="30"/>
          <w:szCs w:val="30"/>
        </w:rPr>
      </w:pPr>
    </w:p>
    <w:p w14:paraId="385714F0" w14:textId="77777777" w:rsidR="0063219B" w:rsidRPr="00785F0F" w:rsidRDefault="0063219B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7FCB1925" w14:textId="3C5B3BEB" w:rsidR="002B7749" w:rsidRPr="00785F0F" w:rsidRDefault="00E029F7" w:rsidP="000C41AC">
      <w:pPr>
        <w:ind w:left="1080" w:right="-11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8</w:t>
      </w:r>
      <w:r w:rsidR="002B7749" w:rsidRPr="00785F0F">
        <w:rPr>
          <w:sz w:val="30"/>
          <w:szCs w:val="30"/>
          <w:cs/>
        </w:rPr>
        <w:t>.</w:t>
      </w:r>
      <w:r w:rsidR="002B7749" w:rsidRPr="00785F0F">
        <w:rPr>
          <w:sz w:val="30"/>
          <w:szCs w:val="30"/>
        </w:rPr>
        <w:t>1</w:t>
      </w:r>
      <w:r w:rsidR="002B7749" w:rsidRPr="00785F0F">
        <w:rPr>
          <w:sz w:val="30"/>
          <w:szCs w:val="30"/>
        </w:rPr>
        <w:tab/>
      </w:r>
      <w:r w:rsidR="002B7749" w:rsidRPr="00785F0F">
        <w:rPr>
          <w:sz w:val="30"/>
          <w:szCs w:val="30"/>
          <w:cs/>
        </w:rPr>
        <w:t>อนุพันธ์เพื่อค้า</w:t>
      </w:r>
    </w:p>
    <w:p w14:paraId="2D90981A" w14:textId="77777777" w:rsidR="002B7749" w:rsidRPr="00785F0F" w:rsidRDefault="002B7749" w:rsidP="008A16DE">
      <w:pPr>
        <w:ind w:left="1080"/>
        <w:rPr>
          <w:sz w:val="30"/>
          <w:szCs w:val="30"/>
        </w:rPr>
      </w:pPr>
    </w:p>
    <w:p w14:paraId="1F27FA6F" w14:textId="2B3BFD79" w:rsidR="009422BC" w:rsidRPr="00785F0F" w:rsidRDefault="009422BC" w:rsidP="009E092C">
      <w:pPr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DD5A52">
        <w:rPr>
          <w:rFonts w:hint="cs"/>
          <w:sz w:val="30"/>
          <w:szCs w:val="30"/>
          <w:cs/>
        </w:rPr>
        <w:t>31 ธันวาคม</w:t>
      </w:r>
      <w:r w:rsidR="00032BD9">
        <w:rPr>
          <w:rFonts w:hint="cs"/>
          <w:sz w:val="30"/>
          <w:szCs w:val="30"/>
          <w:cs/>
        </w:rPr>
        <w:t xml:space="preserve"> 256</w:t>
      </w:r>
      <w:r w:rsidR="00EB17C5">
        <w:rPr>
          <w:sz w:val="30"/>
          <w:szCs w:val="30"/>
        </w:rPr>
        <w:t>2</w:t>
      </w:r>
      <w:r w:rsidR="00032BD9">
        <w:rPr>
          <w:rFonts w:hint="cs"/>
          <w:sz w:val="30"/>
          <w:szCs w:val="30"/>
          <w:cs/>
        </w:rPr>
        <w:t xml:space="preserve"> และ </w:t>
      </w:r>
      <w:r w:rsidR="00AB2677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AB2677" w:rsidRPr="00785F0F">
        <w:rPr>
          <w:rFonts w:hint="cs"/>
          <w:sz w:val="30"/>
          <w:szCs w:val="30"/>
          <w:cs/>
        </w:rPr>
        <w:t xml:space="preserve"> </w:t>
      </w:r>
      <w:r w:rsidR="00A840F0" w:rsidRPr="00785F0F">
        <w:rPr>
          <w:sz w:val="30"/>
          <w:szCs w:val="30"/>
          <w:cs/>
        </w:rPr>
        <w:t>มูลค่</w:t>
      </w:r>
      <w:r w:rsidRPr="00785F0F">
        <w:rPr>
          <w:sz w:val="30"/>
          <w:szCs w:val="30"/>
          <w:cs/>
        </w:rPr>
        <w:t>า</w:t>
      </w:r>
      <w:r w:rsidR="0069463A">
        <w:rPr>
          <w:rFonts w:hint="cs"/>
          <w:sz w:val="30"/>
          <w:szCs w:val="30"/>
          <w:cs/>
        </w:rPr>
        <w:t>ยุติธรรม</w:t>
      </w:r>
      <w:r w:rsidR="00A840F0" w:rsidRPr="00785F0F">
        <w:rPr>
          <w:sz w:val="30"/>
          <w:szCs w:val="30"/>
          <w:cs/>
        </w:rPr>
        <w:t>และจํานวนเงินตามสัญญาแบ่งตามประเภทความเสี่ยงได้</w:t>
      </w:r>
      <w:r w:rsidRPr="00785F0F">
        <w:rPr>
          <w:sz w:val="30"/>
          <w:szCs w:val="30"/>
          <w:cs/>
        </w:rPr>
        <w:t>ดังนี้</w:t>
      </w:r>
    </w:p>
    <w:p w14:paraId="5BBF37C2" w14:textId="77777777" w:rsidR="003317D3" w:rsidRPr="00785F0F" w:rsidRDefault="003317D3" w:rsidP="008A16DE">
      <w:pPr>
        <w:ind w:left="1080"/>
        <w:rPr>
          <w:sz w:val="30"/>
          <w:szCs w:val="30"/>
          <w:cs/>
        </w:rPr>
      </w:pPr>
    </w:p>
    <w:tbl>
      <w:tblPr>
        <w:tblW w:w="8675" w:type="dxa"/>
        <w:tblInd w:w="11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10"/>
        <w:gridCol w:w="1010"/>
        <w:gridCol w:w="1011"/>
        <w:gridCol w:w="1011"/>
        <w:gridCol w:w="1011"/>
        <w:gridCol w:w="1011"/>
        <w:gridCol w:w="1011"/>
      </w:tblGrid>
      <w:tr w:rsidR="008D0BA8" w:rsidRPr="00785F0F" w14:paraId="2076E5CC" w14:textId="77777777" w:rsidTr="00AB2677">
        <w:tc>
          <w:tcPr>
            <w:tcW w:w="2610" w:type="dxa"/>
            <w:shd w:val="clear" w:color="auto" w:fill="auto"/>
            <w:vAlign w:val="bottom"/>
          </w:tcPr>
          <w:p w14:paraId="51CAF999" w14:textId="77777777" w:rsidR="008D0BA8" w:rsidRPr="00785F0F" w:rsidRDefault="008D0BA8" w:rsidP="00EA49B3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14:paraId="72D6408A" w14:textId="77777777" w:rsidR="008D0BA8" w:rsidRPr="00785F0F" w:rsidRDefault="008D0BA8" w:rsidP="00EA49B3">
            <w:pPr>
              <w:spacing w:line="240" w:lineRule="atLeast"/>
              <w:ind w:right="-145"/>
              <w:jc w:val="center"/>
              <w:rPr>
                <w:rFonts w:eastAsia="Calibri"/>
                <w:sz w:val="26"/>
                <w:szCs w:val="26"/>
              </w:rPr>
            </w:pPr>
            <w:r w:rsidRPr="00785F0F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785F0F" w14:paraId="10BDE50D" w14:textId="77777777" w:rsidTr="00AB2677">
        <w:tc>
          <w:tcPr>
            <w:tcW w:w="2610" w:type="dxa"/>
            <w:shd w:val="clear" w:color="auto" w:fill="auto"/>
            <w:vAlign w:val="bottom"/>
          </w:tcPr>
          <w:p w14:paraId="0C5A79BC" w14:textId="77777777" w:rsidR="008D0BA8" w:rsidRPr="00785F0F" w:rsidRDefault="008D0BA8" w:rsidP="00EA49B3">
            <w:pPr>
              <w:snapToGrid w:val="0"/>
              <w:spacing w:line="240" w:lineRule="atLeast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05FCE4BC" w14:textId="3777C33B" w:rsidR="008D0BA8" w:rsidRPr="00785F0F" w:rsidRDefault="003317D3" w:rsidP="00AF1491">
            <w:pPr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rFonts w:eastAsia="Calibri"/>
                <w:sz w:val="26"/>
                <w:szCs w:val="26"/>
              </w:rPr>
              <w:t>256</w:t>
            </w:r>
            <w:r w:rsidR="00032BD9">
              <w:rPr>
                <w:rFonts w:eastAsia="Calibri" w:hint="cs"/>
                <w:sz w:val="26"/>
                <w:szCs w:val="26"/>
                <w:cs/>
              </w:rPr>
              <w:t>2</w:t>
            </w:r>
          </w:p>
        </w:tc>
        <w:tc>
          <w:tcPr>
            <w:tcW w:w="3033" w:type="dxa"/>
            <w:gridSpan w:val="3"/>
            <w:shd w:val="clear" w:color="auto" w:fill="auto"/>
            <w:vAlign w:val="bottom"/>
          </w:tcPr>
          <w:p w14:paraId="51DFC60E" w14:textId="5F137FDA" w:rsidR="008D0BA8" w:rsidRPr="00785F0F" w:rsidRDefault="00DD5A52" w:rsidP="00AF1491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>2561</w:t>
            </w:r>
          </w:p>
        </w:tc>
      </w:tr>
      <w:tr w:rsidR="00252856" w:rsidRPr="00785F0F" w14:paraId="3DB4D7E3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6008CEA8" w14:textId="77777777" w:rsidR="00252856" w:rsidRPr="00785F0F" w:rsidRDefault="00252856" w:rsidP="00252856">
            <w:pPr>
              <w:snapToGrid w:val="0"/>
              <w:spacing w:line="240" w:lineRule="atLeast"/>
              <w:ind w:right="-132"/>
              <w:rPr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4CECDFF1" w14:textId="6C0B91B2" w:rsidR="00252856" w:rsidRPr="00785F0F" w:rsidRDefault="0069463A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69463A">
              <w:rPr>
                <w:sz w:val="26"/>
                <w:szCs w:val="26"/>
                <w:cs/>
              </w:rPr>
              <w:t>มูลค่า</w:t>
            </w:r>
            <w:r w:rsidRPr="0069463A">
              <w:rPr>
                <w:rFonts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6580362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6986907B" w14:textId="32FEA92C" w:rsidR="00252856" w:rsidRPr="00785F0F" w:rsidRDefault="0069463A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69463A">
              <w:rPr>
                <w:sz w:val="26"/>
                <w:szCs w:val="26"/>
                <w:cs/>
              </w:rPr>
              <w:t>มูลค่า</w:t>
            </w:r>
            <w:r w:rsidRPr="0069463A">
              <w:rPr>
                <w:rFonts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A619C44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252856" w:rsidRPr="00785F0F" w14:paraId="5B8B0D9E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5DCAEA9E" w14:textId="77777777" w:rsidR="00252856" w:rsidRPr="00785F0F" w:rsidRDefault="00252856" w:rsidP="00252856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C97905B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D89CE8B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AC5A261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AF3550D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412D08E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0D7A2BE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252856" w:rsidRPr="00785F0F" w14:paraId="51CA1F5D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009641E4" w14:textId="77777777" w:rsidR="00252856" w:rsidRPr="00785F0F" w:rsidRDefault="00252856" w:rsidP="00252856">
            <w:pPr>
              <w:snapToGrid w:val="0"/>
              <w:spacing w:line="240" w:lineRule="atLeast"/>
              <w:ind w:right="-132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14:paraId="1F6A72FD" w14:textId="77777777" w:rsidR="00252856" w:rsidRPr="00785F0F" w:rsidRDefault="00252856" w:rsidP="00252856">
            <w:pPr>
              <w:tabs>
                <w:tab w:val="decimal" w:pos="663"/>
              </w:tabs>
              <w:spacing w:line="240" w:lineRule="atLeast"/>
              <w:ind w:right="-43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A00AE" w:rsidRPr="00785F0F" w14:paraId="53D6EFA2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522214C1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08309BB" w14:textId="471E0045" w:rsidR="001A00AE" w:rsidRPr="00785F0F" w:rsidRDefault="005056A5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34,9</w:t>
            </w:r>
            <w:r w:rsidR="00A217D6">
              <w:rPr>
                <w:sz w:val="26"/>
                <w:szCs w:val="26"/>
              </w:rPr>
              <w:t>89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E1907B3" w14:textId="62DF8A5B" w:rsidR="001A00AE" w:rsidRPr="00785F0F" w:rsidRDefault="00FB1BDD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31,3</w:t>
            </w:r>
            <w:r w:rsidR="005056A5">
              <w:rPr>
                <w:sz w:val="26"/>
                <w:szCs w:val="26"/>
                <w:lang w:val="en-GB"/>
              </w:rPr>
              <w:t>0</w:t>
            </w:r>
            <w:r w:rsidR="00961023"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14943C8" w14:textId="6364BA2E" w:rsidR="001A00AE" w:rsidRPr="00785F0F" w:rsidRDefault="00FB1BDD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5056A5">
              <w:rPr>
                <w:sz w:val="26"/>
                <w:szCs w:val="26"/>
              </w:rPr>
              <w:t>905,097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2BA2838" w14:textId="27230A3F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25,364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AA5E102" w14:textId="4D5F4D0E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21,002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8B5DC72" w14:textId="3898195A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1,645,232</w:t>
            </w:r>
          </w:p>
        </w:tc>
      </w:tr>
      <w:tr w:rsidR="001A00AE" w:rsidRPr="00785F0F" w14:paraId="34DCEC4C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77B3FB1B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EB5322B" w14:textId="7A1A0011" w:rsidR="001A00AE" w:rsidRPr="00CE09E2" w:rsidRDefault="00FB1BDD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27,573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852831A" w14:textId="4B27D011" w:rsidR="001A00AE" w:rsidRPr="00785F0F" w:rsidRDefault="00FB1BDD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30,2</w:t>
            </w:r>
            <w:r w:rsidR="005056A5">
              <w:rPr>
                <w:sz w:val="26"/>
                <w:szCs w:val="26"/>
                <w:lang w:val="en-GB"/>
              </w:rPr>
              <w:t>97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07C2A01" w14:textId="60BCEF32" w:rsidR="005056A5" w:rsidRPr="00785F0F" w:rsidRDefault="00FB1BDD" w:rsidP="005056A5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2,</w:t>
            </w:r>
            <w:r w:rsidR="005056A5">
              <w:rPr>
                <w:sz w:val="26"/>
                <w:szCs w:val="26"/>
                <w:lang w:val="en-GB"/>
              </w:rPr>
              <w:t>102,64</w:t>
            </w:r>
            <w:r w:rsidR="007418E9">
              <w:rPr>
                <w:sz w:val="26"/>
                <w:szCs w:val="26"/>
                <w:lang w:val="en-GB"/>
              </w:rPr>
              <w:t>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6642CA0" w14:textId="3E936A37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15,</w:t>
            </w:r>
            <w:r>
              <w:rPr>
                <w:sz w:val="26"/>
                <w:szCs w:val="26"/>
              </w:rPr>
              <w:t>590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C10BBCE" w14:textId="213CD395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14,136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901CB31" w14:textId="1A83DE8C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2,247,376</w:t>
            </w:r>
          </w:p>
        </w:tc>
      </w:tr>
      <w:tr w:rsidR="001A00AE" w:rsidRPr="00785F0F" w14:paraId="18006B4B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1A61DCC1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75E93FB" w14:textId="74EC3093" w:rsidR="001A00AE" w:rsidRPr="00785F0F" w:rsidRDefault="00FB1BDD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48</w:t>
            </w:r>
            <w:r w:rsidR="00D5394F"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5FE30B" w14:textId="4584E253" w:rsidR="001A00AE" w:rsidRPr="00785F0F" w:rsidRDefault="00FB1BDD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26</w:t>
            </w:r>
            <w:r w:rsidR="008313A0">
              <w:rPr>
                <w:sz w:val="26"/>
                <w:szCs w:val="26"/>
                <w:lang w:val="en-GB"/>
              </w:rPr>
              <w:t>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395F52F" w14:textId="39AD2721" w:rsidR="001A00AE" w:rsidRPr="00785F0F" w:rsidRDefault="00FB1BDD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9,04</w:t>
            </w:r>
            <w:r w:rsidR="007418E9">
              <w:rPr>
                <w:sz w:val="26"/>
                <w:szCs w:val="26"/>
                <w:lang w:val="en-GB"/>
              </w:rPr>
              <w:t>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AEC0442" w14:textId="47C9942F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83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B6C3F4E" w14:textId="038E0ADF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656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2C55951" w14:textId="6EB86A0C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7,205</w:t>
            </w:r>
          </w:p>
        </w:tc>
      </w:tr>
      <w:tr w:rsidR="001A00AE" w:rsidRPr="00785F0F" w14:paraId="3C3315E7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6320E141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F6E5F9D" w14:textId="5CC80D11" w:rsidR="001A00AE" w:rsidRPr="00785F0F" w:rsidRDefault="00FB1BDD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857048B" w14:textId="44E22EA5" w:rsidR="001A00AE" w:rsidRPr="00785F0F" w:rsidRDefault="00FB1BDD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D5621BC" w14:textId="3E7445B9" w:rsidR="001A00AE" w:rsidRPr="00785F0F" w:rsidRDefault="00FB1BDD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C590FF2" w14:textId="4D283870" w:rsidR="001A00AE" w:rsidRPr="00785F0F" w:rsidRDefault="001A00AE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FC5B145" w14:textId="69CB73FB" w:rsidR="001A00AE" w:rsidRPr="00785F0F" w:rsidRDefault="001A00AE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E2E95BB" w14:textId="0C1B9912" w:rsidR="001A00AE" w:rsidRPr="00785F0F" w:rsidRDefault="001A00AE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563</w:t>
            </w:r>
          </w:p>
        </w:tc>
      </w:tr>
      <w:tr w:rsidR="001A00AE" w:rsidRPr="00785F0F" w14:paraId="67F073EF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0EDC1923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hanging="115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CBCFB81" w14:textId="7C77109E" w:rsidR="001A00AE" w:rsidRPr="00E86A9A" w:rsidRDefault="005056A5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63,04</w:t>
            </w:r>
            <w:r w:rsidR="00E86A9A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690948A5" w14:textId="6BBB6255" w:rsidR="001A00AE" w:rsidRPr="00785F0F" w:rsidRDefault="005056A5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61,87</w:t>
            </w:r>
            <w:r w:rsidR="0064105E">
              <w:rPr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2434D868" w14:textId="38597634" w:rsidR="001A00AE" w:rsidRPr="00785F0F" w:rsidRDefault="00FB1BDD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4,</w:t>
            </w:r>
            <w:r w:rsidR="005056A5">
              <w:rPr>
                <w:b/>
                <w:bCs/>
                <w:sz w:val="26"/>
                <w:szCs w:val="26"/>
                <w:lang w:val="en-GB"/>
              </w:rPr>
              <w:t>016,892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1A5EC7EE" w14:textId="417DB938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41,055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128A723" w14:textId="5EA67419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35,811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FA0D3F6" w14:textId="270E1C0E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3,900,376</w:t>
            </w:r>
          </w:p>
        </w:tc>
      </w:tr>
    </w:tbl>
    <w:p w14:paraId="6F037312" w14:textId="77777777" w:rsidR="00733AAE" w:rsidRPr="00AC1970" w:rsidRDefault="00733AAE" w:rsidP="00AC1970">
      <w:pPr>
        <w:ind w:left="1080"/>
        <w:rPr>
          <w:sz w:val="30"/>
          <w:szCs w:val="30"/>
        </w:rPr>
      </w:pPr>
    </w:p>
    <w:tbl>
      <w:tblPr>
        <w:tblW w:w="8675" w:type="dxa"/>
        <w:tblInd w:w="11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10"/>
        <w:gridCol w:w="1010"/>
        <w:gridCol w:w="1011"/>
        <w:gridCol w:w="1011"/>
        <w:gridCol w:w="1011"/>
        <w:gridCol w:w="1011"/>
        <w:gridCol w:w="1011"/>
      </w:tblGrid>
      <w:tr w:rsidR="00032BD9" w:rsidRPr="00785F0F" w14:paraId="39E1F837" w14:textId="77777777" w:rsidTr="00AB2677">
        <w:tc>
          <w:tcPr>
            <w:tcW w:w="2610" w:type="dxa"/>
            <w:shd w:val="clear" w:color="auto" w:fill="auto"/>
            <w:vAlign w:val="bottom"/>
          </w:tcPr>
          <w:p w14:paraId="0CCC83FB" w14:textId="77777777" w:rsidR="00032BD9" w:rsidRPr="00785F0F" w:rsidRDefault="00032BD9" w:rsidP="00032BD9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14:paraId="1CEFE2F1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32BD9" w:rsidRPr="00785F0F" w14:paraId="6249115B" w14:textId="77777777" w:rsidTr="00AB2677">
        <w:tc>
          <w:tcPr>
            <w:tcW w:w="2610" w:type="dxa"/>
            <w:shd w:val="clear" w:color="auto" w:fill="auto"/>
            <w:vAlign w:val="bottom"/>
          </w:tcPr>
          <w:p w14:paraId="2CFC2674" w14:textId="77777777" w:rsidR="00032BD9" w:rsidRPr="00785F0F" w:rsidRDefault="00032BD9" w:rsidP="00032BD9">
            <w:pPr>
              <w:snapToGrid w:val="0"/>
              <w:spacing w:line="240" w:lineRule="atLeast"/>
              <w:ind w:right="-132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605C0D20" w14:textId="75A4A309" w:rsidR="00032BD9" w:rsidRPr="00785F0F" w:rsidRDefault="00032BD9" w:rsidP="00032BD9">
            <w:pPr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rFonts w:eastAsia="Calibri"/>
                <w:sz w:val="26"/>
                <w:szCs w:val="26"/>
              </w:rPr>
              <w:t>256</w:t>
            </w:r>
            <w:r>
              <w:rPr>
                <w:rFonts w:eastAsia="Calibri" w:hint="cs"/>
                <w:sz w:val="26"/>
                <w:szCs w:val="26"/>
                <w:cs/>
              </w:rPr>
              <w:t>2</w:t>
            </w:r>
          </w:p>
        </w:tc>
        <w:tc>
          <w:tcPr>
            <w:tcW w:w="3033" w:type="dxa"/>
            <w:gridSpan w:val="3"/>
            <w:shd w:val="clear" w:color="auto" w:fill="auto"/>
            <w:vAlign w:val="bottom"/>
          </w:tcPr>
          <w:p w14:paraId="46706E6C" w14:textId="480F82E9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25</w:t>
            </w:r>
            <w:r w:rsidRPr="00785F0F">
              <w:rPr>
                <w:rFonts w:hint="cs"/>
                <w:sz w:val="26"/>
                <w:szCs w:val="26"/>
                <w:cs/>
                <w:lang w:val="th-TH"/>
              </w:rPr>
              <w:t>6</w:t>
            </w:r>
            <w:r>
              <w:rPr>
                <w:rFonts w:hint="cs"/>
                <w:sz w:val="26"/>
                <w:szCs w:val="26"/>
                <w:cs/>
                <w:lang w:val="th-TH"/>
              </w:rPr>
              <w:t>1</w:t>
            </w:r>
          </w:p>
        </w:tc>
      </w:tr>
      <w:tr w:rsidR="00032BD9" w:rsidRPr="00785F0F" w14:paraId="0CD986CB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282BAE05" w14:textId="77777777" w:rsidR="00032BD9" w:rsidRPr="00785F0F" w:rsidRDefault="00032BD9" w:rsidP="00032BD9">
            <w:pPr>
              <w:snapToGrid w:val="0"/>
              <w:spacing w:line="240" w:lineRule="atLeast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2EBFC71D" w14:textId="662C5006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69463A">
              <w:rPr>
                <w:sz w:val="26"/>
                <w:szCs w:val="26"/>
                <w:cs/>
              </w:rPr>
              <w:t>มูลค่า</w:t>
            </w:r>
            <w:r w:rsidRPr="0069463A">
              <w:rPr>
                <w:rFonts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E468073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41BA783F" w14:textId="19B4BE00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69463A">
              <w:rPr>
                <w:sz w:val="26"/>
                <w:szCs w:val="26"/>
                <w:cs/>
              </w:rPr>
              <w:t>มูลค่า</w:t>
            </w:r>
            <w:r w:rsidRPr="0069463A">
              <w:rPr>
                <w:rFonts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9A3D2C5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032BD9" w:rsidRPr="00785F0F" w14:paraId="2F62381B" w14:textId="77777777" w:rsidTr="00AB2677">
        <w:trPr>
          <w:trHeight w:val="362"/>
        </w:trPr>
        <w:tc>
          <w:tcPr>
            <w:tcW w:w="2610" w:type="dxa"/>
            <w:shd w:val="clear" w:color="auto" w:fill="auto"/>
            <w:vAlign w:val="bottom"/>
          </w:tcPr>
          <w:p w14:paraId="1014C834" w14:textId="77777777" w:rsidR="00032BD9" w:rsidRPr="00785F0F" w:rsidRDefault="00032BD9" w:rsidP="00032BD9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8513E0C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FC60CF4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BEBC820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F696B82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A4E4C0C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8C81889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032BD9" w:rsidRPr="00785F0F" w14:paraId="6D8DF1F4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660F32DB" w14:textId="77777777" w:rsidR="00032BD9" w:rsidRPr="00785F0F" w:rsidRDefault="00032BD9" w:rsidP="00032BD9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14:paraId="701EED99" w14:textId="77777777" w:rsidR="00032BD9" w:rsidRPr="00785F0F" w:rsidRDefault="00032BD9" w:rsidP="00032BD9">
            <w:pPr>
              <w:tabs>
                <w:tab w:val="decimal" w:pos="663"/>
              </w:tabs>
              <w:spacing w:line="240" w:lineRule="atLeast"/>
              <w:ind w:right="-43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B1BDD" w:rsidRPr="00785F0F" w14:paraId="7D419C63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798802B7" w14:textId="77777777" w:rsidR="00FB1BDD" w:rsidRPr="00785F0F" w:rsidRDefault="00FB1BDD" w:rsidP="00FB1BDD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1DD2807" w14:textId="2BBD2A46" w:rsidR="00FB1BDD" w:rsidRPr="00785F0F" w:rsidRDefault="005056A5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t>34,989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C5596FE" w14:textId="5ED427C6" w:rsidR="00FB1BDD" w:rsidRPr="00785F0F" w:rsidRDefault="00FB1BDD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31,3</w:t>
            </w:r>
            <w:r w:rsidR="005056A5">
              <w:rPr>
                <w:sz w:val="26"/>
                <w:szCs w:val="26"/>
                <w:lang w:val="en-GB"/>
              </w:rPr>
              <w:t>08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A8E7142" w14:textId="54936387" w:rsidR="00FB1BDD" w:rsidRPr="00785F0F" w:rsidRDefault="00FB1BDD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</w:rPr>
              <w:t>1,</w:t>
            </w:r>
            <w:r w:rsidR="005056A5">
              <w:rPr>
                <w:sz w:val="26"/>
                <w:szCs w:val="26"/>
              </w:rPr>
              <w:t>905,10</w:t>
            </w:r>
            <w:r w:rsidR="00F970D0">
              <w:rPr>
                <w:sz w:val="26"/>
                <w:szCs w:val="26"/>
              </w:rPr>
              <w:t>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59BA26F" w14:textId="0DA94002" w:rsidR="00FB1BDD" w:rsidRPr="00785F0F" w:rsidRDefault="00FB1BDD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25,242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EB32B4F" w14:textId="4D1E8379" w:rsidR="00FB1BDD" w:rsidRPr="00785F0F" w:rsidRDefault="00FB1BDD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21,450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A9124E8" w14:textId="6034E3F3" w:rsidR="00FB1BDD" w:rsidRPr="00785F0F" w:rsidRDefault="00FB1BDD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1,649,949</w:t>
            </w:r>
          </w:p>
        </w:tc>
      </w:tr>
      <w:tr w:rsidR="00FB1BDD" w:rsidRPr="00785F0F" w14:paraId="3733806C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59198670" w14:textId="77777777" w:rsidR="00FB1BDD" w:rsidRPr="00785F0F" w:rsidRDefault="00FB1BDD" w:rsidP="00FB1BDD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34755EC" w14:textId="5BB5DED8" w:rsidR="00FB1BDD" w:rsidRPr="00785F0F" w:rsidRDefault="00FB1BDD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t>27,573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2B81368" w14:textId="74D1F34C" w:rsidR="00FB1BDD" w:rsidRPr="00785F0F" w:rsidRDefault="00FB1BDD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30,2</w:t>
            </w:r>
            <w:r w:rsidR="005056A5">
              <w:rPr>
                <w:sz w:val="26"/>
                <w:szCs w:val="26"/>
                <w:lang w:val="en-GB"/>
              </w:rPr>
              <w:t>97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ACD3A00" w14:textId="593A68A1" w:rsidR="00FB1BDD" w:rsidRPr="00785F0F" w:rsidRDefault="00FB1BDD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2,</w:t>
            </w:r>
            <w:r w:rsidR="005056A5">
              <w:rPr>
                <w:sz w:val="26"/>
                <w:szCs w:val="26"/>
                <w:lang w:val="en-GB"/>
              </w:rPr>
              <w:t>102,64</w:t>
            </w:r>
            <w:r w:rsidR="00DC18B7">
              <w:rPr>
                <w:sz w:val="26"/>
                <w:szCs w:val="26"/>
                <w:lang w:val="en-GB"/>
              </w:rPr>
              <w:t>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E36D4D5" w14:textId="42E948FF" w:rsidR="00FB1BDD" w:rsidRPr="00785F0F" w:rsidRDefault="00FB1BDD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15,035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88FF07C" w14:textId="0A6388C2" w:rsidR="00FB1BDD" w:rsidRPr="00785F0F" w:rsidRDefault="00FB1BDD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14,076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5097752" w14:textId="478E824C" w:rsidR="00FB1BDD" w:rsidRPr="00785F0F" w:rsidRDefault="00FB1BDD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2,223,254</w:t>
            </w:r>
          </w:p>
        </w:tc>
      </w:tr>
      <w:tr w:rsidR="00FB1BDD" w:rsidRPr="00785F0F" w14:paraId="4DD2F680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4DD27DD5" w14:textId="77777777" w:rsidR="00FB1BDD" w:rsidRPr="00785F0F" w:rsidRDefault="00FB1BDD" w:rsidP="00FB1BDD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F3242FA" w14:textId="7FE25FA0" w:rsidR="00FB1BDD" w:rsidRPr="00785F0F" w:rsidRDefault="005056A5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633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6402831" w14:textId="75ECB123" w:rsidR="00FB1BDD" w:rsidRPr="00785F0F" w:rsidRDefault="005056A5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316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652C28E" w14:textId="4296C665" w:rsidR="00FB1BDD" w:rsidRPr="00785F0F" w:rsidRDefault="005056A5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9,355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FFEAADC" w14:textId="6DA1D66A" w:rsidR="00FB1BDD" w:rsidRPr="00785F0F" w:rsidRDefault="00FB1BDD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611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7ED9BA2" w14:textId="74E59305" w:rsidR="00FB1BDD" w:rsidRPr="00785F0F" w:rsidRDefault="00FB1BDD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584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17843F0" w14:textId="6AC70E68" w:rsidR="00FB1BDD" w:rsidRPr="00785F0F" w:rsidRDefault="00FB1BDD" w:rsidP="00FB1BDD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10,410</w:t>
            </w:r>
          </w:p>
        </w:tc>
      </w:tr>
      <w:tr w:rsidR="00FB1BDD" w:rsidRPr="00785F0F" w14:paraId="652E8076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31475BB3" w14:textId="77777777" w:rsidR="00FB1BDD" w:rsidRPr="00785F0F" w:rsidRDefault="00FB1BDD" w:rsidP="00FB1BDD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995BBA5" w14:textId="1D538EC1" w:rsidR="00FB1BDD" w:rsidRPr="00785F0F" w:rsidRDefault="00FB1BDD" w:rsidP="00FB1BDD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04C65B6" w14:textId="299837D7" w:rsidR="00FB1BDD" w:rsidRPr="00785F0F" w:rsidRDefault="00FB1BDD" w:rsidP="00FB1BDD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DE6B682" w14:textId="4FA2EFA6" w:rsidR="00FB1BDD" w:rsidRPr="00785F0F" w:rsidRDefault="00FB1BDD" w:rsidP="00FB1BDD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6F46655" w14:textId="704A149B" w:rsidR="00FB1BDD" w:rsidRPr="00785F0F" w:rsidRDefault="00FB1BDD" w:rsidP="00FB1BDD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9067AD5" w14:textId="1ADF66DD" w:rsidR="00FB1BDD" w:rsidRPr="00785F0F" w:rsidRDefault="00FB1BDD" w:rsidP="00FB1BDD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8A320CF" w14:textId="69702EAC" w:rsidR="00FB1BDD" w:rsidRPr="00785F0F" w:rsidRDefault="00FB1BDD" w:rsidP="00FB1BDD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563</w:t>
            </w:r>
          </w:p>
        </w:tc>
      </w:tr>
      <w:tr w:rsidR="00FB1BDD" w:rsidRPr="00785F0F" w14:paraId="7AD827F2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440311D9" w14:textId="77777777" w:rsidR="00FB1BDD" w:rsidRPr="00785F0F" w:rsidRDefault="00FB1BDD" w:rsidP="00FB1BDD">
            <w:pPr>
              <w:tabs>
                <w:tab w:val="left" w:pos="0"/>
              </w:tabs>
              <w:spacing w:line="240" w:lineRule="atLeast"/>
              <w:ind w:right="-145" w:hanging="115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14:paraId="44D089A6" w14:textId="153BB4E2" w:rsidR="00FB1BDD" w:rsidRPr="00785F0F" w:rsidRDefault="00FB1BDD" w:rsidP="00FB1BDD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63,1</w:t>
            </w:r>
            <w:r w:rsidR="005056A5">
              <w:rPr>
                <w:b/>
                <w:bCs/>
                <w:sz w:val="26"/>
                <w:szCs w:val="26"/>
                <w:lang w:val="en-GB"/>
              </w:rPr>
              <w:t>99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F3D7AA7" w14:textId="71847447" w:rsidR="00FB1BDD" w:rsidRPr="00785F0F" w:rsidRDefault="005056A5" w:rsidP="00FB1BDD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61,925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449707DF" w14:textId="2D2F51D4" w:rsidR="00FB1BDD" w:rsidRPr="00785F0F" w:rsidRDefault="00FB1BDD" w:rsidP="00FB1BDD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4,</w:t>
            </w:r>
            <w:r w:rsidR="005056A5">
              <w:rPr>
                <w:b/>
                <w:bCs/>
                <w:sz w:val="26"/>
                <w:szCs w:val="26"/>
                <w:lang w:val="en-GB"/>
              </w:rPr>
              <w:t>017,20</w:t>
            </w:r>
            <w:r w:rsidR="00AF6806">
              <w:rPr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115E07B" w14:textId="26692096" w:rsidR="00FB1BDD" w:rsidRPr="00785F0F" w:rsidRDefault="00FB1BDD" w:rsidP="00FB1BDD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40,906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6F51D327" w14:textId="5774F65F" w:rsidR="00FB1BDD" w:rsidRPr="00785F0F" w:rsidRDefault="00FB1BDD" w:rsidP="00FB1BDD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36,127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311E84C4" w14:textId="0BEFA119" w:rsidR="00FB1BDD" w:rsidRPr="00785F0F" w:rsidRDefault="00FB1BDD" w:rsidP="00FB1BDD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3,884,176</w:t>
            </w:r>
          </w:p>
        </w:tc>
      </w:tr>
    </w:tbl>
    <w:p w14:paraId="51815976" w14:textId="77777777" w:rsidR="008D0BA8" w:rsidRPr="00785F0F" w:rsidRDefault="008D0BA8" w:rsidP="00C71105">
      <w:pPr>
        <w:ind w:left="1440"/>
        <w:rPr>
          <w:sz w:val="30"/>
          <w:szCs w:val="30"/>
        </w:rPr>
      </w:pPr>
    </w:p>
    <w:p w14:paraId="6A51E918" w14:textId="77777777" w:rsidR="00A27543" w:rsidRPr="00785F0F" w:rsidRDefault="00A27543" w:rsidP="00C71105">
      <w:pPr>
        <w:ind w:left="1440"/>
        <w:rPr>
          <w:sz w:val="30"/>
          <w:szCs w:val="30"/>
        </w:rPr>
      </w:pPr>
    </w:p>
    <w:p w14:paraId="636826C4" w14:textId="77777777" w:rsidR="0063219B" w:rsidRPr="00785F0F" w:rsidRDefault="0063219B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2DA4205F" w14:textId="27233EAE" w:rsidR="00291615" w:rsidRPr="00785F0F" w:rsidRDefault="00E029F7" w:rsidP="008A16DE">
      <w:pPr>
        <w:tabs>
          <w:tab w:val="left" w:pos="1080"/>
        </w:tabs>
        <w:ind w:left="540" w:right="-115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8</w:t>
      </w:r>
      <w:r w:rsidR="00291615" w:rsidRPr="00785F0F">
        <w:rPr>
          <w:sz w:val="30"/>
          <w:szCs w:val="30"/>
          <w:cs/>
        </w:rPr>
        <w:t>.</w:t>
      </w:r>
      <w:r w:rsidR="00291615" w:rsidRPr="00785F0F">
        <w:rPr>
          <w:sz w:val="30"/>
          <w:szCs w:val="30"/>
        </w:rPr>
        <w:t>2</w:t>
      </w:r>
      <w:r w:rsidR="00291615" w:rsidRPr="00785F0F">
        <w:rPr>
          <w:sz w:val="30"/>
          <w:szCs w:val="30"/>
        </w:rPr>
        <w:tab/>
      </w:r>
      <w:r w:rsidR="00291615" w:rsidRPr="00785F0F">
        <w:rPr>
          <w:sz w:val="30"/>
          <w:szCs w:val="30"/>
          <w:cs/>
        </w:rPr>
        <w:t>อนุพันธ์เพื่อการป้องกันความเสี่ยง</w:t>
      </w:r>
    </w:p>
    <w:p w14:paraId="0C7A96F6" w14:textId="77777777" w:rsidR="00291615" w:rsidRPr="00785F0F" w:rsidRDefault="00291615" w:rsidP="008A16DE">
      <w:pPr>
        <w:ind w:left="1080"/>
        <w:rPr>
          <w:sz w:val="30"/>
          <w:szCs w:val="30"/>
        </w:rPr>
      </w:pPr>
    </w:p>
    <w:p w14:paraId="55FE028E" w14:textId="69534A35" w:rsidR="00291615" w:rsidRPr="00785F0F" w:rsidRDefault="00291615" w:rsidP="008A16DE">
      <w:pPr>
        <w:tabs>
          <w:tab w:val="left" w:pos="1080"/>
        </w:tabs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DD5A52">
        <w:rPr>
          <w:rFonts w:hint="cs"/>
          <w:sz w:val="30"/>
          <w:szCs w:val="30"/>
          <w:cs/>
        </w:rPr>
        <w:t>31 ธันวาคม</w:t>
      </w:r>
      <w:r w:rsidR="00032BD9">
        <w:rPr>
          <w:rFonts w:hint="cs"/>
          <w:sz w:val="30"/>
          <w:szCs w:val="30"/>
          <w:cs/>
        </w:rPr>
        <w:t xml:space="preserve"> 2562 และ </w:t>
      </w:r>
      <w:r w:rsidR="00064AB1" w:rsidRPr="008A16DE">
        <w:rPr>
          <w:sz w:val="30"/>
          <w:szCs w:val="30"/>
        </w:rPr>
        <w:t>2561</w:t>
      </w:r>
      <w:r w:rsidR="00AB2677" w:rsidRPr="00785F0F">
        <w:rPr>
          <w:rFonts w:hint="cs"/>
          <w:sz w:val="30"/>
          <w:szCs w:val="30"/>
          <w:cs/>
        </w:rPr>
        <w:t xml:space="preserve"> </w:t>
      </w:r>
      <w:r w:rsidR="00314C71" w:rsidRPr="00785F0F">
        <w:rPr>
          <w:sz w:val="30"/>
          <w:szCs w:val="30"/>
          <w:cs/>
        </w:rPr>
        <w:t>มูลค่</w:t>
      </w:r>
      <w:r w:rsidRPr="00785F0F">
        <w:rPr>
          <w:sz w:val="30"/>
          <w:szCs w:val="30"/>
          <w:cs/>
        </w:rPr>
        <w:t>า</w:t>
      </w:r>
      <w:r w:rsidR="00252856">
        <w:rPr>
          <w:rFonts w:hint="cs"/>
          <w:sz w:val="30"/>
          <w:szCs w:val="30"/>
          <w:cs/>
        </w:rPr>
        <w:t>ตามบัญชี</w:t>
      </w:r>
      <w:r w:rsidR="00314C71" w:rsidRPr="00785F0F">
        <w:rPr>
          <w:sz w:val="30"/>
          <w:szCs w:val="30"/>
          <w:cs/>
        </w:rPr>
        <w:t>และจํานวนเงินตามสัญญาแบ่งตามประเภทความเสี่ยงได้</w:t>
      </w:r>
      <w:r w:rsidRPr="00785F0F">
        <w:rPr>
          <w:sz w:val="30"/>
          <w:szCs w:val="30"/>
          <w:cs/>
        </w:rPr>
        <w:t>ดังนี้</w:t>
      </w:r>
    </w:p>
    <w:p w14:paraId="0CB4DB5A" w14:textId="77777777" w:rsidR="00291615" w:rsidRPr="00785F0F" w:rsidRDefault="00291615" w:rsidP="008A16DE">
      <w:pPr>
        <w:tabs>
          <w:tab w:val="left" w:pos="1080"/>
        </w:tabs>
        <w:ind w:left="1080" w:right="-115"/>
        <w:jc w:val="thaiDistribute"/>
        <w:rPr>
          <w:sz w:val="30"/>
          <w:szCs w:val="30"/>
        </w:rPr>
      </w:pPr>
    </w:p>
    <w:tbl>
      <w:tblPr>
        <w:tblW w:w="8935" w:type="dxa"/>
        <w:tblInd w:w="81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15"/>
        <w:gridCol w:w="1010"/>
        <w:gridCol w:w="1011"/>
        <w:gridCol w:w="1011"/>
        <w:gridCol w:w="1011"/>
        <w:gridCol w:w="1011"/>
        <w:gridCol w:w="1066"/>
      </w:tblGrid>
      <w:tr w:rsidR="00291615" w:rsidRPr="00785F0F" w14:paraId="54AD5C86" w14:textId="77777777" w:rsidTr="00C567E7">
        <w:tc>
          <w:tcPr>
            <w:tcW w:w="2815" w:type="dxa"/>
            <w:shd w:val="clear" w:color="auto" w:fill="auto"/>
            <w:vAlign w:val="bottom"/>
          </w:tcPr>
          <w:p w14:paraId="114FD667" w14:textId="77777777" w:rsidR="00291615" w:rsidRPr="00785F0F" w:rsidRDefault="00291615" w:rsidP="00EA49B3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3EE0E491" w14:textId="77777777" w:rsidR="00291615" w:rsidRPr="00785F0F" w:rsidRDefault="00291615" w:rsidP="00EA49B3">
            <w:pPr>
              <w:spacing w:line="240" w:lineRule="atLeast"/>
              <w:ind w:right="-145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785F0F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FF33C0" w:rsidRPr="00785F0F">
              <w:rPr>
                <w:rFonts w:eastAsia="Calibri" w:hint="cs"/>
                <w:b/>
                <w:bCs/>
                <w:sz w:val="26"/>
                <w:szCs w:val="26"/>
                <w:cs/>
              </w:rPr>
              <w:t>และ</w:t>
            </w:r>
            <w:r w:rsidR="00FF33C0"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32BD9" w:rsidRPr="00785F0F" w14:paraId="14ED236D" w14:textId="77777777" w:rsidTr="00C567E7">
        <w:tc>
          <w:tcPr>
            <w:tcW w:w="2815" w:type="dxa"/>
            <w:shd w:val="clear" w:color="auto" w:fill="auto"/>
            <w:vAlign w:val="bottom"/>
          </w:tcPr>
          <w:p w14:paraId="19C37652" w14:textId="77777777" w:rsidR="00032BD9" w:rsidRPr="00785F0F" w:rsidRDefault="00032BD9" w:rsidP="00032BD9">
            <w:pPr>
              <w:snapToGrid w:val="0"/>
              <w:spacing w:line="240" w:lineRule="atLeast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7A9EE201" w14:textId="2B38E6D1" w:rsidR="00032BD9" w:rsidRPr="00785F0F" w:rsidRDefault="00DD5A52" w:rsidP="00032BD9">
            <w:pPr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rFonts w:eastAsia="Calibri" w:hint="cs"/>
                <w:sz w:val="26"/>
                <w:szCs w:val="26"/>
                <w:cs/>
              </w:rPr>
              <w:t>2562</w:t>
            </w:r>
          </w:p>
        </w:tc>
        <w:tc>
          <w:tcPr>
            <w:tcW w:w="3088" w:type="dxa"/>
            <w:gridSpan w:val="3"/>
            <w:shd w:val="clear" w:color="auto" w:fill="auto"/>
            <w:vAlign w:val="bottom"/>
          </w:tcPr>
          <w:p w14:paraId="3C5145BC" w14:textId="3C895C54" w:rsidR="00032BD9" w:rsidRPr="00785F0F" w:rsidRDefault="00DD5A52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>2561</w:t>
            </w:r>
          </w:p>
        </w:tc>
      </w:tr>
      <w:tr w:rsidR="00032BD9" w:rsidRPr="00785F0F" w14:paraId="1C40D3FF" w14:textId="77777777" w:rsidTr="00C567E7">
        <w:trPr>
          <w:trHeight w:val="374"/>
        </w:trPr>
        <w:tc>
          <w:tcPr>
            <w:tcW w:w="2815" w:type="dxa"/>
            <w:shd w:val="clear" w:color="auto" w:fill="auto"/>
            <w:vAlign w:val="bottom"/>
          </w:tcPr>
          <w:p w14:paraId="6874D62D" w14:textId="77777777" w:rsidR="00032BD9" w:rsidRPr="00785F0F" w:rsidRDefault="00032BD9" w:rsidP="00032BD9">
            <w:pPr>
              <w:snapToGrid w:val="0"/>
              <w:spacing w:line="240" w:lineRule="atLeast"/>
              <w:ind w:right="-132"/>
              <w:rPr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6549646C" w14:textId="6844E053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มูลค่า</w:t>
            </w:r>
            <w:r>
              <w:rPr>
                <w:rFonts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B9E6889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171D3FCA" w14:textId="09B7E970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มูลค่า</w:t>
            </w:r>
            <w:r>
              <w:rPr>
                <w:rFonts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824F110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032BD9" w:rsidRPr="00785F0F" w14:paraId="5A7D9C8B" w14:textId="77777777" w:rsidTr="00C567E7">
        <w:trPr>
          <w:trHeight w:val="374"/>
        </w:trPr>
        <w:tc>
          <w:tcPr>
            <w:tcW w:w="2815" w:type="dxa"/>
            <w:shd w:val="clear" w:color="auto" w:fill="auto"/>
            <w:vAlign w:val="bottom"/>
          </w:tcPr>
          <w:p w14:paraId="7E11A7AA" w14:textId="77777777" w:rsidR="00032BD9" w:rsidRPr="00785F0F" w:rsidRDefault="00032BD9" w:rsidP="00032BD9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65A1049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82F66CF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D87E612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1921655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C6F93E5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F8989EF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032BD9" w:rsidRPr="00785F0F" w14:paraId="2F17B729" w14:textId="77777777" w:rsidTr="00C567E7">
        <w:trPr>
          <w:trHeight w:val="374"/>
        </w:trPr>
        <w:tc>
          <w:tcPr>
            <w:tcW w:w="2815" w:type="dxa"/>
            <w:shd w:val="clear" w:color="auto" w:fill="auto"/>
            <w:vAlign w:val="bottom"/>
          </w:tcPr>
          <w:p w14:paraId="1FEB711E" w14:textId="77777777" w:rsidR="00032BD9" w:rsidRPr="00785F0F" w:rsidRDefault="00032BD9" w:rsidP="00032BD9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265F3F9A" w14:textId="77777777" w:rsidR="00032BD9" w:rsidRPr="00785F0F" w:rsidRDefault="00032BD9" w:rsidP="00032BD9">
            <w:pPr>
              <w:tabs>
                <w:tab w:val="decimal" w:pos="663"/>
              </w:tabs>
              <w:spacing w:line="240" w:lineRule="atLeast"/>
              <w:ind w:right="-43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A00AE" w:rsidRPr="00785F0F" w14:paraId="0840FC2F" w14:textId="77777777" w:rsidTr="00C567E7">
        <w:trPr>
          <w:trHeight w:val="374"/>
        </w:trPr>
        <w:tc>
          <w:tcPr>
            <w:tcW w:w="2815" w:type="dxa"/>
            <w:shd w:val="clear" w:color="auto" w:fill="auto"/>
            <w:vAlign w:val="bottom"/>
          </w:tcPr>
          <w:p w14:paraId="3BDA6CEC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5916915" w14:textId="5D5E0564" w:rsidR="001A00AE" w:rsidRPr="00785F0F" w:rsidRDefault="005056A5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84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679322D" w14:textId="1CB8DABF" w:rsidR="001A00AE" w:rsidRPr="00785F0F" w:rsidRDefault="005056A5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286E99A" w14:textId="7B211EEA" w:rsidR="001A00AE" w:rsidRPr="00785F0F" w:rsidRDefault="005056A5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38,421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CBC7929" w14:textId="41D001E5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628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580E6EB" w14:textId="7952790C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672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D27BB15" w14:textId="0C8A7261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109,014</w:t>
            </w:r>
          </w:p>
        </w:tc>
      </w:tr>
      <w:tr w:rsidR="001A00AE" w:rsidRPr="00785F0F" w14:paraId="423642E5" w14:textId="77777777" w:rsidTr="00C567E7">
        <w:trPr>
          <w:trHeight w:val="374"/>
        </w:trPr>
        <w:tc>
          <w:tcPr>
            <w:tcW w:w="2815" w:type="dxa"/>
            <w:shd w:val="clear" w:color="auto" w:fill="auto"/>
            <w:vAlign w:val="bottom"/>
          </w:tcPr>
          <w:p w14:paraId="40174B99" w14:textId="2BD2C88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อัตราดอกเบี้ย</w:t>
            </w:r>
            <w:r w:rsidR="00906ACA" w:rsidRPr="00906ACA">
              <w:rPr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8BC1315" w14:textId="56123AC6" w:rsidR="001A00AE" w:rsidRPr="00785F0F" w:rsidRDefault="005056A5" w:rsidP="001A00AE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455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34F90D" w14:textId="180850D8" w:rsidR="001A00AE" w:rsidRPr="00785F0F" w:rsidRDefault="005056A5" w:rsidP="001A00AE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5433B32" w14:textId="3359F334" w:rsidR="001A00AE" w:rsidRPr="00785F0F" w:rsidRDefault="005056A5" w:rsidP="001A00AE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59,493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F42ADF9" w14:textId="1A851B28" w:rsidR="001A00AE" w:rsidRPr="00785F0F" w:rsidRDefault="001A00AE" w:rsidP="001A00AE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112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C192E3B" w14:textId="764A1DA7" w:rsidR="001A00AE" w:rsidRPr="00785F0F" w:rsidRDefault="001A00AE" w:rsidP="001A00AE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51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D0F622E" w14:textId="535A5F59" w:rsidR="001A00AE" w:rsidRPr="00785F0F" w:rsidRDefault="001A00AE" w:rsidP="001A00AE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63,113</w:t>
            </w:r>
          </w:p>
        </w:tc>
      </w:tr>
      <w:tr w:rsidR="001A00AE" w:rsidRPr="00785F0F" w14:paraId="4EADA1EF" w14:textId="77777777" w:rsidTr="00C567E7">
        <w:trPr>
          <w:trHeight w:val="374"/>
        </w:trPr>
        <w:tc>
          <w:tcPr>
            <w:tcW w:w="2815" w:type="dxa"/>
            <w:shd w:val="clear" w:color="auto" w:fill="auto"/>
            <w:vAlign w:val="bottom"/>
          </w:tcPr>
          <w:p w14:paraId="36B13045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firstLine="191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695A22E" w14:textId="49E4BCEF" w:rsidR="001A00AE" w:rsidRPr="00785F0F" w:rsidRDefault="005056A5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539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757B93C0" w14:textId="731A40AE" w:rsidR="001A00AE" w:rsidRPr="00785F0F" w:rsidRDefault="005056A5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67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20E0332C" w14:textId="1CC5B5D0" w:rsidR="001A00AE" w:rsidRPr="00785F0F" w:rsidRDefault="005056A5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97,914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5417F3BA" w14:textId="65D6623A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740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5EE111F" w14:textId="009B9442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723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91390FB" w14:textId="0D50D807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172,127</w:t>
            </w:r>
          </w:p>
        </w:tc>
      </w:tr>
    </w:tbl>
    <w:p w14:paraId="6A0C84AF" w14:textId="77777777" w:rsidR="005D3BB9" w:rsidRPr="00785F0F" w:rsidRDefault="005D3BB9" w:rsidP="008A16DE">
      <w:pPr>
        <w:tabs>
          <w:tab w:val="left" w:pos="1080"/>
        </w:tabs>
        <w:ind w:left="1080" w:right="15"/>
        <w:jc w:val="thaiDistribute"/>
        <w:rPr>
          <w:sz w:val="30"/>
          <w:szCs w:val="30"/>
        </w:rPr>
      </w:pPr>
    </w:p>
    <w:p w14:paraId="7D4B12A6" w14:textId="7DD329F6" w:rsidR="005D3BB9" w:rsidRPr="00785F0F" w:rsidRDefault="00E474A4" w:rsidP="00CD7E27">
      <w:pPr>
        <w:ind w:left="1440" w:right="15" w:hanging="306"/>
        <w:jc w:val="thaiDistribute"/>
        <w:rPr>
          <w:sz w:val="20"/>
          <w:szCs w:val="20"/>
          <w:cs/>
        </w:rPr>
      </w:pPr>
      <w:r w:rsidRPr="00E474A4">
        <w:rPr>
          <w:sz w:val="20"/>
          <w:szCs w:val="20"/>
          <w:vertAlign w:val="superscript"/>
        </w:rPr>
        <w:t>*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85483D" w:rsidRPr="00785F0F">
        <w:rPr>
          <w:sz w:val="20"/>
          <w:szCs w:val="20"/>
          <w:cs/>
        </w:rPr>
        <w:t>มูลค่าตามบัญชี ณ วันสิ้น</w:t>
      </w:r>
      <w:r w:rsidR="00C567E7">
        <w:rPr>
          <w:rFonts w:hint="cs"/>
          <w:sz w:val="20"/>
          <w:szCs w:val="20"/>
          <w:cs/>
        </w:rPr>
        <w:t>ปี</w:t>
      </w:r>
      <w:r w:rsidR="00A56853" w:rsidRPr="00785F0F">
        <w:rPr>
          <w:sz w:val="20"/>
          <w:szCs w:val="20"/>
          <w:cs/>
        </w:rPr>
        <w:t xml:space="preserve"> </w:t>
      </w:r>
      <w:r w:rsidR="005D3BB9" w:rsidRPr="00785F0F">
        <w:rPr>
          <w:sz w:val="20"/>
          <w:szCs w:val="20"/>
          <w:cs/>
        </w:rPr>
        <w:t>ของสัญญาแลกเปลี่ยนอัตราดอกเบี้ยเพื่อการบริหารความเสี่ยงของธนาคาร คือรายการดอกเบี้ยค้างรับหรือค้างจ่ายตามสัญญา ดอกเบี้ยค้างรับแสดงเป็นส่วนหนึ่งของ “สินทรัพย์อื่น” และดอกเบี้ยค้างจ่ายแสดงเป็นส่วนหนึ่งของ “หนี้สินอื่น” ในงบการเงินรวมและงบการเงิน</w:t>
      </w:r>
      <w:r w:rsidR="001B0063" w:rsidRPr="00785F0F">
        <w:rPr>
          <w:sz w:val="20"/>
          <w:szCs w:val="20"/>
          <w:cs/>
        </w:rPr>
        <w:br/>
      </w:r>
      <w:r w:rsidR="005D3BB9" w:rsidRPr="00785F0F">
        <w:rPr>
          <w:sz w:val="20"/>
          <w:szCs w:val="20"/>
          <w:cs/>
        </w:rPr>
        <w:t>เฉพาะธนาคาร</w:t>
      </w:r>
    </w:p>
    <w:p w14:paraId="44176BC8" w14:textId="77777777" w:rsidR="00A27543" w:rsidRPr="00785F0F" w:rsidRDefault="00A27543" w:rsidP="008A16DE">
      <w:pPr>
        <w:tabs>
          <w:tab w:val="left" w:pos="1080"/>
        </w:tabs>
        <w:ind w:left="1080" w:right="15"/>
        <w:jc w:val="thaiDistribute"/>
        <w:rPr>
          <w:sz w:val="30"/>
          <w:szCs w:val="30"/>
        </w:rPr>
      </w:pPr>
    </w:p>
    <w:p w14:paraId="518EACB3" w14:textId="534D2017" w:rsidR="00A27543" w:rsidRPr="00785F0F" w:rsidRDefault="00A27543" w:rsidP="008A16DE">
      <w:pPr>
        <w:tabs>
          <w:tab w:val="left" w:pos="1080"/>
        </w:tabs>
        <w:ind w:left="108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มูลค่าตามบัญชีของสินทรัพย์และหนี้สินตราสารอนุพันธ์ประกอบด้วยอนุพันธ์เพื่อค้าวัดมูลค่าด้วยมูลค่ายุติธรรม และอนุพันธ์เพื่อ</w:t>
      </w:r>
      <w:r w:rsidR="00C642C6" w:rsidRPr="00785F0F">
        <w:rPr>
          <w:rFonts w:hint="cs"/>
          <w:sz w:val="30"/>
          <w:szCs w:val="30"/>
          <w:cs/>
        </w:rPr>
        <w:t>การ</w:t>
      </w:r>
      <w:r w:rsidRPr="00785F0F">
        <w:rPr>
          <w:sz w:val="30"/>
          <w:szCs w:val="30"/>
          <w:cs/>
        </w:rPr>
        <w:t>ป้องกันความเสี่ยงจะรับรู้ตามเกณฑ์คงค้างซึ่งเป็นไปตามนโยบายการบัญชีเปิดเผยในหมายเหตุ</w:t>
      </w:r>
      <w:r w:rsidR="00E64DCB" w:rsidRPr="00785F0F">
        <w:rPr>
          <w:sz w:val="30"/>
          <w:szCs w:val="30"/>
          <w:cs/>
        </w:rPr>
        <w:t>ประกอบงบการเงิน</w:t>
      </w:r>
      <w:r w:rsidRPr="00785F0F">
        <w:rPr>
          <w:sz w:val="30"/>
          <w:szCs w:val="30"/>
          <w:cs/>
        </w:rPr>
        <w:t xml:space="preserve">ข้อ </w:t>
      </w:r>
      <w:r w:rsidR="00E64DCB" w:rsidRPr="00785F0F">
        <w:rPr>
          <w:sz w:val="30"/>
          <w:szCs w:val="30"/>
        </w:rPr>
        <w:t>3</w:t>
      </w:r>
      <w:r w:rsidR="00E64DCB" w:rsidRPr="00785F0F">
        <w:rPr>
          <w:sz w:val="30"/>
          <w:szCs w:val="30"/>
          <w:cs/>
        </w:rPr>
        <w:t>.</w:t>
      </w:r>
      <w:r w:rsidR="00122567">
        <w:rPr>
          <w:sz w:val="30"/>
          <w:szCs w:val="30"/>
        </w:rPr>
        <w:t>3</w:t>
      </w:r>
      <w:r w:rsidR="00FC1465">
        <w:rPr>
          <w:sz w:val="30"/>
          <w:szCs w:val="30"/>
        </w:rPr>
        <w:t>1</w:t>
      </w:r>
    </w:p>
    <w:p w14:paraId="69842F15" w14:textId="77777777" w:rsidR="005D3BB9" w:rsidRPr="00785F0F" w:rsidRDefault="005D3BB9" w:rsidP="008A16DE">
      <w:pPr>
        <w:tabs>
          <w:tab w:val="left" w:pos="1080"/>
        </w:tabs>
        <w:ind w:left="1080" w:right="15"/>
        <w:jc w:val="thaiDistribute"/>
        <w:rPr>
          <w:sz w:val="30"/>
          <w:szCs w:val="30"/>
        </w:rPr>
      </w:pPr>
    </w:p>
    <w:p w14:paraId="4E6778C4" w14:textId="1964DB3D" w:rsidR="0002335C" w:rsidRPr="00785F0F" w:rsidRDefault="00981373" w:rsidP="00A661C1">
      <w:pPr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</w:t>
      </w:r>
      <w:r w:rsidR="0002335C" w:rsidRPr="00785F0F">
        <w:rPr>
          <w:sz w:val="30"/>
          <w:szCs w:val="30"/>
          <w:cs/>
        </w:rPr>
        <w:t xml:space="preserve">วันที่ </w:t>
      </w:r>
      <w:r w:rsidR="00DD5A52">
        <w:rPr>
          <w:rFonts w:hint="cs"/>
          <w:sz w:val="30"/>
          <w:szCs w:val="30"/>
          <w:cs/>
        </w:rPr>
        <w:t>31 ธันวาคม</w:t>
      </w:r>
      <w:r w:rsidR="00032BD9">
        <w:rPr>
          <w:rFonts w:hint="cs"/>
          <w:sz w:val="30"/>
          <w:szCs w:val="30"/>
          <w:cs/>
        </w:rPr>
        <w:t xml:space="preserve"> 2562 และ </w:t>
      </w:r>
      <w:r w:rsidR="007D3B7B" w:rsidRPr="00785F0F">
        <w:rPr>
          <w:sz w:val="30"/>
          <w:szCs w:val="30"/>
        </w:rPr>
        <w:t>2561</w:t>
      </w:r>
      <w:r w:rsidR="00D75012" w:rsidRPr="00785F0F">
        <w:rPr>
          <w:rFonts w:hint="cs"/>
          <w:sz w:val="30"/>
          <w:szCs w:val="30"/>
          <w:cs/>
        </w:rPr>
        <w:t xml:space="preserve"> </w:t>
      </w:r>
      <w:r w:rsidR="0002335C" w:rsidRPr="00785F0F">
        <w:rPr>
          <w:sz w:val="30"/>
          <w:szCs w:val="30"/>
          <w:cs/>
        </w:rPr>
        <w:t>สัดส่วนการทำธุรกรรมอนุพันธ์แบ่งตามประเภทคู่สัญญาโดยพิจารณาจาก</w:t>
      </w:r>
      <w:r w:rsidR="00C642C6" w:rsidRPr="00785F0F">
        <w:rPr>
          <w:rFonts w:hint="cs"/>
          <w:sz w:val="30"/>
          <w:szCs w:val="30"/>
          <w:cs/>
        </w:rPr>
        <w:t>จำนวนเงิน</w:t>
      </w:r>
      <w:r w:rsidR="0002335C" w:rsidRPr="00785F0F">
        <w:rPr>
          <w:sz w:val="30"/>
          <w:szCs w:val="30"/>
          <w:cs/>
        </w:rPr>
        <w:t>ตามสัญญาของอนุพันธ์มีดังนี้</w:t>
      </w:r>
    </w:p>
    <w:p w14:paraId="7290D190" w14:textId="77777777" w:rsidR="0002335C" w:rsidRPr="008A16DE" w:rsidRDefault="0002335C" w:rsidP="00EE1BFC">
      <w:pPr>
        <w:ind w:left="540" w:right="-23"/>
        <w:jc w:val="thaiDistribute"/>
        <w:rPr>
          <w:sz w:val="30"/>
          <w:szCs w:val="30"/>
        </w:rPr>
      </w:pPr>
    </w:p>
    <w:tbl>
      <w:tblPr>
        <w:tblW w:w="87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95"/>
        <w:gridCol w:w="1153"/>
        <w:gridCol w:w="243"/>
        <w:gridCol w:w="1124"/>
        <w:gridCol w:w="239"/>
        <w:gridCol w:w="1061"/>
        <w:gridCol w:w="278"/>
        <w:gridCol w:w="997"/>
      </w:tblGrid>
      <w:tr w:rsidR="0002335C" w:rsidRPr="00785F0F" w14:paraId="2583B4BD" w14:textId="77777777" w:rsidTr="001D62B5">
        <w:trPr>
          <w:trHeight w:val="360"/>
        </w:trPr>
        <w:tc>
          <w:tcPr>
            <w:tcW w:w="3695" w:type="dxa"/>
            <w:shd w:val="clear" w:color="auto" w:fill="auto"/>
            <w:vAlign w:val="bottom"/>
          </w:tcPr>
          <w:p w14:paraId="38C483C3" w14:textId="77777777" w:rsidR="0002335C" w:rsidRPr="00785F0F" w:rsidRDefault="0002335C" w:rsidP="00EA49B3">
            <w:pPr>
              <w:snapToGrid w:val="0"/>
              <w:spacing w:line="240" w:lineRule="atLeast"/>
              <w:rPr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65FFB2D1" w14:textId="77777777" w:rsidR="0002335C" w:rsidRPr="00785F0F" w:rsidRDefault="0002335C" w:rsidP="00EA49B3">
            <w:pPr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7BFA1C" w14:textId="77777777" w:rsidR="0002335C" w:rsidRPr="00785F0F" w:rsidRDefault="0002335C" w:rsidP="00EA49B3">
            <w:pPr>
              <w:snapToGrid w:val="0"/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3836B327" w14:textId="77777777" w:rsidR="0002335C" w:rsidRPr="00785F0F" w:rsidRDefault="0002335C" w:rsidP="00EA49B3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32BD9" w:rsidRPr="00785F0F" w14:paraId="5FEE538D" w14:textId="77777777" w:rsidTr="001D62B5">
        <w:trPr>
          <w:trHeight w:val="360"/>
        </w:trPr>
        <w:tc>
          <w:tcPr>
            <w:tcW w:w="3695" w:type="dxa"/>
            <w:shd w:val="clear" w:color="auto" w:fill="auto"/>
            <w:vAlign w:val="bottom"/>
          </w:tcPr>
          <w:p w14:paraId="48B97AC5" w14:textId="77777777" w:rsidR="00032BD9" w:rsidRPr="00785F0F" w:rsidRDefault="00032BD9" w:rsidP="00032BD9">
            <w:pPr>
              <w:snapToGrid w:val="0"/>
              <w:spacing w:line="240" w:lineRule="atLeast"/>
              <w:rPr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EA7B5AE" w14:textId="75B20A33" w:rsidR="00032BD9" w:rsidRPr="00785F0F" w:rsidRDefault="00032BD9" w:rsidP="00032BD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2F18D15" w14:textId="77777777" w:rsidR="00032BD9" w:rsidRPr="00785F0F" w:rsidRDefault="00032BD9" w:rsidP="00032BD9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7BE334D" w14:textId="6EB65679" w:rsidR="00032BD9" w:rsidRPr="00785F0F" w:rsidRDefault="00032BD9" w:rsidP="00032BD9">
            <w:pPr>
              <w:spacing w:line="240" w:lineRule="atLeast"/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C2CE30" w14:textId="77777777" w:rsidR="00032BD9" w:rsidRPr="00785F0F" w:rsidRDefault="00032BD9" w:rsidP="00032BD9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2A6CF0A3" w14:textId="2E44C177" w:rsidR="00032BD9" w:rsidRPr="00785F0F" w:rsidRDefault="00032BD9" w:rsidP="00032BD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305877F4" w14:textId="77777777" w:rsidR="00032BD9" w:rsidRPr="00785F0F" w:rsidRDefault="00032BD9" w:rsidP="00032BD9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CFEA435" w14:textId="17A20BFB" w:rsidR="00032BD9" w:rsidRPr="00785F0F" w:rsidRDefault="00032BD9" w:rsidP="00032BD9">
            <w:pPr>
              <w:spacing w:line="240" w:lineRule="atLeast"/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032BD9" w:rsidRPr="00785F0F" w14:paraId="74FF97D7" w14:textId="77777777" w:rsidTr="001D62B5">
        <w:trPr>
          <w:trHeight w:val="360"/>
        </w:trPr>
        <w:tc>
          <w:tcPr>
            <w:tcW w:w="3695" w:type="dxa"/>
            <w:shd w:val="clear" w:color="auto" w:fill="auto"/>
          </w:tcPr>
          <w:p w14:paraId="5508414E" w14:textId="77777777" w:rsidR="00032BD9" w:rsidRPr="00785F0F" w:rsidRDefault="00032BD9" w:rsidP="00032BD9">
            <w:pPr>
              <w:snapToGrid w:val="0"/>
              <w:spacing w:line="240" w:lineRule="atLeast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7"/>
            <w:shd w:val="clear" w:color="auto" w:fill="auto"/>
          </w:tcPr>
          <w:p w14:paraId="38BE3B8E" w14:textId="77777777" w:rsidR="00032BD9" w:rsidRPr="00785F0F" w:rsidRDefault="00032BD9" w:rsidP="00032BD9">
            <w:pPr>
              <w:tabs>
                <w:tab w:val="decimal" w:pos="640"/>
              </w:tabs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032BD9" w:rsidRPr="00785F0F" w14:paraId="07BFF24C" w14:textId="77777777" w:rsidTr="001D62B5">
        <w:trPr>
          <w:trHeight w:val="360"/>
        </w:trPr>
        <w:tc>
          <w:tcPr>
            <w:tcW w:w="3695" w:type="dxa"/>
            <w:shd w:val="clear" w:color="auto" w:fill="auto"/>
          </w:tcPr>
          <w:p w14:paraId="0C710A78" w14:textId="77777777" w:rsidR="00032BD9" w:rsidRPr="00785F0F" w:rsidRDefault="00032BD9" w:rsidP="00032BD9">
            <w:pPr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1153" w:type="dxa"/>
            <w:shd w:val="clear" w:color="auto" w:fill="auto"/>
          </w:tcPr>
          <w:p w14:paraId="67AB5EB4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45D19AD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72AEC61B" w14:textId="77777777" w:rsidR="00032BD9" w:rsidRPr="00785F0F" w:rsidRDefault="00032BD9" w:rsidP="00032BD9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5F2E5DB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14:paraId="4268D9B3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4B748B62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14:paraId="511402E5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</w:tr>
      <w:tr w:rsidR="001A00AE" w:rsidRPr="00785F0F" w14:paraId="171E49BC" w14:textId="77777777" w:rsidTr="001D62B5">
        <w:trPr>
          <w:trHeight w:val="360"/>
        </w:trPr>
        <w:tc>
          <w:tcPr>
            <w:tcW w:w="3695" w:type="dxa"/>
            <w:shd w:val="clear" w:color="auto" w:fill="auto"/>
          </w:tcPr>
          <w:p w14:paraId="69BEFEAF" w14:textId="77777777" w:rsidR="001A00AE" w:rsidRPr="00785F0F" w:rsidRDefault="001A00AE" w:rsidP="001A00AE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F3D7ECD" w14:textId="42582BAB" w:rsidR="001A00AE" w:rsidRPr="00785F0F" w:rsidRDefault="000D0B54" w:rsidP="001A00AE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75.69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53668A5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23596A8B" w14:textId="207F5E58" w:rsidR="001A00AE" w:rsidRPr="00785F0F" w:rsidRDefault="001A00AE" w:rsidP="001A00AE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71.0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8591FDA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E27C15D" w14:textId="495CE73F" w:rsidR="001A00AE" w:rsidRPr="00785F0F" w:rsidRDefault="000D0B54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75.68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6631FE73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6FB70AC" w14:textId="23AE0EA7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70.</w:t>
            </w:r>
            <w:r>
              <w:rPr>
                <w:sz w:val="26"/>
                <w:szCs w:val="26"/>
                <w:lang w:val="en-GB"/>
              </w:rPr>
              <w:t>5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7</w:t>
            </w:r>
          </w:p>
        </w:tc>
      </w:tr>
      <w:tr w:rsidR="001A00AE" w:rsidRPr="00785F0F" w14:paraId="4577692C" w14:textId="77777777" w:rsidTr="001D62B5">
        <w:trPr>
          <w:trHeight w:val="375"/>
        </w:trPr>
        <w:tc>
          <w:tcPr>
            <w:tcW w:w="3695" w:type="dxa"/>
            <w:shd w:val="clear" w:color="auto" w:fill="auto"/>
          </w:tcPr>
          <w:p w14:paraId="7FFF5D34" w14:textId="77777777" w:rsidR="001A00AE" w:rsidRPr="00785F0F" w:rsidRDefault="001A00AE" w:rsidP="00283DC8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บริษัทในกลุ่ม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02A77EAB" w14:textId="02CB1FFD" w:rsidR="001A00AE" w:rsidRPr="00785F0F" w:rsidRDefault="000D0B54" w:rsidP="001A00AE">
            <w:pPr>
              <w:pStyle w:val="CommentText"/>
              <w:tabs>
                <w:tab w:val="decimal" w:pos="771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EB31373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66FE1EDC" w14:textId="27471A06" w:rsidR="001A00AE" w:rsidRPr="00785F0F" w:rsidRDefault="001A00AE" w:rsidP="001A00AE">
            <w:pPr>
              <w:pStyle w:val="CommentText"/>
              <w:tabs>
                <w:tab w:val="decimal" w:pos="771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DF2C70C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25CAEB22" w14:textId="7363B5EC" w:rsidR="001A00AE" w:rsidRPr="00785F0F" w:rsidRDefault="000D0B54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0.05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74AB2DAC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60413C5" w14:textId="2AA4AA4C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0.</w:t>
            </w:r>
            <w:r>
              <w:rPr>
                <w:sz w:val="26"/>
                <w:szCs w:val="26"/>
                <w:lang w:val="en-GB"/>
              </w:rPr>
              <w:t>3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8</w:t>
            </w:r>
          </w:p>
        </w:tc>
      </w:tr>
      <w:tr w:rsidR="001A00AE" w:rsidRPr="00785F0F" w14:paraId="6604120C" w14:textId="77777777" w:rsidTr="001D62B5">
        <w:trPr>
          <w:trHeight w:val="375"/>
        </w:trPr>
        <w:tc>
          <w:tcPr>
            <w:tcW w:w="3695" w:type="dxa"/>
            <w:shd w:val="clear" w:color="auto" w:fill="auto"/>
          </w:tcPr>
          <w:p w14:paraId="110A9973" w14:textId="77777777" w:rsidR="001A00AE" w:rsidRPr="00785F0F" w:rsidRDefault="001A00AE" w:rsidP="001A00AE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EAD89CC" w14:textId="7366074B" w:rsidR="001A00AE" w:rsidRPr="00785F0F" w:rsidRDefault="000D0B54" w:rsidP="001A00AE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24.31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28C39B7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188EFCD2" w14:textId="241C200B" w:rsidR="001A00AE" w:rsidRPr="00785F0F" w:rsidRDefault="001A00AE" w:rsidP="001A00AE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28.9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85C7E0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6751B011" w14:textId="7F46A13D" w:rsidR="001A00AE" w:rsidRPr="00785F0F" w:rsidRDefault="000D0B54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24.27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43DC7842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BFE4E05" w14:textId="12BD134B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29.0</w:t>
            </w:r>
            <w:r>
              <w:rPr>
                <w:sz w:val="26"/>
                <w:szCs w:val="26"/>
                <w:lang w:val="en-GB"/>
              </w:rPr>
              <w:t>5</w:t>
            </w:r>
          </w:p>
        </w:tc>
      </w:tr>
    </w:tbl>
    <w:p w14:paraId="4535367E" w14:textId="77777777" w:rsidR="0002335C" w:rsidRPr="008A16DE" w:rsidRDefault="0002335C" w:rsidP="00EE1BFC">
      <w:pPr>
        <w:ind w:left="540" w:right="-23"/>
        <w:jc w:val="thaiDistribute"/>
        <w:rPr>
          <w:sz w:val="30"/>
          <w:szCs w:val="30"/>
        </w:rPr>
      </w:pPr>
    </w:p>
    <w:p w14:paraId="40B4D76B" w14:textId="77777777" w:rsidR="00DD5A52" w:rsidRDefault="00DD5A52">
      <w:pPr>
        <w:suppressAutoHyphens w:val="0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br w:type="page"/>
      </w:r>
    </w:p>
    <w:p w14:paraId="25785B56" w14:textId="09669D7F" w:rsidR="008D0BA8" w:rsidRPr="00785F0F" w:rsidRDefault="005D3BB9" w:rsidP="008D0BA8">
      <w:pPr>
        <w:tabs>
          <w:tab w:val="left" w:pos="540"/>
        </w:tabs>
        <w:ind w:right="-25"/>
        <w:rPr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9</w:t>
      </w:r>
      <w:r w:rsidR="008D0BA8" w:rsidRPr="00785F0F">
        <w:rPr>
          <w:b/>
          <w:bCs/>
          <w:spacing w:val="-4"/>
          <w:sz w:val="30"/>
          <w:szCs w:val="30"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เงินลงทุนสุทธิ</w:t>
      </w:r>
    </w:p>
    <w:p w14:paraId="1554CABC" w14:textId="77777777" w:rsidR="008D0BA8" w:rsidRPr="008A16DE" w:rsidRDefault="008D0BA8" w:rsidP="008A16DE">
      <w:pPr>
        <w:ind w:left="540" w:right="-23"/>
        <w:jc w:val="thaiDistribute"/>
        <w:rPr>
          <w:sz w:val="30"/>
          <w:szCs w:val="30"/>
        </w:rPr>
      </w:pPr>
    </w:p>
    <w:p w14:paraId="70F255A0" w14:textId="77777777" w:rsidR="008D0BA8" w:rsidRPr="00785F0F" w:rsidRDefault="005D3BB9" w:rsidP="008D0BA8">
      <w:pPr>
        <w:tabs>
          <w:tab w:val="left" w:pos="450"/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t>9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1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การจัดประเภทเงินลงทุนในหลักทรัพย์</w:t>
      </w:r>
    </w:p>
    <w:p w14:paraId="1BCBD855" w14:textId="77777777" w:rsidR="008D0BA8" w:rsidRPr="008A16DE" w:rsidRDefault="008D0BA8" w:rsidP="008D0BA8">
      <w:pPr>
        <w:tabs>
          <w:tab w:val="left" w:pos="1080"/>
        </w:tabs>
        <w:ind w:left="1080" w:right="-25"/>
        <w:jc w:val="thaiDistribute"/>
        <w:rPr>
          <w:sz w:val="30"/>
          <w:szCs w:val="30"/>
        </w:rPr>
      </w:pPr>
    </w:p>
    <w:p w14:paraId="7636FC6F" w14:textId="7B8E94F3" w:rsidR="009943CD" w:rsidRPr="00785F0F" w:rsidRDefault="008D0BA8" w:rsidP="00291615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8848D6">
        <w:rPr>
          <w:rFonts w:hint="cs"/>
          <w:sz w:val="30"/>
          <w:szCs w:val="30"/>
          <w:cs/>
        </w:rPr>
        <w:t>31 ธันวาคม</w:t>
      </w:r>
      <w:r w:rsidR="00032BD9">
        <w:rPr>
          <w:rFonts w:hint="cs"/>
          <w:sz w:val="30"/>
          <w:szCs w:val="30"/>
          <w:cs/>
        </w:rPr>
        <w:t xml:space="preserve"> 2562 และ </w:t>
      </w:r>
      <w:r w:rsidR="0071132E" w:rsidRPr="00785F0F">
        <w:rPr>
          <w:sz w:val="30"/>
          <w:szCs w:val="30"/>
          <w:cs/>
        </w:rPr>
        <w:t>2561</w:t>
      </w:r>
      <w:r w:rsidR="00D75012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เงินลงทุนในหลักทรัพย์ของธนาคารและบริษัทย่อ</w:t>
      </w:r>
      <w:r w:rsidR="00C86091">
        <w:rPr>
          <w:rFonts w:hint="cs"/>
          <w:sz w:val="30"/>
          <w:szCs w:val="30"/>
          <w:cs/>
        </w:rPr>
        <w:t>ย</w:t>
      </w:r>
      <w:r w:rsidRPr="00785F0F">
        <w:rPr>
          <w:sz w:val="30"/>
          <w:szCs w:val="30"/>
          <w:cs/>
        </w:rPr>
        <w:t>จัดประเภทดังนี้</w:t>
      </w:r>
    </w:p>
    <w:p w14:paraId="367F1A12" w14:textId="77777777" w:rsidR="00291615" w:rsidRPr="008A16DE" w:rsidRDefault="00291615" w:rsidP="00EE1BFC">
      <w:pPr>
        <w:tabs>
          <w:tab w:val="left" w:pos="1080"/>
        </w:tabs>
        <w:ind w:left="1080" w:right="-25"/>
        <w:jc w:val="thaiDistribute"/>
        <w:rPr>
          <w:sz w:val="30"/>
          <w:szCs w:val="30"/>
        </w:rPr>
      </w:pPr>
    </w:p>
    <w:tbl>
      <w:tblPr>
        <w:tblW w:w="9204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4109"/>
        <w:gridCol w:w="1203"/>
        <w:gridCol w:w="243"/>
        <w:gridCol w:w="1124"/>
        <w:gridCol w:w="239"/>
        <w:gridCol w:w="1061"/>
        <w:gridCol w:w="278"/>
        <w:gridCol w:w="947"/>
      </w:tblGrid>
      <w:tr w:rsidR="008D0BA8" w:rsidRPr="00785F0F" w14:paraId="763B8143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4518062C" w14:textId="77777777" w:rsidR="008D0BA8" w:rsidRPr="00785F0F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14:paraId="45B19376" w14:textId="77777777" w:rsidR="008D0BA8" w:rsidRPr="00785F0F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72E8AA" w14:textId="77777777" w:rsidR="008D0BA8" w:rsidRPr="00785F0F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86" w:type="dxa"/>
            <w:gridSpan w:val="3"/>
            <w:shd w:val="clear" w:color="auto" w:fill="auto"/>
            <w:vAlign w:val="bottom"/>
          </w:tcPr>
          <w:p w14:paraId="7B549094" w14:textId="77777777" w:rsidR="008D0BA8" w:rsidRPr="00785F0F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32BD9" w:rsidRPr="00785F0F" w14:paraId="64D1CE68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63DADF26" w14:textId="77777777" w:rsidR="00032BD9" w:rsidRPr="00785F0F" w:rsidRDefault="00032BD9" w:rsidP="00032BD9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EAF9FBA" w14:textId="57455178" w:rsidR="00032BD9" w:rsidRPr="00785F0F" w:rsidRDefault="00032BD9" w:rsidP="00032BD9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28F8421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6CCAC7F" w14:textId="4E81F08A" w:rsidR="00032BD9" w:rsidRPr="00785F0F" w:rsidRDefault="00032BD9" w:rsidP="00032BD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025B0E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66BF68A" w14:textId="5E573573" w:rsidR="00032BD9" w:rsidRPr="00785F0F" w:rsidRDefault="00032BD9" w:rsidP="00032BD9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46DDC66D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45122993" w14:textId="6BAA1E7E" w:rsidR="00032BD9" w:rsidRPr="00785F0F" w:rsidRDefault="00032BD9" w:rsidP="00032BD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032BD9" w:rsidRPr="00785F0F" w14:paraId="046743AE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5FE85C19" w14:textId="77777777" w:rsidR="00032BD9" w:rsidRPr="00785F0F" w:rsidRDefault="00032BD9" w:rsidP="00032BD9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0220FA2" w14:textId="77777777" w:rsidR="00032BD9" w:rsidRPr="00785F0F" w:rsidRDefault="00032BD9" w:rsidP="00032BD9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5BEB0E9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F95CC9C" w14:textId="77777777" w:rsidR="00032BD9" w:rsidRPr="00785F0F" w:rsidRDefault="00032BD9" w:rsidP="00032BD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D76114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31B3FF07" w14:textId="77777777" w:rsidR="00032BD9" w:rsidRPr="00785F0F" w:rsidRDefault="00032BD9" w:rsidP="00032BD9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614B8350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28F970C0" w14:textId="77777777" w:rsidR="00032BD9" w:rsidRPr="00785F0F" w:rsidRDefault="00032BD9" w:rsidP="00032BD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</w:tr>
      <w:tr w:rsidR="00032BD9" w:rsidRPr="00785F0F" w14:paraId="220AD9D1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089C1A18" w14:textId="77777777" w:rsidR="00032BD9" w:rsidRPr="00785F0F" w:rsidRDefault="00032BD9" w:rsidP="00032BD9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7A1C0D1" w14:textId="77777777" w:rsidR="00032BD9" w:rsidRPr="00785F0F" w:rsidRDefault="00032BD9" w:rsidP="00032BD9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6EF14F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22C464F" w14:textId="77777777" w:rsidR="00032BD9" w:rsidRPr="00785F0F" w:rsidRDefault="00032BD9" w:rsidP="00032BD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91F9AC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4624256F" w14:textId="77777777" w:rsidR="00032BD9" w:rsidRPr="00785F0F" w:rsidRDefault="00032BD9" w:rsidP="00032BD9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73BCE704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30F78089" w14:textId="77777777" w:rsidR="00032BD9" w:rsidRPr="00785F0F" w:rsidRDefault="00032BD9" w:rsidP="00032BD9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032BD9" w:rsidRPr="00785F0F" w14:paraId="6D38EE8F" w14:textId="77777777" w:rsidTr="008A11BA">
        <w:trPr>
          <w:trHeight w:val="360"/>
        </w:trPr>
        <w:tc>
          <w:tcPr>
            <w:tcW w:w="4109" w:type="dxa"/>
            <w:shd w:val="clear" w:color="auto" w:fill="auto"/>
          </w:tcPr>
          <w:p w14:paraId="1552FCCC" w14:textId="77777777" w:rsidR="00032BD9" w:rsidRPr="00785F0F" w:rsidRDefault="00032BD9" w:rsidP="00032BD9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7"/>
            <w:shd w:val="clear" w:color="auto" w:fill="auto"/>
          </w:tcPr>
          <w:p w14:paraId="2BB8D7BB" w14:textId="77777777" w:rsidR="00032BD9" w:rsidRPr="00785F0F" w:rsidRDefault="00032BD9" w:rsidP="00032BD9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032BD9" w:rsidRPr="00785F0F" w14:paraId="2D3B3CD4" w14:textId="77777777" w:rsidTr="008A11BA">
        <w:trPr>
          <w:trHeight w:val="360"/>
        </w:trPr>
        <w:tc>
          <w:tcPr>
            <w:tcW w:w="4109" w:type="dxa"/>
            <w:shd w:val="clear" w:color="auto" w:fill="auto"/>
          </w:tcPr>
          <w:p w14:paraId="3C24C4AF" w14:textId="77777777" w:rsidR="00032BD9" w:rsidRPr="00785F0F" w:rsidRDefault="00032BD9" w:rsidP="00032BD9">
            <w:pPr>
              <w:rPr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03" w:type="dxa"/>
            <w:shd w:val="clear" w:color="auto" w:fill="auto"/>
          </w:tcPr>
          <w:p w14:paraId="699A343B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BD2A049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3A5BFD17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6093CC2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14:paraId="5B6CE3C6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7B6B0229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</w:tcPr>
          <w:p w14:paraId="533ED9ED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7A519D" w:rsidRPr="00785F0F" w14:paraId="3BEA22B1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549961CA" w14:textId="77777777" w:rsidR="007A519D" w:rsidRPr="00785F0F" w:rsidRDefault="007A519D" w:rsidP="007A519D">
            <w:pPr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3" w:type="dxa"/>
            <w:shd w:val="clear" w:color="auto" w:fill="auto"/>
          </w:tcPr>
          <w:p w14:paraId="1B4954E2" w14:textId="64FDE91F" w:rsidR="007A519D" w:rsidRPr="00785F0F" w:rsidRDefault="00EF6E85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EF6E85">
              <w:rPr>
                <w:sz w:val="26"/>
                <w:szCs w:val="26"/>
              </w:rPr>
              <w:t>22</w:t>
            </w:r>
            <w:r w:rsidR="00AD0D14">
              <w:rPr>
                <w:sz w:val="26"/>
                <w:szCs w:val="26"/>
              </w:rPr>
              <w:t>,</w:t>
            </w:r>
            <w:r w:rsidRPr="00EF6E85">
              <w:rPr>
                <w:sz w:val="26"/>
                <w:szCs w:val="26"/>
              </w:rPr>
              <w:t>072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4A150D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20168158" w14:textId="521BAF6F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9</w:t>
            </w:r>
            <w:r>
              <w:rPr>
                <w:sz w:val="26"/>
                <w:szCs w:val="26"/>
              </w:rPr>
              <w:t>,</w:t>
            </w:r>
            <w:r>
              <w:rPr>
                <w:rFonts w:hint="cs"/>
                <w:sz w:val="26"/>
                <w:szCs w:val="26"/>
                <w:cs/>
              </w:rPr>
              <w:t>97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A6CDCD8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D611612" w14:textId="4FBC5DA3" w:rsidR="007A519D" w:rsidRPr="00785F0F" w:rsidRDefault="00EF6E85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EF6E85">
              <w:rPr>
                <w:sz w:val="26"/>
                <w:szCs w:val="26"/>
              </w:rPr>
              <w:t>22</w:t>
            </w:r>
            <w:r w:rsidR="00AD0D14">
              <w:rPr>
                <w:sz w:val="26"/>
                <w:szCs w:val="26"/>
              </w:rPr>
              <w:t>,</w:t>
            </w:r>
            <w:r w:rsidRPr="00EF6E85">
              <w:rPr>
                <w:sz w:val="26"/>
                <w:szCs w:val="26"/>
              </w:rPr>
              <w:t>040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709894F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96CAAD" w14:textId="0EEDF114" w:rsidR="007A519D" w:rsidRPr="00785F0F" w:rsidRDefault="007A519D" w:rsidP="007A519D">
            <w:pPr>
              <w:tabs>
                <w:tab w:val="decimal" w:pos="73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9,944</w:t>
            </w:r>
          </w:p>
        </w:tc>
      </w:tr>
      <w:tr w:rsidR="007A519D" w:rsidRPr="00785F0F" w14:paraId="39EF44E1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2041C3F5" w14:textId="77777777" w:rsidR="007A519D" w:rsidRPr="00785F0F" w:rsidRDefault="007A519D" w:rsidP="007A519D">
            <w:pPr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03" w:type="dxa"/>
            <w:shd w:val="clear" w:color="auto" w:fill="auto"/>
          </w:tcPr>
          <w:p w14:paraId="160757D0" w14:textId="162C4C69" w:rsidR="007A519D" w:rsidRPr="00785F0F" w:rsidRDefault="00EF6E85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EF6E85">
              <w:rPr>
                <w:sz w:val="26"/>
                <w:szCs w:val="26"/>
              </w:rPr>
              <w:t>4</w:t>
            </w:r>
            <w:r w:rsidR="00AD0D14">
              <w:rPr>
                <w:sz w:val="26"/>
                <w:szCs w:val="26"/>
              </w:rPr>
              <w:t>,</w:t>
            </w:r>
            <w:r w:rsidRPr="00EF6E85">
              <w:rPr>
                <w:sz w:val="26"/>
                <w:szCs w:val="26"/>
              </w:rPr>
              <w:t>550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C076D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1C9B08DE" w14:textId="4F798069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</w:t>
            </w:r>
            <w:r>
              <w:rPr>
                <w:sz w:val="26"/>
                <w:szCs w:val="26"/>
              </w:rPr>
              <w:t>,</w:t>
            </w:r>
            <w:r>
              <w:rPr>
                <w:rFonts w:hint="cs"/>
                <w:sz w:val="26"/>
                <w:szCs w:val="26"/>
                <w:cs/>
              </w:rPr>
              <w:t>473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2AFF76E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3B3F514" w14:textId="054CAC90" w:rsidR="007A519D" w:rsidRPr="00785F0F" w:rsidRDefault="00EF6E85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EF6E85">
              <w:rPr>
                <w:sz w:val="26"/>
                <w:szCs w:val="26"/>
              </w:rPr>
              <w:t>4</w:t>
            </w:r>
            <w:r w:rsidR="00AD0D14">
              <w:rPr>
                <w:sz w:val="26"/>
                <w:szCs w:val="26"/>
              </w:rPr>
              <w:t>,</w:t>
            </w:r>
            <w:r w:rsidRPr="00EF6E85">
              <w:rPr>
                <w:sz w:val="26"/>
                <w:szCs w:val="26"/>
              </w:rPr>
              <w:t>374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19CDCA00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CB224B" w14:textId="765035F8" w:rsidR="007A519D" w:rsidRPr="00785F0F" w:rsidRDefault="007A519D" w:rsidP="007A519D">
            <w:pPr>
              <w:tabs>
                <w:tab w:val="decimal" w:pos="73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1,467</w:t>
            </w:r>
          </w:p>
        </w:tc>
      </w:tr>
      <w:tr w:rsidR="007A519D" w:rsidRPr="00785F0F" w14:paraId="7F57A5AF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2B3236F8" w14:textId="77777777" w:rsidR="007A519D" w:rsidRPr="00785F0F" w:rsidRDefault="007A519D" w:rsidP="007A519D">
            <w:pPr>
              <w:rPr>
                <w:sz w:val="26"/>
                <w:szCs w:val="26"/>
                <w:lang w:val="en-GB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07389A8" w14:textId="29FA874F" w:rsidR="007A519D" w:rsidRPr="00785F0F" w:rsidRDefault="00EF6E85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EF6E85">
              <w:rPr>
                <w:sz w:val="26"/>
                <w:szCs w:val="26"/>
              </w:rPr>
              <w:t>3</w:t>
            </w:r>
            <w:r w:rsidR="00AD0D14">
              <w:rPr>
                <w:sz w:val="26"/>
                <w:szCs w:val="26"/>
              </w:rPr>
              <w:t>,</w:t>
            </w:r>
            <w:r w:rsidRPr="00EF6E85">
              <w:rPr>
                <w:sz w:val="26"/>
                <w:szCs w:val="26"/>
              </w:rPr>
              <w:t>192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B74C966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3A5F1FF4" w14:textId="4D27EFC0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</w:t>
            </w:r>
            <w:r>
              <w:rPr>
                <w:sz w:val="26"/>
                <w:szCs w:val="26"/>
              </w:rPr>
              <w:t>,</w:t>
            </w:r>
            <w:r>
              <w:rPr>
                <w:rFonts w:hint="cs"/>
                <w:sz w:val="26"/>
                <w:szCs w:val="26"/>
                <w:cs/>
              </w:rPr>
              <w:t>96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E599B92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21843" w14:textId="1083F0AA" w:rsidR="007A519D" w:rsidRPr="00785F0F" w:rsidRDefault="00EF6E85" w:rsidP="00EF6E85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EF6E85">
              <w:rPr>
                <w:sz w:val="26"/>
                <w:szCs w:val="26"/>
              </w:rPr>
              <w:t>1</w:t>
            </w:r>
            <w:r w:rsidR="00AD0D14">
              <w:rPr>
                <w:sz w:val="26"/>
                <w:szCs w:val="26"/>
              </w:rPr>
              <w:t>,</w:t>
            </w:r>
            <w:r w:rsidRPr="00EF6E85">
              <w:rPr>
                <w:sz w:val="26"/>
                <w:szCs w:val="26"/>
              </w:rPr>
              <w:t>592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1159B5A8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AB67D" w14:textId="14DEDD69" w:rsidR="007A519D" w:rsidRPr="00785F0F" w:rsidRDefault="007A519D" w:rsidP="003D2B20">
            <w:pPr>
              <w:tabs>
                <w:tab w:val="decimal" w:pos="51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7A519D" w:rsidRPr="00785F0F" w14:paraId="42C6F5E0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607C2754" w14:textId="77777777" w:rsidR="007A519D" w:rsidRPr="00785F0F" w:rsidRDefault="007A519D" w:rsidP="007A519D">
            <w:pPr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DABFE" w14:textId="33012EE0" w:rsidR="007A519D" w:rsidRPr="00785F0F" w:rsidRDefault="00EF6E85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EF6E85">
              <w:rPr>
                <w:b/>
                <w:bCs/>
                <w:sz w:val="26"/>
                <w:szCs w:val="26"/>
              </w:rPr>
              <w:t>29</w:t>
            </w:r>
            <w:r w:rsidR="00AD0D14">
              <w:rPr>
                <w:b/>
                <w:bCs/>
                <w:sz w:val="26"/>
                <w:szCs w:val="26"/>
              </w:rPr>
              <w:t>,</w:t>
            </w:r>
            <w:r w:rsidRPr="00EF6E85">
              <w:rPr>
                <w:b/>
                <w:bCs/>
                <w:sz w:val="26"/>
                <w:szCs w:val="26"/>
              </w:rPr>
              <w:t>814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BBE705" w14:textId="77777777" w:rsidR="007A519D" w:rsidRPr="00785F0F" w:rsidRDefault="007A519D" w:rsidP="007A519D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A8A0D" w14:textId="0B364AAB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13</w:t>
            </w:r>
            <w:r>
              <w:rPr>
                <w:b/>
                <w:bCs/>
                <w:sz w:val="26"/>
                <w:szCs w:val="26"/>
              </w:rPr>
              <w:t>,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41</w:t>
            </w:r>
            <w:r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1AEE965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C84E8" w14:textId="57247674" w:rsidR="007A519D" w:rsidRPr="00785F0F" w:rsidRDefault="00EF6E85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EF6E85">
              <w:rPr>
                <w:b/>
                <w:bCs/>
                <w:sz w:val="26"/>
                <w:szCs w:val="26"/>
              </w:rPr>
              <w:t>28</w:t>
            </w:r>
            <w:r w:rsidR="00AD0D14">
              <w:rPr>
                <w:b/>
                <w:bCs/>
                <w:sz w:val="26"/>
                <w:szCs w:val="26"/>
              </w:rPr>
              <w:t>,</w:t>
            </w:r>
            <w:r w:rsidRPr="00EF6E85">
              <w:rPr>
                <w:b/>
                <w:bCs/>
                <w:sz w:val="26"/>
                <w:szCs w:val="26"/>
              </w:rPr>
              <w:t>006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72C3A17A" w14:textId="77777777" w:rsidR="007A519D" w:rsidRPr="00785F0F" w:rsidRDefault="007A519D" w:rsidP="007A519D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16C66C" w14:textId="00110FA8" w:rsidR="007A519D" w:rsidRPr="00785F0F" w:rsidRDefault="007A519D" w:rsidP="007A519D">
            <w:pPr>
              <w:tabs>
                <w:tab w:val="decimal" w:pos="731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11,411</w:t>
            </w:r>
          </w:p>
        </w:tc>
      </w:tr>
    </w:tbl>
    <w:p w14:paraId="65D367A4" w14:textId="77777777" w:rsidR="00A27543" w:rsidRPr="008A16DE" w:rsidRDefault="00A27543" w:rsidP="008A16DE">
      <w:pPr>
        <w:tabs>
          <w:tab w:val="left" w:pos="1080"/>
        </w:tabs>
        <w:ind w:left="1080" w:right="-25"/>
        <w:jc w:val="thaiDistribute"/>
        <w:rPr>
          <w:sz w:val="30"/>
          <w:szCs w:val="30"/>
        </w:rPr>
      </w:pPr>
    </w:p>
    <w:tbl>
      <w:tblPr>
        <w:tblW w:w="918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080"/>
        <w:gridCol w:w="270"/>
        <w:gridCol w:w="990"/>
      </w:tblGrid>
      <w:tr w:rsidR="008D0BA8" w:rsidRPr="00785F0F" w14:paraId="1E0C3FF0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68FAE3BA" w14:textId="77777777" w:rsidR="008D0BA8" w:rsidRPr="00785F0F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7BFF344D" w14:textId="77777777" w:rsidR="008D0BA8" w:rsidRPr="00785F0F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867718" w14:textId="77777777" w:rsidR="008D0BA8" w:rsidRPr="00785F0F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299396C8" w14:textId="77777777" w:rsidR="008D0BA8" w:rsidRPr="00785F0F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A519D" w:rsidRPr="00785F0F" w14:paraId="5E24345C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56FDA663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E519C0" w14:textId="6664D812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19C944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4B32D6" w14:textId="446492E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E9FC68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84F241" w14:textId="68A77793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E8499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41CB62" w14:textId="41788365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7A519D" w:rsidRPr="00785F0F" w14:paraId="4159BC72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2DF98B62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4FFE6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9F778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577311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E5F6B1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35C1E3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BF64A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0419AD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</w:tr>
      <w:tr w:rsidR="007A519D" w:rsidRPr="00785F0F" w14:paraId="18E2C98D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2A9F2D8B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A2F5F4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25DEC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99D6C4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0E13D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5DCF4E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6BDA0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05783F" w14:textId="77777777" w:rsidR="007A519D" w:rsidRPr="00785F0F" w:rsidRDefault="007A519D" w:rsidP="007A519D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7A519D" w:rsidRPr="00785F0F" w14:paraId="56E1B51A" w14:textId="77777777" w:rsidTr="00D359EC">
        <w:trPr>
          <w:trHeight w:val="360"/>
        </w:trPr>
        <w:tc>
          <w:tcPr>
            <w:tcW w:w="4050" w:type="dxa"/>
            <w:shd w:val="clear" w:color="auto" w:fill="auto"/>
          </w:tcPr>
          <w:p w14:paraId="4F5AF6B2" w14:textId="77777777" w:rsidR="007A519D" w:rsidRPr="00785F0F" w:rsidRDefault="007A519D" w:rsidP="007A519D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6FB6E7A6" w14:textId="77777777" w:rsidR="007A519D" w:rsidRPr="00785F0F" w:rsidRDefault="007A519D" w:rsidP="007A519D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7A519D" w:rsidRPr="00785F0F" w14:paraId="1B921102" w14:textId="77777777" w:rsidTr="00D359EC">
        <w:trPr>
          <w:trHeight w:val="360"/>
        </w:trPr>
        <w:tc>
          <w:tcPr>
            <w:tcW w:w="4050" w:type="dxa"/>
            <w:shd w:val="clear" w:color="auto" w:fill="auto"/>
          </w:tcPr>
          <w:p w14:paraId="2BED9292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170" w:type="dxa"/>
            <w:shd w:val="clear" w:color="auto" w:fill="auto"/>
          </w:tcPr>
          <w:p w14:paraId="541CA2A3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981883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AF1368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C4AF5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8719C2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F4051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F730BA2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7A519D" w:rsidRPr="00CC263E" w14:paraId="03FC304B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4DA33452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91B0948" w14:textId="64EAE353" w:rsidR="007A519D" w:rsidRPr="00785F0F" w:rsidRDefault="00EF6E85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EF6E85">
              <w:rPr>
                <w:sz w:val="26"/>
                <w:szCs w:val="26"/>
              </w:rPr>
              <w:t>258</w:t>
            </w:r>
            <w:r w:rsidR="00AD0D14">
              <w:rPr>
                <w:sz w:val="26"/>
                <w:szCs w:val="26"/>
              </w:rPr>
              <w:t>,</w:t>
            </w:r>
            <w:r w:rsidRPr="00EF6E85">
              <w:rPr>
                <w:sz w:val="26"/>
                <w:szCs w:val="26"/>
              </w:rPr>
              <w:t>768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3FBA50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DB80E1" w14:textId="4A0ED5D6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348,508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EC0E48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ECB220" w14:textId="6EFD58C3" w:rsidR="007A519D" w:rsidRPr="00785F0F" w:rsidRDefault="00EF6E85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EF6E85">
              <w:rPr>
                <w:sz w:val="26"/>
                <w:szCs w:val="26"/>
              </w:rPr>
              <w:t>258</w:t>
            </w:r>
            <w:r w:rsidR="00AD0D14">
              <w:rPr>
                <w:sz w:val="26"/>
                <w:szCs w:val="26"/>
              </w:rPr>
              <w:t>,</w:t>
            </w:r>
            <w:r w:rsidRPr="00EF6E85">
              <w:rPr>
                <w:sz w:val="26"/>
                <w:szCs w:val="26"/>
              </w:rPr>
              <w:t>768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7A6AE3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636A91" w14:textId="14090DD0" w:rsidR="007A519D" w:rsidRPr="00785F0F" w:rsidRDefault="007A519D" w:rsidP="00CC263E">
            <w:pPr>
              <w:tabs>
                <w:tab w:val="decimal" w:pos="73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228,742</w:t>
            </w:r>
          </w:p>
        </w:tc>
      </w:tr>
      <w:tr w:rsidR="00790482" w:rsidRPr="00785F0F" w14:paraId="36AF36D3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7CD56B22" w14:textId="77777777" w:rsidR="00790482" w:rsidRPr="00785F0F" w:rsidRDefault="00790482" w:rsidP="00790482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27BF8E8" w14:textId="1E95B26F" w:rsidR="00790482" w:rsidRPr="00785F0F" w:rsidRDefault="00EF6E85" w:rsidP="00790482">
            <w:pPr>
              <w:tabs>
                <w:tab w:val="decimal" w:pos="568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089202" w14:textId="77777777" w:rsidR="00790482" w:rsidRPr="00785F0F" w:rsidRDefault="00790482" w:rsidP="0079048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D61345" w14:textId="2A287733" w:rsidR="00790482" w:rsidRPr="00785F0F" w:rsidRDefault="00790482" w:rsidP="0079048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39,497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AE0EEA" w14:textId="77777777" w:rsidR="00790482" w:rsidRPr="00785F0F" w:rsidRDefault="00790482" w:rsidP="0079048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7F0079" w14:textId="00DDC7CB" w:rsidR="00790482" w:rsidRPr="00785F0F" w:rsidRDefault="001E346C" w:rsidP="00790482">
            <w:pPr>
              <w:tabs>
                <w:tab w:val="decimal" w:pos="6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41F727" w14:textId="77777777" w:rsidR="00790482" w:rsidRPr="00785F0F" w:rsidRDefault="00790482" w:rsidP="0079048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7B35ACC" w14:textId="22313D1B" w:rsidR="00790482" w:rsidRPr="00785F0F" w:rsidRDefault="00790482" w:rsidP="00790482">
            <w:pPr>
              <w:tabs>
                <w:tab w:val="decimal" w:pos="51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7A519D" w:rsidRPr="00CC263E" w14:paraId="2F7E32AA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7AD71A16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910AB3D" w14:textId="4A349845" w:rsidR="007A519D" w:rsidRPr="00785F0F" w:rsidRDefault="00EF6E85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EF6E85">
              <w:rPr>
                <w:sz w:val="26"/>
                <w:szCs w:val="26"/>
              </w:rPr>
              <w:t>10</w:t>
            </w:r>
            <w:r w:rsidR="00AD0D14">
              <w:rPr>
                <w:sz w:val="26"/>
                <w:szCs w:val="26"/>
              </w:rPr>
              <w:t>,</w:t>
            </w:r>
            <w:r w:rsidRPr="00EF6E85">
              <w:rPr>
                <w:sz w:val="26"/>
                <w:szCs w:val="26"/>
              </w:rPr>
              <w:t>999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8616B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21E589" w14:textId="3A29D323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24,249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6F9335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6F3B4F" w14:textId="2C16A8E3" w:rsidR="007A519D" w:rsidRPr="00785F0F" w:rsidRDefault="00AD0D14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,</w:t>
            </w:r>
            <w:r w:rsidRPr="00AD0D14">
              <w:rPr>
                <w:sz w:val="26"/>
                <w:szCs w:val="26"/>
              </w:rPr>
              <w:t>999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4324A3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E13A15" w14:textId="3C05166F" w:rsidR="007A519D" w:rsidRPr="00785F0F" w:rsidRDefault="007A519D" w:rsidP="00CC263E">
            <w:pPr>
              <w:tabs>
                <w:tab w:val="decimal" w:pos="73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13,271</w:t>
            </w:r>
          </w:p>
        </w:tc>
      </w:tr>
      <w:tr w:rsidR="007A519D" w:rsidRPr="00CC263E" w14:paraId="7E3CF0B2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176A77FB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8991F3" w14:textId="5E4C36DE" w:rsidR="007A519D" w:rsidRPr="00785F0F" w:rsidRDefault="00EF6E85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EF6E85">
              <w:rPr>
                <w:sz w:val="26"/>
                <w:szCs w:val="26"/>
              </w:rPr>
              <w:t>949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B1193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20B862" w14:textId="19837505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18,528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4E4EEE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36FDAB" w14:textId="74CD48A9" w:rsidR="007A519D" w:rsidRPr="00785F0F" w:rsidRDefault="00AD0D14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928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AE50AE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259E897" w14:textId="1D3753EB" w:rsidR="007A519D" w:rsidRPr="00785F0F" w:rsidRDefault="007A519D" w:rsidP="00CC263E">
            <w:pPr>
              <w:tabs>
                <w:tab w:val="decimal" w:pos="73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4,904</w:t>
            </w:r>
          </w:p>
        </w:tc>
      </w:tr>
      <w:tr w:rsidR="007A519D" w:rsidRPr="00CC263E" w14:paraId="637CE619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02EAE902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8F9AD73" w14:textId="2990AF04" w:rsidR="007A519D" w:rsidRPr="00785F0F" w:rsidRDefault="00EF6E85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EF6E85">
              <w:rPr>
                <w:sz w:val="26"/>
                <w:szCs w:val="26"/>
              </w:rPr>
              <w:t>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FBF56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DC3DAB" w14:textId="4E823478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36A85C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E57FBB" w14:textId="6CB75441" w:rsidR="007A519D" w:rsidRPr="00785F0F" w:rsidRDefault="00AD0D14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1E626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0C72901" w14:textId="521ED46E" w:rsidR="007A519D" w:rsidRPr="00785F0F" w:rsidRDefault="007A519D" w:rsidP="00CC263E">
            <w:pPr>
              <w:tabs>
                <w:tab w:val="decimal" w:pos="73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1,881</w:t>
            </w:r>
          </w:p>
        </w:tc>
      </w:tr>
      <w:tr w:rsidR="007A519D" w:rsidRPr="00CC263E" w14:paraId="6CBAB4C5" w14:textId="77777777" w:rsidTr="00D359EC">
        <w:trPr>
          <w:trHeight w:val="375"/>
        </w:trPr>
        <w:tc>
          <w:tcPr>
            <w:tcW w:w="4050" w:type="dxa"/>
            <w:shd w:val="clear" w:color="auto" w:fill="auto"/>
            <w:vAlign w:val="bottom"/>
          </w:tcPr>
          <w:p w14:paraId="49944C03" w14:textId="77777777" w:rsidR="007A519D" w:rsidRPr="00785F0F" w:rsidRDefault="007A519D" w:rsidP="007A519D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34DD64" w14:textId="445B4BCA" w:rsidR="007A519D" w:rsidRPr="00785F0F" w:rsidRDefault="00EF6E85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EF6E85">
              <w:rPr>
                <w:b/>
                <w:bCs/>
                <w:sz w:val="26"/>
                <w:szCs w:val="26"/>
              </w:rPr>
              <w:t>270</w:t>
            </w:r>
            <w:r w:rsidR="00AD0D14">
              <w:rPr>
                <w:b/>
                <w:bCs/>
                <w:sz w:val="26"/>
                <w:szCs w:val="26"/>
              </w:rPr>
              <w:t>,</w:t>
            </w:r>
            <w:r w:rsidRPr="00EF6E85">
              <w:rPr>
                <w:b/>
                <w:bCs/>
                <w:sz w:val="26"/>
                <w:szCs w:val="26"/>
              </w:rPr>
              <w:t>740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1E180C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D7295" w14:textId="1B25D6A2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432,663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717907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ind w:left="-172" w:right="-15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CAC2E" w14:textId="17501352" w:rsidR="007A519D" w:rsidRPr="00785F0F" w:rsidRDefault="00AD0D14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AD0D14">
              <w:rPr>
                <w:b/>
                <w:bCs/>
                <w:sz w:val="26"/>
                <w:szCs w:val="26"/>
              </w:rPr>
              <w:t>270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AD0D14">
              <w:rPr>
                <w:b/>
                <w:bCs/>
                <w:sz w:val="26"/>
                <w:szCs w:val="26"/>
              </w:rPr>
              <w:t>718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A621C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ind w:left="-172" w:right="-15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698FB5" w14:textId="3788E663" w:rsidR="007A519D" w:rsidRPr="00CC263E" w:rsidRDefault="007A519D" w:rsidP="00CC263E">
            <w:pPr>
              <w:tabs>
                <w:tab w:val="decimal" w:pos="731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CC263E">
              <w:rPr>
                <w:b/>
                <w:bCs/>
                <w:sz w:val="26"/>
                <w:szCs w:val="26"/>
              </w:rPr>
              <w:t>248,798</w:t>
            </w:r>
          </w:p>
        </w:tc>
      </w:tr>
    </w:tbl>
    <w:p w14:paraId="51B5E0BD" w14:textId="77777777" w:rsidR="00CD2455" w:rsidRPr="00785F0F" w:rsidRDefault="00CD2455" w:rsidP="008D0BA8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14:paraId="1B05320B" w14:textId="77777777" w:rsidR="00E44761" w:rsidRDefault="00E44761">
      <w:r>
        <w:rPr>
          <w:szCs w:val="36"/>
          <w:cs/>
        </w:rPr>
        <w:br w:type="page"/>
      </w:r>
    </w:p>
    <w:tbl>
      <w:tblPr>
        <w:tblW w:w="931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4"/>
        <w:gridCol w:w="1134"/>
        <w:gridCol w:w="243"/>
        <w:gridCol w:w="1125"/>
        <w:gridCol w:w="252"/>
        <w:gridCol w:w="1080"/>
        <w:gridCol w:w="278"/>
        <w:gridCol w:w="1036"/>
      </w:tblGrid>
      <w:tr w:rsidR="008D0BA8" w:rsidRPr="00785F0F" w14:paraId="7B83AB94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497B87B4" w14:textId="6E9D1395" w:rsidR="008D0BA8" w:rsidRPr="00785F0F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  <w:gridSpan w:val="3"/>
            <w:shd w:val="clear" w:color="auto" w:fill="auto"/>
            <w:vAlign w:val="bottom"/>
          </w:tcPr>
          <w:p w14:paraId="2311E473" w14:textId="77777777" w:rsidR="008D0BA8" w:rsidRPr="00785F0F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075E460" w14:textId="77777777" w:rsidR="008D0BA8" w:rsidRPr="00785F0F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4" w:type="dxa"/>
            <w:gridSpan w:val="3"/>
            <w:shd w:val="clear" w:color="auto" w:fill="auto"/>
            <w:vAlign w:val="bottom"/>
          </w:tcPr>
          <w:p w14:paraId="45C6ED20" w14:textId="77777777" w:rsidR="008D0BA8" w:rsidRPr="00785F0F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A519D" w:rsidRPr="00785F0F" w14:paraId="5CEA3EC8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055A58F6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138325" w14:textId="7B24D7AD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59B21F8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B7306EE" w14:textId="0BFFE15A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6DD9826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22D2C8" w14:textId="0A56E730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68FD087D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E3B8857" w14:textId="0398263D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7A519D" w:rsidRPr="00785F0F" w14:paraId="7B0321E6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21775BF2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0F0BDB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B46D290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708977C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FA83A39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CE962A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3763B3F5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6FB8AA9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 /</w:t>
            </w:r>
          </w:p>
        </w:tc>
      </w:tr>
      <w:tr w:rsidR="007A519D" w:rsidRPr="00785F0F" w14:paraId="72F924A3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423870B6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48CF36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641FCF9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C929254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04915C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493F08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1503C9C2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D5FE5A1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</w:tr>
      <w:tr w:rsidR="007A519D" w:rsidRPr="00785F0F" w14:paraId="4EF3E6A2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5AFF7ABF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14E335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5D185C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07C4C6D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B8CC49E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5FC521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6F1A53C2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00C3256" w14:textId="77777777" w:rsidR="007A519D" w:rsidRPr="00785F0F" w:rsidRDefault="007A519D" w:rsidP="007A519D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ตัดจำหน่าย</w:t>
            </w:r>
          </w:p>
        </w:tc>
      </w:tr>
      <w:tr w:rsidR="007A519D" w:rsidRPr="00785F0F" w14:paraId="4BFE45DE" w14:textId="77777777" w:rsidTr="009665E4">
        <w:trPr>
          <w:trHeight w:val="360"/>
        </w:trPr>
        <w:tc>
          <w:tcPr>
            <w:tcW w:w="4164" w:type="dxa"/>
            <w:shd w:val="clear" w:color="auto" w:fill="auto"/>
          </w:tcPr>
          <w:p w14:paraId="7DE3A313" w14:textId="77777777" w:rsidR="007A519D" w:rsidRPr="00785F0F" w:rsidRDefault="007A519D" w:rsidP="007A519D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20F40205" w14:textId="77777777" w:rsidR="007A519D" w:rsidRPr="00785F0F" w:rsidRDefault="007A519D" w:rsidP="007A519D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7A519D" w:rsidRPr="00785F0F" w14:paraId="3E4AB663" w14:textId="77777777" w:rsidTr="009665E4">
        <w:trPr>
          <w:trHeight w:val="360"/>
        </w:trPr>
        <w:tc>
          <w:tcPr>
            <w:tcW w:w="4164" w:type="dxa"/>
            <w:shd w:val="clear" w:color="auto" w:fill="auto"/>
          </w:tcPr>
          <w:p w14:paraId="74CB3D7F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134" w:type="dxa"/>
            <w:shd w:val="clear" w:color="auto" w:fill="auto"/>
          </w:tcPr>
          <w:p w14:paraId="340327E6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81E78A5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440746D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6351AA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4BE770" w14:textId="77777777" w:rsidR="007A519D" w:rsidRPr="00785F0F" w:rsidRDefault="007A519D" w:rsidP="007A519D">
            <w:pPr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60FA6FB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029C393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7A519D" w:rsidRPr="00785F0F" w14:paraId="488F2FDA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5343C68A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246D0E" w14:textId="3CC85545" w:rsidR="007A519D" w:rsidRPr="00785F0F" w:rsidRDefault="00AD0D14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  <w:r w:rsidRPr="00AD0D14">
              <w:rPr>
                <w:sz w:val="26"/>
                <w:szCs w:val="26"/>
              </w:rPr>
              <w:t>586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2789286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699C964" w14:textId="41B8F67F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119,074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4CFC956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6BB112" w14:textId="1BD4232F" w:rsidR="007A519D" w:rsidRPr="00785F0F" w:rsidRDefault="00AD0D14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  <w:r w:rsidRPr="00AD0D14">
              <w:rPr>
                <w:sz w:val="26"/>
                <w:szCs w:val="26"/>
              </w:rPr>
              <w:t>575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2874EEA9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28F48B42" w14:textId="6E529A05" w:rsidR="007A519D" w:rsidRPr="00785F0F" w:rsidRDefault="007A519D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10,072</w:t>
            </w:r>
          </w:p>
        </w:tc>
      </w:tr>
      <w:tr w:rsidR="007A519D" w:rsidRPr="00785F0F" w14:paraId="77C33362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382BA5F9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8B0AE2" w14:textId="348A945E" w:rsidR="007A519D" w:rsidRPr="00785F0F" w:rsidRDefault="00AD0D14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30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A2D809A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EAB8191" w14:textId="61594EBC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496678D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0F57D4" w14:textId="7756F51F" w:rsidR="007A519D" w:rsidRPr="00785F0F" w:rsidRDefault="00AD0D14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326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2CA91E0F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6EF2E835" w14:textId="7A023C98" w:rsidR="007A519D" w:rsidRPr="00785F0F" w:rsidRDefault="007A519D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364</w:t>
            </w:r>
          </w:p>
        </w:tc>
      </w:tr>
      <w:tr w:rsidR="007A519D" w:rsidRPr="00785F0F" w14:paraId="5293A0D0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169739CE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914969" w14:textId="6D81F597" w:rsidR="007A519D" w:rsidRPr="00785F0F" w:rsidRDefault="00AD0D14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214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ABA161D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FEF2FA0" w14:textId="1FBF7A52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239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602E5D8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384558" w14:textId="050F4E81" w:rsidR="007A519D" w:rsidRPr="00785F0F" w:rsidRDefault="00AD0D14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214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61C90B72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78C90361" w14:textId="7CE165E9" w:rsidR="007A519D" w:rsidRPr="00785F0F" w:rsidRDefault="007A519D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239</w:t>
            </w:r>
          </w:p>
        </w:tc>
      </w:tr>
      <w:tr w:rsidR="007A519D" w:rsidRPr="00785F0F" w14:paraId="40AED23F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048D4014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ตราสารหนี้อื่น ๆ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E0040D" w14:textId="7062360E" w:rsidR="007A519D" w:rsidRPr="00785F0F" w:rsidRDefault="00AD0D14" w:rsidP="00C01F69">
            <w:pPr>
              <w:tabs>
                <w:tab w:val="decimal" w:pos="70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20836D2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2BF6CB" w14:textId="7AAE6386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1,300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1A7C826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B64420" w14:textId="7A7A63DF" w:rsidR="007A519D" w:rsidRPr="00785F0F" w:rsidRDefault="00AD0D14" w:rsidP="007A519D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77607629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A1EA85" w14:textId="64B2E9FE" w:rsidR="007A519D" w:rsidRPr="00785F0F" w:rsidRDefault="007A519D" w:rsidP="007A519D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7A519D" w:rsidRPr="00785F0F" w14:paraId="61F10D8D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0DC4A43D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DD7A79" w14:textId="4D08FCE6" w:rsidR="007A519D" w:rsidRPr="00785F0F" w:rsidRDefault="00AD0D14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  <w:r w:rsidRPr="00AD0D14">
              <w:rPr>
                <w:sz w:val="26"/>
                <w:szCs w:val="26"/>
              </w:rPr>
              <w:t>830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B04449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384D35" w14:textId="4F1F23FC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120,681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5F6B5EF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4AE56D5" w14:textId="6D01E1B5" w:rsidR="007A519D" w:rsidRPr="00785F0F" w:rsidRDefault="00AD0D14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 w:rsidRPr="00AD0D14">
              <w:rPr>
                <w:sz w:val="26"/>
                <w:szCs w:val="26"/>
              </w:rPr>
              <w:t>115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3F460E62" w14:textId="77777777" w:rsidR="007A519D" w:rsidRPr="00785F0F" w:rsidRDefault="007A519D" w:rsidP="007A519D">
            <w:pPr>
              <w:tabs>
                <w:tab w:val="decimal" w:pos="640"/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DA299BE" w14:textId="0BE37984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10,675</w:t>
            </w:r>
          </w:p>
        </w:tc>
      </w:tr>
      <w:tr w:rsidR="007A519D" w:rsidRPr="00785F0F" w14:paraId="376EB27E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77A1BA0E" w14:textId="77777777" w:rsidR="007A519D" w:rsidRPr="00785F0F" w:rsidRDefault="007A519D" w:rsidP="007A519D">
            <w:pPr>
              <w:rPr>
                <w:color w:val="000000"/>
                <w:sz w:val="26"/>
                <w:szCs w:val="26"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หัก</w:t>
            </w:r>
            <w:r w:rsidRPr="00785F0F">
              <w:rPr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26B9124" w14:textId="537CF7B4" w:rsidR="007A519D" w:rsidRPr="00785F0F" w:rsidRDefault="00AD0D14" w:rsidP="00C01F69">
            <w:pPr>
              <w:tabs>
                <w:tab w:val="decimal" w:pos="709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3ABD4D7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110FE0" w14:textId="39EDC1F0" w:rsidR="007A519D" w:rsidRPr="00785F0F" w:rsidRDefault="007A519D" w:rsidP="007A519D">
            <w:pPr>
              <w:tabs>
                <w:tab w:val="decimal" w:pos="846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36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39AE10F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B8F0BC" w14:textId="537F19E0" w:rsidR="007A519D" w:rsidRPr="00785F0F" w:rsidRDefault="00AD0D14" w:rsidP="007A519D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0CF858E8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E777275" w14:textId="570F2721" w:rsidR="007A519D" w:rsidRPr="00785F0F" w:rsidRDefault="007A519D" w:rsidP="007A519D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7A519D" w:rsidRPr="00785F0F" w14:paraId="5A6A1BD4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2CC26A42" w14:textId="77777777" w:rsidR="007A519D" w:rsidRPr="00785F0F" w:rsidRDefault="007A519D" w:rsidP="007A519D">
            <w:pPr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7341B1" w14:textId="0971323F" w:rsidR="007A519D" w:rsidRPr="00785F0F" w:rsidRDefault="00AD0D14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AD0D14">
              <w:rPr>
                <w:b/>
                <w:bCs/>
                <w:sz w:val="26"/>
                <w:szCs w:val="26"/>
              </w:rPr>
              <w:t>7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AD0D14">
              <w:rPr>
                <w:b/>
                <w:bCs/>
                <w:sz w:val="26"/>
                <w:szCs w:val="26"/>
              </w:rPr>
              <w:t>830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5ABE35E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3E4C3C" w14:textId="3C97989D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120,645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6FF97C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6D87A1" w14:textId="08EBF131" w:rsidR="007A519D" w:rsidRPr="00785F0F" w:rsidRDefault="00AD0D14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AD0D14">
              <w:rPr>
                <w:b/>
                <w:bCs/>
                <w:sz w:val="26"/>
                <w:szCs w:val="26"/>
              </w:rPr>
              <w:t>8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AD0D14">
              <w:rPr>
                <w:b/>
                <w:bCs/>
                <w:sz w:val="26"/>
                <w:szCs w:val="26"/>
              </w:rPr>
              <w:t>115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32F8EE07" w14:textId="77777777" w:rsidR="007A519D" w:rsidRPr="00785F0F" w:rsidRDefault="007A519D" w:rsidP="007A519D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2D04169" w14:textId="3A2AE108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10,675</w:t>
            </w:r>
          </w:p>
        </w:tc>
      </w:tr>
    </w:tbl>
    <w:p w14:paraId="33BA872E" w14:textId="77777777" w:rsidR="00572063" w:rsidRPr="00785F0F" w:rsidRDefault="00572063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tbl>
      <w:tblPr>
        <w:tblW w:w="929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4"/>
        <w:gridCol w:w="1080"/>
        <w:gridCol w:w="270"/>
        <w:gridCol w:w="1166"/>
        <w:gridCol w:w="239"/>
        <w:gridCol w:w="1051"/>
        <w:gridCol w:w="334"/>
        <w:gridCol w:w="990"/>
      </w:tblGrid>
      <w:tr w:rsidR="008D0BA8" w:rsidRPr="00785F0F" w14:paraId="27033A9F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6CAC4BDD" w14:textId="77777777" w:rsidR="008D0BA8" w:rsidRPr="00785F0F" w:rsidRDefault="00572063" w:rsidP="00F010AC">
            <w:pPr>
              <w:snapToGrid w:val="0"/>
              <w:rPr>
                <w:color w:val="000000"/>
                <w:sz w:val="26"/>
                <w:szCs w:val="26"/>
              </w:rPr>
            </w:pPr>
            <w:r w:rsidRPr="00785F0F">
              <w:rPr>
                <w:szCs w:val="36"/>
                <w:cs/>
              </w:rPr>
              <w:br w:type="page"/>
            </w:r>
          </w:p>
        </w:tc>
        <w:tc>
          <w:tcPr>
            <w:tcW w:w="2516" w:type="dxa"/>
            <w:gridSpan w:val="3"/>
            <w:shd w:val="clear" w:color="auto" w:fill="auto"/>
            <w:vAlign w:val="bottom"/>
          </w:tcPr>
          <w:p w14:paraId="28E75D6A" w14:textId="77777777" w:rsidR="008D0BA8" w:rsidRPr="00785F0F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F7765C" w14:textId="77777777" w:rsidR="008D0BA8" w:rsidRPr="00785F0F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5" w:type="dxa"/>
            <w:gridSpan w:val="3"/>
            <w:shd w:val="clear" w:color="auto" w:fill="auto"/>
            <w:vAlign w:val="bottom"/>
          </w:tcPr>
          <w:p w14:paraId="068492DF" w14:textId="77777777" w:rsidR="008D0BA8" w:rsidRPr="00785F0F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A519D" w:rsidRPr="00785F0F" w14:paraId="5EE006A6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41ECB5C9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06B98F" w14:textId="4F0AE3C1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97F1C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5E3F0D" w14:textId="2645C5B5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A57C15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A9631D6" w14:textId="6D936C08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3F028A20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79CDFB" w14:textId="7D2DA39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7A519D" w:rsidRPr="00785F0F" w14:paraId="00D3D4FF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536C00CB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675A90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A38F4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437BF30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AE400C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CDBDB42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49775715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548DE2" w14:textId="77777777" w:rsidR="007A519D" w:rsidRPr="00785F0F" w:rsidRDefault="007A519D" w:rsidP="007A519D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</w:tr>
      <w:tr w:rsidR="007A519D" w:rsidRPr="00785F0F" w14:paraId="06719B82" w14:textId="77777777" w:rsidTr="009665E4">
        <w:trPr>
          <w:trHeight w:val="360"/>
        </w:trPr>
        <w:tc>
          <w:tcPr>
            <w:tcW w:w="4164" w:type="dxa"/>
            <w:shd w:val="clear" w:color="auto" w:fill="auto"/>
          </w:tcPr>
          <w:p w14:paraId="599EEF76" w14:textId="77777777" w:rsidR="007A519D" w:rsidRPr="00785F0F" w:rsidRDefault="007A519D" w:rsidP="007A519D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15574E0" w14:textId="77777777" w:rsidR="007A519D" w:rsidRPr="00785F0F" w:rsidRDefault="007A519D" w:rsidP="007A519D">
            <w:pPr>
              <w:tabs>
                <w:tab w:val="decimal" w:pos="640"/>
              </w:tabs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7A519D" w:rsidRPr="00785F0F" w14:paraId="0F9E88FB" w14:textId="77777777" w:rsidTr="009665E4">
        <w:trPr>
          <w:trHeight w:val="360"/>
        </w:trPr>
        <w:tc>
          <w:tcPr>
            <w:tcW w:w="4164" w:type="dxa"/>
            <w:shd w:val="clear" w:color="auto" w:fill="auto"/>
          </w:tcPr>
          <w:p w14:paraId="4F676D71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080" w:type="dxa"/>
            <w:shd w:val="clear" w:color="auto" w:fill="auto"/>
          </w:tcPr>
          <w:p w14:paraId="4DDE7020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8060ED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14:paraId="7D13541D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8ECB9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2624CE19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334" w:type="dxa"/>
            <w:shd w:val="clear" w:color="auto" w:fill="auto"/>
            <w:vAlign w:val="bottom"/>
          </w:tcPr>
          <w:p w14:paraId="6D036D0C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77B48A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7A519D" w:rsidRPr="00B543D6" w14:paraId="05973B02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4FF9D103" w14:textId="77777777" w:rsidR="007A519D" w:rsidRPr="00785F0F" w:rsidRDefault="007A519D" w:rsidP="007A519D">
            <w:pPr>
              <w:ind w:left="162" w:hanging="162"/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080" w:type="dxa"/>
            <w:shd w:val="clear" w:color="auto" w:fill="auto"/>
          </w:tcPr>
          <w:p w14:paraId="3DD43309" w14:textId="172A8D88" w:rsidR="007A519D" w:rsidRPr="00785F0F" w:rsidRDefault="00AD0D14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724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B6BD09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14:paraId="4D7EB0CD" w14:textId="17B1B1DC" w:rsidR="007A519D" w:rsidRPr="00785F0F" w:rsidRDefault="007A519D" w:rsidP="00326931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17A99" w14:textId="77777777" w:rsidR="007A519D" w:rsidRPr="00785F0F" w:rsidRDefault="007A519D" w:rsidP="00326931">
            <w:pPr>
              <w:tabs>
                <w:tab w:val="decimal" w:pos="640"/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0D8F60F" w14:textId="18FED40D" w:rsidR="007A519D" w:rsidRPr="00785F0F" w:rsidRDefault="00AD0D14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707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3E6452F3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CF0248" w14:textId="2ADF8D5C" w:rsidR="007A519D" w:rsidRPr="00785F0F" w:rsidRDefault="007A519D" w:rsidP="00B543D6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1,003</w:t>
            </w:r>
          </w:p>
        </w:tc>
      </w:tr>
      <w:tr w:rsidR="007A519D" w:rsidRPr="00B543D6" w14:paraId="777BE326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15BF6DB5" w14:textId="77777777" w:rsidR="007A519D" w:rsidRPr="00785F0F" w:rsidRDefault="007A519D" w:rsidP="007A519D">
            <w:pPr>
              <w:ind w:left="162" w:hanging="162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6BE07226" w14:textId="5635DB81" w:rsidR="007A519D" w:rsidRPr="00785F0F" w:rsidRDefault="00AD0D14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AD0D14">
              <w:rPr>
                <w:sz w:val="26"/>
                <w:szCs w:val="26"/>
              </w:rPr>
              <w:t>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87FAE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000000"/>
            </w:tcBorders>
            <w:shd w:val="clear" w:color="auto" w:fill="auto"/>
          </w:tcPr>
          <w:p w14:paraId="27B0C3A3" w14:textId="1A158070" w:rsidR="007A519D" w:rsidRPr="00785F0F" w:rsidRDefault="007A519D" w:rsidP="00326931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4E10A4" w14:textId="77777777" w:rsidR="007A519D" w:rsidRPr="00785F0F" w:rsidRDefault="007A519D" w:rsidP="00326931">
            <w:pPr>
              <w:tabs>
                <w:tab w:val="decimal" w:pos="640"/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E147E9" w14:textId="54243CF8" w:rsidR="007A519D" w:rsidRPr="00785F0F" w:rsidRDefault="00AD0D14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AD0D14">
              <w:rPr>
                <w:sz w:val="26"/>
                <w:szCs w:val="26"/>
              </w:rPr>
              <w:t>192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7190716F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5CAD94" w14:textId="4E21F8B2" w:rsidR="007A519D" w:rsidRPr="00785F0F" w:rsidRDefault="007A519D" w:rsidP="00B543D6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1,296</w:t>
            </w:r>
          </w:p>
        </w:tc>
      </w:tr>
      <w:tr w:rsidR="007A519D" w:rsidRPr="00B543D6" w14:paraId="74113098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66C62795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5AE965DB" w14:textId="2EC642A3" w:rsidR="007A519D" w:rsidRPr="00785F0F" w:rsidRDefault="00AD0D14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AD0D14">
              <w:rPr>
                <w:sz w:val="26"/>
                <w:szCs w:val="26"/>
              </w:rPr>
              <w:t>916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55D85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000000"/>
            </w:tcBorders>
            <w:shd w:val="clear" w:color="auto" w:fill="auto"/>
          </w:tcPr>
          <w:p w14:paraId="4E11A4C9" w14:textId="31BA901A" w:rsidR="007A519D" w:rsidRPr="00785F0F" w:rsidRDefault="007A519D" w:rsidP="00326931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EB9B53" w14:textId="77777777" w:rsidR="007A519D" w:rsidRPr="00785F0F" w:rsidRDefault="007A519D" w:rsidP="00326931">
            <w:pPr>
              <w:tabs>
                <w:tab w:val="decimal" w:pos="640"/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B26CA3" w14:textId="6397A4D0" w:rsidR="007A519D" w:rsidRPr="00785F0F" w:rsidRDefault="00AD0D14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AD0D14">
              <w:rPr>
                <w:sz w:val="26"/>
                <w:szCs w:val="26"/>
              </w:rPr>
              <w:t>899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79FE668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AF5308" w14:textId="4A4076C0" w:rsidR="007A519D" w:rsidRPr="00785F0F" w:rsidRDefault="007A519D" w:rsidP="00B543D6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2,299</w:t>
            </w:r>
          </w:p>
        </w:tc>
      </w:tr>
      <w:tr w:rsidR="007A519D" w:rsidRPr="00B543D6" w14:paraId="3EA374F8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52823D7D" w14:textId="77777777" w:rsidR="007A519D" w:rsidRPr="00785F0F" w:rsidRDefault="007A519D" w:rsidP="007A519D">
            <w:pPr>
              <w:rPr>
                <w:color w:val="000000"/>
                <w:sz w:val="26"/>
                <w:szCs w:val="26"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หัก</w:t>
            </w:r>
            <w:r w:rsidRPr="00785F0F">
              <w:rPr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697DD16E" w14:textId="7FD47DC0" w:rsidR="007A519D" w:rsidRPr="00785F0F" w:rsidRDefault="00AD0D14" w:rsidP="00AD0D14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AD0D14">
              <w:rPr>
                <w:sz w:val="26"/>
                <w:szCs w:val="26"/>
              </w:rPr>
              <w:t>(235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84DD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000000"/>
            </w:tcBorders>
            <w:shd w:val="clear" w:color="auto" w:fill="auto"/>
          </w:tcPr>
          <w:p w14:paraId="772E1121" w14:textId="20A91F5B" w:rsidR="007A519D" w:rsidRPr="00785F0F" w:rsidRDefault="007A519D" w:rsidP="00326931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188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5426C2" w14:textId="77777777" w:rsidR="007A519D" w:rsidRPr="00785F0F" w:rsidRDefault="007A519D" w:rsidP="00326931">
            <w:pPr>
              <w:tabs>
                <w:tab w:val="decimal" w:pos="640"/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5FBF69" w14:textId="7F4B5012" w:rsidR="007A519D" w:rsidRPr="00785F0F" w:rsidRDefault="00AD0D14" w:rsidP="007A519D">
            <w:pPr>
              <w:tabs>
                <w:tab w:val="decimal" w:pos="835"/>
              </w:tabs>
              <w:ind w:right="-14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Pr="00AD0D14">
              <w:rPr>
                <w:color w:val="000000"/>
                <w:sz w:val="26"/>
                <w:szCs w:val="26"/>
              </w:rPr>
              <w:t>233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543EFE4D" w14:textId="77777777" w:rsidR="007A519D" w:rsidRPr="00785F0F" w:rsidRDefault="007A519D" w:rsidP="007A519D">
            <w:pPr>
              <w:tabs>
                <w:tab w:val="decimal" w:pos="640"/>
                <w:tab w:val="decimal" w:pos="976"/>
              </w:tabs>
              <w:snapToGrid w:val="0"/>
              <w:ind w:left="-109" w:firstLine="109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AEC40A" w14:textId="17515C1B" w:rsidR="007A519D" w:rsidRPr="00B543D6" w:rsidRDefault="007A519D" w:rsidP="00D26F26">
            <w:pPr>
              <w:snapToGrid w:val="0"/>
              <w:spacing w:line="240" w:lineRule="atLeast"/>
              <w:ind w:right="-47"/>
              <w:jc w:val="right"/>
              <w:rPr>
                <w:sz w:val="26"/>
                <w:szCs w:val="26"/>
              </w:rPr>
            </w:pPr>
            <w:r w:rsidRPr="00B543D6">
              <w:rPr>
                <w:sz w:val="26"/>
                <w:szCs w:val="26"/>
                <w:cs/>
              </w:rPr>
              <w:t>(</w:t>
            </w:r>
            <w:r w:rsidRPr="00B543D6">
              <w:rPr>
                <w:sz w:val="26"/>
                <w:szCs w:val="26"/>
              </w:rPr>
              <w:t>188</w:t>
            </w:r>
            <w:r w:rsidRPr="00B543D6">
              <w:rPr>
                <w:sz w:val="26"/>
                <w:szCs w:val="26"/>
                <w:cs/>
              </w:rPr>
              <w:t>)</w:t>
            </w:r>
          </w:p>
        </w:tc>
      </w:tr>
      <w:tr w:rsidR="007A519D" w:rsidRPr="00F32962" w14:paraId="322B114D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1FCB36EC" w14:textId="77777777" w:rsidR="007A519D" w:rsidRPr="00785F0F" w:rsidRDefault="007A519D" w:rsidP="007A519D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06B3A1" w14:textId="6549B9F4" w:rsidR="007A519D" w:rsidRPr="00785F0F" w:rsidRDefault="00AD0D14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 w:rsidRPr="00AD0D14">
              <w:rPr>
                <w:b/>
                <w:bCs/>
                <w:sz w:val="26"/>
                <w:szCs w:val="26"/>
              </w:rPr>
              <w:t>3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AD0D14">
              <w:rPr>
                <w:b/>
                <w:bCs/>
                <w:sz w:val="26"/>
                <w:szCs w:val="26"/>
              </w:rPr>
              <w:t>681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2614A8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F363D2" w14:textId="7E2E6DEC" w:rsidR="007A519D" w:rsidRPr="00D02631" w:rsidRDefault="007A519D" w:rsidP="00326931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D02631">
              <w:rPr>
                <w:b/>
                <w:bCs/>
                <w:sz w:val="26"/>
                <w:szCs w:val="26"/>
              </w:rPr>
              <w:t>2,131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49539E" w14:textId="77777777" w:rsidR="007A519D" w:rsidRPr="00D02631" w:rsidRDefault="007A519D" w:rsidP="00326931">
            <w:pPr>
              <w:tabs>
                <w:tab w:val="decimal" w:pos="640"/>
                <w:tab w:val="decimal" w:pos="859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19B68E" w14:textId="63E08B42" w:rsidR="007A519D" w:rsidRPr="00785F0F" w:rsidRDefault="00AD0D14" w:rsidP="007A519D">
            <w:pPr>
              <w:snapToGrid w:val="0"/>
              <w:jc w:val="right"/>
              <w:rPr>
                <w:b/>
                <w:bCs/>
                <w:sz w:val="26"/>
                <w:szCs w:val="26"/>
              </w:rPr>
            </w:pPr>
            <w:r w:rsidRPr="00AD0D14">
              <w:rPr>
                <w:b/>
                <w:bCs/>
                <w:sz w:val="26"/>
                <w:szCs w:val="26"/>
              </w:rPr>
              <w:t>3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AD0D14">
              <w:rPr>
                <w:b/>
                <w:bCs/>
                <w:sz w:val="26"/>
                <w:szCs w:val="26"/>
              </w:rPr>
              <w:t>666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327D3D7A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AC4DA3" w14:textId="6FAAC8D2" w:rsidR="007A519D" w:rsidRPr="00F32962" w:rsidRDefault="007A519D" w:rsidP="00B543D6">
            <w:pPr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F32962">
              <w:rPr>
                <w:b/>
                <w:bCs/>
                <w:sz w:val="26"/>
                <w:szCs w:val="26"/>
              </w:rPr>
              <w:t>2,111</w:t>
            </w:r>
          </w:p>
        </w:tc>
      </w:tr>
      <w:tr w:rsidR="007A519D" w:rsidRPr="00B543D6" w14:paraId="5C9C82DB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39437B75" w14:textId="77777777" w:rsidR="007A519D" w:rsidRPr="00785F0F" w:rsidRDefault="007A519D" w:rsidP="007A519D">
            <w:pPr>
              <w:snapToGrid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6CE41217" w14:textId="77777777" w:rsidR="007A519D" w:rsidRPr="00785F0F" w:rsidRDefault="007A519D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96ED5A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000000"/>
            </w:tcBorders>
            <w:shd w:val="clear" w:color="auto" w:fill="auto"/>
          </w:tcPr>
          <w:p w14:paraId="2D1C45E0" w14:textId="77777777" w:rsidR="007A519D" w:rsidRPr="00785F0F" w:rsidRDefault="007A519D" w:rsidP="00326931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0B17459" w14:textId="77777777" w:rsidR="007A519D" w:rsidRPr="00326931" w:rsidRDefault="007A519D" w:rsidP="00326931">
            <w:pPr>
              <w:tabs>
                <w:tab w:val="decimal" w:pos="640"/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C9493C" w14:textId="77777777" w:rsidR="007A519D" w:rsidRPr="00785F0F" w:rsidRDefault="007A519D" w:rsidP="007A519D">
            <w:pPr>
              <w:snapToGrid w:val="0"/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4" w:type="dxa"/>
            <w:shd w:val="clear" w:color="auto" w:fill="auto"/>
            <w:vAlign w:val="bottom"/>
          </w:tcPr>
          <w:p w14:paraId="1F0B408A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B7BB63" w14:textId="77777777" w:rsidR="007A519D" w:rsidRPr="00B543D6" w:rsidRDefault="007A519D" w:rsidP="00B543D6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</w:p>
        </w:tc>
      </w:tr>
      <w:tr w:rsidR="007A519D" w:rsidRPr="00B543D6" w14:paraId="63DD8837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7B54E6BE" w14:textId="77777777" w:rsidR="007A519D" w:rsidRPr="00785F0F" w:rsidRDefault="007A519D" w:rsidP="007A519D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080" w:type="dxa"/>
            <w:tcBorders>
              <w:bottom w:val="double" w:sz="4" w:space="0" w:color="000000"/>
            </w:tcBorders>
            <w:shd w:val="clear" w:color="auto" w:fill="auto"/>
          </w:tcPr>
          <w:p w14:paraId="03250967" w14:textId="29A8BBC7" w:rsidR="007A519D" w:rsidRPr="00785F0F" w:rsidRDefault="00AD0D14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 w:rsidRPr="00AD0D14">
              <w:rPr>
                <w:b/>
                <w:bCs/>
                <w:sz w:val="26"/>
                <w:szCs w:val="26"/>
              </w:rPr>
              <w:t>312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AD0D14">
              <w:rPr>
                <w:b/>
                <w:bCs/>
                <w:sz w:val="26"/>
                <w:szCs w:val="26"/>
              </w:rPr>
              <w:t>065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E669FE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double" w:sz="4" w:space="0" w:color="000000"/>
            </w:tcBorders>
            <w:shd w:val="clear" w:color="auto" w:fill="auto"/>
          </w:tcPr>
          <w:p w14:paraId="287D0A3F" w14:textId="52F38429" w:rsidR="007A519D" w:rsidRPr="00D02631" w:rsidRDefault="007A519D" w:rsidP="00326931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D02631">
              <w:rPr>
                <w:b/>
                <w:bCs/>
                <w:sz w:val="26"/>
                <w:szCs w:val="26"/>
              </w:rPr>
              <w:t>568,854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FEDC9D" w14:textId="77777777" w:rsidR="007A519D" w:rsidRPr="00D02631" w:rsidRDefault="007A519D" w:rsidP="00326931">
            <w:pPr>
              <w:tabs>
                <w:tab w:val="decimal" w:pos="640"/>
                <w:tab w:val="decimal" w:pos="859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F62690C" w14:textId="6F3E1C2E" w:rsidR="007A519D" w:rsidRPr="00785F0F" w:rsidRDefault="00AD0D14" w:rsidP="007A519D">
            <w:pPr>
              <w:tabs>
                <w:tab w:val="left" w:pos="801"/>
              </w:tabs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AD0D14">
              <w:rPr>
                <w:b/>
                <w:bCs/>
                <w:sz w:val="26"/>
                <w:szCs w:val="26"/>
              </w:rPr>
              <w:t>310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AD0D14">
              <w:rPr>
                <w:b/>
                <w:bCs/>
                <w:sz w:val="26"/>
                <w:szCs w:val="26"/>
              </w:rPr>
              <w:t>505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0D64CE6C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F4FCFA3" w14:textId="0AF6A037" w:rsidR="007A519D" w:rsidRPr="00F32962" w:rsidRDefault="007A519D" w:rsidP="00B543D6">
            <w:pPr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F32962">
              <w:rPr>
                <w:b/>
                <w:bCs/>
                <w:sz w:val="26"/>
                <w:szCs w:val="26"/>
              </w:rPr>
              <w:t>272,995</w:t>
            </w:r>
          </w:p>
        </w:tc>
      </w:tr>
    </w:tbl>
    <w:p w14:paraId="4CCB3690" w14:textId="2ED78D26" w:rsidR="00DF7850" w:rsidRDefault="00DF7850" w:rsidP="00DF7850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14:paraId="1E4EB1FD" w14:textId="41B728CE" w:rsidR="00396847" w:rsidRPr="00785F0F" w:rsidRDefault="00396847" w:rsidP="0053319C">
      <w:pPr>
        <w:ind w:left="540" w:right="-23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เงินลงทุนในงบการเงินรวม ณ 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 xml:space="preserve">2562 </w:t>
      </w:r>
      <w:r>
        <w:rPr>
          <w:rFonts w:hint="cs"/>
          <w:sz w:val="30"/>
          <w:szCs w:val="30"/>
          <w:cs/>
        </w:rPr>
        <w:t xml:space="preserve">ได้สะท้อนถึงผลกระทบของการขายเงินลงทุนของบริษัท </w:t>
      </w:r>
      <w:r w:rsidR="0075645A"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 xml:space="preserve">ไทยพาณิชย์ประกันชีวิต จำกัด </w:t>
      </w:r>
      <w:r>
        <w:rPr>
          <w:sz w:val="30"/>
          <w:szCs w:val="30"/>
        </w:rPr>
        <w:t>(</w:t>
      </w:r>
      <w:r>
        <w:rPr>
          <w:rFonts w:hint="cs"/>
          <w:sz w:val="30"/>
          <w:szCs w:val="30"/>
          <w:cs/>
        </w:rPr>
        <w:t>มหาชน</w:t>
      </w:r>
      <w:r>
        <w:rPr>
          <w:sz w:val="30"/>
          <w:szCs w:val="30"/>
        </w:rPr>
        <w:t>)</w:t>
      </w:r>
    </w:p>
    <w:p w14:paraId="2C005D02" w14:textId="77777777" w:rsidR="00E44761" w:rsidRDefault="00E44761">
      <w:pPr>
        <w:suppressAutoHyphens w:val="0"/>
        <w:rPr>
          <w:spacing w:val="-4"/>
          <w:sz w:val="30"/>
          <w:szCs w:val="30"/>
        </w:rPr>
      </w:pPr>
      <w:r>
        <w:rPr>
          <w:spacing w:val="-4"/>
          <w:sz w:val="30"/>
          <w:szCs w:val="30"/>
          <w:cs/>
        </w:rPr>
        <w:br w:type="page"/>
      </w:r>
    </w:p>
    <w:p w14:paraId="0243E535" w14:textId="6D10790A" w:rsidR="008D0BA8" w:rsidRPr="00785F0F" w:rsidRDefault="005D3BB9" w:rsidP="008D0BA8">
      <w:pPr>
        <w:tabs>
          <w:tab w:val="left" w:pos="1080"/>
        </w:tabs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lastRenderedPageBreak/>
        <w:t>9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2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กำไร (ขาดทุน) ที่ยังไม่เกิดขึ้นจากการเปลี่ยนแปลงมูลค่าของเงินลงทุนในหลักทรัพย์เผื่อขายและหลักทรัพย์ที่จะถือจนครบกำหนด</w:t>
      </w:r>
    </w:p>
    <w:p w14:paraId="01BCC433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</w:p>
    <w:p w14:paraId="41BF96DF" w14:textId="2B9D6A46" w:rsidR="008D0BA8" w:rsidRPr="00785F0F" w:rsidRDefault="008D0BA8" w:rsidP="00AD2E96">
      <w:pPr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F32749">
        <w:rPr>
          <w:rFonts w:hint="cs"/>
          <w:sz w:val="30"/>
          <w:szCs w:val="30"/>
          <w:cs/>
        </w:rPr>
        <w:t>31 ธันวาคม</w:t>
      </w:r>
      <w:r w:rsidR="007A519D">
        <w:rPr>
          <w:rFonts w:hint="cs"/>
          <w:sz w:val="30"/>
          <w:szCs w:val="30"/>
          <w:cs/>
        </w:rPr>
        <w:t xml:space="preserve"> 2562 และ </w:t>
      </w:r>
      <w:r w:rsidR="00D75012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D75012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กำไร (ขาดทุน) ที่ยังไม่เกิดขึ้นจากการเปลี่ยนแปลงมูลค่าของเงินลงทุนในหลักทรัพย์เผื่อขาย</w:t>
      </w:r>
      <w:r w:rsidR="00AD2B43" w:rsidRPr="00785F0F">
        <w:rPr>
          <w:sz w:val="30"/>
          <w:szCs w:val="30"/>
          <w:cs/>
        </w:rPr>
        <w:t>และหลักทรัพย์ที่จะถือจนครบกำหนด</w:t>
      </w:r>
      <w:r w:rsidRPr="00785F0F">
        <w:rPr>
          <w:sz w:val="30"/>
          <w:szCs w:val="30"/>
          <w:cs/>
        </w:rPr>
        <w:t>มีดังนี้</w:t>
      </w:r>
    </w:p>
    <w:p w14:paraId="6E0BB847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</w:p>
    <w:p w14:paraId="52A97B18" w14:textId="77777777" w:rsidR="008D0BA8" w:rsidRPr="00785F0F" w:rsidRDefault="008D0BA8" w:rsidP="008D0BA8">
      <w:pPr>
        <w:tabs>
          <w:tab w:val="left" w:pos="1620"/>
        </w:tabs>
        <w:rPr>
          <w:sz w:val="2"/>
          <w:szCs w:val="2"/>
        </w:rPr>
      </w:pPr>
    </w:p>
    <w:p w14:paraId="4AE438EF" w14:textId="77777777" w:rsidR="008D0BA8" w:rsidRPr="00785F0F" w:rsidRDefault="008D0BA8" w:rsidP="008D0BA8">
      <w:pPr>
        <w:tabs>
          <w:tab w:val="left" w:pos="1620"/>
        </w:tabs>
        <w:rPr>
          <w:sz w:val="2"/>
          <w:szCs w:val="2"/>
        </w:rPr>
      </w:pPr>
    </w:p>
    <w:tbl>
      <w:tblPr>
        <w:tblW w:w="94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432"/>
        <w:gridCol w:w="877"/>
        <w:gridCol w:w="237"/>
        <w:gridCol w:w="728"/>
        <w:gridCol w:w="241"/>
        <w:gridCol w:w="867"/>
        <w:gridCol w:w="236"/>
        <w:gridCol w:w="704"/>
        <w:gridCol w:w="237"/>
        <w:gridCol w:w="907"/>
        <w:gridCol w:w="237"/>
        <w:gridCol w:w="745"/>
        <w:gridCol w:w="236"/>
        <w:gridCol w:w="849"/>
        <w:gridCol w:w="237"/>
        <w:gridCol w:w="662"/>
      </w:tblGrid>
      <w:tr w:rsidR="008D0BA8" w:rsidRPr="00785F0F" w14:paraId="68B85AA7" w14:textId="77777777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30691446" w14:textId="77777777" w:rsidR="008D0BA8" w:rsidRPr="00785F0F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sz w:val="24"/>
                <w:szCs w:val="24"/>
              </w:rPr>
            </w:pPr>
          </w:p>
        </w:tc>
        <w:tc>
          <w:tcPr>
            <w:tcW w:w="8000" w:type="dxa"/>
            <w:gridSpan w:val="15"/>
            <w:shd w:val="clear" w:color="auto" w:fill="auto"/>
            <w:vAlign w:val="bottom"/>
          </w:tcPr>
          <w:p w14:paraId="4A3B870A" w14:textId="77777777" w:rsidR="008D0BA8" w:rsidRPr="00785F0F" w:rsidRDefault="008D0BA8" w:rsidP="00F010AC">
            <w:pPr>
              <w:ind w:left="-73" w:right="-72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0BA8" w:rsidRPr="00785F0F" w14:paraId="30C39848" w14:textId="77777777" w:rsidTr="00AD2E96">
        <w:trPr>
          <w:trHeight w:val="341"/>
        </w:trPr>
        <w:tc>
          <w:tcPr>
            <w:tcW w:w="1432" w:type="dxa"/>
            <w:shd w:val="clear" w:color="auto" w:fill="auto"/>
            <w:vAlign w:val="bottom"/>
          </w:tcPr>
          <w:p w14:paraId="037AB893" w14:textId="77777777" w:rsidR="008D0BA8" w:rsidRPr="00785F0F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0" w:type="dxa"/>
            <w:gridSpan w:val="7"/>
            <w:shd w:val="clear" w:color="auto" w:fill="auto"/>
            <w:vAlign w:val="bottom"/>
          </w:tcPr>
          <w:p w14:paraId="16079534" w14:textId="45D71993" w:rsidR="008D0BA8" w:rsidRPr="00785F0F" w:rsidRDefault="00F32749" w:rsidP="00D75012">
            <w:pPr>
              <w:ind w:left="-120" w:right="-96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3BF3AF67" w14:textId="77777777" w:rsidR="008D0BA8" w:rsidRPr="00785F0F" w:rsidRDefault="008D0BA8" w:rsidP="00F010AC">
            <w:pPr>
              <w:pStyle w:val="BodyText"/>
              <w:snapToGrid w:val="0"/>
              <w:ind w:right="-13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873" w:type="dxa"/>
            <w:gridSpan w:val="7"/>
            <w:shd w:val="clear" w:color="auto" w:fill="auto"/>
            <w:vAlign w:val="bottom"/>
          </w:tcPr>
          <w:p w14:paraId="0E9CCF26" w14:textId="5F288E25" w:rsidR="008D0BA8" w:rsidRPr="00785F0F" w:rsidRDefault="00F32749" w:rsidP="00D75012">
            <w:pPr>
              <w:ind w:left="-120" w:right="-96"/>
              <w:jc w:val="center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2561</w:t>
            </w:r>
          </w:p>
        </w:tc>
      </w:tr>
      <w:tr w:rsidR="008D0BA8" w:rsidRPr="00785F0F" w14:paraId="4EA0057D" w14:textId="77777777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5AB5D3D4" w14:textId="77777777" w:rsidR="008D0BA8" w:rsidRPr="00785F0F" w:rsidRDefault="008D0BA8" w:rsidP="00F010AC">
            <w:pPr>
              <w:ind w:right="-9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0C8C4569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C4F7501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F48997B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กำไร</w:t>
            </w:r>
            <w:r w:rsidRPr="00785F0F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34CFBC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8124725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404D5A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4DE459A6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มูลค่า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501AFB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827FBAE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0EF1CA6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02AEF5D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กำไร</w:t>
            </w:r>
            <w:r w:rsidRPr="00785F0F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D7B5C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DE23138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86FF0B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2AF330B3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มูลค่า</w:t>
            </w:r>
          </w:p>
        </w:tc>
      </w:tr>
      <w:tr w:rsidR="008D0BA8" w:rsidRPr="00785F0F" w14:paraId="208409A2" w14:textId="77777777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6BFF6AAB" w14:textId="77777777" w:rsidR="008D0BA8" w:rsidRPr="00785F0F" w:rsidRDefault="008D0BA8" w:rsidP="00F010AC">
            <w:pPr>
              <w:tabs>
                <w:tab w:val="left" w:pos="252"/>
                <w:tab w:val="left" w:pos="432"/>
              </w:tabs>
              <w:ind w:right="-9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0AC0F4B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D37CC0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36596B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52959B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A4259F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12521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7B7A2DC3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3A9CAF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899AF6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E9F2DB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3C16948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4BBD47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9A93145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D41428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6516388B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ยุติธรรม</w:t>
            </w:r>
          </w:p>
        </w:tc>
      </w:tr>
      <w:tr w:rsidR="008D0BA8" w:rsidRPr="00785F0F" w14:paraId="6FB45433" w14:textId="77777777" w:rsidTr="00AD2E96">
        <w:trPr>
          <w:trHeight w:val="316"/>
        </w:trPr>
        <w:tc>
          <w:tcPr>
            <w:tcW w:w="1432" w:type="dxa"/>
            <w:shd w:val="clear" w:color="auto" w:fill="auto"/>
          </w:tcPr>
          <w:p w14:paraId="04725D3A" w14:textId="77777777" w:rsidR="008D0BA8" w:rsidRPr="00785F0F" w:rsidRDefault="008D0BA8" w:rsidP="00F010AC">
            <w:pPr>
              <w:snapToGrid w:val="0"/>
              <w:ind w:right="-99"/>
              <w:rPr>
                <w:sz w:val="24"/>
                <w:szCs w:val="24"/>
              </w:rPr>
            </w:pPr>
          </w:p>
        </w:tc>
        <w:tc>
          <w:tcPr>
            <w:tcW w:w="8000" w:type="dxa"/>
            <w:gridSpan w:val="15"/>
            <w:shd w:val="clear" w:color="auto" w:fill="auto"/>
            <w:vAlign w:val="bottom"/>
          </w:tcPr>
          <w:p w14:paraId="326F3796" w14:textId="77777777" w:rsidR="008D0BA8" w:rsidRPr="00785F0F" w:rsidRDefault="008D0BA8" w:rsidP="00F010AC">
            <w:pPr>
              <w:tabs>
                <w:tab w:val="decimal" w:pos="517"/>
              </w:tabs>
              <w:ind w:right="-32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A519D" w:rsidRPr="00A36746" w14:paraId="48970B43" w14:textId="77777777" w:rsidTr="000E4BAA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740F1924" w14:textId="36181411" w:rsidR="007A519D" w:rsidRPr="00785F0F" w:rsidRDefault="007A519D" w:rsidP="007A519D">
            <w:pPr>
              <w:ind w:right="-99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เงินลงทุน</w:t>
            </w:r>
            <w:r w:rsidRPr="00785F0F">
              <w:rPr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02447A96" w14:textId="4D66EFFF" w:rsidR="007A519D" w:rsidRPr="00527B85" w:rsidRDefault="00527B85" w:rsidP="00527B85">
            <w:pPr>
              <w:tabs>
                <w:tab w:val="decimal" w:pos="692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27B85">
              <w:rPr>
                <w:sz w:val="24"/>
                <w:szCs w:val="24"/>
              </w:rPr>
              <w:t>269</w:t>
            </w:r>
            <w:r w:rsidR="008D79BD">
              <w:rPr>
                <w:sz w:val="24"/>
                <w:szCs w:val="24"/>
              </w:rPr>
              <w:t>,</w:t>
            </w:r>
            <w:r w:rsidRPr="00527B85">
              <w:rPr>
                <w:sz w:val="24"/>
                <w:szCs w:val="24"/>
              </w:rPr>
              <w:t>41</w:t>
            </w:r>
            <w:r w:rsidR="00FD5253">
              <w:rPr>
                <w:sz w:val="24"/>
                <w:szCs w:val="24"/>
              </w:rPr>
              <w:t>6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81F6D63" w14:textId="77777777" w:rsidR="007A519D" w:rsidRPr="00785F0F" w:rsidRDefault="007A519D" w:rsidP="00595DA8">
            <w:pPr>
              <w:tabs>
                <w:tab w:val="decimal" w:pos="575"/>
                <w:tab w:val="decimal" w:pos="692"/>
              </w:tabs>
              <w:snapToGrid w:val="0"/>
              <w:ind w:right="-106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8B43ED8" w14:textId="2A97AE72" w:rsidR="007A519D" w:rsidRPr="00785F0F" w:rsidRDefault="00527B85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527B85">
              <w:rPr>
                <w:sz w:val="24"/>
                <w:szCs w:val="24"/>
              </w:rPr>
              <w:t>1</w:t>
            </w:r>
            <w:r w:rsidR="008D79BD">
              <w:rPr>
                <w:sz w:val="24"/>
                <w:szCs w:val="24"/>
              </w:rPr>
              <w:t>,</w:t>
            </w:r>
            <w:r w:rsidRPr="00527B85">
              <w:rPr>
                <w:sz w:val="24"/>
                <w:szCs w:val="24"/>
              </w:rPr>
              <w:t>52</w:t>
            </w:r>
            <w:r w:rsidR="00193C64">
              <w:rPr>
                <w:sz w:val="24"/>
                <w:szCs w:val="24"/>
              </w:rPr>
              <w:t>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5DBA0B7" w14:textId="77777777" w:rsidR="007A519D" w:rsidRPr="00785F0F" w:rsidRDefault="007A519D" w:rsidP="007A519D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5B14174" w14:textId="25A1004A" w:rsidR="007A519D" w:rsidRPr="00785F0F" w:rsidRDefault="00527B85" w:rsidP="007A519D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527B85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8E918" w14:textId="77777777" w:rsidR="007A519D" w:rsidRPr="00785F0F" w:rsidRDefault="007A519D" w:rsidP="007A519D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1882EB0E" w14:textId="3592BCA3" w:rsidR="007A519D" w:rsidRPr="00785F0F" w:rsidRDefault="00527B85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527B85">
              <w:rPr>
                <w:sz w:val="24"/>
                <w:szCs w:val="24"/>
              </w:rPr>
              <w:t>270</w:t>
            </w:r>
            <w:r w:rsidR="008D79BD">
              <w:rPr>
                <w:sz w:val="24"/>
                <w:szCs w:val="24"/>
              </w:rPr>
              <w:t>,</w:t>
            </w:r>
            <w:r w:rsidRPr="00527B85">
              <w:rPr>
                <w:sz w:val="24"/>
                <w:szCs w:val="24"/>
              </w:rPr>
              <w:t>7</w:t>
            </w:r>
            <w:r w:rsidR="004278F2">
              <w:rPr>
                <w:sz w:val="24"/>
                <w:szCs w:val="24"/>
              </w:rPr>
              <w:t>40</w:t>
            </w:r>
          </w:p>
        </w:tc>
        <w:tc>
          <w:tcPr>
            <w:tcW w:w="237" w:type="dxa"/>
            <w:shd w:val="clear" w:color="auto" w:fill="auto"/>
          </w:tcPr>
          <w:p w14:paraId="71802770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C75EC19" w14:textId="1912A642" w:rsidR="007A519D" w:rsidRPr="00785F0F" w:rsidRDefault="007A519D" w:rsidP="007A519D">
            <w:pPr>
              <w:tabs>
                <w:tab w:val="decimal" w:pos="692"/>
              </w:tabs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430,342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2EF5107" w14:textId="77777777" w:rsidR="007A519D" w:rsidRPr="00785F0F" w:rsidRDefault="007A519D" w:rsidP="007A519D">
            <w:pPr>
              <w:tabs>
                <w:tab w:val="decimal" w:pos="575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2043A22" w14:textId="1BEC596F" w:rsidR="007A519D" w:rsidRPr="00785F0F" w:rsidRDefault="007A519D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36F3DC" w14:textId="77777777" w:rsidR="007A519D" w:rsidRPr="00785F0F" w:rsidRDefault="007A519D" w:rsidP="007A519D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235F9AB" w14:textId="23D1A874" w:rsidR="007A519D" w:rsidRPr="00785F0F" w:rsidRDefault="007A519D" w:rsidP="007A519D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3,634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BB7D82E" w14:textId="77777777" w:rsidR="007A519D" w:rsidRPr="00785F0F" w:rsidRDefault="007A519D" w:rsidP="007A519D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36ED4C5B" w14:textId="2EC93192" w:rsidR="007A519D" w:rsidRPr="00785F0F" w:rsidRDefault="007A519D" w:rsidP="00A36746">
            <w:pPr>
              <w:tabs>
                <w:tab w:val="decimal" w:pos="478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432,663</w:t>
            </w:r>
          </w:p>
        </w:tc>
      </w:tr>
      <w:tr w:rsidR="007A519D" w:rsidRPr="00785F0F" w14:paraId="0D8C7721" w14:textId="77777777" w:rsidTr="000E4BAA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6597D8C3" w14:textId="6D6CD5E9" w:rsidR="007A519D" w:rsidRPr="00785F0F" w:rsidRDefault="007A519D" w:rsidP="007A519D">
            <w:pPr>
              <w:ind w:right="-99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ตราสารหนี้</w:t>
            </w:r>
            <w:r w:rsidRPr="00785F0F">
              <w:rPr>
                <w:sz w:val="24"/>
                <w:szCs w:val="24"/>
                <w:cs/>
              </w:rPr>
              <w:t>ที่จะถือ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0D639F5D" w14:textId="22C7FF4A" w:rsidR="007A519D" w:rsidRPr="00785F0F" w:rsidRDefault="007A519D" w:rsidP="00C01F69">
            <w:pPr>
              <w:tabs>
                <w:tab w:val="decimal" w:pos="612"/>
                <w:tab w:val="decimal" w:pos="692"/>
              </w:tabs>
              <w:snapToGrid w:val="0"/>
              <w:ind w:left="-87" w:right="-106"/>
              <w:jc w:val="right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1E56330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81B0F51" w14:textId="77777777" w:rsidR="007A519D" w:rsidRPr="00785F0F" w:rsidRDefault="007A519D" w:rsidP="007A519D">
            <w:pPr>
              <w:tabs>
                <w:tab w:val="decimal" w:pos="520"/>
              </w:tabs>
              <w:ind w:right="-106"/>
              <w:rPr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12758F6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D8CBA99" w14:textId="77777777" w:rsidR="007A519D" w:rsidRPr="00785F0F" w:rsidRDefault="007A519D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DF4244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41FE1DDE" w14:textId="77777777" w:rsidR="007A519D" w:rsidRPr="00785F0F" w:rsidRDefault="007A519D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4CCCAE75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34D8C0E" w14:textId="77777777" w:rsidR="007A519D" w:rsidRPr="00785F0F" w:rsidRDefault="007A519D" w:rsidP="007A519D">
            <w:pPr>
              <w:tabs>
                <w:tab w:val="decimal" w:pos="612"/>
                <w:tab w:val="decimal" w:pos="69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102CEDA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3C64BE6" w14:textId="77777777" w:rsidR="007A519D" w:rsidRPr="00785F0F" w:rsidRDefault="007A519D" w:rsidP="007A519D">
            <w:pPr>
              <w:tabs>
                <w:tab w:val="decimal" w:pos="520"/>
              </w:tabs>
              <w:ind w:right="-106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5A9410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2EF1E07" w14:textId="77777777" w:rsidR="007A519D" w:rsidRPr="00785F0F" w:rsidRDefault="007A519D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A5FC1E4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569E2F61" w14:textId="77777777" w:rsidR="007A519D" w:rsidRPr="00785F0F" w:rsidRDefault="007A519D" w:rsidP="00A36746">
            <w:pPr>
              <w:tabs>
                <w:tab w:val="decimal" w:pos="478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</w:tr>
      <w:tr w:rsidR="007A519D" w:rsidRPr="00785F0F" w14:paraId="30323CC3" w14:textId="77777777" w:rsidTr="007A519D">
        <w:trPr>
          <w:trHeight w:val="316"/>
        </w:trPr>
        <w:tc>
          <w:tcPr>
            <w:tcW w:w="1432" w:type="dxa"/>
            <w:shd w:val="clear" w:color="auto" w:fill="auto"/>
            <w:vAlign w:val="bottom"/>
          </w:tcPr>
          <w:p w14:paraId="60C2ED20" w14:textId="77777777" w:rsidR="007A519D" w:rsidRPr="00785F0F" w:rsidRDefault="007A519D" w:rsidP="007A519D">
            <w:pPr>
              <w:ind w:right="-99"/>
              <w:rPr>
                <w:b/>
                <w:bCs/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0FD10C" w14:textId="14C2D34E" w:rsidR="007A519D" w:rsidRPr="00785F0F" w:rsidRDefault="00527B85" w:rsidP="007A519D">
            <w:pPr>
              <w:tabs>
                <w:tab w:val="decimal" w:pos="692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527B85">
              <w:rPr>
                <w:sz w:val="24"/>
                <w:szCs w:val="24"/>
              </w:rPr>
              <w:t>7</w:t>
            </w:r>
            <w:r w:rsidR="008D79BD">
              <w:rPr>
                <w:sz w:val="24"/>
                <w:szCs w:val="24"/>
              </w:rPr>
              <w:t>,</w:t>
            </w:r>
            <w:r w:rsidRPr="00527B85">
              <w:rPr>
                <w:sz w:val="24"/>
                <w:szCs w:val="24"/>
              </w:rPr>
              <w:t>830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D38CD4" w14:textId="77777777" w:rsidR="007A519D" w:rsidRPr="00785F0F" w:rsidRDefault="007A519D" w:rsidP="007A519D">
            <w:pPr>
              <w:tabs>
                <w:tab w:val="decimal" w:pos="575"/>
                <w:tab w:val="decimal" w:pos="697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CE8831" w14:textId="3571132A" w:rsidR="007A519D" w:rsidRPr="00785F0F" w:rsidRDefault="00527B85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527B85">
              <w:rPr>
                <w:sz w:val="24"/>
                <w:szCs w:val="24"/>
              </w:rPr>
              <w:t>887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A4B9E36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01525D" w14:textId="42C7B3B6" w:rsidR="007A519D" w:rsidRPr="00785F0F" w:rsidRDefault="00527B85" w:rsidP="00C01F69">
            <w:pPr>
              <w:tabs>
                <w:tab w:val="decimal" w:pos="166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C17DF9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0A782C" w14:textId="47AD7FC4" w:rsidR="007A519D" w:rsidRPr="00785F0F" w:rsidRDefault="00527B85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527B85">
              <w:rPr>
                <w:sz w:val="24"/>
                <w:szCs w:val="24"/>
              </w:rPr>
              <w:t>8</w:t>
            </w:r>
            <w:r w:rsidR="008D79BD">
              <w:rPr>
                <w:sz w:val="24"/>
                <w:szCs w:val="24"/>
              </w:rPr>
              <w:t>,</w:t>
            </w:r>
            <w:r w:rsidRPr="00527B85">
              <w:rPr>
                <w:sz w:val="24"/>
                <w:szCs w:val="24"/>
              </w:rPr>
              <w:t>717</w:t>
            </w:r>
          </w:p>
        </w:tc>
        <w:tc>
          <w:tcPr>
            <w:tcW w:w="237" w:type="dxa"/>
            <w:shd w:val="clear" w:color="auto" w:fill="auto"/>
          </w:tcPr>
          <w:p w14:paraId="3DB10B19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039320" w14:textId="6E81C2F7" w:rsidR="007A519D" w:rsidRPr="00785F0F" w:rsidRDefault="007A519D" w:rsidP="007A519D">
            <w:pPr>
              <w:tabs>
                <w:tab w:val="decimal" w:pos="692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120,645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03012AF" w14:textId="77777777" w:rsidR="007A519D" w:rsidRPr="00785F0F" w:rsidRDefault="007A519D" w:rsidP="007A519D">
            <w:pPr>
              <w:tabs>
                <w:tab w:val="decimal" w:pos="575"/>
                <w:tab w:val="decimal" w:pos="697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4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49982C" w14:textId="34FAA1D1" w:rsidR="007A519D" w:rsidRPr="00785F0F" w:rsidRDefault="007A519D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5F863C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AD72C2" w14:textId="47350749" w:rsidR="007A519D" w:rsidRPr="00785F0F" w:rsidRDefault="007A519D" w:rsidP="007A519D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5183079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089468" w14:textId="43A7EF29" w:rsidR="007A519D" w:rsidRPr="00785F0F" w:rsidRDefault="007A519D" w:rsidP="00A36746">
            <w:pPr>
              <w:tabs>
                <w:tab w:val="decimal" w:pos="478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131,527</w:t>
            </w:r>
          </w:p>
        </w:tc>
      </w:tr>
      <w:tr w:rsidR="007A519D" w:rsidRPr="00DC5758" w14:paraId="3D6C369D" w14:textId="77777777" w:rsidTr="000E4BAA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1251DCA9" w14:textId="77777777" w:rsidR="007A519D" w:rsidRPr="00785F0F" w:rsidRDefault="007A519D" w:rsidP="007A519D">
            <w:pPr>
              <w:tabs>
                <w:tab w:val="left" w:pos="432"/>
              </w:tabs>
              <w:ind w:right="-99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98AEE5F" w14:textId="2462273D" w:rsidR="007A519D" w:rsidRPr="00785F0F" w:rsidRDefault="001230A3" w:rsidP="007A519D">
            <w:pPr>
              <w:tabs>
                <w:tab w:val="decimal" w:pos="692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1230A3">
              <w:rPr>
                <w:b/>
                <w:bCs/>
                <w:sz w:val="24"/>
                <w:szCs w:val="24"/>
              </w:rPr>
              <w:t>277</w:t>
            </w:r>
            <w:r w:rsidR="008D79BD">
              <w:rPr>
                <w:b/>
                <w:bCs/>
                <w:sz w:val="24"/>
                <w:szCs w:val="24"/>
              </w:rPr>
              <w:t>,</w:t>
            </w:r>
            <w:r w:rsidRPr="001230A3">
              <w:rPr>
                <w:b/>
                <w:bCs/>
                <w:sz w:val="24"/>
                <w:szCs w:val="24"/>
              </w:rPr>
              <w:t>24</w:t>
            </w:r>
            <w:r w:rsidR="00FD5253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1E7AE72" w14:textId="77777777" w:rsidR="007A519D" w:rsidRPr="00785F0F" w:rsidRDefault="007A519D" w:rsidP="007A519D">
            <w:pPr>
              <w:tabs>
                <w:tab w:val="decimal" w:pos="575"/>
                <w:tab w:val="decimal" w:pos="612"/>
                <w:tab w:val="decimal" w:pos="697"/>
              </w:tabs>
              <w:ind w:left="-87" w:right="-10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01C0F87" w14:textId="594044C8" w:rsidR="007A519D" w:rsidRPr="00785F0F" w:rsidRDefault="001230A3" w:rsidP="007A519D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1230A3">
              <w:rPr>
                <w:b/>
                <w:bCs/>
                <w:sz w:val="24"/>
                <w:szCs w:val="24"/>
              </w:rPr>
              <w:t>2</w:t>
            </w:r>
            <w:r w:rsidR="008D79BD">
              <w:rPr>
                <w:b/>
                <w:bCs/>
                <w:sz w:val="24"/>
                <w:szCs w:val="24"/>
              </w:rPr>
              <w:t>,</w:t>
            </w:r>
            <w:r w:rsidRPr="001230A3">
              <w:rPr>
                <w:b/>
                <w:bCs/>
                <w:sz w:val="24"/>
                <w:szCs w:val="24"/>
              </w:rPr>
              <w:t>412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F8C65CA" w14:textId="77777777" w:rsidR="007A519D" w:rsidRPr="00785F0F" w:rsidRDefault="007A519D" w:rsidP="007A519D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829D59E" w14:textId="4C5C607A" w:rsidR="007A519D" w:rsidRPr="00785F0F" w:rsidRDefault="001230A3" w:rsidP="007A519D">
            <w:pPr>
              <w:tabs>
                <w:tab w:val="decimal" w:pos="520"/>
              </w:tabs>
              <w:ind w:left="15" w:right="-10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</w:t>
            </w:r>
            <w:r w:rsidRPr="001230A3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F4F174" w14:textId="77777777" w:rsidR="007A519D" w:rsidRPr="00785F0F" w:rsidRDefault="007A519D" w:rsidP="007A519D">
            <w:pPr>
              <w:tabs>
                <w:tab w:val="decimal" w:pos="575"/>
                <w:tab w:val="decimal" w:pos="612"/>
              </w:tabs>
              <w:ind w:left="-87" w:right="-10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ADFCDEC" w14:textId="28B007F1" w:rsidR="007A519D" w:rsidRPr="00785F0F" w:rsidRDefault="001230A3" w:rsidP="007A519D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1230A3">
              <w:rPr>
                <w:b/>
                <w:bCs/>
                <w:sz w:val="24"/>
                <w:szCs w:val="24"/>
              </w:rPr>
              <w:t>279</w:t>
            </w:r>
            <w:r w:rsidR="008D79BD">
              <w:rPr>
                <w:b/>
                <w:bCs/>
                <w:sz w:val="24"/>
                <w:szCs w:val="24"/>
              </w:rPr>
              <w:t>,</w:t>
            </w:r>
            <w:r w:rsidRPr="001230A3">
              <w:rPr>
                <w:b/>
                <w:bCs/>
                <w:sz w:val="24"/>
                <w:szCs w:val="24"/>
              </w:rPr>
              <w:t>45</w:t>
            </w:r>
            <w:r w:rsidR="00282F31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26EBCE52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-127" w:right="-106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56F5BB" w14:textId="2F7B1AAD" w:rsidR="007A519D" w:rsidRPr="00785F0F" w:rsidRDefault="007A519D" w:rsidP="007A519D">
            <w:pPr>
              <w:tabs>
                <w:tab w:val="decimal" w:pos="692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550,987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1DEDE4" w14:textId="77777777" w:rsidR="007A519D" w:rsidRPr="00785F0F" w:rsidRDefault="007A519D" w:rsidP="007A519D">
            <w:pPr>
              <w:tabs>
                <w:tab w:val="decimal" w:pos="575"/>
                <w:tab w:val="decimal" w:pos="612"/>
                <w:tab w:val="decimal" w:pos="697"/>
              </w:tabs>
              <w:ind w:left="-87" w:right="-10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3BE6F8" w14:textId="4655ADD2" w:rsidR="007A519D" w:rsidRPr="00785F0F" w:rsidRDefault="007A519D" w:rsidP="007A519D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16,900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89934" w14:textId="77777777" w:rsidR="007A519D" w:rsidRPr="00785F0F" w:rsidRDefault="007A519D" w:rsidP="007A519D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8BA22F4" w14:textId="1BB71E44" w:rsidR="007A519D" w:rsidRPr="00785F0F" w:rsidRDefault="007A519D" w:rsidP="007A519D">
            <w:pPr>
              <w:tabs>
                <w:tab w:val="decimal" w:pos="520"/>
              </w:tabs>
              <w:ind w:left="15" w:right="-10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3,697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7DBB3EC" w14:textId="77777777" w:rsidR="007A519D" w:rsidRPr="00785F0F" w:rsidRDefault="007A519D" w:rsidP="007A519D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29230F1" w14:textId="30178224" w:rsidR="007A519D" w:rsidRPr="00DC5758" w:rsidRDefault="007A519D" w:rsidP="00A36746">
            <w:pPr>
              <w:tabs>
                <w:tab w:val="decimal" w:pos="478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DC5758">
              <w:rPr>
                <w:b/>
                <w:bCs/>
                <w:sz w:val="24"/>
                <w:szCs w:val="24"/>
              </w:rPr>
              <w:t>564,190</w:t>
            </w:r>
          </w:p>
        </w:tc>
      </w:tr>
    </w:tbl>
    <w:p w14:paraId="7B77ED31" w14:textId="77777777" w:rsidR="008C6ADC" w:rsidRPr="00785F0F" w:rsidRDefault="008C6ADC" w:rsidP="00C71105">
      <w:pPr>
        <w:tabs>
          <w:tab w:val="left" w:pos="540"/>
        </w:tabs>
        <w:ind w:left="270" w:right="-25"/>
        <w:rPr>
          <w:sz w:val="30"/>
          <w:szCs w:val="30"/>
          <w:cs/>
          <w:lang w:val="th-TH"/>
        </w:rPr>
      </w:pPr>
    </w:p>
    <w:p w14:paraId="475B90A1" w14:textId="77777777" w:rsidR="008C6ADC" w:rsidRPr="00785F0F" w:rsidRDefault="008C6ADC" w:rsidP="008D0BA8">
      <w:pPr>
        <w:tabs>
          <w:tab w:val="left" w:pos="540"/>
        </w:tabs>
        <w:ind w:left="540" w:right="-25" w:hanging="270"/>
        <w:rPr>
          <w:sz w:val="2"/>
          <w:szCs w:val="2"/>
          <w:cs/>
        </w:rPr>
      </w:pPr>
    </w:p>
    <w:tbl>
      <w:tblPr>
        <w:tblW w:w="94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440"/>
        <w:gridCol w:w="882"/>
        <w:gridCol w:w="239"/>
        <w:gridCol w:w="733"/>
        <w:gridCol w:w="243"/>
        <w:gridCol w:w="819"/>
        <w:gridCol w:w="239"/>
        <w:gridCol w:w="706"/>
        <w:gridCol w:w="239"/>
        <w:gridCol w:w="913"/>
        <w:gridCol w:w="239"/>
        <w:gridCol w:w="751"/>
        <w:gridCol w:w="239"/>
        <w:gridCol w:w="852"/>
        <w:gridCol w:w="239"/>
        <w:gridCol w:w="659"/>
      </w:tblGrid>
      <w:tr w:rsidR="008D0BA8" w:rsidRPr="00785F0F" w14:paraId="02447E42" w14:textId="77777777" w:rsidTr="00CB5F6C">
        <w:tc>
          <w:tcPr>
            <w:tcW w:w="1440" w:type="dxa"/>
            <w:shd w:val="clear" w:color="auto" w:fill="auto"/>
            <w:vAlign w:val="bottom"/>
          </w:tcPr>
          <w:p w14:paraId="1EC852F2" w14:textId="77777777" w:rsidR="008D0BA8" w:rsidRPr="00785F0F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92" w:type="dxa"/>
            <w:gridSpan w:val="15"/>
            <w:shd w:val="clear" w:color="auto" w:fill="auto"/>
            <w:vAlign w:val="bottom"/>
          </w:tcPr>
          <w:p w14:paraId="0622DB52" w14:textId="77777777" w:rsidR="008D0BA8" w:rsidRPr="00785F0F" w:rsidRDefault="008D0BA8" w:rsidP="00F010A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เฉพาะธนาคาร</w:t>
            </w:r>
          </w:p>
        </w:tc>
      </w:tr>
      <w:tr w:rsidR="007A519D" w:rsidRPr="00785F0F" w14:paraId="43C9DCE3" w14:textId="77777777" w:rsidTr="00CB5F6C">
        <w:tc>
          <w:tcPr>
            <w:tcW w:w="1440" w:type="dxa"/>
            <w:shd w:val="clear" w:color="auto" w:fill="auto"/>
            <w:vAlign w:val="bottom"/>
          </w:tcPr>
          <w:p w14:paraId="18AC5690" w14:textId="77777777" w:rsidR="007A519D" w:rsidRPr="00785F0F" w:rsidRDefault="007A519D" w:rsidP="007A519D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1" w:type="dxa"/>
            <w:gridSpan w:val="7"/>
            <w:shd w:val="clear" w:color="auto" w:fill="auto"/>
            <w:vAlign w:val="bottom"/>
          </w:tcPr>
          <w:p w14:paraId="268188B7" w14:textId="38E41B17" w:rsidR="007A519D" w:rsidRPr="00785F0F" w:rsidRDefault="00F32749" w:rsidP="007A519D">
            <w:pPr>
              <w:ind w:left="-120" w:right="-96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52669A03" w14:textId="77777777" w:rsidR="007A519D" w:rsidRPr="00785F0F" w:rsidRDefault="007A519D" w:rsidP="007A519D">
            <w:pPr>
              <w:pStyle w:val="BodyText"/>
              <w:snapToGrid w:val="0"/>
              <w:ind w:right="-13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shd w:val="clear" w:color="auto" w:fill="auto"/>
            <w:vAlign w:val="bottom"/>
          </w:tcPr>
          <w:p w14:paraId="452F5482" w14:textId="63E40E32" w:rsidR="007A519D" w:rsidRPr="00785F0F" w:rsidRDefault="00F32749" w:rsidP="007A519D">
            <w:pPr>
              <w:ind w:left="-120" w:right="-96"/>
              <w:jc w:val="center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2561</w:t>
            </w:r>
          </w:p>
        </w:tc>
      </w:tr>
      <w:tr w:rsidR="008D0BA8" w:rsidRPr="00785F0F" w14:paraId="7957018D" w14:textId="77777777" w:rsidTr="00CB5F6C">
        <w:tc>
          <w:tcPr>
            <w:tcW w:w="1440" w:type="dxa"/>
            <w:shd w:val="clear" w:color="auto" w:fill="auto"/>
            <w:vAlign w:val="bottom"/>
          </w:tcPr>
          <w:p w14:paraId="322BCC41" w14:textId="77777777" w:rsidR="008D0BA8" w:rsidRPr="00785F0F" w:rsidRDefault="008D0BA8" w:rsidP="00F010AC">
            <w:pPr>
              <w:ind w:right="-9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5547A0A5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EABB46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431F4465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กำไร</w:t>
            </w:r>
            <w:r w:rsidRPr="00785F0F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18FB9F9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1DE52C9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1AADE0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3F8D67CE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D42639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BCB312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2858FD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FEABCDF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กำไร</w:t>
            </w:r>
            <w:r w:rsidRPr="00785F0F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5CA47C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C1EEB0F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2C7943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1A34DEE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มูลค่า</w:t>
            </w:r>
          </w:p>
        </w:tc>
      </w:tr>
      <w:tr w:rsidR="008D0BA8" w:rsidRPr="00785F0F" w14:paraId="74E493AC" w14:textId="77777777" w:rsidTr="00CB5F6C">
        <w:tc>
          <w:tcPr>
            <w:tcW w:w="1440" w:type="dxa"/>
            <w:shd w:val="clear" w:color="auto" w:fill="auto"/>
            <w:vAlign w:val="bottom"/>
          </w:tcPr>
          <w:p w14:paraId="19E377AF" w14:textId="77777777" w:rsidR="008D0BA8" w:rsidRPr="00785F0F" w:rsidRDefault="008D0BA8" w:rsidP="00F010AC">
            <w:pPr>
              <w:tabs>
                <w:tab w:val="left" w:pos="252"/>
                <w:tab w:val="left" w:pos="432"/>
              </w:tabs>
              <w:ind w:right="-9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67338FC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5DEF2B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27AD135F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5CCF9AE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3935DB5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7EA5E6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70AF246B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152219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7C9CB0F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7FDE35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B7C7657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D4AE57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A31051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9C1F43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61682F1F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ยุติธรรม</w:t>
            </w:r>
          </w:p>
        </w:tc>
      </w:tr>
      <w:tr w:rsidR="008D0BA8" w:rsidRPr="00785F0F" w14:paraId="197BDA3E" w14:textId="77777777" w:rsidTr="00CB5F6C">
        <w:tc>
          <w:tcPr>
            <w:tcW w:w="1440" w:type="dxa"/>
            <w:shd w:val="clear" w:color="auto" w:fill="auto"/>
          </w:tcPr>
          <w:p w14:paraId="00021E68" w14:textId="77777777" w:rsidR="008D0BA8" w:rsidRPr="00785F0F" w:rsidRDefault="008D0BA8" w:rsidP="00F010AC">
            <w:pPr>
              <w:snapToGrid w:val="0"/>
              <w:ind w:right="-99"/>
              <w:rPr>
                <w:sz w:val="24"/>
                <w:szCs w:val="24"/>
              </w:rPr>
            </w:pPr>
          </w:p>
        </w:tc>
        <w:tc>
          <w:tcPr>
            <w:tcW w:w="7992" w:type="dxa"/>
            <w:gridSpan w:val="15"/>
            <w:shd w:val="clear" w:color="auto" w:fill="auto"/>
            <w:vAlign w:val="bottom"/>
          </w:tcPr>
          <w:p w14:paraId="6C552510" w14:textId="77777777" w:rsidR="008D0BA8" w:rsidRPr="00785F0F" w:rsidRDefault="008D0BA8" w:rsidP="00F010AC">
            <w:pPr>
              <w:tabs>
                <w:tab w:val="decimal" w:pos="517"/>
              </w:tabs>
              <w:ind w:right="-32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7F80" w:rsidRPr="00A36746" w14:paraId="5250B855" w14:textId="77777777" w:rsidTr="000E4BAA">
        <w:tc>
          <w:tcPr>
            <w:tcW w:w="1440" w:type="dxa"/>
            <w:shd w:val="clear" w:color="auto" w:fill="auto"/>
            <w:vAlign w:val="bottom"/>
          </w:tcPr>
          <w:p w14:paraId="3F702E80" w14:textId="6421D522" w:rsidR="00887F80" w:rsidRPr="00785F0F" w:rsidRDefault="00887F80" w:rsidP="00887F80">
            <w:pPr>
              <w:pStyle w:val="NormalWeb"/>
              <w:spacing w:before="0" w:after="0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เงินลงทุน</w:t>
            </w:r>
            <w:r w:rsidRPr="00785F0F">
              <w:rPr>
                <w:rFonts w:ascii="Angsana New" w:hAnsi="Angsana New" w:cs="Angsana New"/>
                <w:cs/>
              </w:rPr>
              <w:t>เผื่อขาย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DB4C442" w14:textId="03502E0B" w:rsidR="00887F80" w:rsidRPr="00785F0F" w:rsidRDefault="00EE5A35" w:rsidP="00887F80">
            <w:pPr>
              <w:tabs>
                <w:tab w:val="decimal" w:pos="702"/>
              </w:tabs>
              <w:ind w:left="-87" w:right="-106"/>
              <w:rPr>
                <w:sz w:val="24"/>
                <w:szCs w:val="24"/>
              </w:rPr>
            </w:pPr>
            <w:r w:rsidRPr="00EE5A35">
              <w:rPr>
                <w:sz w:val="24"/>
                <w:szCs w:val="24"/>
              </w:rPr>
              <w:t>269</w:t>
            </w:r>
            <w:r w:rsidR="008D79BD">
              <w:rPr>
                <w:sz w:val="24"/>
                <w:szCs w:val="24"/>
              </w:rPr>
              <w:t>,</w:t>
            </w:r>
            <w:r w:rsidRPr="00EE5A35">
              <w:rPr>
                <w:sz w:val="24"/>
                <w:szCs w:val="24"/>
              </w:rPr>
              <w:t>397</w:t>
            </w:r>
            <w:r w:rsidR="00C723B3"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D9F710" w14:textId="77777777" w:rsidR="00887F80" w:rsidRPr="00785F0F" w:rsidRDefault="00887F80" w:rsidP="00887F80">
            <w:pPr>
              <w:tabs>
                <w:tab w:val="decimal" w:pos="575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06E7E78C" w14:textId="563A60B5" w:rsidR="00887F80" w:rsidRPr="00785F0F" w:rsidRDefault="00EE5A35" w:rsidP="00887F8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EE5A35">
              <w:rPr>
                <w:sz w:val="24"/>
                <w:szCs w:val="24"/>
              </w:rPr>
              <w:t>1</w:t>
            </w:r>
            <w:r w:rsidR="008D79BD">
              <w:rPr>
                <w:sz w:val="24"/>
                <w:szCs w:val="24"/>
              </w:rPr>
              <w:t>,</w:t>
            </w:r>
            <w:r w:rsidRPr="00EE5A35">
              <w:rPr>
                <w:sz w:val="24"/>
                <w:szCs w:val="24"/>
              </w:rPr>
              <w:t>522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AAAB52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37B2ADF" w14:textId="065BAA98" w:rsidR="00887F80" w:rsidRPr="00785F0F" w:rsidRDefault="00EE5A35" w:rsidP="00BC2D47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EE5A35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28B528" w14:textId="77777777" w:rsidR="00887F80" w:rsidRPr="00785F0F" w:rsidRDefault="00887F80" w:rsidP="00BC2D47">
            <w:pPr>
              <w:tabs>
                <w:tab w:val="decimal" w:pos="520"/>
                <w:tab w:val="decimal" w:pos="575"/>
              </w:tabs>
              <w:ind w:left="15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4FBA9B05" w14:textId="0F65DE1D" w:rsidR="00887F80" w:rsidRPr="00785F0F" w:rsidRDefault="00EE5A35" w:rsidP="00BC2D47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EE5A35">
              <w:rPr>
                <w:sz w:val="24"/>
                <w:szCs w:val="24"/>
              </w:rPr>
              <w:t>270</w:t>
            </w:r>
            <w:r w:rsidR="008D79BD">
              <w:rPr>
                <w:sz w:val="24"/>
                <w:szCs w:val="24"/>
              </w:rPr>
              <w:t>,</w:t>
            </w:r>
            <w:r w:rsidRPr="00EE5A35">
              <w:rPr>
                <w:sz w:val="24"/>
                <w:szCs w:val="24"/>
              </w:rPr>
              <w:t>718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D9E057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580350E" w14:textId="73229CD5" w:rsidR="00887F80" w:rsidRPr="00785F0F" w:rsidRDefault="00887F80" w:rsidP="00887F80">
            <w:pPr>
              <w:tabs>
                <w:tab w:val="decimal" w:pos="702"/>
              </w:tabs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247,609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8056EA" w14:textId="77777777" w:rsidR="00887F80" w:rsidRPr="00785F0F" w:rsidRDefault="00887F80" w:rsidP="00887F80">
            <w:pPr>
              <w:tabs>
                <w:tab w:val="decimal" w:pos="575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0934087" w14:textId="7992C4C5" w:rsidR="00887F80" w:rsidRPr="00785F0F" w:rsidRDefault="00887F80" w:rsidP="00887F8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1F35A3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45989B3" w14:textId="54E8A546" w:rsidR="00887F80" w:rsidRPr="00785F0F" w:rsidRDefault="00887F80" w:rsidP="00887F80">
            <w:pPr>
              <w:tabs>
                <w:tab w:val="decimal" w:pos="634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693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048FE9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7C11CF75" w14:textId="7382D361" w:rsidR="00887F80" w:rsidRPr="00785F0F" w:rsidRDefault="00887F80" w:rsidP="00A36746">
            <w:pPr>
              <w:tabs>
                <w:tab w:val="decimal" w:pos="460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248,798</w:t>
            </w:r>
          </w:p>
        </w:tc>
      </w:tr>
      <w:tr w:rsidR="00887F80" w:rsidRPr="00A36746" w14:paraId="2D578C7D" w14:textId="77777777" w:rsidTr="000E4BAA">
        <w:tc>
          <w:tcPr>
            <w:tcW w:w="1440" w:type="dxa"/>
            <w:shd w:val="clear" w:color="auto" w:fill="auto"/>
            <w:vAlign w:val="bottom"/>
          </w:tcPr>
          <w:p w14:paraId="7DBC8664" w14:textId="1981E3C3" w:rsidR="00887F80" w:rsidRPr="00785F0F" w:rsidRDefault="00887F80" w:rsidP="00887F80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cs/>
              </w:rPr>
              <w:t>ตร</w:t>
            </w:r>
            <w:r>
              <w:rPr>
                <w:rFonts w:hint="cs"/>
                <w:sz w:val="24"/>
                <w:szCs w:val="24"/>
                <w:cs/>
              </w:rPr>
              <w:t>าสารหนี้</w:t>
            </w:r>
            <w:r w:rsidRPr="00785F0F">
              <w:rPr>
                <w:sz w:val="24"/>
                <w:szCs w:val="24"/>
                <w:cs/>
              </w:rPr>
              <w:t>ที่จะถือ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47CB1A6" w14:textId="77777777" w:rsidR="00887F80" w:rsidRPr="00785F0F" w:rsidRDefault="00887F80" w:rsidP="00887F80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B808F0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53BE502" w14:textId="5B2CAD40" w:rsidR="00887F80" w:rsidRPr="00785F0F" w:rsidRDefault="00887F80" w:rsidP="00887F8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CD6774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4068C02" w14:textId="77777777" w:rsidR="00887F80" w:rsidRPr="00785F0F" w:rsidRDefault="00887F80" w:rsidP="00BC2D47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35EB6B" w14:textId="77777777" w:rsidR="00887F80" w:rsidRPr="00785F0F" w:rsidRDefault="00887F80" w:rsidP="00BC2D47">
            <w:pPr>
              <w:tabs>
                <w:tab w:val="decimal" w:pos="575"/>
              </w:tabs>
              <w:snapToGrid w:val="0"/>
              <w:ind w:left="15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51950E4F" w14:textId="77777777" w:rsidR="00887F80" w:rsidRPr="00785F0F" w:rsidRDefault="00887F80" w:rsidP="00887F8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52CD81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9A2C1C7" w14:textId="77777777" w:rsidR="00887F80" w:rsidRPr="00785F0F" w:rsidRDefault="00887F80" w:rsidP="00887F80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F0C90E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75E0F28" w14:textId="77777777" w:rsidR="00887F80" w:rsidRPr="00785F0F" w:rsidRDefault="00887F80" w:rsidP="00887F8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7828AD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2BD6910" w14:textId="77777777" w:rsidR="00887F80" w:rsidRPr="00785F0F" w:rsidRDefault="00887F80" w:rsidP="00887F8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7745A15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45B0DE93" w14:textId="77777777" w:rsidR="00887F80" w:rsidRPr="00785F0F" w:rsidRDefault="00887F80" w:rsidP="00A36746">
            <w:pPr>
              <w:tabs>
                <w:tab w:val="decimal" w:pos="460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</w:tr>
      <w:tr w:rsidR="00887F80" w:rsidRPr="00A36746" w14:paraId="595CA42D" w14:textId="77777777" w:rsidTr="000E4BAA">
        <w:tc>
          <w:tcPr>
            <w:tcW w:w="1440" w:type="dxa"/>
            <w:shd w:val="clear" w:color="auto" w:fill="auto"/>
            <w:vAlign w:val="bottom"/>
          </w:tcPr>
          <w:p w14:paraId="12B55E25" w14:textId="77777777" w:rsidR="00887F80" w:rsidRPr="00785F0F" w:rsidRDefault="00887F80" w:rsidP="00887F80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E976E6" w14:textId="15873024" w:rsidR="00887F80" w:rsidRPr="00785F0F" w:rsidRDefault="00EE5A35" w:rsidP="008235D1">
            <w:pPr>
              <w:tabs>
                <w:tab w:val="decimal" w:pos="702"/>
              </w:tabs>
              <w:ind w:left="-87" w:right="-106"/>
              <w:rPr>
                <w:sz w:val="24"/>
                <w:szCs w:val="24"/>
              </w:rPr>
            </w:pPr>
            <w:r w:rsidRPr="00EE5A35">
              <w:rPr>
                <w:sz w:val="24"/>
                <w:szCs w:val="24"/>
              </w:rPr>
              <w:t>8</w:t>
            </w:r>
            <w:r w:rsidR="008D79BD">
              <w:rPr>
                <w:sz w:val="24"/>
                <w:szCs w:val="24"/>
              </w:rPr>
              <w:t>,</w:t>
            </w:r>
            <w:r w:rsidRPr="00EE5A35">
              <w:rPr>
                <w:sz w:val="24"/>
                <w:szCs w:val="24"/>
              </w:rPr>
              <w:t>115</w:t>
            </w:r>
            <w:r w:rsidR="00C723B3"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833E01" w14:textId="77777777" w:rsidR="00887F80" w:rsidRPr="00785F0F" w:rsidRDefault="00887F80" w:rsidP="008235D1">
            <w:pPr>
              <w:tabs>
                <w:tab w:val="decimal" w:pos="575"/>
                <w:tab w:val="decimal" w:pos="702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EE8E26" w14:textId="57B5B4CE" w:rsidR="00887F80" w:rsidRPr="00785F0F" w:rsidRDefault="00EE5A35" w:rsidP="00887F8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EE5A35">
              <w:rPr>
                <w:sz w:val="24"/>
                <w:szCs w:val="24"/>
              </w:rPr>
              <w:t>887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4CFFCDB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24281E" w14:textId="695755D4" w:rsidR="00887F80" w:rsidRPr="00785F0F" w:rsidRDefault="00EE5A35" w:rsidP="00E06993">
            <w:pPr>
              <w:tabs>
                <w:tab w:val="decimal" w:pos="166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23C71D" w14:textId="77777777" w:rsidR="00887F80" w:rsidRPr="00785F0F" w:rsidRDefault="00887F80" w:rsidP="00BC2D47">
            <w:pPr>
              <w:tabs>
                <w:tab w:val="decimal" w:pos="520"/>
                <w:tab w:val="decimal" w:pos="575"/>
              </w:tabs>
              <w:snapToGrid w:val="0"/>
              <w:ind w:left="15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9A708F" w14:textId="70E3E5AD" w:rsidR="00887F80" w:rsidRPr="00785F0F" w:rsidRDefault="00EE5A35" w:rsidP="00BC2D47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EE5A35">
              <w:rPr>
                <w:sz w:val="24"/>
                <w:szCs w:val="24"/>
              </w:rPr>
              <w:t>9</w:t>
            </w:r>
            <w:r w:rsidR="008D79BD">
              <w:rPr>
                <w:sz w:val="24"/>
                <w:szCs w:val="24"/>
              </w:rPr>
              <w:t>,</w:t>
            </w:r>
            <w:r w:rsidRPr="00EE5A35">
              <w:rPr>
                <w:sz w:val="24"/>
                <w:szCs w:val="24"/>
              </w:rPr>
              <w:t>002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DD13A9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482205" w14:textId="3CAE8AEC" w:rsidR="00887F80" w:rsidRPr="00785F0F" w:rsidRDefault="00887F80" w:rsidP="00887F80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10,675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4DFBAD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BCD7DD" w14:textId="19FF769D" w:rsidR="00887F80" w:rsidRPr="00785F0F" w:rsidRDefault="00887F80" w:rsidP="00887F8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B22615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6BC394" w14:textId="660A2616" w:rsidR="00887F80" w:rsidRPr="00785F0F" w:rsidRDefault="00887F80" w:rsidP="00887F80">
            <w:pPr>
              <w:tabs>
                <w:tab w:val="decimal" w:pos="454"/>
                <w:tab w:val="decimal" w:pos="697"/>
              </w:tabs>
              <w:ind w:left="15" w:right="-1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3AD756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63DE86" w14:textId="4F8D5603" w:rsidR="00887F80" w:rsidRPr="00785F0F" w:rsidRDefault="00887F80" w:rsidP="00A36746">
            <w:pPr>
              <w:tabs>
                <w:tab w:val="decimal" w:pos="460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11,479</w:t>
            </w:r>
          </w:p>
        </w:tc>
      </w:tr>
      <w:tr w:rsidR="00887F80" w:rsidRPr="00DC5758" w14:paraId="72348332" w14:textId="77777777" w:rsidTr="000E4BAA">
        <w:tc>
          <w:tcPr>
            <w:tcW w:w="1440" w:type="dxa"/>
            <w:shd w:val="clear" w:color="auto" w:fill="auto"/>
            <w:vAlign w:val="bottom"/>
          </w:tcPr>
          <w:p w14:paraId="521348F5" w14:textId="77777777" w:rsidR="00887F80" w:rsidRPr="00785F0F" w:rsidRDefault="00887F80" w:rsidP="00887F80">
            <w:pPr>
              <w:ind w:right="180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8E2CD73" w14:textId="5FE5978A" w:rsidR="00887F80" w:rsidRPr="00785F0F" w:rsidRDefault="00EE5A35" w:rsidP="00887F80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EE5A35">
              <w:rPr>
                <w:b/>
                <w:bCs/>
                <w:sz w:val="24"/>
                <w:szCs w:val="24"/>
                <w:lang w:val="en-GB"/>
              </w:rPr>
              <w:t>277</w:t>
            </w:r>
            <w:r w:rsidR="008D79BD">
              <w:rPr>
                <w:b/>
                <w:bCs/>
                <w:sz w:val="24"/>
                <w:szCs w:val="24"/>
                <w:lang w:val="en-GB"/>
              </w:rPr>
              <w:t>,</w:t>
            </w:r>
            <w:r w:rsidRPr="00EE5A35">
              <w:rPr>
                <w:b/>
                <w:bCs/>
                <w:sz w:val="24"/>
                <w:szCs w:val="24"/>
                <w:lang w:val="en-GB"/>
              </w:rPr>
              <w:t>512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F08494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91AE667" w14:textId="4FB76AAF" w:rsidR="00887F80" w:rsidRPr="00785F0F" w:rsidRDefault="00EE5A35" w:rsidP="00887F80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EE5A35">
              <w:rPr>
                <w:b/>
                <w:bCs/>
                <w:sz w:val="24"/>
                <w:szCs w:val="24"/>
              </w:rPr>
              <w:t>2</w:t>
            </w:r>
            <w:r w:rsidR="008D79BD">
              <w:rPr>
                <w:b/>
                <w:bCs/>
                <w:sz w:val="24"/>
                <w:szCs w:val="24"/>
              </w:rPr>
              <w:t>,</w:t>
            </w:r>
            <w:r w:rsidRPr="00EE5A35">
              <w:rPr>
                <w:b/>
                <w:bCs/>
                <w:sz w:val="24"/>
                <w:szCs w:val="24"/>
              </w:rPr>
              <w:t>409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05BF94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937984" w14:textId="78D978AA" w:rsidR="00887F80" w:rsidRPr="00BC2D47" w:rsidRDefault="00EE5A35" w:rsidP="00BC2D47">
            <w:pPr>
              <w:tabs>
                <w:tab w:val="decimal" w:pos="520"/>
              </w:tabs>
              <w:ind w:left="15" w:right="-10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</w:t>
            </w:r>
            <w:r w:rsidRPr="00EE5A35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A9943F" w14:textId="77777777" w:rsidR="00887F80" w:rsidRPr="00BC2D47" w:rsidRDefault="00887F80" w:rsidP="00BC2D47">
            <w:pPr>
              <w:tabs>
                <w:tab w:val="decimal" w:pos="520"/>
                <w:tab w:val="decimal" w:pos="575"/>
              </w:tabs>
              <w:ind w:left="15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FA8FFD0" w14:textId="32D3BC72" w:rsidR="00887F80" w:rsidRPr="00BC2D47" w:rsidRDefault="008D79BD" w:rsidP="00BC2D47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8D79BD">
              <w:rPr>
                <w:b/>
                <w:bCs/>
                <w:sz w:val="24"/>
                <w:szCs w:val="24"/>
              </w:rPr>
              <w:t>279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8D79BD">
              <w:rPr>
                <w:b/>
                <w:bCs/>
                <w:sz w:val="24"/>
                <w:szCs w:val="24"/>
              </w:rPr>
              <w:t>720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6AC0FA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77A1EAC" w14:textId="3EAF3A5E" w:rsidR="00887F80" w:rsidRPr="00785F0F" w:rsidRDefault="00887F80" w:rsidP="00A53339">
            <w:pPr>
              <w:tabs>
                <w:tab w:val="decimal" w:pos="612"/>
              </w:tabs>
              <w:snapToGrid w:val="0"/>
              <w:ind w:left="-87" w:right="-43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258,284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F77D09" w14:textId="77777777" w:rsidR="00887F80" w:rsidRPr="007B2BA7" w:rsidRDefault="00887F80" w:rsidP="00887F8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847FDC" w14:textId="34F027E4" w:rsidR="00887F80" w:rsidRPr="00785F0F" w:rsidRDefault="00887F80" w:rsidP="00887F80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2,686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2A0099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765DA15" w14:textId="69AE6180" w:rsidR="00887F80" w:rsidRPr="00785F0F" w:rsidRDefault="00887F80" w:rsidP="00887F80">
            <w:pPr>
              <w:tabs>
                <w:tab w:val="decimal" w:pos="634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693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6C0BB4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109DB73" w14:textId="524234ED" w:rsidR="00887F80" w:rsidRPr="00DC5758" w:rsidRDefault="00887F80" w:rsidP="00A36746">
            <w:pPr>
              <w:tabs>
                <w:tab w:val="decimal" w:pos="460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DC5758">
              <w:rPr>
                <w:b/>
                <w:bCs/>
                <w:sz w:val="24"/>
                <w:szCs w:val="24"/>
              </w:rPr>
              <w:t>260,277</w:t>
            </w:r>
          </w:p>
        </w:tc>
      </w:tr>
    </w:tbl>
    <w:p w14:paraId="639A0CC0" w14:textId="77777777" w:rsidR="008D0BA8" w:rsidRPr="00785F0F" w:rsidRDefault="008D0BA8" w:rsidP="008D0BA8">
      <w:pPr>
        <w:tabs>
          <w:tab w:val="left" w:pos="540"/>
        </w:tabs>
        <w:ind w:left="540" w:right="-25" w:hanging="270"/>
        <w:rPr>
          <w:sz w:val="30"/>
          <w:szCs w:val="30"/>
        </w:rPr>
      </w:pPr>
    </w:p>
    <w:p w14:paraId="27E8033C" w14:textId="77777777" w:rsidR="008D0BA8" w:rsidRPr="00785F0F" w:rsidRDefault="008D0BA8" w:rsidP="00470D90">
      <w:pPr>
        <w:tabs>
          <w:tab w:val="left" w:pos="720"/>
        </w:tabs>
        <w:ind w:left="450"/>
        <w:jc w:val="both"/>
        <w:rPr>
          <w:spacing w:val="-6"/>
          <w:sz w:val="20"/>
          <w:szCs w:val="20"/>
        </w:rPr>
      </w:pP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4"/>
          <w:szCs w:val="24"/>
          <w:vertAlign w:val="superscript"/>
          <w:cs/>
          <w:lang w:val="th-TH"/>
        </w:rPr>
        <w:tab/>
      </w:r>
      <w:r w:rsidRPr="00785F0F">
        <w:rPr>
          <w:sz w:val="20"/>
          <w:szCs w:val="20"/>
          <w:cs/>
          <w:lang w:val="th-TH"/>
        </w:rPr>
        <w:t>สุทธิจากค่าเผื่อการด้อยค่า</w:t>
      </w:r>
    </w:p>
    <w:p w14:paraId="0AD0D457" w14:textId="77777777" w:rsidR="005D3BB9" w:rsidRPr="00785F0F" w:rsidRDefault="005D3BB9" w:rsidP="008D0BA8">
      <w:pPr>
        <w:tabs>
          <w:tab w:val="left" w:pos="1080"/>
        </w:tabs>
        <w:ind w:left="1080" w:right="-25" w:hanging="540"/>
        <w:jc w:val="thaiDistribute"/>
        <w:rPr>
          <w:spacing w:val="-4"/>
          <w:sz w:val="30"/>
          <w:szCs w:val="30"/>
        </w:rPr>
      </w:pPr>
    </w:p>
    <w:p w14:paraId="086EC249" w14:textId="77777777" w:rsidR="008D0BA8" w:rsidRPr="00785F0F" w:rsidRDefault="005D3BB9" w:rsidP="00CB5F6C">
      <w:pPr>
        <w:tabs>
          <w:tab w:val="left" w:pos="1080"/>
        </w:tabs>
        <w:ind w:left="1080" w:right="1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9</w:t>
      </w:r>
      <w:r w:rsidR="00FD6641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 xml:space="preserve">เงินลงทุนในหลักทรัพย์ที่ธนาคารถือหุ้นไว้ตั้งแต่ร้อยละ </w:t>
      </w:r>
      <w:r w:rsidR="008D0BA8" w:rsidRPr="00785F0F">
        <w:rPr>
          <w:spacing w:val="-4"/>
          <w:sz w:val="30"/>
          <w:szCs w:val="30"/>
        </w:rPr>
        <w:t xml:space="preserve">10 </w:t>
      </w:r>
      <w:r w:rsidR="008D0BA8" w:rsidRPr="00785F0F">
        <w:rPr>
          <w:spacing w:val="-4"/>
          <w:sz w:val="30"/>
          <w:szCs w:val="30"/>
          <w:cs/>
        </w:rPr>
        <w:t>ขึ้นไป</w:t>
      </w:r>
    </w:p>
    <w:p w14:paraId="1C20123C" w14:textId="77777777" w:rsidR="008D0BA8" w:rsidRPr="00785F0F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p w14:paraId="1568459E" w14:textId="1A3F7659" w:rsidR="00277707" w:rsidRDefault="008D0BA8" w:rsidP="00B93ADE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  <w:cs/>
        </w:rPr>
      </w:pPr>
      <w:r w:rsidRPr="00785F0F">
        <w:rPr>
          <w:spacing w:val="-4"/>
          <w:sz w:val="30"/>
          <w:szCs w:val="30"/>
          <w:cs/>
        </w:rPr>
        <w:t xml:space="preserve">ณ วันที่ </w:t>
      </w:r>
      <w:r w:rsidR="00F32749">
        <w:rPr>
          <w:rFonts w:hint="cs"/>
          <w:spacing w:val="-4"/>
          <w:sz w:val="30"/>
          <w:szCs w:val="30"/>
          <w:cs/>
        </w:rPr>
        <w:t>31 ธันวาคม</w:t>
      </w:r>
      <w:r w:rsidR="007A519D">
        <w:rPr>
          <w:rFonts w:hint="cs"/>
          <w:spacing w:val="-4"/>
          <w:sz w:val="30"/>
          <w:szCs w:val="30"/>
          <w:cs/>
        </w:rPr>
        <w:t xml:space="preserve"> 2562 </w:t>
      </w:r>
      <w:r w:rsidR="007B5881">
        <w:rPr>
          <w:rFonts w:hint="cs"/>
          <w:spacing w:val="-4"/>
          <w:sz w:val="30"/>
          <w:szCs w:val="30"/>
          <w:cs/>
        </w:rPr>
        <w:t xml:space="preserve">และ </w:t>
      </w:r>
      <w:r w:rsidR="007B5881">
        <w:rPr>
          <w:spacing w:val="-4"/>
          <w:sz w:val="30"/>
          <w:szCs w:val="30"/>
        </w:rPr>
        <w:t xml:space="preserve">2561 </w:t>
      </w:r>
      <w:r w:rsidRPr="00785F0F">
        <w:rPr>
          <w:spacing w:val="-4"/>
          <w:sz w:val="30"/>
          <w:szCs w:val="30"/>
          <w:cs/>
        </w:rPr>
        <w:t>เงินลงทุนในหลักทรัพย์ที่ธนาคาร</w:t>
      </w:r>
      <w:r w:rsidR="00DB6A6F" w:rsidRPr="00785F0F">
        <w:rPr>
          <w:spacing w:val="-4"/>
          <w:sz w:val="30"/>
          <w:szCs w:val="30"/>
          <w:cs/>
        </w:rPr>
        <w:t>และ</w:t>
      </w:r>
      <w:r w:rsidRPr="00785F0F">
        <w:rPr>
          <w:spacing w:val="-4"/>
          <w:sz w:val="30"/>
          <w:szCs w:val="30"/>
          <w:cs/>
        </w:rPr>
        <w:t>บริษัทย่อยถือหุ้นไว้ตั้งแต่ร้อยละ</w:t>
      </w:r>
      <w:r w:rsidR="000B6256" w:rsidRPr="00785F0F">
        <w:rPr>
          <w:spacing w:val="-4"/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</w:rPr>
        <w:t xml:space="preserve">10 </w:t>
      </w:r>
      <w:r w:rsidRPr="00785F0F">
        <w:rPr>
          <w:spacing w:val="-4"/>
          <w:sz w:val="30"/>
          <w:szCs w:val="30"/>
          <w:cs/>
        </w:rPr>
        <w:t>ขึ้นไปของหน่วยลงทุนหรือหุ้นที่จำหน่ายแล้วของกองทุนรวม</w:t>
      </w:r>
      <w:r w:rsidR="00DB6A6F" w:rsidRPr="00785F0F">
        <w:rPr>
          <w:spacing w:val="-4"/>
          <w:sz w:val="30"/>
          <w:szCs w:val="30"/>
          <w:cs/>
        </w:rPr>
        <w:t xml:space="preserve"> กลุ่มธุรกิจการเงิน</w:t>
      </w:r>
      <w:r w:rsidRPr="00785F0F">
        <w:rPr>
          <w:spacing w:val="-4"/>
          <w:sz w:val="30"/>
          <w:szCs w:val="30"/>
          <w:cs/>
        </w:rPr>
        <w:t>และ</w:t>
      </w:r>
      <w:r w:rsidR="006D0821" w:rsidRPr="00785F0F">
        <w:rPr>
          <w:spacing w:val="-4"/>
          <w:sz w:val="30"/>
          <w:szCs w:val="30"/>
          <w:cs/>
        </w:rPr>
        <w:t>นิติบุคคล</w:t>
      </w:r>
      <w:r w:rsidR="00DB6A6F" w:rsidRPr="00785F0F">
        <w:rPr>
          <w:spacing w:val="-4"/>
          <w:sz w:val="30"/>
          <w:szCs w:val="30"/>
          <w:cs/>
        </w:rPr>
        <w:t xml:space="preserve">อื่น </w:t>
      </w:r>
      <w:r w:rsidRPr="00785F0F">
        <w:rPr>
          <w:spacing w:val="-4"/>
          <w:sz w:val="30"/>
          <w:szCs w:val="30"/>
          <w:cs/>
        </w:rPr>
        <w:t>แต่ไม่เข้าข่ายเป็นเงินลงทุนในบริษัทย่อยและบริษัทร่วมจำแนกตามอุตสาหกรรมได้ดังนี้</w:t>
      </w:r>
    </w:p>
    <w:p w14:paraId="0E26E72F" w14:textId="77777777" w:rsidR="00277707" w:rsidRDefault="00277707">
      <w:pPr>
        <w:suppressAutoHyphens w:val="0"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246"/>
        <w:gridCol w:w="924"/>
        <w:gridCol w:w="255"/>
        <w:gridCol w:w="915"/>
        <w:gridCol w:w="900"/>
        <w:gridCol w:w="292"/>
        <w:gridCol w:w="878"/>
      </w:tblGrid>
      <w:tr w:rsidR="00C809B1" w:rsidRPr="00785F0F" w14:paraId="0E04FB8D" w14:textId="77777777" w:rsidTr="000C65D9">
        <w:tc>
          <w:tcPr>
            <w:tcW w:w="2880" w:type="dxa"/>
            <w:shd w:val="clear" w:color="auto" w:fill="auto"/>
          </w:tcPr>
          <w:p w14:paraId="219CD9C0" w14:textId="77777777" w:rsidR="00C809B1" w:rsidRPr="00785F0F" w:rsidRDefault="00C809B1" w:rsidP="00F010A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970" w:type="dxa"/>
            <w:gridSpan w:val="4"/>
            <w:shd w:val="clear" w:color="auto" w:fill="auto"/>
          </w:tcPr>
          <w:p w14:paraId="38B9F5C5" w14:textId="77777777" w:rsidR="00C809B1" w:rsidRPr="00785F0F" w:rsidRDefault="00C809B1" w:rsidP="00F010AC">
            <w:pPr>
              <w:ind w:left="-108" w:right="-92"/>
              <w:jc w:val="center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14:paraId="51164DE6" w14:textId="77777777" w:rsidR="00C809B1" w:rsidRPr="00785F0F" w:rsidRDefault="00C809B1" w:rsidP="00F010AC">
            <w:pPr>
              <w:snapToGrid w:val="0"/>
              <w:ind w:left="-108" w:right="-9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85" w:type="dxa"/>
            <w:gridSpan w:val="4"/>
          </w:tcPr>
          <w:p w14:paraId="153ADB8A" w14:textId="77777777" w:rsidR="00C809B1" w:rsidRPr="00785F0F" w:rsidRDefault="00C809B1" w:rsidP="00F010AC">
            <w:pPr>
              <w:ind w:left="-108" w:right="-92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785F0F">
              <w:rPr>
                <w:b/>
                <w:bCs/>
                <w:sz w:val="28"/>
                <w:szCs w:val="28"/>
                <w:cs/>
                <w:lang w:val="th-TH"/>
              </w:rPr>
              <w:t>ธนาคาร</w:t>
            </w:r>
          </w:p>
        </w:tc>
      </w:tr>
      <w:tr w:rsidR="007A519D" w:rsidRPr="00785F0F" w14:paraId="1CCA9D88" w14:textId="77777777" w:rsidTr="006D0964">
        <w:tc>
          <w:tcPr>
            <w:tcW w:w="2880" w:type="dxa"/>
            <w:shd w:val="clear" w:color="auto" w:fill="auto"/>
          </w:tcPr>
          <w:p w14:paraId="70330F76" w14:textId="77777777" w:rsidR="007A519D" w:rsidRPr="00785F0F" w:rsidRDefault="007A519D" w:rsidP="007A519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E50764" w14:textId="77777777" w:rsidR="007A519D" w:rsidRPr="00785F0F" w:rsidRDefault="007A519D" w:rsidP="007A519D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จำนวนราย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598C53" w14:textId="706F0873" w:rsidR="007A519D" w:rsidRPr="00785F0F" w:rsidRDefault="007A519D" w:rsidP="007A519D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6935E0" w14:textId="77777777" w:rsidR="007A519D" w:rsidRPr="00785F0F" w:rsidRDefault="007A519D" w:rsidP="007A519D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744B79A" w14:textId="4584616C" w:rsidR="007A519D" w:rsidRPr="00785F0F" w:rsidRDefault="007A519D" w:rsidP="007A519D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2447800" w14:textId="77777777" w:rsidR="007A519D" w:rsidRPr="00785F0F" w:rsidRDefault="007A519D" w:rsidP="007A519D">
            <w:pPr>
              <w:snapToGrid w:val="0"/>
              <w:ind w:left="-126" w:right="-135"/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17BC3E71" w14:textId="77777777" w:rsidR="007A519D" w:rsidRPr="00785F0F" w:rsidRDefault="007A519D" w:rsidP="007A519D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จำนวนราย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B42F80" w14:textId="201AA904" w:rsidR="007A519D" w:rsidRPr="00785F0F" w:rsidRDefault="007A519D" w:rsidP="007A519D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3A8EFFB1" w14:textId="77777777" w:rsidR="007A519D" w:rsidRPr="00785F0F" w:rsidRDefault="007A519D" w:rsidP="007A519D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AF3FA00" w14:textId="66312467" w:rsidR="007A519D" w:rsidRPr="00785F0F" w:rsidRDefault="007A519D" w:rsidP="007A519D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7A519D" w:rsidRPr="00785F0F" w14:paraId="1B659ABB" w14:textId="77777777" w:rsidTr="006D0964">
        <w:tc>
          <w:tcPr>
            <w:tcW w:w="2880" w:type="dxa"/>
            <w:shd w:val="clear" w:color="auto" w:fill="auto"/>
          </w:tcPr>
          <w:p w14:paraId="240A217B" w14:textId="77777777" w:rsidR="007A519D" w:rsidRPr="00785F0F" w:rsidRDefault="007A519D" w:rsidP="007A519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B33291" w14:textId="77777777" w:rsidR="007A519D" w:rsidRPr="00785F0F" w:rsidRDefault="007A519D" w:rsidP="007A519D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7CA7B811" w14:textId="77777777" w:rsidR="007A519D" w:rsidRPr="00785F0F" w:rsidRDefault="007A519D" w:rsidP="007A519D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94D6ABF" w14:textId="77777777" w:rsidR="007A519D" w:rsidRPr="00785F0F" w:rsidRDefault="007A519D" w:rsidP="007A519D">
            <w:pPr>
              <w:snapToGrid w:val="0"/>
              <w:ind w:left="-126" w:right="-135"/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A0503EB" w14:textId="77777777" w:rsidR="007A519D" w:rsidRPr="00785F0F" w:rsidRDefault="007A519D" w:rsidP="007A519D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6D7422BD" w14:textId="77777777" w:rsidR="007A519D" w:rsidRPr="00785F0F" w:rsidRDefault="007A519D" w:rsidP="007A519D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A519D" w:rsidRPr="00785F0F" w14:paraId="09C1CD9A" w14:textId="77777777" w:rsidTr="006D0964">
        <w:trPr>
          <w:trHeight w:val="297"/>
        </w:trPr>
        <w:tc>
          <w:tcPr>
            <w:tcW w:w="2880" w:type="dxa"/>
            <w:shd w:val="clear" w:color="auto" w:fill="auto"/>
            <w:vAlign w:val="bottom"/>
          </w:tcPr>
          <w:p w14:paraId="23EDCB55" w14:textId="77777777" w:rsidR="007A519D" w:rsidRPr="00785F0F" w:rsidRDefault="007A519D" w:rsidP="007A519D">
            <w:pPr>
              <w:ind w:left="-108" w:right="-23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กองทุนรวมและ</w:t>
            </w:r>
            <w:r w:rsidRPr="00785F0F">
              <w:rPr>
                <w:sz w:val="30"/>
                <w:szCs w:val="30"/>
                <w:cs/>
              </w:rPr>
              <w:t>กลุ่มธุรกิจการเงิน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9E35B8" w14:textId="77777777" w:rsidR="007A519D" w:rsidRPr="00785F0F" w:rsidRDefault="007A519D" w:rsidP="007A519D">
            <w:pPr>
              <w:ind w:right="-25"/>
              <w:jc w:val="center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7FDCBC" w14:textId="5F0379E7" w:rsidR="007A519D" w:rsidRPr="00785F0F" w:rsidRDefault="00726D5A" w:rsidP="007A519D">
            <w:pPr>
              <w:tabs>
                <w:tab w:val="decimal" w:pos="432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>
              <w:rPr>
                <w:rFonts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44131A" w14:textId="77777777" w:rsidR="007A519D" w:rsidRPr="00785F0F" w:rsidRDefault="007A519D" w:rsidP="007A519D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69DC190" w14:textId="02E35C0E" w:rsidR="007A519D" w:rsidRPr="00785F0F" w:rsidRDefault="007A519D" w:rsidP="007A519D">
            <w:pPr>
              <w:tabs>
                <w:tab w:val="decimal" w:pos="432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>
              <w:rPr>
                <w:rFonts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D17611E" w14:textId="77777777" w:rsidR="007A519D" w:rsidRPr="00785F0F" w:rsidRDefault="007A519D" w:rsidP="007A519D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915" w:type="dxa"/>
            <w:vAlign w:val="bottom"/>
          </w:tcPr>
          <w:p w14:paraId="44F59164" w14:textId="77777777" w:rsidR="007A519D" w:rsidRPr="00785F0F" w:rsidRDefault="007A519D" w:rsidP="007A519D">
            <w:pPr>
              <w:ind w:right="-25"/>
              <w:jc w:val="center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D78CD6" w14:textId="23688A22" w:rsidR="007A519D" w:rsidRPr="00785F0F" w:rsidRDefault="00726D5A" w:rsidP="007A519D">
            <w:pPr>
              <w:tabs>
                <w:tab w:val="decimal" w:pos="378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>
              <w:rPr>
                <w:rFonts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3742A99C" w14:textId="77777777" w:rsidR="007A519D" w:rsidRPr="00785F0F" w:rsidRDefault="007A519D" w:rsidP="007A519D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371A489" w14:textId="4E734B51" w:rsidR="007A519D" w:rsidRPr="00785F0F" w:rsidRDefault="007A519D" w:rsidP="007A519D">
            <w:pPr>
              <w:tabs>
                <w:tab w:val="decimal" w:pos="383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cs/>
                <w:lang w:val="en-GB"/>
              </w:rPr>
              <w:t>-</w:t>
            </w:r>
          </w:p>
        </w:tc>
      </w:tr>
      <w:tr w:rsidR="007A519D" w:rsidRPr="00785F0F" w14:paraId="0D969D43" w14:textId="77777777" w:rsidTr="006D0964">
        <w:tc>
          <w:tcPr>
            <w:tcW w:w="2880" w:type="dxa"/>
            <w:shd w:val="clear" w:color="auto" w:fill="auto"/>
          </w:tcPr>
          <w:p w14:paraId="6AF93867" w14:textId="77777777" w:rsidR="007A519D" w:rsidRPr="00785F0F" w:rsidRDefault="007A519D" w:rsidP="007A519D">
            <w:pPr>
              <w:ind w:left="-108" w:right="-23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900" w:type="dxa"/>
            <w:shd w:val="clear" w:color="auto" w:fill="auto"/>
          </w:tcPr>
          <w:p w14:paraId="75F5AEBE" w14:textId="62C49734" w:rsidR="007A519D" w:rsidRPr="00785F0F" w:rsidRDefault="007A519D" w:rsidP="007A519D">
            <w:pPr>
              <w:ind w:right="-25"/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8</w:t>
            </w:r>
            <w:r>
              <w:rPr>
                <w:sz w:val="30"/>
                <w:szCs w:val="30"/>
                <w:cs/>
                <w:lang w:val="en-GB"/>
              </w:rPr>
              <w:t>-</w:t>
            </w:r>
            <w:r w:rsidRPr="00785F0F">
              <w:rPr>
                <w:sz w:val="30"/>
                <w:szCs w:val="30"/>
                <w:lang w:val="en-GB"/>
              </w:rPr>
              <w:t>9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3D9B71" w14:textId="5F0D80A6" w:rsidR="007A519D" w:rsidRPr="00901DF1" w:rsidRDefault="00726D5A" w:rsidP="007A519D">
            <w:pPr>
              <w:tabs>
                <w:tab w:val="decimal" w:pos="689"/>
              </w:tabs>
              <w:snapToGrid w:val="0"/>
              <w:spacing w:line="240" w:lineRule="atLeast"/>
              <w:ind w:right="-1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343</w:t>
            </w:r>
          </w:p>
        </w:tc>
        <w:tc>
          <w:tcPr>
            <w:tcW w:w="246" w:type="dxa"/>
            <w:shd w:val="clear" w:color="auto" w:fill="auto"/>
          </w:tcPr>
          <w:p w14:paraId="6F8137F5" w14:textId="77777777" w:rsidR="007A519D" w:rsidRPr="00785F0F" w:rsidRDefault="007A519D" w:rsidP="007A519D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9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4CA039" w14:textId="6595B9D9" w:rsidR="007A519D" w:rsidRPr="00785F0F" w:rsidRDefault="007A519D" w:rsidP="007A519D">
            <w:pPr>
              <w:tabs>
                <w:tab w:val="decimal" w:pos="708"/>
              </w:tabs>
              <w:snapToGrid w:val="0"/>
              <w:spacing w:line="240" w:lineRule="atLeast"/>
              <w:ind w:right="-112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216</w:t>
            </w:r>
          </w:p>
        </w:tc>
        <w:tc>
          <w:tcPr>
            <w:tcW w:w="255" w:type="dxa"/>
            <w:shd w:val="clear" w:color="auto" w:fill="auto"/>
          </w:tcPr>
          <w:p w14:paraId="55AB8C0A" w14:textId="77777777" w:rsidR="007A519D" w:rsidRPr="00785F0F" w:rsidRDefault="007A519D" w:rsidP="007A519D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915" w:type="dxa"/>
          </w:tcPr>
          <w:p w14:paraId="3128339A" w14:textId="2AE9960F" w:rsidR="007A519D" w:rsidRPr="00785F0F" w:rsidRDefault="007A519D" w:rsidP="007A519D">
            <w:pPr>
              <w:ind w:right="-25"/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7</w:t>
            </w:r>
            <w:r>
              <w:rPr>
                <w:sz w:val="30"/>
                <w:szCs w:val="30"/>
                <w:cs/>
                <w:lang w:val="en-GB"/>
              </w:rPr>
              <w:t>-</w:t>
            </w:r>
            <w:r w:rsidRPr="00785F0F">
              <w:rPr>
                <w:sz w:val="30"/>
                <w:szCs w:val="30"/>
                <w:lang w:val="en-GB"/>
              </w:rPr>
              <w:t>8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5057DC" w14:textId="64EFBAF2" w:rsidR="007A519D" w:rsidRPr="00785F0F" w:rsidRDefault="00726D5A" w:rsidP="007A519D">
            <w:pPr>
              <w:tabs>
                <w:tab w:val="decimal" w:pos="662"/>
              </w:tabs>
              <w:snapToGrid w:val="0"/>
              <w:spacing w:line="240" w:lineRule="atLeast"/>
              <w:ind w:right="-1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343</w:t>
            </w:r>
          </w:p>
        </w:tc>
        <w:tc>
          <w:tcPr>
            <w:tcW w:w="292" w:type="dxa"/>
            <w:shd w:val="clear" w:color="auto" w:fill="auto"/>
          </w:tcPr>
          <w:p w14:paraId="1B47869D" w14:textId="77777777" w:rsidR="007A519D" w:rsidRPr="00785F0F" w:rsidRDefault="007A519D" w:rsidP="007A519D">
            <w:pPr>
              <w:tabs>
                <w:tab w:val="decimal" w:pos="662"/>
                <w:tab w:val="decimal" w:pos="738"/>
              </w:tabs>
              <w:snapToGrid w:val="0"/>
              <w:ind w:left="-126" w:right="-18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87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03F9E5" w14:textId="547E2FCC" w:rsidR="007A519D" w:rsidRPr="00785F0F" w:rsidRDefault="007A519D" w:rsidP="007A519D">
            <w:pPr>
              <w:tabs>
                <w:tab w:val="decimal" w:pos="662"/>
              </w:tabs>
              <w:snapToGrid w:val="0"/>
              <w:spacing w:line="240" w:lineRule="atLeast"/>
              <w:ind w:right="-1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216</w:t>
            </w:r>
          </w:p>
        </w:tc>
      </w:tr>
      <w:tr w:rsidR="007A519D" w:rsidRPr="00785F0F" w14:paraId="43AA0BC5" w14:textId="77777777" w:rsidTr="006D0964">
        <w:tc>
          <w:tcPr>
            <w:tcW w:w="2880" w:type="dxa"/>
            <w:shd w:val="clear" w:color="auto" w:fill="auto"/>
          </w:tcPr>
          <w:p w14:paraId="661BC95C" w14:textId="77777777" w:rsidR="007A519D" w:rsidRPr="00785F0F" w:rsidRDefault="007A519D" w:rsidP="007A519D">
            <w:pPr>
              <w:snapToGrid w:val="0"/>
              <w:ind w:right="-25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308CD33" w14:textId="77777777" w:rsidR="007A519D" w:rsidRPr="00785F0F" w:rsidRDefault="007A519D" w:rsidP="007A519D">
            <w:pPr>
              <w:snapToGrid w:val="0"/>
              <w:ind w:left="-108" w:right="-153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3B50442" w14:textId="68525898" w:rsidR="007A519D" w:rsidRPr="00785F0F" w:rsidRDefault="00726D5A" w:rsidP="007A519D">
            <w:pPr>
              <w:tabs>
                <w:tab w:val="decimal" w:pos="708"/>
              </w:tabs>
              <w:snapToGrid w:val="0"/>
              <w:spacing w:line="240" w:lineRule="atLeast"/>
              <w:ind w:right="-18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343</w:t>
            </w:r>
          </w:p>
        </w:tc>
        <w:tc>
          <w:tcPr>
            <w:tcW w:w="246" w:type="dxa"/>
            <w:shd w:val="clear" w:color="auto" w:fill="auto"/>
          </w:tcPr>
          <w:p w14:paraId="22710C94" w14:textId="77777777" w:rsidR="007A519D" w:rsidRPr="00785F0F" w:rsidRDefault="007A519D" w:rsidP="00413238">
            <w:pPr>
              <w:tabs>
                <w:tab w:val="decimal" w:pos="738"/>
                <w:tab w:val="decimal" w:pos="774"/>
              </w:tabs>
              <w:snapToGrid w:val="0"/>
              <w:ind w:left="-126" w:right="-220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5FC50DF" w14:textId="0A965534" w:rsidR="007A519D" w:rsidRPr="00785F0F" w:rsidRDefault="007A519D" w:rsidP="007A519D">
            <w:pPr>
              <w:tabs>
                <w:tab w:val="decimal" w:pos="708"/>
              </w:tabs>
              <w:snapToGrid w:val="0"/>
              <w:spacing w:line="240" w:lineRule="atLeast"/>
              <w:ind w:right="-18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216</w:t>
            </w:r>
          </w:p>
        </w:tc>
        <w:tc>
          <w:tcPr>
            <w:tcW w:w="255" w:type="dxa"/>
            <w:shd w:val="clear" w:color="auto" w:fill="auto"/>
          </w:tcPr>
          <w:p w14:paraId="1BB76350" w14:textId="77777777" w:rsidR="007A519D" w:rsidRPr="00785F0F" w:rsidRDefault="007A519D" w:rsidP="007A519D">
            <w:pPr>
              <w:tabs>
                <w:tab w:val="decimal" w:pos="738"/>
                <w:tab w:val="decimal" w:pos="774"/>
              </w:tabs>
              <w:snapToGrid w:val="0"/>
              <w:ind w:left="-126" w:right="-1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5" w:type="dxa"/>
          </w:tcPr>
          <w:p w14:paraId="6569C7E8" w14:textId="77777777" w:rsidR="007A519D" w:rsidRPr="00785F0F" w:rsidRDefault="007A519D" w:rsidP="007A519D">
            <w:pPr>
              <w:snapToGrid w:val="0"/>
              <w:ind w:left="-108" w:right="-153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626F2F0" w14:textId="0D3FD3F2" w:rsidR="007A519D" w:rsidRPr="00785F0F" w:rsidRDefault="00726D5A" w:rsidP="007A519D">
            <w:pPr>
              <w:tabs>
                <w:tab w:val="decimal" w:pos="662"/>
              </w:tabs>
              <w:snapToGrid w:val="0"/>
              <w:spacing w:line="240" w:lineRule="atLeast"/>
              <w:ind w:right="-18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343</w:t>
            </w:r>
          </w:p>
        </w:tc>
        <w:tc>
          <w:tcPr>
            <w:tcW w:w="292" w:type="dxa"/>
            <w:shd w:val="clear" w:color="auto" w:fill="auto"/>
          </w:tcPr>
          <w:p w14:paraId="3F42AAFE" w14:textId="77777777" w:rsidR="007A519D" w:rsidRPr="00785F0F" w:rsidRDefault="007A519D" w:rsidP="007A519D">
            <w:pPr>
              <w:tabs>
                <w:tab w:val="decimal" w:pos="662"/>
                <w:tab w:val="decimal" w:pos="738"/>
              </w:tabs>
              <w:snapToGrid w:val="0"/>
              <w:ind w:left="-126" w:right="-18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A6A8E3" w14:textId="7D9916B2" w:rsidR="007A519D" w:rsidRPr="00785F0F" w:rsidRDefault="007A519D" w:rsidP="007A519D">
            <w:pPr>
              <w:tabs>
                <w:tab w:val="decimal" w:pos="662"/>
              </w:tabs>
              <w:snapToGrid w:val="0"/>
              <w:spacing w:line="240" w:lineRule="atLeast"/>
              <w:ind w:right="-18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216</w:t>
            </w:r>
          </w:p>
        </w:tc>
      </w:tr>
    </w:tbl>
    <w:p w14:paraId="6D924F6B" w14:textId="77777777" w:rsidR="008D0BA8" w:rsidRPr="00A447A8" w:rsidRDefault="008D0BA8" w:rsidP="00277707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  <w:cs/>
        </w:rPr>
      </w:pPr>
    </w:p>
    <w:p w14:paraId="20FDA752" w14:textId="77777777" w:rsidR="008D0BA8" w:rsidRPr="00785F0F" w:rsidRDefault="005D3BB9" w:rsidP="008D0BA8">
      <w:pPr>
        <w:tabs>
          <w:tab w:val="left" w:pos="1080"/>
        </w:tabs>
        <w:ind w:left="540" w:right="-25"/>
        <w:jc w:val="thaiDistribute"/>
        <w:rPr>
          <w:sz w:val="24"/>
          <w:szCs w:val="24"/>
        </w:rPr>
      </w:pPr>
      <w:r w:rsidRPr="00785F0F">
        <w:rPr>
          <w:sz w:val="30"/>
          <w:szCs w:val="30"/>
        </w:rPr>
        <w:t>9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4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เงินลงทุนในหลักทรัพย์ที่มีปัญหาเกี่ยวกับฐานะการเงิน</w:t>
      </w:r>
    </w:p>
    <w:p w14:paraId="3E08BA8C" w14:textId="77777777" w:rsidR="008D0BA8" w:rsidRPr="00A447A8" w:rsidRDefault="008D0BA8" w:rsidP="00277707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</w:rPr>
      </w:pPr>
    </w:p>
    <w:p w14:paraId="6FE96AD1" w14:textId="279DD29F" w:rsidR="005D3BB9" w:rsidRPr="00785F0F" w:rsidRDefault="008D0BA8" w:rsidP="00D75012">
      <w:pPr>
        <w:ind w:left="1080"/>
        <w:jc w:val="thaiDistribute"/>
        <w:rPr>
          <w:b/>
          <w:bCs/>
          <w:spacing w:val="-4"/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F32749">
        <w:rPr>
          <w:rFonts w:hint="cs"/>
          <w:sz w:val="30"/>
          <w:szCs w:val="30"/>
          <w:cs/>
        </w:rPr>
        <w:t>31 ธันวาคม</w:t>
      </w:r>
      <w:r w:rsidR="00AB77F3">
        <w:rPr>
          <w:rFonts w:hint="cs"/>
          <w:sz w:val="30"/>
          <w:szCs w:val="30"/>
          <w:cs/>
        </w:rPr>
        <w:t xml:space="preserve"> </w:t>
      </w:r>
      <w:r w:rsidR="00AB77F3">
        <w:rPr>
          <w:sz w:val="30"/>
          <w:szCs w:val="30"/>
        </w:rPr>
        <w:t>2562</w:t>
      </w:r>
      <w:r w:rsidR="00EC4EC7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ธนาคาร</w:t>
      </w:r>
      <w:r w:rsidR="000643F9">
        <w:rPr>
          <w:rFonts w:hint="cs"/>
          <w:sz w:val="30"/>
          <w:szCs w:val="30"/>
          <w:cs/>
        </w:rPr>
        <w:t>และ</w:t>
      </w:r>
      <w:r w:rsidRPr="00785F0F">
        <w:rPr>
          <w:sz w:val="30"/>
          <w:szCs w:val="30"/>
          <w:cs/>
        </w:rPr>
        <w:t>บริษัทย่อยมีเงินลงทุนในหลักทรัพย์</w:t>
      </w:r>
      <w:r w:rsidRPr="00785F0F">
        <w:rPr>
          <w:sz w:val="30"/>
          <w:szCs w:val="30"/>
          <w:cs/>
          <w:lang w:val="th-TH"/>
        </w:rPr>
        <w:t>ซึ่งออกโดยบริษัทที่มีปัญหาเกี่ยวกับฐานะการเงินและผลการดำเนินงาน</w:t>
      </w:r>
      <w:r w:rsidR="00CB5A20" w:rsidRPr="00785F0F">
        <w:rPr>
          <w:sz w:val="30"/>
          <w:szCs w:val="30"/>
          <w:cs/>
          <w:lang w:val="th-TH"/>
        </w:rPr>
        <w:t xml:space="preserve"> </w:t>
      </w:r>
      <w:r w:rsidR="006D0821" w:rsidRPr="00785F0F">
        <w:rPr>
          <w:sz w:val="30"/>
          <w:szCs w:val="30"/>
          <w:cs/>
        </w:rPr>
        <w:t>และ</w:t>
      </w:r>
      <w:r w:rsidRPr="00785F0F">
        <w:rPr>
          <w:sz w:val="30"/>
          <w:szCs w:val="30"/>
          <w:cs/>
          <w:lang w:val="th-TH"/>
        </w:rPr>
        <w:t>ได้กันสำรองค่าเผื่</w:t>
      </w:r>
      <w:r w:rsidRPr="00785F0F">
        <w:rPr>
          <w:sz w:val="30"/>
          <w:szCs w:val="30"/>
          <w:cs/>
        </w:rPr>
        <w:t>อการลดราคาหลักทรัพย์ในส่วนที่ราคาตลาดต่ำกว่าราคาทุนในอดีตแล้ว ราคาทุนมีจำนวน</w:t>
      </w:r>
      <w:r w:rsidR="0041495F">
        <w:rPr>
          <w:sz w:val="30"/>
          <w:szCs w:val="30"/>
        </w:rPr>
        <w:t xml:space="preserve"> </w:t>
      </w:r>
      <w:r w:rsidR="003D495F">
        <w:rPr>
          <w:sz w:val="30"/>
          <w:szCs w:val="30"/>
        </w:rPr>
        <w:t>276</w:t>
      </w:r>
      <w:r w:rsidR="00332C87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AB77F3">
        <w:rPr>
          <w:i/>
          <w:iCs/>
          <w:sz w:val="30"/>
          <w:szCs w:val="30"/>
        </w:rPr>
        <w:t>2561</w:t>
      </w:r>
      <w:r w:rsidR="00AB77F3">
        <w:rPr>
          <w:i/>
          <w:iCs/>
          <w:sz w:val="30"/>
          <w:szCs w:val="30"/>
          <w:cs/>
        </w:rPr>
        <w:t xml:space="preserve">: </w:t>
      </w:r>
      <w:r w:rsidR="00AB77F3">
        <w:rPr>
          <w:i/>
          <w:iCs/>
          <w:sz w:val="30"/>
          <w:szCs w:val="30"/>
        </w:rPr>
        <w:t>59</w:t>
      </w:r>
      <w:r w:rsidR="00AB77F3">
        <w:rPr>
          <w:rFonts w:hint="cs"/>
          <w:i/>
          <w:iCs/>
          <w:sz w:val="30"/>
          <w:szCs w:val="30"/>
          <w:cs/>
        </w:rPr>
        <w:t xml:space="preserve"> ล้านบาท</w:t>
      </w:r>
      <w:r w:rsidRPr="00785F0F">
        <w:rPr>
          <w:i/>
          <w:iCs/>
          <w:sz w:val="30"/>
          <w:szCs w:val="30"/>
          <w:cs/>
        </w:rPr>
        <w:t>)</w:t>
      </w:r>
    </w:p>
    <w:p w14:paraId="68B3CB96" w14:textId="77777777" w:rsidR="005D3BB9" w:rsidRPr="00A447A8" w:rsidRDefault="005D3BB9" w:rsidP="00277707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</w:rPr>
      </w:pPr>
    </w:p>
    <w:p w14:paraId="1CE9301F" w14:textId="77777777" w:rsidR="008D0BA8" w:rsidRPr="00785F0F" w:rsidRDefault="00BA2FC1" w:rsidP="008D181B">
      <w:pPr>
        <w:tabs>
          <w:tab w:val="left" w:pos="540"/>
        </w:tabs>
        <w:ind w:left="576" w:right="-25" w:hanging="576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t>1</w:t>
      </w:r>
      <w:r w:rsidR="005D3BB9" w:rsidRPr="00785F0F">
        <w:rPr>
          <w:b/>
          <w:bCs/>
          <w:spacing w:val="-4"/>
          <w:sz w:val="30"/>
          <w:szCs w:val="30"/>
        </w:rPr>
        <w:t>0</w:t>
      </w:r>
      <w:r w:rsidR="008D181B" w:rsidRPr="00785F0F">
        <w:rPr>
          <w:b/>
          <w:bCs/>
          <w:spacing w:val="-4"/>
          <w:sz w:val="30"/>
          <w:szCs w:val="30"/>
          <w:cs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เงินลงทุนในบริษัทย่อยและบริษัทร่วมสุทธิ</w:t>
      </w:r>
    </w:p>
    <w:p w14:paraId="38E7DB05" w14:textId="77777777" w:rsidR="009A21BF" w:rsidRPr="00A447A8" w:rsidRDefault="009A21BF" w:rsidP="00277707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</w:rPr>
      </w:pPr>
    </w:p>
    <w:p w14:paraId="0CCFA5CC" w14:textId="59689D52" w:rsidR="0096488D" w:rsidRDefault="008D181B" w:rsidP="009E50D3">
      <w:pPr>
        <w:tabs>
          <w:tab w:val="left" w:pos="1080"/>
        </w:tabs>
        <w:ind w:left="1080" w:right="-23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10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1</w:t>
      </w:r>
      <w:r w:rsidRPr="00785F0F">
        <w:rPr>
          <w:sz w:val="30"/>
          <w:szCs w:val="30"/>
          <w:cs/>
        </w:rPr>
        <w:tab/>
      </w:r>
      <w:r w:rsidR="0096488D">
        <w:rPr>
          <w:rFonts w:hint="cs"/>
          <w:sz w:val="30"/>
          <w:szCs w:val="30"/>
          <w:cs/>
        </w:rPr>
        <w:t>ประเภทเงินลงทุนในบริษัทย่อยและบริษัทร่วม</w:t>
      </w:r>
    </w:p>
    <w:p w14:paraId="3F363EB1" w14:textId="77777777" w:rsidR="0096488D" w:rsidRPr="00A447A8" w:rsidRDefault="0096488D" w:rsidP="00277707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</w:rPr>
      </w:pPr>
    </w:p>
    <w:p w14:paraId="31CA2CC7" w14:textId="2FFE490B" w:rsidR="00A8378F" w:rsidRDefault="007E523C" w:rsidP="00F32749">
      <w:pPr>
        <w:tabs>
          <w:tab w:val="left" w:pos="1276"/>
        </w:tabs>
        <w:ind w:left="1080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 xml:space="preserve">ณ วันที่ </w:t>
      </w:r>
      <w:r w:rsidR="00F32749">
        <w:rPr>
          <w:sz w:val="30"/>
          <w:szCs w:val="30"/>
        </w:rPr>
        <w:t xml:space="preserve">31 </w:t>
      </w:r>
      <w:r w:rsidR="00F32749">
        <w:rPr>
          <w:rFonts w:hint="cs"/>
          <w:sz w:val="30"/>
          <w:szCs w:val="30"/>
          <w:cs/>
        </w:rPr>
        <w:t>ธันวาคม</w:t>
      </w:r>
      <w:r w:rsidR="007A519D">
        <w:rPr>
          <w:rFonts w:hint="cs"/>
          <w:sz w:val="30"/>
          <w:szCs w:val="30"/>
          <w:cs/>
        </w:rPr>
        <w:t xml:space="preserve"> 2562 และ </w:t>
      </w:r>
      <w:r w:rsidR="00A720B8" w:rsidRPr="00785F0F">
        <w:rPr>
          <w:sz w:val="30"/>
          <w:szCs w:val="30"/>
        </w:rPr>
        <w:t xml:space="preserve">2561 </w:t>
      </w:r>
      <w:r w:rsidRPr="00785F0F">
        <w:rPr>
          <w:rFonts w:hint="cs"/>
          <w:sz w:val="30"/>
          <w:szCs w:val="30"/>
          <w:cs/>
        </w:rPr>
        <w:t>ธนาคารและบริษัทย่อยมีเงินลง</w:t>
      </w:r>
      <w:r w:rsidR="005B7B3E" w:rsidRPr="00785F0F">
        <w:rPr>
          <w:rFonts w:hint="cs"/>
          <w:sz w:val="30"/>
          <w:szCs w:val="30"/>
          <w:cs/>
        </w:rPr>
        <w:t>ทุนในบริษัทร่วมสุทธิจากค่าเผื่อ</w:t>
      </w:r>
      <w:r w:rsidRPr="00785F0F">
        <w:rPr>
          <w:rFonts w:hint="cs"/>
          <w:sz w:val="30"/>
          <w:szCs w:val="30"/>
          <w:cs/>
        </w:rPr>
        <w:t>การ</w:t>
      </w:r>
      <w:r w:rsidR="00F32749">
        <w:rPr>
          <w:sz w:val="30"/>
          <w:szCs w:val="30"/>
          <w:cs/>
        </w:rPr>
        <w:br/>
      </w:r>
      <w:r w:rsidRPr="00785F0F">
        <w:rPr>
          <w:rFonts w:hint="cs"/>
          <w:sz w:val="30"/>
          <w:szCs w:val="30"/>
          <w:cs/>
        </w:rPr>
        <w:t>ด้อยค่าดังนี้</w:t>
      </w:r>
      <w:r w:rsidR="00A8378F" w:rsidRPr="00785F0F">
        <w:rPr>
          <w:sz w:val="30"/>
          <w:szCs w:val="30"/>
          <w:cs/>
        </w:rPr>
        <w:t xml:space="preserve"> </w:t>
      </w:r>
    </w:p>
    <w:p w14:paraId="5636CDE0" w14:textId="77777777" w:rsidR="0096488D" w:rsidRPr="00A447A8" w:rsidRDefault="0096488D" w:rsidP="00277707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</w:rPr>
      </w:pPr>
    </w:p>
    <w:tbl>
      <w:tblPr>
        <w:tblW w:w="972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621"/>
        <w:gridCol w:w="1262"/>
        <w:gridCol w:w="14"/>
        <w:gridCol w:w="796"/>
        <w:gridCol w:w="720"/>
        <w:gridCol w:w="27"/>
        <w:gridCol w:w="584"/>
        <w:gridCol w:w="37"/>
        <w:gridCol w:w="738"/>
        <w:gridCol w:w="239"/>
        <w:gridCol w:w="747"/>
        <w:gridCol w:w="239"/>
        <w:gridCol w:w="759"/>
        <w:gridCol w:w="236"/>
        <w:gridCol w:w="690"/>
        <w:gridCol w:w="11"/>
      </w:tblGrid>
      <w:tr w:rsidR="00C13E91" w14:paraId="18594F56" w14:textId="77777777" w:rsidTr="00237BB9">
        <w:trPr>
          <w:gridAfter w:val="1"/>
          <w:wAfter w:w="11" w:type="dxa"/>
        </w:trPr>
        <w:tc>
          <w:tcPr>
            <w:tcW w:w="3897" w:type="dxa"/>
            <w:gridSpan w:val="3"/>
            <w:shd w:val="clear" w:color="auto" w:fill="auto"/>
          </w:tcPr>
          <w:p w14:paraId="1D72A968" w14:textId="77777777" w:rsidR="00C13E91" w:rsidRPr="00C13E91" w:rsidRDefault="00C13E91" w:rsidP="00C13E91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16" w:type="dxa"/>
            <w:gridSpan w:val="2"/>
            <w:shd w:val="clear" w:color="auto" w:fill="auto"/>
          </w:tcPr>
          <w:p w14:paraId="52D9CA81" w14:textId="77777777" w:rsidR="00C13E91" w:rsidRDefault="00C13E91" w:rsidP="00C13E91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11" w:type="dxa"/>
            <w:gridSpan w:val="2"/>
            <w:shd w:val="clear" w:color="auto" w:fill="auto"/>
          </w:tcPr>
          <w:p w14:paraId="083A9AE5" w14:textId="77777777" w:rsidR="00C13E91" w:rsidRDefault="00C13E91" w:rsidP="00C13E91">
            <w:pPr>
              <w:snapToGrid w:val="0"/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685" w:type="dxa"/>
            <w:gridSpan w:val="8"/>
            <w:shd w:val="clear" w:color="auto" w:fill="auto"/>
            <w:vAlign w:val="bottom"/>
          </w:tcPr>
          <w:p w14:paraId="4B550979" w14:textId="77777777" w:rsidR="00C13E91" w:rsidRPr="00C13E91" w:rsidRDefault="00C13E91" w:rsidP="00C13E91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13E91" w14:paraId="53B7BD3F" w14:textId="77777777" w:rsidTr="00D304FA">
        <w:tblPrEx>
          <w:tblLook w:val="04A0" w:firstRow="1" w:lastRow="0" w:firstColumn="1" w:lastColumn="0" w:noHBand="0" w:noVBand="1"/>
        </w:tblPrEx>
        <w:tc>
          <w:tcPr>
            <w:tcW w:w="2621" w:type="dxa"/>
            <w:vAlign w:val="bottom"/>
          </w:tcPr>
          <w:p w14:paraId="35454AB1" w14:textId="77777777" w:rsidR="00C13E91" w:rsidRDefault="00C13E91" w:rsidP="00D01F9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2" w:type="dxa"/>
          </w:tcPr>
          <w:p w14:paraId="3E4F47D6" w14:textId="77777777" w:rsidR="00C13E91" w:rsidRDefault="00C13E91" w:rsidP="00D01F9D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  <w:hideMark/>
          </w:tcPr>
          <w:p w14:paraId="0283A6ED" w14:textId="77777777" w:rsidR="00C13E91" w:rsidRDefault="00C13E91" w:rsidP="00D01F9D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ประเภท</w:t>
            </w:r>
          </w:p>
        </w:tc>
        <w:tc>
          <w:tcPr>
            <w:tcW w:w="1368" w:type="dxa"/>
            <w:gridSpan w:val="4"/>
            <w:hideMark/>
          </w:tcPr>
          <w:p w14:paraId="0FA77ED5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สัดส่วนการถือหุ้น</w:t>
            </w:r>
          </w:p>
        </w:tc>
        <w:tc>
          <w:tcPr>
            <w:tcW w:w="738" w:type="dxa"/>
          </w:tcPr>
          <w:p w14:paraId="27B975B8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10E5D123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47" w:type="dxa"/>
          </w:tcPr>
          <w:p w14:paraId="5B94F585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7C9BC5EE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</w:tcPr>
          <w:p w14:paraId="7F053AC3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6AC3C0F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  <w:gridSpan w:val="2"/>
          </w:tcPr>
          <w:p w14:paraId="1888D09C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</w:tr>
      <w:tr w:rsidR="00C13E91" w14:paraId="2E0663B3" w14:textId="77777777" w:rsidTr="00237BB9">
        <w:tblPrEx>
          <w:tblLook w:val="04A0" w:firstRow="1" w:lastRow="0" w:firstColumn="1" w:lastColumn="0" w:noHBand="0" w:noVBand="1"/>
        </w:tblPrEx>
        <w:tc>
          <w:tcPr>
            <w:tcW w:w="2621" w:type="dxa"/>
            <w:vAlign w:val="bottom"/>
          </w:tcPr>
          <w:p w14:paraId="4AE40C27" w14:textId="77777777" w:rsidR="00C13E91" w:rsidRDefault="00C13E91" w:rsidP="00D01F9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2" w:type="dxa"/>
          </w:tcPr>
          <w:p w14:paraId="29B30E15" w14:textId="77777777" w:rsidR="00C13E91" w:rsidRDefault="00C13E91" w:rsidP="00D01F9D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  <w:hideMark/>
          </w:tcPr>
          <w:p w14:paraId="55301445" w14:textId="77777777" w:rsidR="00C13E91" w:rsidRDefault="00C13E91" w:rsidP="00D01F9D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หลักทรัพย์</w:t>
            </w:r>
          </w:p>
        </w:tc>
        <w:tc>
          <w:tcPr>
            <w:tcW w:w="1368" w:type="dxa"/>
            <w:gridSpan w:val="4"/>
            <w:hideMark/>
          </w:tcPr>
          <w:p w14:paraId="30867056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ทางตรงและ</w:t>
            </w:r>
          </w:p>
        </w:tc>
        <w:tc>
          <w:tcPr>
            <w:tcW w:w="3659" w:type="dxa"/>
            <w:gridSpan w:val="8"/>
            <w:hideMark/>
          </w:tcPr>
          <w:p w14:paraId="309061D8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มูลค่าเงินลงทุน</w:t>
            </w:r>
          </w:p>
        </w:tc>
      </w:tr>
      <w:tr w:rsidR="00C13E91" w14:paraId="3D8BAA82" w14:textId="77777777" w:rsidTr="00237BB9">
        <w:tblPrEx>
          <w:tblLook w:val="04A0" w:firstRow="1" w:lastRow="0" w:firstColumn="1" w:lastColumn="0" w:noHBand="0" w:noVBand="1"/>
        </w:tblPrEx>
        <w:tc>
          <w:tcPr>
            <w:tcW w:w="2621" w:type="dxa"/>
            <w:vAlign w:val="bottom"/>
          </w:tcPr>
          <w:p w14:paraId="462BA7C3" w14:textId="77777777" w:rsidR="00C13E91" w:rsidRDefault="00C13E91" w:rsidP="00D01F9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2" w:type="dxa"/>
            <w:hideMark/>
          </w:tcPr>
          <w:p w14:paraId="13CFC699" w14:textId="77777777" w:rsidR="00C13E91" w:rsidRDefault="00C13E91" w:rsidP="00D01F9D">
            <w:pPr>
              <w:snapToGrid w:val="0"/>
              <w:spacing w:line="240" w:lineRule="atLeast"/>
              <w:ind w:right="-57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810" w:type="dxa"/>
            <w:gridSpan w:val="2"/>
            <w:hideMark/>
          </w:tcPr>
          <w:p w14:paraId="25029E7F" w14:textId="77777777" w:rsidR="00C13E91" w:rsidRDefault="00C13E91" w:rsidP="00D01F9D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ที่ลงทุน</w:t>
            </w:r>
          </w:p>
        </w:tc>
        <w:tc>
          <w:tcPr>
            <w:tcW w:w="1368" w:type="dxa"/>
            <w:gridSpan w:val="4"/>
            <w:hideMark/>
          </w:tcPr>
          <w:p w14:paraId="7087297A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ทางอ้อม</w:t>
            </w:r>
          </w:p>
        </w:tc>
        <w:tc>
          <w:tcPr>
            <w:tcW w:w="1724" w:type="dxa"/>
            <w:gridSpan w:val="3"/>
            <w:hideMark/>
          </w:tcPr>
          <w:p w14:paraId="0C4F2822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วิธีราคาทุน</w:t>
            </w:r>
          </w:p>
        </w:tc>
        <w:tc>
          <w:tcPr>
            <w:tcW w:w="239" w:type="dxa"/>
            <w:vAlign w:val="bottom"/>
          </w:tcPr>
          <w:p w14:paraId="53C348BD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gridSpan w:val="4"/>
            <w:hideMark/>
          </w:tcPr>
          <w:p w14:paraId="05CA50D5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วิธีส่วนได้เสีย</w:t>
            </w:r>
          </w:p>
        </w:tc>
      </w:tr>
      <w:tr w:rsidR="007A519D" w14:paraId="0B03BEFF" w14:textId="77777777" w:rsidTr="00D304FA">
        <w:tblPrEx>
          <w:tblLook w:val="04A0" w:firstRow="1" w:lastRow="0" w:firstColumn="1" w:lastColumn="0" w:noHBand="0" w:noVBand="1"/>
        </w:tblPrEx>
        <w:tc>
          <w:tcPr>
            <w:tcW w:w="2621" w:type="dxa"/>
            <w:vAlign w:val="bottom"/>
          </w:tcPr>
          <w:p w14:paraId="321920BC" w14:textId="77777777" w:rsidR="007A519D" w:rsidRDefault="007A519D" w:rsidP="007A519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2" w:type="dxa"/>
          </w:tcPr>
          <w:p w14:paraId="0909882B" w14:textId="77777777" w:rsidR="007A519D" w:rsidRDefault="007A519D" w:rsidP="007A519D">
            <w:pPr>
              <w:snapToGrid w:val="0"/>
              <w:spacing w:line="240" w:lineRule="atLeast"/>
              <w:ind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4DB9921E" w14:textId="77777777" w:rsidR="007A519D" w:rsidRDefault="007A519D" w:rsidP="007A519D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gridSpan w:val="2"/>
            <w:hideMark/>
          </w:tcPr>
          <w:p w14:paraId="78C4812D" w14:textId="5555E08A" w:rsidR="007A519D" w:rsidRDefault="007A519D" w:rsidP="007A51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621" w:type="dxa"/>
            <w:gridSpan w:val="2"/>
            <w:hideMark/>
          </w:tcPr>
          <w:p w14:paraId="259C82AD" w14:textId="7AAC654B" w:rsidR="007A519D" w:rsidRDefault="007A519D" w:rsidP="007A519D">
            <w:pPr>
              <w:spacing w:line="240" w:lineRule="atLeast"/>
              <w:ind w:left="-135" w:right="-10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738" w:type="dxa"/>
            <w:hideMark/>
          </w:tcPr>
          <w:p w14:paraId="004DECE9" w14:textId="05342401" w:rsidR="007A519D" w:rsidRDefault="007A519D" w:rsidP="007A51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39" w:type="dxa"/>
            <w:vAlign w:val="bottom"/>
          </w:tcPr>
          <w:p w14:paraId="488653C0" w14:textId="77777777" w:rsidR="007A519D" w:rsidRDefault="007A519D" w:rsidP="007A51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47" w:type="dxa"/>
            <w:hideMark/>
          </w:tcPr>
          <w:p w14:paraId="6447D3ED" w14:textId="24245A98" w:rsidR="007A519D" w:rsidRDefault="007A519D" w:rsidP="007A51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239" w:type="dxa"/>
            <w:vAlign w:val="bottom"/>
          </w:tcPr>
          <w:p w14:paraId="329A17E5" w14:textId="77777777" w:rsidR="007A519D" w:rsidRDefault="007A519D" w:rsidP="007A51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hideMark/>
          </w:tcPr>
          <w:p w14:paraId="5C937C23" w14:textId="2256BEDB" w:rsidR="007A519D" w:rsidRDefault="007A519D" w:rsidP="007A51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210E43A7" w14:textId="77777777" w:rsidR="007A519D" w:rsidRDefault="007A519D" w:rsidP="007A51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hideMark/>
          </w:tcPr>
          <w:p w14:paraId="3B461797" w14:textId="0229223E" w:rsidR="007A519D" w:rsidRDefault="007A519D" w:rsidP="007A51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7A519D" w14:paraId="0CBE17D5" w14:textId="77777777" w:rsidTr="00237BB9">
        <w:tblPrEx>
          <w:tblLook w:val="04A0" w:firstRow="1" w:lastRow="0" w:firstColumn="1" w:lastColumn="0" w:noHBand="0" w:noVBand="1"/>
        </w:tblPrEx>
        <w:tc>
          <w:tcPr>
            <w:tcW w:w="2621" w:type="dxa"/>
          </w:tcPr>
          <w:p w14:paraId="29C2E686" w14:textId="77777777" w:rsidR="007A519D" w:rsidRDefault="007A519D" w:rsidP="007A519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262" w:type="dxa"/>
          </w:tcPr>
          <w:p w14:paraId="35126AC3" w14:textId="77777777" w:rsidR="007A519D" w:rsidRDefault="007A519D" w:rsidP="007A519D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1E968AA4" w14:textId="77777777" w:rsidR="007A519D" w:rsidRDefault="007A519D" w:rsidP="007A519D">
            <w:pPr>
              <w:snapToGrid w:val="0"/>
              <w:spacing w:line="240" w:lineRule="atLeast"/>
              <w:ind w:left="-135" w:right="-90" w:firstLine="7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gridSpan w:val="4"/>
            <w:vAlign w:val="bottom"/>
            <w:hideMark/>
          </w:tcPr>
          <w:p w14:paraId="10517A37" w14:textId="77777777" w:rsidR="007A519D" w:rsidRDefault="007A519D" w:rsidP="007A519D">
            <w:pPr>
              <w:tabs>
                <w:tab w:val="decimal" w:pos="394"/>
              </w:tabs>
              <w:spacing w:line="240" w:lineRule="atLeas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3659" w:type="dxa"/>
            <w:gridSpan w:val="8"/>
            <w:vAlign w:val="bottom"/>
            <w:hideMark/>
          </w:tcPr>
          <w:p w14:paraId="20CA5225" w14:textId="77777777" w:rsidR="007A519D" w:rsidRDefault="007A519D" w:rsidP="007A519D">
            <w:pPr>
              <w:spacing w:line="240" w:lineRule="atLeas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  <w:lang w:val="th-TH"/>
              </w:rPr>
              <w:t>(ล้านบาท)</w:t>
            </w:r>
          </w:p>
        </w:tc>
      </w:tr>
      <w:tr w:rsidR="007A519D" w14:paraId="7FACD25F" w14:textId="77777777" w:rsidTr="00D304FA">
        <w:tblPrEx>
          <w:tblLook w:val="04A0" w:firstRow="1" w:lastRow="0" w:firstColumn="1" w:lastColumn="0" w:noHBand="0" w:noVBand="1"/>
        </w:tblPrEx>
        <w:tc>
          <w:tcPr>
            <w:tcW w:w="2621" w:type="dxa"/>
            <w:hideMark/>
          </w:tcPr>
          <w:p w14:paraId="73A4F74E" w14:textId="77777777" w:rsidR="007A519D" w:rsidRDefault="007A519D" w:rsidP="007A519D">
            <w:pPr>
              <w:tabs>
                <w:tab w:val="left" w:pos="252"/>
                <w:tab w:val="left" w:pos="432"/>
              </w:tabs>
              <w:spacing w:line="240" w:lineRule="atLeas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บริษัทร่วม</w:t>
            </w:r>
          </w:p>
        </w:tc>
        <w:tc>
          <w:tcPr>
            <w:tcW w:w="1262" w:type="dxa"/>
          </w:tcPr>
          <w:p w14:paraId="1AB05CA1" w14:textId="77777777" w:rsidR="007A519D" w:rsidRDefault="007A519D" w:rsidP="007A519D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7ADE588A" w14:textId="77777777" w:rsidR="007A519D" w:rsidRDefault="007A519D" w:rsidP="007A519D">
            <w:pPr>
              <w:snapToGrid w:val="0"/>
              <w:spacing w:line="240" w:lineRule="atLeast"/>
              <w:ind w:left="-135" w:right="-90" w:firstLine="7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gridSpan w:val="2"/>
            <w:vAlign w:val="bottom"/>
          </w:tcPr>
          <w:p w14:paraId="3EF78DFC" w14:textId="77777777" w:rsidR="007A519D" w:rsidRDefault="007A519D" w:rsidP="007A519D">
            <w:pPr>
              <w:tabs>
                <w:tab w:val="decimal" w:pos="394"/>
              </w:tabs>
              <w:snapToGrid w:val="0"/>
              <w:spacing w:line="240" w:lineRule="atLeas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21" w:type="dxa"/>
            <w:gridSpan w:val="2"/>
            <w:vAlign w:val="bottom"/>
          </w:tcPr>
          <w:p w14:paraId="3A0ECCF2" w14:textId="77777777" w:rsidR="007A519D" w:rsidRDefault="007A519D" w:rsidP="007A519D">
            <w:pPr>
              <w:tabs>
                <w:tab w:val="decimal" w:pos="394"/>
              </w:tabs>
              <w:snapToGrid w:val="0"/>
              <w:spacing w:line="240" w:lineRule="atLeast"/>
              <w:ind w:right="-25"/>
              <w:rPr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4D935EE" w14:textId="77777777" w:rsidR="007A519D" w:rsidRDefault="007A519D" w:rsidP="007A51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7BF6D961" w14:textId="77777777" w:rsidR="007A519D" w:rsidRDefault="007A519D" w:rsidP="007A51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</w:rPr>
            </w:pPr>
          </w:p>
        </w:tc>
        <w:tc>
          <w:tcPr>
            <w:tcW w:w="747" w:type="dxa"/>
            <w:vAlign w:val="bottom"/>
          </w:tcPr>
          <w:p w14:paraId="47FE49FC" w14:textId="77777777" w:rsidR="007A519D" w:rsidRDefault="007A519D" w:rsidP="007A51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01692A08" w14:textId="77777777" w:rsidR="007A519D" w:rsidRDefault="007A519D" w:rsidP="007A51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</w:rPr>
            </w:pPr>
          </w:p>
        </w:tc>
        <w:tc>
          <w:tcPr>
            <w:tcW w:w="759" w:type="dxa"/>
            <w:vAlign w:val="bottom"/>
          </w:tcPr>
          <w:p w14:paraId="3A7E3472" w14:textId="77777777" w:rsidR="007A519D" w:rsidRDefault="007A519D" w:rsidP="007A51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16AED475" w14:textId="77777777" w:rsidR="007A519D" w:rsidRDefault="007A519D" w:rsidP="007A51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4C193FAE" w14:textId="77777777" w:rsidR="007A519D" w:rsidRDefault="007A519D" w:rsidP="007A51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</w:tr>
      <w:tr w:rsidR="00D91B96" w14:paraId="00218955" w14:textId="77777777" w:rsidTr="00D304FA">
        <w:tblPrEx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2621" w:type="dxa"/>
            <w:hideMark/>
          </w:tcPr>
          <w:p w14:paraId="54F79C86" w14:textId="77777777" w:rsidR="00D91B96" w:rsidRDefault="00D91B96" w:rsidP="00D91B96">
            <w:pPr>
              <w:tabs>
                <w:tab w:val="left" w:pos="252"/>
                <w:tab w:val="left" w:pos="432"/>
              </w:tabs>
              <w:spacing w:line="240" w:lineRule="atLeast"/>
              <w:ind w:left="432" w:right="-57" w:hanging="114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บริษัท </w:t>
            </w:r>
            <w:hyperlink r:id="rId8" w:history="1">
              <w:r w:rsidRPr="00C13E91">
                <w:rPr>
                  <w:rFonts w:hint="cs"/>
                  <w:sz w:val="22"/>
                  <w:szCs w:val="22"/>
                  <w:cs/>
                </w:rPr>
                <w:t>สหวิริยาสตีลอินดัสตรี</w:t>
              </w:r>
              <w:r w:rsidRPr="00C13E91">
                <w:rPr>
                  <w:sz w:val="22"/>
                  <w:szCs w:val="22"/>
                </w:rPr>
                <w:t> </w:t>
              </w:r>
              <w:r w:rsidRPr="00C13E91">
                <w:rPr>
                  <w:rFonts w:hint="cs"/>
                  <w:sz w:val="22"/>
                  <w:szCs w:val="22"/>
                  <w:cs/>
                </w:rPr>
                <w:t>จำกัด (มหาชน)</w:t>
              </w:r>
            </w:hyperlink>
            <w:r w:rsidRPr="00C13E91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754315">
              <w:rPr>
                <w:rFonts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262" w:type="dxa"/>
          </w:tcPr>
          <w:p w14:paraId="3A3CA070" w14:textId="77777777" w:rsidR="00D91B96" w:rsidRDefault="00D91B96" w:rsidP="00D91B96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14:paraId="42E3C7C6" w14:textId="77777777" w:rsidR="00D91B96" w:rsidRDefault="00D91B96" w:rsidP="00D91B96">
            <w:pPr>
              <w:spacing w:line="240" w:lineRule="atLeast"/>
              <w:ind w:hanging="11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อุตสาหกรรมเหล็ก</w:t>
            </w:r>
          </w:p>
        </w:tc>
        <w:tc>
          <w:tcPr>
            <w:tcW w:w="810" w:type="dxa"/>
            <w:gridSpan w:val="2"/>
          </w:tcPr>
          <w:p w14:paraId="3773BDAA" w14:textId="77777777" w:rsidR="00D91B96" w:rsidRDefault="00D91B96" w:rsidP="00D91B96">
            <w:pPr>
              <w:spacing w:line="240" w:lineRule="atLeast"/>
              <w:rPr>
                <w:sz w:val="22"/>
                <w:szCs w:val="22"/>
                <w:cs/>
              </w:rPr>
            </w:pPr>
          </w:p>
          <w:p w14:paraId="6E3FE837" w14:textId="77777777" w:rsidR="00D91B96" w:rsidRDefault="00D91B96" w:rsidP="00D91B96">
            <w:pPr>
              <w:spacing w:line="240" w:lineRule="atLeas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747" w:type="dxa"/>
            <w:gridSpan w:val="2"/>
            <w:vAlign w:val="center"/>
          </w:tcPr>
          <w:p w14:paraId="374DA94C" w14:textId="77777777" w:rsidR="00D91B96" w:rsidRDefault="00D91B96" w:rsidP="00D91B96">
            <w:pPr>
              <w:tabs>
                <w:tab w:val="decimal" w:pos="405"/>
              </w:tabs>
              <w:spacing w:line="240" w:lineRule="atLeast"/>
              <w:ind w:right="-12"/>
              <w:rPr>
                <w:sz w:val="22"/>
                <w:szCs w:val="22"/>
              </w:rPr>
            </w:pPr>
          </w:p>
          <w:p w14:paraId="6BE553BD" w14:textId="4C2A79EB" w:rsidR="00D91B96" w:rsidRDefault="00D91B96" w:rsidP="00D91B96">
            <w:pPr>
              <w:tabs>
                <w:tab w:val="decimal" w:pos="405"/>
              </w:tabs>
              <w:spacing w:line="240" w:lineRule="atLeas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21" w:type="dxa"/>
            <w:gridSpan w:val="2"/>
            <w:vAlign w:val="center"/>
          </w:tcPr>
          <w:p w14:paraId="3B18F5E8" w14:textId="77777777" w:rsidR="00D91B96" w:rsidRDefault="00D91B96" w:rsidP="00D91B96">
            <w:pPr>
              <w:tabs>
                <w:tab w:val="decimal" w:pos="405"/>
              </w:tabs>
              <w:spacing w:line="240" w:lineRule="atLeast"/>
              <w:ind w:right="-12"/>
              <w:rPr>
                <w:sz w:val="22"/>
                <w:szCs w:val="22"/>
                <w:cs/>
              </w:rPr>
            </w:pPr>
          </w:p>
          <w:p w14:paraId="0DEE423F" w14:textId="479E8D10" w:rsidR="00D91B96" w:rsidRDefault="00D91B96" w:rsidP="00D91B96">
            <w:pPr>
              <w:tabs>
                <w:tab w:val="decimal" w:pos="243"/>
              </w:tabs>
              <w:spacing w:line="240" w:lineRule="atLeas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38" w:type="dxa"/>
            <w:vAlign w:val="center"/>
          </w:tcPr>
          <w:p w14:paraId="7EAB2ADA" w14:textId="77777777" w:rsidR="00D91B96" w:rsidRDefault="00D91B96" w:rsidP="00D91B9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</w:p>
          <w:p w14:paraId="4EBFD92D" w14:textId="0797F229" w:rsidR="00D91B96" w:rsidRDefault="00D91B96" w:rsidP="00D91B9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30FB61E0" w14:textId="77777777" w:rsidR="00D91B96" w:rsidRDefault="00D91B96" w:rsidP="00D91B96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47" w:type="dxa"/>
            <w:vAlign w:val="center"/>
          </w:tcPr>
          <w:p w14:paraId="36E68FA3" w14:textId="77777777" w:rsidR="00D91B96" w:rsidRDefault="00D91B96" w:rsidP="00D91B9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</w:p>
          <w:p w14:paraId="46214212" w14:textId="77777777" w:rsidR="00D91B96" w:rsidRDefault="00D91B96" w:rsidP="00D91B9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04F08EED" w14:textId="77777777" w:rsidR="00D91B96" w:rsidRDefault="00D91B96" w:rsidP="00D91B96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EF7F5D2" w14:textId="77777777" w:rsidR="00D91B96" w:rsidRDefault="00D91B96" w:rsidP="00D91B9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</w:p>
          <w:p w14:paraId="0C9DD393" w14:textId="5B0F8F43" w:rsidR="00D91B96" w:rsidRPr="0068016E" w:rsidRDefault="00D91B96" w:rsidP="00D91B9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236" w:type="dxa"/>
            <w:vAlign w:val="center"/>
          </w:tcPr>
          <w:p w14:paraId="1DCA5A9D" w14:textId="77777777" w:rsidR="00D91B96" w:rsidRDefault="00D91B96" w:rsidP="00D91B96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vAlign w:val="center"/>
          </w:tcPr>
          <w:p w14:paraId="53EAB033" w14:textId="77777777" w:rsidR="00D91B96" w:rsidRPr="0068016E" w:rsidRDefault="00D91B96" w:rsidP="00D91B9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</w:p>
          <w:p w14:paraId="472F6424" w14:textId="6D767C73" w:rsidR="00D91B96" w:rsidRDefault="00D91B96" w:rsidP="00D91B9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</w:tr>
      <w:tr w:rsidR="00D91B96" w14:paraId="61910DA0" w14:textId="77777777" w:rsidTr="00D304FA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2621" w:type="dxa"/>
            <w:vAlign w:val="bottom"/>
            <w:hideMark/>
          </w:tcPr>
          <w:p w14:paraId="219E2399" w14:textId="77777777" w:rsidR="00D91B96" w:rsidRDefault="00D91B96" w:rsidP="00D91B96">
            <w:pPr>
              <w:tabs>
                <w:tab w:val="left" w:pos="252"/>
                <w:tab w:val="left" w:pos="432"/>
              </w:tabs>
              <w:spacing w:line="240" w:lineRule="atLeast"/>
              <w:ind w:right="-14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รวมเงินลงทุนในบริษัทร่วมส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ุ</w:t>
            </w:r>
            <w:r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ทธิ</w:t>
            </w:r>
          </w:p>
        </w:tc>
        <w:tc>
          <w:tcPr>
            <w:tcW w:w="1262" w:type="dxa"/>
          </w:tcPr>
          <w:p w14:paraId="4AC87462" w14:textId="77777777" w:rsidR="00D91B96" w:rsidRDefault="00D91B96" w:rsidP="00D91B96">
            <w:pPr>
              <w:snapToGrid w:val="0"/>
              <w:spacing w:line="240" w:lineRule="atLeas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0725A6A0" w14:textId="77777777" w:rsidR="00D91B96" w:rsidRDefault="00D91B96" w:rsidP="00D91B96">
            <w:pPr>
              <w:snapToGrid w:val="0"/>
              <w:spacing w:line="240" w:lineRule="atLeast"/>
              <w:ind w:left="-135" w:right="-90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gridSpan w:val="2"/>
            <w:vAlign w:val="bottom"/>
          </w:tcPr>
          <w:p w14:paraId="4A76057E" w14:textId="77777777" w:rsidR="00D91B96" w:rsidRDefault="00D91B96" w:rsidP="00D91B96">
            <w:pPr>
              <w:tabs>
                <w:tab w:val="decimal" w:pos="252"/>
              </w:tabs>
              <w:snapToGrid w:val="0"/>
              <w:spacing w:line="240" w:lineRule="atLeas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21" w:type="dxa"/>
            <w:gridSpan w:val="2"/>
            <w:vAlign w:val="bottom"/>
          </w:tcPr>
          <w:p w14:paraId="2CBD838C" w14:textId="77777777" w:rsidR="00D91B96" w:rsidRDefault="00D91B96" w:rsidP="00D91B96">
            <w:pPr>
              <w:tabs>
                <w:tab w:val="decimal" w:pos="252"/>
              </w:tabs>
              <w:snapToGrid w:val="0"/>
              <w:spacing w:line="240" w:lineRule="atLeas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7D6C645A" w14:textId="6B31BBA0" w:rsidR="00D91B96" w:rsidRPr="00AA09AA" w:rsidRDefault="00D91B96" w:rsidP="00D91B9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A09AA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4252D060" w14:textId="77777777" w:rsidR="00D91B96" w:rsidRPr="00AA09AA" w:rsidRDefault="00D91B96" w:rsidP="00D91B96">
            <w:pPr>
              <w:tabs>
                <w:tab w:val="decimal" w:pos="-63"/>
                <w:tab w:val="decimal" w:pos="432"/>
              </w:tabs>
              <w:snapToGrid w:val="0"/>
              <w:spacing w:line="240" w:lineRule="atLeas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7E10BA21" w14:textId="77777777" w:rsidR="00D91B96" w:rsidRPr="00AA09AA" w:rsidRDefault="00D91B96" w:rsidP="00D91B9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A09AA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62C17A39" w14:textId="77777777" w:rsidR="00D91B96" w:rsidRPr="00AA09AA" w:rsidRDefault="00D91B96" w:rsidP="00D91B96">
            <w:pPr>
              <w:tabs>
                <w:tab w:val="decimal" w:pos="-63"/>
                <w:tab w:val="decimal" w:pos="432"/>
              </w:tabs>
              <w:snapToGrid w:val="0"/>
              <w:spacing w:line="240" w:lineRule="atLeas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</w:tcPr>
          <w:p w14:paraId="337ACEAD" w14:textId="37FF5FEB" w:rsidR="00D91B96" w:rsidRPr="00AA09AA" w:rsidRDefault="00D91B96" w:rsidP="00D91B9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236" w:type="dxa"/>
            <w:vAlign w:val="center"/>
          </w:tcPr>
          <w:p w14:paraId="095780E4" w14:textId="77777777" w:rsidR="00D91B96" w:rsidRPr="00AA09AA" w:rsidRDefault="00D91B96" w:rsidP="00D91B96">
            <w:pPr>
              <w:tabs>
                <w:tab w:val="decimal" w:pos="-63"/>
                <w:tab w:val="decimal" w:pos="432"/>
              </w:tabs>
              <w:snapToGrid w:val="0"/>
              <w:spacing w:line="240" w:lineRule="atLeas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7CF86D96" w14:textId="61245E45" w:rsidR="00D91B96" w:rsidRPr="00AA09AA" w:rsidRDefault="00D91B96" w:rsidP="00D91B9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47</w:t>
            </w:r>
          </w:p>
        </w:tc>
      </w:tr>
    </w:tbl>
    <w:p w14:paraId="256FC690" w14:textId="77777777" w:rsidR="009D0BF7" w:rsidRDefault="009D0BF7" w:rsidP="009D0BF7">
      <w:pPr>
        <w:tabs>
          <w:tab w:val="left" w:pos="284"/>
        </w:tabs>
        <w:ind w:left="284"/>
        <w:jc w:val="thaiDistribute"/>
        <w:rPr>
          <w:sz w:val="24"/>
          <w:szCs w:val="24"/>
          <w:vertAlign w:val="superscript"/>
        </w:rPr>
      </w:pPr>
    </w:p>
    <w:p w14:paraId="6E1D0194" w14:textId="0A3CD286" w:rsidR="004212B0" w:rsidRDefault="009D0BF7" w:rsidP="00A447A8">
      <w:pPr>
        <w:tabs>
          <w:tab w:val="left" w:pos="284"/>
        </w:tabs>
        <w:ind w:left="284" w:hanging="142"/>
        <w:rPr>
          <w:sz w:val="30"/>
          <w:szCs w:val="30"/>
          <w:cs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  <w:cs/>
        </w:rPr>
        <w:tab/>
      </w:r>
      <w:r w:rsidRPr="00785F0F">
        <w:rPr>
          <w:sz w:val="20"/>
          <w:szCs w:val="20"/>
          <w:cs/>
        </w:rPr>
        <w:t>เมื่อวันที่ 28 มีนาคม 2561 ธนาคารได้รับหุ้นสามัญของบริษัท สหวิริยาสตีลอินดัสตรี จำกัด (มหาชน) จากการแปลงหนี้เป็นทุนตามแผนฟื้นฟูกิจการ</w:t>
      </w:r>
      <w:r w:rsidR="004212B0">
        <w:rPr>
          <w:sz w:val="30"/>
          <w:szCs w:val="30"/>
          <w:cs/>
        </w:rPr>
        <w:br w:type="page"/>
      </w:r>
    </w:p>
    <w:p w14:paraId="63E37A01" w14:textId="5AEE4A70" w:rsidR="00E57E61" w:rsidRDefault="0096488D" w:rsidP="00FB0B3A">
      <w:pPr>
        <w:spacing w:line="240" w:lineRule="atLeast"/>
        <w:ind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lastRenderedPageBreak/>
        <w:t xml:space="preserve">ณ วันที่ </w:t>
      </w:r>
      <w:r w:rsidR="003A4A3A">
        <w:rPr>
          <w:rFonts w:hint="cs"/>
          <w:sz w:val="30"/>
          <w:szCs w:val="30"/>
          <w:cs/>
        </w:rPr>
        <w:t>31 ธันวาคม</w:t>
      </w:r>
      <w:r w:rsidR="007A519D">
        <w:rPr>
          <w:rFonts w:hint="cs"/>
          <w:sz w:val="30"/>
          <w:szCs w:val="30"/>
          <w:cs/>
        </w:rPr>
        <w:t xml:space="preserve"> 2562 และ </w:t>
      </w:r>
      <w:r w:rsidRPr="00785F0F">
        <w:rPr>
          <w:sz w:val="30"/>
          <w:szCs w:val="30"/>
        </w:rPr>
        <w:t xml:space="preserve">2561 </w:t>
      </w:r>
      <w:r w:rsidRPr="00785F0F">
        <w:rPr>
          <w:rFonts w:hint="cs"/>
          <w:sz w:val="30"/>
          <w:szCs w:val="30"/>
          <w:cs/>
        </w:rPr>
        <w:t>ธนาคารมีเงินลงทุนในบริษัท</w:t>
      </w:r>
      <w:r w:rsidR="00754315">
        <w:rPr>
          <w:rFonts w:hint="cs"/>
          <w:sz w:val="30"/>
          <w:szCs w:val="30"/>
          <w:cs/>
        </w:rPr>
        <w:t>ย่อยและบริษัท</w:t>
      </w:r>
      <w:r w:rsidRPr="00785F0F">
        <w:rPr>
          <w:rFonts w:hint="cs"/>
          <w:sz w:val="30"/>
          <w:szCs w:val="30"/>
          <w:cs/>
        </w:rPr>
        <w:t>ร่วมสุทธิจากค่าเผื่อการด้อยค่าและ</w:t>
      </w:r>
      <w:r w:rsidR="00966E5C">
        <w:rPr>
          <w:rFonts w:hint="cs"/>
          <w:sz w:val="30"/>
          <w:szCs w:val="30"/>
          <w:cs/>
        </w:rPr>
        <w:t>รายได้</w:t>
      </w:r>
      <w:r w:rsidRPr="00785F0F">
        <w:rPr>
          <w:rFonts w:hint="cs"/>
          <w:sz w:val="30"/>
          <w:szCs w:val="30"/>
          <w:cs/>
        </w:rPr>
        <w:t>เงินปันผล</w:t>
      </w:r>
      <w:r w:rsidR="00585707">
        <w:rPr>
          <w:rFonts w:hint="cs"/>
          <w:sz w:val="30"/>
          <w:szCs w:val="30"/>
          <w:cs/>
        </w:rPr>
        <w:t>รับ</w:t>
      </w:r>
      <w:r w:rsidRPr="00785F0F">
        <w:rPr>
          <w:rFonts w:hint="cs"/>
          <w:sz w:val="30"/>
          <w:szCs w:val="30"/>
          <w:cs/>
        </w:rPr>
        <w:t>สำหรับแต่ละ</w:t>
      </w:r>
      <w:r w:rsidR="00C72627">
        <w:rPr>
          <w:rFonts w:hint="cs"/>
          <w:sz w:val="30"/>
          <w:szCs w:val="30"/>
          <w:cs/>
        </w:rPr>
        <w:t>ปี</w:t>
      </w:r>
      <w:r w:rsidRPr="00785F0F">
        <w:rPr>
          <w:rFonts w:hint="cs"/>
          <w:sz w:val="30"/>
          <w:szCs w:val="30"/>
          <w:cs/>
        </w:rPr>
        <w:t>ดังนี้</w:t>
      </w:r>
    </w:p>
    <w:p w14:paraId="65C5D1C4" w14:textId="400A3D6E" w:rsidR="00376E9B" w:rsidRPr="00403022" w:rsidRDefault="0096488D" w:rsidP="00A86A3F">
      <w:pPr>
        <w:ind w:left="540"/>
        <w:jc w:val="thaiDistribute"/>
        <w:rPr>
          <w:sz w:val="20"/>
          <w:szCs w:val="20"/>
        </w:rPr>
      </w:pPr>
      <w:r w:rsidRPr="00403022">
        <w:rPr>
          <w:sz w:val="20"/>
          <w:szCs w:val="20"/>
          <w:cs/>
        </w:rPr>
        <w:t xml:space="preserve"> </w:t>
      </w:r>
    </w:p>
    <w:tbl>
      <w:tblPr>
        <w:tblW w:w="10495" w:type="dxa"/>
        <w:tblInd w:w="-414" w:type="dxa"/>
        <w:tblLayout w:type="fixed"/>
        <w:tblLook w:val="0000" w:firstRow="0" w:lastRow="0" w:firstColumn="0" w:lastColumn="0" w:noHBand="0" w:noVBand="0"/>
      </w:tblPr>
      <w:tblGrid>
        <w:gridCol w:w="3437"/>
        <w:gridCol w:w="1530"/>
        <w:gridCol w:w="810"/>
        <w:gridCol w:w="709"/>
        <w:gridCol w:w="709"/>
        <w:gridCol w:w="707"/>
        <w:gridCol w:w="236"/>
        <w:gridCol w:w="664"/>
        <w:gridCol w:w="253"/>
        <w:gridCol w:w="558"/>
        <w:gridCol w:w="238"/>
        <w:gridCol w:w="644"/>
      </w:tblGrid>
      <w:tr w:rsidR="00DB4126" w:rsidRPr="00785F0F" w14:paraId="438A3843" w14:textId="163DA863" w:rsidTr="004A3F6A">
        <w:tc>
          <w:tcPr>
            <w:tcW w:w="3437" w:type="dxa"/>
            <w:shd w:val="clear" w:color="auto" w:fill="auto"/>
          </w:tcPr>
          <w:p w14:paraId="34249F97" w14:textId="77777777" w:rsidR="00DB4126" w:rsidRPr="00785F0F" w:rsidRDefault="00DB4126" w:rsidP="00CA747E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7C0B40C3" w14:textId="77777777" w:rsidR="00DB4126" w:rsidRPr="00785F0F" w:rsidRDefault="00DB4126" w:rsidP="00CA747E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1322DD30" w14:textId="77777777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25" w:type="dxa"/>
            <w:gridSpan w:val="5"/>
            <w:shd w:val="clear" w:color="auto" w:fill="auto"/>
            <w:vAlign w:val="bottom"/>
          </w:tcPr>
          <w:p w14:paraId="32495D3A" w14:textId="48FBCE0A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ธนาคาร</w:t>
            </w:r>
          </w:p>
        </w:tc>
        <w:tc>
          <w:tcPr>
            <w:tcW w:w="253" w:type="dxa"/>
          </w:tcPr>
          <w:p w14:paraId="5C4E331B" w14:textId="77777777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431FCF59" w14:textId="0F8AD65C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29DF5A43" w14:textId="77777777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14:paraId="56719A35" w14:textId="77777777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4C39C0" w:rsidRPr="00785F0F" w14:paraId="03A69102" w14:textId="5F35BE97" w:rsidTr="004C39C0">
        <w:tc>
          <w:tcPr>
            <w:tcW w:w="3437" w:type="dxa"/>
            <w:shd w:val="clear" w:color="auto" w:fill="auto"/>
          </w:tcPr>
          <w:p w14:paraId="289D330A" w14:textId="77777777" w:rsidR="004C39C0" w:rsidRPr="00785F0F" w:rsidRDefault="004C39C0" w:rsidP="0088515D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31BBD229" w14:textId="77777777" w:rsidR="004C39C0" w:rsidRPr="00785F0F" w:rsidRDefault="004C39C0" w:rsidP="0088515D">
            <w:pPr>
              <w:snapToGrid w:val="0"/>
              <w:spacing w:line="260" w:lineRule="exac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6DF187F8" w14:textId="77777777" w:rsidR="004C39C0" w:rsidRDefault="004C39C0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88515D">
              <w:rPr>
                <w:rFonts w:hint="cs"/>
                <w:sz w:val="22"/>
                <w:szCs w:val="22"/>
                <w:cs/>
              </w:rPr>
              <w:t>ประเภท</w:t>
            </w:r>
          </w:p>
          <w:p w14:paraId="0EB59A0F" w14:textId="65FA1BF8" w:rsidR="004C39C0" w:rsidRPr="00785F0F" w:rsidRDefault="004C39C0" w:rsidP="00A447A8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 w:rsidRPr="0088515D">
              <w:rPr>
                <w:rFonts w:hint="cs"/>
                <w:sz w:val="22"/>
                <w:szCs w:val="22"/>
                <w:cs/>
              </w:rPr>
              <w:t>หลักทรัพย์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7CF1FC3" w14:textId="79BD2AF3" w:rsidR="004C39C0" w:rsidRPr="00785F0F" w:rsidRDefault="004C39C0" w:rsidP="0088515D">
            <w:pPr>
              <w:spacing w:line="260" w:lineRule="exact"/>
              <w:ind w:right="-25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สัดส่วนการถือหุ้น</w:t>
            </w:r>
          </w:p>
        </w:tc>
        <w:tc>
          <w:tcPr>
            <w:tcW w:w="1607" w:type="dxa"/>
            <w:gridSpan w:val="3"/>
            <w:shd w:val="clear" w:color="auto" w:fill="auto"/>
            <w:vAlign w:val="bottom"/>
          </w:tcPr>
          <w:p w14:paraId="50024F3C" w14:textId="77777777" w:rsidR="004C39C0" w:rsidRPr="00785F0F" w:rsidRDefault="004C39C0" w:rsidP="0088515D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มูลค่าเงินลงทุน</w:t>
            </w:r>
          </w:p>
        </w:tc>
        <w:tc>
          <w:tcPr>
            <w:tcW w:w="253" w:type="dxa"/>
          </w:tcPr>
          <w:p w14:paraId="33BB94D5" w14:textId="77777777" w:rsidR="004C39C0" w:rsidRPr="00785F0F" w:rsidRDefault="004C39C0" w:rsidP="0088515D">
            <w:pPr>
              <w:spacing w:line="260" w:lineRule="exact"/>
              <w:ind w:left="-234" w:right="-16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BDD90CE" w14:textId="6E709A25" w:rsidR="004C39C0" w:rsidRPr="00785F0F" w:rsidRDefault="001F088C" w:rsidP="004C39C0">
            <w:pPr>
              <w:spacing w:line="260" w:lineRule="exact"/>
              <w:ind w:left="-234" w:right="-16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รายได้</w:t>
            </w:r>
            <w:r w:rsidR="004C39C0">
              <w:rPr>
                <w:rFonts w:hint="cs"/>
                <w:sz w:val="22"/>
                <w:szCs w:val="22"/>
                <w:cs/>
                <w:lang w:val="th-TH"/>
              </w:rPr>
              <w:t>เงินปันผลรับ</w:t>
            </w:r>
          </w:p>
        </w:tc>
      </w:tr>
      <w:tr w:rsidR="00A447A8" w:rsidRPr="00785F0F" w14:paraId="6EDF23B8" w14:textId="77777777" w:rsidTr="004A3F6A">
        <w:trPr>
          <w:trHeight w:val="164"/>
        </w:trPr>
        <w:tc>
          <w:tcPr>
            <w:tcW w:w="3437" w:type="dxa"/>
            <w:shd w:val="clear" w:color="auto" w:fill="auto"/>
          </w:tcPr>
          <w:p w14:paraId="3868B38A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23BC993D" w14:textId="4A15A356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810" w:type="dxa"/>
          </w:tcPr>
          <w:p w14:paraId="154F866A" w14:textId="32E443E7" w:rsidR="00A447A8" w:rsidRPr="00567835" w:rsidRDefault="00A447A8" w:rsidP="00A447A8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 w:rsidRPr="0088515D">
              <w:rPr>
                <w:rFonts w:hint="cs"/>
                <w:sz w:val="22"/>
                <w:szCs w:val="22"/>
                <w:cs/>
              </w:rPr>
              <w:t>ที่ลงทุน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6E44E67" w14:textId="6D4F1F27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1607" w:type="dxa"/>
            <w:gridSpan w:val="3"/>
            <w:shd w:val="clear" w:color="auto" w:fill="auto"/>
            <w:vAlign w:val="bottom"/>
          </w:tcPr>
          <w:p w14:paraId="1FA07A3F" w14:textId="0F6B0EB6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วิธีราคาทุน</w:t>
            </w:r>
          </w:p>
        </w:tc>
        <w:tc>
          <w:tcPr>
            <w:tcW w:w="253" w:type="dxa"/>
          </w:tcPr>
          <w:p w14:paraId="6A7E7888" w14:textId="77777777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10E2FBB6" w14:textId="61CF95DD" w:rsidR="00A447A8" w:rsidRPr="00785F0F" w:rsidRDefault="004C39C0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สำหรับปี</w:t>
            </w:r>
          </w:p>
        </w:tc>
      </w:tr>
      <w:tr w:rsidR="00A447A8" w:rsidRPr="00785F0F" w14:paraId="52CF2354" w14:textId="1CCD02D5" w:rsidTr="00D27151">
        <w:tc>
          <w:tcPr>
            <w:tcW w:w="3437" w:type="dxa"/>
            <w:shd w:val="clear" w:color="auto" w:fill="auto"/>
          </w:tcPr>
          <w:p w14:paraId="6FDA6C20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2972FB9E" w14:textId="5641C58D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2986DE9D" w14:textId="7E8441FB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43CA27" w14:textId="22472686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AEF1B0" w14:textId="1F73A43F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B7ADDA1" w14:textId="3046C082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54A85" w14:textId="77777777" w:rsidR="00A447A8" w:rsidRPr="00785F0F" w:rsidRDefault="00A447A8" w:rsidP="00A447A8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158B2C5" w14:textId="7C3F7C24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253" w:type="dxa"/>
          </w:tcPr>
          <w:p w14:paraId="6B288419" w14:textId="77777777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dxa"/>
            <w:vAlign w:val="center"/>
          </w:tcPr>
          <w:p w14:paraId="73481DFE" w14:textId="35FC5696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38" w:type="dxa"/>
            <w:vAlign w:val="bottom"/>
          </w:tcPr>
          <w:p w14:paraId="68518C14" w14:textId="77777777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vAlign w:val="center"/>
          </w:tcPr>
          <w:p w14:paraId="7FF25A93" w14:textId="0F7D279D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A447A8" w:rsidRPr="00785F0F" w14:paraId="1A0F790D" w14:textId="0F89B842" w:rsidTr="004A3F6A">
        <w:tc>
          <w:tcPr>
            <w:tcW w:w="3437" w:type="dxa"/>
            <w:shd w:val="clear" w:color="auto" w:fill="auto"/>
          </w:tcPr>
          <w:p w14:paraId="6F8B3FB4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4C17D5B3" w14:textId="77777777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290E57FA" w14:textId="09DE681F" w:rsidR="00A447A8" w:rsidRPr="00785F0F" w:rsidRDefault="00A447A8" w:rsidP="00A447A8">
            <w:pPr>
              <w:spacing w:line="260" w:lineRule="exac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E89CA26" w14:textId="05D8E886" w:rsidR="00A447A8" w:rsidRPr="00785F0F" w:rsidRDefault="00A447A8" w:rsidP="00A447A8">
            <w:pPr>
              <w:spacing w:line="260" w:lineRule="exac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3300" w:type="dxa"/>
            <w:gridSpan w:val="7"/>
            <w:shd w:val="clear" w:color="auto" w:fill="auto"/>
            <w:vAlign w:val="bottom"/>
          </w:tcPr>
          <w:p w14:paraId="316E8362" w14:textId="1432AC58" w:rsidR="00A447A8" w:rsidRPr="00785F0F" w:rsidRDefault="00A447A8" w:rsidP="00A447A8">
            <w:pPr>
              <w:spacing w:line="260" w:lineRule="exact"/>
              <w:ind w:left="-234" w:right="-198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  <w:lang w:val="th-TH"/>
              </w:rPr>
              <w:t>(ล้านบาท)</w:t>
            </w:r>
          </w:p>
        </w:tc>
      </w:tr>
      <w:tr w:rsidR="00A447A8" w:rsidRPr="00785F0F" w14:paraId="14E8477A" w14:textId="77B32469" w:rsidTr="00D27151">
        <w:tc>
          <w:tcPr>
            <w:tcW w:w="3437" w:type="dxa"/>
            <w:shd w:val="clear" w:color="auto" w:fill="auto"/>
          </w:tcPr>
          <w:p w14:paraId="5EA399B3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</w:tcPr>
          <w:p w14:paraId="454C47C9" w14:textId="77777777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2BE510F2" w14:textId="77777777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B1D78B" w14:textId="28248A7A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A6B4F4" w14:textId="77777777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6878DD17" w14:textId="77777777" w:rsidR="00A447A8" w:rsidRPr="00785F0F" w:rsidRDefault="00A447A8" w:rsidP="00A447A8">
            <w:pPr>
              <w:tabs>
                <w:tab w:val="decimal" w:pos="-263"/>
              </w:tabs>
              <w:snapToGrid w:val="0"/>
              <w:spacing w:line="260" w:lineRule="exact"/>
              <w:ind w:left="-234" w:right="34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C69D48" w14:textId="77777777" w:rsidR="00A447A8" w:rsidRPr="00785F0F" w:rsidRDefault="00A447A8" w:rsidP="00A447A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18CE2DF" w14:textId="7777777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53" w:type="dxa"/>
          </w:tcPr>
          <w:p w14:paraId="10813776" w14:textId="7777777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dxa"/>
          </w:tcPr>
          <w:p w14:paraId="65EDEB06" w14:textId="1F68BF5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8" w:type="dxa"/>
          </w:tcPr>
          <w:p w14:paraId="0C90E6DD" w14:textId="7777777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44" w:type="dxa"/>
          </w:tcPr>
          <w:p w14:paraId="2E88B9DF" w14:textId="7777777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</w:tr>
      <w:tr w:rsidR="00A447A8" w:rsidRPr="00785F0F" w14:paraId="4EFC31F1" w14:textId="4E4F5EE0" w:rsidTr="00D27151">
        <w:tc>
          <w:tcPr>
            <w:tcW w:w="3437" w:type="dxa"/>
            <w:shd w:val="clear" w:color="auto" w:fill="auto"/>
          </w:tcPr>
          <w:p w14:paraId="2E0ACB38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ab/>
              <w:t>ธุรกิจการเงินและการประกัน</w:t>
            </w:r>
          </w:p>
        </w:tc>
        <w:tc>
          <w:tcPr>
            <w:tcW w:w="1530" w:type="dxa"/>
            <w:shd w:val="clear" w:color="auto" w:fill="auto"/>
          </w:tcPr>
          <w:p w14:paraId="6F22F5A6" w14:textId="77777777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45BD278A" w14:textId="77777777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3A577CD" w14:textId="08B02E31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F1D914" w14:textId="77777777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3221936E" w14:textId="77777777" w:rsidR="00A447A8" w:rsidRPr="00785F0F" w:rsidRDefault="00A447A8" w:rsidP="00A447A8">
            <w:pPr>
              <w:tabs>
                <w:tab w:val="decimal" w:pos="-263"/>
              </w:tabs>
              <w:snapToGrid w:val="0"/>
              <w:spacing w:line="260" w:lineRule="exact"/>
              <w:ind w:left="-234" w:right="34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21C185" w14:textId="77777777" w:rsidR="00A447A8" w:rsidRPr="00785F0F" w:rsidRDefault="00A447A8" w:rsidP="00A447A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309EE00" w14:textId="7777777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53" w:type="dxa"/>
          </w:tcPr>
          <w:p w14:paraId="5E624C3F" w14:textId="7777777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dxa"/>
          </w:tcPr>
          <w:p w14:paraId="7E5CE307" w14:textId="48396EF3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8" w:type="dxa"/>
          </w:tcPr>
          <w:p w14:paraId="3AB4FE83" w14:textId="7777777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44" w:type="dxa"/>
          </w:tcPr>
          <w:p w14:paraId="55F7A06C" w14:textId="7777777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</w:tr>
      <w:tr w:rsidR="00D91B96" w:rsidRPr="00792CFB" w14:paraId="59A246F7" w14:textId="17D24267" w:rsidTr="00D27151">
        <w:tc>
          <w:tcPr>
            <w:tcW w:w="3437" w:type="dxa"/>
            <w:shd w:val="clear" w:color="auto" w:fill="auto"/>
          </w:tcPr>
          <w:p w14:paraId="3C14D061" w14:textId="77777777" w:rsidR="00D91B96" w:rsidRPr="00785F0F" w:rsidRDefault="00D91B96" w:rsidP="00D91B9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sz w:val="22"/>
                <w:szCs w:val="22"/>
              </w:rPr>
              <w:t>Cambodian Commercial Bank Ltd</w:t>
            </w:r>
            <w:r w:rsidRPr="00785F0F">
              <w:rPr>
                <w:sz w:val="22"/>
                <w:szCs w:val="22"/>
                <w:cs/>
              </w:rPr>
              <w:t>.</w:t>
            </w:r>
          </w:p>
        </w:tc>
        <w:tc>
          <w:tcPr>
            <w:tcW w:w="1530" w:type="dxa"/>
            <w:shd w:val="clear" w:color="auto" w:fill="auto"/>
          </w:tcPr>
          <w:p w14:paraId="058AED50" w14:textId="77777777" w:rsidR="00D91B96" w:rsidRPr="00785F0F" w:rsidRDefault="00D91B96" w:rsidP="00D91B9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ธนาคารพาณิชย์</w:t>
            </w:r>
          </w:p>
        </w:tc>
        <w:tc>
          <w:tcPr>
            <w:tcW w:w="810" w:type="dxa"/>
          </w:tcPr>
          <w:p w14:paraId="73848BED" w14:textId="14DA8E6E" w:rsidR="00D91B96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2151FF" w14:textId="2D383CF3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537B61" w14:textId="69C1570A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CB1069D" w14:textId="3711ABAB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578EBA" w14:textId="77777777" w:rsidR="00D91B96" w:rsidRPr="00785F0F" w:rsidRDefault="00D91B96" w:rsidP="00D91B9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00B394E" w14:textId="397C5718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2,688</w:t>
            </w:r>
          </w:p>
        </w:tc>
        <w:tc>
          <w:tcPr>
            <w:tcW w:w="253" w:type="dxa"/>
          </w:tcPr>
          <w:p w14:paraId="26CE6DF9" w14:textId="77777777" w:rsidR="00D91B96" w:rsidRDefault="00D91B96" w:rsidP="00D91B96">
            <w:pPr>
              <w:tabs>
                <w:tab w:val="decimal" w:pos="414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299FEA05" w14:textId="086F0CA8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" w:type="dxa"/>
          </w:tcPr>
          <w:p w14:paraId="7F15C9ED" w14:textId="77777777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784A23DC" w14:textId="1EBA93F3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</w:tr>
      <w:tr w:rsidR="00D91B96" w:rsidRPr="00785F0F" w14:paraId="7D72573C" w14:textId="4F4EA2D6" w:rsidTr="00D27151">
        <w:tc>
          <w:tcPr>
            <w:tcW w:w="3437" w:type="dxa"/>
            <w:shd w:val="clear" w:color="auto" w:fill="auto"/>
          </w:tcPr>
          <w:p w14:paraId="41896592" w14:textId="77777777" w:rsidR="00D91B96" w:rsidRPr="00785F0F" w:rsidRDefault="00D91B96" w:rsidP="00D91B9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บริหารสินทรัพย์ รัชโยธิน จำกัด</w:t>
            </w:r>
          </w:p>
        </w:tc>
        <w:tc>
          <w:tcPr>
            <w:tcW w:w="1530" w:type="dxa"/>
            <w:shd w:val="clear" w:color="auto" w:fill="auto"/>
          </w:tcPr>
          <w:p w14:paraId="4F0A64D6" w14:textId="77777777" w:rsidR="00D91B96" w:rsidRPr="00785F0F" w:rsidRDefault="00D91B96" w:rsidP="00D91B9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บริหารสินทรัพย์</w:t>
            </w:r>
          </w:p>
        </w:tc>
        <w:tc>
          <w:tcPr>
            <w:tcW w:w="810" w:type="dxa"/>
          </w:tcPr>
          <w:p w14:paraId="6DA2451A" w14:textId="1F96D3C0" w:rsidR="00D91B96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AC7BCF" w14:textId="61870CF8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16ABEF" w14:textId="401AB18D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ECED3DA" w14:textId="3BF38DA6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A23ED8" w14:textId="77777777" w:rsidR="00D91B96" w:rsidRPr="00785F0F" w:rsidRDefault="00D91B96" w:rsidP="00D91B9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E51A6A1" w14:textId="36E90F62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53" w:type="dxa"/>
          </w:tcPr>
          <w:p w14:paraId="1AB64A5C" w14:textId="77777777" w:rsidR="00D91B96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442C5B19" w14:textId="62F43CF4" w:rsidR="00D91B96" w:rsidRPr="00785F0F" w:rsidRDefault="00D91B96" w:rsidP="00D91B96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03B921C2" w14:textId="77777777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left="216" w:right="288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16C9C596" w14:textId="0FB5C95F" w:rsidR="00D91B96" w:rsidRPr="00785F0F" w:rsidRDefault="00D91B96" w:rsidP="00D91B96">
            <w:pPr>
              <w:tabs>
                <w:tab w:val="decimal" w:pos="250"/>
              </w:tabs>
              <w:spacing w:line="260" w:lineRule="exact"/>
              <w:ind w:left="216"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D91B96" w:rsidRPr="00785F0F" w14:paraId="0365253A" w14:textId="55ADB6CD" w:rsidTr="00D27151">
        <w:tc>
          <w:tcPr>
            <w:tcW w:w="3437" w:type="dxa"/>
            <w:shd w:val="clear" w:color="auto" w:fill="auto"/>
          </w:tcPr>
          <w:p w14:paraId="26899674" w14:textId="77777777" w:rsidR="00D91B96" w:rsidRPr="00785F0F" w:rsidRDefault="00D91B96" w:rsidP="00D91B9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บริษัทหลักทรัพย์ ไทยพาณิชย์ จำกัด</w:t>
            </w:r>
          </w:p>
        </w:tc>
        <w:tc>
          <w:tcPr>
            <w:tcW w:w="1530" w:type="dxa"/>
            <w:shd w:val="clear" w:color="auto" w:fill="auto"/>
          </w:tcPr>
          <w:p w14:paraId="075DAB26" w14:textId="77777777" w:rsidR="00D91B96" w:rsidRPr="00785F0F" w:rsidRDefault="00D91B96" w:rsidP="00D91B9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ธุรกิจหลักทรัพย์</w:t>
            </w:r>
          </w:p>
        </w:tc>
        <w:tc>
          <w:tcPr>
            <w:tcW w:w="810" w:type="dxa"/>
          </w:tcPr>
          <w:p w14:paraId="49AC6929" w14:textId="784632A8" w:rsidR="00D91B96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88FB99" w14:textId="15096601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28ED5B" w14:textId="19F2437F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E268E8D" w14:textId="098DDA92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37B6E7" w14:textId="77777777" w:rsidR="00D91B96" w:rsidRPr="00785F0F" w:rsidRDefault="00D91B96" w:rsidP="00D91B9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7C70832C" w14:textId="67EED372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2,207</w:t>
            </w:r>
          </w:p>
        </w:tc>
        <w:tc>
          <w:tcPr>
            <w:tcW w:w="253" w:type="dxa"/>
          </w:tcPr>
          <w:p w14:paraId="29230AC2" w14:textId="77777777" w:rsidR="00D91B96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10096E96" w14:textId="22C43176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</w:t>
            </w:r>
          </w:p>
        </w:tc>
        <w:tc>
          <w:tcPr>
            <w:tcW w:w="238" w:type="dxa"/>
          </w:tcPr>
          <w:p w14:paraId="657F115D" w14:textId="77777777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044AAFDE" w14:textId="52A014CE" w:rsidR="00D91B96" w:rsidRPr="00785F0F" w:rsidRDefault="00D91B96" w:rsidP="00D91B96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D91B96" w:rsidRPr="00785F0F" w14:paraId="15236F7B" w14:textId="40497F83" w:rsidTr="00D27151">
        <w:tc>
          <w:tcPr>
            <w:tcW w:w="3437" w:type="dxa"/>
            <w:shd w:val="clear" w:color="auto" w:fill="auto"/>
          </w:tcPr>
          <w:p w14:paraId="5A51C775" w14:textId="164D127B" w:rsidR="00D91B96" w:rsidRPr="00785F0F" w:rsidRDefault="00D91B96" w:rsidP="00D91B9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530" w:type="dxa"/>
            <w:shd w:val="clear" w:color="auto" w:fill="auto"/>
          </w:tcPr>
          <w:p w14:paraId="0E5DC5D9" w14:textId="77777777" w:rsidR="00D91B96" w:rsidRPr="00785F0F" w:rsidRDefault="00D91B96" w:rsidP="00D91B9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ธุรกิจหลักทรัพย์</w:t>
            </w:r>
          </w:p>
        </w:tc>
        <w:tc>
          <w:tcPr>
            <w:tcW w:w="810" w:type="dxa"/>
          </w:tcPr>
          <w:p w14:paraId="3A116734" w14:textId="4AEE43E7" w:rsidR="00D91B96" w:rsidRPr="00CA747E" w:rsidRDefault="00D91B96" w:rsidP="00D91B96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F4E137" w14:textId="249AFB06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cs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70D0A1" w14:textId="64EF6DA0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cs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A005535" w14:textId="0CB68DBF" w:rsidR="00D91B96" w:rsidRPr="002C60B9" w:rsidRDefault="00D91B96" w:rsidP="00D91B96">
            <w:pPr>
              <w:tabs>
                <w:tab w:val="decimal" w:pos="517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1,080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D185E2" w14:textId="77777777" w:rsidR="00D91B96" w:rsidRPr="00785F0F" w:rsidRDefault="00D91B96" w:rsidP="00D91B9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1609E85A" w14:textId="43082743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53" w:type="dxa"/>
          </w:tcPr>
          <w:p w14:paraId="51801F46" w14:textId="77777777" w:rsidR="00D91B96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4DD4C352" w14:textId="1CF6E3A5" w:rsidR="00D91B96" w:rsidRPr="00785F0F" w:rsidRDefault="00D91B96" w:rsidP="00D91B96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21513866" w14:textId="77777777" w:rsidR="00D91B96" w:rsidRPr="00785F0F" w:rsidRDefault="00D91B96" w:rsidP="00D91B96">
            <w:pPr>
              <w:tabs>
                <w:tab w:val="decimal" w:pos="338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14:paraId="5EAD9057" w14:textId="1CCF6BCF" w:rsidR="00D91B96" w:rsidRPr="00785F0F" w:rsidRDefault="00D91B96" w:rsidP="00D91B96">
            <w:pPr>
              <w:tabs>
                <w:tab w:val="decimal" w:pos="250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D91B96" w:rsidRPr="00585707" w14:paraId="67157B03" w14:textId="43874BF2" w:rsidTr="00D27151">
        <w:tc>
          <w:tcPr>
            <w:tcW w:w="3437" w:type="dxa"/>
            <w:shd w:val="clear" w:color="auto" w:fill="auto"/>
          </w:tcPr>
          <w:p w14:paraId="0B7890A9" w14:textId="77777777" w:rsidR="00D91B96" w:rsidRPr="00785F0F" w:rsidRDefault="00D91B96" w:rsidP="00D91B9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บริษัทหลักทรัพย์จัดการกองทุน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cs/>
                <w:lang w:val="th-TH"/>
              </w:rPr>
              <w:t>ไทยพาณิชย์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2B52681B" w14:textId="77777777" w:rsidR="00D91B96" w:rsidRPr="00785F0F" w:rsidRDefault="00D91B96" w:rsidP="00D91B9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จัดการกองทุน</w:t>
            </w:r>
          </w:p>
        </w:tc>
        <w:tc>
          <w:tcPr>
            <w:tcW w:w="810" w:type="dxa"/>
          </w:tcPr>
          <w:p w14:paraId="4C7E818D" w14:textId="6BDC3E9C" w:rsidR="00D91B96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4187D0" w14:textId="689CD3AB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043498" w14:textId="481D3197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76272A0" w14:textId="7A2E19C9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D441F0" w14:textId="77777777" w:rsidR="00D91B96" w:rsidRPr="00785F0F" w:rsidRDefault="00D91B96" w:rsidP="00D91B9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7F2578D" w14:textId="19C40E7C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</w:t>
            </w:r>
          </w:p>
        </w:tc>
        <w:tc>
          <w:tcPr>
            <w:tcW w:w="253" w:type="dxa"/>
          </w:tcPr>
          <w:p w14:paraId="1D816B8E" w14:textId="77777777" w:rsidR="00D91B96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59FB957D" w14:textId="089CABF1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1,353</w:t>
            </w:r>
          </w:p>
        </w:tc>
        <w:tc>
          <w:tcPr>
            <w:tcW w:w="238" w:type="dxa"/>
          </w:tcPr>
          <w:p w14:paraId="028BBA30" w14:textId="77777777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387963CC" w14:textId="42CB48D4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</w:t>
            </w:r>
          </w:p>
        </w:tc>
      </w:tr>
      <w:tr w:rsidR="00D91B96" w:rsidRPr="00785F0F" w14:paraId="2185DD25" w14:textId="23F65DA1" w:rsidTr="00D27151">
        <w:tc>
          <w:tcPr>
            <w:tcW w:w="3437" w:type="dxa"/>
            <w:shd w:val="clear" w:color="auto" w:fill="auto"/>
          </w:tcPr>
          <w:p w14:paraId="3E1D042C" w14:textId="25CAB4C7" w:rsidR="00D91B96" w:rsidRPr="00785F0F" w:rsidRDefault="00D91B96" w:rsidP="00D91B96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ไทยพาณิชย์ลีสซิ่ง จำกัด (มหาชน)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7A35DCE7" w14:textId="77777777" w:rsidR="00D91B96" w:rsidRPr="00785F0F" w:rsidRDefault="00D91B96" w:rsidP="00D91B9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บริการ</w:t>
            </w:r>
            <w:r w:rsidRPr="00785F0F">
              <w:rPr>
                <w:rFonts w:hint="cs"/>
                <w:sz w:val="22"/>
                <w:szCs w:val="22"/>
                <w:cs/>
              </w:rPr>
              <w:t>เรียก</w:t>
            </w:r>
            <w:r w:rsidRPr="00785F0F">
              <w:rPr>
                <w:sz w:val="22"/>
                <w:szCs w:val="22"/>
                <w:cs/>
              </w:rPr>
              <w:t>เก็บหนี้</w:t>
            </w:r>
          </w:p>
        </w:tc>
        <w:tc>
          <w:tcPr>
            <w:tcW w:w="810" w:type="dxa"/>
          </w:tcPr>
          <w:p w14:paraId="37EB9072" w14:textId="7B5AE8D2" w:rsidR="00D91B96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848DA0" w14:textId="751655E4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3A288A" w14:textId="73BB664D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B3201CF" w14:textId="0EADDBC3" w:rsidR="00D91B96" w:rsidRPr="00785F0F" w:rsidRDefault="00D91B96" w:rsidP="00D91B96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7C4D93" w14:textId="77777777" w:rsidR="00D91B96" w:rsidRPr="00785F0F" w:rsidRDefault="00D91B96" w:rsidP="00D91B9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43B8BF0B" w14:textId="0927A1AD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1,533</w:t>
            </w:r>
          </w:p>
        </w:tc>
        <w:tc>
          <w:tcPr>
            <w:tcW w:w="253" w:type="dxa"/>
          </w:tcPr>
          <w:p w14:paraId="0D006C97" w14:textId="77777777" w:rsidR="00D91B96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3669ED93" w14:textId="6794A00E" w:rsidR="00D91B96" w:rsidRPr="00785F0F" w:rsidRDefault="00D91B96" w:rsidP="00D91B96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50CA9D64" w14:textId="77777777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3D72BF22" w14:textId="338FD852" w:rsidR="00D91B96" w:rsidRPr="00785F0F" w:rsidRDefault="00D91B96" w:rsidP="00D91B96">
            <w:pPr>
              <w:tabs>
                <w:tab w:val="decimal" w:pos="250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D91B96" w:rsidRPr="00785F0F" w14:paraId="6B9E7309" w14:textId="761B466D" w:rsidTr="00D27151">
        <w:tc>
          <w:tcPr>
            <w:tcW w:w="3437" w:type="dxa"/>
            <w:shd w:val="clear" w:color="auto" w:fill="auto"/>
          </w:tcPr>
          <w:p w14:paraId="2781873F" w14:textId="52A26564" w:rsidR="00D91B96" w:rsidRPr="00785F0F" w:rsidRDefault="00D91B96" w:rsidP="00D91B96">
            <w:pPr>
              <w:tabs>
                <w:tab w:val="left" w:pos="432"/>
              </w:tabs>
              <w:spacing w:line="260" w:lineRule="exact"/>
              <w:ind w:left="252" w:right="-14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บริษัท ไทยพาณิชย์ประกันชีวิต จำกัด (มหาชน)</w:t>
            </w:r>
            <w:r w:rsidRPr="00785F0F">
              <w:rPr>
                <w:sz w:val="22"/>
                <w:szCs w:val="22"/>
                <w:vertAlign w:val="superscript"/>
                <w:cs/>
              </w:rPr>
              <w:t xml:space="preserve"> **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2F2E3535" w14:textId="77777777" w:rsidR="00D91B96" w:rsidRPr="00785F0F" w:rsidRDefault="00D91B96" w:rsidP="00D91B96">
            <w:pPr>
              <w:spacing w:line="260" w:lineRule="exact"/>
              <w:ind w:left="-108" w:right="-108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ประกันชีวิต</w:t>
            </w:r>
          </w:p>
        </w:tc>
        <w:tc>
          <w:tcPr>
            <w:tcW w:w="810" w:type="dxa"/>
          </w:tcPr>
          <w:p w14:paraId="28E52494" w14:textId="4E088B00" w:rsidR="00D91B96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E6A95E" w14:textId="509A6F23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FC403C" w14:textId="6A3584BB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1390369" w14:textId="7C209AD7" w:rsidR="00D91B96" w:rsidRPr="00785F0F" w:rsidRDefault="00D91B96" w:rsidP="00D91B96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447CCE" w14:textId="77777777" w:rsidR="00D91B96" w:rsidRPr="00785F0F" w:rsidRDefault="00D91B96" w:rsidP="00D91B9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0574C461" w14:textId="47F52721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12,540</w:t>
            </w:r>
          </w:p>
        </w:tc>
        <w:tc>
          <w:tcPr>
            <w:tcW w:w="253" w:type="dxa"/>
          </w:tcPr>
          <w:p w14:paraId="51B9790C" w14:textId="77777777" w:rsidR="00D91B96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63EA3297" w14:textId="4BCD37A4" w:rsidR="00D91B96" w:rsidRPr="00785F0F" w:rsidRDefault="00D91B96" w:rsidP="00D91B96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40734974" w14:textId="77777777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0F69C3F4" w14:textId="00CAF03D" w:rsidR="00D91B96" w:rsidRPr="00785F0F" w:rsidRDefault="00D91B96" w:rsidP="00D91B96">
            <w:pPr>
              <w:tabs>
                <w:tab w:val="decimal" w:pos="250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D91B96" w:rsidRPr="00785F0F" w14:paraId="103275B2" w14:textId="678F20F5" w:rsidTr="00D27151">
        <w:tc>
          <w:tcPr>
            <w:tcW w:w="3437" w:type="dxa"/>
            <w:shd w:val="clear" w:color="auto" w:fill="auto"/>
          </w:tcPr>
          <w:p w14:paraId="38B00A25" w14:textId="77777777" w:rsidR="00D91B96" w:rsidRPr="00785F0F" w:rsidRDefault="00D91B96" w:rsidP="00D91B9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ab/>
              <w:t>ธุรกิจ</w:t>
            </w:r>
            <w:r w:rsidRPr="00785F0F">
              <w:rPr>
                <w:b/>
                <w:bCs/>
                <w:sz w:val="22"/>
                <w:szCs w:val="22"/>
                <w:cs/>
              </w:rPr>
              <w:t>บริ</w:t>
            </w: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การ</w:t>
            </w:r>
          </w:p>
        </w:tc>
        <w:tc>
          <w:tcPr>
            <w:tcW w:w="1530" w:type="dxa"/>
            <w:shd w:val="clear" w:color="auto" w:fill="auto"/>
          </w:tcPr>
          <w:p w14:paraId="5481FA3E" w14:textId="77777777" w:rsidR="00D91B96" w:rsidRPr="00785F0F" w:rsidRDefault="00D91B96" w:rsidP="00D91B96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4B1A755D" w14:textId="78180F1C" w:rsidR="00D91B96" w:rsidRPr="00785F0F" w:rsidRDefault="00D91B96" w:rsidP="00D91B96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28736F" w14:textId="2C26B78A" w:rsidR="00D91B96" w:rsidRPr="00785F0F" w:rsidRDefault="00D91B96" w:rsidP="00D91B96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E11CBA" w14:textId="77777777" w:rsidR="00D91B96" w:rsidRPr="00785F0F" w:rsidRDefault="00D91B96" w:rsidP="00D91B96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3B17D646" w14:textId="77777777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8418F1" w14:textId="77777777" w:rsidR="00D91B96" w:rsidRPr="00785F0F" w:rsidRDefault="00D91B96" w:rsidP="00D91B96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12BDA368" w14:textId="77777777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53" w:type="dxa"/>
          </w:tcPr>
          <w:p w14:paraId="7B0E500F" w14:textId="77777777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66A0E7EA" w14:textId="536594E7" w:rsidR="00D91B96" w:rsidRPr="00785F0F" w:rsidRDefault="00D91B96" w:rsidP="00D91B96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208A0CA9" w14:textId="77777777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right="288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14:paraId="78F0557B" w14:textId="77777777" w:rsidR="00D91B96" w:rsidRPr="00785F0F" w:rsidRDefault="00D91B96" w:rsidP="00D91B96">
            <w:pPr>
              <w:tabs>
                <w:tab w:val="decimal" w:pos="250"/>
                <w:tab w:val="decimal" w:pos="41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D91B96" w:rsidRPr="00150141" w14:paraId="3AEC5215" w14:textId="370C40E7" w:rsidTr="00D27151">
        <w:tc>
          <w:tcPr>
            <w:tcW w:w="3437" w:type="dxa"/>
            <w:shd w:val="clear" w:color="auto" w:fill="auto"/>
          </w:tcPr>
          <w:p w14:paraId="7AD9E7E1" w14:textId="77777777" w:rsidR="00D91B96" w:rsidRPr="00785F0F" w:rsidRDefault="00D91B96" w:rsidP="00D91B9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ธ.ท.พ. ศูนย์ฝึกอบรม จำกัด</w:t>
            </w:r>
          </w:p>
        </w:tc>
        <w:tc>
          <w:tcPr>
            <w:tcW w:w="1530" w:type="dxa"/>
            <w:shd w:val="clear" w:color="auto" w:fill="auto"/>
          </w:tcPr>
          <w:p w14:paraId="14A1A81D" w14:textId="77777777" w:rsidR="00D91B96" w:rsidRPr="00785F0F" w:rsidRDefault="00D91B96" w:rsidP="00D91B9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ศูนย์ฝึกอบรม</w:t>
            </w:r>
          </w:p>
        </w:tc>
        <w:tc>
          <w:tcPr>
            <w:tcW w:w="810" w:type="dxa"/>
          </w:tcPr>
          <w:p w14:paraId="3852B401" w14:textId="7FA6D0A9" w:rsidR="00D91B96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D2F38D" w14:textId="054A74B1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D6504D" w14:textId="6EC3CB83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8D358EA" w14:textId="597580F2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390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06D2AA" w14:textId="77777777" w:rsidR="00D91B96" w:rsidRPr="00785F0F" w:rsidRDefault="00D91B96" w:rsidP="00D91B96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63CC97E7" w14:textId="2D001E30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390</w:t>
            </w:r>
          </w:p>
        </w:tc>
        <w:tc>
          <w:tcPr>
            <w:tcW w:w="253" w:type="dxa"/>
          </w:tcPr>
          <w:p w14:paraId="1267CAA4" w14:textId="77777777" w:rsidR="00D91B96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54874595" w14:textId="1ADC6067" w:rsidR="00D91B96" w:rsidRPr="00785F0F" w:rsidRDefault="00D91B96" w:rsidP="00D91B96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09106BF4" w14:textId="77777777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right="288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6C22A313" w14:textId="1854A7DE" w:rsidR="00D91B96" w:rsidRPr="00785F0F" w:rsidRDefault="00D91B96" w:rsidP="00D91B96">
            <w:pPr>
              <w:tabs>
                <w:tab w:val="decimal" w:pos="250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D91B96" w:rsidRPr="00785F0F" w14:paraId="45547738" w14:textId="07D702D9" w:rsidTr="00D27151">
        <w:tc>
          <w:tcPr>
            <w:tcW w:w="3437" w:type="dxa"/>
            <w:shd w:val="clear" w:color="auto" w:fill="auto"/>
          </w:tcPr>
          <w:p w14:paraId="1715CF51" w14:textId="338ECC38" w:rsidR="00D91B96" w:rsidRPr="00785F0F" w:rsidRDefault="00D91B96" w:rsidP="00D91B9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vertAlign w:val="superscript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สยามพิธิวัฒน์ จำก</w:t>
            </w:r>
            <w:r w:rsidRPr="00785F0F">
              <w:rPr>
                <w:rFonts w:hint="cs"/>
                <w:sz w:val="22"/>
                <w:szCs w:val="22"/>
                <w:cs/>
              </w:rPr>
              <w:t>ัด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3ABF082E" w14:textId="77777777" w:rsidR="00D91B96" w:rsidRPr="00785F0F" w:rsidRDefault="00D91B96" w:rsidP="00D91B96">
            <w:pPr>
              <w:spacing w:line="260" w:lineRule="exact"/>
              <w:ind w:left="-108" w:right="-108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ศูนย์จำนองและประเมิน</w:t>
            </w:r>
          </w:p>
        </w:tc>
        <w:tc>
          <w:tcPr>
            <w:tcW w:w="810" w:type="dxa"/>
          </w:tcPr>
          <w:p w14:paraId="7175A6FD" w14:textId="3D9FEA31" w:rsidR="00D91B96" w:rsidRPr="00785F0F" w:rsidRDefault="00D91B96" w:rsidP="00D91B96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285AC2" w14:textId="20C6181B" w:rsidR="00D91B96" w:rsidRPr="00785F0F" w:rsidRDefault="00D91B96" w:rsidP="00D91B96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2EB072" w14:textId="77777777" w:rsidR="00D91B96" w:rsidRPr="00785F0F" w:rsidRDefault="00D91B96" w:rsidP="00D91B96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3333FBE0" w14:textId="77777777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C52A0F5" w14:textId="77777777" w:rsidR="00D91B96" w:rsidRPr="00785F0F" w:rsidRDefault="00D91B96" w:rsidP="00D91B96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8F5B604" w14:textId="77777777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53" w:type="dxa"/>
          </w:tcPr>
          <w:p w14:paraId="4CCB6CD7" w14:textId="77777777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69CFDF1B" w14:textId="32D5BD49" w:rsidR="00D91B96" w:rsidRPr="00785F0F" w:rsidRDefault="00D91B96" w:rsidP="00D91B96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14:paraId="5E5F42A8" w14:textId="77777777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right="288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5E94E485" w14:textId="77777777" w:rsidR="00D91B96" w:rsidRPr="00785F0F" w:rsidRDefault="00D91B96" w:rsidP="00D91B96">
            <w:pPr>
              <w:tabs>
                <w:tab w:val="decimal" w:pos="250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</w:tr>
      <w:tr w:rsidR="00D91B96" w:rsidRPr="00785F0F" w14:paraId="695CD8DA" w14:textId="110FAA2C" w:rsidTr="00D27151">
        <w:tc>
          <w:tcPr>
            <w:tcW w:w="3437" w:type="dxa"/>
            <w:shd w:val="clear" w:color="auto" w:fill="auto"/>
          </w:tcPr>
          <w:p w14:paraId="546E68EC" w14:textId="77777777" w:rsidR="00D91B96" w:rsidRPr="00785F0F" w:rsidRDefault="00D91B96" w:rsidP="00D91B96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2ABC0DD0" w14:textId="7B3B9E0E" w:rsidR="00D91B96" w:rsidRPr="00785F0F" w:rsidRDefault="00D91B96" w:rsidP="00D91B9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785F0F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cs/>
                <w:lang w:val="th-TH"/>
              </w:rPr>
              <w:t>ราคาทรัพย์สิน</w:t>
            </w:r>
          </w:p>
        </w:tc>
        <w:tc>
          <w:tcPr>
            <w:tcW w:w="810" w:type="dxa"/>
          </w:tcPr>
          <w:p w14:paraId="5672FFB2" w14:textId="51FC2D02" w:rsidR="00D91B96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0F5585" w14:textId="3FA3EACF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509800" w14:textId="429FD5E1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6E3F2D2" w14:textId="2C1CFA26" w:rsidR="00D91B96" w:rsidRPr="00785F0F" w:rsidRDefault="00D91B96" w:rsidP="00D91B96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E72C52" w14:textId="77777777" w:rsidR="00D91B96" w:rsidRPr="00785F0F" w:rsidRDefault="00D91B96" w:rsidP="00D91B96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C9C0AF2" w14:textId="34343106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3" w:type="dxa"/>
          </w:tcPr>
          <w:p w14:paraId="39730F9F" w14:textId="77777777" w:rsidR="00D91B96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60452CC9" w14:textId="136B1062" w:rsidR="00D91B96" w:rsidRPr="00785F0F" w:rsidRDefault="00D91B96" w:rsidP="00D91B96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46DD42E4" w14:textId="77777777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21000405" w14:textId="701C53A6" w:rsidR="00D91B96" w:rsidRPr="00785F0F" w:rsidRDefault="00D91B96" w:rsidP="00D91B96">
            <w:pPr>
              <w:tabs>
                <w:tab w:val="decimal" w:pos="250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D91B96" w:rsidRPr="00150141" w14:paraId="25EE212E" w14:textId="18A709D6" w:rsidTr="00D27151">
        <w:tc>
          <w:tcPr>
            <w:tcW w:w="3437" w:type="dxa"/>
            <w:shd w:val="clear" w:color="auto" w:fill="auto"/>
          </w:tcPr>
          <w:p w14:paraId="29F81576" w14:textId="77777777" w:rsidR="00D91B96" w:rsidRPr="00785F0F" w:rsidRDefault="00D91B96" w:rsidP="00D91B9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ไทยพาณิชย์พลัส จำกัด</w:t>
            </w:r>
          </w:p>
        </w:tc>
        <w:tc>
          <w:tcPr>
            <w:tcW w:w="1530" w:type="dxa"/>
            <w:shd w:val="clear" w:color="auto" w:fill="auto"/>
          </w:tcPr>
          <w:p w14:paraId="2D5C29C8" w14:textId="77777777" w:rsidR="00D91B96" w:rsidRPr="00785F0F" w:rsidRDefault="00D91B96" w:rsidP="00D91B9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บริการเรียกเก็บหนี้</w:t>
            </w:r>
          </w:p>
        </w:tc>
        <w:tc>
          <w:tcPr>
            <w:tcW w:w="810" w:type="dxa"/>
          </w:tcPr>
          <w:p w14:paraId="5E0CAA1C" w14:textId="52578542" w:rsidR="00D91B96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4D56E1" w14:textId="76C583C8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0AC457" w14:textId="1F5B890D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D1B05D6" w14:textId="440DBB68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BBC07B" w14:textId="77777777" w:rsidR="00D91B96" w:rsidRPr="00785F0F" w:rsidRDefault="00D91B96" w:rsidP="00D91B96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DD3EB13" w14:textId="0BC560BC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3" w:type="dxa"/>
          </w:tcPr>
          <w:p w14:paraId="26AE4FB5" w14:textId="77777777" w:rsidR="00D91B96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56936B86" w14:textId="16ECACA0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238" w:type="dxa"/>
          </w:tcPr>
          <w:p w14:paraId="321A6E39" w14:textId="77777777" w:rsidR="00D91B96" w:rsidRPr="00785F0F" w:rsidRDefault="00D91B96" w:rsidP="00D91B96">
            <w:pPr>
              <w:tabs>
                <w:tab w:val="decimal" w:pos="391"/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5B311E4C" w14:textId="3C11418C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</w:t>
            </w:r>
          </w:p>
        </w:tc>
      </w:tr>
      <w:tr w:rsidR="00D91B96" w:rsidRPr="00785F0F" w14:paraId="48741820" w14:textId="0664355C" w:rsidTr="00D27151">
        <w:tc>
          <w:tcPr>
            <w:tcW w:w="3437" w:type="dxa"/>
            <w:shd w:val="clear" w:color="auto" w:fill="auto"/>
          </w:tcPr>
          <w:p w14:paraId="3B7B9D0E" w14:textId="77777777" w:rsidR="00D91B96" w:rsidRPr="00785F0F" w:rsidRDefault="00D91B96" w:rsidP="00D91B9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lang w:val="en-GB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</w:t>
            </w: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 xml:space="preserve"> </w:t>
            </w:r>
            <w:r w:rsidRPr="00785F0F">
              <w:rPr>
                <w:sz w:val="22"/>
                <w:szCs w:val="22"/>
                <w:cs/>
                <w:lang w:val="th-TH"/>
              </w:rPr>
              <w:t>ไทยพาณิชย์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rFonts w:hint="cs"/>
                <w:sz w:val="22"/>
                <w:szCs w:val="22"/>
                <w:cs/>
              </w:rPr>
              <w:t xml:space="preserve">โพรเทค </w:t>
            </w:r>
            <w:r w:rsidRPr="00785F0F">
              <w:rPr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1044F689" w14:textId="77777777" w:rsidR="00D91B96" w:rsidRPr="00785F0F" w:rsidRDefault="00D91B96" w:rsidP="00D91B96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810" w:type="dxa"/>
          </w:tcPr>
          <w:p w14:paraId="041D455B" w14:textId="02A02586" w:rsidR="00D91B96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018AD5" w14:textId="125D775C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37C0A1" w14:textId="09E2891A" w:rsidR="00D91B96" w:rsidRPr="00785F0F" w:rsidRDefault="00D91B96" w:rsidP="00D91B9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8E5C39E" w14:textId="5DDB4CC9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8E6A27" w14:textId="77777777" w:rsidR="00D91B96" w:rsidRPr="00785F0F" w:rsidRDefault="00D91B96" w:rsidP="00D91B96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6F8B276B" w14:textId="22A201D3" w:rsidR="00D91B96" w:rsidRPr="00785F0F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3" w:type="dxa"/>
          </w:tcPr>
          <w:p w14:paraId="642ABECA" w14:textId="77777777" w:rsidR="00D91B96" w:rsidRDefault="00D91B96" w:rsidP="00D91B9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7FB5E723" w14:textId="78838426" w:rsidR="00D91B96" w:rsidRPr="00785F0F" w:rsidRDefault="00D91B96" w:rsidP="00D91B96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238" w:type="dxa"/>
          </w:tcPr>
          <w:p w14:paraId="0AEEFBF3" w14:textId="77777777" w:rsidR="00D91B96" w:rsidRPr="00785F0F" w:rsidRDefault="00D91B96" w:rsidP="00D91B9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4D5FC58A" w14:textId="77F635A7" w:rsidR="00D91B96" w:rsidRPr="00785F0F" w:rsidRDefault="00D91B96" w:rsidP="00D91B96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</w:t>
            </w:r>
          </w:p>
        </w:tc>
      </w:tr>
      <w:tr w:rsidR="00D64FB3" w:rsidRPr="00785F0F" w14:paraId="02FEDA26" w14:textId="77777777" w:rsidTr="00D27151">
        <w:tc>
          <w:tcPr>
            <w:tcW w:w="3437" w:type="dxa"/>
            <w:shd w:val="clear" w:color="auto" w:fill="auto"/>
          </w:tcPr>
          <w:p w14:paraId="2F9BC5E5" w14:textId="3DD91F90" w:rsidR="00D64FB3" w:rsidRPr="00785F0F" w:rsidRDefault="00D64FB3" w:rsidP="00D64FB3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  <w:cs/>
                <w:lang w:val="th-TH"/>
              </w:rPr>
              <w:tab/>
            </w:r>
            <w:r w:rsidRPr="00896182">
              <w:rPr>
                <w:rFonts w:hint="cs"/>
                <w:sz w:val="22"/>
                <w:szCs w:val="22"/>
                <w:cs/>
                <w:lang w:val="th-TH"/>
              </w:rPr>
              <w:t>บริษัท เอสซีบี อบาคัส จำกัด</w:t>
            </w:r>
          </w:p>
        </w:tc>
        <w:tc>
          <w:tcPr>
            <w:tcW w:w="1530" w:type="dxa"/>
            <w:shd w:val="clear" w:color="auto" w:fill="auto"/>
          </w:tcPr>
          <w:p w14:paraId="0603A1BC" w14:textId="7EECA8B6" w:rsidR="00D64FB3" w:rsidRPr="00785F0F" w:rsidRDefault="00D64FB3" w:rsidP="00D64FB3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วิเคราะห์ข้อมูล</w:t>
            </w:r>
            <w:r w:rsidR="0008768D">
              <w:rPr>
                <w:rFonts w:hint="cs"/>
                <w:sz w:val="22"/>
                <w:szCs w:val="22"/>
                <w:cs/>
              </w:rPr>
              <w:t>และให้</w:t>
            </w:r>
          </w:p>
        </w:tc>
        <w:tc>
          <w:tcPr>
            <w:tcW w:w="810" w:type="dxa"/>
          </w:tcPr>
          <w:p w14:paraId="54605DF8" w14:textId="77777777" w:rsidR="00D64FB3" w:rsidRPr="00567835" w:rsidRDefault="00D64FB3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01E789" w14:textId="77777777" w:rsidR="00D64FB3" w:rsidRDefault="00D64FB3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1C3096" w14:textId="77777777" w:rsidR="00D64FB3" w:rsidRDefault="00D64FB3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3880BEB6" w14:textId="77777777" w:rsidR="00D64FB3" w:rsidRDefault="00D64FB3" w:rsidP="00D64FB3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212C40" w14:textId="77777777" w:rsidR="00D64FB3" w:rsidRPr="00785F0F" w:rsidRDefault="00D64FB3" w:rsidP="00D64FB3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19AB6ED1" w14:textId="77777777" w:rsidR="00D64FB3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53" w:type="dxa"/>
          </w:tcPr>
          <w:p w14:paraId="60C6FA0D" w14:textId="77777777" w:rsidR="00D64FB3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4C73B26B" w14:textId="77777777" w:rsidR="00D64FB3" w:rsidRDefault="00D64FB3" w:rsidP="00D64FB3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14:paraId="0D9089B7" w14:textId="77777777" w:rsidR="00D64FB3" w:rsidRPr="00785F0F" w:rsidRDefault="00D64FB3" w:rsidP="00D64FB3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7CFFF8F5" w14:textId="77777777" w:rsidR="00D64FB3" w:rsidRDefault="00D64FB3" w:rsidP="00D64FB3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</w:tr>
      <w:tr w:rsidR="0008768D" w:rsidRPr="00785F0F" w14:paraId="4708F6E4" w14:textId="77777777" w:rsidTr="00D27151">
        <w:tc>
          <w:tcPr>
            <w:tcW w:w="3437" w:type="dxa"/>
            <w:shd w:val="clear" w:color="auto" w:fill="auto"/>
          </w:tcPr>
          <w:p w14:paraId="1E831AD4" w14:textId="77777777" w:rsidR="0008768D" w:rsidRDefault="0008768D" w:rsidP="00D64FB3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26A900E6" w14:textId="31374AA5" w:rsidR="0008768D" w:rsidRPr="00785F0F" w:rsidRDefault="0008768D" w:rsidP="00D64FB3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   สินเชื่อผ่านช่องทาง</w:t>
            </w:r>
          </w:p>
        </w:tc>
        <w:tc>
          <w:tcPr>
            <w:tcW w:w="810" w:type="dxa"/>
          </w:tcPr>
          <w:p w14:paraId="3C942EC7" w14:textId="77777777" w:rsidR="0008768D" w:rsidRPr="00567835" w:rsidRDefault="0008768D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D35D1D" w14:textId="77777777" w:rsidR="0008768D" w:rsidRDefault="0008768D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A7ECB1" w14:textId="77777777" w:rsidR="0008768D" w:rsidRDefault="0008768D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432FFCE5" w14:textId="77777777" w:rsidR="0008768D" w:rsidRDefault="0008768D" w:rsidP="00D64FB3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305B8AE" w14:textId="77777777" w:rsidR="0008768D" w:rsidRPr="00785F0F" w:rsidRDefault="0008768D" w:rsidP="00D64FB3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2D8ABCBC" w14:textId="77777777" w:rsidR="0008768D" w:rsidRDefault="0008768D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53" w:type="dxa"/>
          </w:tcPr>
          <w:p w14:paraId="3E7743C0" w14:textId="77777777" w:rsidR="0008768D" w:rsidRDefault="0008768D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006EF339" w14:textId="77777777" w:rsidR="0008768D" w:rsidRDefault="0008768D" w:rsidP="00D64FB3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14:paraId="3B757659" w14:textId="77777777" w:rsidR="0008768D" w:rsidRPr="00785F0F" w:rsidRDefault="0008768D" w:rsidP="00D64FB3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244A075B" w14:textId="77777777" w:rsidR="0008768D" w:rsidRDefault="0008768D" w:rsidP="00D64FB3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</w:tr>
      <w:tr w:rsidR="00D64FB3" w:rsidRPr="00785F0F" w14:paraId="0550E83A" w14:textId="6E2A2508" w:rsidTr="00D27151">
        <w:tc>
          <w:tcPr>
            <w:tcW w:w="3437" w:type="dxa"/>
            <w:shd w:val="clear" w:color="auto" w:fill="auto"/>
          </w:tcPr>
          <w:p w14:paraId="28CE5EF7" w14:textId="5495A265" w:rsidR="00D64FB3" w:rsidRPr="00785F0F" w:rsidRDefault="00D64FB3" w:rsidP="00D64FB3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101DED52" w14:textId="763A8955" w:rsidR="00D64FB3" w:rsidRPr="00785F0F" w:rsidRDefault="0008768D" w:rsidP="00D64FB3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ดิจิทัล</w:t>
            </w:r>
          </w:p>
        </w:tc>
        <w:tc>
          <w:tcPr>
            <w:tcW w:w="810" w:type="dxa"/>
          </w:tcPr>
          <w:p w14:paraId="2C37FD67" w14:textId="6E560B4F" w:rsidR="00D64FB3" w:rsidRDefault="00D64FB3" w:rsidP="00D64FB3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454AFB" w14:textId="26B8C6E3" w:rsidR="00D64FB3" w:rsidRPr="00785F0F" w:rsidRDefault="00D64FB3" w:rsidP="00D64FB3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5A513C" w14:textId="21D800BE" w:rsidR="00D64FB3" w:rsidRPr="00785F0F" w:rsidRDefault="00D64FB3" w:rsidP="00D64FB3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6EB1A4E" w14:textId="3111CD22" w:rsidR="00D64FB3" w:rsidRPr="00785F0F" w:rsidRDefault="00CD6D2C" w:rsidP="00D64FB3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5CDBF4" w14:textId="77777777" w:rsidR="00D64FB3" w:rsidRPr="00785F0F" w:rsidRDefault="00D64FB3" w:rsidP="00D64FB3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096F13A2" w14:textId="1BB43ABA" w:rsidR="00D64FB3" w:rsidRPr="00785F0F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3" w:type="dxa"/>
          </w:tcPr>
          <w:p w14:paraId="5ABDD8DF" w14:textId="77777777" w:rsidR="00D64FB3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11536342" w14:textId="41EE9692" w:rsidR="00D64FB3" w:rsidRPr="00785F0F" w:rsidRDefault="00D64FB3" w:rsidP="00D64FB3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0F55A465" w14:textId="77777777" w:rsidR="00D64FB3" w:rsidRPr="00785F0F" w:rsidRDefault="00D64FB3" w:rsidP="00D64FB3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61DBA54E" w14:textId="560F0308" w:rsidR="00D64FB3" w:rsidRPr="00785F0F" w:rsidRDefault="00D64FB3" w:rsidP="00D64FB3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D64FB3" w:rsidRPr="00785F0F" w14:paraId="17A08DCD" w14:textId="426195D9" w:rsidTr="00D27151">
        <w:tc>
          <w:tcPr>
            <w:tcW w:w="3437" w:type="dxa"/>
            <w:shd w:val="clear" w:color="auto" w:fill="auto"/>
          </w:tcPr>
          <w:p w14:paraId="0BE9994B" w14:textId="77777777" w:rsidR="00D64FB3" w:rsidRPr="00785F0F" w:rsidRDefault="00D64FB3" w:rsidP="00D64FB3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ธุรกิจ</w:t>
            </w:r>
            <w:r w:rsidRPr="00785F0F">
              <w:rPr>
                <w:b/>
                <w:bCs/>
                <w:sz w:val="22"/>
                <w:szCs w:val="22"/>
                <w:cs/>
              </w:rPr>
              <w:t xml:space="preserve">อื่น </w:t>
            </w:r>
          </w:p>
        </w:tc>
        <w:tc>
          <w:tcPr>
            <w:tcW w:w="1530" w:type="dxa"/>
            <w:shd w:val="clear" w:color="auto" w:fill="auto"/>
          </w:tcPr>
          <w:p w14:paraId="1BAA89C5" w14:textId="77777777" w:rsidR="00D64FB3" w:rsidRPr="00785F0F" w:rsidRDefault="00D64FB3" w:rsidP="00D64FB3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7659B202" w14:textId="13F6638E" w:rsidR="00D64FB3" w:rsidRPr="00785F0F" w:rsidRDefault="00D64FB3" w:rsidP="00D64FB3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52763A" w14:textId="1FC78D31" w:rsidR="00D64FB3" w:rsidRPr="00785F0F" w:rsidRDefault="00D64FB3" w:rsidP="00D64FB3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8E4B3D" w14:textId="77777777" w:rsidR="00D64FB3" w:rsidRPr="00785F0F" w:rsidRDefault="00D64FB3" w:rsidP="00D64FB3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23E93788" w14:textId="77777777" w:rsidR="00D64FB3" w:rsidRPr="00785F0F" w:rsidRDefault="00D64FB3" w:rsidP="00D64FB3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04241D" w14:textId="77777777" w:rsidR="00D64FB3" w:rsidRPr="00785F0F" w:rsidRDefault="00D64FB3" w:rsidP="00D64FB3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4AEA3FDB" w14:textId="77777777" w:rsidR="00D64FB3" w:rsidRPr="00785F0F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53" w:type="dxa"/>
          </w:tcPr>
          <w:p w14:paraId="6AC2B009" w14:textId="77777777" w:rsidR="00D64FB3" w:rsidRPr="00785F0F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55246B9D" w14:textId="396F1EFB" w:rsidR="00D64FB3" w:rsidRPr="00785F0F" w:rsidRDefault="00D64FB3" w:rsidP="00D64FB3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351AD2BE" w14:textId="77777777" w:rsidR="00D64FB3" w:rsidRPr="00785F0F" w:rsidRDefault="00D64FB3" w:rsidP="00D64FB3">
            <w:pPr>
              <w:tabs>
                <w:tab w:val="decimal" w:pos="517"/>
              </w:tabs>
              <w:spacing w:line="260" w:lineRule="exact"/>
              <w:ind w:left="-144" w:right="288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14:paraId="34BE90FB" w14:textId="1AF0586A" w:rsidR="00D64FB3" w:rsidRPr="00785F0F" w:rsidRDefault="00D64FB3" w:rsidP="00D64FB3">
            <w:pPr>
              <w:tabs>
                <w:tab w:val="decimal" w:pos="340"/>
                <w:tab w:val="decimal" w:pos="41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D64FB3" w:rsidRPr="00785F0F" w14:paraId="0E1408AE" w14:textId="0DCCBD49" w:rsidTr="00D27151">
        <w:tc>
          <w:tcPr>
            <w:tcW w:w="3437" w:type="dxa"/>
            <w:shd w:val="clear" w:color="auto" w:fill="auto"/>
          </w:tcPr>
          <w:p w14:paraId="056CB1C4" w14:textId="50EBE57A" w:rsidR="00D64FB3" w:rsidRPr="00785F0F" w:rsidRDefault="00D64FB3" w:rsidP="00D64FB3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ส.อ.ก. จำกัด (มหาชน)</w:t>
            </w:r>
            <w:r w:rsidRPr="00785F0F">
              <w:rPr>
                <w:sz w:val="22"/>
                <w:szCs w:val="22"/>
                <w:vertAlign w:val="superscript"/>
                <w:cs/>
              </w:rPr>
              <w:t xml:space="preserve"> ***</w:t>
            </w:r>
          </w:p>
        </w:tc>
        <w:tc>
          <w:tcPr>
            <w:tcW w:w="1530" w:type="dxa"/>
            <w:shd w:val="clear" w:color="auto" w:fill="auto"/>
          </w:tcPr>
          <w:p w14:paraId="35EC59D6" w14:textId="77777777" w:rsidR="00D64FB3" w:rsidRPr="00785F0F" w:rsidRDefault="00D64FB3" w:rsidP="00D64FB3">
            <w:pPr>
              <w:spacing w:line="260" w:lineRule="exact"/>
              <w:ind w:left="-108" w:right="-288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การพาณิชย์</w:t>
            </w:r>
          </w:p>
        </w:tc>
        <w:tc>
          <w:tcPr>
            <w:tcW w:w="810" w:type="dxa"/>
          </w:tcPr>
          <w:p w14:paraId="5C884A2B" w14:textId="7FA722EB" w:rsidR="00D64FB3" w:rsidRDefault="00D64FB3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6CDF05" w14:textId="19B2AA5D" w:rsidR="00D64FB3" w:rsidRPr="00785F0F" w:rsidRDefault="00D64FB3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99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B49A30" w14:textId="221AC651" w:rsidR="00D64FB3" w:rsidRPr="00785F0F" w:rsidRDefault="00D64FB3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99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88BCEF8" w14:textId="2A17C8BD" w:rsidR="00D64FB3" w:rsidRPr="00785F0F" w:rsidRDefault="00D64FB3" w:rsidP="00D64FB3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583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8FEE64" w14:textId="77777777" w:rsidR="00D64FB3" w:rsidRPr="00785F0F" w:rsidRDefault="00D64FB3" w:rsidP="00D64FB3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AB93430" w14:textId="18751B0C" w:rsidR="00D64FB3" w:rsidRPr="00785F0F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583</w:t>
            </w:r>
          </w:p>
        </w:tc>
        <w:tc>
          <w:tcPr>
            <w:tcW w:w="253" w:type="dxa"/>
          </w:tcPr>
          <w:p w14:paraId="6BAE62C9" w14:textId="77777777" w:rsidR="00D64FB3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710B1139" w14:textId="79133D12" w:rsidR="00D64FB3" w:rsidRPr="00785F0F" w:rsidRDefault="00D64FB3" w:rsidP="00D64FB3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4961515A" w14:textId="77777777" w:rsidR="00D64FB3" w:rsidRPr="00785F0F" w:rsidRDefault="00D64FB3" w:rsidP="00D64FB3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028653AB" w14:textId="68936D7D" w:rsidR="00D64FB3" w:rsidRPr="00785F0F" w:rsidRDefault="00D64FB3" w:rsidP="00D64FB3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D64FB3" w:rsidRPr="00785F0F" w14:paraId="6C491781" w14:textId="764478CC" w:rsidTr="00D27151">
        <w:tc>
          <w:tcPr>
            <w:tcW w:w="3437" w:type="dxa"/>
            <w:shd w:val="clear" w:color="auto" w:fill="auto"/>
          </w:tcPr>
          <w:p w14:paraId="319DBCA0" w14:textId="0D5E22E2" w:rsidR="00D64FB3" w:rsidRPr="00785F0F" w:rsidRDefault="00D64FB3" w:rsidP="00D64FB3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บริษัทย่อยทางอ้อม</w:t>
            </w:r>
          </w:p>
        </w:tc>
        <w:tc>
          <w:tcPr>
            <w:tcW w:w="1530" w:type="dxa"/>
            <w:shd w:val="clear" w:color="auto" w:fill="auto"/>
          </w:tcPr>
          <w:p w14:paraId="0B5A0F8F" w14:textId="77777777" w:rsidR="00D64FB3" w:rsidRPr="00785F0F" w:rsidRDefault="00D64FB3" w:rsidP="00D64FB3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4EC94148" w14:textId="5C107D63" w:rsidR="00D64FB3" w:rsidRPr="00785F0F" w:rsidRDefault="00D64FB3" w:rsidP="00D64FB3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3D6AC1" w14:textId="26477A77" w:rsidR="00D64FB3" w:rsidRPr="00785F0F" w:rsidRDefault="00D64FB3" w:rsidP="00D64FB3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353706" w14:textId="77777777" w:rsidR="00D64FB3" w:rsidRPr="00785F0F" w:rsidRDefault="00D64FB3" w:rsidP="00D64FB3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1E8C8A8B" w14:textId="77777777" w:rsidR="00D64FB3" w:rsidRPr="00785F0F" w:rsidRDefault="00D64FB3" w:rsidP="00D64FB3">
            <w:pPr>
              <w:snapToGrid w:val="0"/>
              <w:spacing w:line="260" w:lineRule="exact"/>
              <w:ind w:left="-168" w:right="-3" w:hanging="75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ABB42A" w14:textId="77777777" w:rsidR="00D64FB3" w:rsidRPr="00785F0F" w:rsidRDefault="00D64FB3" w:rsidP="00D64FB3">
            <w:pPr>
              <w:tabs>
                <w:tab w:val="decimal" w:pos="-61"/>
                <w:tab w:val="decimal" w:pos="486"/>
                <w:tab w:val="decimal" w:pos="582"/>
              </w:tabs>
              <w:spacing w:line="260" w:lineRule="exact"/>
              <w:ind w:left="-3" w:right="12" w:hanging="30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262B758B" w14:textId="77777777" w:rsidR="00D64FB3" w:rsidRPr="00554B7C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53" w:type="dxa"/>
          </w:tcPr>
          <w:p w14:paraId="48AA10F0" w14:textId="77777777" w:rsidR="00D64FB3" w:rsidRPr="00DB4126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3EFBCB91" w14:textId="1C10B986" w:rsidR="00D64FB3" w:rsidRPr="00DB4126" w:rsidRDefault="00D64FB3" w:rsidP="00D64FB3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42B4A48B" w14:textId="77777777" w:rsidR="00D64FB3" w:rsidRPr="00785F0F" w:rsidRDefault="00D64FB3" w:rsidP="00D64FB3">
            <w:pPr>
              <w:snapToGrid w:val="0"/>
              <w:spacing w:line="260" w:lineRule="exact"/>
              <w:ind w:left="-168" w:right="-3" w:hanging="75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44" w:type="dxa"/>
          </w:tcPr>
          <w:p w14:paraId="3BDB145C" w14:textId="77777777" w:rsidR="00D64FB3" w:rsidRPr="006A02B9" w:rsidRDefault="00D64FB3" w:rsidP="00D64FB3">
            <w:pPr>
              <w:tabs>
                <w:tab w:val="decimal" w:pos="340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D64FB3" w:rsidRPr="00785F0F" w14:paraId="1468CC40" w14:textId="5EA8EDB4" w:rsidTr="00D27151">
        <w:tc>
          <w:tcPr>
            <w:tcW w:w="3437" w:type="dxa"/>
            <w:shd w:val="clear" w:color="auto" w:fill="auto"/>
          </w:tcPr>
          <w:p w14:paraId="4B17B10A" w14:textId="2867AF7F" w:rsidR="00D64FB3" w:rsidRPr="00785F0F" w:rsidRDefault="00D64FB3" w:rsidP="00D64FB3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มหิศร จำกัด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***</w:t>
            </w:r>
            <w:r>
              <w:rPr>
                <w:rFonts w:hint="cs"/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66EFAC2A" w14:textId="77777777" w:rsidR="00D64FB3" w:rsidRPr="00785F0F" w:rsidRDefault="00D64FB3" w:rsidP="00D64FB3">
            <w:pPr>
              <w:spacing w:line="260" w:lineRule="exact"/>
              <w:ind w:left="-108" w:right="-288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บริหารอสังหาริมทรัพย์</w:t>
            </w:r>
          </w:p>
        </w:tc>
        <w:tc>
          <w:tcPr>
            <w:tcW w:w="810" w:type="dxa"/>
          </w:tcPr>
          <w:p w14:paraId="667D76FA" w14:textId="5876D21F" w:rsidR="00D64FB3" w:rsidRDefault="00D64FB3" w:rsidP="00D64FB3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140691" w14:textId="763E7897" w:rsidR="00D64FB3" w:rsidRPr="00785F0F" w:rsidRDefault="00D64FB3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4CD35F" w14:textId="6CFAEC3C" w:rsidR="00D64FB3" w:rsidRPr="00785F0F" w:rsidRDefault="00D64FB3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155D686" w14:textId="6D7CBC72" w:rsidR="00D64FB3" w:rsidRPr="00785F0F" w:rsidRDefault="00D64FB3" w:rsidP="00D64FB3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13CBFE" w14:textId="77777777" w:rsidR="00D64FB3" w:rsidRPr="00785F0F" w:rsidRDefault="00D64FB3" w:rsidP="00D64FB3">
            <w:pPr>
              <w:tabs>
                <w:tab w:val="decimal" w:pos="-61"/>
                <w:tab w:val="decimal" w:pos="338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638585BF" w14:textId="630CC658" w:rsidR="00D64FB3" w:rsidRPr="00785F0F" w:rsidRDefault="00D64FB3" w:rsidP="00D64FB3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53" w:type="dxa"/>
          </w:tcPr>
          <w:p w14:paraId="44A80C6A" w14:textId="77777777" w:rsidR="00D64FB3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65CF6568" w14:textId="721ADA2A" w:rsidR="00D64FB3" w:rsidRPr="00785F0F" w:rsidRDefault="00D64FB3" w:rsidP="00D64FB3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0FADE7EF" w14:textId="77777777" w:rsidR="00D64FB3" w:rsidRPr="00785F0F" w:rsidRDefault="00D64FB3" w:rsidP="00D64FB3">
            <w:pPr>
              <w:tabs>
                <w:tab w:val="decimal" w:pos="338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14:paraId="11B3FBE5" w14:textId="6EC6FDD0" w:rsidR="00D64FB3" w:rsidRPr="00785F0F" w:rsidRDefault="00D64FB3" w:rsidP="00D64FB3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D64FB3" w:rsidRPr="00785F0F" w14:paraId="6ED46408" w14:textId="40D32A14" w:rsidTr="00D27151">
        <w:tc>
          <w:tcPr>
            <w:tcW w:w="3437" w:type="dxa"/>
            <w:shd w:val="clear" w:color="auto" w:fill="auto"/>
          </w:tcPr>
          <w:p w14:paraId="13708141" w14:textId="2CC46518" w:rsidR="00D64FB3" w:rsidRPr="00785F0F" w:rsidRDefault="00D64FB3" w:rsidP="00D64FB3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บริษัท ดิจิทัล เวนเจอร์ส จำกัด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***</w:t>
            </w:r>
            <w:r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5E1B5176" w14:textId="77777777" w:rsidR="00D64FB3" w:rsidRPr="00785F0F" w:rsidRDefault="00D64FB3" w:rsidP="00D64FB3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เทคโนโลยีทางการเงิน</w:t>
            </w:r>
          </w:p>
        </w:tc>
        <w:tc>
          <w:tcPr>
            <w:tcW w:w="810" w:type="dxa"/>
          </w:tcPr>
          <w:p w14:paraId="1A56B3C1" w14:textId="77777777" w:rsidR="00D64FB3" w:rsidRPr="00785F0F" w:rsidRDefault="00D64FB3" w:rsidP="00D64FB3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757502" w14:textId="2FF88178" w:rsidR="00D64FB3" w:rsidRPr="00785F0F" w:rsidRDefault="00D64FB3" w:rsidP="00D64FB3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16D32D" w14:textId="77777777" w:rsidR="00D64FB3" w:rsidRPr="00785F0F" w:rsidRDefault="00D64FB3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11B02C28" w14:textId="77777777" w:rsidR="00D64FB3" w:rsidRPr="00785F0F" w:rsidRDefault="00D64FB3" w:rsidP="00D64FB3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E9AC6F6" w14:textId="77777777" w:rsidR="00D64FB3" w:rsidRPr="00785F0F" w:rsidRDefault="00D64FB3" w:rsidP="00D64FB3">
            <w:pPr>
              <w:tabs>
                <w:tab w:val="decimal" w:pos="-61"/>
                <w:tab w:val="decimal" w:pos="338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02CF8956" w14:textId="77777777" w:rsidR="00D64FB3" w:rsidRPr="00785F0F" w:rsidRDefault="00D64FB3" w:rsidP="00D64FB3">
            <w:pPr>
              <w:tabs>
                <w:tab w:val="decimal" w:pos="338"/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53" w:type="dxa"/>
          </w:tcPr>
          <w:p w14:paraId="26D52DC5" w14:textId="77777777" w:rsidR="00D64FB3" w:rsidRPr="00785F0F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1AE365AE" w14:textId="7DF122E9" w:rsidR="00D64FB3" w:rsidRPr="00785F0F" w:rsidRDefault="00D64FB3" w:rsidP="00D64FB3">
            <w:pPr>
              <w:tabs>
                <w:tab w:val="decimal" w:pos="162"/>
                <w:tab w:val="decimal" w:pos="320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14:paraId="3C79A23B" w14:textId="77777777" w:rsidR="00D64FB3" w:rsidRPr="00785F0F" w:rsidRDefault="00D64FB3" w:rsidP="00D64FB3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0002095A" w14:textId="77777777" w:rsidR="00D64FB3" w:rsidRPr="00785F0F" w:rsidRDefault="00D64FB3" w:rsidP="00D64FB3">
            <w:pPr>
              <w:tabs>
                <w:tab w:val="decimal" w:pos="340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</w:tr>
      <w:tr w:rsidR="00D64FB3" w:rsidRPr="00785F0F" w14:paraId="3612EB7F" w14:textId="692D6B21" w:rsidTr="00D27151">
        <w:tc>
          <w:tcPr>
            <w:tcW w:w="3437" w:type="dxa"/>
            <w:shd w:val="clear" w:color="auto" w:fill="auto"/>
          </w:tcPr>
          <w:p w14:paraId="650E8529" w14:textId="77777777" w:rsidR="00D64FB3" w:rsidRPr="00785F0F" w:rsidRDefault="00D64FB3" w:rsidP="00D64FB3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79176935" w14:textId="3F7B5B3A" w:rsidR="00D64FB3" w:rsidRPr="00785F0F" w:rsidRDefault="00D64FB3" w:rsidP="00D64FB3">
            <w:pPr>
              <w:spacing w:line="260" w:lineRule="exact"/>
              <w:ind w:left="-108" w:right="-14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785F0F">
              <w:rPr>
                <w:rFonts w:hint="cs"/>
                <w:sz w:val="22"/>
                <w:szCs w:val="22"/>
                <w:cs/>
              </w:rPr>
              <w:t xml:space="preserve"> และธุรกิจเงินร่วมลงทุน</w:t>
            </w:r>
          </w:p>
        </w:tc>
        <w:tc>
          <w:tcPr>
            <w:tcW w:w="810" w:type="dxa"/>
          </w:tcPr>
          <w:p w14:paraId="66042A48" w14:textId="12FB959D" w:rsidR="00D64FB3" w:rsidRDefault="00D64FB3" w:rsidP="00D64FB3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C89676" w14:textId="55A52BA5" w:rsidR="00D64FB3" w:rsidRPr="00785F0F" w:rsidRDefault="00D64FB3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40EEF4" w14:textId="781BC5F1" w:rsidR="00D64FB3" w:rsidRPr="00785F0F" w:rsidRDefault="00D64FB3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D1BE86B" w14:textId="65564DAF" w:rsidR="00D64FB3" w:rsidRPr="00785F0F" w:rsidRDefault="00D64FB3" w:rsidP="00D64FB3">
            <w:pPr>
              <w:tabs>
                <w:tab w:val="decimal" w:pos="330"/>
                <w:tab w:val="decimal" w:pos="619"/>
              </w:tabs>
              <w:spacing w:line="260" w:lineRule="exact"/>
              <w:ind w:left="30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B052A6" w14:textId="77777777" w:rsidR="00D64FB3" w:rsidRPr="00785F0F" w:rsidRDefault="00D64FB3" w:rsidP="00D64FB3">
            <w:pPr>
              <w:tabs>
                <w:tab w:val="decimal" w:pos="-61"/>
                <w:tab w:val="decimal" w:pos="252"/>
                <w:tab w:val="decimal" w:pos="338"/>
                <w:tab w:val="decimal" w:pos="486"/>
              </w:tabs>
              <w:snapToGrid w:val="0"/>
              <w:spacing w:line="260" w:lineRule="exact"/>
              <w:ind w:right="-12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15F74DC" w14:textId="69C3A482" w:rsidR="00D64FB3" w:rsidRPr="00785F0F" w:rsidRDefault="00D64FB3" w:rsidP="00D64FB3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53" w:type="dxa"/>
          </w:tcPr>
          <w:p w14:paraId="354E49CD" w14:textId="77777777" w:rsidR="00D64FB3" w:rsidRDefault="00D64FB3" w:rsidP="00D64FB3">
            <w:pPr>
              <w:tabs>
                <w:tab w:val="decimal" w:pos="252"/>
                <w:tab w:val="decimal" w:pos="391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12E78AAC" w14:textId="0B307C91" w:rsidR="00D64FB3" w:rsidRPr="00785F0F" w:rsidRDefault="00D64FB3" w:rsidP="00D64FB3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4E7BA392" w14:textId="77777777" w:rsidR="00D64FB3" w:rsidRPr="00785F0F" w:rsidRDefault="00D64FB3" w:rsidP="00D64FB3">
            <w:pPr>
              <w:tabs>
                <w:tab w:val="decimal" w:pos="252"/>
              </w:tabs>
              <w:spacing w:line="260" w:lineRule="exact"/>
              <w:ind w:left="216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14:paraId="0E73BBFE" w14:textId="6A18E30F" w:rsidR="00D64FB3" w:rsidRPr="00785F0F" w:rsidRDefault="00D64FB3" w:rsidP="00D64FB3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</w:tr>
      <w:tr w:rsidR="00D64FB3" w:rsidRPr="00785F0F" w14:paraId="342AECF2" w14:textId="77777777" w:rsidTr="00D27151">
        <w:tc>
          <w:tcPr>
            <w:tcW w:w="3437" w:type="dxa"/>
            <w:shd w:val="clear" w:color="auto" w:fill="auto"/>
          </w:tcPr>
          <w:p w14:paraId="6447A132" w14:textId="056707EA" w:rsidR="00D64FB3" w:rsidRPr="001F684E" w:rsidRDefault="00D64FB3" w:rsidP="00D64FB3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>
              <w:rPr>
                <w:sz w:val="22"/>
                <w:szCs w:val="22"/>
              </w:rPr>
              <w:t>SCB</w:t>
            </w:r>
            <w:r>
              <w:rPr>
                <w:sz w:val="22"/>
                <w:szCs w:val="22"/>
                <w:cs/>
              </w:rPr>
              <w:t>-</w:t>
            </w:r>
            <w:r>
              <w:rPr>
                <w:sz w:val="22"/>
                <w:szCs w:val="22"/>
              </w:rPr>
              <w:t xml:space="preserve">Julius Baer </w:t>
            </w: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Singapore</w:t>
            </w:r>
            <w:r>
              <w:rPr>
                <w:sz w:val="22"/>
                <w:szCs w:val="22"/>
                <w:cs/>
              </w:rPr>
              <w:t xml:space="preserve">) </w:t>
            </w:r>
            <w:r>
              <w:rPr>
                <w:sz w:val="22"/>
                <w:szCs w:val="22"/>
              </w:rPr>
              <w:t>Pte</w:t>
            </w:r>
            <w:r>
              <w:rPr>
                <w:sz w:val="22"/>
                <w:szCs w:val="22"/>
                <w:cs/>
              </w:rPr>
              <w:t xml:space="preserve">. </w:t>
            </w:r>
            <w:r>
              <w:rPr>
                <w:sz w:val="22"/>
                <w:szCs w:val="22"/>
              </w:rPr>
              <w:t>Ltd</w:t>
            </w:r>
            <w:r>
              <w:rPr>
                <w:sz w:val="22"/>
                <w:szCs w:val="22"/>
                <w:cs/>
              </w:rPr>
              <w:t>.</w:t>
            </w:r>
            <w:r w:rsidRPr="00785F0F">
              <w:rPr>
                <w:sz w:val="24"/>
                <w:szCs w:val="24"/>
                <w:vertAlign w:val="superscript"/>
                <w:cs/>
              </w:rPr>
              <w:t xml:space="preserve"> ***</w:t>
            </w:r>
            <w:r w:rsidRPr="00785F0F">
              <w:rPr>
                <w:rFonts w:hint="cs"/>
                <w:sz w:val="24"/>
                <w:szCs w:val="24"/>
                <w:vertAlign w:val="superscript"/>
                <w:cs/>
              </w:rPr>
              <w:t>**</w:t>
            </w:r>
            <w:r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2AFFEF3B" w14:textId="000E1CCF" w:rsidR="00D64FB3" w:rsidRPr="00785F0F" w:rsidRDefault="00D64FB3" w:rsidP="00D64FB3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ธุรกิจหลักทรัพย์</w:t>
            </w:r>
          </w:p>
        </w:tc>
        <w:tc>
          <w:tcPr>
            <w:tcW w:w="810" w:type="dxa"/>
          </w:tcPr>
          <w:p w14:paraId="37896BC6" w14:textId="7D6A4C9D" w:rsidR="00D64FB3" w:rsidRPr="00223525" w:rsidRDefault="00D64FB3" w:rsidP="00D64FB3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F84D64" w14:textId="3C883D45" w:rsidR="00D64FB3" w:rsidRPr="00223525" w:rsidRDefault="00D64FB3" w:rsidP="00D64FB3">
            <w:pPr>
              <w:tabs>
                <w:tab w:val="decimal" w:pos="395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BDD397" w14:textId="0EB09DE5" w:rsidR="00D64FB3" w:rsidRPr="00223525" w:rsidRDefault="00D64FB3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26B0EA9" w14:textId="3AEF1E8C" w:rsidR="00D64FB3" w:rsidRPr="00223525" w:rsidRDefault="00D64FB3" w:rsidP="00D64FB3">
            <w:pPr>
              <w:tabs>
                <w:tab w:val="decimal" w:pos="330"/>
                <w:tab w:val="decimal" w:pos="619"/>
              </w:tabs>
              <w:spacing w:line="260" w:lineRule="exact"/>
              <w:ind w:left="302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1E5C30" w14:textId="77777777" w:rsidR="00D64FB3" w:rsidRPr="00223525" w:rsidRDefault="00D64FB3" w:rsidP="00D64FB3">
            <w:pPr>
              <w:tabs>
                <w:tab w:val="decimal" w:pos="338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77C35B66" w14:textId="1B1E8BB3" w:rsidR="00D64FB3" w:rsidRPr="00223525" w:rsidRDefault="00D64FB3" w:rsidP="00D64FB3">
            <w:pPr>
              <w:tabs>
                <w:tab w:val="decimal" w:pos="249"/>
              </w:tabs>
              <w:spacing w:line="260" w:lineRule="exact"/>
              <w:ind w:left="144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53" w:type="dxa"/>
          </w:tcPr>
          <w:p w14:paraId="1C966094" w14:textId="77777777" w:rsidR="00D64FB3" w:rsidRPr="00223525" w:rsidRDefault="00D64FB3" w:rsidP="00D64FB3">
            <w:pPr>
              <w:tabs>
                <w:tab w:val="decimal" w:pos="342"/>
                <w:tab w:val="decimal" w:pos="391"/>
              </w:tabs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5003BF71" w14:textId="5E276B2A" w:rsidR="00D64FB3" w:rsidRPr="00223525" w:rsidRDefault="00D64FB3" w:rsidP="00D64FB3">
            <w:pPr>
              <w:tabs>
                <w:tab w:val="decimal" w:pos="162"/>
                <w:tab w:val="decimal" w:pos="320"/>
              </w:tabs>
              <w:spacing w:line="260" w:lineRule="exact"/>
              <w:ind w:left="216" w:right="-25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3AD43C4D" w14:textId="77777777" w:rsidR="00D64FB3" w:rsidRPr="00223525" w:rsidRDefault="00D64FB3" w:rsidP="00D64FB3">
            <w:pPr>
              <w:tabs>
                <w:tab w:val="decimal" w:pos="342"/>
                <w:tab w:val="decimal" w:pos="619"/>
              </w:tabs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14:paraId="7B1A1F2D" w14:textId="3D75B2FA" w:rsidR="00D64FB3" w:rsidRPr="00223525" w:rsidRDefault="00D64FB3" w:rsidP="00D64FB3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D64FB3" w:rsidRPr="00785F0F" w14:paraId="3BB2F2AB" w14:textId="08FFA8F0" w:rsidTr="00D27151">
        <w:tc>
          <w:tcPr>
            <w:tcW w:w="3437" w:type="dxa"/>
            <w:shd w:val="clear" w:color="auto" w:fill="auto"/>
          </w:tcPr>
          <w:p w14:paraId="0EE13D3C" w14:textId="7BB5AF20" w:rsidR="00D64FB3" w:rsidRPr="00785F0F" w:rsidRDefault="00D64FB3" w:rsidP="00D64FB3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บริษัท</w:t>
            </w:r>
            <w:r w:rsidRPr="00785F0F"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ร่วม</w:t>
            </w:r>
          </w:p>
        </w:tc>
        <w:tc>
          <w:tcPr>
            <w:tcW w:w="1530" w:type="dxa"/>
            <w:shd w:val="clear" w:color="auto" w:fill="auto"/>
          </w:tcPr>
          <w:p w14:paraId="71F6CEF5" w14:textId="77777777" w:rsidR="00D64FB3" w:rsidRPr="00785F0F" w:rsidRDefault="00D64FB3" w:rsidP="00D64FB3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7A33576C" w14:textId="31A7F1FF" w:rsidR="00D64FB3" w:rsidRPr="00785F0F" w:rsidRDefault="00D64FB3" w:rsidP="00D64FB3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7D266C" w14:textId="5263C7C4" w:rsidR="00D64FB3" w:rsidRPr="00785F0F" w:rsidRDefault="00D64FB3" w:rsidP="00D64FB3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37C039" w14:textId="77777777" w:rsidR="00D64FB3" w:rsidRPr="00785F0F" w:rsidRDefault="00D64FB3" w:rsidP="00D64FB3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7DD60D04" w14:textId="77777777" w:rsidR="00D64FB3" w:rsidRPr="00785F0F" w:rsidRDefault="00D64FB3" w:rsidP="00D64FB3">
            <w:pPr>
              <w:tabs>
                <w:tab w:val="decimal" w:pos="330"/>
                <w:tab w:val="decimal" w:pos="619"/>
              </w:tabs>
              <w:snapToGrid w:val="0"/>
              <w:spacing w:line="260" w:lineRule="exact"/>
              <w:ind w:left="-234" w:right="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7BE4924" w14:textId="77777777" w:rsidR="00D64FB3" w:rsidRPr="00785F0F" w:rsidRDefault="00D64FB3" w:rsidP="00D64FB3">
            <w:pPr>
              <w:tabs>
                <w:tab w:val="decimal" w:pos="338"/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7A08B920" w14:textId="77777777" w:rsidR="00D64FB3" w:rsidRPr="00554B7C" w:rsidRDefault="00D64FB3" w:rsidP="00D64FB3">
            <w:pPr>
              <w:tabs>
                <w:tab w:val="decimal" w:pos="391"/>
                <w:tab w:val="decimal" w:pos="429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53" w:type="dxa"/>
          </w:tcPr>
          <w:p w14:paraId="0C8E056A" w14:textId="77777777" w:rsidR="00D64FB3" w:rsidRPr="00DB4126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6EF9C514" w14:textId="17720748" w:rsidR="00D64FB3" w:rsidRPr="00DB4126" w:rsidRDefault="00D64FB3" w:rsidP="00D64FB3">
            <w:pPr>
              <w:tabs>
                <w:tab w:val="decimal" w:pos="162"/>
                <w:tab w:val="decimal" w:pos="320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20C9A24F" w14:textId="77777777" w:rsidR="00D64FB3" w:rsidRPr="00785F0F" w:rsidRDefault="00D64FB3" w:rsidP="00D64FB3">
            <w:pPr>
              <w:tabs>
                <w:tab w:val="decimal" w:pos="619"/>
              </w:tabs>
              <w:snapToGrid w:val="0"/>
              <w:spacing w:line="260" w:lineRule="exact"/>
              <w:ind w:left="-234" w:right="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44" w:type="dxa"/>
          </w:tcPr>
          <w:p w14:paraId="5300B25D" w14:textId="77777777" w:rsidR="00D64FB3" w:rsidRPr="006A02B9" w:rsidRDefault="00D64FB3" w:rsidP="00D64FB3">
            <w:pPr>
              <w:tabs>
                <w:tab w:val="decimal" w:pos="340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D64FB3" w:rsidRPr="00785F0F" w14:paraId="6AC7FFEC" w14:textId="2DB2481C" w:rsidTr="00D27151">
        <w:trPr>
          <w:trHeight w:val="40"/>
        </w:trPr>
        <w:tc>
          <w:tcPr>
            <w:tcW w:w="3437" w:type="dxa"/>
            <w:shd w:val="clear" w:color="auto" w:fill="auto"/>
          </w:tcPr>
          <w:p w14:paraId="253E8CCB" w14:textId="5CA74657" w:rsidR="00D64FB3" w:rsidRPr="00785F0F" w:rsidRDefault="00D64FB3" w:rsidP="00D64FB3">
            <w:pPr>
              <w:tabs>
                <w:tab w:val="left" w:pos="252"/>
                <w:tab w:val="left" w:pos="342"/>
              </w:tabs>
              <w:spacing w:line="240" w:lineRule="atLeast"/>
              <w:ind w:left="432" w:right="-57" w:hanging="180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บริษัท </w:t>
            </w:r>
            <w:hyperlink r:id="rId9" w:history="1">
              <w:r w:rsidRPr="00785F0F">
                <w:rPr>
                  <w:sz w:val="22"/>
                  <w:szCs w:val="22"/>
                  <w:cs/>
                </w:rPr>
                <w:t>สหวิริยาสตีลอินดัสตรี</w:t>
              </w:r>
              <w:r>
                <w:rPr>
                  <w:sz w:val="22"/>
                  <w:szCs w:val="22"/>
                  <w:cs/>
                </w:rPr>
                <w:t xml:space="preserve"> </w:t>
              </w:r>
              <w:r w:rsidRPr="00785F0F">
                <w:rPr>
                  <w:sz w:val="22"/>
                  <w:szCs w:val="22"/>
                  <w:cs/>
                </w:rPr>
                <w:t>จำกัด (มหาชน)</w:t>
              </w:r>
            </w:hyperlink>
            <w:r w:rsidRPr="00785F0F">
              <w:rPr>
                <w:sz w:val="24"/>
                <w:szCs w:val="24"/>
                <w:vertAlign w:val="superscript"/>
                <w:cs/>
              </w:rPr>
              <w:t xml:space="preserve"> ***</w:t>
            </w:r>
            <w:r w:rsidRPr="00785F0F">
              <w:rPr>
                <w:rFonts w:hint="cs"/>
                <w:sz w:val="24"/>
                <w:szCs w:val="24"/>
                <w:vertAlign w:val="superscript"/>
                <w:cs/>
              </w:rPr>
              <w:t>***</w:t>
            </w:r>
            <w:r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6BAC204F" w14:textId="77777777" w:rsidR="00D64FB3" w:rsidRPr="00785F0F" w:rsidRDefault="00D64FB3" w:rsidP="00D64FB3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อุตสาหกรรมเหล็ก</w:t>
            </w:r>
          </w:p>
        </w:tc>
        <w:tc>
          <w:tcPr>
            <w:tcW w:w="810" w:type="dxa"/>
          </w:tcPr>
          <w:p w14:paraId="36770975" w14:textId="08ECE5ED" w:rsidR="00D64FB3" w:rsidRDefault="00D64FB3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03A195" w14:textId="51A36239" w:rsidR="00D64FB3" w:rsidRPr="00785F0F" w:rsidRDefault="00D64FB3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5A9FF4" w14:textId="08FC218B" w:rsidR="00D64FB3" w:rsidRPr="00785F0F" w:rsidRDefault="00D64FB3" w:rsidP="00D64FB3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40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4B730C7" w14:textId="0273B0E3" w:rsidR="00D64FB3" w:rsidRPr="00785F0F" w:rsidRDefault="00D64FB3" w:rsidP="00D64FB3">
            <w:pPr>
              <w:tabs>
                <w:tab w:val="decimal" w:pos="330"/>
                <w:tab w:val="decimal" w:pos="619"/>
              </w:tabs>
              <w:spacing w:line="260" w:lineRule="exact"/>
              <w:ind w:left="30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D713AB" w14:textId="77777777" w:rsidR="00D64FB3" w:rsidRPr="00785F0F" w:rsidRDefault="00D64FB3" w:rsidP="00D64FB3">
            <w:pPr>
              <w:tabs>
                <w:tab w:val="decimal" w:pos="338"/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601A44A3" w14:textId="6758253A" w:rsidR="00D64FB3" w:rsidRPr="00785F0F" w:rsidRDefault="00D64FB3" w:rsidP="00D64FB3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53" w:type="dxa"/>
          </w:tcPr>
          <w:p w14:paraId="7DFE5C16" w14:textId="77777777" w:rsidR="00D64FB3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39242458" w14:textId="294715B5" w:rsidR="00D64FB3" w:rsidRPr="00785F0F" w:rsidRDefault="00D64FB3" w:rsidP="00D64FB3">
            <w:pPr>
              <w:tabs>
                <w:tab w:val="decimal" w:pos="162"/>
                <w:tab w:val="decimal" w:pos="320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730F730F" w14:textId="77777777" w:rsidR="00D64FB3" w:rsidRPr="00785F0F" w:rsidRDefault="00D64FB3" w:rsidP="00D64FB3">
            <w:pPr>
              <w:tabs>
                <w:tab w:val="decimal" w:pos="338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14:paraId="2B853403" w14:textId="693F6A22" w:rsidR="00D64FB3" w:rsidRPr="00785F0F" w:rsidRDefault="00D64FB3" w:rsidP="00D64FB3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D64FB3" w:rsidRPr="00785F0F" w14:paraId="26D29228" w14:textId="302928C3" w:rsidTr="00D27151">
        <w:tc>
          <w:tcPr>
            <w:tcW w:w="3437" w:type="dxa"/>
            <w:shd w:val="clear" w:color="auto" w:fill="auto"/>
          </w:tcPr>
          <w:p w14:paraId="15B1F15B" w14:textId="77777777" w:rsidR="00D64FB3" w:rsidRPr="00785F0F" w:rsidRDefault="00D64FB3" w:rsidP="00D64FB3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6684E3D5" w14:textId="77777777" w:rsidR="00D64FB3" w:rsidRPr="00785F0F" w:rsidRDefault="00D64FB3" w:rsidP="00D64FB3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53B96D6A" w14:textId="77777777" w:rsidR="00D64FB3" w:rsidRPr="00785F0F" w:rsidRDefault="00D64FB3" w:rsidP="00D64FB3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780001" w14:textId="7A22298A" w:rsidR="00D64FB3" w:rsidRPr="00785F0F" w:rsidRDefault="00D64FB3" w:rsidP="00D64FB3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A4F617" w14:textId="77777777" w:rsidR="00D64FB3" w:rsidRPr="00785F0F" w:rsidRDefault="00D64FB3" w:rsidP="00D64FB3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818E05" w14:textId="0610BF5C" w:rsidR="00D64FB3" w:rsidRPr="00785F0F" w:rsidRDefault="00D64FB3" w:rsidP="00D64FB3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324276" w14:textId="77777777" w:rsidR="00D64FB3" w:rsidRPr="00785F0F" w:rsidRDefault="00D64FB3" w:rsidP="00D64FB3">
            <w:pPr>
              <w:tabs>
                <w:tab w:val="decimal" w:pos="486"/>
                <w:tab w:val="decimal" w:pos="582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62C9164" w14:textId="782FDDDD" w:rsidR="00D64FB3" w:rsidRPr="00785F0F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21,183</w:t>
            </w:r>
          </w:p>
        </w:tc>
        <w:tc>
          <w:tcPr>
            <w:tcW w:w="253" w:type="dxa"/>
          </w:tcPr>
          <w:p w14:paraId="34633980" w14:textId="77777777" w:rsidR="00D64FB3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</w:tcPr>
          <w:p w14:paraId="36283FB0" w14:textId="195B0314" w:rsidR="00D64FB3" w:rsidRPr="001F684E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1,988</w:t>
            </w:r>
          </w:p>
        </w:tc>
        <w:tc>
          <w:tcPr>
            <w:tcW w:w="238" w:type="dxa"/>
          </w:tcPr>
          <w:p w14:paraId="3B01753B" w14:textId="77777777" w:rsidR="00D64FB3" w:rsidRPr="001F684E" w:rsidRDefault="00D64FB3" w:rsidP="00D64FB3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14:paraId="360D9A3B" w14:textId="4D7D1666" w:rsidR="00D64FB3" w:rsidRPr="001F684E" w:rsidRDefault="00D64FB3" w:rsidP="00D64FB3">
            <w:pPr>
              <w:tabs>
                <w:tab w:val="decimal" w:pos="414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1,049</w:t>
            </w:r>
          </w:p>
        </w:tc>
      </w:tr>
      <w:tr w:rsidR="00D64FB3" w:rsidRPr="00785F0F" w14:paraId="49210DDC" w14:textId="42E297A9" w:rsidTr="00D27151">
        <w:tc>
          <w:tcPr>
            <w:tcW w:w="3437" w:type="dxa"/>
            <w:shd w:val="clear" w:color="auto" w:fill="auto"/>
          </w:tcPr>
          <w:p w14:paraId="773DC080" w14:textId="77777777" w:rsidR="00D64FB3" w:rsidRPr="00785F0F" w:rsidRDefault="00D64FB3" w:rsidP="00D64FB3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  <w:lang w:val="th-TH"/>
              </w:rPr>
              <w:t>หัก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530" w:type="dxa"/>
            <w:shd w:val="clear" w:color="auto" w:fill="auto"/>
          </w:tcPr>
          <w:p w14:paraId="170EE2A4" w14:textId="77777777" w:rsidR="00D64FB3" w:rsidRPr="00785F0F" w:rsidRDefault="00D64FB3" w:rsidP="00D64FB3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31255F1B" w14:textId="77777777" w:rsidR="00D64FB3" w:rsidRPr="00785F0F" w:rsidRDefault="00D64FB3" w:rsidP="00D64FB3">
            <w:pPr>
              <w:tabs>
                <w:tab w:val="decimal" w:pos="454"/>
              </w:tabs>
              <w:snapToGrid w:val="0"/>
              <w:spacing w:line="260" w:lineRule="exac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D2038C" w14:textId="2705413D" w:rsidR="00D64FB3" w:rsidRPr="00785F0F" w:rsidRDefault="00D64FB3" w:rsidP="00D64FB3">
            <w:pPr>
              <w:tabs>
                <w:tab w:val="decimal" w:pos="454"/>
              </w:tabs>
              <w:snapToGrid w:val="0"/>
              <w:spacing w:line="260" w:lineRule="exac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DEE840" w14:textId="77777777" w:rsidR="00D64FB3" w:rsidRPr="00785F0F" w:rsidRDefault="00D64FB3" w:rsidP="00D64FB3">
            <w:pPr>
              <w:tabs>
                <w:tab w:val="decimal" w:pos="432"/>
              </w:tabs>
              <w:snapToGrid w:val="0"/>
              <w:spacing w:line="260" w:lineRule="exac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180C9A5" w14:textId="597DC061" w:rsidR="00D64FB3" w:rsidRPr="00785F0F" w:rsidRDefault="00D64FB3" w:rsidP="00D64FB3">
            <w:pPr>
              <w:tabs>
                <w:tab w:val="decimal" w:pos="517"/>
              </w:tabs>
              <w:spacing w:line="260" w:lineRule="exact"/>
              <w:ind w:righ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(720)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C4BC73" w14:textId="77777777" w:rsidR="00D64FB3" w:rsidRPr="009665E4" w:rsidRDefault="00D64FB3" w:rsidP="00D64FB3">
            <w:pPr>
              <w:pStyle w:val="ListParagraph"/>
              <w:numPr>
                <w:ilvl w:val="0"/>
                <w:numId w:val="14"/>
              </w:numPr>
              <w:tabs>
                <w:tab w:val="decimal" w:pos="486"/>
              </w:tabs>
              <w:snapToGrid w:val="0"/>
              <w:spacing w:line="260" w:lineRule="exact"/>
              <w:ind w:right="-164"/>
              <w:rPr>
                <w:rFonts w:ascii="Angsana New" w:hAnsi="Angsana New" w:cs="Angsana New"/>
                <w:sz w:val="22"/>
                <w:cs/>
              </w:rPr>
            </w:pPr>
          </w:p>
        </w:tc>
        <w:tc>
          <w:tcPr>
            <w:tcW w:w="6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A7E44C5" w14:textId="6903C450" w:rsidR="00D64FB3" w:rsidRPr="00785F0F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2,194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53" w:type="dxa"/>
          </w:tcPr>
          <w:p w14:paraId="1FA4B2E5" w14:textId="77777777" w:rsidR="00D64FB3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</w:tcPr>
          <w:p w14:paraId="049E76C4" w14:textId="0F8C799A" w:rsidR="00D64FB3" w:rsidRPr="00785F0F" w:rsidRDefault="00D64FB3" w:rsidP="00D64FB3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5D17D55A" w14:textId="77777777" w:rsidR="00D64FB3" w:rsidRPr="00785F0F" w:rsidRDefault="00D64FB3" w:rsidP="00D64FB3">
            <w:pPr>
              <w:tabs>
                <w:tab w:val="decimal" w:pos="162"/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  <w:tcBorders>
              <w:top w:val="double" w:sz="4" w:space="0" w:color="auto"/>
            </w:tcBorders>
          </w:tcPr>
          <w:p w14:paraId="09E0FA27" w14:textId="67F07A30" w:rsidR="00D64FB3" w:rsidRPr="00785F0F" w:rsidRDefault="00D64FB3" w:rsidP="00D64FB3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</w:tr>
      <w:tr w:rsidR="00D64FB3" w:rsidRPr="0072535F" w14:paraId="34B97347" w14:textId="16E94FC9" w:rsidTr="00D27151">
        <w:tc>
          <w:tcPr>
            <w:tcW w:w="3437" w:type="dxa"/>
            <w:shd w:val="clear" w:color="auto" w:fill="auto"/>
          </w:tcPr>
          <w:p w14:paraId="141D9807" w14:textId="77777777" w:rsidR="00D64FB3" w:rsidRPr="00785F0F" w:rsidRDefault="00D64FB3" w:rsidP="00D64FB3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1530" w:type="dxa"/>
            <w:shd w:val="clear" w:color="auto" w:fill="auto"/>
          </w:tcPr>
          <w:p w14:paraId="4E5DF59F" w14:textId="77777777" w:rsidR="00D64FB3" w:rsidRPr="00785F0F" w:rsidRDefault="00D64FB3" w:rsidP="00D64FB3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7C0FF008" w14:textId="77777777" w:rsidR="00D64FB3" w:rsidRPr="00785F0F" w:rsidRDefault="00D64FB3" w:rsidP="00D64FB3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A5BD4D" w14:textId="33B97BC6" w:rsidR="00D64FB3" w:rsidRPr="00785F0F" w:rsidRDefault="00D64FB3" w:rsidP="00D64FB3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5BF537" w14:textId="77777777" w:rsidR="00D64FB3" w:rsidRPr="00785F0F" w:rsidRDefault="00D64FB3" w:rsidP="00D64FB3">
            <w:pPr>
              <w:tabs>
                <w:tab w:val="decimal" w:pos="340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0DAE1FA" w14:textId="404ECC6F" w:rsidR="00D64FB3" w:rsidRPr="00785F0F" w:rsidRDefault="00D64FB3" w:rsidP="00D64FB3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6,728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1BE0A1" w14:textId="77777777" w:rsidR="00D64FB3" w:rsidRPr="00785F0F" w:rsidRDefault="00D64FB3" w:rsidP="00D64FB3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0854BCB" w14:textId="1C2BDFE0" w:rsidR="00D64FB3" w:rsidRPr="006123BF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 w:rsidRPr="006123BF">
              <w:rPr>
                <w:b/>
                <w:bCs/>
                <w:sz w:val="22"/>
                <w:szCs w:val="22"/>
              </w:rPr>
              <w:t>18,989</w:t>
            </w:r>
          </w:p>
        </w:tc>
        <w:tc>
          <w:tcPr>
            <w:tcW w:w="253" w:type="dxa"/>
          </w:tcPr>
          <w:p w14:paraId="34477F63" w14:textId="77777777" w:rsidR="00D64FB3" w:rsidRPr="006123BF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60E046A8" w14:textId="7AD88F4A" w:rsidR="00D64FB3" w:rsidRPr="00DB4126" w:rsidRDefault="00D64FB3" w:rsidP="00D64FB3">
            <w:pPr>
              <w:tabs>
                <w:tab w:val="decimal" w:pos="391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76B2FCD8" w14:textId="77777777" w:rsidR="00D64FB3" w:rsidRPr="00785F0F" w:rsidRDefault="00D64FB3" w:rsidP="00D64FB3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4" w:type="dxa"/>
          </w:tcPr>
          <w:p w14:paraId="0FA68C8B" w14:textId="1B21CD95" w:rsidR="00D64FB3" w:rsidRPr="0072535F" w:rsidRDefault="00D64FB3" w:rsidP="00D64FB3">
            <w:pPr>
              <w:tabs>
                <w:tab w:val="decimal" w:pos="414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</w:tr>
    </w:tbl>
    <w:p w14:paraId="49883E0A" w14:textId="6198721F" w:rsidR="008D181B" w:rsidRPr="00D11427" w:rsidRDefault="008D181B" w:rsidP="008D181B">
      <w:pPr>
        <w:ind w:left="540"/>
        <w:jc w:val="thaiDistribute"/>
        <w:rPr>
          <w:sz w:val="4"/>
          <w:szCs w:val="4"/>
          <w:vertAlign w:val="superscript"/>
        </w:rPr>
      </w:pPr>
    </w:p>
    <w:p w14:paraId="305EF218" w14:textId="77777777" w:rsidR="004429DB" w:rsidRPr="00AF7FCC" w:rsidRDefault="004429DB" w:rsidP="008D181B">
      <w:pPr>
        <w:ind w:left="540"/>
        <w:jc w:val="thaiDistribute"/>
        <w:rPr>
          <w:sz w:val="20"/>
          <w:szCs w:val="20"/>
        </w:rPr>
      </w:pPr>
    </w:p>
    <w:p w14:paraId="2327A3B1" w14:textId="7DBB7D2A" w:rsidR="008D181B" w:rsidRDefault="00433F32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</w:rPr>
      </w:pPr>
      <w:r>
        <w:rPr>
          <w:rFonts w:hint="cs"/>
          <w:sz w:val="24"/>
          <w:szCs w:val="24"/>
          <w:vertAlign w:val="superscript"/>
          <w:cs/>
        </w:rPr>
        <w:t xml:space="preserve"> </w:t>
      </w:r>
      <w:r w:rsidR="008D181B" w:rsidRPr="00785F0F">
        <w:rPr>
          <w:sz w:val="24"/>
          <w:szCs w:val="24"/>
          <w:vertAlign w:val="superscript"/>
          <w:cs/>
        </w:rPr>
        <w:t>*</w:t>
      </w:r>
      <w:r w:rsidR="008D181B" w:rsidRPr="00785F0F">
        <w:rPr>
          <w:sz w:val="24"/>
          <w:szCs w:val="24"/>
          <w:vertAlign w:val="superscript"/>
          <w:cs/>
        </w:rPr>
        <w:tab/>
      </w:r>
      <w:r w:rsidR="002F71DF">
        <w:rPr>
          <w:sz w:val="24"/>
          <w:szCs w:val="24"/>
          <w:vertAlign w:val="superscript"/>
        </w:rPr>
        <w:tab/>
      </w:r>
      <w:r w:rsidR="006B777A" w:rsidRPr="001E50C5">
        <w:rPr>
          <w:rFonts w:hint="cs"/>
          <w:sz w:val="20"/>
          <w:szCs w:val="20"/>
          <w:cs/>
        </w:rPr>
        <w:t>บริษัทชำระบัญชีเสร็จสิ้นในระหว่าง</w:t>
      </w:r>
      <w:r w:rsidR="00871EA5">
        <w:rPr>
          <w:rFonts w:hint="cs"/>
          <w:sz w:val="20"/>
          <w:szCs w:val="20"/>
          <w:cs/>
        </w:rPr>
        <w:t>ปี</w:t>
      </w:r>
      <w:r w:rsidR="006B777A" w:rsidRPr="001E50C5">
        <w:rPr>
          <w:rFonts w:hint="cs"/>
          <w:sz w:val="20"/>
          <w:szCs w:val="20"/>
          <w:cs/>
        </w:rPr>
        <w:t xml:space="preserve"> </w:t>
      </w:r>
      <w:r w:rsidR="006B777A" w:rsidRPr="001E50C5">
        <w:rPr>
          <w:sz w:val="20"/>
          <w:szCs w:val="20"/>
        </w:rPr>
        <w:t>2562</w:t>
      </w:r>
    </w:p>
    <w:p w14:paraId="76DFC485" w14:textId="6C07CBC0" w:rsidR="00433F32" w:rsidRDefault="00A91CAE" w:rsidP="00CA252D">
      <w:pPr>
        <w:tabs>
          <w:tab w:val="left" w:pos="540"/>
        </w:tabs>
        <w:ind w:left="142" w:hanging="124"/>
        <w:jc w:val="thaiDistribute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**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  <w:cs/>
        </w:rPr>
        <w:tab/>
      </w:r>
      <w:r w:rsidR="006B777A" w:rsidRPr="001E50C5">
        <w:rPr>
          <w:rFonts w:hint="cs"/>
          <w:sz w:val="20"/>
          <w:szCs w:val="20"/>
          <w:cs/>
        </w:rPr>
        <w:t xml:space="preserve">เมื่อวันที่ </w:t>
      </w:r>
      <w:r w:rsidR="006B777A" w:rsidRPr="001E50C5">
        <w:rPr>
          <w:sz w:val="20"/>
          <w:szCs w:val="20"/>
        </w:rPr>
        <w:t xml:space="preserve">26 </w:t>
      </w:r>
      <w:r w:rsidR="006B777A" w:rsidRPr="001E50C5">
        <w:rPr>
          <w:rFonts w:hint="cs"/>
          <w:sz w:val="20"/>
          <w:szCs w:val="20"/>
          <w:cs/>
        </w:rPr>
        <w:t xml:space="preserve">กันยายน </w:t>
      </w:r>
      <w:r w:rsidR="006B777A" w:rsidRPr="001E50C5">
        <w:rPr>
          <w:sz w:val="20"/>
          <w:szCs w:val="20"/>
        </w:rPr>
        <w:t xml:space="preserve">2562 </w:t>
      </w:r>
      <w:r w:rsidR="006B777A" w:rsidRPr="001E50C5">
        <w:rPr>
          <w:sz w:val="20"/>
          <w:szCs w:val="20"/>
          <w:cs/>
        </w:rPr>
        <w:t>ธนาคารได้</w:t>
      </w:r>
      <w:r w:rsidR="006B777A" w:rsidRPr="001E50C5">
        <w:rPr>
          <w:rFonts w:hint="cs"/>
          <w:sz w:val="20"/>
          <w:szCs w:val="20"/>
          <w:cs/>
        </w:rPr>
        <w:t>ขายเงิน</w:t>
      </w:r>
      <w:r w:rsidR="006B777A" w:rsidRPr="001E50C5">
        <w:rPr>
          <w:sz w:val="20"/>
          <w:szCs w:val="20"/>
          <w:cs/>
        </w:rPr>
        <w:t>ลงทุนทั้งหมด</w:t>
      </w:r>
      <w:r w:rsidR="006B777A" w:rsidRPr="001E50C5">
        <w:rPr>
          <w:rFonts w:hint="cs"/>
          <w:sz w:val="20"/>
          <w:szCs w:val="20"/>
          <w:cs/>
        </w:rPr>
        <w:t xml:space="preserve">ในบริษัท </w:t>
      </w:r>
      <w:r w:rsidR="006B777A" w:rsidRPr="001E50C5">
        <w:rPr>
          <w:sz w:val="20"/>
          <w:szCs w:val="20"/>
          <w:cs/>
        </w:rPr>
        <w:t>ไทยพาณิชย์ประกันชีวิต จำกัด (มหาชน)</w:t>
      </w:r>
    </w:p>
    <w:p w14:paraId="16A1E97C" w14:textId="502A5163" w:rsidR="007208F4" w:rsidRPr="007208F4" w:rsidRDefault="007208F4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</w:rPr>
      </w:pPr>
      <w:r>
        <w:rPr>
          <w:sz w:val="24"/>
          <w:szCs w:val="24"/>
          <w:vertAlign w:val="superscript"/>
        </w:rPr>
        <w:t>***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 w:rsidR="006B777A" w:rsidRPr="001E50C5">
        <w:rPr>
          <w:sz w:val="20"/>
          <w:szCs w:val="20"/>
          <w:cs/>
        </w:rPr>
        <w:t>บริษัทอยู่ระหว่างการชำระบัญชี</w:t>
      </w:r>
    </w:p>
    <w:p w14:paraId="42BF90EC" w14:textId="34AA4441" w:rsidR="008D181B" w:rsidRPr="00785F0F" w:rsidRDefault="002F71DF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**</w:t>
      </w:r>
      <w:r w:rsidR="00A91CAE">
        <w:rPr>
          <w:sz w:val="24"/>
          <w:szCs w:val="24"/>
          <w:vertAlign w:val="superscript"/>
          <w:cs/>
        </w:rPr>
        <w:t>*</w:t>
      </w:r>
      <w:r w:rsidR="00441154">
        <w:rPr>
          <w:sz w:val="24"/>
          <w:szCs w:val="24"/>
          <w:vertAlign w:val="superscript"/>
        </w:rPr>
        <w:t>*</w:t>
      </w:r>
      <w:r>
        <w:rPr>
          <w:sz w:val="24"/>
          <w:szCs w:val="24"/>
          <w:vertAlign w:val="superscript"/>
        </w:rPr>
        <w:tab/>
      </w:r>
      <w:r w:rsidR="008D181B" w:rsidRPr="00785F0F">
        <w:rPr>
          <w:rFonts w:hint="cs"/>
          <w:sz w:val="20"/>
          <w:szCs w:val="20"/>
          <w:cs/>
        </w:rPr>
        <w:t>บริษัทย่อยของ</w:t>
      </w:r>
      <w:r w:rsidR="008D181B" w:rsidRPr="00785F0F">
        <w:rPr>
          <w:sz w:val="20"/>
          <w:szCs w:val="20"/>
          <w:cs/>
        </w:rPr>
        <w:t>บริษัท</w:t>
      </w:r>
      <w:r w:rsidR="008D181B" w:rsidRPr="00785F0F">
        <w:rPr>
          <w:rFonts w:hint="cs"/>
          <w:sz w:val="20"/>
          <w:szCs w:val="20"/>
          <w:cs/>
        </w:rPr>
        <w:t xml:space="preserve"> </w:t>
      </w:r>
      <w:r w:rsidR="008D181B" w:rsidRPr="00785F0F">
        <w:rPr>
          <w:sz w:val="20"/>
          <w:szCs w:val="20"/>
          <w:cs/>
        </w:rPr>
        <w:t>ไทยพาณิชย์พลัส จำกัด (</w:t>
      </w:r>
      <w:r w:rsidR="008D181B" w:rsidRPr="00785F0F">
        <w:rPr>
          <w:rFonts w:hint="cs"/>
          <w:sz w:val="20"/>
          <w:szCs w:val="20"/>
          <w:cs/>
        </w:rPr>
        <w:t xml:space="preserve">ถือหุ้นร้อยละ </w:t>
      </w:r>
      <w:r w:rsidR="008D181B" w:rsidRPr="00785F0F">
        <w:rPr>
          <w:sz w:val="20"/>
          <w:szCs w:val="20"/>
        </w:rPr>
        <w:t>100</w:t>
      </w:r>
      <w:r w:rsidR="008D181B" w:rsidRPr="00785F0F">
        <w:rPr>
          <w:sz w:val="20"/>
          <w:szCs w:val="20"/>
          <w:cs/>
        </w:rPr>
        <w:t>)</w:t>
      </w:r>
    </w:p>
    <w:p w14:paraId="4A277C7C" w14:textId="03093DAC" w:rsidR="008D181B" w:rsidRPr="00785F0F" w:rsidRDefault="002F71DF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***</w:t>
      </w:r>
      <w:r w:rsidR="00A91CAE">
        <w:rPr>
          <w:sz w:val="24"/>
          <w:szCs w:val="24"/>
          <w:vertAlign w:val="superscript"/>
          <w:cs/>
        </w:rPr>
        <w:t>*</w:t>
      </w:r>
      <w:r w:rsidR="00441154">
        <w:rPr>
          <w:sz w:val="24"/>
          <w:szCs w:val="24"/>
          <w:vertAlign w:val="superscript"/>
        </w:rPr>
        <w:t>*</w:t>
      </w:r>
      <w:r>
        <w:rPr>
          <w:sz w:val="24"/>
          <w:szCs w:val="24"/>
          <w:vertAlign w:val="superscript"/>
        </w:rPr>
        <w:tab/>
      </w:r>
      <w:r w:rsidR="008D181B" w:rsidRPr="00785F0F">
        <w:rPr>
          <w:rFonts w:hint="cs"/>
          <w:sz w:val="20"/>
          <w:szCs w:val="20"/>
          <w:cs/>
        </w:rPr>
        <w:t>บริษัทย่อยของบริษัทหลักทรัพย์ ไทยพาณิชย์ จำกัด</w:t>
      </w:r>
      <w:r w:rsidR="008D181B" w:rsidRPr="00785F0F">
        <w:rPr>
          <w:sz w:val="20"/>
          <w:szCs w:val="20"/>
          <w:cs/>
        </w:rPr>
        <w:t xml:space="preserve"> (</w:t>
      </w:r>
      <w:r w:rsidR="008D181B" w:rsidRPr="00785F0F">
        <w:rPr>
          <w:rFonts w:hint="cs"/>
          <w:sz w:val="20"/>
          <w:szCs w:val="20"/>
          <w:cs/>
        </w:rPr>
        <w:t xml:space="preserve">ถือหุ้นร้อยละ </w:t>
      </w:r>
      <w:r w:rsidR="008D181B" w:rsidRPr="00785F0F">
        <w:rPr>
          <w:sz w:val="20"/>
          <w:szCs w:val="20"/>
        </w:rPr>
        <w:t>100</w:t>
      </w:r>
      <w:r w:rsidR="008D181B" w:rsidRPr="00785F0F">
        <w:rPr>
          <w:sz w:val="20"/>
          <w:szCs w:val="20"/>
          <w:cs/>
        </w:rPr>
        <w:t>)</w:t>
      </w:r>
    </w:p>
    <w:p w14:paraId="67DF7736" w14:textId="148F98FF" w:rsidR="008D181B" w:rsidRDefault="008D181B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  <w:cs/>
        </w:rPr>
      </w:pPr>
      <w:r w:rsidRPr="00785F0F">
        <w:rPr>
          <w:sz w:val="24"/>
          <w:szCs w:val="24"/>
          <w:vertAlign w:val="superscript"/>
          <w:cs/>
        </w:rPr>
        <w:t>***</w:t>
      </w:r>
      <w:r w:rsidRPr="00785F0F">
        <w:rPr>
          <w:rFonts w:hint="cs"/>
          <w:sz w:val="24"/>
          <w:szCs w:val="24"/>
          <w:vertAlign w:val="superscript"/>
          <w:cs/>
        </w:rPr>
        <w:t>*</w:t>
      </w:r>
      <w:r w:rsidR="00A91CAE">
        <w:rPr>
          <w:sz w:val="24"/>
          <w:szCs w:val="24"/>
          <w:vertAlign w:val="superscript"/>
          <w:cs/>
        </w:rPr>
        <w:t>*</w:t>
      </w:r>
      <w:r w:rsidR="00441154">
        <w:rPr>
          <w:sz w:val="24"/>
          <w:szCs w:val="24"/>
          <w:vertAlign w:val="superscript"/>
        </w:rPr>
        <w:t>*</w:t>
      </w:r>
      <w:r w:rsidR="002F71DF">
        <w:rPr>
          <w:sz w:val="24"/>
          <w:szCs w:val="24"/>
          <w:vertAlign w:val="superscript"/>
        </w:rPr>
        <w:tab/>
      </w:r>
      <w:r w:rsidR="000B4BF2">
        <w:rPr>
          <w:sz w:val="20"/>
          <w:szCs w:val="20"/>
          <w:cs/>
        </w:rPr>
        <w:t>บริษัทย่อยของ</w:t>
      </w:r>
      <w:r w:rsidR="000B4BF2" w:rsidRPr="000B4BF2">
        <w:rPr>
          <w:rFonts w:hint="cs"/>
          <w:sz w:val="20"/>
          <w:szCs w:val="20"/>
          <w:cs/>
        </w:rPr>
        <w:t>บริษัทหลักทรัพย์ ไทยพาณิชย์ จูเลียส แบร์ จำกัด</w:t>
      </w:r>
      <w:r w:rsidR="000B4BF2">
        <w:rPr>
          <w:rFonts w:hint="cs"/>
          <w:sz w:val="20"/>
          <w:szCs w:val="20"/>
          <w:cs/>
        </w:rPr>
        <w:t xml:space="preserve"> </w:t>
      </w:r>
      <w:r w:rsidR="000B4BF2" w:rsidRPr="00785F0F">
        <w:rPr>
          <w:sz w:val="20"/>
          <w:szCs w:val="20"/>
          <w:cs/>
        </w:rPr>
        <w:t>(</w:t>
      </w:r>
      <w:r w:rsidR="000B4BF2" w:rsidRPr="00785F0F">
        <w:rPr>
          <w:rFonts w:hint="cs"/>
          <w:sz w:val="20"/>
          <w:szCs w:val="20"/>
          <w:cs/>
        </w:rPr>
        <w:t xml:space="preserve">ถือหุ้นร้อยละ </w:t>
      </w:r>
      <w:r w:rsidR="000B4BF2" w:rsidRPr="00785F0F">
        <w:rPr>
          <w:sz w:val="20"/>
          <w:szCs w:val="20"/>
        </w:rPr>
        <w:t>100</w:t>
      </w:r>
      <w:r w:rsidR="000B4BF2" w:rsidRPr="00785F0F">
        <w:rPr>
          <w:sz w:val="20"/>
          <w:szCs w:val="20"/>
          <w:cs/>
        </w:rPr>
        <w:t>)</w:t>
      </w:r>
      <w:r w:rsidR="000B4BF2">
        <w:rPr>
          <w:rFonts w:hint="cs"/>
          <w:sz w:val="20"/>
          <w:szCs w:val="20"/>
          <w:cs/>
        </w:rPr>
        <w:t xml:space="preserve"> </w:t>
      </w:r>
    </w:p>
    <w:p w14:paraId="70D57D79" w14:textId="1C125E15" w:rsidR="002F71DF" w:rsidRDefault="000B4BF2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***</w:t>
      </w:r>
      <w:r w:rsidRPr="00785F0F">
        <w:rPr>
          <w:rFonts w:hint="cs"/>
          <w:sz w:val="24"/>
          <w:szCs w:val="24"/>
          <w:vertAlign w:val="superscript"/>
          <w:cs/>
        </w:rPr>
        <w:t>*</w:t>
      </w:r>
      <w:r>
        <w:rPr>
          <w:sz w:val="24"/>
          <w:szCs w:val="24"/>
          <w:vertAlign w:val="superscript"/>
          <w:cs/>
        </w:rPr>
        <w:t>*</w:t>
      </w:r>
      <w:r w:rsidR="00A91CAE">
        <w:rPr>
          <w:sz w:val="24"/>
          <w:szCs w:val="24"/>
          <w:vertAlign w:val="superscript"/>
          <w:cs/>
        </w:rPr>
        <w:t>*</w:t>
      </w:r>
      <w:r w:rsidR="00441154">
        <w:rPr>
          <w:sz w:val="24"/>
          <w:szCs w:val="24"/>
          <w:vertAlign w:val="superscript"/>
        </w:rPr>
        <w:t>*</w:t>
      </w:r>
      <w:r>
        <w:rPr>
          <w:sz w:val="24"/>
          <w:szCs w:val="24"/>
          <w:vertAlign w:val="superscript"/>
        </w:rPr>
        <w:tab/>
      </w:r>
      <w:r w:rsidRPr="00785F0F">
        <w:rPr>
          <w:sz w:val="20"/>
          <w:szCs w:val="20"/>
          <w:cs/>
        </w:rPr>
        <w:t>เมื่อวันที่ 28 มีนาคม 2561 ธนาคารได้รับหุ้นสามัญของบริษัท สหวิริยาสตีลอินดัสตรี จำกัด (มหาชน) จากการแปลงหนี้เป็นทุนตามแผนฟื้นฟูกิจการ</w:t>
      </w:r>
    </w:p>
    <w:p w14:paraId="78AAF1D8" w14:textId="77777777" w:rsidR="006B777A" w:rsidRPr="001E50C5" w:rsidRDefault="006B777A" w:rsidP="006B777A">
      <w:pPr>
        <w:ind w:left="540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lastRenderedPageBreak/>
        <w:t xml:space="preserve">บริษัทย่อยและบริษัทร่วมทั้งหมดจดทะเบียนและประกอบกิจการในประเทศไทย ยกเว้น </w:t>
      </w:r>
      <w:r w:rsidRPr="001E50C5">
        <w:rPr>
          <w:sz w:val="30"/>
          <w:szCs w:val="30"/>
        </w:rPr>
        <w:t xml:space="preserve">Cambodian Commercial Bank Ltd. </w:t>
      </w:r>
      <w:r w:rsidRPr="001E50C5">
        <w:rPr>
          <w:sz w:val="30"/>
          <w:szCs w:val="30"/>
          <w:cs/>
        </w:rPr>
        <w:t xml:space="preserve">และ </w:t>
      </w:r>
      <w:r w:rsidRPr="001E50C5">
        <w:rPr>
          <w:sz w:val="30"/>
          <w:szCs w:val="30"/>
        </w:rPr>
        <w:t xml:space="preserve">SCB-Julius Baer (Singapore) Pte. Ltd. </w:t>
      </w:r>
      <w:r w:rsidRPr="001E50C5">
        <w:rPr>
          <w:sz w:val="30"/>
          <w:szCs w:val="30"/>
          <w:cs/>
        </w:rPr>
        <w:t>ซึ่งจดทะเบียนและประกอบกิจการในประเทศกัมพูชาและสิงคโปร์ ตามลำดับ</w:t>
      </w:r>
    </w:p>
    <w:p w14:paraId="510CDE2F" w14:textId="77777777" w:rsidR="006B777A" w:rsidRPr="001E50C5" w:rsidRDefault="006B777A" w:rsidP="006B777A">
      <w:pPr>
        <w:ind w:left="567"/>
        <w:jc w:val="thaiDistribute"/>
        <w:rPr>
          <w:sz w:val="30"/>
          <w:szCs w:val="30"/>
        </w:rPr>
      </w:pPr>
    </w:p>
    <w:p w14:paraId="75B48E82" w14:textId="2E105BB9" w:rsidR="006B777A" w:rsidRPr="003F612C" w:rsidRDefault="003F612C" w:rsidP="00A976A5">
      <w:pPr>
        <w:tabs>
          <w:tab w:val="left" w:pos="1080"/>
        </w:tabs>
        <w:ind w:left="540" w:right="-23"/>
        <w:jc w:val="thaiDistribute"/>
        <w:rPr>
          <w:sz w:val="30"/>
          <w:szCs w:val="30"/>
        </w:rPr>
      </w:pPr>
      <w:r>
        <w:rPr>
          <w:sz w:val="30"/>
          <w:szCs w:val="30"/>
        </w:rPr>
        <w:t xml:space="preserve">10.2 </w:t>
      </w:r>
      <w:r w:rsidR="00AF5326">
        <w:rPr>
          <w:sz w:val="30"/>
          <w:szCs w:val="30"/>
        </w:rPr>
        <w:tab/>
      </w:r>
      <w:r w:rsidR="006B777A" w:rsidRPr="003F612C">
        <w:rPr>
          <w:sz w:val="30"/>
          <w:szCs w:val="30"/>
          <w:cs/>
        </w:rPr>
        <w:t>การขายเงินลงทุน</w:t>
      </w:r>
      <w:r w:rsidR="006B777A" w:rsidRPr="003F612C">
        <w:rPr>
          <w:rFonts w:hint="cs"/>
          <w:sz w:val="30"/>
          <w:szCs w:val="30"/>
          <w:cs/>
        </w:rPr>
        <w:t>ในบริษัท</w:t>
      </w:r>
      <w:r w:rsidR="006B777A" w:rsidRPr="003F612C">
        <w:rPr>
          <w:sz w:val="30"/>
          <w:szCs w:val="30"/>
        </w:rPr>
        <w:t xml:space="preserve"> </w:t>
      </w:r>
      <w:r w:rsidR="006B777A" w:rsidRPr="003F612C">
        <w:rPr>
          <w:rFonts w:hint="cs"/>
          <w:sz w:val="30"/>
          <w:szCs w:val="30"/>
          <w:cs/>
        </w:rPr>
        <w:t>ไทยพาณิชย์ประกันชีวิต จำกัด (มหาชน)</w:t>
      </w:r>
    </w:p>
    <w:p w14:paraId="2ACBFE79" w14:textId="77777777" w:rsidR="006B777A" w:rsidRPr="00007B09" w:rsidRDefault="006B777A" w:rsidP="006B777A">
      <w:pPr>
        <w:ind w:left="540"/>
        <w:jc w:val="thaiDistribute"/>
        <w:rPr>
          <w:sz w:val="30"/>
          <w:szCs w:val="30"/>
        </w:rPr>
      </w:pPr>
    </w:p>
    <w:p w14:paraId="6EEE3B80" w14:textId="77777777" w:rsidR="006B777A" w:rsidRPr="00007B09" w:rsidRDefault="006B777A" w:rsidP="00A976A5">
      <w:pPr>
        <w:ind w:left="1080"/>
        <w:jc w:val="thaiDistribute"/>
        <w:rPr>
          <w:sz w:val="30"/>
          <w:szCs w:val="30"/>
        </w:rPr>
      </w:pPr>
      <w:r w:rsidRPr="00007B09">
        <w:rPr>
          <w:rFonts w:hint="cs"/>
          <w:sz w:val="30"/>
          <w:szCs w:val="30"/>
          <w:cs/>
        </w:rPr>
        <w:t xml:space="preserve">เมื่อวันที่ 1 กรกฎาคม </w:t>
      </w:r>
      <w:r w:rsidRPr="00007B09">
        <w:rPr>
          <w:sz w:val="30"/>
          <w:szCs w:val="30"/>
        </w:rPr>
        <w:t>2562</w:t>
      </w:r>
      <w:r w:rsidRPr="00007B09">
        <w:rPr>
          <w:rFonts w:hint="cs"/>
          <w:sz w:val="30"/>
          <w:szCs w:val="30"/>
          <w:cs/>
        </w:rPr>
        <w:t xml:space="preserve"> ธนาคารได้เข้าทำสัญญาซื้อขายหุ้นซึ่งมีผลผูกพันกับ </w:t>
      </w:r>
      <w:r w:rsidRPr="00007B09">
        <w:rPr>
          <w:rFonts w:hint="cs"/>
          <w:sz w:val="30"/>
          <w:szCs w:val="30"/>
        </w:rPr>
        <w:t xml:space="preserve">FWD Group Financial Services Pte. Ltd. </w:t>
      </w:r>
      <w:r w:rsidRPr="00007B09">
        <w:rPr>
          <w:rFonts w:hint="cs"/>
          <w:sz w:val="30"/>
          <w:szCs w:val="30"/>
          <w:cs/>
        </w:rPr>
        <w:t>เพื่อการขายหุ้นที่ธนาคารถืออยู่ทั้งหมดในบริษัท ไทยพาณิชย์ประกันชีวิต จำกัด (มหาชน)</w:t>
      </w:r>
    </w:p>
    <w:p w14:paraId="446D8BA5" w14:textId="77777777" w:rsidR="006B777A" w:rsidRPr="00007B09" w:rsidRDefault="006B777A" w:rsidP="006B777A">
      <w:pPr>
        <w:ind w:left="540"/>
        <w:jc w:val="thaiDistribute"/>
        <w:rPr>
          <w:sz w:val="30"/>
          <w:szCs w:val="30"/>
        </w:rPr>
      </w:pPr>
    </w:p>
    <w:p w14:paraId="39931361" w14:textId="77777777" w:rsidR="006B777A" w:rsidRPr="00007B09" w:rsidRDefault="006B777A" w:rsidP="00A976A5">
      <w:pPr>
        <w:ind w:left="1080"/>
        <w:jc w:val="thaiDistribute"/>
        <w:rPr>
          <w:sz w:val="30"/>
          <w:szCs w:val="30"/>
        </w:rPr>
      </w:pPr>
      <w:r w:rsidRPr="00007B09">
        <w:rPr>
          <w:rFonts w:hint="cs"/>
          <w:sz w:val="30"/>
          <w:szCs w:val="30"/>
          <w:cs/>
        </w:rPr>
        <w:t xml:space="preserve">เมื่อวันที่ </w:t>
      </w:r>
      <w:r w:rsidRPr="00007B09">
        <w:rPr>
          <w:rFonts w:hint="cs"/>
          <w:sz w:val="30"/>
          <w:szCs w:val="30"/>
        </w:rPr>
        <w:t xml:space="preserve">6 </w:t>
      </w:r>
      <w:r w:rsidRPr="00007B09">
        <w:rPr>
          <w:rFonts w:hint="cs"/>
          <w:sz w:val="30"/>
          <w:szCs w:val="30"/>
          <w:cs/>
        </w:rPr>
        <w:t xml:space="preserve">สิงหาคม </w:t>
      </w:r>
      <w:r w:rsidRPr="00007B09">
        <w:rPr>
          <w:rFonts w:hint="cs"/>
          <w:sz w:val="30"/>
          <w:szCs w:val="30"/>
        </w:rPr>
        <w:t>2562</w:t>
      </w:r>
      <w:r w:rsidRPr="00007B09">
        <w:rPr>
          <w:rFonts w:hint="cs"/>
          <w:sz w:val="30"/>
          <w:szCs w:val="30"/>
          <w:cs/>
        </w:rPr>
        <w:t xml:space="preserve"> ที่ประชุมวิสามัญผู้ถือหุ้นมีมติอนุมัติการขายหุ้นที่ธนาคารถืออยู่ทั้งหมดในบริษัท ไทยพาณิชย์ประกันชีวิต จำกัด (มหาชน) แก่ </w:t>
      </w:r>
      <w:r w:rsidRPr="00007B09">
        <w:rPr>
          <w:rFonts w:hint="cs"/>
          <w:sz w:val="30"/>
          <w:szCs w:val="30"/>
        </w:rPr>
        <w:t>FWD Group Financial Services Pte</w:t>
      </w:r>
      <w:r w:rsidRPr="00007B09">
        <w:rPr>
          <w:rFonts w:hint="cs"/>
          <w:sz w:val="30"/>
          <w:szCs w:val="30"/>
          <w:cs/>
        </w:rPr>
        <w:t xml:space="preserve">. </w:t>
      </w:r>
      <w:r w:rsidRPr="00007B09">
        <w:rPr>
          <w:rFonts w:hint="cs"/>
          <w:sz w:val="30"/>
          <w:szCs w:val="30"/>
        </w:rPr>
        <w:t>Ltd</w:t>
      </w:r>
      <w:r w:rsidRPr="00007B09">
        <w:rPr>
          <w:rFonts w:hint="cs"/>
          <w:sz w:val="30"/>
          <w:szCs w:val="30"/>
          <w:cs/>
        </w:rPr>
        <w:t>.</w:t>
      </w:r>
    </w:p>
    <w:p w14:paraId="5A5B534B" w14:textId="77777777" w:rsidR="006B777A" w:rsidRPr="00007B09" w:rsidRDefault="006B777A" w:rsidP="006B777A">
      <w:pPr>
        <w:ind w:left="567"/>
        <w:jc w:val="thaiDistribute"/>
        <w:rPr>
          <w:sz w:val="30"/>
          <w:szCs w:val="30"/>
        </w:rPr>
      </w:pPr>
    </w:p>
    <w:p w14:paraId="7C974307" w14:textId="5EC77E53" w:rsidR="006B777A" w:rsidRPr="00007B09" w:rsidRDefault="006B777A" w:rsidP="00A976A5">
      <w:pPr>
        <w:ind w:left="1080"/>
        <w:jc w:val="thaiDistribute"/>
        <w:rPr>
          <w:sz w:val="30"/>
          <w:szCs w:val="30"/>
          <w:cs/>
        </w:rPr>
      </w:pPr>
      <w:r w:rsidRPr="00007B09">
        <w:rPr>
          <w:rFonts w:hint="cs"/>
          <w:sz w:val="30"/>
          <w:szCs w:val="30"/>
          <w:cs/>
        </w:rPr>
        <w:t>เมื่อวันที่ 26 กันยายน 2562 ธนาคารได้ขายเงินลงทุนทั้งหมด (ร้อยละ 99.2) ในบริษัท ไทยพาณิชย์ประกันชีวิต จำกัด (มหาชน) ภายใต้การขายหุ้นดังกล่าวธนาคารได้รับเงินทั้งสิ้น 92</w:t>
      </w:r>
      <w:r w:rsidRPr="00007B09">
        <w:rPr>
          <w:rFonts w:hint="cs"/>
          <w:sz w:val="30"/>
          <w:szCs w:val="30"/>
        </w:rPr>
        <w:t>,</w:t>
      </w:r>
      <w:r w:rsidRPr="00007B09">
        <w:rPr>
          <w:rFonts w:hint="cs"/>
          <w:sz w:val="30"/>
          <w:szCs w:val="30"/>
          <w:cs/>
        </w:rPr>
        <w:t>7</w:t>
      </w:r>
      <w:r w:rsidRPr="00007B09">
        <w:rPr>
          <w:rFonts w:hint="cs"/>
          <w:sz w:val="30"/>
          <w:szCs w:val="30"/>
        </w:rPr>
        <w:t xml:space="preserve">20 </w:t>
      </w:r>
      <w:r w:rsidRPr="00007B09">
        <w:rPr>
          <w:rFonts w:hint="cs"/>
          <w:sz w:val="30"/>
          <w:szCs w:val="30"/>
          <w:cs/>
        </w:rPr>
        <w:t xml:space="preserve">ล้านบาทโดยเป็นมูลค่าของราคาขายหุ้นเป็นจำนวนเงิน </w:t>
      </w:r>
      <w:r w:rsidRPr="00007B09">
        <w:rPr>
          <w:sz w:val="30"/>
          <w:szCs w:val="30"/>
        </w:rPr>
        <w:t xml:space="preserve">75,000 </w:t>
      </w:r>
      <w:r w:rsidRPr="00007B09">
        <w:rPr>
          <w:rFonts w:hint="cs"/>
          <w:sz w:val="30"/>
          <w:szCs w:val="30"/>
          <w:cs/>
        </w:rPr>
        <w:t xml:space="preserve">ล้านบาทและรับรู้กำไรสุทธิจากการขายเงินลงทุนในบริษัทย่อยเป็นจำนวนเงิน </w:t>
      </w:r>
      <w:r w:rsidRPr="00007B09">
        <w:rPr>
          <w:rFonts w:hint="cs"/>
          <w:sz w:val="30"/>
          <w:szCs w:val="30"/>
        </w:rPr>
        <w:t>24,024</w:t>
      </w:r>
      <w:r w:rsidRPr="00007B09">
        <w:rPr>
          <w:rFonts w:hint="cs"/>
          <w:sz w:val="30"/>
          <w:szCs w:val="30"/>
          <w:cs/>
        </w:rPr>
        <w:t xml:space="preserve"> ล้านบาทและ </w:t>
      </w:r>
      <w:r w:rsidRPr="00007B09">
        <w:rPr>
          <w:rFonts w:hint="cs"/>
          <w:sz w:val="30"/>
          <w:szCs w:val="30"/>
        </w:rPr>
        <w:t>61,900</w:t>
      </w:r>
      <w:r w:rsidRPr="00007B09">
        <w:rPr>
          <w:rFonts w:hint="cs"/>
          <w:sz w:val="30"/>
          <w:szCs w:val="30"/>
          <w:cs/>
        </w:rPr>
        <w:t xml:space="preserve"> ล้านบาท ในงบการเงินรวมและงบการเงินเฉพาะธนาคาร ตามลำดับ ธนาคารได้ทำสัญญาจัดจำหน่ายผลิตภัณฑ์ประกันชีวิตระยะยาวกับ</w:t>
      </w:r>
      <w:r w:rsidRPr="00007B09">
        <w:rPr>
          <w:rFonts w:hint="cs"/>
          <w:sz w:val="30"/>
          <w:szCs w:val="30"/>
        </w:rPr>
        <w:t xml:space="preserve"> FWD Group Financial Services Pte</w:t>
      </w:r>
      <w:r w:rsidRPr="00007B09">
        <w:rPr>
          <w:rFonts w:hint="cs"/>
          <w:sz w:val="30"/>
          <w:szCs w:val="30"/>
          <w:cs/>
        </w:rPr>
        <w:t xml:space="preserve">. </w:t>
      </w:r>
      <w:r w:rsidRPr="00007B09">
        <w:rPr>
          <w:rFonts w:hint="cs"/>
          <w:sz w:val="30"/>
          <w:szCs w:val="30"/>
        </w:rPr>
        <w:t>Ltd</w:t>
      </w:r>
      <w:r w:rsidRPr="00007B09">
        <w:rPr>
          <w:sz w:val="30"/>
          <w:szCs w:val="30"/>
        </w:rPr>
        <w:t xml:space="preserve">. </w:t>
      </w:r>
      <w:r w:rsidRPr="00007B09">
        <w:rPr>
          <w:rFonts w:hint="cs"/>
          <w:sz w:val="30"/>
          <w:szCs w:val="30"/>
          <w:cs/>
        </w:rPr>
        <w:t>เพื่อเสนอขายผลิตภัณฑ์ประกันชีวิตให้แก่ลูกค้าผ่านช่องทางการจัดจำหน่ายต่าง ๆ ของธนาคารเป็นระยะเวลา 15 ปี</w:t>
      </w:r>
      <w:r w:rsidRPr="00007B09">
        <w:rPr>
          <w:sz w:val="30"/>
          <w:szCs w:val="30"/>
        </w:rPr>
        <w:t xml:space="preserve"> </w:t>
      </w:r>
      <w:r w:rsidRPr="00007B09">
        <w:rPr>
          <w:rFonts w:hint="cs"/>
          <w:sz w:val="30"/>
          <w:szCs w:val="30"/>
          <w:cs/>
        </w:rPr>
        <w:t>ส่วนจำนวนเงิน 1</w:t>
      </w:r>
      <w:r w:rsidRPr="00007B09">
        <w:rPr>
          <w:rFonts w:hint="cs"/>
          <w:sz w:val="30"/>
          <w:szCs w:val="30"/>
        </w:rPr>
        <w:t>7,720</w:t>
      </w:r>
      <w:r w:rsidRPr="00007B09">
        <w:rPr>
          <w:rFonts w:hint="cs"/>
          <w:sz w:val="30"/>
          <w:szCs w:val="30"/>
          <w:cs/>
        </w:rPr>
        <w:t xml:space="preserve"> ล้านบาทจากจำนวนเงินที่ได้รับทั้งสิ้นถูกบันทึกเป็นรายได้รับล่วงหน้าซึ่งแสดงรวมอยู่ในหนี้สินอื่นและธนาคารจะทยอยรับรู้รายได้ตลอดระยะเวลา 15 ปี นอกจากนี้ธนาคารยังจะได้รับค่าตอบแทนสำหรับการขายผลิตภัณฑ์ประกันชีวิตตลอด</w:t>
      </w:r>
      <w:r w:rsidRPr="00A976A5">
        <w:rPr>
          <w:rFonts w:hint="cs"/>
          <w:sz w:val="30"/>
          <w:szCs w:val="30"/>
          <w:cs/>
        </w:rPr>
        <w:t>ช่วงระยะเวลาความร่วมมือในการจัดจำหน่ายผลิตภัณฑ์ประกันชีวิตผ่านธนาคาร</w:t>
      </w:r>
      <w:r w:rsidR="00FB2B35" w:rsidRPr="00A976A5">
        <w:rPr>
          <w:sz w:val="30"/>
          <w:szCs w:val="30"/>
        </w:rPr>
        <w:t xml:space="preserve"> </w:t>
      </w:r>
    </w:p>
    <w:p w14:paraId="51F35B21" w14:textId="77777777" w:rsidR="006B777A" w:rsidRPr="00007B09" w:rsidRDefault="006B777A" w:rsidP="006B777A">
      <w:pPr>
        <w:ind w:left="567"/>
        <w:jc w:val="thaiDistribute"/>
        <w:rPr>
          <w:sz w:val="30"/>
          <w:szCs w:val="30"/>
        </w:rPr>
      </w:pPr>
    </w:p>
    <w:p w14:paraId="7FFBD6ED" w14:textId="77777777" w:rsidR="006B777A" w:rsidRPr="001E50C5" w:rsidRDefault="006B777A" w:rsidP="007B54E7">
      <w:pPr>
        <w:ind w:left="1080"/>
        <w:jc w:val="thaiDistribute"/>
        <w:rPr>
          <w:sz w:val="30"/>
          <w:szCs w:val="30"/>
        </w:rPr>
      </w:pPr>
      <w:r w:rsidRPr="00007B09">
        <w:rPr>
          <w:rFonts w:hint="cs"/>
          <w:sz w:val="30"/>
          <w:szCs w:val="30"/>
          <w:cs/>
        </w:rPr>
        <w:t xml:space="preserve">ทั้งนี้ผลการดำเนินงานของบริษัท ไทยพาณิชย์ประกันชีวิต จำกัด (มหาชน) ยังรวมอยู่ในงบการเงินรวมของธนาคารและบริษัทย่อยจนถึงวันที่ 26 กันยายน 2562 โดยรายได้รวมและกำไรสุทธิของบริษัท ไทยพาณิชย์ประกันชีวิต จำกัด (มหาชน) สำหรับระยะเวลาตั้งแต่วันที่ 1 มกราคม 2562 ถึงวันที่ 26 กันยายน 2562 เป็นจำนวนเงิน </w:t>
      </w:r>
      <w:r w:rsidRPr="00007B09">
        <w:rPr>
          <w:sz w:val="30"/>
          <w:szCs w:val="30"/>
        </w:rPr>
        <w:t xml:space="preserve">44,698 </w:t>
      </w:r>
      <w:r w:rsidRPr="00007B09">
        <w:rPr>
          <w:rFonts w:hint="cs"/>
          <w:sz w:val="30"/>
          <w:szCs w:val="30"/>
          <w:cs/>
        </w:rPr>
        <w:t>ล้านบาทและ</w:t>
      </w:r>
      <w:r w:rsidRPr="00007B09">
        <w:rPr>
          <w:sz w:val="30"/>
          <w:szCs w:val="30"/>
        </w:rPr>
        <w:t xml:space="preserve"> </w:t>
      </w:r>
      <w:r w:rsidRPr="00007B09">
        <w:rPr>
          <w:rFonts w:hint="cs"/>
          <w:sz w:val="30"/>
          <w:szCs w:val="30"/>
        </w:rPr>
        <w:t xml:space="preserve">3,078 </w:t>
      </w:r>
      <w:r w:rsidRPr="00007B09">
        <w:rPr>
          <w:rFonts w:hint="cs"/>
          <w:sz w:val="30"/>
          <w:szCs w:val="30"/>
          <w:cs/>
        </w:rPr>
        <w:t>ล้านบาท</w:t>
      </w:r>
      <w:r w:rsidRPr="00007B09">
        <w:rPr>
          <w:sz w:val="30"/>
          <w:szCs w:val="30"/>
        </w:rPr>
        <w:t xml:space="preserve"> </w:t>
      </w:r>
      <w:r w:rsidRPr="00007B09">
        <w:rPr>
          <w:rFonts w:hint="cs"/>
          <w:sz w:val="30"/>
          <w:szCs w:val="30"/>
          <w:cs/>
        </w:rPr>
        <w:t>ตามลำดับ</w:t>
      </w:r>
    </w:p>
    <w:p w14:paraId="68AB6944" w14:textId="77777777" w:rsidR="00435CE7" w:rsidRDefault="00435CE7" w:rsidP="001A254C">
      <w:pPr>
        <w:tabs>
          <w:tab w:val="left" w:pos="1080"/>
        </w:tabs>
        <w:ind w:left="540" w:right="-23"/>
        <w:jc w:val="thaiDistribute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5DD3C70" w14:textId="38953301" w:rsidR="00FE66DC" w:rsidRPr="00785F0F" w:rsidRDefault="00A8378F" w:rsidP="001A254C">
      <w:pPr>
        <w:tabs>
          <w:tab w:val="left" w:pos="1080"/>
        </w:tabs>
        <w:ind w:left="54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1</w:t>
      </w:r>
      <w:r w:rsidR="009C1D8C" w:rsidRPr="00785F0F">
        <w:rPr>
          <w:sz w:val="30"/>
          <w:szCs w:val="30"/>
        </w:rPr>
        <w:t>0</w:t>
      </w:r>
      <w:r w:rsidRPr="00785F0F">
        <w:rPr>
          <w:sz w:val="30"/>
          <w:szCs w:val="30"/>
          <w:cs/>
        </w:rPr>
        <w:t>.</w:t>
      </w:r>
      <w:r w:rsidR="00F30B47">
        <w:rPr>
          <w:sz w:val="30"/>
          <w:szCs w:val="30"/>
        </w:rPr>
        <w:t>3</w:t>
      </w:r>
      <w:r w:rsidRPr="00785F0F">
        <w:rPr>
          <w:sz w:val="30"/>
          <w:szCs w:val="30"/>
          <w:cs/>
        </w:rPr>
        <w:t xml:space="preserve"> </w:t>
      </w:r>
      <w:r w:rsidR="001A254C" w:rsidRPr="00785F0F">
        <w:rPr>
          <w:sz w:val="30"/>
          <w:szCs w:val="30"/>
        </w:rPr>
        <w:tab/>
      </w:r>
      <w:r w:rsidR="00FE66DC" w:rsidRPr="00785F0F">
        <w:rPr>
          <w:spacing w:val="-2"/>
          <w:sz w:val="30"/>
          <w:szCs w:val="30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03645A13" w14:textId="77777777" w:rsidR="00FE66DC" w:rsidRPr="00435CE7" w:rsidRDefault="00FE66DC" w:rsidP="000C3D40">
      <w:pPr>
        <w:ind w:left="1080"/>
        <w:jc w:val="thaiDistribute"/>
        <w:rPr>
          <w:sz w:val="20"/>
          <w:szCs w:val="20"/>
        </w:rPr>
      </w:pPr>
    </w:p>
    <w:p w14:paraId="3BE04605" w14:textId="7699E2EE" w:rsidR="00FE66DC" w:rsidRDefault="00D45A55" w:rsidP="00FA67BB">
      <w:pPr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ธนาคารและบริษัทย่อยซึ่งเป็นบริษัทหลักทรัพย์</w:t>
      </w:r>
      <w:r w:rsidR="00FE66DC" w:rsidRPr="00785F0F">
        <w:rPr>
          <w:sz w:val="30"/>
          <w:szCs w:val="30"/>
          <w:cs/>
        </w:rPr>
        <w:t>จัดการกองทุนมีกา</w:t>
      </w:r>
      <w:r w:rsidRPr="00785F0F">
        <w:rPr>
          <w:sz w:val="30"/>
          <w:szCs w:val="30"/>
          <w:cs/>
        </w:rPr>
        <w:t>รทําธุรกรรมกับกิจการที่มีโครงสร้</w:t>
      </w:r>
      <w:r w:rsidR="00FE66DC" w:rsidRPr="00785F0F">
        <w:rPr>
          <w:sz w:val="30"/>
          <w:szCs w:val="30"/>
          <w:cs/>
        </w:rPr>
        <w:t>างเฉพ</w:t>
      </w:r>
      <w:r w:rsidRPr="00785F0F">
        <w:rPr>
          <w:sz w:val="30"/>
          <w:szCs w:val="30"/>
          <w:cs/>
        </w:rPr>
        <w:t>าะตัวซึ่งไม่ได้รวมอยู่ในงบการเงินรวมในรูปแบบต่าง ๆ เช่น ส่วนร่วมจัดตั้ง เป็นผู้</w:t>
      </w:r>
      <w:r w:rsidR="00FE66DC" w:rsidRPr="00785F0F">
        <w:rPr>
          <w:sz w:val="30"/>
          <w:szCs w:val="30"/>
          <w:cs/>
        </w:rPr>
        <w:t xml:space="preserve">จัดการกองทุน </w:t>
      </w:r>
      <w:r w:rsidR="00785DE6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เป็นผู้จัดการดูแลทรัพย์</w:t>
      </w:r>
      <w:r w:rsidR="00FE66DC" w:rsidRPr="00785F0F">
        <w:rPr>
          <w:sz w:val="30"/>
          <w:szCs w:val="30"/>
          <w:cs/>
        </w:rPr>
        <w:t>สินรวมถึงการจัดหา</w:t>
      </w:r>
      <w:r w:rsidRPr="00785F0F">
        <w:rPr>
          <w:sz w:val="30"/>
          <w:szCs w:val="30"/>
          <w:cs/>
        </w:rPr>
        <w:t>เงินทุนให้กับกิจการซึ่งมีโครงสร้างเฉพาะตัวดังกล่</w:t>
      </w:r>
      <w:r w:rsidR="00FE66DC" w:rsidRPr="00785F0F">
        <w:rPr>
          <w:sz w:val="30"/>
          <w:szCs w:val="30"/>
          <w:cs/>
        </w:rPr>
        <w:t>าว</w:t>
      </w:r>
      <w:r w:rsidR="00B86563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กิจการที่มีโครงสร้างเฉพาะตัวเหล่านี้มักอยู่</w:t>
      </w:r>
      <w:r w:rsidR="00FE66DC" w:rsidRPr="00785F0F">
        <w:rPr>
          <w:sz w:val="30"/>
          <w:szCs w:val="30"/>
          <w:cs/>
        </w:rPr>
        <w:t>ในรูปแบบของกองทุนรวม</w:t>
      </w:r>
    </w:p>
    <w:p w14:paraId="08A3BF92" w14:textId="77777777" w:rsidR="00E44761" w:rsidRPr="00435CE7" w:rsidRDefault="00E44761" w:rsidP="00FA67BB">
      <w:pPr>
        <w:ind w:left="1080" w:right="15"/>
        <w:jc w:val="thaiDistribute"/>
        <w:rPr>
          <w:sz w:val="20"/>
          <w:szCs w:val="20"/>
        </w:rPr>
      </w:pPr>
    </w:p>
    <w:p w14:paraId="466054E2" w14:textId="3C5331C5" w:rsidR="007E523C" w:rsidRPr="00785F0F" w:rsidRDefault="00FE66DC" w:rsidP="00FA67BB">
      <w:pPr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การจัดหาเงินท</w:t>
      </w:r>
      <w:r w:rsidR="00D45A55" w:rsidRPr="00785F0F">
        <w:rPr>
          <w:sz w:val="30"/>
          <w:szCs w:val="30"/>
          <w:cs/>
        </w:rPr>
        <w:t>ุนอยู่ในรูปแบบของเงินให้</w:t>
      </w:r>
      <w:r w:rsidR="00E050FA" w:rsidRPr="00785F0F">
        <w:rPr>
          <w:sz w:val="30"/>
          <w:szCs w:val="30"/>
          <w:cs/>
        </w:rPr>
        <w:t>สินเชื่อภ</w:t>
      </w:r>
      <w:r w:rsidR="00D45A55" w:rsidRPr="00785F0F">
        <w:rPr>
          <w:sz w:val="30"/>
          <w:szCs w:val="30"/>
          <w:cs/>
        </w:rPr>
        <w:t>ายใต้</w:t>
      </w:r>
      <w:r w:rsidRPr="00785F0F">
        <w:rPr>
          <w:sz w:val="30"/>
          <w:szCs w:val="30"/>
          <w:cs/>
        </w:rPr>
        <w:t xml:space="preserve">เงื่อนไขทางธุรกิจตามปกติ </w:t>
      </w:r>
      <w:r w:rsidR="00D45A55" w:rsidRPr="00785F0F">
        <w:rPr>
          <w:sz w:val="30"/>
          <w:szCs w:val="30"/>
          <w:cs/>
        </w:rPr>
        <w:t>เงินให้</w:t>
      </w:r>
      <w:r w:rsidR="00A8378F" w:rsidRPr="00785F0F">
        <w:rPr>
          <w:sz w:val="30"/>
          <w:szCs w:val="30"/>
          <w:cs/>
        </w:rPr>
        <w:t>สินเชื่อเ</w:t>
      </w:r>
      <w:r w:rsidR="00D45A55" w:rsidRPr="00785F0F">
        <w:rPr>
          <w:sz w:val="30"/>
          <w:szCs w:val="30"/>
          <w:cs/>
        </w:rPr>
        <w:t>หล่านี้มีแนวทางในการจัดการเช่นเดียวกับกับเงินให้</w:t>
      </w:r>
      <w:r w:rsidRPr="00785F0F">
        <w:rPr>
          <w:sz w:val="30"/>
          <w:szCs w:val="30"/>
          <w:cs/>
        </w:rPr>
        <w:t>สินเชื่อ</w:t>
      </w:r>
      <w:r w:rsidR="00E050FA" w:rsidRPr="00785F0F">
        <w:rPr>
          <w:sz w:val="30"/>
          <w:szCs w:val="30"/>
          <w:cs/>
        </w:rPr>
        <w:t>อื่</w:t>
      </w:r>
      <w:r w:rsidRPr="00785F0F">
        <w:rPr>
          <w:sz w:val="30"/>
          <w:szCs w:val="30"/>
          <w:cs/>
        </w:rPr>
        <w:t>น</w:t>
      </w:r>
      <w:r w:rsidR="00E050FA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เงินให้สินเชื่อแก่กิจการซึ่งมีโครงสร้างเฉพาะตัว </w:t>
      </w:r>
      <w:r w:rsidR="00785DE6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 xml:space="preserve">ณ วันที่ </w:t>
      </w:r>
      <w:r w:rsidR="003A4A3A">
        <w:rPr>
          <w:rFonts w:hint="cs"/>
          <w:sz w:val="30"/>
          <w:szCs w:val="30"/>
          <w:cs/>
        </w:rPr>
        <w:t>31 ธันวาคม</w:t>
      </w:r>
      <w:r w:rsidR="000F6E58">
        <w:rPr>
          <w:rFonts w:hint="cs"/>
          <w:sz w:val="30"/>
          <w:szCs w:val="30"/>
          <w:cs/>
        </w:rPr>
        <w:t xml:space="preserve"> </w:t>
      </w:r>
      <w:r w:rsidR="000F6E58">
        <w:rPr>
          <w:sz w:val="30"/>
          <w:szCs w:val="30"/>
        </w:rPr>
        <w:t>2562</w:t>
      </w:r>
      <w:r w:rsidR="00D6098D" w:rsidRPr="00785F0F">
        <w:rPr>
          <w:sz w:val="30"/>
          <w:szCs w:val="30"/>
          <w:cs/>
        </w:rPr>
        <w:t xml:space="preserve"> </w:t>
      </w:r>
      <w:r w:rsidR="00D6098D" w:rsidRPr="00785F0F">
        <w:rPr>
          <w:rFonts w:hint="cs"/>
          <w:sz w:val="30"/>
          <w:szCs w:val="30"/>
          <w:cs/>
        </w:rPr>
        <w:t xml:space="preserve">และ </w:t>
      </w:r>
      <w:r w:rsidR="000F6E58">
        <w:rPr>
          <w:sz w:val="30"/>
          <w:szCs w:val="30"/>
        </w:rPr>
        <w:t>2561</w:t>
      </w:r>
      <w:r w:rsidR="00D6098D" w:rsidRPr="00785F0F">
        <w:rPr>
          <w:sz w:val="30"/>
          <w:szCs w:val="30"/>
          <w:cs/>
        </w:rPr>
        <w:t xml:space="preserve"> </w:t>
      </w:r>
      <w:r w:rsidR="00662E60">
        <w:rPr>
          <w:sz w:val="30"/>
          <w:szCs w:val="30"/>
          <w:cs/>
        </w:rPr>
        <w:t>เป็นจำนวนเงิ</w:t>
      </w:r>
      <w:r w:rsidR="00662E60">
        <w:rPr>
          <w:rFonts w:hint="cs"/>
          <w:sz w:val="30"/>
          <w:szCs w:val="30"/>
          <w:cs/>
        </w:rPr>
        <w:t xml:space="preserve">น </w:t>
      </w:r>
      <w:r w:rsidR="00366ECD">
        <w:rPr>
          <w:sz w:val="30"/>
          <w:szCs w:val="30"/>
        </w:rPr>
        <w:t>6,737</w:t>
      </w:r>
      <w:r w:rsidR="00C427D2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ล้านบาท และ</w:t>
      </w:r>
      <w:r w:rsidR="00C427D2" w:rsidRPr="00785F0F">
        <w:rPr>
          <w:sz w:val="30"/>
          <w:szCs w:val="30"/>
          <w:cs/>
        </w:rPr>
        <w:t xml:space="preserve"> </w:t>
      </w:r>
      <w:r w:rsidR="00435CE7">
        <w:rPr>
          <w:sz w:val="30"/>
          <w:szCs w:val="30"/>
        </w:rPr>
        <w:t>6,797</w:t>
      </w:r>
      <w:r w:rsidRPr="00785F0F">
        <w:rPr>
          <w:sz w:val="30"/>
          <w:szCs w:val="30"/>
          <w:cs/>
        </w:rPr>
        <w:t xml:space="preserve"> ล้านบาท</w:t>
      </w:r>
      <w:r w:rsidR="008F19A8" w:rsidRPr="00785F0F">
        <w:rPr>
          <w:sz w:val="30"/>
          <w:szCs w:val="30"/>
          <w:cs/>
        </w:rPr>
        <w:t xml:space="preserve"> ตามลำดับ</w:t>
      </w:r>
      <w:r w:rsidRPr="00785F0F">
        <w:rPr>
          <w:sz w:val="30"/>
          <w:szCs w:val="30"/>
          <w:cs/>
        </w:rPr>
        <w:t xml:space="preserve"> </w:t>
      </w:r>
    </w:p>
    <w:p w14:paraId="393E7E48" w14:textId="1E6AAE6F" w:rsidR="000F6E58" w:rsidRPr="00435CE7" w:rsidRDefault="000F6E58">
      <w:pPr>
        <w:suppressAutoHyphens w:val="0"/>
        <w:rPr>
          <w:sz w:val="20"/>
          <w:szCs w:val="20"/>
        </w:rPr>
      </w:pPr>
    </w:p>
    <w:p w14:paraId="3726945F" w14:textId="540793BD" w:rsidR="00BC5BFF" w:rsidRPr="00785F0F" w:rsidRDefault="00BA2FC1" w:rsidP="000C3D40">
      <w:pPr>
        <w:suppressAutoHyphens w:val="0"/>
        <w:ind w:left="540" w:hanging="576"/>
        <w:rPr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t>1</w:t>
      </w:r>
      <w:r w:rsidR="009C1D8C" w:rsidRPr="00785F0F">
        <w:rPr>
          <w:b/>
          <w:bCs/>
          <w:spacing w:val="-4"/>
          <w:sz w:val="30"/>
          <w:szCs w:val="30"/>
        </w:rPr>
        <w:t>1</w:t>
      </w:r>
      <w:r w:rsidR="00BC5BFF" w:rsidRPr="00785F0F">
        <w:rPr>
          <w:b/>
          <w:bCs/>
          <w:spacing w:val="-4"/>
          <w:sz w:val="30"/>
          <w:szCs w:val="30"/>
        </w:rPr>
        <w:tab/>
      </w:r>
      <w:r w:rsidR="00BC5BFF" w:rsidRPr="00785F0F">
        <w:rPr>
          <w:b/>
          <w:bCs/>
          <w:spacing w:val="-4"/>
          <w:sz w:val="30"/>
          <w:szCs w:val="30"/>
          <w:cs/>
        </w:rPr>
        <w:t>เงินให้สินเชื่อแก่ลูกหนี้และดอกเบี้ยค้างรับสุทธิ</w:t>
      </w:r>
    </w:p>
    <w:p w14:paraId="5E16C12C" w14:textId="77777777" w:rsidR="00BC5BFF" w:rsidRPr="00435CE7" w:rsidRDefault="00BC5BFF" w:rsidP="000C3D40">
      <w:pPr>
        <w:suppressAutoHyphens w:val="0"/>
        <w:ind w:left="540"/>
        <w:rPr>
          <w:sz w:val="20"/>
          <w:szCs w:val="20"/>
        </w:rPr>
      </w:pPr>
    </w:p>
    <w:p w14:paraId="29FDABD3" w14:textId="52FCAA7D" w:rsidR="004432A4" w:rsidRPr="00785F0F" w:rsidRDefault="004432A4" w:rsidP="000C3D40">
      <w:pPr>
        <w:tabs>
          <w:tab w:val="left" w:pos="1080"/>
        </w:tabs>
        <w:ind w:right="-25" w:firstLine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1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 xml:space="preserve">จำแนกตามประเภทสินเชื่อ ณ วันที่ </w:t>
      </w:r>
      <w:r w:rsidR="003A4A3A">
        <w:rPr>
          <w:sz w:val="30"/>
          <w:szCs w:val="30"/>
        </w:rPr>
        <w:t xml:space="preserve">31 </w:t>
      </w:r>
      <w:r w:rsidR="003A4A3A">
        <w:rPr>
          <w:rFonts w:hint="cs"/>
          <w:sz w:val="30"/>
          <w:szCs w:val="30"/>
          <w:cs/>
        </w:rPr>
        <w:t>ธันวาคม</w:t>
      </w:r>
      <w:r w:rsidR="00C32AC9">
        <w:rPr>
          <w:rFonts w:hint="cs"/>
          <w:sz w:val="30"/>
          <w:szCs w:val="30"/>
          <w:cs/>
        </w:rPr>
        <w:t xml:space="preserve"> 2562 และ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</w:p>
    <w:p w14:paraId="03B57447" w14:textId="77777777" w:rsidR="00BC5BFF" w:rsidRPr="00435CE7" w:rsidRDefault="00BC5BFF" w:rsidP="000C3D40">
      <w:pPr>
        <w:suppressAutoHyphens w:val="0"/>
        <w:ind w:left="540"/>
        <w:rPr>
          <w:sz w:val="20"/>
          <w:szCs w:val="20"/>
        </w:rPr>
      </w:pPr>
    </w:p>
    <w:tbl>
      <w:tblPr>
        <w:tblW w:w="8627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762"/>
        <w:gridCol w:w="1008"/>
        <w:gridCol w:w="239"/>
        <w:gridCol w:w="1058"/>
        <w:gridCol w:w="239"/>
        <w:gridCol w:w="1041"/>
        <w:gridCol w:w="239"/>
        <w:gridCol w:w="1041"/>
      </w:tblGrid>
      <w:tr w:rsidR="00BC5BFF" w:rsidRPr="00785F0F" w14:paraId="319EE6B4" w14:textId="77777777" w:rsidTr="00C0637A">
        <w:tc>
          <w:tcPr>
            <w:tcW w:w="3762" w:type="dxa"/>
            <w:shd w:val="clear" w:color="auto" w:fill="auto"/>
            <w:vAlign w:val="bottom"/>
          </w:tcPr>
          <w:p w14:paraId="633A8B3A" w14:textId="77777777" w:rsidR="00BC5BFF" w:rsidRPr="00785F0F" w:rsidRDefault="00BC5BFF" w:rsidP="007E523C">
            <w:pPr>
              <w:tabs>
                <w:tab w:val="left" w:pos="252"/>
                <w:tab w:val="left" w:pos="432"/>
              </w:tabs>
              <w:snapToGrid w:val="0"/>
              <w:spacing w:line="370" w:lineRule="exact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05" w:type="dxa"/>
            <w:gridSpan w:val="3"/>
            <w:shd w:val="clear" w:color="auto" w:fill="auto"/>
            <w:vAlign w:val="bottom"/>
          </w:tcPr>
          <w:p w14:paraId="57FC1C31" w14:textId="77777777" w:rsidR="00BC5BFF" w:rsidRPr="00785F0F" w:rsidRDefault="00BC5BFF" w:rsidP="007E523C">
            <w:pPr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D261C2" w14:textId="77777777" w:rsidR="00BC5BFF" w:rsidRPr="00785F0F" w:rsidRDefault="00BC5BFF" w:rsidP="007E523C">
            <w:pPr>
              <w:snapToGrid w:val="0"/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shd w:val="clear" w:color="auto" w:fill="auto"/>
            <w:vAlign w:val="bottom"/>
          </w:tcPr>
          <w:p w14:paraId="0AFD4724" w14:textId="77777777" w:rsidR="00BC5BFF" w:rsidRPr="00785F0F" w:rsidRDefault="00BC5BFF" w:rsidP="007E523C">
            <w:pPr>
              <w:spacing w:line="370" w:lineRule="exact"/>
              <w:ind w:left="-106" w:right="-36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32AC9" w:rsidRPr="00785F0F" w14:paraId="31794CFB" w14:textId="77777777" w:rsidTr="00C0637A">
        <w:tc>
          <w:tcPr>
            <w:tcW w:w="3762" w:type="dxa"/>
            <w:shd w:val="clear" w:color="auto" w:fill="auto"/>
            <w:vAlign w:val="bottom"/>
          </w:tcPr>
          <w:p w14:paraId="38054AD4" w14:textId="77777777" w:rsidR="00C32AC9" w:rsidRPr="00785F0F" w:rsidRDefault="00C32AC9" w:rsidP="00C32AC9">
            <w:pPr>
              <w:tabs>
                <w:tab w:val="left" w:pos="252"/>
                <w:tab w:val="left" w:pos="432"/>
              </w:tabs>
              <w:snapToGrid w:val="0"/>
              <w:spacing w:line="370" w:lineRule="exac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146CC6" w14:textId="170436D1" w:rsidR="00C32AC9" w:rsidRPr="00785F0F" w:rsidRDefault="00C32AC9" w:rsidP="00C32AC9">
            <w:pPr>
              <w:spacing w:line="370" w:lineRule="exact"/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9DC5E4" w14:textId="77777777" w:rsidR="00C32AC9" w:rsidRPr="00785F0F" w:rsidRDefault="00C32AC9" w:rsidP="00C32AC9">
            <w:pPr>
              <w:snapToGrid w:val="0"/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FBD8D20" w14:textId="7E4EB232" w:rsidR="00C32AC9" w:rsidRPr="00785F0F" w:rsidRDefault="00C32AC9" w:rsidP="00C32AC9">
            <w:pPr>
              <w:spacing w:line="370" w:lineRule="exact"/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DBE18A" w14:textId="77777777" w:rsidR="00C32AC9" w:rsidRPr="00785F0F" w:rsidRDefault="00C32AC9" w:rsidP="00C32AC9">
            <w:pPr>
              <w:snapToGrid w:val="0"/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F68279A" w14:textId="401E96C3" w:rsidR="00C32AC9" w:rsidRPr="00785F0F" w:rsidRDefault="00C32AC9" w:rsidP="00C32AC9">
            <w:pPr>
              <w:spacing w:line="370" w:lineRule="exact"/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C408D3" w14:textId="77777777" w:rsidR="00C32AC9" w:rsidRPr="00785F0F" w:rsidRDefault="00C32AC9" w:rsidP="00C32AC9">
            <w:pPr>
              <w:snapToGrid w:val="0"/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093643E" w14:textId="0D4AC6FE" w:rsidR="00C32AC9" w:rsidRPr="00785F0F" w:rsidRDefault="00C32AC9" w:rsidP="00C32AC9">
            <w:pPr>
              <w:spacing w:line="370" w:lineRule="exact"/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C32AC9" w:rsidRPr="00785F0F" w14:paraId="505C142A" w14:textId="77777777" w:rsidTr="00C0637A">
        <w:tc>
          <w:tcPr>
            <w:tcW w:w="3762" w:type="dxa"/>
            <w:shd w:val="clear" w:color="auto" w:fill="auto"/>
          </w:tcPr>
          <w:p w14:paraId="158B0457" w14:textId="77777777" w:rsidR="00C32AC9" w:rsidRPr="00785F0F" w:rsidRDefault="00C32AC9" w:rsidP="00C32AC9">
            <w:pPr>
              <w:snapToGrid w:val="0"/>
              <w:spacing w:line="370" w:lineRule="exact"/>
              <w:ind w:right="-29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65" w:type="dxa"/>
            <w:gridSpan w:val="7"/>
            <w:shd w:val="clear" w:color="auto" w:fill="auto"/>
            <w:vAlign w:val="bottom"/>
          </w:tcPr>
          <w:p w14:paraId="113243B4" w14:textId="77777777" w:rsidR="00C32AC9" w:rsidRPr="00785F0F" w:rsidRDefault="00C32AC9" w:rsidP="00C32AC9">
            <w:pPr>
              <w:spacing w:line="37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pacing w:val="4"/>
                <w:sz w:val="28"/>
                <w:szCs w:val="28"/>
                <w:cs/>
              </w:rPr>
              <w:t>(ล้านบาท)</w:t>
            </w:r>
          </w:p>
        </w:tc>
      </w:tr>
      <w:tr w:rsidR="00054FA7" w:rsidRPr="00785F0F" w14:paraId="3E106DD8" w14:textId="77777777" w:rsidTr="00C0637A">
        <w:tc>
          <w:tcPr>
            <w:tcW w:w="3762" w:type="dxa"/>
            <w:shd w:val="clear" w:color="auto" w:fill="auto"/>
            <w:vAlign w:val="bottom"/>
          </w:tcPr>
          <w:p w14:paraId="777E6130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63735C" w14:textId="42028E39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FB0A63">
              <w:rPr>
                <w:sz w:val="28"/>
                <w:szCs w:val="28"/>
              </w:rPr>
              <w:t>95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888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4D7340" w14:textId="77777777" w:rsidR="00054FA7" w:rsidRPr="00785F0F" w:rsidRDefault="00054FA7" w:rsidP="00054FA7">
            <w:pPr>
              <w:pStyle w:val="BodyTextIndent2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64B4E7E" w14:textId="40846044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99,514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0F1582" w14:textId="77777777" w:rsidR="00054FA7" w:rsidRPr="00785F0F" w:rsidRDefault="00054FA7" w:rsidP="00054FA7">
            <w:pPr>
              <w:pStyle w:val="BodyTextIndent2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7B8FEFB" w14:textId="28D916E8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FB0A63">
              <w:rPr>
                <w:sz w:val="28"/>
                <w:szCs w:val="28"/>
              </w:rPr>
              <w:t>95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365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1ACC9C" w14:textId="77777777" w:rsidR="00054FA7" w:rsidRPr="00785F0F" w:rsidRDefault="00054FA7" w:rsidP="00054FA7">
            <w:pPr>
              <w:pStyle w:val="BodyTextIndent2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22845F3" w14:textId="1FE5FCE2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98,985</w:t>
            </w:r>
          </w:p>
        </w:tc>
      </w:tr>
      <w:tr w:rsidR="00054FA7" w:rsidRPr="00785F0F" w14:paraId="14C14936" w14:textId="77777777" w:rsidTr="00C0637A">
        <w:tc>
          <w:tcPr>
            <w:tcW w:w="3762" w:type="dxa"/>
            <w:shd w:val="clear" w:color="auto" w:fill="auto"/>
            <w:vAlign w:val="bottom"/>
          </w:tcPr>
          <w:p w14:paraId="1752C6E5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A50759" w14:textId="0B75C0B7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FB0A6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399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240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17B81A" w14:textId="77777777" w:rsidR="00054FA7" w:rsidRPr="00785F0F" w:rsidRDefault="00054FA7" w:rsidP="00054FA7">
            <w:pPr>
              <w:pStyle w:val="BlockText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BFE7DF5" w14:textId="62E80FDA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1,436,866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3308E8" w14:textId="77777777" w:rsidR="00054FA7" w:rsidRPr="00785F0F" w:rsidRDefault="00054FA7" w:rsidP="00054FA7">
            <w:pPr>
              <w:pStyle w:val="BlockText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9E96B25" w14:textId="07C6E0DE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FB0A6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396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175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C0537E" w14:textId="77777777" w:rsidR="00054FA7" w:rsidRPr="00785F0F" w:rsidRDefault="00054FA7" w:rsidP="00054FA7">
            <w:pPr>
              <w:pStyle w:val="BodyTextIndent2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F4FD593" w14:textId="42F57D1D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1,422,820</w:t>
            </w:r>
          </w:p>
        </w:tc>
      </w:tr>
      <w:tr w:rsidR="00054FA7" w:rsidRPr="00785F0F" w14:paraId="6BE1A430" w14:textId="77777777" w:rsidTr="00C0637A">
        <w:tc>
          <w:tcPr>
            <w:tcW w:w="3762" w:type="dxa"/>
            <w:shd w:val="clear" w:color="auto" w:fill="auto"/>
            <w:vAlign w:val="bottom"/>
          </w:tcPr>
          <w:p w14:paraId="56226A2B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4FCD64" w14:textId="519F9E5B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FB0A63">
              <w:rPr>
                <w:sz w:val="28"/>
                <w:szCs w:val="28"/>
              </w:rPr>
              <w:t>321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640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8719AA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2F092A1" w14:textId="6D2B4E6F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334,411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362A3F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2FF5AD3" w14:textId="109B970C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FB0A63">
              <w:rPr>
                <w:sz w:val="28"/>
                <w:szCs w:val="28"/>
              </w:rPr>
              <w:t>321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640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4C235F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8F5E1BB" w14:textId="10D1636C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334,411</w:t>
            </w:r>
          </w:p>
        </w:tc>
      </w:tr>
      <w:tr w:rsidR="00054FA7" w:rsidRPr="00785F0F" w14:paraId="671008B6" w14:textId="77777777" w:rsidTr="00C0637A">
        <w:tc>
          <w:tcPr>
            <w:tcW w:w="3762" w:type="dxa"/>
            <w:shd w:val="clear" w:color="auto" w:fill="auto"/>
            <w:vAlign w:val="bottom"/>
          </w:tcPr>
          <w:p w14:paraId="4A64BCCC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ABC597" w14:textId="444F87BD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FB0A63">
              <w:rPr>
                <w:sz w:val="28"/>
                <w:szCs w:val="28"/>
              </w:rPr>
              <w:t>252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C7DF69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3D2A9C6" w14:textId="38EF4E2D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232,155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C7B053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EC43E1C" w14:textId="1D71FE39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FB0A63">
              <w:rPr>
                <w:sz w:val="28"/>
                <w:szCs w:val="28"/>
              </w:rPr>
              <w:t>252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8FAFD6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8595B4B" w14:textId="650094AD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232,155</w:t>
            </w:r>
          </w:p>
        </w:tc>
      </w:tr>
      <w:tr w:rsidR="00054FA7" w:rsidRPr="00785F0F" w14:paraId="46DFF37D" w14:textId="77777777" w:rsidTr="00C0637A">
        <w:tc>
          <w:tcPr>
            <w:tcW w:w="3762" w:type="dxa"/>
            <w:shd w:val="clear" w:color="auto" w:fill="auto"/>
            <w:vAlign w:val="bottom"/>
          </w:tcPr>
          <w:p w14:paraId="6D2B1E5B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388D02" w14:textId="145F18A5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FB0A63">
              <w:rPr>
                <w:sz w:val="28"/>
                <w:szCs w:val="28"/>
              </w:rPr>
              <w:t>78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099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865A9F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B4F57E1" w14:textId="699EB73D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67,155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EB55F0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84CB420" w14:textId="52A8DB91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FB0A63">
              <w:rPr>
                <w:sz w:val="28"/>
                <w:szCs w:val="28"/>
              </w:rPr>
              <w:t>76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775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A70497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F68144F" w14:textId="63758FC9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65,962</w:t>
            </w:r>
          </w:p>
        </w:tc>
      </w:tr>
      <w:tr w:rsidR="00054FA7" w:rsidRPr="00785F0F" w14:paraId="3F50FFA6" w14:textId="77777777" w:rsidTr="00C0637A">
        <w:tc>
          <w:tcPr>
            <w:tcW w:w="3762" w:type="dxa"/>
            <w:shd w:val="clear" w:color="auto" w:fill="auto"/>
            <w:vAlign w:val="bottom"/>
          </w:tcPr>
          <w:p w14:paraId="188CE59E" w14:textId="77777777" w:rsidR="00054FA7" w:rsidRPr="00785F0F" w:rsidRDefault="00054FA7" w:rsidP="00054FA7">
            <w:pPr>
              <w:tabs>
                <w:tab w:val="left" w:pos="1260"/>
              </w:tabs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หัก</w:t>
            </w:r>
            <w:r w:rsidRPr="00785F0F">
              <w:rPr>
                <w:sz w:val="28"/>
                <w:szCs w:val="28"/>
                <w:cs/>
              </w:rPr>
              <w:t xml:space="preserve">   รายได้รอตัดบัญชี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51A4C1" w14:textId="4D186E4E" w:rsidR="00054FA7" w:rsidRPr="00785F0F" w:rsidRDefault="000A43B5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B0A63" w:rsidRPr="00FB0A63">
              <w:rPr>
                <w:sz w:val="28"/>
                <w:szCs w:val="28"/>
              </w:rPr>
              <w:t>33</w:t>
            </w:r>
            <w:r w:rsidR="00FB0A63">
              <w:rPr>
                <w:sz w:val="28"/>
                <w:szCs w:val="28"/>
              </w:rPr>
              <w:t>,</w:t>
            </w:r>
            <w:r w:rsidR="00FB0A63" w:rsidRPr="00FB0A63">
              <w:rPr>
                <w:sz w:val="28"/>
                <w:szCs w:val="28"/>
              </w:rPr>
              <w:t>080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2A6F76" w14:textId="77777777" w:rsidR="00054FA7" w:rsidRPr="00C0637A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98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202B25A" w14:textId="5F50634B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29,540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80C7D0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98" w:right="-64"/>
              <w:rPr>
                <w:spacing w:val="4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37E5B58" w14:textId="5FDD5A3B" w:rsidR="00054FA7" w:rsidRPr="00785F0F" w:rsidRDefault="000A43B5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B0A63" w:rsidRPr="00FB0A63">
              <w:rPr>
                <w:sz w:val="28"/>
                <w:szCs w:val="28"/>
              </w:rPr>
              <w:t>33</w:t>
            </w:r>
            <w:r w:rsidR="00FB0A63">
              <w:rPr>
                <w:sz w:val="28"/>
                <w:szCs w:val="28"/>
              </w:rPr>
              <w:t>,</w:t>
            </w:r>
            <w:r w:rsidR="00FB0A63" w:rsidRPr="00FB0A63">
              <w:rPr>
                <w:sz w:val="28"/>
                <w:szCs w:val="28"/>
              </w:rPr>
              <w:t>079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831537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CD19514" w14:textId="6ED03934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29,540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054FA7" w:rsidRPr="00785F0F" w14:paraId="797A5CB5" w14:textId="77777777" w:rsidTr="00C0637A">
        <w:tc>
          <w:tcPr>
            <w:tcW w:w="3762" w:type="dxa"/>
            <w:shd w:val="clear" w:color="auto" w:fill="auto"/>
            <w:vAlign w:val="bottom"/>
          </w:tcPr>
          <w:p w14:paraId="216C65FD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9156DA" w14:textId="7468977F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FB0A6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113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787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BDCF06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BBED40" w14:textId="128ED23F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2,140,561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898272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5E3337" w14:textId="62D6014C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FB0A6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108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876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DFC316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4BF172" w14:textId="45BFFF0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2,124,793</w:t>
            </w:r>
          </w:p>
        </w:tc>
      </w:tr>
      <w:tr w:rsidR="00054FA7" w:rsidRPr="00785F0F" w14:paraId="1277D890" w14:textId="77777777" w:rsidTr="00C0637A">
        <w:tc>
          <w:tcPr>
            <w:tcW w:w="3762" w:type="dxa"/>
            <w:shd w:val="clear" w:color="auto" w:fill="auto"/>
            <w:vAlign w:val="bottom"/>
          </w:tcPr>
          <w:p w14:paraId="664371BB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บวก</w:t>
            </w:r>
            <w:r w:rsidRPr="00785F0F">
              <w:rPr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6EF504" w14:textId="3BBA6FDA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FB0A6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946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BA6B60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B6224E" w14:textId="6B8E2442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4F01D9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06B0CF" w14:textId="55CE2409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FB0A6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920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B9B9E8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1DE8C7" w14:textId="41A1F98B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3,028</w:t>
            </w:r>
          </w:p>
        </w:tc>
      </w:tr>
      <w:tr w:rsidR="00054FA7" w:rsidRPr="00785F0F" w14:paraId="0F4881A5" w14:textId="77777777" w:rsidTr="00C0637A">
        <w:tc>
          <w:tcPr>
            <w:tcW w:w="3762" w:type="dxa"/>
            <w:shd w:val="clear" w:color="auto" w:fill="auto"/>
            <w:vAlign w:val="bottom"/>
          </w:tcPr>
          <w:p w14:paraId="1ABBBD9E" w14:textId="77777777" w:rsidR="00054FA7" w:rsidRPr="00785F0F" w:rsidRDefault="00054FA7" w:rsidP="00054FA7">
            <w:pPr>
              <w:tabs>
                <w:tab w:val="left" w:pos="1260"/>
              </w:tabs>
              <w:spacing w:line="370" w:lineRule="exact"/>
              <w:ind w:left="252" w:right="-102" w:hanging="25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รวมเงินให้สินเชื่อสุทธิจากรายได้รอตัดบัญชีและดอกเบี้ยค้างรับ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661DCE" w14:textId="382C897C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FB0A6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116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733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9245A5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586B4AB" w14:textId="1540077F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2,143,895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CDC2FD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FBE2698" w14:textId="1F2D67A5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FB0A6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111</w:t>
            </w:r>
            <w:r>
              <w:rPr>
                <w:sz w:val="28"/>
                <w:szCs w:val="28"/>
              </w:rPr>
              <w:t>,</w:t>
            </w:r>
            <w:r w:rsidRPr="00FB0A63">
              <w:rPr>
                <w:sz w:val="28"/>
                <w:szCs w:val="28"/>
              </w:rPr>
              <w:t>796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DB8862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D0BF87C" w14:textId="5A25AC2C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2,127,82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054FA7" w:rsidRPr="00785F0F" w14:paraId="4F0461CC" w14:textId="77777777" w:rsidTr="00C0637A">
        <w:tc>
          <w:tcPr>
            <w:tcW w:w="3762" w:type="dxa"/>
            <w:shd w:val="clear" w:color="auto" w:fill="auto"/>
            <w:vAlign w:val="bottom"/>
          </w:tcPr>
          <w:p w14:paraId="20D3C942" w14:textId="77777777" w:rsidR="00054FA7" w:rsidRPr="00785F0F" w:rsidRDefault="00054FA7" w:rsidP="00054FA7">
            <w:pPr>
              <w:tabs>
                <w:tab w:val="left" w:pos="1260"/>
              </w:tabs>
              <w:spacing w:line="370" w:lineRule="exact"/>
              <w:ind w:right="-102"/>
              <w:rPr>
                <w:spacing w:val="4"/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785F0F">
              <w:rPr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DCBB2B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056AC9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CDE9F1F" w14:textId="77777777" w:rsidR="00054FA7" w:rsidRPr="00785F0F" w:rsidRDefault="00054FA7" w:rsidP="00054FA7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38B5D00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47BA2D8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622E3C8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38922AE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</w:tr>
      <w:tr w:rsidR="00054FA7" w:rsidRPr="00785F0F" w14:paraId="0EA312CC" w14:textId="77777777" w:rsidTr="00C0637A">
        <w:tc>
          <w:tcPr>
            <w:tcW w:w="3762" w:type="dxa"/>
            <w:shd w:val="clear" w:color="auto" w:fill="auto"/>
            <w:vAlign w:val="bottom"/>
          </w:tcPr>
          <w:p w14:paraId="7628C139" w14:textId="77777777" w:rsidR="00054FA7" w:rsidRPr="00785F0F" w:rsidRDefault="00054FA7" w:rsidP="00054FA7">
            <w:pPr>
              <w:spacing w:line="370" w:lineRule="exact"/>
              <w:ind w:right="-102"/>
              <w:rPr>
                <w:spacing w:val="4"/>
                <w:sz w:val="28"/>
                <w:szCs w:val="28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      </w:t>
            </w:r>
            <w:r w:rsidRPr="00785F0F">
              <w:rPr>
                <w:sz w:val="28"/>
                <w:szCs w:val="28"/>
                <w:cs/>
              </w:rPr>
              <w:t>-  เงินสำรองขั้นต่ำตามเกณฑ์ ธปท.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899A0D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E79F63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9DAA1C9" w14:textId="77777777" w:rsidR="00054FA7" w:rsidRPr="00785F0F" w:rsidRDefault="00054FA7" w:rsidP="00054FA7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37D6993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D47DFCD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961AC8A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132507A5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</w:tr>
      <w:tr w:rsidR="00054FA7" w:rsidRPr="00785F0F" w14:paraId="35435044" w14:textId="77777777" w:rsidTr="00C0637A">
        <w:tc>
          <w:tcPr>
            <w:tcW w:w="3762" w:type="dxa"/>
            <w:shd w:val="clear" w:color="auto" w:fill="auto"/>
            <w:vAlign w:val="bottom"/>
          </w:tcPr>
          <w:p w14:paraId="2114C506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          </w:t>
            </w:r>
            <w:r w:rsidRPr="00785F0F">
              <w:rPr>
                <w:sz w:val="28"/>
                <w:szCs w:val="28"/>
                <w:cs/>
              </w:rPr>
              <w:t>-  รายสินเชื่อ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D73166" w14:textId="29497154" w:rsidR="00054FA7" w:rsidRPr="00785F0F" w:rsidRDefault="000A43B5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B0A63" w:rsidRPr="00FB0A63">
              <w:rPr>
                <w:sz w:val="28"/>
                <w:szCs w:val="28"/>
              </w:rPr>
              <w:t>58</w:t>
            </w:r>
            <w:r w:rsidR="00FB0A63">
              <w:rPr>
                <w:sz w:val="28"/>
                <w:szCs w:val="28"/>
              </w:rPr>
              <w:t>,</w:t>
            </w:r>
            <w:r w:rsidR="00FB0A63" w:rsidRPr="00FB0A63">
              <w:rPr>
                <w:sz w:val="28"/>
                <w:szCs w:val="28"/>
              </w:rPr>
              <w:t>631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8EF510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D5C4CF1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51,914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008322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13B37111" w14:textId="62F96566" w:rsidR="00054FA7" w:rsidRPr="00785F0F" w:rsidRDefault="000A43B5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FB0A63" w:rsidRPr="00FB0A63">
              <w:rPr>
                <w:sz w:val="28"/>
                <w:szCs w:val="28"/>
              </w:rPr>
              <w:t>57</w:t>
            </w:r>
            <w:r w:rsidR="00FB0A63">
              <w:rPr>
                <w:sz w:val="28"/>
                <w:szCs w:val="28"/>
              </w:rPr>
              <w:t>,</w:t>
            </w:r>
            <w:r w:rsidR="00FB0A63" w:rsidRPr="00FB0A63">
              <w:rPr>
                <w:sz w:val="28"/>
                <w:szCs w:val="28"/>
              </w:rPr>
              <w:t>990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05581D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612408D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51,</w:t>
            </w:r>
            <w:r>
              <w:rPr>
                <w:rFonts w:hint="cs"/>
                <w:sz w:val="28"/>
                <w:szCs w:val="28"/>
                <w:cs/>
              </w:rPr>
              <w:t>165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054FA7" w:rsidRPr="00785F0F" w14:paraId="4EDE5223" w14:textId="77777777" w:rsidTr="00C0637A">
        <w:tc>
          <w:tcPr>
            <w:tcW w:w="3762" w:type="dxa"/>
            <w:shd w:val="clear" w:color="auto" w:fill="auto"/>
            <w:vAlign w:val="bottom"/>
          </w:tcPr>
          <w:p w14:paraId="726B2208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          </w:t>
            </w:r>
            <w:r w:rsidRPr="00785F0F">
              <w:rPr>
                <w:sz w:val="28"/>
                <w:szCs w:val="28"/>
                <w:cs/>
              </w:rPr>
              <w:t>-  รายกลุ่ม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058B3D" w14:textId="4F0A25B0" w:rsidR="00054FA7" w:rsidRPr="00785F0F" w:rsidRDefault="000A43B5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B0A63" w:rsidRPr="00FB0A63">
              <w:rPr>
                <w:sz w:val="28"/>
                <w:szCs w:val="28"/>
              </w:rPr>
              <w:t>8</w:t>
            </w:r>
            <w:r w:rsidR="00FB0A63">
              <w:rPr>
                <w:sz w:val="28"/>
                <w:szCs w:val="28"/>
              </w:rPr>
              <w:t>,</w:t>
            </w:r>
            <w:r w:rsidR="00FB0A63" w:rsidRPr="00FB0A63">
              <w:rPr>
                <w:sz w:val="28"/>
                <w:szCs w:val="28"/>
              </w:rPr>
              <w:t>546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BB603A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D676C55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7,298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B3DBDC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16065ED1" w14:textId="6C8C48DB" w:rsidR="00054FA7" w:rsidRPr="00785F0F" w:rsidRDefault="000A43B5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B0A63" w:rsidRPr="00FB0A63">
              <w:rPr>
                <w:sz w:val="28"/>
                <w:szCs w:val="28"/>
              </w:rPr>
              <w:t>8</w:t>
            </w:r>
            <w:r w:rsidR="00FB0A63">
              <w:rPr>
                <w:sz w:val="28"/>
                <w:szCs w:val="28"/>
              </w:rPr>
              <w:t>,</w:t>
            </w:r>
            <w:r w:rsidR="00FB0A63" w:rsidRPr="00FB0A63">
              <w:rPr>
                <w:sz w:val="28"/>
                <w:szCs w:val="28"/>
              </w:rPr>
              <w:t>546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702DE1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39CBBD3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7,298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054FA7" w:rsidRPr="00785F0F" w14:paraId="716109B4" w14:textId="77777777" w:rsidTr="00C0637A">
        <w:tc>
          <w:tcPr>
            <w:tcW w:w="3762" w:type="dxa"/>
            <w:shd w:val="clear" w:color="auto" w:fill="auto"/>
            <w:vAlign w:val="bottom"/>
          </w:tcPr>
          <w:p w14:paraId="4201E34E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      </w:t>
            </w:r>
            <w:r w:rsidRPr="00785F0F">
              <w:rPr>
                <w:sz w:val="28"/>
                <w:szCs w:val="28"/>
                <w:cs/>
              </w:rPr>
              <w:t>-  เงินสำรองส่วนที่ตั้งมากกว่าเกณฑ์ ธปท.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79F1F7" w14:textId="1AFAFBC8" w:rsidR="00054FA7" w:rsidRPr="00785F0F" w:rsidRDefault="000A43B5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B0A63" w:rsidRPr="00FB0A63">
              <w:rPr>
                <w:sz w:val="28"/>
                <w:szCs w:val="28"/>
              </w:rPr>
              <w:t>43</w:t>
            </w:r>
            <w:r w:rsidR="00FB0A63">
              <w:rPr>
                <w:sz w:val="28"/>
                <w:szCs w:val="28"/>
              </w:rPr>
              <w:t>,</w:t>
            </w:r>
            <w:r w:rsidR="00FB0A63" w:rsidRPr="00FB0A63">
              <w:rPr>
                <w:sz w:val="28"/>
                <w:szCs w:val="28"/>
              </w:rPr>
              <w:t>973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446746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D3ABA67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40,193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0DD051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9FD9788" w14:textId="4C63AD29" w:rsidR="00054FA7" w:rsidRPr="00785F0F" w:rsidRDefault="000A43B5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B0A63" w:rsidRPr="00FB0A63">
              <w:rPr>
                <w:sz w:val="28"/>
                <w:szCs w:val="28"/>
              </w:rPr>
              <w:t>43</w:t>
            </w:r>
            <w:r w:rsidR="00FB0A63">
              <w:rPr>
                <w:sz w:val="28"/>
                <w:szCs w:val="28"/>
              </w:rPr>
              <w:t>,</w:t>
            </w:r>
            <w:r w:rsidR="00FB0A63" w:rsidRPr="00FB0A63">
              <w:rPr>
                <w:sz w:val="28"/>
                <w:szCs w:val="28"/>
              </w:rPr>
              <w:t>969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AB09A8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C9E5649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40,184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054FA7" w:rsidRPr="00785F0F" w14:paraId="749B4EAE" w14:textId="77777777" w:rsidTr="00C0637A">
        <w:tc>
          <w:tcPr>
            <w:tcW w:w="3762" w:type="dxa"/>
            <w:shd w:val="clear" w:color="auto" w:fill="auto"/>
            <w:vAlign w:val="bottom"/>
          </w:tcPr>
          <w:p w14:paraId="32BE40C4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785F0F">
              <w:rPr>
                <w:sz w:val="28"/>
                <w:szCs w:val="28"/>
                <w:cs/>
              </w:rPr>
              <w:t xml:space="preserve">  ค่าเผื่อการปรับมูลค่าจากการปรับ</w:t>
            </w:r>
          </w:p>
          <w:p w14:paraId="47C77B24" w14:textId="77777777" w:rsidR="00054FA7" w:rsidRPr="00785F0F" w:rsidRDefault="00054FA7" w:rsidP="00054FA7">
            <w:pPr>
              <w:spacing w:line="370" w:lineRule="exact"/>
              <w:ind w:right="-102"/>
              <w:rPr>
                <w:rFonts w:eastAsia="Angsana New"/>
                <w:sz w:val="28"/>
                <w:szCs w:val="28"/>
              </w:rPr>
            </w:pPr>
            <w:r>
              <w:rPr>
                <w:rFonts w:eastAsia="Angsana New"/>
                <w:sz w:val="28"/>
                <w:szCs w:val="28"/>
                <w:cs/>
              </w:rPr>
              <w:t xml:space="preserve">            </w:t>
            </w:r>
            <w:r w:rsidRPr="00785F0F">
              <w:rPr>
                <w:rFonts w:eastAsia="Angsana New"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CBE90C" w14:textId="0142C016" w:rsidR="00054FA7" w:rsidRPr="00785F0F" w:rsidRDefault="000A43B5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B0A63" w:rsidRPr="00FB0A63">
              <w:rPr>
                <w:sz w:val="28"/>
                <w:szCs w:val="28"/>
              </w:rPr>
              <w:t>3</w:t>
            </w:r>
            <w:r w:rsidR="00FB0A63">
              <w:rPr>
                <w:sz w:val="28"/>
                <w:szCs w:val="28"/>
              </w:rPr>
              <w:t>,</w:t>
            </w:r>
            <w:r w:rsidR="00FB0A63" w:rsidRPr="00FB0A63">
              <w:rPr>
                <w:sz w:val="28"/>
                <w:szCs w:val="28"/>
              </w:rPr>
              <w:t>122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B84A74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80CF67E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3,868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591C02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9946991" w14:textId="3931FE37" w:rsidR="00054FA7" w:rsidRPr="00785F0F" w:rsidRDefault="000A43B5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B0A63" w:rsidRPr="00FB0A63">
              <w:rPr>
                <w:sz w:val="28"/>
                <w:szCs w:val="28"/>
              </w:rPr>
              <w:t>3</w:t>
            </w:r>
            <w:r w:rsidR="00FB0A63">
              <w:rPr>
                <w:sz w:val="28"/>
                <w:szCs w:val="28"/>
              </w:rPr>
              <w:t>,</w:t>
            </w:r>
            <w:r w:rsidR="00FB0A63" w:rsidRPr="00FB0A63">
              <w:rPr>
                <w:sz w:val="28"/>
                <w:szCs w:val="28"/>
              </w:rPr>
              <w:t>122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A2CEA5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9DE6A28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3,868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054FA7" w:rsidRPr="00785F0F" w14:paraId="682B5C7C" w14:textId="77777777" w:rsidTr="00C0637A">
        <w:tc>
          <w:tcPr>
            <w:tcW w:w="3762" w:type="dxa"/>
            <w:shd w:val="clear" w:color="auto" w:fill="auto"/>
            <w:vAlign w:val="bottom"/>
          </w:tcPr>
          <w:p w14:paraId="0526545D" w14:textId="77777777" w:rsidR="00054FA7" w:rsidRPr="00785F0F" w:rsidRDefault="00054FA7" w:rsidP="00054FA7">
            <w:pPr>
              <w:tabs>
                <w:tab w:val="left" w:pos="1332"/>
              </w:tabs>
              <w:spacing w:line="370" w:lineRule="exact"/>
              <w:ind w:right="-108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7F1DAC" w14:textId="3CEA015E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b/>
                <w:bCs/>
                <w:sz w:val="28"/>
                <w:szCs w:val="28"/>
              </w:rPr>
            </w:pPr>
            <w:r w:rsidRPr="00FB0A63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FB0A63">
              <w:rPr>
                <w:b/>
                <w:bCs/>
                <w:sz w:val="28"/>
                <w:szCs w:val="28"/>
              </w:rPr>
              <w:t>002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FB0A63">
              <w:rPr>
                <w:b/>
                <w:bCs/>
                <w:sz w:val="28"/>
                <w:szCs w:val="28"/>
              </w:rPr>
              <w:t>461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A21790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A6EE57A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2,040,622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663DF4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63A22A" w14:textId="7437C600" w:rsidR="00054FA7" w:rsidRPr="00785F0F" w:rsidRDefault="00FB0A63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b/>
                <w:bCs/>
                <w:sz w:val="28"/>
                <w:szCs w:val="28"/>
              </w:rPr>
            </w:pPr>
            <w:r w:rsidRPr="00FB0A63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FB0A63">
              <w:rPr>
                <w:b/>
                <w:bCs/>
                <w:sz w:val="28"/>
                <w:szCs w:val="28"/>
              </w:rPr>
              <w:t>998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FB0A63">
              <w:rPr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510E03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1933A2B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2,025,306</w:t>
            </w:r>
          </w:p>
        </w:tc>
      </w:tr>
    </w:tbl>
    <w:p w14:paraId="2919C182" w14:textId="7905BEA7" w:rsidR="004432A4" w:rsidRPr="00785F0F" w:rsidRDefault="004432A4" w:rsidP="009F2D19">
      <w:pPr>
        <w:tabs>
          <w:tab w:val="left" w:pos="1080"/>
        </w:tabs>
        <w:ind w:right="-25" w:firstLine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11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2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 xml:space="preserve">จำแนกตามสกุลเงินและถิ่นที่อยู่ของลูกหนี้ ณ วันที่ </w:t>
      </w:r>
      <w:r w:rsidR="003A4A3A">
        <w:rPr>
          <w:rFonts w:hint="cs"/>
          <w:sz w:val="30"/>
          <w:szCs w:val="30"/>
          <w:cs/>
        </w:rPr>
        <w:t>31 ธันวาคม</w:t>
      </w:r>
      <w:r w:rsidR="00C32AC9">
        <w:rPr>
          <w:rFonts w:hint="cs"/>
          <w:sz w:val="30"/>
          <w:szCs w:val="30"/>
          <w:cs/>
        </w:rPr>
        <w:t xml:space="preserve"> 2562 และ </w:t>
      </w:r>
      <w:r w:rsidR="00475A91">
        <w:rPr>
          <w:sz w:val="30"/>
          <w:szCs w:val="30"/>
        </w:rPr>
        <w:t>2561</w:t>
      </w:r>
    </w:p>
    <w:p w14:paraId="5C215631" w14:textId="77777777" w:rsidR="00BC5BFF" w:rsidRPr="00785F0F" w:rsidRDefault="00BC5BFF">
      <w:pPr>
        <w:ind w:left="1080" w:right="-25"/>
        <w:jc w:val="both"/>
        <w:rPr>
          <w:sz w:val="30"/>
          <w:szCs w:val="30"/>
        </w:rPr>
      </w:pPr>
    </w:p>
    <w:tbl>
      <w:tblPr>
        <w:tblW w:w="8685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1808"/>
        <w:gridCol w:w="934"/>
        <w:gridCol w:w="239"/>
        <w:gridCol w:w="1000"/>
        <w:gridCol w:w="239"/>
        <w:gridCol w:w="910"/>
        <w:gridCol w:w="287"/>
        <w:gridCol w:w="913"/>
        <w:gridCol w:w="239"/>
        <w:gridCol w:w="934"/>
        <w:gridCol w:w="239"/>
        <w:gridCol w:w="943"/>
      </w:tblGrid>
      <w:tr w:rsidR="00BC5BFF" w:rsidRPr="00785F0F" w14:paraId="49103281" w14:textId="77777777" w:rsidTr="00BC143A">
        <w:tc>
          <w:tcPr>
            <w:tcW w:w="1808" w:type="dxa"/>
            <w:shd w:val="clear" w:color="auto" w:fill="auto"/>
            <w:vAlign w:val="bottom"/>
          </w:tcPr>
          <w:p w14:paraId="05F477F6" w14:textId="77777777" w:rsidR="00BC5BFF" w:rsidRPr="00785F0F" w:rsidRDefault="00BC5BFF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77" w:type="dxa"/>
            <w:gridSpan w:val="11"/>
            <w:shd w:val="clear" w:color="auto" w:fill="auto"/>
            <w:vAlign w:val="bottom"/>
          </w:tcPr>
          <w:p w14:paraId="0EAAC9E6" w14:textId="77777777" w:rsidR="00BC5BFF" w:rsidRPr="00785F0F" w:rsidRDefault="00BC5BFF">
            <w:pPr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432A4" w:rsidRPr="00785F0F" w14:paraId="673CEC52" w14:textId="77777777" w:rsidTr="00BC143A">
        <w:tc>
          <w:tcPr>
            <w:tcW w:w="1808" w:type="dxa"/>
            <w:shd w:val="clear" w:color="auto" w:fill="auto"/>
            <w:vAlign w:val="bottom"/>
          </w:tcPr>
          <w:p w14:paraId="0D6E5050" w14:textId="77777777" w:rsidR="004432A4" w:rsidRPr="00785F0F" w:rsidRDefault="004432A4" w:rsidP="004432A4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3322" w:type="dxa"/>
            <w:gridSpan w:val="5"/>
            <w:shd w:val="clear" w:color="auto" w:fill="auto"/>
            <w:vAlign w:val="bottom"/>
          </w:tcPr>
          <w:p w14:paraId="5C0BD18C" w14:textId="662C2A2F" w:rsidR="004432A4" w:rsidRPr="00785F0F" w:rsidRDefault="003A4A3A" w:rsidP="004432A4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2562</w:t>
            </w:r>
          </w:p>
        </w:tc>
        <w:tc>
          <w:tcPr>
            <w:tcW w:w="287" w:type="dxa"/>
            <w:shd w:val="clear" w:color="auto" w:fill="auto"/>
          </w:tcPr>
          <w:p w14:paraId="4C72C272" w14:textId="77777777" w:rsidR="004432A4" w:rsidRPr="00785F0F" w:rsidRDefault="004432A4" w:rsidP="004432A4">
            <w:pPr>
              <w:pStyle w:val="BodyText"/>
              <w:tabs>
                <w:tab w:val="decimal" w:pos="432"/>
              </w:tabs>
              <w:snapToGrid w:val="0"/>
              <w:ind w:left="-108" w:right="-9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268" w:type="dxa"/>
            <w:gridSpan w:val="5"/>
            <w:shd w:val="clear" w:color="auto" w:fill="auto"/>
            <w:vAlign w:val="bottom"/>
          </w:tcPr>
          <w:p w14:paraId="699A8067" w14:textId="7D6DE4BB" w:rsidR="004432A4" w:rsidRPr="0043617E" w:rsidRDefault="003A4A3A" w:rsidP="0043617E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2561</w:t>
            </w:r>
          </w:p>
        </w:tc>
      </w:tr>
      <w:tr w:rsidR="004432A4" w:rsidRPr="00785F0F" w14:paraId="0878DC22" w14:textId="77777777" w:rsidTr="00BC143A">
        <w:tc>
          <w:tcPr>
            <w:tcW w:w="1808" w:type="dxa"/>
            <w:shd w:val="clear" w:color="auto" w:fill="auto"/>
            <w:vAlign w:val="bottom"/>
          </w:tcPr>
          <w:p w14:paraId="2742FE20" w14:textId="77777777" w:rsidR="004432A4" w:rsidRPr="00785F0F" w:rsidRDefault="004432A4" w:rsidP="004432A4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1BE086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8158C8" w14:textId="77777777" w:rsidR="004432A4" w:rsidRPr="00785F0F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537E445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3D0F51" w14:textId="77777777" w:rsidR="004432A4" w:rsidRPr="00785F0F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D819820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FB5EDA5" w14:textId="77777777" w:rsidR="004432A4" w:rsidRPr="00785F0F" w:rsidRDefault="004432A4" w:rsidP="004432A4">
            <w:pPr>
              <w:pStyle w:val="BodyText"/>
              <w:tabs>
                <w:tab w:val="decimal" w:pos="432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16AD3F9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52A2D6" w14:textId="77777777" w:rsidR="004432A4" w:rsidRPr="00785F0F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F3DF277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8B94E0" w14:textId="77777777" w:rsidR="004432A4" w:rsidRPr="00785F0F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3DB2075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4432A4" w:rsidRPr="00785F0F" w14:paraId="06DF3FE9" w14:textId="77777777" w:rsidTr="00BC143A">
        <w:tc>
          <w:tcPr>
            <w:tcW w:w="1808" w:type="dxa"/>
            <w:shd w:val="clear" w:color="auto" w:fill="auto"/>
            <w:vAlign w:val="bottom"/>
          </w:tcPr>
          <w:p w14:paraId="1FA1BD99" w14:textId="77777777" w:rsidR="004432A4" w:rsidRPr="00785F0F" w:rsidRDefault="004432A4" w:rsidP="004432A4">
            <w:pPr>
              <w:snapToGrid w:val="0"/>
              <w:ind w:left="180" w:right="-25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77" w:type="dxa"/>
            <w:gridSpan w:val="11"/>
            <w:shd w:val="clear" w:color="auto" w:fill="auto"/>
            <w:vAlign w:val="bottom"/>
          </w:tcPr>
          <w:p w14:paraId="1AF367BB" w14:textId="77777777" w:rsidR="004432A4" w:rsidRPr="00785F0F" w:rsidRDefault="004432A4" w:rsidP="004432A4">
            <w:pPr>
              <w:ind w:right="-56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D81423" w:rsidRPr="00785F0F" w14:paraId="1D041A50" w14:textId="77777777" w:rsidTr="00CF788B">
        <w:tc>
          <w:tcPr>
            <w:tcW w:w="1808" w:type="dxa"/>
            <w:shd w:val="clear" w:color="auto" w:fill="auto"/>
            <w:vAlign w:val="bottom"/>
          </w:tcPr>
          <w:p w14:paraId="3DA3925B" w14:textId="77777777" w:rsidR="00D81423" w:rsidRPr="00785F0F" w:rsidRDefault="00D81423" w:rsidP="00D81423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เงินบาท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47327630" w14:textId="6D1F9BF3" w:rsidR="00D81423" w:rsidRPr="00785F0F" w:rsidRDefault="00145B5A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2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010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2</w:t>
            </w:r>
            <w:r w:rsidR="007F2D18">
              <w:rPr>
                <w:rFonts w:cs="Angsana New"/>
                <w:sz w:val="26"/>
                <w:szCs w:val="26"/>
              </w:rPr>
              <w:t>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ECF410" w14:textId="77777777" w:rsidR="00D81423" w:rsidRPr="00D81423" w:rsidRDefault="00D81423" w:rsidP="00D81423">
            <w:pPr>
              <w:tabs>
                <w:tab w:val="decimal" w:pos="756"/>
              </w:tabs>
              <w:snapToGrid w:val="0"/>
              <w:ind w:left="35" w:right="-56"/>
              <w:rPr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E5C07D8" w14:textId="1BABA280" w:rsidR="00D81423" w:rsidRPr="00785F0F" w:rsidRDefault="00145B5A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26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4</w:t>
            </w:r>
            <w:r w:rsidR="007F2D18">
              <w:rPr>
                <w:rFonts w:cs="Angsana New"/>
                <w:sz w:val="26"/>
                <w:szCs w:val="26"/>
              </w:rPr>
              <w:t>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A5B106" w14:textId="77777777" w:rsidR="00D81423" w:rsidRPr="00D81423" w:rsidRDefault="00D81423" w:rsidP="00D81423">
            <w:pPr>
              <w:tabs>
                <w:tab w:val="decimal" w:pos="756"/>
              </w:tabs>
              <w:snapToGrid w:val="0"/>
              <w:ind w:left="35" w:right="-81"/>
              <w:rPr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E851EEE" w14:textId="245C0FFF" w:rsidR="00D81423" w:rsidRPr="00785F0F" w:rsidRDefault="00145B5A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2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036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7</w:t>
            </w:r>
            <w:r w:rsidR="002319A5">
              <w:rPr>
                <w:rFonts w:cs="Angsana New"/>
                <w:sz w:val="26"/>
                <w:szCs w:val="26"/>
              </w:rPr>
              <w:t>69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44004B94" w14:textId="77777777" w:rsidR="00D81423" w:rsidRPr="00785F0F" w:rsidRDefault="00D81423" w:rsidP="00D81423">
            <w:pPr>
              <w:pStyle w:val="Footer"/>
              <w:tabs>
                <w:tab w:val="decimal" w:pos="756"/>
              </w:tabs>
              <w:snapToGrid w:val="0"/>
              <w:ind w:left="-108" w:right="-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5A6052AB" w14:textId="1D3A9523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2,012,890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504529" w14:textId="77777777" w:rsidR="00D81423" w:rsidRPr="00785F0F" w:rsidRDefault="00D81423" w:rsidP="00D81423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6E7A03F8" w14:textId="7A8A7931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26,800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F72546" w14:textId="77777777" w:rsidR="00D81423" w:rsidRPr="00785F0F" w:rsidRDefault="00D81423" w:rsidP="00D81423">
            <w:pPr>
              <w:tabs>
                <w:tab w:val="decimal" w:pos="756"/>
              </w:tabs>
              <w:snapToGrid w:val="0"/>
              <w:ind w:left="35" w:right="-81"/>
              <w:rPr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795DC2B9" w14:textId="2D9507DF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2,039,690</w:t>
            </w:r>
          </w:p>
        </w:tc>
      </w:tr>
      <w:tr w:rsidR="00D81423" w:rsidRPr="00785F0F" w14:paraId="28ECBB65" w14:textId="77777777" w:rsidTr="00CF788B">
        <w:tc>
          <w:tcPr>
            <w:tcW w:w="1808" w:type="dxa"/>
            <w:shd w:val="clear" w:color="auto" w:fill="auto"/>
            <w:vAlign w:val="bottom"/>
          </w:tcPr>
          <w:p w14:paraId="41722024" w14:textId="77777777" w:rsidR="00D81423" w:rsidRPr="00785F0F" w:rsidRDefault="00D81423" w:rsidP="00D81423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5247DDF1" w14:textId="472457EA" w:rsidR="00D81423" w:rsidRPr="00785F0F" w:rsidRDefault="00145B5A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33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96</w:t>
            </w:r>
            <w:r w:rsidR="006A2F4A">
              <w:rPr>
                <w:rFonts w:cs="Angsana New"/>
                <w:sz w:val="26"/>
                <w:szCs w:val="26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1A50BA" w14:textId="77777777" w:rsidR="00D81423" w:rsidRPr="00D81423" w:rsidRDefault="00D81423" w:rsidP="00D81423">
            <w:pPr>
              <w:tabs>
                <w:tab w:val="decimal" w:pos="756"/>
              </w:tabs>
              <w:snapToGrid w:val="0"/>
              <w:ind w:left="35" w:right="-56"/>
              <w:rPr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E97B1CE" w14:textId="60EC0E3D" w:rsidR="00D81423" w:rsidRPr="00785F0F" w:rsidRDefault="00145B5A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34</w:t>
            </w:r>
            <w:r>
              <w:rPr>
                <w:rFonts w:cs="Angsana New"/>
                <w:sz w:val="26"/>
                <w:szCs w:val="26"/>
              </w:rPr>
              <w:t>,</w:t>
            </w:r>
            <w:r w:rsidR="009C3BB6">
              <w:rPr>
                <w:rFonts w:cs="Angsana New"/>
                <w:sz w:val="26"/>
                <w:szCs w:val="26"/>
              </w:rPr>
              <w:t>001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8D1B8E" w14:textId="77777777" w:rsidR="00D81423" w:rsidRPr="00D81423" w:rsidRDefault="00D81423" w:rsidP="00D81423">
            <w:pPr>
              <w:tabs>
                <w:tab w:val="decimal" w:pos="756"/>
              </w:tabs>
              <w:snapToGrid w:val="0"/>
              <w:ind w:left="35" w:right="-56"/>
              <w:rPr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C66E9C2" w14:textId="00AF4CFC" w:rsidR="00D81423" w:rsidRPr="00785F0F" w:rsidRDefault="00145B5A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6</w:t>
            </w:r>
            <w:r w:rsidR="000401BE">
              <w:rPr>
                <w:rFonts w:cs="Angsana New"/>
                <w:sz w:val="26"/>
                <w:szCs w:val="26"/>
              </w:rPr>
              <w:t>7,967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32282C7" w14:textId="77777777" w:rsidR="00D81423" w:rsidRPr="00785F0F" w:rsidRDefault="00D81423" w:rsidP="00D81423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6DFFFB2F" w14:textId="62B1CAD2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35,593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433B0" w14:textId="77777777" w:rsidR="00D81423" w:rsidRPr="00785F0F" w:rsidRDefault="00D81423" w:rsidP="00D81423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94F92ED" w14:textId="08A8D2C5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46,154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C4331D" w14:textId="77777777" w:rsidR="00D81423" w:rsidRPr="00785F0F" w:rsidRDefault="00D81423" w:rsidP="00D81423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1DE9AF09" w14:textId="5BBFAB2D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81,747</w:t>
            </w:r>
          </w:p>
        </w:tc>
      </w:tr>
      <w:tr w:rsidR="00D81423" w:rsidRPr="00785F0F" w14:paraId="6354267C" w14:textId="77777777" w:rsidTr="00CF788B">
        <w:tc>
          <w:tcPr>
            <w:tcW w:w="1808" w:type="dxa"/>
            <w:shd w:val="clear" w:color="auto" w:fill="auto"/>
            <w:vAlign w:val="bottom"/>
          </w:tcPr>
          <w:p w14:paraId="1CDDE457" w14:textId="77777777" w:rsidR="00D81423" w:rsidRPr="00785F0F" w:rsidRDefault="00D81423" w:rsidP="00D81423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078D9E7F" w14:textId="4F52FD6E" w:rsidR="00D81423" w:rsidRPr="00785F0F" w:rsidRDefault="00145B5A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4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761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062D26" w14:textId="77777777" w:rsidR="00D81423" w:rsidRPr="00D81423" w:rsidRDefault="00D81423" w:rsidP="00D81423">
            <w:pPr>
              <w:tabs>
                <w:tab w:val="decimal" w:pos="756"/>
              </w:tabs>
              <w:snapToGrid w:val="0"/>
              <w:ind w:left="35" w:right="-56"/>
              <w:rPr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AFF01CB" w14:textId="3B267E8D" w:rsidR="00D81423" w:rsidRPr="00785F0F" w:rsidRDefault="00145B5A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4</w:t>
            </w:r>
            <w:r w:rsidR="00D266E3">
              <w:rPr>
                <w:rFonts w:cs="Angsana New"/>
                <w:sz w:val="26"/>
                <w:szCs w:val="26"/>
              </w:rPr>
              <w:t>,</w:t>
            </w:r>
            <w:r w:rsidR="009C3BB6">
              <w:rPr>
                <w:rFonts w:cs="Angsana New"/>
                <w:sz w:val="26"/>
                <w:szCs w:val="26"/>
              </w:rPr>
              <w:t>290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F48D4D" w14:textId="77777777" w:rsidR="00D81423" w:rsidRPr="00D81423" w:rsidRDefault="00D81423" w:rsidP="00D81423">
            <w:pPr>
              <w:tabs>
                <w:tab w:val="decimal" w:pos="756"/>
              </w:tabs>
              <w:snapToGrid w:val="0"/>
              <w:ind w:left="35" w:right="-81"/>
              <w:rPr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7DDCAE5" w14:textId="016AE195" w:rsidR="00D81423" w:rsidRPr="00785F0F" w:rsidRDefault="00287406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9,051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2BD79D9" w14:textId="77777777" w:rsidR="00D81423" w:rsidRPr="00785F0F" w:rsidRDefault="00D81423" w:rsidP="00D81423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19F85EB0" w14:textId="79FFD849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5,990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554C25" w14:textId="77777777" w:rsidR="00D81423" w:rsidRPr="00785F0F" w:rsidRDefault="00D81423" w:rsidP="00D81423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2B5708DA" w14:textId="55B668D0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13,134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FB4BC4" w14:textId="77777777" w:rsidR="00D81423" w:rsidRPr="00785F0F" w:rsidRDefault="00D81423" w:rsidP="00D81423">
            <w:pPr>
              <w:tabs>
                <w:tab w:val="decimal" w:pos="756"/>
              </w:tabs>
              <w:snapToGrid w:val="0"/>
              <w:ind w:left="35" w:right="-81"/>
              <w:rPr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77967D5C" w14:textId="11116304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19,124</w:t>
            </w:r>
          </w:p>
        </w:tc>
      </w:tr>
      <w:tr w:rsidR="00D81423" w:rsidRPr="00785F0F" w14:paraId="054253FD" w14:textId="77777777" w:rsidTr="00BC143A">
        <w:tc>
          <w:tcPr>
            <w:tcW w:w="1808" w:type="dxa"/>
            <w:shd w:val="clear" w:color="auto" w:fill="auto"/>
            <w:vAlign w:val="bottom"/>
          </w:tcPr>
          <w:p w14:paraId="2E554AD3" w14:textId="77777777" w:rsidR="00D81423" w:rsidRPr="00785F0F" w:rsidRDefault="00D81423" w:rsidP="00D81423">
            <w:pPr>
              <w:tabs>
                <w:tab w:val="left" w:pos="347"/>
              </w:tabs>
              <w:ind w:right="-132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34" w:type="dxa"/>
            <w:shd w:val="clear" w:color="auto" w:fill="auto"/>
          </w:tcPr>
          <w:p w14:paraId="19244A16" w14:textId="77777777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03AE1C5" w14:textId="77777777" w:rsidR="00D81423" w:rsidRPr="00D81423" w:rsidRDefault="00D81423" w:rsidP="00D81423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0DF409C0" w14:textId="77777777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626D3A7" w14:textId="77777777" w:rsidR="00D81423" w:rsidRPr="00D81423" w:rsidRDefault="00D81423" w:rsidP="00D81423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A92A3C0" w14:textId="0A301646" w:rsidR="00D81423" w:rsidRPr="00D81423" w:rsidRDefault="00145B5A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b/>
                <w:bCs/>
                <w:sz w:val="26"/>
                <w:szCs w:val="26"/>
              </w:rPr>
              <w:t>2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Pr="00145B5A">
              <w:rPr>
                <w:rFonts w:cs="Angsana New"/>
                <w:b/>
                <w:bCs/>
                <w:sz w:val="26"/>
                <w:szCs w:val="26"/>
              </w:rPr>
              <w:t>113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Pr="00145B5A">
              <w:rPr>
                <w:rFonts w:cs="Angsana New"/>
                <w:b/>
                <w:bCs/>
                <w:sz w:val="26"/>
                <w:szCs w:val="26"/>
              </w:rPr>
              <w:t>787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6A10724" w14:textId="77777777" w:rsidR="00D81423" w:rsidRPr="00785F0F" w:rsidRDefault="00D81423" w:rsidP="00D81423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4A9BDCCC" w14:textId="77777777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8726D74" w14:textId="77777777" w:rsidR="00D81423" w:rsidRPr="00785F0F" w:rsidRDefault="00D81423" w:rsidP="00D81423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38DDD1D5" w14:textId="77777777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0C7B84A" w14:textId="77777777" w:rsidR="00D81423" w:rsidRPr="00785F0F" w:rsidRDefault="00D81423" w:rsidP="00D81423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F5B589" w14:textId="045818A0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2,140,561</w:t>
            </w:r>
          </w:p>
        </w:tc>
      </w:tr>
    </w:tbl>
    <w:p w14:paraId="5C9CD744" w14:textId="77777777" w:rsidR="00BC5BFF" w:rsidRPr="00785F0F" w:rsidRDefault="00BC5BFF" w:rsidP="00C96E3C">
      <w:pPr>
        <w:ind w:left="1080" w:right="-25"/>
        <w:jc w:val="both"/>
        <w:rPr>
          <w:sz w:val="30"/>
          <w:szCs w:val="30"/>
        </w:rPr>
      </w:pPr>
    </w:p>
    <w:tbl>
      <w:tblPr>
        <w:tblW w:w="867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1807"/>
        <w:gridCol w:w="947"/>
        <w:gridCol w:w="248"/>
        <w:gridCol w:w="952"/>
        <w:gridCol w:w="248"/>
        <w:gridCol w:w="944"/>
        <w:gridCol w:w="254"/>
        <w:gridCol w:w="900"/>
        <w:gridCol w:w="270"/>
        <w:gridCol w:w="914"/>
        <w:gridCol w:w="248"/>
        <w:gridCol w:w="940"/>
      </w:tblGrid>
      <w:tr w:rsidR="00BC5BFF" w:rsidRPr="00785F0F" w14:paraId="5F625CA1" w14:textId="77777777" w:rsidTr="00BC143A">
        <w:tc>
          <w:tcPr>
            <w:tcW w:w="1807" w:type="dxa"/>
            <w:shd w:val="clear" w:color="auto" w:fill="auto"/>
            <w:vAlign w:val="bottom"/>
          </w:tcPr>
          <w:p w14:paraId="07FB3B0D" w14:textId="77777777" w:rsidR="00BC5BFF" w:rsidRPr="00785F0F" w:rsidRDefault="00BC5BFF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65" w:type="dxa"/>
            <w:gridSpan w:val="11"/>
            <w:shd w:val="clear" w:color="auto" w:fill="auto"/>
            <w:vAlign w:val="bottom"/>
          </w:tcPr>
          <w:p w14:paraId="4C15120D" w14:textId="77777777" w:rsidR="00BC5BFF" w:rsidRPr="00785F0F" w:rsidRDefault="00BC5BFF">
            <w:pPr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32AC9" w:rsidRPr="00785F0F" w14:paraId="313303BD" w14:textId="77777777" w:rsidTr="00BC143A">
        <w:tc>
          <w:tcPr>
            <w:tcW w:w="1807" w:type="dxa"/>
            <w:shd w:val="clear" w:color="auto" w:fill="auto"/>
            <w:vAlign w:val="bottom"/>
          </w:tcPr>
          <w:p w14:paraId="5B887982" w14:textId="77777777" w:rsidR="00C32AC9" w:rsidRPr="00785F0F" w:rsidRDefault="00C32AC9" w:rsidP="00C32AC9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3339" w:type="dxa"/>
            <w:gridSpan w:val="5"/>
            <w:shd w:val="clear" w:color="auto" w:fill="auto"/>
            <w:vAlign w:val="bottom"/>
          </w:tcPr>
          <w:p w14:paraId="1DAA5515" w14:textId="0B217F26" w:rsidR="00C32AC9" w:rsidRPr="00785F0F" w:rsidRDefault="003A4A3A" w:rsidP="00C32AC9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2562</w:t>
            </w:r>
          </w:p>
        </w:tc>
        <w:tc>
          <w:tcPr>
            <w:tcW w:w="254" w:type="dxa"/>
            <w:shd w:val="clear" w:color="auto" w:fill="auto"/>
          </w:tcPr>
          <w:p w14:paraId="2A8ECCD7" w14:textId="77777777" w:rsidR="00C32AC9" w:rsidRPr="00785F0F" w:rsidRDefault="00C32AC9" w:rsidP="00C32AC9">
            <w:pPr>
              <w:pStyle w:val="BodyText"/>
              <w:tabs>
                <w:tab w:val="decimal" w:pos="432"/>
              </w:tabs>
              <w:snapToGrid w:val="0"/>
              <w:ind w:left="-108" w:right="-9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272" w:type="dxa"/>
            <w:gridSpan w:val="5"/>
            <w:shd w:val="clear" w:color="auto" w:fill="auto"/>
            <w:vAlign w:val="bottom"/>
          </w:tcPr>
          <w:p w14:paraId="43550F26" w14:textId="79A2D6FF" w:rsidR="00C32AC9" w:rsidRPr="0043617E" w:rsidRDefault="003A4A3A" w:rsidP="00C32AC9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2561</w:t>
            </w:r>
          </w:p>
        </w:tc>
      </w:tr>
      <w:tr w:rsidR="00C32AC9" w:rsidRPr="00785F0F" w14:paraId="1EB7F33A" w14:textId="77777777" w:rsidTr="00BC143A">
        <w:tc>
          <w:tcPr>
            <w:tcW w:w="1807" w:type="dxa"/>
            <w:shd w:val="clear" w:color="auto" w:fill="auto"/>
            <w:vAlign w:val="bottom"/>
          </w:tcPr>
          <w:p w14:paraId="0D2348D3" w14:textId="77777777" w:rsidR="00C32AC9" w:rsidRPr="00785F0F" w:rsidRDefault="00C32AC9" w:rsidP="00C32AC9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1DAD6DFE" w14:textId="77777777" w:rsidR="00C32AC9" w:rsidRPr="00785F0F" w:rsidRDefault="00C32AC9" w:rsidP="00C32AC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616A9D" w14:textId="77777777" w:rsidR="00C32AC9" w:rsidRPr="00785F0F" w:rsidRDefault="00C32AC9" w:rsidP="00C32AC9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143CB7F" w14:textId="77777777" w:rsidR="00C32AC9" w:rsidRPr="00785F0F" w:rsidRDefault="00C32AC9" w:rsidP="00C32AC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0E2A566" w14:textId="77777777" w:rsidR="00C32AC9" w:rsidRPr="00785F0F" w:rsidRDefault="00C32AC9" w:rsidP="00C32AC9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61F000DC" w14:textId="77777777" w:rsidR="00C32AC9" w:rsidRPr="00785F0F" w:rsidRDefault="00C32AC9" w:rsidP="00C32AC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F5DEAB6" w14:textId="77777777" w:rsidR="00C32AC9" w:rsidRPr="00785F0F" w:rsidRDefault="00C32AC9" w:rsidP="00C32AC9">
            <w:pPr>
              <w:pStyle w:val="BodyText"/>
              <w:tabs>
                <w:tab w:val="decimal" w:pos="432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022C72" w14:textId="77777777" w:rsidR="00C32AC9" w:rsidRPr="00785F0F" w:rsidRDefault="00C32AC9" w:rsidP="00C32AC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FF392" w14:textId="77777777" w:rsidR="00C32AC9" w:rsidRPr="00785F0F" w:rsidRDefault="00C32AC9" w:rsidP="00C32AC9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00DFFFEF" w14:textId="77777777" w:rsidR="00C32AC9" w:rsidRPr="00785F0F" w:rsidRDefault="00C32AC9" w:rsidP="00C32AC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C6A29C6" w14:textId="77777777" w:rsidR="00C32AC9" w:rsidRPr="00785F0F" w:rsidRDefault="00C32AC9" w:rsidP="00C32AC9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FD16260" w14:textId="77777777" w:rsidR="00C32AC9" w:rsidRPr="00785F0F" w:rsidRDefault="00C32AC9" w:rsidP="00C32AC9">
            <w:pPr>
              <w:ind w:left="-108" w:right="-10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C32AC9" w:rsidRPr="00785F0F" w14:paraId="7A68CF45" w14:textId="77777777" w:rsidTr="00BC143A">
        <w:tc>
          <w:tcPr>
            <w:tcW w:w="1807" w:type="dxa"/>
            <w:shd w:val="clear" w:color="auto" w:fill="auto"/>
            <w:vAlign w:val="bottom"/>
          </w:tcPr>
          <w:p w14:paraId="11FABAFC" w14:textId="77777777" w:rsidR="00C32AC9" w:rsidRPr="00785F0F" w:rsidRDefault="00C32AC9" w:rsidP="00C32AC9">
            <w:pPr>
              <w:snapToGrid w:val="0"/>
              <w:ind w:left="180" w:right="-25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65" w:type="dxa"/>
            <w:gridSpan w:val="11"/>
            <w:shd w:val="clear" w:color="auto" w:fill="auto"/>
            <w:vAlign w:val="bottom"/>
          </w:tcPr>
          <w:p w14:paraId="5AE410E4" w14:textId="77777777" w:rsidR="00C32AC9" w:rsidRPr="00785F0F" w:rsidRDefault="00C32AC9" w:rsidP="00C32AC9">
            <w:pPr>
              <w:ind w:right="-56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E14F32" w:rsidRPr="00785F0F" w14:paraId="5F23FF64" w14:textId="77777777" w:rsidTr="00CF788B">
        <w:tc>
          <w:tcPr>
            <w:tcW w:w="1807" w:type="dxa"/>
            <w:shd w:val="clear" w:color="auto" w:fill="auto"/>
            <w:vAlign w:val="bottom"/>
          </w:tcPr>
          <w:p w14:paraId="21E47F1B" w14:textId="77777777" w:rsidR="00E14F32" w:rsidRPr="00785F0F" w:rsidRDefault="00E14F32" w:rsidP="00E14F32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เงินบาท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55ECFE28" w14:textId="3E8C1592" w:rsidR="00E14F32" w:rsidRPr="00785F0F" w:rsidRDefault="00145B5A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2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008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162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FDF2C14" w14:textId="77777777" w:rsidR="00E14F32" w:rsidRPr="0064187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FAAFC85" w14:textId="77806B19" w:rsidR="00E14F32" w:rsidRPr="00785F0F" w:rsidRDefault="00145B5A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26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480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A63A88" w14:textId="77777777" w:rsidR="00E14F32" w:rsidRPr="0064187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D20406E" w14:textId="1499ECF5" w:rsidR="00E14F32" w:rsidRPr="00785F0F" w:rsidRDefault="00145B5A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2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034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642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5954B1AC" w14:textId="77777777" w:rsidR="00E14F32" w:rsidRPr="00785F0F" w:rsidRDefault="00E14F32" w:rsidP="00E14F32">
            <w:pPr>
              <w:pStyle w:val="Footer"/>
              <w:tabs>
                <w:tab w:val="decimal" w:pos="745"/>
              </w:tabs>
              <w:snapToGrid w:val="0"/>
              <w:ind w:left="-108" w:right="-8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130FB1D" w14:textId="6138147B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2,000,051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1E4307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76FE45EC" w14:textId="4577BA22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26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800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CD5B9C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14:paraId="4840204D" w14:textId="4D6E1947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2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026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85</w:t>
            </w:r>
            <w:r>
              <w:rPr>
                <w:rFonts w:cs="Angsana New"/>
                <w:sz w:val="26"/>
                <w:szCs w:val="26"/>
              </w:rPr>
              <w:t>1</w:t>
            </w:r>
          </w:p>
        </w:tc>
      </w:tr>
      <w:tr w:rsidR="00E14F32" w:rsidRPr="00785F0F" w14:paraId="4481A908" w14:textId="77777777" w:rsidTr="00CF788B">
        <w:tc>
          <w:tcPr>
            <w:tcW w:w="1807" w:type="dxa"/>
            <w:shd w:val="clear" w:color="auto" w:fill="auto"/>
            <w:vAlign w:val="bottom"/>
          </w:tcPr>
          <w:p w14:paraId="03097BDE" w14:textId="77777777" w:rsidR="00E14F32" w:rsidRPr="00785F0F" w:rsidRDefault="00E14F32" w:rsidP="00E14F32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1DE1B3A4" w14:textId="24D3A08F" w:rsidR="00E14F32" w:rsidRPr="00785F0F" w:rsidRDefault="00145B5A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33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96</w:t>
            </w:r>
            <w:r w:rsidR="005D6808">
              <w:rPr>
                <w:rFonts w:cs="Angsana New"/>
                <w:sz w:val="26"/>
                <w:szCs w:val="26"/>
              </w:rPr>
              <w:t>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6B552B3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5328FBF" w14:textId="4E540484" w:rsidR="00E14F32" w:rsidRPr="00785F0F" w:rsidRDefault="00145B5A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31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484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C14976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552BFAC0" w14:textId="5D02250A" w:rsidR="00E14F32" w:rsidRPr="00785F0F" w:rsidRDefault="00145B5A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65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45</w:t>
            </w:r>
            <w:r w:rsidR="00AB0930">
              <w:rPr>
                <w:rFonts w:cs="Angsana New"/>
                <w:sz w:val="26"/>
                <w:szCs w:val="26"/>
              </w:rPr>
              <w:t>0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33F6B26" w14:textId="77777777" w:rsidR="00E14F32" w:rsidRPr="00785F0F" w:rsidRDefault="00E14F32" w:rsidP="00E14F32">
            <w:pPr>
              <w:pStyle w:val="BodyText"/>
              <w:tabs>
                <w:tab w:val="decimal" w:pos="745"/>
              </w:tabs>
              <w:snapToGrid w:val="0"/>
              <w:ind w:left="-108" w:right="-8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2FE4AA7" w14:textId="2A9DBCF7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35,593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82A4D5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5EFA7A1D" w14:textId="0D12217D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43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225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A2B8952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14:paraId="033FE004" w14:textId="62B7F855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78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818</w:t>
            </w:r>
          </w:p>
        </w:tc>
      </w:tr>
      <w:tr w:rsidR="00E14F32" w:rsidRPr="00785F0F" w14:paraId="1B7E90C6" w14:textId="77777777" w:rsidTr="00CF788B">
        <w:tc>
          <w:tcPr>
            <w:tcW w:w="1807" w:type="dxa"/>
            <w:shd w:val="clear" w:color="auto" w:fill="auto"/>
            <w:vAlign w:val="bottom"/>
          </w:tcPr>
          <w:p w14:paraId="3D3E7EDC" w14:textId="77777777" w:rsidR="00E14F32" w:rsidRPr="00785F0F" w:rsidRDefault="00E14F32" w:rsidP="00E14F32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21959E6F" w14:textId="55EED444" w:rsidR="00E14F32" w:rsidRPr="00785F0F" w:rsidRDefault="00145B5A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4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761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3EBBA01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054B7C41" w14:textId="1429A54A" w:rsidR="00E14F32" w:rsidRPr="00785F0F" w:rsidRDefault="00145B5A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4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02</w:t>
            </w:r>
            <w:r w:rsidR="005D6808">
              <w:rPr>
                <w:rFonts w:cs="Angsana New"/>
                <w:sz w:val="26"/>
                <w:szCs w:val="26"/>
              </w:rPr>
              <w:t>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EA6C75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B4F89BD" w14:textId="7EF9AB3E" w:rsidR="00E14F32" w:rsidRPr="00785F0F" w:rsidRDefault="00145B5A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145B5A">
              <w:rPr>
                <w:rFonts w:cs="Angsana New"/>
                <w:sz w:val="26"/>
                <w:szCs w:val="26"/>
              </w:rPr>
              <w:t>8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145B5A">
              <w:rPr>
                <w:rFonts w:cs="Angsana New"/>
                <w:sz w:val="26"/>
                <w:szCs w:val="26"/>
              </w:rPr>
              <w:t>78</w:t>
            </w:r>
            <w:r w:rsidR="00AB0930">
              <w:rPr>
                <w:rFonts w:cs="Angsana New"/>
                <w:sz w:val="26"/>
                <w:szCs w:val="26"/>
              </w:rPr>
              <w:t>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563EB35" w14:textId="77777777" w:rsidR="00E14F32" w:rsidRPr="00785F0F" w:rsidRDefault="00E14F32" w:rsidP="00E14F32">
            <w:pPr>
              <w:pStyle w:val="BodyText"/>
              <w:tabs>
                <w:tab w:val="decimal" w:pos="745"/>
              </w:tabs>
              <w:snapToGrid w:val="0"/>
              <w:ind w:left="-108" w:right="-8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543180A" w14:textId="20A0DC2C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5,990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FDEB8E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1D42A212" w14:textId="5409AF62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13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13</w:t>
            </w:r>
            <w:r>
              <w:rPr>
                <w:rFonts w:cs="Angsana New"/>
                <w:sz w:val="26"/>
                <w:szCs w:val="26"/>
              </w:rPr>
              <w:t>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0504D34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14:paraId="43AE945D" w14:textId="3CA0F3F7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19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12</w:t>
            </w:r>
            <w:r>
              <w:rPr>
                <w:rFonts w:cs="Angsana New"/>
                <w:sz w:val="26"/>
                <w:szCs w:val="26"/>
              </w:rPr>
              <w:t>4</w:t>
            </w:r>
          </w:p>
        </w:tc>
      </w:tr>
      <w:tr w:rsidR="00E14F32" w:rsidRPr="00785F0F" w14:paraId="2A682DC7" w14:textId="77777777" w:rsidTr="00BC143A">
        <w:tc>
          <w:tcPr>
            <w:tcW w:w="1807" w:type="dxa"/>
            <w:shd w:val="clear" w:color="auto" w:fill="auto"/>
            <w:vAlign w:val="bottom"/>
          </w:tcPr>
          <w:p w14:paraId="6184BF5D" w14:textId="77777777" w:rsidR="00E14F32" w:rsidRPr="00785F0F" w:rsidRDefault="00E14F32" w:rsidP="00E14F32">
            <w:pPr>
              <w:tabs>
                <w:tab w:val="left" w:pos="365"/>
              </w:tabs>
              <w:ind w:right="-132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47" w:type="dxa"/>
            <w:shd w:val="clear" w:color="auto" w:fill="auto"/>
          </w:tcPr>
          <w:p w14:paraId="3CAE3EE8" w14:textId="77777777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14:paraId="03B0283F" w14:textId="77777777" w:rsidR="00E14F32" w:rsidRPr="00785F0F" w:rsidRDefault="00E14F32" w:rsidP="00E14F32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1804A3D3" w14:textId="77777777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14:paraId="050D8C34" w14:textId="77777777" w:rsidR="00E14F32" w:rsidRPr="00785F0F" w:rsidRDefault="00E14F32" w:rsidP="00E14F32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3C8635B" w14:textId="69A2686D" w:rsidR="00E14F32" w:rsidRPr="00785F0F" w:rsidRDefault="00145B5A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 w:rsidRPr="00145B5A">
              <w:rPr>
                <w:rFonts w:cs="Angsana New"/>
                <w:b/>
                <w:bCs/>
                <w:sz w:val="26"/>
                <w:szCs w:val="26"/>
              </w:rPr>
              <w:t>2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Pr="00145B5A">
              <w:rPr>
                <w:rFonts w:cs="Angsana New"/>
                <w:b/>
                <w:bCs/>
                <w:sz w:val="26"/>
                <w:szCs w:val="26"/>
              </w:rPr>
              <w:t>108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Pr="00145B5A">
              <w:rPr>
                <w:rFonts w:cs="Angsana New"/>
                <w:b/>
                <w:bCs/>
                <w:sz w:val="26"/>
                <w:szCs w:val="26"/>
              </w:rPr>
              <w:t>876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9988A4D" w14:textId="77777777" w:rsidR="00E14F32" w:rsidRPr="00785F0F" w:rsidRDefault="00E14F32" w:rsidP="00E14F32">
            <w:pPr>
              <w:pStyle w:val="BodyText"/>
              <w:tabs>
                <w:tab w:val="left" w:pos="-132"/>
                <w:tab w:val="decimal" w:pos="745"/>
              </w:tabs>
              <w:snapToGrid w:val="0"/>
              <w:ind w:left="-108" w:right="-81" w:hanging="132"/>
              <w:rPr>
                <w:rFonts w:cs="Angsan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1BFE89B6" w14:textId="77777777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F5C783" w14:textId="77777777" w:rsidR="00E14F32" w:rsidRPr="00785F0F" w:rsidRDefault="00E14F32" w:rsidP="00E14F32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05F3AF81" w14:textId="77777777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14:paraId="70A0A334" w14:textId="77777777" w:rsidR="00E14F32" w:rsidRPr="00785F0F" w:rsidRDefault="00E14F32" w:rsidP="00E14F32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DA1FCB2" w14:textId="1DD98674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2,124,793</w:t>
            </w:r>
          </w:p>
        </w:tc>
      </w:tr>
    </w:tbl>
    <w:p w14:paraId="6A281D14" w14:textId="77777777" w:rsidR="00886DD6" w:rsidRDefault="00886DD6" w:rsidP="00886DD6">
      <w:pPr>
        <w:tabs>
          <w:tab w:val="left" w:pos="1080"/>
        </w:tabs>
        <w:ind w:right="-25" w:firstLine="540"/>
        <w:jc w:val="thaiDistribute"/>
        <w:rPr>
          <w:sz w:val="30"/>
          <w:szCs w:val="30"/>
        </w:rPr>
      </w:pPr>
      <w:bookmarkStart w:id="1" w:name="_Hlk71623666"/>
      <w:bookmarkEnd w:id="1"/>
    </w:p>
    <w:p w14:paraId="697F5776" w14:textId="77777777" w:rsidR="00886DD6" w:rsidRDefault="00886DD6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79B10175" w14:textId="1FF08732" w:rsidR="004432A4" w:rsidRPr="00785F0F" w:rsidRDefault="004432A4" w:rsidP="00886DD6">
      <w:pPr>
        <w:tabs>
          <w:tab w:val="left" w:pos="1080"/>
        </w:tabs>
        <w:ind w:right="-25" w:firstLine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11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3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 xml:space="preserve">จำแนกตามประเภทธุรกิจและการจัดชั้น ณ วันที่ </w:t>
      </w:r>
      <w:r w:rsidR="003A4A3A">
        <w:rPr>
          <w:rFonts w:hint="cs"/>
          <w:sz w:val="30"/>
          <w:szCs w:val="30"/>
          <w:cs/>
        </w:rPr>
        <w:t>31 ธันวาคม</w:t>
      </w:r>
      <w:r w:rsidR="00C32AC9">
        <w:rPr>
          <w:rFonts w:hint="cs"/>
          <w:sz w:val="30"/>
          <w:szCs w:val="30"/>
          <w:cs/>
        </w:rPr>
        <w:t xml:space="preserve"> 2562 และ </w:t>
      </w:r>
      <w:r w:rsidRPr="00785F0F">
        <w:rPr>
          <w:sz w:val="30"/>
          <w:szCs w:val="30"/>
        </w:rPr>
        <w:t>256</w:t>
      </w:r>
      <w:r w:rsidR="00C32AC9">
        <w:rPr>
          <w:rFonts w:hint="cs"/>
          <w:sz w:val="30"/>
          <w:szCs w:val="30"/>
          <w:cs/>
        </w:rPr>
        <w:t>1</w:t>
      </w:r>
    </w:p>
    <w:p w14:paraId="1691E15D" w14:textId="77777777" w:rsidR="00BC5BFF" w:rsidRPr="00785F0F" w:rsidRDefault="00BC5BFF">
      <w:pPr>
        <w:ind w:left="1080" w:right="-25"/>
        <w:jc w:val="both"/>
        <w:rPr>
          <w:sz w:val="30"/>
          <w:szCs w:val="30"/>
        </w:rPr>
      </w:pPr>
    </w:p>
    <w:tbl>
      <w:tblPr>
        <w:tblW w:w="97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671"/>
        <w:gridCol w:w="99"/>
        <w:gridCol w:w="592"/>
        <w:gridCol w:w="82"/>
        <w:gridCol w:w="577"/>
        <w:gridCol w:w="92"/>
        <w:gridCol w:w="475"/>
        <w:gridCol w:w="134"/>
        <w:gridCol w:w="544"/>
        <w:gridCol w:w="133"/>
        <w:gridCol w:w="684"/>
        <w:gridCol w:w="16"/>
        <w:gridCol w:w="85"/>
        <w:gridCol w:w="16"/>
        <w:gridCol w:w="627"/>
        <w:gridCol w:w="68"/>
        <w:gridCol w:w="15"/>
        <w:gridCol w:w="589"/>
        <w:gridCol w:w="15"/>
        <w:gridCol w:w="68"/>
        <w:gridCol w:w="15"/>
        <w:gridCol w:w="587"/>
        <w:gridCol w:w="15"/>
        <w:gridCol w:w="68"/>
        <w:gridCol w:w="15"/>
        <w:gridCol w:w="501"/>
        <w:gridCol w:w="15"/>
        <w:gridCol w:w="52"/>
        <w:gridCol w:w="16"/>
        <w:gridCol w:w="15"/>
        <w:gridCol w:w="539"/>
        <w:gridCol w:w="15"/>
        <w:gridCol w:w="37"/>
        <w:gridCol w:w="15"/>
        <w:gridCol w:w="675"/>
        <w:gridCol w:w="15"/>
        <w:gridCol w:w="50"/>
      </w:tblGrid>
      <w:tr w:rsidR="0015791F" w:rsidRPr="00785F0F" w14:paraId="41A75E44" w14:textId="77777777" w:rsidTr="000F5F10">
        <w:trPr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757F6A00" w14:textId="77777777" w:rsidR="0015791F" w:rsidRPr="00785F0F" w:rsidRDefault="0015791F" w:rsidP="007A2280">
            <w:pPr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8227" w:type="dxa"/>
            <w:gridSpan w:val="37"/>
            <w:shd w:val="clear" w:color="auto" w:fill="auto"/>
          </w:tcPr>
          <w:p w14:paraId="34126B33" w14:textId="77777777" w:rsidR="0015791F" w:rsidRPr="00785F0F" w:rsidRDefault="0015791F" w:rsidP="007A2280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432A4" w:rsidRPr="00785F0F" w14:paraId="468D8FE8" w14:textId="77777777" w:rsidTr="004432A4">
        <w:trPr>
          <w:cantSplit/>
          <w:trHeight w:val="245"/>
        </w:trPr>
        <w:tc>
          <w:tcPr>
            <w:tcW w:w="1473" w:type="dxa"/>
            <w:shd w:val="clear" w:color="auto" w:fill="auto"/>
            <w:vAlign w:val="bottom"/>
          </w:tcPr>
          <w:p w14:paraId="4CD82F45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4099" w:type="dxa"/>
            <w:gridSpan w:val="12"/>
            <w:shd w:val="clear" w:color="auto" w:fill="auto"/>
            <w:vAlign w:val="bottom"/>
          </w:tcPr>
          <w:p w14:paraId="1C9A385E" w14:textId="0F377F74" w:rsidR="004432A4" w:rsidRPr="00785F0F" w:rsidRDefault="004432A4" w:rsidP="004432A4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 w:rsidR="00C32AC9"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637140D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027" w:type="dxa"/>
            <w:gridSpan w:val="23"/>
            <w:shd w:val="clear" w:color="auto" w:fill="auto"/>
            <w:vAlign w:val="bottom"/>
          </w:tcPr>
          <w:p w14:paraId="0AD272DF" w14:textId="68AD93D4" w:rsidR="004432A4" w:rsidRPr="00785F0F" w:rsidRDefault="003A4A3A" w:rsidP="004432A4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2561</w:t>
            </w:r>
          </w:p>
        </w:tc>
      </w:tr>
      <w:tr w:rsidR="004432A4" w:rsidRPr="00785F0F" w14:paraId="17F03FD9" w14:textId="77777777" w:rsidTr="00BD7E4D">
        <w:trPr>
          <w:gridAfter w:val="1"/>
          <w:wAfter w:w="50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3FD68847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2436F332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14:paraId="6B1C921D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shd w:val="clear" w:color="auto" w:fill="auto"/>
          </w:tcPr>
          <w:p w14:paraId="421E5148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2" w:type="dxa"/>
            <w:shd w:val="clear" w:color="auto" w:fill="auto"/>
          </w:tcPr>
          <w:p w14:paraId="2020FC9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14:paraId="2C87FB7D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92" w:type="dxa"/>
            <w:shd w:val="clear" w:color="auto" w:fill="auto"/>
          </w:tcPr>
          <w:p w14:paraId="77C7A5D3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4131916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5A4F38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14:paraId="441EDE87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3" w:type="dxa"/>
            <w:shd w:val="clear" w:color="auto" w:fill="auto"/>
          </w:tcPr>
          <w:p w14:paraId="6F4BB722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6BD883D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702073C9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2806C7E1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272EBEE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2"/>
            <w:shd w:val="clear" w:color="auto" w:fill="auto"/>
          </w:tcPr>
          <w:p w14:paraId="475E9EA6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13F93461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5A5B1A3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7408C967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bottom"/>
          </w:tcPr>
          <w:p w14:paraId="10235B13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3"/>
            <w:shd w:val="clear" w:color="auto" w:fill="auto"/>
          </w:tcPr>
          <w:p w14:paraId="376995A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  <w:gridSpan w:val="2"/>
          </w:tcPr>
          <w:p w14:paraId="68A033BD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52" w:type="dxa"/>
            <w:gridSpan w:val="2"/>
          </w:tcPr>
          <w:p w14:paraId="64EDB957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0EEC3D16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</w:tr>
      <w:tr w:rsidR="004432A4" w:rsidRPr="00785F0F" w14:paraId="10AE261D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76CE2CEA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</w:tcPr>
          <w:p w14:paraId="5E9DF8F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99" w:type="dxa"/>
            <w:shd w:val="clear" w:color="auto" w:fill="auto"/>
          </w:tcPr>
          <w:p w14:paraId="6D65854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shd w:val="clear" w:color="auto" w:fill="auto"/>
          </w:tcPr>
          <w:p w14:paraId="6AB6FBA9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2" w:type="dxa"/>
            <w:shd w:val="clear" w:color="auto" w:fill="auto"/>
          </w:tcPr>
          <w:p w14:paraId="08E180CD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14:paraId="4E16FC5B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92" w:type="dxa"/>
            <w:shd w:val="clear" w:color="auto" w:fill="auto"/>
          </w:tcPr>
          <w:p w14:paraId="62DC1EA0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</w:tcPr>
          <w:p w14:paraId="318FCBB9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4" w:type="dxa"/>
            <w:shd w:val="clear" w:color="auto" w:fill="auto"/>
          </w:tcPr>
          <w:p w14:paraId="74874BC0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14:paraId="0571F2E6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133" w:type="dxa"/>
            <w:shd w:val="clear" w:color="auto" w:fill="auto"/>
          </w:tcPr>
          <w:p w14:paraId="7F8015A0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FCAA48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รวม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4C17476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</w:tcPr>
          <w:p w14:paraId="341C263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68" w:type="dxa"/>
            <w:shd w:val="clear" w:color="auto" w:fill="auto"/>
          </w:tcPr>
          <w:p w14:paraId="36F220D5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2"/>
            <w:shd w:val="clear" w:color="auto" w:fill="auto"/>
          </w:tcPr>
          <w:p w14:paraId="01E26EF6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66C7963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11DA23A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7895C70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25024FAF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83" w:type="dxa"/>
            <w:gridSpan w:val="3"/>
            <w:shd w:val="clear" w:color="auto" w:fill="auto"/>
          </w:tcPr>
          <w:p w14:paraId="64B7C01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  <w:gridSpan w:val="2"/>
          </w:tcPr>
          <w:p w14:paraId="78522D0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52" w:type="dxa"/>
            <w:gridSpan w:val="2"/>
          </w:tcPr>
          <w:p w14:paraId="0396D94A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90" w:type="dxa"/>
            <w:gridSpan w:val="2"/>
          </w:tcPr>
          <w:p w14:paraId="4D1A9AB6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รวม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</w:tr>
      <w:tr w:rsidR="004432A4" w:rsidRPr="00785F0F" w14:paraId="67BA43ED" w14:textId="77777777" w:rsidTr="000F5F10">
        <w:trPr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03F8F2E4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8227" w:type="dxa"/>
            <w:gridSpan w:val="37"/>
            <w:shd w:val="clear" w:color="auto" w:fill="auto"/>
          </w:tcPr>
          <w:p w14:paraId="008ACBD4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C32AC9" w:rsidRPr="00785F0F" w14:paraId="6858EBB8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6FCCD8FA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การเกษตรและ</w:t>
            </w:r>
            <w:r w:rsidRPr="00785F0F">
              <w:rPr>
                <w:sz w:val="22"/>
                <w:szCs w:val="22"/>
                <w:cs/>
                <w:lang w:val="th-TH"/>
              </w:rPr>
              <w:t>เหมืองแร่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20ACDA1F" w14:textId="071C1B02" w:rsidR="00C32AC9" w:rsidRPr="00785F0F" w:rsidRDefault="00D440FD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D440FD">
              <w:rPr>
                <w:sz w:val="22"/>
                <w:szCs w:val="22"/>
              </w:rPr>
              <w:t>12</w:t>
            </w:r>
            <w:r w:rsidR="0070356F">
              <w:rPr>
                <w:sz w:val="22"/>
                <w:szCs w:val="22"/>
              </w:rPr>
              <w:t>,</w:t>
            </w:r>
            <w:r w:rsidRPr="00D440FD">
              <w:rPr>
                <w:sz w:val="22"/>
                <w:szCs w:val="22"/>
              </w:rPr>
              <w:t>726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2388EF0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6ED03F16" w14:textId="15F8CF7A" w:rsidR="00C32AC9" w:rsidRPr="00785F0F" w:rsidRDefault="00D440FD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D440FD">
              <w:rPr>
                <w:sz w:val="22"/>
                <w:szCs w:val="22"/>
              </w:rPr>
              <w:t>387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46112E25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1C2424B9" w14:textId="48BE68A4" w:rsidR="00C32AC9" w:rsidRPr="00785F0F" w:rsidRDefault="00D440FD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D440FD">
              <w:rPr>
                <w:sz w:val="22"/>
                <w:szCs w:val="22"/>
              </w:rPr>
              <w:t>125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1A19A89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1FB23EA2" w14:textId="425A7434" w:rsidR="00C32AC9" w:rsidRPr="00785F0F" w:rsidRDefault="0070356F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165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4197D8F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30F28CF9" w14:textId="173DB2A7" w:rsidR="00C32AC9" w:rsidRPr="00785F0F" w:rsidRDefault="0070356F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3</w:t>
            </w:r>
            <w:r w:rsidR="00855B16"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417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641704DF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222C5BD" w14:textId="12A04E33" w:rsidR="00C32AC9" w:rsidRPr="00785F0F" w:rsidRDefault="0070356F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16</w:t>
            </w:r>
            <w:r w:rsidR="00855B16"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820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6B08BE9F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4985C73B" w14:textId="27A7DE76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17,071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2C390ACF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23608204" w14:textId="2D3D344E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48688CA0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  <w:vAlign w:val="bottom"/>
          </w:tcPr>
          <w:p w14:paraId="6DE7A04D" w14:textId="13B2B6A6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2,074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69FDA36E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bottom"/>
          </w:tcPr>
          <w:p w14:paraId="42739DBC" w14:textId="3F7FBE3D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687708EA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vAlign w:val="bottom"/>
          </w:tcPr>
          <w:p w14:paraId="399DEE1F" w14:textId="232ABBD8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</w:t>
            </w:r>
          </w:p>
        </w:tc>
        <w:tc>
          <w:tcPr>
            <w:tcW w:w="52" w:type="dxa"/>
            <w:gridSpan w:val="2"/>
            <w:vAlign w:val="bottom"/>
          </w:tcPr>
          <w:p w14:paraId="7AC4F16D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706EDE74" w14:textId="5D6F1F02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19,798</w:t>
            </w:r>
          </w:p>
        </w:tc>
      </w:tr>
      <w:tr w:rsidR="00C32AC9" w:rsidRPr="00785F0F" w14:paraId="39FF8006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3657DB1E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อุตสาหกรรมการ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ผลิต 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637DEF9A" w14:textId="486A2D72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14:paraId="715DE1C0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39AA77CA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right="-113"/>
              <w:rPr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5BC24FBB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4879A07C" w14:textId="77777777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</w:tcPr>
          <w:p w14:paraId="7D0E8FEE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32B4AA54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7F71E93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3E5CC0DF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3" w:type="dxa"/>
            <w:shd w:val="clear" w:color="auto" w:fill="auto"/>
          </w:tcPr>
          <w:p w14:paraId="07601231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BA699DA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1168EE94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019567F4" w14:textId="77777777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</w:tcPr>
          <w:p w14:paraId="5BC1BA5B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3217102C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right="-11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39D4487E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  <w:vAlign w:val="bottom"/>
          </w:tcPr>
          <w:p w14:paraId="1FEDE1D1" w14:textId="77777777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03FCD2D1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bottom"/>
          </w:tcPr>
          <w:p w14:paraId="15303EC5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7" w:type="dxa"/>
            <w:gridSpan w:val="2"/>
            <w:shd w:val="clear" w:color="auto" w:fill="auto"/>
          </w:tcPr>
          <w:p w14:paraId="76E4D0CC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vAlign w:val="bottom"/>
          </w:tcPr>
          <w:p w14:paraId="432B1C05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2"/>
          </w:tcPr>
          <w:p w14:paraId="67DEB3AC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659FAEBD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C32AC9" w:rsidRPr="00785F0F" w14:paraId="1C2B435E" w14:textId="77777777" w:rsidTr="00BD7E4D">
        <w:trPr>
          <w:gridAfter w:val="2"/>
          <w:wAfter w:w="65" w:type="dxa"/>
          <w:cantSplit/>
          <w:trHeight w:val="252"/>
        </w:trPr>
        <w:tc>
          <w:tcPr>
            <w:tcW w:w="1473" w:type="dxa"/>
            <w:shd w:val="clear" w:color="auto" w:fill="auto"/>
            <w:vAlign w:val="bottom"/>
          </w:tcPr>
          <w:p w14:paraId="19DF2738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และการพาณิชย์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20F05C4C" w14:textId="18369D87" w:rsidR="00C32AC9" w:rsidRPr="00785F0F" w:rsidRDefault="00D440FD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D440FD">
              <w:rPr>
                <w:sz w:val="22"/>
                <w:szCs w:val="22"/>
              </w:rPr>
              <w:t>499</w:t>
            </w:r>
            <w:r w:rsidR="0070356F">
              <w:rPr>
                <w:sz w:val="22"/>
                <w:szCs w:val="22"/>
              </w:rPr>
              <w:t>,</w:t>
            </w:r>
            <w:r w:rsidRPr="00D440FD">
              <w:rPr>
                <w:sz w:val="22"/>
                <w:szCs w:val="22"/>
              </w:rPr>
              <w:t>219</w:t>
            </w:r>
          </w:p>
        </w:tc>
        <w:tc>
          <w:tcPr>
            <w:tcW w:w="99" w:type="dxa"/>
            <w:shd w:val="clear" w:color="auto" w:fill="auto"/>
          </w:tcPr>
          <w:p w14:paraId="401197FE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7E00B094" w14:textId="137C5AFA" w:rsidR="00C32AC9" w:rsidRPr="00785F0F" w:rsidRDefault="00D440FD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D440FD">
              <w:rPr>
                <w:sz w:val="22"/>
                <w:szCs w:val="22"/>
              </w:rPr>
              <w:t>22</w:t>
            </w:r>
            <w:r w:rsidR="0070356F">
              <w:rPr>
                <w:sz w:val="22"/>
                <w:szCs w:val="22"/>
              </w:rPr>
              <w:t>,</w:t>
            </w:r>
            <w:r w:rsidRPr="00D440FD">
              <w:rPr>
                <w:sz w:val="22"/>
                <w:szCs w:val="22"/>
              </w:rPr>
              <w:t>273</w:t>
            </w:r>
          </w:p>
        </w:tc>
        <w:tc>
          <w:tcPr>
            <w:tcW w:w="82" w:type="dxa"/>
            <w:shd w:val="clear" w:color="auto" w:fill="auto"/>
          </w:tcPr>
          <w:p w14:paraId="7B831EA4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703B6399" w14:textId="5C3A0F30" w:rsidR="00C32AC9" w:rsidRPr="00785F0F" w:rsidRDefault="00D440FD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  <w:cs/>
              </w:rPr>
            </w:pPr>
            <w:r w:rsidRPr="00D440FD">
              <w:rPr>
                <w:sz w:val="22"/>
                <w:szCs w:val="22"/>
              </w:rPr>
              <w:t>12</w:t>
            </w:r>
            <w:r w:rsidR="0070356F">
              <w:rPr>
                <w:sz w:val="22"/>
                <w:szCs w:val="22"/>
              </w:rPr>
              <w:t>,</w:t>
            </w:r>
            <w:r w:rsidRPr="00D440FD">
              <w:rPr>
                <w:sz w:val="22"/>
                <w:szCs w:val="22"/>
              </w:rPr>
              <w:t>163</w:t>
            </w:r>
          </w:p>
        </w:tc>
        <w:tc>
          <w:tcPr>
            <w:tcW w:w="92" w:type="dxa"/>
            <w:shd w:val="clear" w:color="auto" w:fill="auto"/>
          </w:tcPr>
          <w:p w14:paraId="3168E5AF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20404337" w14:textId="1E85BD1D" w:rsidR="00C32AC9" w:rsidRPr="00785F0F" w:rsidRDefault="0070356F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5</w:t>
            </w:r>
            <w:r w:rsidR="00855B16"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921</w:t>
            </w:r>
          </w:p>
        </w:tc>
        <w:tc>
          <w:tcPr>
            <w:tcW w:w="134" w:type="dxa"/>
            <w:shd w:val="clear" w:color="auto" w:fill="auto"/>
          </w:tcPr>
          <w:p w14:paraId="5C5F6A3F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537BE7D9" w14:textId="5AE89341" w:rsidR="00C32AC9" w:rsidRPr="00785F0F" w:rsidRDefault="0070356F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15</w:t>
            </w:r>
            <w:r w:rsidR="00855B16"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325</w:t>
            </w:r>
          </w:p>
        </w:tc>
        <w:tc>
          <w:tcPr>
            <w:tcW w:w="133" w:type="dxa"/>
            <w:shd w:val="clear" w:color="auto" w:fill="auto"/>
          </w:tcPr>
          <w:p w14:paraId="537A5E6D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18855956" w14:textId="46013A21" w:rsidR="00C32AC9" w:rsidRPr="00785F0F" w:rsidRDefault="0070356F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554</w:t>
            </w:r>
            <w:r w:rsidR="00855B16"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901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4EC0F4A2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5B75D420" w14:textId="6D7585E4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558,753</w:t>
            </w:r>
          </w:p>
        </w:tc>
        <w:tc>
          <w:tcPr>
            <w:tcW w:w="68" w:type="dxa"/>
            <w:shd w:val="clear" w:color="auto" w:fill="auto"/>
          </w:tcPr>
          <w:p w14:paraId="5257B155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093ADE54" w14:textId="6A6DD7A2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19,315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326FE4D4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  <w:vAlign w:val="bottom"/>
          </w:tcPr>
          <w:p w14:paraId="09AA6838" w14:textId="10F166B3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8,819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696CDF98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bottom"/>
          </w:tcPr>
          <w:p w14:paraId="10CAAD5A" w14:textId="79A962D4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3,583</w:t>
            </w:r>
          </w:p>
        </w:tc>
        <w:tc>
          <w:tcPr>
            <w:tcW w:w="67" w:type="dxa"/>
            <w:gridSpan w:val="2"/>
            <w:shd w:val="clear" w:color="auto" w:fill="auto"/>
          </w:tcPr>
          <w:p w14:paraId="4A691516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vAlign w:val="bottom"/>
          </w:tcPr>
          <w:p w14:paraId="3C5ABA18" w14:textId="50FD185E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19,871</w:t>
            </w:r>
          </w:p>
        </w:tc>
        <w:tc>
          <w:tcPr>
            <w:tcW w:w="52" w:type="dxa"/>
            <w:gridSpan w:val="2"/>
          </w:tcPr>
          <w:p w14:paraId="7FA20108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050E99B4" w14:textId="4F804894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610,341</w:t>
            </w:r>
          </w:p>
        </w:tc>
      </w:tr>
      <w:tr w:rsidR="00C32AC9" w:rsidRPr="00785F0F" w14:paraId="2753D80D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42C430BC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7B8E6FFD" w14:textId="77777777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226B38FE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06763A53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14:paraId="00A831A9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4F85DA04" w14:textId="77777777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D099914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54428076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64713CC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3FCF4649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3" w:type="dxa"/>
            <w:shd w:val="clear" w:color="auto" w:fill="auto"/>
            <w:vAlign w:val="bottom"/>
          </w:tcPr>
          <w:p w14:paraId="0DC83BCF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55AB2D25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22EFC015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62A89EB9" w14:textId="77777777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  <w:vAlign w:val="bottom"/>
          </w:tcPr>
          <w:p w14:paraId="79DE08C7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5603B7DF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67B1D055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  <w:vAlign w:val="bottom"/>
          </w:tcPr>
          <w:p w14:paraId="2B92436B" w14:textId="77777777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253120FC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bottom"/>
          </w:tcPr>
          <w:p w14:paraId="68CB3777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571BBADA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vAlign w:val="bottom"/>
          </w:tcPr>
          <w:p w14:paraId="5DDC293E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2"/>
            <w:vAlign w:val="bottom"/>
          </w:tcPr>
          <w:p w14:paraId="62270683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0E31CB60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C32AC9" w:rsidRPr="00785F0F" w14:paraId="4E82578A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56942AB6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และการก่อสร้าง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0D37669B" w14:textId="7FB4C9B8" w:rsidR="00C32AC9" w:rsidRPr="00785F0F" w:rsidRDefault="00D440FD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D440FD">
              <w:rPr>
                <w:sz w:val="22"/>
                <w:szCs w:val="22"/>
              </w:rPr>
              <w:t>152</w:t>
            </w:r>
            <w:r w:rsidR="0070356F">
              <w:rPr>
                <w:sz w:val="22"/>
                <w:szCs w:val="22"/>
              </w:rPr>
              <w:t>,</w:t>
            </w:r>
            <w:r w:rsidRPr="00D440FD">
              <w:rPr>
                <w:sz w:val="22"/>
                <w:szCs w:val="22"/>
              </w:rPr>
              <w:t>772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167FDA9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2D7AFC76" w14:textId="72E12A78" w:rsidR="00C32AC9" w:rsidRPr="00785F0F" w:rsidRDefault="00D440FD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D440FD">
              <w:rPr>
                <w:sz w:val="22"/>
                <w:szCs w:val="22"/>
              </w:rPr>
              <w:t>4</w:t>
            </w:r>
            <w:r w:rsidR="0070356F">
              <w:rPr>
                <w:sz w:val="22"/>
                <w:szCs w:val="22"/>
              </w:rPr>
              <w:t>,</w:t>
            </w:r>
            <w:r w:rsidRPr="00D440FD">
              <w:rPr>
                <w:sz w:val="22"/>
                <w:szCs w:val="22"/>
              </w:rPr>
              <w:t>214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6233F9F4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14:paraId="7F090397" w14:textId="2818622E" w:rsidR="00C32AC9" w:rsidRPr="00785F0F" w:rsidRDefault="00D440FD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D440FD">
              <w:rPr>
                <w:sz w:val="22"/>
                <w:szCs w:val="22"/>
              </w:rPr>
              <w:t>9</w:t>
            </w:r>
            <w:r w:rsidR="0070356F">
              <w:rPr>
                <w:sz w:val="22"/>
                <w:szCs w:val="22"/>
              </w:rPr>
              <w:t>,</w:t>
            </w:r>
            <w:r w:rsidRPr="00D440FD">
              <w:rPr>
                <w:sz w:val="22"/>
                <w:szCs w:val="22"/>
              </w:rPr>
              <w:t>734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7DBC506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14:paraId="652232BF" w14:textId="4479A285" w:rsidR="00C32AC9" w:rsidRPr="00785F0F" w:rsidRDefault="0070356F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484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01B2BC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14:paraId="1832BEF9" w14:textId="4BE2BCE9" w:rsidR="00C32AC9" w:rsidRPr="00785F0F" w:rsidRDefault="0070356F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2</w:t>
            </w:r>
            <w:r w:rsidR="00855B16"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594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6DD526DA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14:paraId="25407594" w14:textId="26622456" w:rsidR="00C32AC9" w:rsidRPr="00785F0F" w:rsidRDefault="0070356F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169</w:t>
            </w:r>
            <w:r w:rsidR="00855B16"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798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34EB7653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48271389" w14:textId="0329DA96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158,998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1E255041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18848D28" w14:textId="3963E886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3,278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3027EC35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069D7B55" w14:textId="43CB167D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982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629129B1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75F965E1" w14:textId="37FB5FF6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7BC66F3B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</w:tcPr>
          <w:p w14:paraId="06A62C70" w14:textId="43D542B5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2,972</w:t>
            </w:r>
          </w:p>
        </w:tc>
        <w:tc>
          <w:tcPr>
            <w:tcW w:w="52" w:type="dxa"/>
            <w:gridSpan w:val="2"/>
            <w:vAlign w:val="bottom"/>
          </w:tcPr>
          <w:p w14:paraId="30037DDC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</w:tcPr>
          <w:p w14:paraId="11002B1B" w14:textId="59E0DEDB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166,640</w:t>
            </w:r>
          </w:p>
        </w:tc>
      </w:tr>
      <w:tr w:rsidR="00C32AC9" w:rsidRPr="00785F0F" w14:paraId="5AA169F9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796533D4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การสาธารณูปโภค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3A823F08" w14:textId="77777777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14:paraId="31B8E8DA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1DC9CFF5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623BBEE5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14:paraId="29174FAE" w14:textId="77B9556E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</w:tcPr>
          <w:p w14:paraId="7E587CAE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14:paraId="23B42170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07393D6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14:paraId="7CFB63E3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3" w:type="dxa"/>
            <w:shd w:val="clear" w:color="auto" w:fill="auto"/>
          </w:tcPr>
          <w:p w14:paraId="5333F1ED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14:paraId="0AD4F1AF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26487F39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46456D79" w14:textId="77777777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</w:tcPr>
          <w:p w14:paraId="70858489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4D3A63D8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54153AD9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4D7F6774" w14:textId="77777777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2BB0B811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35921F5F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7" w:type="dxa"/>
            <w:gridSpan w:val="2"/>
            <w:shd w:val="clear" w:color="auto" w:fill="auto"/>
          </w:tcPr>
          <w:p w14:paraId="41CA4605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</w:tcPr>
          <w:p w14:paraId="07ED04BD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2"/>
          </w:tcPr>
          <w:p w14:paraId="2ADB6EC0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</w:tcPr>
          <w:p w14:paraId="3F34760B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C32AC9" w:rsidRPr="00785F0F" w14:paraId="7D416124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7D6B5776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</w:t>
            </w:r>
            <w:r w:rsidRPr="00785F0F">
              <w:rPr>
                <w:sz w:val="22"/>
                <w:szCs w:val="22"/>
                <w:cs/>
              </w:rPr>
              <w:t>บริการ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1A073A30" w14:textId="4035DFBD" w:rsidR="00C32AC9" w:rsidRPr="00785F0F" w:rsidRDefault="00D440FD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D440FD">
              <w:rPr>
                <w:sz w:val="22"/>
                <w:szCs w:val="22"/>
              </w:rPr>
              <w:t>353</w:t>
            </w:r>
            <w:r w:rsidR="0070356F">
              <w:rPr>
                <w:sz w:val="22"/>
                <w:szCs w:val="22"/>
              </w:rPr>
              <w:t>,</w:t>
            </w:r>
            <w:r w:rsidRPr="00D440FD">
              <w:rPr>
                <w:sz w:val="22"/>
                <w:szCs w:val="22"/>
              </w:rPr>
              <w:t>755</w:t>
            </w:r>
          </w:p>
        </w:tc>
        <w:tc>
          <w:tcPr>
            <w:tcW w:w="99" w:type="dxa"/>
            <w:shd w:val="clear" w:color="auto" w:fill="auto"/>
          </w:tcPr>
          <w:p w14:paraId="225001B4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725E2E0E" w14:textId="02BD2BB9" w:rsidR="00C32AC9" w:rsidRPr="00785F0F" w:rsidRDefault="00D440FD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D440FD">
              <w:rPr>
                <w:sz w:val="22"/>
                <w:szCs w:val="22"/>
              </w:rPr>
              <w:t>3</w:t>
            </w:r>
            <w:r w:rsidR="0070356F">
              <w:rPr>
                <w:sz w:val="22"/>
                <w:szCs w:val="22"/>
              </w:rPr>
              <w:t>,</w:t>
            </w:r>
            <w:r w:rsidRPr="00D440FD">
              <w:rPr>
                <w:sz w:val="22"/>
                <w:szCs w:val="22"/>
              </w:rPr>
              <w:t>382</w:t>
            </w:r>
          </w:p>
        </w:tc>
        <w:tc>
          <w:tcPr>
            <w:tcW w:w="82" w:type="dxa"/>
            <w:shd w:val="clear" w:color="auto" w:fill="auto"/>
          </w:tcPr>
          <w:p w14:paraId="2219BCDC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14:paraId="506EFB71" w14:textId="7868702D" w:rsidR="00C32AC9" w:rsidRPr="00785F0F" w:rsidRDefault="00D440FD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D440FD">
              <w:rPr>
                <w:sz w:val="22"/>
                <w:szCs w:val="22"/>
              </w:rPr>
              <w:t>1</w:t>
            </w:r>
            <w:r w:rsidR="0070356F">
              <w:rPr>
                <w:sz w:val="22"/>
                <w:szCs w:val="22"/>
              </w:rPr>
              <w:t>,</w:t>
            </w:r>
            <w:r w:rsidRPr="00D440FD">
              <w:rPr>
                <w:sz w:val="22"/>
                <w:szCs w:val="22"/>
              </w:rPr>
              <w:t>803</w:t>
            </w:r>
          </w:p>
        </w:tc>
        <w:tc>
          <w:tcPr>
            <w:tcW w:w="92" w:type="dxa"/>
            <w:shd w:val="clear" w:color="auto" w:fill="auto"/>
          </w:tcPr>
          <w:p w14:paraId="4CB10EBE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14:paraId="3F8F700E" w14:textId="29ECB77D" w:rsidR="00C32AC9" w:rsidRPr="00785F0F" w:rsidRDefault="0070356F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1</w:t>
            </w:r>
            <w:r w:rsidR="00855B16"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155</w:t>
            </w:r>
          </w:p>
        </w:tc>
        <w:tc>
          <w:tcPr>
            <w:tcW w:w="134" w:type="dxa"/>
            <w:shd w:val="clear" w:color="auto" w:fill="auto"/>
          </w:tcPr>
          <w:p w14:paraId="7CCAAB8A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14:paraId="0623C0E7" w14:textId="72D7DC09" w:rsidR="00C32AC9" w:rsidRPr="00785F0F" w:rsidRDefault="0070356F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3</w:t>
            </w:r>
            <w:r w:rsidR="00855B16"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183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24AC0376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14:paraId="760D796A" w14:textId="120392E7" w:rsidR="00C32AC9" w:rsidRPr="00785F0F" w:rsidRDefault="0070356F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363</w:t>
            </w:r>
            <w:r w:rsidR="00855B16"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278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7DF7D682" w14:textId="77777777" w:rsidR="00C32AC9" w:rsidRPr="00785F0F" w:rsidRDefault="00C32AC9" w:rsidP="00C32AC9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27ED34EF" w14:textId="7A473F30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367,705</w:t>
            </w:r>
          </w:p>
        </w:tc>
        <w:tc>
          <w:tcPr>
            <w:tcW w:w="68" w:type="dxa"/>
            <w:shd w:val="clear" w:color="auto" w:fill="auto"/>
          </w:tcPr>
          <w:p w14:paraId="52148A77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7910E8AB" w14:textId="0C9F300E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2,359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18BAE87A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557549A4" w14:textId="5FCFE226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0F96F0B2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2C9CA785" w14:textId="05FAC112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1,041</w:t>
            </w:r>
          </w:p>
        </w:tc>
        <w:tc>
          <w:tcPr>
            <w:tcW w:w="67" w:type="dxa"/>
            <w:gridSpan w:val="2"/>
            <w:shd w:val="clear" w:color="auto" w:fill="auto"/>
          </w:tcPr>
          <w:p w14:paraId="10D35E67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</w:tcPr>
          <w:p w14:paraId="17D95B07" w14:textId="0AC61B04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4,549</w:t>
            </w:r>
          </w:p>
        </w:tc>
        <w:tc>
          <w:tcPr>
            <w:tcW w:w="52" w:type="dxa"/>
            <w:gridSpan w:val="2"/>
            <w:vAlign w:val="bottom"/>
          </w:tcPr>
          <w:p w14:paraId="0885EB92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</w:tcPr>
          <w:p w14:paraId="14AAF338" w14:textId="454005B3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376,276</w:t>
            </w:r>
          </w:p>
        </w:tc>
      </w:tr>
      <w:tr w:rsidR="00C32AC9" w:rsidRPr="00785F0F" w14:paraId="3A29F554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50388BF3" w14:textId="77777777" w:rsidR="00C32AC9" w:rsidRPr="00785F0F" w:rsidRDefault="00C32AC9" w:rsidP="00C32AC9">
            <w:pPr>
              <w:tabs>
                <w:tab w:val="left" w:pos="147"/>
              </w:tabs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สินเชื่อเพื่อที่อยู่อาศัย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245DDC72" w14:textId="33448533" w:rsidR="00C32AC9" w:rsidRPr="00785F0F" w:rsidRDefault="00D440FD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D440FD">
              <w:rPr>
                <w:sz w:val="22"/>
                <w:szCs w:val="22"/>
              </w:rPr>
              <w:t>515</w:t>
            </w:r>
            <w:r w:rsidR="0070356F">
              <w:rPr>
                <w:sz w:val="22"/>
                <w:szCs w:val="22"/>
              </w:rPr>
              <w:t>,</w:t>
            </w:r>
            <w:r w:rsidRPr="00D440FD">
              <w:rPr>
                <w:sz w:val="22"/>
                <w:szCs w:val="22"/>
              </w:rPr>
              <w:t>944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FDEBBDC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5ED9B479" w14:textId="164F322D" w:rsidR="00C32AC9" w:rsidRPr="00785F0F" w:rsidRDefault="00D440FD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D440FD">
              <w:rPr>
                <w:sz w:val="22"/>
                <w:szCs w:val="22"/>
              </w:rPr>
              <w:t>12</w:t>
            </w:r>
            <w:r w:rsidR="0070356F">
              <w:rPr>
                <w:sz w:val="22"/>
                <w:szCs w:val="22"/>
              </w:rPr>
              <w:t>,</w:t>
            </w:r>
            <w:r w:rsidRPr="00D440FD">
              <w:rPr>
                <w:sz w:val="22"/>
                <w:szCs w:val="22"/>
              </w:rPr>
              <w:t>122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60ED5FB8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14:paraId="0D7E06EA" w14:textId="6AD03E48" w:rsidR="00C32AC9" w:rsidRPr="00785F0F" w:rsidRDefault="00D440FD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D440FD">
              <w:rPr>
                <w:sz w:val="22"/>
                <w:szCs w:val="22"/>
              </w:rPr>
              <w:t>6</w:t>
            </w:r>
            <w:r w:rsidR="0070356F">
              <w:rPr>
                <w:sz w:val="22"/>
                <w:szCs w:val="22"/>
              </w:rPr>
              <w:t>,</w:t>
            </w:r>
            <w:r w:rsidRPr="00D440FD">
              <w:rPr>
                <w:sz w:val="22"/>
                <w:szCs w:val="22"/>
              </w:rPr>
              <w:t>086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6DBF628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14:paraId="2F7F2A62" w14:textId="2805EF2A" w:rsidR="00C32AC9" w:rsidRPr="00785F0F" w:rsidRDefault="0070356F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6</w:t>
            </w:r>
            <w:r w:rsidR="00855B16"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850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89C0E0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14:paraId="0BB931F6" w14:textId="007B6324" w:rsidR="00C32AC9" w:rsidRPr="00785F0F" w:rsidRDefault="0070356F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3</w:t>
            </w:r>
            <w:r w:rsidR="00855B16"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386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5ABE6303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14:paraId="54E95037" w14:textId="1C6278BF" w:rsidR="00C32AC9" w:rsidRPr="00785F0F" w:rsidRDefault="0070356F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544</w:t>
            </w:r>
            <w:r w:rsidR="00855B16"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388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15B73DED" w14:textId="77777777" w:rsidR="00C32AC9" w:rsidRPr="00785F0F" w:rsidRDefault="00C32AC9" w:rsidP="00C32AC9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31CF6ED0" w14:textId="3CD1DFC4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526,324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7DDAE080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50E37E84" w14:textId="4FFE9269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10,795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42797D12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49C003B0" w14:textId="62B648B3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6,134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665A6335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349CD427" w14:textId="28FB9399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5,762</w:t>
            </w: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7F83A538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</w:tcPr>
          <w:p w14:paraId="7866595D" w14:textId="59441E7B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3,757</w:t>
            </w:r>
          </w:p>
        </w:tc>
        <w:tc>
          <w:tcPr>
            <w:tcW w:w="52" w:type="dxa"/>
            <w:gridSpan w:val="2"/>
            <w:vAlign w:val="bottom"/>
          </w:tcPr>
          <w:p w14:paraId="097F4717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</w:tcPr>
          <w:p w14:paraId="72D6EC08" w14:textId="5C00A5A9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552,772</w:t>
            </w:r>
          </w:p>
        </w:tc>
      </w:tr>
      <w:tr w:rsidR="00C32AC9" w:rsidRPr="00785F0F" w14:paraId="1007E0CB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76B56C42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6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070A87" w14:textId="7D2DD8BB" w:rsidR="00C32AC9" w:rsidRPr="00785F0F" w:rsidRDefault="00D440FD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D440FD">
              <w:rPr>
                <w:sz w:val="22"/>
                <w:szCs w:val="22"/>
              </w:rPr>
              <w:t>429</w:t>
            </w:r>
            <w:r w:rsidR="0070356F">
              <w:rPr>
                <w:sz w:val="22"/>
                <w:szCs w:val="22"/>
              </w:rPr>
              <w:t>,</w:t>
            </w:r>
            <w:r w:rsidRPr="00D440FD">
              <w:rPr>
                <w:sz w:val="22"/>
                <w:szCs w:val="22"/>
              </w:rPr>
              <w:t>295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E2B9BE9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08FC55" w14:textId="30E1DAC4" w:rsidR="00C32AC9" w:rsidRPr="00785F0F" w:rsidRDefault="00D440FD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D440FD">
              <w:rPr>
                <w:sz w:val="22"/>
                <w:szCs w:val="22"/>
              </w:rPr>
              <w:t>22</w:t>
            </w:r>
            <w:r w:rsidR="0070356F">
              <w:rPr>
                <w:sz w:val="22"/>
                <w:szCs w:val="22"/>
              </w:rPr>
              <w:t>,</w:t>
            </w:r>
            <w:r w:rsidRPr="00D440FD">
              <w:rPr>
                <w:sz w:val="22"/>
                <w:szCs w:val="22"/>
              </w:rPr>
              <w:t>486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05C515AF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tcBorders>
              <w:bottom w:val="single" w:sz="4" w:space="0" w:color="000000"/>
            </w:tcBorders>
            <w:shd w:val="clear" w:color="auto" w:fill="auto"/>
          </w:tcPr>
          <w:p w14:paraId="74DD9504" w14:textId="23CA338D" w:rsidR="00C32AC9" w:rsidRPr="00785F0F" w:rsidRDefault="0070356F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243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3AAAE5D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bottom w:val="single" w:sz="4" w:space="0" w:color="000000"/>
            </w:tcBorders>
            <w:shd w:val="clear" w:color="auto" w:fill="auto"/>
          </w:tcPr>
          <w:p w14:paraId="75F025FC" w14:textId="5C62F311" w:rsidR="00C32AC9" w:rsidRPr="00785F0F" w:rsidRDefault="0070356F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3</w:t>
            </w:r>
            <w:r w:rsidR="00855B16"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246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EE2CA9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</w:tcPr>
          <w:p w14:paraId="04340978" w14:textId="256B32AC" w:rsidR="00C32AC9" w:rsidRPr="00785F0F" w:rsidRDefault="0070356F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3</w:t>
            </w:r>
            <w:r w:rsidR="00855B16"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332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5B5BEB4D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4" w:type="dxa"/>
            <w:tcBorders>
              <w:bottom w:val="single" w:sz="4" w:space="0" w:color="000000"/>
            </w:tcBorders>
            <w:shd w:val="clear" w:color="auto" w:fill="auto"/>
          </w:tcPr>
          <w:p w14:paraId="705ED757" w14:textId="6F7024DA" w:rsidR="00C32AC9" w:rsidRPr="00785F0F" w:rsidRDefault="0070356F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0356F">
              <w:rPr>
                <w:sz w:val="22"/>
                <w:szCs w:val="22"/>
              </w:rPr>
              <w:t>464</w:t>
            </w:r>
            <w:r w:rsidR="00855B16">
              <w:rPr>
                <w:sz w:val="22"/>
                <w:szCs w:val="22"/>
              </w:rPr>
              <w:t>,</w:t>
            </w:r>
            <w:r w:rsidRPr="0070356F">
              <w:rPr>
                <w:sz w:val="22"/>
                <w:szCs w:val="22"/>
              </w:rPr>
              <w:t>602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017813CE" w14:textId="77777777" w:rsidR="00C32AC9" w:rsidRPr="00785F0F" w:rsidRDefault="00C32AC9" w:rsidP="00C32AC9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9C683A" w14:textId="781C459D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387,441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69576138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399927" w14:textId="0CEC9DE0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17,938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34B55804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FE6C0B" w14:textId="50E9FFB2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4,372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5A83ACA0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8824CAC" w14:textId="61420130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2,324</w:t>
            </w: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09C40E19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tcBorders>
              <w:bottom w:val="single" w:sz="4" w:space="0" w:color="000000"/>
            </w:tcBorders>
          </w:tcPr>
          <w:p w14:paraId="415D7D9E" w14:textId="43D5E35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2,659</w:t>
            </w:r>
          </w:p>
        </w:tc>
        <w:tc>
          <w:tcPr>
            <w:tcW w:w="52" w:type="dxa"/>
            <w:gridSpan w:val="2"/>
            <w:vAlign w:val="bottom"/>
          </w:tcPr>
          <w:p w14:paraId="3AA8FA81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bottom w:val="single" w:sz="4" w:space="0" w:color="000000"/>
            </w:tcBorders>
          </w:tcPr>
          <w:p w14:paraId="7F9EF41C" w14:textId="556705F2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414,734</w:t>
            </w:r>
          </w:p>
        </w:tc>
      </w:tr>
      <w:tr w:rsidR="00C32AC9" w:rsidRPr="00785F0F" w14:paraId="6540BB70" w14:textId="77777777" w:rsidTr="00BD7E4D">
        <w:trPr>
          <w:gridAfter w:val="2"/>
          <w:wAfter w:w="65" w:type="dxa"/>
          <w:cantSplit/>
          <w:trHeight w:val="252"/>
        </w:trPr>
        <w:tc>
          <w:tcPr>
            <w:tcW w:w="1473" w:type="dxa"/>
            <w:shd w:val="clear" w:color="auto" w:fill="auto"/>
            <w:vAlign w:val="bottom"/>
          </w:tcPr>
          <w:p w14:paraId="194780B9" w14:textId="77777777" w:rsidR="00C32AC9" w:rsidRPr="00785F0F" w:rsidRDefault="00C32AC9" w:rsidP="00C32AC9">
            <w:pPr>
              <w:spacing w:line="260" w:lineRule="exact"/>
              <w:ind w:left="-5" w:right="540" w:firstLine="9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 xml:space="preserve">รวม </w:t>
            </w:r>
            <w:r w:rsidRPr="00785F0F">
              <w:rPr>
                <w:b/>
                <w:b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721FCCA" w14:textId="70B0D08B" w:rsidR="00C32AC9" w:rsidRPr="00785F0F" w:rsidRDefault="00D440FD" w:rsidP="00C32AC9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D440FD">
              <w:rPr>
                <w:b/>
                <w:bCs/>
                <w:sz w:val="22"/>
                <w:szCs w:val="22"/>
              </w:rPr>
              <w:t>1</w:t>
            </w:r>
            <w:r w:rsidR="00855B16">
              <w:rPr>
                <w:b/>
                <w:bCs/>
                <w:sz w:val="22"/>
                <w:szCs w:val="22"/>
              </w:rPr>
              <w:t>,</w:t>
            </w:r>
            <w:r w:rsidRPr="00D440FD">
              <w:rPr>
                <w:b/>
                <w:bCs/>
                <w:sz w:val="22"/>
                <w:szCs w:val="22"/>
              </w:rPr>
              <w:t>963</w:t>
            </w:r>
            <w:r w:rsidR="0070356F">
              <w:rPr>
                <w:b/>
                <w:bCs/>
                <w:sz w:val="22"/>
                <w:szCs w:val="22"/>
              </w:rPr>
              <w:t>,</w:t>
            </w:r>
            <w:r w:rsidRPr="00D440FD">
              <w:rPr>
                <w:b/>
                <w:bCs/>
                <w:sz w:val="22"/>
                <w:szCs w:val="22"/>
              </w:rPr>
              <w:t>711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DEBCB72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9E883C4" w14:textId="1C5E89B3" w:rsidR="00C32AC9" w:rsidRPr="00785F0F" w:rsidRDefault="00D440FD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D440FD">
              <w:rPr>
                <w:b/>
                <w:bCs/>
                <w:sz w:val="22"/>
                <w:szCs w:val="22"/>
              </w:rPr>
              <w:t>64</w:t>
            </w:r>
            <w:r w:rsidR="0070356F">
              <w:rPr>
                <w:b/>
                <w:bCs/>
                <w:sz w:val="22"/>
                <w:szCs w:val="22"/>
              </w:rPr>
              <w:t>,</w:t>
            </w:r>
            <w:r w:rsidRPr="00D440FD">
              <w:rPr>
                <w:b/>
                <w:bCs/>
                <w:sz w:val="22"/>
                <w:szCs w:val="22"/>
              </w:rPr>
              <w:t>864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6813EE9C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FB5D2FA" w14:textId="4421DCF9" w:rsidR="00C32AC9" w:rsidRPr="00785F0F" w:rsidRDefault="0070356F" w:rsidP="00C32AC9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70356F">
              <w:rPr>
                <w:b/>
                <w:bCs/>
                <w:sz w:val="22"/>
                <w:szCs w:val="22"/>
              </w:rPr>
              <w:t>36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70356F">
              <w:rPr>
                <w:b/>
                <w:bCs/>
                <w:sz w:val="22"/>
                <w:szCs w:val="22"/>
              </w:rPr>
              <w:t>154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D6BA7C5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6102070" w14:textId="61E7D02E" w:rsidR="00C32AC9" w:rsidRPr="00785F0F" w:rsidRDefault="0070356F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70356F">
              <w:rPr>
                <w:b/>
                <w:bCs/>
                <w:sz w:val="22"/>
                <w:szCs w:val="22"/>
              </w:rPr>
              <w:t>17</w:t>
            </w:r>
            <w:r w:rsidR="00855B16">
              <w:rPr>
                <w:b/>
                <w:bCs/>
                <w:sz w:val="22"/>
                <w:szCs w:val="22"/>
              </w:rPr>
              <w:t>,</w:t>
            </w:r>
            <w:r w:rsidRPr="0070356F">
              <w:rPr>
                <w:b/>
                <w:bCs/>
                <w:sz w:val="22"/>
                <w:szCs w:val="22"/>
              </w:rPr>
              <w:t>821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B9236F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0911C62" w14:textId="6A207C72" w:rsidR="00C32AC9" w:rsidRPr="00785F0F" w:rsidRDefault="0070356F" w:rsidP="00C32AC9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70356F">
              <w:rPr>
                <w:b/>
                <w:bCs/>
                <w:sz w:val="22"/>
                <w:szCs w:val="22"/>
              </w:rPr>
              <w:t>31</w:t>
            </w:r>
            <w:r w:rsidR="00855B16">
              <w:rPr>
                <w:b/>
                <w:bCs/>
                <w:sz w:val="22"/>
                <w:szCs w:val="22"/>
              </w:rPr>
              <w:t>,</w:t>
            </w:r>
            <w:r w:rsidRPr="0070356F">
              <w:rPr>
                <w:b/>
                <w:bCs/>
                <w:sz w:val="22"/>
                <w:szCs w:val="22"/>
              </w:rPr>
              <w:t>237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39FACB3F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553FC16" w14:textId="3AC3E2C2" w:rsidR="00C32AC9" w:rsidRPr="00785F0F" w:rsidRDefault="0070356F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70356F">
              <w:rPr>
                <w:b/>
                <w:bCs/>
                <w:sz w:val="22"/>
                <w:szCs w:val="22"/>
              </w:rPr>
              <w:t>2</w:t>
            </w:r>
            <w:r w:rsidR="00855B16">
              <w:rPr>
                <w:b/>
                <w:bCs/>
                <w:sz w:val="22"/>
                <w:szCs w:val="22"/>
              </w:rPr>
              <w:t>,</w:t>
            </w:r>
            <w:r w:rsidRPr="0070356F">
              <w:rPr>
                <w:b/>
                <w:bCs/>
                <w:sz w:val="22"/>
                <w:szCs w:val="22"/>
              </w:rPr>
              <w:t>113</w:t>
            </w:r>
            <w:r w:rsidR="00855B16">
              <w:rPr>
                <w:b/>
                <w:bCs/>
                <w:sz w:val="22"/>
                <w:szCs w:val="22"/>
              </w:rPr>
              <w:t>,</w:t>
            </w:r>
            <w:r w:rsidRPr="0070356F">
              <w:rPr>
                <w:b/>
                <w:bCs/>
                <w:sz w:val="22"/>
                <w:szCs w:val="22"/>
              </w:rPr>
              <w:t>787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61FACDC7" w14:textId="77777777" w:rsidR="00C32AC9" w:rsidRPr="00785F0F" w:rsidRDefault="00C32AC9" w:rsidP="00C32AC9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DB539CF" w14:textId="1E6D2D94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2,016,292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5C77B754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7C0F88A" w14:textId="39E776D8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53,880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410BBCF8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A5D533A" w14:textId="13C0E599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23,003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694ECFCE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F86F5DE" w14:textId="0965445D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13,246</w:t>
            </w: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47930BEE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000000"/>
              <w:bottom w:val="double" w:sz="4" w:space="0" w:color="000000"/>
            </w:tcBorders>
          </w:tcPr>
          <w:p w14:paraId="6F3D91D5" w14:textId="48253194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34,140</w:t>
            </w:r>
          </w:p>
        </w:tc>
        <w:tc>
          <w:tcPr>
            <w:tcW w:w="52" w:type="dxa"/>
            <w:gridSpan w:val="2"/>
            <w:vAlign w:val="bottom"/>
          </w:tcPr>
          <w:p w14:paraId="2810998F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14:paraId="1FDFBC1F" w14:textId="5605706D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2,140,561</w:t>
            </w:r>
          </w:p>
        </w:tc>
      </w:tr>
    </w:tbl>
    <w:p w14:paraId="7F63B125" w14:textId="77777777" w:rsidR="0015791F" w:rsidRPr="00785F0F" w:rsidRDefault="0015791F">
      <w:pPr>
        <w:ind w:right="-25"/>
        <w:jc w:val="both"/>
        <w:rPr>
          <w:sz w:val="30"/>
          <w:szCs w:val="30"/>
        </w:rPr>
      </w:pPr>
    </w:p>
    <w:tbl>
      <w:tblPr>
        <w:tblW w:w="96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0"/>
        <w:gridCol w:w="670"/>
        <w:gridCol w:w="100"/>
        <w:gridCol w:w="593"/>
        <w:gridCol w:w="85"/>
        <w:gridCol w:w="577"/>
        <w:gridCol w:w="94"/>
        <w:gridCol w:w="470"/>
        <w:gridCol w:w="135"/>
        <w:gridCol w:w="543"/>
        <w:gridCol w:w="134"/>
        <w:gridCol w:w="681"/>
        <w:gridCol w:w="102"/>
        <w:gridCol w:w="626"/>
        <w:gridCol w:w="85"/>
        <w:gridCol w:w="605"/>
        <w:gridCol w:w="85"/>
        <w:gridCol w:w="603"/>
        <w:gridCol w:w="85"/>
        <w:gridCol w:w="515"/>
        <w:gridCol w:w="68"/>
        <w:gridCol w:w="17"/>
        <w:gridCol w:w="554"/>
        <w:gridCol w:w="50"/>
        <w:gridCol w:w="689"/>
        <w:gridCol w:w="23"/>
      </w:tblGrid>
      <w:tr w:rsidR="00BC5BFF" w:rsidRPr="00785F0F" w14:paraId="52E1C0CE" w14:textId="77777777" w:rsidTr="004432A4">
        <w:trPr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2E8FC324" w14:textId="77777777" w:rsidR="00BC5BFF" w:rsidRPr="00785F0F" w:rsidRDefault="00BC5BFF">
            <w:pPr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25"/>
            <w:shd w:val="clear" w:color="auto" w:fill="auto"/>
          </w:tcPr>
          <w:p w14:paraId="5C3E08BA" w14:textId="77777777" w:rsidR="00BC5BFF" w:rsidRPr="00785F0F" w:rsidRDefault="00BC5BFF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ธนาคาร</w:t>
            </w:r>
          </w:p>
        </w:tc>
      </w:tr>
      <w:tr w:rsidR="00C32AC9" w:rsidRPr="00785F0F" w14:paraId="2887E0E2" w14:textId="77777777" w:rsidTr="004432A4">
        <w:trPr>
          <w:cantSplit/>
          <w:trHeight w:val="241"/>
        </w:trPr>
        <w:tc>
          <w:tcPr>
            <w:tcW w:w="1470" w:type="dxa"/>
            <w:shd w:val="clear" w:color="auto" w:fill="auto"/>
            <w:vAlign w:val="bottom"/>
          </w:tcPr>
          <w:p w14:paraId="39AE74A1" w14:textId="77777777" w:rsidR="00C32AC9" w:rsidRPr="00785F0F" w:rsidRDefault="00C32AC9" w:rsidP="00C32AC9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4082" w:type="dxa"/>
            <w:gridSpan w:val="11"/>
            <w:shd w:val="clear" w:color="auto" w:fill="auto"/>
            <w:vAlign w:val="bottom"/>
          </w:tcPr>
          <w:p w14:paraId="74BD1D80" w14:textId="50A6CB36" w:rsidR="00C32AC9" w:rsidRPr="00785F0F" w:rsidRDefault="003A4A3A" w:rsidP="00C32AC9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2562</w:t>
            </w:r>
          </w:p>
        </w:tc>
        <w:tc>
          <w:tcPr>
            <w:tcW w:w="102" w:type="dxa"/>
            <w:shd w:val="clear" w:color="auto" w:fill="auto"/>
          </w:tcPr>
          <w:p w14:paraId="1621AF9D" w14:textId="77777777" w:rsidR="00C32AC9" w:rsidRPr="00785F0F" w:rsidRDefault="00C32AC9" w:rsidP="00C32AC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005" w:type="dxa"/>
            <w:gridSpan w:val="13"/>
            <w:shd w:val="clear" w:color="auto" w:fill="auto"/>
            <w:vAlign w:val="bottom"/>
          </w:tcPr>
          <w:p w14:paraId="255AD41B" w14:textId="7DF26285" w:rsidR="00C32AC9" w:rsidRPr="00785F0F" w:rsidRDefault="003A4A3A" w:rsidP="00C32AC9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2561</w:t>
            </w:r>
          </w:p>
        </w:tc>
      </w:tr>
      <w:tr w:rsidR="004432A4" w:rsidRPr="00785F0F" w14:paraId="34611002" w14:textId="77777777" w:rsidTr="004432A4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7FCB061B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2AB62901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</w:tcPr>
          <w:p w14:paraId="294FD41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76896B0C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5" w:type="dxa"/>
            <w:shd w:val="clear" w:color="auto" w:fill="auto"/>
          </w:tcPr>
          <w:p w14:paraId="10DC97A2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14:paraId="79B1E775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94" w:type="dxa"/>
            <w:shd w:val="clear" w:color="auto" w:fill="auto"/>
          </w:tcPr>
          <w:p w14:paraId="390969E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14:paraId="3930295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07AFD750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14:paraId="7FE3DB9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4" w:type="dxa"/>
            <w:shd w:val="clear" w:color="auto" w:fill="auto"/>
          </w:tcPr>
          <w:p w14:paraId="636B6321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29C6C2D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492D10B0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60E60953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7400A9BD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587CA9C6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5" w:type="dxa"/>
            <w:shd w:val="clear" w:color="auto" w:fill="auto"/>
          </w:tcPr>
          <w:p w14:paraId="418A035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</w:tcPr>
          <w:p w14:paraId="66AF2ED1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85" w:type="dxa"/>
            <w:shd w:val="clear" w:color="auto" w:fill="auto"/>
          </w:tcPr>
          <w:p w14:paraId="69A3FEA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536E7BF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14:paraId="50962D8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</w:tcPr>
          <w:p w14:paraId="2C5EB2B3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50" w:type="dxa"/>
          </w:tcPr>
          <w:p w14:paraId="47FA3825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14:paraId="6548C95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</w:tr>
      <w:tr w:rsidR="004432A4" w:rsidRPr="00785F0F" w14:paraId="64937F3C" w14:textId="77777777" w:rsidTr="004432A4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14:paraId="0AAFEACE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</w:tcPr>
          <w:p w14:paraId="19CF9EA8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100" w:type="dxa"/>
            <w:shd w:val="clear" w:color="auto" w:fill="auto"/>
          </w:tcPr>
          <w:p w14:paraId="4D0640E3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03F4249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5" w:type="dxa"/>
            <w:shd w:val="clear" w:color="auto" w:fill="auto"/>
          </w:tcPr>
          <w:p w14:paraId="482CDD25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14:paraId="7C2CACEE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94" w:type="dxa"/>
            <w:shd w:val="clear" w:color="auto" w:fill="auto"/>
          </w:tcPr>
          <w:p w14:paraId="58F3142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dxa"/>
            <w:shd w:val="clear" w:color="auto" w:fill="auto"/>
          </w:tcPr>
          <w:p w14:paraId="00591961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5" w:type="dxa"/>
            <w:shd w:val="clear" w:color="auto" w:fill="auto"/>
          </w:tcPr>
          <w:p w14:paraId="752F3F5B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14:paraId="309E6AD7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134" w:type="dxa"/>
            <w:shd w:val="clear" w:color="auto" w:fill="auto"/>
          </w:tcPr>
          <w:p w14:paraId="487587C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14:paraId="5FE7D189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รวม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02" w:type="dxa"/>
            <w:shd w:val="clear" w:color="auto" w:fill="auto"/>
          </w:tcPr>
          <w:p w14:paraId="5B5E5D9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4E396E7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85" w:type="dxa"/>
            <w:shd w:val="clear" w:color="auto" w:fill="auto"/>
          </w:tcPr>
          <w:p w14:paraId="0C502B7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7AA14D3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5" w:type="dxa"/>
            <w:shd w:val="clear" w:color="auto" w:fill="auto"/>
          </w:tcPr>
          <w:p w14:paraId="191B81DC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</w:tcPr>
          <w:p w14:paraId="4F5190C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85" w:type="dxa"/>
            <w:shd w:val="clear" w:color="auto" w:fill="auto"/>
          </w:tcPr>
          <w:p w14:paraId="072C743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</w:tcPr>
          <w:p w14:paraId="4F7446B7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3AC9AC4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</w:tcPr>
          <w:p w14:paraId="65E3ED4C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50" w:type="dxa"/>
          </w:tcPr>
          <w:p w14:paraId="741368F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9" w:type="dxa"/>
          </w:tcPr>
          <w:p w14:paraId="27AE4B8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รวม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</w:tr>
      <w:tr w:rsidR="004432A4" w:rsidRPr="00785F0F" w14:paraId="59E04F90" w14:textId="77777777" w:rsidTr="004432A4">
        <w:trPr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098505CE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25"/>
            <w:shd w:val="clear" w:color="auto" w:fill="auto"/>
          </w:tcPr>
          <w:p w14:paraId="4F3C5D9E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CC645B" w:rsidRPr="00785F0F" w14:paraId="749F1F69" w14:textId="77777777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0D592700" w14:textId="77777777" w:rsidR="00CC645B" w:rsidRPr="00785F0F" w:rsidRDefault="00CC645B" w:rsidP="00CC645B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การเกษตรและ</w:t>
            </w:r>
            <w:r w:rsidRPr="00785F0F">
              <w:rPr>
                <w:sz w:val="22"/>
                <w:szCs w:val="22"/>
                <w:cs/>
                <w:lang w:val="th-TH"/>
              </w:rPr>
              <w:t>เหมืองแร่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3039DCC1" w14:textId="0BD9D383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12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668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6D6A2F8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6336C92D" w14:textId="08AFE5E5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387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7D0AF52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2BE2ACD0" w14:textId="5F133045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125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20C811A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14:paraId="24C19E9C" w14:textId="7E2FBC1A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165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2EE8A2F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0437F9CE" w14:textId="05B0C695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458DC">
              <w:rPr>
                <w:sz w:val="22"/>
                <w:szCs w:val="22"/>
              </w:rPr>
              <w:t>3</w:t>
            </w:r>
            <w:r w:rsidR="00855B16">
              <w:rPr>
                <w:sz w:val="22"/>
                <w:szCs w:val="22"/>
              </w:rPr>
              <w:t>,</w:t>
            </w:r>
            <w:r w:rsidRPr="005458DC">
              <w:rPr>
                <w:sz w:val="22"/>
                <w:szCs w:val="22"/>
              </w:rPr>
              <w:t>417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77074F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5B6059BC" w14:textId="72D5AE84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458DC">
              <w:rPr>
                <w:sz w:val="22"/>
                <w:szCs w:val="22"/>
              </w:rPr>
              <w:t>16</w:t>
            </w:r>
            <w:r w:rsidR="00855B16">
              <w:rPr>
                <w:sz w:val="22"/>
                <w:szCs w:val="22"/>
              </w:rPr>
              <w:t>,</w:t>
            </w:r>
            <w:r w:rsidRPr="005458DC">
              <w:rPr>
                <w:sz w:val="22"/>
                <w:szCs w:val="22"/>
              </w:rPr>
              <w:t>762</w:t>
            </w:r>
          </w:p>
        </w:tc>
        <w:tc>
          <w:tcPr>
            <w:tcW w:w="102" w:type="dxa"/>
            <w:shd w:val="clear" w:color="auto" w:fill="auto"/>
          </w:tcPr>
          <w:p w14:paraId="1A5F5AD7" w14:textId="77777777" w:rsidR="00CC645B" w:rsidRPr="00785F0F" w:rsidRDefault="00CC645B" w:rsidP="00CC645B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572C9FE7" w14:textId="2911FB86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17,024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5FF4ACA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0DE51A7A" w14:textId="22DB545F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29356DCC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01C1FCC9" w14:textId="6D38255A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2,074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A0B5E0D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7123C096" w14:textId="2FF2F571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03A01D3E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Align w:val="bottom"/>
          </w:tcPr>
          <w:p w14:paraId="308E874D" w14:textId="30B89CFA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</w:t>
            </w:r>
          </w:p>
        </w:tc>
        <w:tc>
          <w:tcPr>
            <w:tcW w:w="50" w:type="dxa"/>
            <w:vAlign w:val="bottom"/>
          </w:tcPr>
          <w:p w14:paraId="66E95C27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21813370" w14:textId="5FFC4426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19,751</w:t>
            </w:r>
          </w:p>
        </w:tc>
      </w:tr>
      <w:tr w:rsidR="00CC645B" w:rsidRPr="00785F0F" w14:paraId="70E17513" w14:textId="77777777" w:rsidTr="00D13D98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14:paraId="1784E32D" w14:textId="77777777" w:rsidR="00CC645B" w:rsidRPr="00785F0F" w:rsidRDefault="00CC645B" w:rsidP="00CC645B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อุตสาหกรรมการ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ผลิต 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600BFBB4" w14:textId="77777777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</w:tcPr>
          <w:p w14:paraId="46C417BC" w14:textId="77777777" w:rsidR="00CC645B" w:rsidRPr="00785F0F" w:rsidRDefault="00CC645B" w:rsidP="00CC645B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6BCF5DFD" w14:textId="77777777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0D5592D2" w14:textId="77777777" w:rsidR="00CC645B" w:rsidRPr="00785F0F" w:rsidRDefault="00CC645B" w:rsidP="00CC645B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26EE48F3" w14:textId="77777777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1E7150C5" w14:textId="77777777" w:rsidR="00CC645B" w:rsidRPr="00785F0F" w:rsidRDefault="00CC645B" w:rsidP="00CC645B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14:paraId="7C345BC5" w14:textId="77777777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7FB19C55" w14:textId="77777777" w:rsidR="00CC645B" w:rsidRPr="00785F0F" w:rsidRDefault="00CC645B" w:rsidP="00CC645B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5BC76E2D" w14:textId="77777777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0CDA9396" w14:textId="77777777" w:rsidR="00CC645B" w:rsidRPr="00785F0F" w:rsidRDefault="00CC645B" w:rsidP="00CC645B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385C8FCC" w14:textId="77777777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520568B0" w14:textId="77777777" w:rsidR="00CC645B" w:rsidRPr="00785F0F" w:rsidRDefault="00CC645B" w:rsidP="00CC645B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348E1123" w14:textId="77777777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49344674" w14:textId="77777777" w:rsidR="00CC645B" w:rsidRPr="00785F0F" w:rsidRDefault="00CC645B" w:rsidP="00CC645B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757FA8B4" w14:textId="77777777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3D77F60E" w14:textId="77777777" w:rsidR="00CC645B" w:rsidRPr="00785F0F" w:rsidRDefault="00CC645B" w:rsidP="00CC645B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3E2749E2" w14:textId="77777777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044A31EE" w14:textId="77777777" w:rsidR="00CC645B" w:rsidRPr="00785F0F" w:rsidRDefault="00CC645B" w:rsidP="00CC645B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2D6A2E3C" w14:textId="77777777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</w:tcPr>
          <w:p w14:paraId="5D7C852B" w14:textId="77777777" w:rsidR="00CC645B" w:rsidRPr="00785F0F" w:rsidRDefault="00CC645B" w:rsidP="00CC645B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Align w:val="bottom"/>
          </w:tcPr>
          <w:p w14:paraId="0D0DA681" w14:textId="77777777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0" w:type="dxa"/>
          </w:tcPr>
          <w:p w14:paraId="5FB95B35" w14:textId="77777777" w:rsidR="00CC645B" w:rsidRPr="00785F0F" w:rsidRDefault="00CC645B" w:rsidP="00CC645B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64ECF0DF" w14:textId="77777777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CC645B" w:rsidRPr="00785F0F" w14:paraId="77BE1AB7" w14:textId="77777777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1455407B" w14:textId="77777777" w:rsidR="00CC645B" w:rsidRPr="00785F0F" w:rsidRDefault="00CC645B" w:rsidP="00CC645B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และการพาณิชย์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25977BC9" w14:textId="3C709088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496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853</w:t>
            </w:r>
          </w:p>
        </w:tc>
        <w:tc>
          <w:tcPr>
            <w:tcW w:w="100" w:type="dxa"/>
            <w:shd w:val="clear" w:color="auto" w:fill="auto"/>
          </w:tcPr>
          <w:p w14:paraId="3F74A456" w14:textId="77777777" w:rsidR="00CC645B" w:rsidRPr="00785F0F" w:rsidRDefault="00CC645B" w:rsidP="00CC645B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78D15AAB" w14:textId="028D7C9A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22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037</w:t>
            </w:r>
          </w:p>
        </w:tc>
        <w:tc>
          <w:tcPr>
            <w:tcW w:w="85" w:type="dxa"/>
            <w:shd w:val="clear" w:color="auto" w:fill="auto"/>
          </w:tcPr>
          <w:p w14:paraId="129053C0" w14:textId="77777777" w:rsidR="00CC645B" w:rsidRPr="00785F0F" w:rsidRDefault="00CC645B" w:rsidP="00CC645B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45E9A984" w14:textId="1976FAF5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12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163</w:t>
            </w:r>
          </w:p>
        </w:tc>
        <w:tc>
          <w:tcPr>
            <w:tcW w:w="94" w:type="dxa"/>
            <w:shd w:val="clear" w:color="auto" w:fill="auto"/>
          </w:tcPr>
          <w:p w14:paraId="301912B5" w14:textId="77777777" w:rsidR="00CC645B" w:rsidRPr="00785F0F" w:rsidRDefault="00CC645B" w:rsidP="00CC645B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14:paraId="4CEF76DB" w14:textId="338236A2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5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921</w:t>
            </w:r>
          </w:p>
        </w:tc>
        <w:tc>
          <w:tcPr>
            <w:tcW w:w="135" w:type="dxa"/>
            <w:shd w:val="clear" w:color="auto" w:fill="auto"/>
          </w:tcPr>
          <w:p w14:paraId="19AF85E1" w14:textId="77777777" w:rsidR="00CC645B" w:rsidRPr="00785F0F" w:rsidRDefault="00CC645B" w:rsidP="00CC645B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7DAFC5CD" w14:textId="5651321E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458DC">
              <w:rPr>
                <w:sz w:val="22"/>
                <w:szCs w:val="22"/>
              </w:rPr>
              <w:t>15</w:t>
            </w:r>
            <w:r w:rsidR="00855B16">
              <w:rPr>
                <w:sz w:val="22"/>
                <w:szCs w:val="22"/>
              </w:rPr>
              <w:t>,</w:t>
            </w:r>
            <w:r w:rsidRPr="005458DC">
              <w:rPr>
                <w:sz w:val="22"/>
                <w:szCs w:val="22"/>
              </w:rPr>
              <w:t>325</w:t>
            </w:r>
          </w:p>
        </w:tc>
        <w:tc>
          <w:tcPr>
            <w:tcW w:w="134" w:type="dxa"/>
            <w:shd w:val="clear" w:color="auto" w:fill="auto"/>
          </w:tcPr>
          <w:p w14:paraId="5B444B19" w14:textId="77777777" w:rsidR="00CC645B" w:rsidRPr="00785F0F" w:rsidRDefault="00CC645B" w:rsidP="00CC645B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6601E136" w14:textId="6D9DCE91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458DC">
              <w:rPr>
                <w:sz w:val="22"/>
                <w:szCs w:val="22"/>
              </w:rPr>
              <w:t>552</w:t>
            </w:r>
            <w:r w:rsidR="00855B16">
              <w:rPr>
                <w:sz w:val="22"/>
                <w:szCs w:val="22"/>
              </w:rPr>
              <w:t>,</w:t>
            </w:r>
            <w:r w:rsidRPr="005458DC">
              <w:rPr>
                <w:sz w:val="22"/>
                <w:szCs w:val="22"/>
              </w:rPr>
              <w:t>299</w:t>
            </w:r>
          </w:p>
        </w:tc>
        <w:tc>
          <w:tcPr>
            <w:tcW w:w="102" w:type="dxa"/>
            <w:shd w:val="clear" w:color="auto" w:fill="auto"/>
          </w:tcPr>
          <w:p w14:paraId="7129BA5E" w14:textId="77777777" w:rsidR="00CC645B" w:rsidRPr="00785F0F" w:rsidRDefault="00CC645B" w:rsidP="00CC645B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68DF9B9C" w14:textId="0B3372D0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557,190</w:t>
            </w:r>
          </w:p>
        </w:tc>
        <w:tc>
          <w:tcPr>
            <w:tcW w:w="85" w:type="dxa"/>
            <w:shd w:val="clear" w:color="auto" w:fill="auto"/>
          </w:tcPr>
          <w:p w14:paraId="6561AC6D" w14:textId="77777777" w:rsidR="00CC645B" w:rsidRPr="00785F0F" w:rsidRDefault="00CC645B" w:rsidP="00CC645B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6F20BBFE" w14:textId="510B9D4A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19,281</w:t>
            </w:r>
          </w:p>
        </w:tc>
        <w:tc>
          <w:tcPr>
            <w:tcW w:w="85" w:type="dxa"/>
            <w:shd w:val="clear" w:color="auto" w:fill="auto"/>
          </w:tcPr>
          <w:p w14:paraId="55D8FCC7" w14:textId="77777777" w:rsidR="00CC645B" w:rsidRPr="00785F0F" w:rsidRDefault="00CC645B" w:rsidP="00CC645B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006641BA" w14:textId="574B8DD8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8,819</w:t>
            </w:r>
          </w:p>
        </w:tc>
        <w:tc>
          <w:tcPr>
            <w:tcW w:w="85" w:type="dxa"/>
            <w:shd w:val="clear" w:color="auto" w:fill="auto"/>
          </w:tcPr>
          <w:p w14:paraId="6DF43178" w14:textId="77777777" w:rsidR="00CC645B" w:rsidRPr="00785F0F" w:rsidRDefault="00CC645B" w:rsidP="00CC645B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4C1AAB93" w14:textId="38A4CE51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3,583</w:t>
            </w:r>
          </w:p>
        </w:tc>
        <w:tc>
          <w:tcPr>
            <w:tcW w:w="68" w:type="dxa"/>
            <w:shd w:val="clear" w:color="auto" w:fill="auto"/>
          </w:tcPr>
          <w:p w14:paraId="36350CAE" w14:textId="77777777" w:rsidR="00CC645B" w:rsidRPr="00785F0F" w:rsidRDefault="00CC645B" w:rsidP="00CC645B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Align w:val="bottom"/>
          </w:tcPr>
          <w:p w14:paraId="2C3446BB" w14:textId="7D99C760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19,871</w:t>
            </w:r>
          </w:p>
        </w:tc>
        <w:tc>
          <w:tcPr>
            <w:tcW w:w="50" w:type="dxa"/>
          </w:tcPr>
          <w:p w14:paraId="6C8A2D67" w14:textId="77777777" w:rsidR="00CC645B" w:rsidRPr="00785F0F" w:rsidRDefault="00CC645B" w:rsidP="00CC645B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0BFCAE79" w14:textId="22D8CCF7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608,744</w:t>
            </w:r>
          </w:p>
        </w:tc>
      </w:tr>
      <w:tr w:rsidR="00CC645B" w:rsidRPr="00785F0F" w14:paraId="188611F5" w14:textId="77777777" w:rsidTr="00D13D98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14:paraId="5313D89D" w14:textId="77777777" w:rsidR="00CC645B" w:rsidRPr="00785F0F" w:rsidRDefault="00CC645B" w:rsidP="00CC645B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3B69DBDF" w14:textId="77777777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6724D5DF" w14:textId="77777777" w:rsidR="00CC645B" w:rsidRPr="00785F0F" w:rsidRDefault="00CC645B" w:rsidP="00CC645B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0B2DC061" w14:textId="77777777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753A0015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4D222455" w14:textId="5A1D4D07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31D8B0B7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14:paraId="61001C2B" w14:textId="77777777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5C458698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7249616A" w14:textId="77777777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42B0471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015609F1" w14:textId="77777777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5CC82071" w14:textId="77777777" w:rsidR="00CC645B" w:rsidRPr="00785F0F" w:rsidRDefault="00CC645B" w:rsidP="00CC645B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04916A3E" w14:textId="77777777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59A58DA3" w14:textId="77777777" w:rsidR="00CC645B" w:rsidRPr="00785F0F" w:rsidRDefault="00CC645B" w:rsidP="00CC645B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3F377A23" w14:textId="77777777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4E5554F9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3AA9C081" w14:textId="77777777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1D4AEBDC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5E4705FA" w14:textId="77777777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  <w:vAlign w:val="bottom"/>
          </w:tcPr>
          <w:p w14:paraId="65BD245B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Align w:val="bottom"/>
          </w:tcPr>
          <w:p w14:paraId="24289D6A" w14:textId="77777777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0" w:type="dxa"/>
            <w:vAlign w:val="bottom"/>
          </w:tcPr>
          <w:p w14:paraId="452BA3A1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36313334" w14:textId="77777777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CC645B" w:rsidRPr="00785F0F" w14:paraId="46BC89E6" w14:textId="77777777" w:rsidTr="00CC645B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6A6BA317" w14:textId="77777777" w:rsidR="00CC645B" w:rsidRPr="00785F0F" w:rsidRDefault="00CC645B" w:rsidP="00CC645B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และการก่อสร้าง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3E5CA74F" w14:textId="4D981423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152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762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38B6881" w14:textId="77777777" w:rsidR="00CC645B" w:rsidRPr="00785F0F" w:rsidRDefault="00CC645B" w:rsidP="00CC645B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1634D86F" w14:textId="4313EB63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4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214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45FDD50" w14:textId="77777777" w:rsidR="00CC645B" w:rsidRPr="00785F0F" w:rsidRDefault="00CC645B" w:rsidP="00CC645B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14:paraId="6CBA085F" w14:textId="47ED3ADD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9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734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7E01B33" w14:textId="77777777" w:rsidR="00CC645B" w:rsidRPr="00785F0F" w:rsidRDefault="00CC645B" w:rsidP="00CC645B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14:paraId="2B804294" w14:textId="678C108D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484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286F371" w14:textId="77777777" w:rsidR="00CC645B" w:rsidRPr="00785F0F" w:rsidRDefault="00CC645B" w:rsidP="00CC645B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14:paraId="3E36216C" w14:textId="32071646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458DC">
              <w:rPr>
                <w:sz w:val="22"/>
                <w:szCs w:val="22"/>
              </w:rPr>
              <w:t>1</w:t>
            </w:r>
            <w:r w:rsidR="00855B16">
              <w:rPr>
                <w:sz w:val="22"/>
                <w:szCs w:val="22"/>
              </w:rPr>
              <w:t>,</w:t>
            </w:r>
            <w:r w:rsidRPr="005458DC">
              <w:rPr>
                <w:sz w:val="22"/>
                <w:szCs w:val="22"/>
              </w:rPr>
              <w:t>789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AD1150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</w:tcPr>
          <w:p w14:paraId="337E052D" w14:textId="7002FF14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458DC">
              <w:rPr>
                <w:sz w:val="22"/>
                <w:szCs w:val="22"/>
              </w:rPr>
              <w:t>168</w:t>
            </w:r>
            <w:r w:rsidR="00855B16">
              <w:rPr>
                <w:sz w:val="22"/>
                <w:szCs w:val="22"/>
              </w:rPr>
              <w:t>,</w:t>
            </w:r>
            <w:r w:rsidRPr="005458DC">
              <w:rPr>
                <w:sz w:val="22"/>
                <w:szCs w:val="22"/>
              </w:rPr>
              <w:t>983</w:t>
            </w:r>
          </w:p>
        </w:tc>
        <w:tc>
          <w:tcPr>
            <w:tcW w:w="102" w:type="dxa"/>
            <w:shd w:val="clear" w:color="auto" w:fill="auto"/>
          </w:tcPr>
          <w:p w14:paraId="04996465" w14:textId="77777777" w:rsidR="00CC645B" w:rsidRPr="00785F0F" w:rsidRDefault="00CC645B" w:rsidP="00CC645B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0BAD3064" w14:textId="7CC6428D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158,998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E261A90" w14:textId="77777777" w:rsidR="00CC645B" w:rsidRPr="00785F0F" w:rsidRDefault="00CC645B" w:rsidP="00CC645B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shd w:val="clear" w:color="auto" w:fill="auto"/>
          </w:tcPr>
          <w:p w14:paraId="66D5BC8F" w14:textId="1B097F24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3,278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0AFA745" w14:textId="77777777" w:rsidR="00CC645B" w:rsidRPr="00785F0F" w:rsidRDefault="00CC645B" w:rsidP="00CC645B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14:paraId="5DB0DC6E" w14:textId="213708D5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505440C" w14:textId="77777777" w:rsidR="00CC645B" w:rsidRPr="00785F0F" w:rsidRDefault="00CC645B" w:rsidP="00CC645B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</w:tcPr>
          <w:p w14:paraId="16106345" w14:textId="4C0A76A5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0DBCF88E" w14:textId="77777777" w:rsidR="00CC645B" w:rsidRPr="00785F0F" w:rsidRDefault="00CC645B" w:rsidP="00CC645B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</w:tcPr>
          <w:p w14:paraId="259812B0" w14:textId="04D7E1BC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2,025</w:t>
            </w:r>
          </w:p>
        </w:tc>
        <w:tc>
          <w:tcPr>
            <w:tcW w:w="50" w:type="dxa"/>
            <w:vAlign w:val="bottom"/>
          </w:tcPr>
          <w:p w14:paraId="5611BF21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</w:tcPr>
          <w:p w14:paraId="01DE42FD" w14:textId="1802065F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165,693</w:t>
            </w:r>
          </w:p>
        </w:tc>
      </w:tr>
      <w:tr w:rsidR="00CC645B" w:rsidRPr="00785F0F" w14:paraId="399959ED" w14:textId="77777777" w:rsidTr="00CC645B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14:paraId="4A0319EB" w14:textId="77777777" w:rsidR="00CC645B" w:rsidRPr="00785F0F" w:rsidRDefault="00CC645B" w:rsidP="00CC645B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การสาธารณูปโภค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74062349" w14:textId="77777777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</w:tcPr>
          <w:p w14:paraId="2A849C56" w14:textId="77777777" w:rsidR="00CC645B" w:rsidRPr="00785F0F" w:rsidRDefault="00CC645B" w:rsidP="00CC645B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3C6E499D" w14:textId="77777777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6E0AD29D" w14:textId="77777777" w:rsidR="00CC645B" w:rsidRPr="00785F0F" w:rsidRDefault="00CC645B" w:rsidP="00CC645B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14:paraId="303ED549" w14:textId="77777777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75891BEC" w14:textId="77777777" w:rsidR="00CC645B" w:rsidRPr="00785F0F" w:rsidRDefault="00CC645B" w:rsidP="00CC645B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14:paraId="280114BD" w14:textId="77777777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4C854EA2" w14:textId="77777777" w:rsidR="00CC645B" w:rsidRPr="00785F0F" w:rsidRDefault="00CC645B" w:rsidP="00CC645B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14:paraId="31266AA1" w14:textId="77777777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9D56ACC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</w:tcPr>
          <w:p w14:paraId="7B6ED272" w14:textId="77777777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658C6469" w14:textId="77777777" w:rsidR="00CC645B" w:rsidRPr="00785F0F" w:rsidRDefault="00CC645B" w:rsidP="00CC645B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55F4F9DE" w14:textId="77777777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32229ECE" w14:textId="77777777" w:rsidR="00CC645B" w:rsidRPr="00785F0F" w:rsidRDefault="00CC645B" w:rsidP="00CC645B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shd w:val="clear" w:color="auto" w:fill="auto"/>
          </w:tcPr>
          <w:p w14:paraId="7533008D" w14:textId="77777777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40A91882" w14:textId="77777777" w:rsidR="00CC645B" w:rsidRPr="00785F0F" w:rsidRDefault="00CC645B" w:rsidP="00CC645B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14:paraId="321E13A9" w14:textId="77777777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46E50B78" w14:textId="77777777" w:rsidR="00CC645B" w:rsidRPr="00785F0F" w:rsidRDefault="00CC645B" w:rsidP="00CC645B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</w:tcPr>
          <w:p w14:paraId="5BF5C299" w14:textId="77777777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</w:tcPr>
          <w:p w14:paraId="7E3756C6" w14:textId="77777777" w:rsidR="00CC645B" w:rsidRPr="00785F0F" w:rsidRDefault="00CC645B" w:rsidP="00CC645B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</w:tcPr>
          <w:p w14:paraId="2C08D90D" w14:textId="77777777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0" w:type="dxa"/>
          </w:tcPr>
          <w:p w14:paraId="6A7B8995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</w:tcPr>
          <w:p w14:paraId="205A0C5F" w14:textId="77777777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CC645B" w:rsidRPr="00785F0F" w14:paraId="394C4197" w14:textId="77777777" w:rsidTr="00CC645B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4B1BA287" w14:textId="77777777" w:rsidR="00CC645B" w:rsidRPr="00785F0F" w:rsidRDefault="00CC645B" w:rsidP="00CC645B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</w:t>
            </w:r>
            <w:r w:rsidRPr="00785F0F">
              <w:rPr>
                <w:sz w:val="22"/>
                <w:szCs w:val="22"/>
                <w:cs/>
              </w:rPr>
              <w:t>บริการ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7E36EF2E" w14:textId="7E66723C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353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755</w:t>
            </w:r>
          </w:p>
        </w:tc>
        <w:tc>
          <w:tcPr>
            <w:tcW w:w="100" w:type="dxa"/>
            <w:shd w:val="clear" w:color="auto" w:fill="auto"/>
          </w:tcPr>
          <w:p w14:paraId="1C82A542" w14:textId="77777777" w:rsidR="00CC645B" w:rsidRPr="00785F0F" w:rsidRDefault="00CC645B" w:rsidP="00CC645B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5B0A9E08" w14:textId="3993A4D1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3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382</w:t>
            </w:r>
          </w:p>
        </w:tc>
        <w:tc>
          <w:tcPr>
            <w:tcW w:w="85" w:type="dxa"/>
            <w:shd w:val="clear" w:color="auto" w:fill="auto"/>
          </w:tcPr>
          <w:p w14:paraId="415D7691" w14:textId="77777777" w:rsidR="00CC645B" w:rsidRPr="00785F0F" w:rsidRDefault="00CC645B" w:rsidP="00CC645B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14:paraId="399A7477" w14:textId="69EC97B8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1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803</w:t>
            </w:r>
          </w:p>
        </w:tc>
        <w:tc>
          <w:tcPr>
            <w:tcW w:w="94" w:type="dxa"/>
            <w:shd w:val="clear" w:color="auto" w:fill="auto"/>
          </w:tcPr>
          <w:p w14:paraId="7572C042" w14:textId="77777777" w:rsidR="00CC645B" w:rsidRPr="00785F0F" w:rsidRDefault="00CC645B" w:rsidP="00CC645B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14:paraId="4E46ABAC" w14:textId="0053BA42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1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155</w:t>
            </w:r>
          </w:p>
        </w:tc>
        <w:tc>
          <w:tcPr>
            <w:tcW w:w="135" w:type="dxa"/>
            <w:shd w:val="clear" w:color="auto" w:fill="auto"/>
          </w:tcPr>
          <w:p w14:paraId="0834BD87" w14:textId="77777777" w:rsidR="00CC645B" w:rsidRPr="00785F0F" w:rsidRDefault="00CC645B" w:rsidP="00CC645B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14:paraId="6A57A7ED" w14:textId="01A9D95D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458DC">
              <w:rPr>
                <w:sz w:val="22"/>
                <w:szCs w:val="22"/>
              </w:rPr>
              <w:t>3</w:t>
            </w:r>
            <w:r w:rsidR="00855B16">
              <w:rPr>
                <w:sz w:val="22"/>
                <w:szCs w:val="22"/>
              </w:rPr>
              <w:t>,</w:t>
            </w:r>
            <w:r w:rsidRPr="005458DC">
              <w:rPr>
                <w:sz w:val="22"/>
                <w:szCs w:val="22"/>
              </w:rPr>
              <w:t>183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D21EAB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</w:tcPr>
          <w:p w14:paraId="7AEF4B5A" w14:textId="34B6BAA7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458DC">
              <w:rPr>
                <w:sz w:val="22"/>
                <w:szCs w:val="22"/>
              </w:rPr>
              <w:t>363</w:t>
            </w:r>
            <w:r w:rsidR="00855B16">
              <w:rPr>
                <w:sz w:val="22"/>
                <w:szCs w:val="22"/>
              </w:rPr>
              <w:t>,</w:t>
            </w:r>
            <w:r w:rsidRPr="005458DC">
              <w:rPr>
                <w:sz w:val="22"/>
                <w:szCs w:val="22"/>
              </w:rPr>
              <w:t>278</w:t>
            </w:r>
          </w:p>
        </w:tc>
        <w:tc>
          <w:tcPr>
            <w:tcW w:w="102" w:type="dxa"/>
            <w:shd w:val="clear" w:color="auto" w:fill="auto"/>
          </w:tcPr>
          <w:p w14:paraId="492AB59A" w14:textId="77777777" w:rsidR="00CC645B" w:rsidRPr="00785F0F" w:rsidRDefault="00CC645B" w:rsidP="00CC645B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0685C32B" w14:textId="4737D089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366,478</w:t>
            </w:r>
          </w:p>
        </w:tc>
        <w:tc>
          <w:tcPr>
            <w:tcW w:w="85" w:type="dxa"/>
            <w:shd w:val="clear" w:color="auto" w:fill="auto"/>
          </w:tcPr>
          <w:p w14:paraId="549D0384" w14:textId="77777777" w:rsidR="00CC645B" w:rsidRPr="00785F0F" w:rsidRDefault="00CC645B" w:rsidP="00CC645B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shd w:val="clear" w:color="auto" w:fill="auto"/>
          </w:tcPr>
          <w:p w14:paraId="269CAFF4" w14:textId="3BFE08F9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2,359</w:t>
            </w:r>
          </w:p>
        </w:tc>
        <w:tc>
          <w:tcPr>
            <w:tcW w:w="85" w:type="dxa"/>
            <w:shd w:val="clear" w:color="auto" w:fill="auto"/>
          </w:tcPr>
          <w:p w14:paraId="6416E4AD" w14:textId="77777777" w:rsidR="00CC645B" w:rsidRPr="00785F0F" w:rsidRDefault="00CC645B" w:rsidP="00CC645B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14:paraId="5D4FB429" w14:textId="097D06BB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</w:t>
            </w:r>
          </w:p>
        </w:tc>
        <w:tc>
          <w:tcPr>
            <w:tcW w:w="85" w:type="dxa"/>
            <w:shd w:val="clear" w:color="auto" w:fill="auto"/>
          </w:tcPr>
          <w:p w14:paraId="55BF77A3" w14:textId="77777777" w:rsidR="00CC645B" w:rsidRPr="00785F0F" w:rsidRDefault="00CC645B" w:rsidP="00CC645B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</w:tcPr>
          <w:p w14:paraId="2D5D93E3" w14:textId="3D88693E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1,041</w:t>
            </w:r>
          </w:p>
        </w:tc>
        <w:tc>
          <w:tcPr>
            <w:tcW w:w="68" w:type="dxa"/>
            <w:shd w:val="clear" w:color="auto" w:fill="auto"/>
          </w:tcPr>
          <w:p w14:paraId="79FF45FA" w14:textId="77777777" w:rsidR="00CC645B" w:rsidRPr="00785F0F" w:rsidRDefault="00CC645B" w:rsidP="00CC645B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</w:tcPr>
          <w:p w14:paraId="512C71D8" w14:textId="15FDFEE7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4,549</w:t>
            </w:r>
          </w:p>
        </w:tc>
        <w:tc>
          <w:tcPr>
            <w:tcW w:w="50" w:type="dxa"/>
          </w:tcPr>
          <w:p w14:paraId="31184635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</w:tcPr>
          <w:p w14:paraId="0B4A37D3" w14:textId="4DF11C18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375,049</w:t>
            </w:r>
          </w:p>
        </w:tc>
      </w:tr>
      <w:tr w:rsidR="00CC645B" w:rsidRPr="00785F0F" w14:paraId="4793622B" w14:textId="77777777" w:rsidTr="00CC645B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3D7D1094" w14:textId="77777777" w:rsidR="00CC645B" w:rsidRPr="00785F0F" w:rsidRDefault="00CC645B" w:rsidP="00CC645B">
            <w:pPr>
              <w:tabs>
                <w:tab w:val="left" w:pos="147"/>
              </w:tabs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สินเชื่อเพื่อที่อยู่อาศัย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01F1C5A0" w14:textId="67CE9551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515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895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3374605" w14:textId="77777777" w:rsidR="00CC645B" w:rsidRPr="00785F0F" w:rsidRDefault="00CC645B" w:rsidP="00CC645B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6A85FED0" w14:textId="4CDFB3F5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12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122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18D6FF8" w14:textId="77777777" w:rsidR="00CC645B" w:rsidRPr="00785F0F" w:rsidRDefault="00CC645B" w:rsidP="00CC645B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14:paraId="1A0D40FB" w14:textId="30E63C33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6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086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0982A664" w14:textId="77777777" w:rsidR="00CC645B" w:rsidRPr="00785F0F" w:rsidRDefault="00CC645B" w:rsidP="00CC645B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14:paraId="74360F8F" w14:textId="2458A5A7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6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850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8FFDADB" w14:textId="77777777" w:rsidR="00CC645B" w:rsidRPr="00785F0F" w:rsidRDefault="00CC645B" w:rsidP="00CC645B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14:paraId="6A7BF1C7" w14:textId="241066E0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458DC">
              <w:rPr>
                <w:sz w:val="22"/>
                <w:szCs w:val="22"/>
              </w:rPr>
              <w:t>3</w:t>
            </w:r>
            <w:r w:rsidR="00855B16">
              <w:rPr>
                <w:sz w:val="22"/>
                <w:szCs w:val="22"/>
              </w:rPr>
              <w:t>,</w:t>
            </w:r>
            <w:r w:rsidRPr="005458DC">
              <w:rPr>
                <w:sz w:val="22"/>
                <w:szCs w:val="22"/>
              </w:rPr>
              <w:t>386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F7408D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</w:tcPr>
          <w:p w14:paraId="3B743239" w14:textId="25373B2F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458DC">
              <w:rPr>
                <w:sz w:val="22"/>
                <w:szCs w:val="22"/>
              </w:rPr>
              <w:t>544</w:t>
            </w:r>
            <w:r w:rsidR="00855B16">
              <w:rPr>
                <w:sz w:val="22"/>
                <w:szCs w:val="22"/>
              </w:rPr>
              <w:t>,</w:t>
            </w:r>
            <w:r w:rsidRPr="005458DC">
              <w:rPr>
                <w:sz w:val="22"/>
                <w:szCs w:val="22"/>
              </w:rPr>
              <w:t>339</w:t>
            </w:r>
          </w:p>
        </w:tc>
        <w:tc>
          <w:tcPr>
            <w:tcW w:w="102" w:type="dxa"/>
            <w:shd w:val="clear" w:color="auto" w:fill="auto"/>
          </w:tcPr>
          <w:p w14:paraId="73B775BE" w14:textId="77777777" w:rsidR="00CC645B" w:rsidRPr="00785F0F" w:rsidRDefault="00CC645B" w:rsidP="00CC645B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602CED56" w14:textId="78E8C6C8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526,266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699EB10" w14:textId="77777777" w:rsidR="00CC645B" w:rsidRPr="00785F0F" w:rsidRDefault="00CC645B" w:rsidP="00CC645B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shd w:val="clear" w:color="auto" w:fill="auto"/>
          </w:tcPr>
          <w:p w14:paraId="49DB9117" w14:textId="5D493A91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10,795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759F5C0" w14:textId="77777777" w:rsidR="00CC645B" w:rsidRPr="00785F0F" w:rsidRDefault="00CC645B" w:rsidP="00CC645B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14:paraId="21358AC9" w14:textId="2F9C693C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6,134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E1A182A" w14:textId="77777777" w:rsidR="00CC645B" w:rsidRPr="00785F0F" w:rsidRDefault="00CC645B" w:rsidP="00CC645B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</w:tcPr>
          <w:p w14:paraId="6A1DC03F" w14:textId="60D93BD4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5,762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12652B8C" w14:textId="77777777" w:rsidR="00CC645B" w:rsidRPr="00785F0F" w:rsidRDefault="00CC645B" w:rsidP="00CC645B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</w:tcPr>
          <w:p w14:paraId="4E445A99" w14:textId="0A4E783A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3,757</w:t>
            </w:r>
          </w:p>
        </w:tc>
        <w:tc>
          <w:tcPr>
            <w:tcW w:w="50" w:type="dxa"/>
            <w:vAlign w:val="bottom"/>
          </w:tcPr>
          <w:p w14:paraId="2F547706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</w:tcPr>
          <w:p w14:paraId="5666FA0B" w14:textId="2AFC4F2A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552,714</w:t>
            </w:r>
          </w:p>
        </w:tc>
      </w:tr>
      <w:tr w:rsidR="00CC645B" w:rsidRPr="00785F0F" w14:paraId="792F5C87" w14:textId="77777777" w:rsidTr="00CC645B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14:paraId="7C29F438" w14:textId="77777777" w:rsidR="00CC645B" w:rsidRPr="00785F0F" w:rsidRDefault="00CC645B" w:rsidP="00CC645B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8AF80F" w14:textId="1F655932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427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966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E5B510F" w14:textId="77777777" w:rsidR="00CC645B" w:rsidRPr="00785F0F" w:rsidRDefault="00CC645B" w:rsidP="00CC645B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417ECC" w14:textId="2957E8C0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22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486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BAA237C" w14:textId="77777777" w:rsidR="00CC645B" w:rsidRPr="00785F0F" w:rsidRDefault="00CC645B" w:rsidP="00CC645B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tcBorders>
              <w:bottom w:val="single" w:sz="4" w:space="0" w:color="000000"/>
            </w:tcBorders>
            <w:shd w:val="clear" w:color="auto" w:fill="auto"/>
          </w:tcPr>
          <w:p w14:paraId="292041E9" w14:textId="2E4F4D6C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6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243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558D56C5" w14:textId="77777777" w:rsidR="00CC645B" w:rsidRPr="00785F0F" w:rsidRDefault="00CC645B" w:rsidP="00CC645B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tcBorders>
              <w:bottom w:val="single" w:sz="4" w:space="0" w:color="000000"/>
            </w:tcBorders>
            <w:shd w:val="clear" w:color="auto" w:fill="auto"/>
          </w:tcPr>
          <w:p w14:paraId="2A469637" w14:textId="4EE68286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C255B5">
              <w:rPr>
                <w:sz w:val="22"/>
                <w:szCs w:val="22"/>
              </w:rPr>
              <w:t>3</w:t>
            </w:r>
            <w:r w:rsidR="00855B16">
              <w:rPr>
                <w:sz w:val="22"/>
                <w:szCs w:val="22"/>
              </w:rPr>
              <w:t>,</w:t>
            </w:r>
            <w:r w:rsidRPr="00C255B5">
              <w:rPr>
                <w:sz w:val="22"/>
                <w:szCs w:val="22"/>
              </w:rPr>
              <w:t>246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0FD7CDE" w14:textId="77777777" w:rsidR="00CC645B" w:rsidRPr="00785F0F" w:rsidRDefault="00CC645B" w:rsidP="00CC645B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tcBorders>
              <w:bottom w:val="single" w:sz="4" w:space="0" w:color="000000"/>
            </w:tcBorders>
            <w:shd w:val="clear" w:color="auto" w:fill="auto"/>
          </w:tcPr>
          <w:p w14:paraId="47AC3607" w14:textId="06CA1846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5458DC">
              <w:rPr>
                <w:sz w:val="22"/>
                <w:szCs w:val="22"/>
              </w:rPr>
              <w:t>3</w:t>
            </w:r>
            <w:r w:rsidR="00855B16">
              <w:rPr>
                <w:sz w:val="22"/>
                <w:szCs w:val="22"/>
              </w:rPr>
              <w:t>,</w:t>
            </w:r>
            <w:r w:rsidRPr="005458DC">
              <w:rPr>
                <w:sz w:val="22"/>
                <w:szCs w:val="22"/>
              </w:rPr>
              <w:t>274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A17B3E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14:paraId="3201C50D" w14:textId="2016DDA0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5458DC">
              <w:rPr>
                <w:sz w:val="22"/>
                <w:szCs w:val="22"/>
              </w:rPr>
              <w:t>463</w:t>
            </w:r>
            <w:r w:rsidR="00855B16">
              <w:rPr>
                <w:sz w:val="22"/>
                <w:szCs w:val="22"/>
              </w:rPr>
              <w:t>,</w:t>
            </w:r>
            <w:r w:rsidRPr="005458DC">
              <w:rPr>
                <w:sz w:val="22"/>
                <w:szCs w:val="22"/>
              </w:rPr>
              <w:t>215</w:t>
            </w:r>
          </w:p>
        </w:tc>
        <w:tc>
          <w:tcPr>
            <w:tcW w:w="102" w:type="dxa"/>
            <w:shd w:val="clear" w:color="auto" w:fill="auto"/>
          </w:tcPr>
          <w:p w14:paraId="08F16129" w14:textId="77777777" w:rsidR="00CC645B" w:rsidRPr="00785F0F" w:rsidRDefault="00CC645B" w:rsidP="00CC645B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single" w:sz="4" w:space="0" w:color="000000"/>
            </w:tcBorders>
            <w:shd w:val="clear" w:color="auto" w:fill="auto"/>
          </w:tcPr>
          <w:p w14:paraId="2F2928C7" w14:textId="3EB996B9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375,608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90E2DB0" w14:textId="77777777" w:rsidR="00CC645B" w:rsidRPr="00785F0F" w:rsidRDefault="00CC645B" w:rsidP="00CC645B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auto"/>
          </w:tcPr>
          <w:p w14:paraId="0FFB9926" w14:textId="29B72631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17,938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22F02F9" w14:textId="77777777" w:rsidR="00CC645B" w:rsidRPr="00785F0F" w:rsidRDefault="00CC645B" w:rsidP="00CC645B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tcBorders>
              <w:bottom w:val="single" w:sz="4" w:space="0" w:color="000000"/>
            </w:tcBorders>
            <w:shd w:val="clear" w:color="auto" w:fill="auto"/>
          </w:tcPr>
          <w:p w14:paraId="2091DED4" w14:textId="40012641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4,372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71E32BA" w14:textId="77777777" w:rsidR="00CC645B" w:rsidRPr="00785F0F" w:rsidRDefault="00CC645B" w:rsidP="00CC645B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tcBorders>
              <w:bottom w:val="single" w:sz="4" w:space="0" w:color="000000"/>
            </w:tcBorders>
            <w:shd w:val="clear" w:color="auto" w:fill="auto"/>
          </w:tcPr>
          <w:p w14:paraId="7C8CB686" w14:textId="40336A81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2,324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3D433248" w14:textId="77777777" w:rsidR="00CC645B" w:rsidRPr="00785F0F" w:rsidRDefault="00CC645B" w:rsidP="00CC645B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tcBorders>
              <w:bottom w:val="single" w:sz="4" w:space="0" w:color="000000"/>
            </w:tcBorders>
          </w:tcPr>
          <w:p w14:paraId="55ECDAE2" w14:textId="2EA90DF2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2,600</w:t>
            </w:r>
          </w:p>
        </w:tc>
        <w:tc>
          <w:tcPr>
            <w:tcW w:w="50" w:type="dxa"/>
            <w:vAlign w:val="bottom"/>
          </w:tcPr>
          <w:p w14:paraId="7A95EB10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single" w:sz="4" w:space="0" w:color="000000"/>
            </w:tcBorders>
          </w:tcPr>
          <w:p w14:paraId="6467B248" w14:textId="68C09182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402,842</w:t>
            </w:r>
          </w:p>
        </w:tc>
      </w:tr>
      <w:tr w:rsidR="00CC645B" w:rsidRPr="00785F0F" w14:paraId="54AEE263" w14:textId="77777777" w:rsidTr="00CC645B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28FDA839" w14:textId="77777777" w:rsidR="00CC645B" w:rsidRPr="00785F0F" w:rsidRDefault="00CC645B" w:rsidP="00CC645B">
            <w:pPr>
              <w:spacing w:line="260" w:lineRule="exact"/>
              <w:ind w:left="-5" w:right="540" w:firstLine="9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 xml:space="preserve">รวม </w:t>
            </w:r>
            <w:r w:rsidRPr="00785F0F">
              <w:rPr>
                <w:b/>
                <w:b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62B4BE1" w14:textId="629C38AB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C255B5">
              <w:rPr>
                <w:b/>
                <w:bCs/>
                <w:sz w:val="22"/>
                <w:szCs w:val="22"/>
              </w:rPr>
              <w:t>1</w:t>
            </w:r>
            <w:r w:rsidR="00855B16">
              <w:rPr>
                <w:b/>
                <w:bCs/>
                <w:sz w:val="22"/>
                <w:szCs w:val="22"/>
              </w:rPr>
              <w:t>,</w:t>
            </w:r>
            <w:r w:rsidRPr="00C255B5">
              <w:rPr>
                <w:b/>
                <w:bCs/>
                <w:sz w:val="22"/>
                <w:szCs w:val="22"/>
              </w:rPr>
              <w:t>959</w:t>
            </w:r>
            <w:r w:rsidR="00855B16">
              <w:rPr>
                <w:b/>
                <w:bCs/>
                <w:sz w:val="22"/>
                <w:szCs w:val="22"/>
              </w:rPr>
              <w:t>,</w:t>
            </w:r>
            <w:r w:rsidRPr="00C255B5">
              <w:rPr>
                <w:b/>
                <w:bCs/>
                <w:sz w:val="22"/>
                <w:szCs w:val="22"/>
              </w:rPr>
              <w:t>899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60AC0EA" w14:textId="77777777" w:rsidR="00CC645B" w:rsidRPr="00785F0F" w:rsidRDefault="00CC645B" w:rsidP="00CC645B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97CA77" w14:textId="65D9306C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C255B5">
              <w:rPr>
                <w:b/>
                <w:bCs/>
                <w:sz w:val="22"/>
                <w:szCs w:val="22"/>
              </w:rPr>
              <w:t>64</w:t>
            </w:r>
            <w:r w:rsidR="00855B16">
              <w:rPr>
                <w:b/>
                <w:bCs/>
                <w:sz w:val="22"/>
                <w:szCs w:val="22"/>
              </w:rPr>
              <w:t>,</w:t>
            </w:r>
            <w:r w:rsidRPr="00C255B5">
              <w:rPr>
                <w:b/>
                <w:bCs/>
                <w:sz w:val="22"/>
                <w:szCs w:val="22"/>
              </w:rPr>
              <w:t>628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B3F21ED" w14:textId="77777777" w:rsidR="00CC645B" w:rsidRPr="00785F0F" w:rsidRDefault="00CC645B" w:rsidP="00CC645B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5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005741C" w14:textId="35108670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C255B5">
              <w:rPr>
                <w:b/>
                <w:bCs/>
                <w:sz w:val="22"/>
                <w:szCs w:val="22"/>
              </w:rPr>
              <w:t>36</w:t>
            </w:r>
            <w:r w:rsidR="00855B16">
              <w:rPr>
                <w:b/>
                <w:bCs/>
                <w:sz w:val="22"/>
                <w:szCs w:val="22"/>
              </w:rPr>
              <w:t>,</w:t>
            </w:r>
            <w:r w:rsidRPr="00C255B5">
              <w:rPr>
                <w:b/>
                <w:bCs/>
                <w:sz w:val="22"/>
                <w:szCs w:val="22"/>
              </w:rPr>
              <w:t>154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1C444F7C" w14:textId="77777777" w:rsidR="00CC645B" w:rsidRPr="00785F0F" w:rsidRDefault="00CC645B" w:rsidP="00CC645B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3A9FE86" w14:textId="577D80FD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C255B5">
              <w:rPr>
                <w:b/>
                <w:bCs/>
                <w:sz w:val="22"/>
                <w:szCs w:val="22"/>
              </w:rPr>
              <w:t>17</w:t>
            </w:r>
            <w:r w:rsidR="00855B16">
              <w:rPr>
                <w:b/>
                <w:bCs/>
                <w:sz w:val="22"/>
                <w:szCs w:val="22"/>
              </w:rPr>
              <w:t>,</w:t>
            </w:r>
            <w:r w:rsidRPr="00C255B5">
              <w:rPr>
                <w:b/>
                <w:bCs/>
                <w:sz w:val="22"/>
                <w:szCs w:val="22"/>
              </w:rPr>
              <w:t>821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B96102E" w14:textId="77777777" w:rsidR="00CC645B" w:rsidRPr="00785F0F" w:rsidRDefault="00CC645B" w:rsidP="00CC645B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6F782B6" w14:textId="7BA04F60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5458DC">
              <w:rPr>
                <w:b/>
                <w:bCs/>
                <w:sz w:val="22"/>
                <w:szCs w:val="22"/>
              </w:rPr>
              <w:t>30</w:t>
            </w:r>
            <w:r w:rsidR="00855B16">
              <w:rPr>
                <w:b/>
                <w:bCs/>
                <w:sz w:val="22"/>
                <w:szCs w:val="22"/>
              </w:rPr>
              <w:t>,</w:t>
            </w:r>
            <w:r w:rsidRPr="005458DC">
              <w:rPr>
                <w:b/>
                <w:bCs/>
                <w:sz w:val="22"/>
                <w:szCs w:val="22"/>
              </w:rPr>
              <w:t>374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5E5D54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F2F37DB" w14:textId="7FFE358E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5458DC">
              <w:rPr>
                <w:b/>
                <w:bCs/>
                <w:sz w:val="22"/>
                <w:szCs w:val="22"/>
              </w:rPr>
              <w:t>2</w:t>
            </w:r>
            <w:r w:rsidR="00855B16">
              <w:rPr>
                <w:b/>
                <w:bCs/>
                <w:sz w:val="22"/>
                <w:szCs w:val="22"/>
              </w:rPr>
              <w:t>,</w:t>
            </w:r>
            <w:r w:rsidRPr="005458DC">
              <w:rPr>
                <w:b/>
                <w:bCs/>
                <w:sz w:val="22"/>
                <w:szCs w:val="22"/>
              </w:rPr>
              <w:t>108</w:t>
            </w:r>
            <w:r w:rsidR="00855B16">
              <w:rPr>
                <w:b/>
                <w:bCs/>
                <w:sz w:val="22"/>
                <w:szCs w:val="22"/>
              </w:rPr>
              <w:t>,</w:t>
            </w:r>
            <w:r w:rsidRPr="005458DC">
              <w:rPr>
                <w:b/>
                <w:bCs/>
                <w:sz w:val="22"/>
                <w:szCs w:val="22"/>
              </w:rPr>
              <w:t>876</w:t>
            </w:r>
          </w:p>
        </w:tc>
        <w:tc>
          <w:tcPr>
            <w:tcW w:w="102" w:type="dxa"/>
            <w:shd w:val="clear" w:color="auto" w:fill="auto"/>
          </w:tcPr>
          <w:p w14:paraId="617EAC51" w14:textId="77777777" w:rsidR="00CC645B" w:rsidRPr="00785F0F" w:rsidRDefault="00CC645B" w:rsidP="00CC645B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3A57E82" w14:textId="619E934E" w:rsidR="00CC645B" w:rsidRPr="00785F0F" w:rsidRDefault="00CC645B" w:rsidP="00CC645B">
            <w:pPr>
              <w:tabs>
                <w:tab w:val="decimal" w:pos="632"/>
              </w:tabs>
              <w:spacing w:line="260" w:lineRule="exact"/>
              <w:ind w:left="-14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2,001,564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EF32E53" w14:textId="77777777" w:rsidR="00CC645B" w:rsidRPr="00785F0F" w:rsidRDefault="00CC645B" w:rsidP="00CC645B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6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244EB9D" w14:textId="7CD29965" w:rsidR="00CC645B" w:rsidRPr="00785F0F" w:rsidRDefault="00CC645B" w:rsidP="00CC645B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53,846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90FA81F" w14:textId="77777777" w:rsidR="00CC645B" w:rsidRPr="00785F0F" w:rsidRDefault="00CC645B" w:rsidP="00CC645B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6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B18F0A" w14:textId="44A5DF3B" w:rsidR="00CC645B" w:rsidRPr="00785F0F" w:rsidRDefault="00CC645B" w:rsidP="00CC645B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23,003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EC97468" w14:textId="77777777" w:rsidR="00CC645B" w:rsidRPr="00785F0F" w:rsidRDefault="00CC645B" w:rsidP="00CC645B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183AAB3" w14:textId="688502EF" w:rsidR="00CC645B" w:rsidRPr="00785F0F" w:rsidRDefault="00CC645B" w:rsidP="00CC645B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13,246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5338649A" w14:textId="77777777" w:rsidR="00CC645B" w:rsidRPr="00785F0F" w:rsidRDefault="00CC645B" w:rsidP="00CC645B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14:paraId="35783E0A" w14:textId="79319A4F" w:rsidR="00CC645B" w:rsidRPr="00785F0F" w:rsidRDefault="00CC645B" w:rsidP="00CC645B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33,134</w:t>
            </w:r>
          </w:p>
        </w:tc>
        <w:tc>
          <w:tcPr>
            <w:tcW w:w="50" w:type="dxa"/>
            <w:vAlign w:val="bottom"/>
          </w:tcPr>
          <w:p w14:paraId="60F0D428" w14:textId="77777777" w:rsidR="00CC645B" w:rsidRPr="00785F0F" w:rsidRDefault="00CC645B" w:rsidP="00CC645B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4" w:space="0" w:color="000000"/>
              <w:bottom w:val="double" w:sz="4" w:space="0" w:color="000000"/>
            </w:tcBorders>
          </w:tcPr>
          <w:p w14:paraId="1207EA29" w14:textId="5085ED1D" w:rsidR="00CC645B" w:rsidRPr="00785F0F" w:rsidRDefault="00CC645B" w:rsidP="00CC645B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2,124,793</w:t>
            </w:r>
          </w:p>
        </w:tc>
      </w:tr>
    </w:tbl>
    <w:p w14:paraId="542FD258" w14:textId="77777777" w:rsidR="00BC5BFF" w:rsidRPr="00785F0F" w:rsidRDefault="00BC5BFF" w:rsidP="00C96E3C">
      <w:pPr>
        <w:ind w:right="-25"/>
        <w:jc w:val="both"/>
        <w:rPr>
          <w:sz w:val="30"/>
          <w:szCs w:val="30"/>
        </w:rPr>
      </w:pPr>
    </w:p>
    <w:p w14:paraId="49A566C4" w14:textId="77777777" w:rsidR="00883980" w:rsidRPr="00785F0F" w:rsidRDefault="00883980" w:rsidP="00883980">
      <w:pPr>
        <w:tabs>
          <w:tab w:val="left" w:pos="270"/>
        </w:tabs>
        <w:ind w:right="-29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สุทธิจากรายได้รอตัดบัญชีไม่รวมดอกเบี้ยค้างรับ</w:t>
      </w:r>
    </w:p>
    <w:p w14:paraId="69643D26" w14:textId="77777777" w:rsidR="00BC5BFF" w:rsidRPr="00785F0F" w:rsidRDefault="00BC5BFF" w:rsidP="00C96E3C">
      <w:pPr>
        <w:tabs>
          <w:tab w:val="left" w:pos="270"/>
        </w:tabs>
        <w:ind w:right="-29"/>
        <w:rPr>
          <w:sz w:val="20"/>
          <w:szCs w:val="20"/>
        </w:rPr>
      </w:pPr>
    </w:p>
    <w:p w14:paraId="458AD3BD" w14:textId="77777777" w:rsidR="007C5126" w:rsidRPr="00785F0F" w:rsidRDefault="007C5126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79E9D9F1" w14:textId="77777777" w:rsidR="00BC5BFF" w:rsidRPr="00785F0F" w:rsidRDefault="00154A41" w:rsidP="00ED2F0F">
      <w:pPr>
        <w:tabs>
          <w:tab w:val="left" w:pos="1080"/>
        </w:tabs>
        <w:ind w:right="-25" w:firstLine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1</w:t>
      </w:r>
      <w:r w:rsidR="009C1D8C" w:rsidRPr="00785F0F">
        <w:rPr>
          <w:sz w:val="30"/>
          <w:szCs w:val="30"/>
        </w:rPr>
        <w:t>1</w:t>
      </w:r>
      <w:r w:rsidR="00BC5BFF" w:rsidRPr="00785F0F">
        <w:rPr>
          <w:sz w:val="30"/>
          <w:szCs w:val="30"/>
          <w:cs/>
        </w:rPr>
        <w:t>.</w:t>
      </w:r>
      <w:r w:rsidR="00BC5BFF" w:rsidRPr="00785F0F">
        <w:rPr>
          <w:sz w:val="30"/>
          <w:szCs w:val="30"/>
        </w:rPr>
        <w:t>4</w:t>
      </w:r>
      <w:r w:rsidR="00BC5BFF" w:rsidRPr="00785F0F">
        <w:rPr>
          <w:sz w:val="30"/>
          <w:szCs w:val="30"/>
        </w:rPr>
        <w:tab/>
      </w:r>
      <w:r w:rsidR="00BC5BFF" w:rsidRPr="00785F0F">
        <w:rPr>
          <w:sz w:val="30"/>
          <w:szCs w:val="30"/>
          <w:cs/>
        </w:rPr>
        <w:t>ลูกหนี้ตามสัญญาเช่าการเงิน</w:t>
      </w:r>
    </w:p>
    <w:p w14:paraId="1B5ADC0D" w14:textId="77777777" w:rsidR="00BC5BFF" w:rsidRPr="00785F0F" w:rsidRDefault="00BC5BFF">
      <w:pPr>
        <w:ind w:left="1080" w:right="-23"/>
        <w:rPr>
          <w:sz w:val="30"/>
          <w:szCs w:val="30"/>
        </w:rPr>
      </w:pPr>
    </w:p>
    <w:p w14:paraId="07B8AEFA" w14:textId="6E7D410C" w:rsidR="004432A4" w:rsidRPr="00785F0F" w:rsidRDefault="004432A4" w:rsidP="004432A4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751DB7">
        <w:rPr>
          <w:rFonts w:hint="cs"/>
          <w:sz w:val="30"/>
          <w:szCs w:val="30"/>
          <w:cs/>
        </w:rPr>
        <w:t>31 ธันวาคม</w:t>
      </w:r>
      <w:r w:rsidR="00C32AC9">
        <w:rPr>
          <w:rFonts w:hint="cs"/>
          <w:sz w:val="30"/>
          <w:szCs w:val="30"/>
          <w:cs/>
        </w:rPr>
        <w:t xml:space="preserve"> 2562 และ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ลูกหนี้ตามสัญญาเช่าการเงิน</w:t>
      </w:r>
      <w:r w:rsidR="009F25B5">
        <w:rPr>
          <w:rFonts w:hint="cs"/>
          <w:sz w:val="30"/>
          <w:szCs w:val="30"/>
          <w:cs/>
        </w:rPr>
        <w:t>มี</w:t>
      </w:r>
      <w:r w:rsidRPr="00785F0F">
        <w:rPr>
          <w:sz w:val="30"/>
          <w:szCs w:val="30"/>
          <w:cs/>
        </w:rPr>
        <w:t>ดังนี้</w:t>
      </w:r>
    </w:p>
    <w:p w14:paraId="531D4E8A" w14:textId="77777777" w:rsidR="004E1298" w:rsidRPr="00785F0F" w:rsidRDefault="004E1298" w:rsidP="00A342A1">
      <w:pPr>
        <w:tabs>
          <w:tab w:val="left" w:pos="1080"/>
        </w:tabs>
        <w:ind w:left="1080" w:right="-23"/>
        <w:rPr>
          <w:sz w:val="30"/>
          <w:szCs w:val="30"/>
        </w:rPr>
      </w:pPr>
    </w:p>
    <w:tbl>
      <w:tblPr>
        <w:tblW w:w="912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663"/>
        <w:gridCol w:w="64"/>
        <w:gridCol w:w="746"/>
        <w:gridCol w:w="72"/>
        <w:gridCol w:w="751"/>
        <w:gridCol w:w="53"/>
        <w:gridCol w:w="749"/>
        <w:gridCol w:w="45"/>
        <w:gridCol w:w="747"/>
        <w:gridCol w:w="71"/>
        <w:gridCol w:w="747"/>
        <w:gridCol w:w="62"/>
        <w:gridCol w:w="751"/>
        <w:gridCol w:w="53"/>
        <w:gridCol w:w="749"/>
        <w:gridCol w:w="10"/>
      </w:tblGrid>
      <w:tr w:rsidR="004E1298" w:rsidRPr="00751DB7" w14:paraId="49F93D07" w14:textId="77777777" w:rsidTr="009665E4">
        <w:trPr>
          <w:trHeight w:val="334"/>
        </w:trPr>
        <w:tc>
          <w:tcPr>
            <w:tcW w:w="2790" w:type="dxa"/>
            <w:shd w:val="clear" w:color="auto" w:fill="auto"/>
          </w:tcPr>
          <w:p w14:paraId="265AD3EF" w14:textId="77777777" w:rsidR="004E1298" w:rsidRPr="00751DB7" w:rsidRDefault="004E1298" w:rsidP="00DE19B8">
            <w:pPr>
              <w:pStyle w:val="NormalWeb"/>
              <w:snapToGrid w:val="0"/>
              <w:spacing w:before="0" w:after="0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16"/>
            <w:shd w:val="clear" w:color="auto" w:fill="auto"/>
          </w:tcPr>
          <w:p w14:paraId="05813C76" w14:textId="77777777" w:rsidR="004E1298" w:rsidRPr="00751DB7" w:rsidRDefault="004E1298" w:rsidP="00DE19B8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4432A4" w:rsidRPr="00751DB7" w14:paraId="0B762008" w14:textId="77777777" w:rsidTr="009665E4">
        <w:trPr>
          <w:trHeight w:val="315"/>
        </w:trPr>
        <w:tc>
          <w:tcPr>
            <w:tcW w:w="2790" w:type="dxa"/>
            <w:shd w:val="clear" w:color="auto" w:fill="auto"/>
          </w:tcPr>
          <w:p w14:paraId="79A71E4A" w14:textId="77777777" w:rsidR="004432A4" w:rsidRPr="00751DB7" w:rsidRDefault="004432A4" w:rsidP="004432A4">
            <w:pPr>
              <w:pStyle w:val="NormalWeb"/>
              <w:snapToGrid w:val="0"/>
              <w:spacing w:before="0" w:after="0"/>
              <w:rPr>
                <w:rFonts w:asciiTheme="majorBidi" w:hAnsiTheme="majorBidi" w:cstheme="majorBidi"/>
              </w:rPr>
            </w:pPr>
          </w:p>
        </w:tc>
        <w:tc>
          <w:tcPr>
            <w:tcW w:w="3098" w:type="dxa"/>
            <w:gridSpan w:val="7"/>
            <w:shd w:val="clear" w:color="auto" w:fill="auto"/>
            <w:vAlign w:val="bottom"/>
          </w:tcPr>
          <w:p w14:paraId="1B41FA8A" w14:textId="25454A7E" w:rsidR="004432A4" w:rsidRPr="00751DB7" w:rsidRDefault="00751DB7" w:rsidP="004432A4">
            <w:pPr>
              <w:ind w:right="-108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45" w:type="dxa"/>
            <w:shd w:val="clear" w:color="auto" w:fill="auto"/>
          </w:tcPr>
          <w:p w14:paraId="4D354B23" w14:textId="77777777" w:rsidR="004432A4" w:rsidRPr="00751DB7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3190" w:type="dxa"/>
            <w:gridSpan w:val="8"/>
            <w:shd w:val="clear" w:color="auto" w:fill="auto"/>
            <w:vAlign w:val="bottom"/>
          </w:tcPr>
          <w:p w14:paraId="109050BD" w14:textId="3001A3AE" w:rsidR="004432A4" w:rsidRPr="00751DB7" w:rsidRDefault="00751DB7" w:rsidP="004432A4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</w:tr>
      <w:tr w:rsidR="004432A4" w:rsidRPr="00751DB7" w14:paraId="490434A8" w14:textId="77777777" w:rsidTr="009665E4">
        <w:trPr>
          <w:trHeight w:val="649"/>
        </w:trPr>
        <w:tc>
          <w:tcPr>
            <w:tcW w:w="2790" w:type="dxa"/>
            <w:shd w:val="clear" w:color="auto" w:fill="auto"/>
          </w:tcPr>
          <w:p w14:paraId="4DB77D51" w14:textId="77777777" w:rsidR="004432A4" w:rsidRPr="00751DB7" w:rsidRDefault="004432A4" w:rsidP="004432A4">
            <w:pPr>
              <w:pStyle w:val="NormalWeb"/>
              <w:snapToGrid w:val="0"/>
              <w:spacing w:before="0" w:after="0"/>
              <w:rPr>
                <w:rFonts w:asciiTheme="majorBidi" w:hAnsiTheme="majorBidi" w:cstheme="majorBidi"/>
              </w:rPr>
            </w:pPr>
          </w:p>
        </w:tc>
        <w:tc>
          <w:tcPr>
            <w:tcW w:w="2296" w:type="dxa"/>
            <w:gridSpan w:val="5"/>
            <w:shd w:val="clear" w:color="auto" w:fill="auto"/>
          </w:tcPr>
          <w:p w14:paraId="134F5EED" w14:textId="77777777" w:rsidR="004432A4" w:rsidRPr="00751DB7" w:rsidRDefault="004432A4" w:rsidP="004432A4">
            <w:pPr>
              <w:ind w:left="-126" w:right="-133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จำนวนเงินที่ถึงกำหนด</w:t>
            </w:r>
          </w:p>
          <w:p w14:paraId="66F95D0C" w14:textId="77777777" w:rsidR="004432A4" w:rsidRPr="00751DB7" w:rsidRDefault="004432A4" w:rsidP="004432A4">
            <w:pPr>
              <w:ind w:left="-126" w:right="-133" w:firstLine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077382FC" w14:textId="77777777" w:rsidR="004432A4" w:rsidRPr="00751DB7" w:rsidRDefault="004432A4" w:rsidP="004432A4">
            <w:pPr>
              <w:snapToGrid w:val="0"/>
              <w:ind w:left="-126" w:right="-133" w:hanging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7574A70E" w14:textId="77777777" w:rsidR="004432A4" w:rsidRPr="00751DB7" w:rsidRDefault="004432A4" w:rsidP="004432A4">
            <w:pPr>
              <w:snapToGrid w:val="0"/>
              <w:ind w:left="-126" w:right="-133" w:hanging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45" w:type="dxa"/>
            <w:shd w:val="clear" w:color="auto" w:fill="auto"/>
          </w:tcPr>
          <w:p w14:paraId="1739B60E" w14:textId="77777777" w:rsidR="004432A4" w:rsidRPr="00751DB7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2378" w:type="dxa"/>
            <w:gridSpan w:val="5"/>
            <w:shd w:val="clear" w:color="auto" w:fill="auto"/>
          </w:tcPr>
          <w:p w14:paraId="1C09F534" w14:textId="77777777" w:rsidR="004432A4" w:rsidRPr="00751DB7" w:rsidRDefault="004432A4" w:rsidP="004432A4">
            <w:pPr>
              <w:ind w:left="-126" w:right="-133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จำนวนเงินที่ถึงกำหนด</w:t>
            </w:r>
          </w:p>
          <w:p w14:paraId="4510959F" w14:textId="77777777" w:rsidR="004432A4" w:rsidRPr="00751DB7" w:rsidRDefault="004432A4" w:rsidP="004432A4">
            <w:pPr>
              <w:ind w:left="-126" w:right="-133" w:firstLine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2848C46A" w14:textId="77777777" w:rsidR="004432A4" w:rsidRPr="00751DB7" w:rsidRDefault="004432A4" w:rsidP="004432A4">
            <w:pPr>
              <w:snapToGrid w:val="0"/>
              <w:ind w:left="-126" w:right="-133" w:hanging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0AA3CD36" w14:textId="77777777" w:rsidR="004432A4" w:rsidRPr="00751DB7" w:rsidRDefault="004432A4" w:rsidP="004432A4">
            <w:pPr>
              <w:snapToGrid w:val="0"/>
              <w:ind w:left="-126" w:right="-133" w:hanging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</w:tr>
      <w:tr w:rsidR="004432A4" w:rsidRPr="00751DB7" w14:paraId="34D8C688" w14:textId="77777777" w:rsidTr="009665E4">
        <w:trPr>
          <w:gridAfter w:val="1"/>
          <w:wAfter w:w="10" w:type="dxa"/>
          <w:trHeight w:val="324"/>
        </w:trPr>
        <w:tc>
          <w:tcPr>
            <w:tcW w:w="2790" w:type="dxa"/>
            <w:shd w:val="clear" w:color="auto" w:fill="auto"/>
          </w:tcPr>
          <w:p w14:paraId="4164F908" w14:textId="77777777" w:rsidR="004432A4" w:rsidRPr="00751DB7" w:rsidRDefault="004432A4" w:rsidP="004432A4">
            <w:pPr>
              <w:pStyle w:val="NormalWeb"/>
              <w:snapToGrid w:val="0"/>
              <w:spacing w:before="0" w:after="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shd w:val="clear" w:color="auto" w:fill="auto"/>
          </w:tcPr>
          <w:p w14:paraId="59B2863D" w14:textId="37BD4AED" w:rsidR="004432A4" w:rsidRPr="00751DB7" w:rsidRDefault="00E52028" w:rsidP="004432A4">
            <w:pPr>
              <w:ind w:left="-126" w:right="-133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น้อยกว่า</w:t>
            </w:r>
          </w:p>
        </w:tc>
        <w:tc>
          <w:tcPr>
            <w:tcW w:w="64" w:type="dxa"/>
            <w:shd w:val="clear" w:color="auto" w:fill="auto"/>
          </w:tcPr>
          <w:p w14:paraId="30D4C64D" w14:textId="77777777" w:rsidR="004432A4" w:rsidRPr="00751DB7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</w:tcPr>
          <w:p w14:paraId="6DC84047" w14:textId="77777777" w:rsidR="004432A4" w:rsidRPr="00751DB7" w:rsidRDefault="004432A4" w:rsidP="004432A4">
            <w:pPr>
              <w:snapToGrid w:val="0"/>
              <w:ind w:left="-126" w:right="-133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656C87F" w14:textId="77777777" w:rsidR="004432A4" w:rsidRPr="00751DB7" w:rsidRDefault="004432A4" w:rsidP="004432A4">
            <w:pPr>
              <w:snapToGrid w:val="0"/>
              <w:ind w:left="-126" w:right="-133" w:firstLine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3A568EC6" w14:textId="77777777" w:rsidR="004432A4" w:rsidRPr="00751DB7" w:rsidRDefault="004432A4" w:rsidP="004432A4">
            <w:pPr>
              <w:ind w:left="-126" w:right="-133" w:firstLine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25B00538" w14:textId="77777777" w:rsidR="004432A4" w:rsidRPr="00751DB7" w:rsidRDefault="004432A4" w:rsidP="004432A4">
            <w:pPr>
              <w:snapToGrid w:val="0"/>
              <w:ind w:left="-126" w:right="-133" w:hanging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6CC4ED2A" w14:textId="77777777" w:rsidR="004432A4" w:rsidRPr="00751DB7" w:rsidRDefault="004432A4" w:rsidP="004432A4">
            <w:pPr>
              <w:snapToGrid w:val="0"/>
              <w:ind w:left="-126" w:right="-133" w:hanging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45" w:type="dxa"/>
            <w:shd w:val="clear" w:color="auto" w:fill="auto"/>
          </w:tcPr>
          <w:p w14:paraId="59CB4A75" w14:textId="77777777" w:rsidR="004432A4" w:rsidRPr="00751DB7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66F4616A" w14:textId="67D4889E" w:rsidR="004432A4" w:rsidRPr="00751DB7" w:rsidRDefault="00D046B4" w:rsidP="004432A4">
            <w:pPr>
              <w:ind w:left="-126" w:right="-133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น้อยกว่า</w:t>
            </w:r>
          </w:p>
        </w:tc>
        <w:tc>
          <w:tcPr>
            <w:tcW w:w="71" w:type="dxa"/>
            <w:shd w:val="clear" w:color="auto" w:fill="auto"/>
          </w:tcPr>
          <w:p w14:paraId="484A0376" w14:textId="77777777" w:rsidR="004432A4" w:rsidRPr="00751DB7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5A73AB8B" w14:textId="77777777" w:rsidR="004432A4" w:rsidRPr="00751DB7" w:rsidRDefault="004432A4" w:rsidP="004432A4">
            <w:pPr>
              <w:snapToGrid w:val="0"/>
              <w:ind w:left="-126" w:right="-133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62" w:type="dxa"/>
            <w:shd w:val="clear" w:color="auto" w:fill="auto"/>
          </w:tcPr>
          <w:p w14:paraId="2288DFFF" w14:textId="77777777" w:rsidR="004432A4" w:rsidRPr="00751DB7" w:rsidRDefault="004432A4" w:rsidP="004432A4">
            <w:pPr>
              <w:snapToGrid w:val="0"/>
              <w:ind w:left="-126" w:right="-133" w:firstLine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7805EDB5" w14:textId="77777777" w:rsidR="004432A4" w:rsidRPr="00751DB7" w:rsidRDefault="004432A4" w:rsidP="004432A4">
            <w:pPr>
              <w:ind w:left="-126" w:right="-133" w:firstLine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167D422D" w14:textId="77777777" w:rsidR="004432A4" w:rsidRPr="00751DB7" w:rsidRDefault="004432A4" w:rsidP="004432A4">
            <w:pPr>
              <w:snapToGrid w:val="0"/>
              <w:ind w:left="-126" w:right="-133" w:hanging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5E6070EB" w14:textId="77777777" w:rsidR="004432A4" w:rsidRPr="00751DB7" w:rsidRDefault="004432A4" w:rsidP="004432A4">
            <w:pPr>
              <w:snapToGrid w:val="0"/>
              <w:ind w:left="-126" w:right="-133" w:hanging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</w:tr>
      <w:tr w:rsidR="004432A4" w:rsidRPr="00751DB7" w14:paraId="5DC42D5A" w14:textId="77777777" w:rsidTr="009665E4">
        <w:trPr>
          <w:gridAfter w:val="1"/>
          <w:wAfter w:w="10" w:type="dxa"/>
          <w:trHeight w:val="315"/>
        </w:trPr>
        <w:tc>
          <w:tcPr>
            <w:tcW w:w="2790" w:type="dxa"/>
            <w:shd w:val="clear" w:color="auto" w:fill="auto"/>
          </w:tcPr>
          <w:p w14:paraId="7B451D1B" w14:textId="77777777" w:rsidR="004432A4" w:rsidRPr="00751DB7" w:rsidRDefault="004432A4" w:rsidP="004432A4">
            <w:pPr>
              <w:pStyle w:val="NormalWeb"/>
              <w:snapToGrid w:val="0"/>
              <w:spacing w:before="0" w:after="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shd w:val="clear" w:color="auto" w:fill="auto"/>
          </w:tcPr>
          <w:p w14:paraId="257A7C83" w14:textId="77777777" w:rsidR="004432A4" w:rsidRPr="00751DB7" w:rsidRDefault="004432A4" w:rsidP="004432A4">
            <w:pPr>
              <w:ind w:left="-126" w:right="-133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64" w:type="dxa"/>
            <w:shd w:val="clear" w:color="auto" w:fill="auto"/>
          </w:tcPr>
          <w:p w14:paraId="6707700D" w14:textId="77777777" w:rsidR="004432A4" w:rsidRPr="00751DB7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</w:tcPr>
          <w:p w14:paraId="236280FC" w14:textId="77777777" w:rsidR="004432A4" w:rsidRPr="00751DB7" w:rsidRDefault="004432A4" w:rsidP="004432A4">
            <w:pPr>
              <w:ind w:left="-126" w:right="-133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751DB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2" w:type="dxa"/>
            <w:shd w:val="clear" w:color="auto" w:fill="auto"/>
          </w:tcPr>
          <w:p w14:paraId="14FB0A5B" w14:textId="77777777" w:rsidR="004432A4" w:rsidRPr="00751DB7" w:rsidRDefault="004432A4" w:rsidP="004432A4">
            <w:pPr>
              <w:snapToGrid w:val="0"/>
              <w:ind w:left="-126" w:right="-133" w:firstLine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7DC9117B" w14:textId="77777777" w:rsidR="004432A4" w:rsidRPr="00751DB7" w:rsidRDefault="004432A4" w:rsidP="004432A4">
            <w:pPr>
              <w:ind w:left="-126" w:right="-133" w:firstLine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25B0A661" w14:textId="77777777" w:rsidR="004432A4" w:rsidRPr="00751DB7" w:rsidRDefault="004432A4" w:rsidP="004432A4">
            <w:pPr>
              <w:snapToGrid w:val="0"/>
              <w:ind w:left="-126" w:right="-133" w:hanging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04EB931C" w14:textId="77777777" w:rsidR="004432A4" w:rsidRPr="00751DB7" w:rsidRDefault="004432A4" w:rsidP="004432A4">
            <w:pPr>
              <w:ind w:left="-126" w:right="-133" w:hanging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45" w:type="dxa"/>
            <w:shd w:val="clear" w:color="auto" w:fill="auto"/>
          </w:tcPr>
          <w:p w14:paraId="5C7751AB" w14:textId="77777777" w:rsidR="004432A4" w:rsidRPr="00751DB7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6884E54F" w14:textId="77777777" w:rsidR="004432A4" w:rsidRPr="00751DB7" w:rsidRDefault="004432A4" w:rsidP="004432A4">
            <w:pPr>
              <w:ind w:left="-126" w:right="-133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14:paraId="4D5DFFE2" w14:textId="77777777" w:rsidR="004432A4" w:rsidRPr="00751DB7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2A2E686E" w14:textId="77777777" w:rsidR="004432A4" w:rsidRPr="00751DB7" w:rsidRDefault="004432A4" w:rsidP="004432A4">
            <w:pPr>
              <w:ind w:left="-126" w:right="-133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751DB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14:paraId="516909F1" w14:textId="77777777" w:rsidR="004432A4" w:rsidRPr="00751DB7" w:rsidRDefault="004432A4" w:rsidP="004432A4">
            <w:pPr>
              <w:snapToGrid w:val="0"/>
              <w:ind w:left="-126" w:right="-133" w:firstLine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45AF556A" w14:textId="77777777" w:rsidR="004432A4" w:rsidRPr="00751DB7" w:rsidRDefault="004432A4" w:rsidP="004432A4">
            <w:pPr>
              <w:ind w:left="-126" w:right="-133" w:firstLine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726CAECD" w14:textId="77777777" w:rsidR="004432A4" w:rsidRPr="00751DB7" w:rsidRDefault="004432A4" w:rsidP="004432A4">
            <w:pPr>
              <w:snapToGrid w:val="0"/>
              <w:ind w:left="-126" w:right="-133" w:hanging="90"/>
              <w:jc w:val="center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4E7AF2DF" w14:textId="77777777" w:rsidR="004432A4" w:rsidRPr="00751DB7" w:rsidRDefault="004432A4" w:rsidP="004432A4">
            <w:pPr>
              <w:ind w:left="-126" w:right="-133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432A4" w:rsidRPr="00751DB7" w14:paraId="035431CF" w14:textId="77777777" w:rsidTr="009665E4">
        <w:trPr>
          <w:trHeight w:val="295"/>
        </w:trPr>
        <w:tc>
          <w:tcPr>
            <w:tcW w:w="2790" w:type="dxa"/>
            <w:shd w:val="clear" w:color="auto" w:fill="auto"/>
          </w:tcPr>
          <w:p w14:paraId="4A0CB574" w14:textId="77777777" w:rsidR="004432A4" w:rsidRPr="00751DB7" w:rsidRDefault="004432A4" w:rsidP="004432A4">
            <w:pPr>
              <w:pStyle w:val="NormalWeb"/>
              <w:snapToGrid w:val="0"/>
              <w:spacing w:before="0" w:after="0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16"/>
            <w:shd w:val="clear" w:color="auto" w:fill="auto"/>
          </w:tcPr>
          <w:p w14:paraId="649A0239" w14:textId="77777777" w:rsidR="004432A4" w:rsidRPr="00751DB7" w:rsidRDefault="004432A4" w:rsidP="004432A4">
            <w:pPr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DB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32AC9" w:rsidRPr="00751DB7" w14:paraId="22E36E17" w14:textId="77777777" w:rsidTr="009665E4">
        <w:trPr>
          <w:gridAfter w:val="1"/>
          <w:wAfter w:w="10" w:type="dxa"/>
          <w:trHeight w:val="324"/>
        </w:trPr>
        <w:tc>
          <w:tcPr>
            <w:tcW w:w="2790" w:type="dxa"/>
            <w:shd w:val="clear" w:color="auto" w:fill="auto"/>
          </w:tcPr>
          <w:p w14:paraId="5007714B" w14:textId="77777777" w:rsidR="00C32AC9" w:rsidRPr="00751DB7" w:rsidRDefault="00C32AC9" w:rsidP="00C32AC9">
            <w:pPr>
              <w:pStyle w:val="NormalWeb"/>
              <w:spacing w:before="0" w:after="0"/>
              <w:rPr>
                <w:rFonts w:asciiTheme="majorBidi" w:hAnsiTheme="majorBidi" w:cstheme="majorBidi"/>
              </w:rPr>
            </w:pPr>
            <w:r w:rsidRPr="00751DB7">
              <w:rPr>
                <w:rFonts w:asciiTheme="majorBidi" w:hAnsiTheme="majorBidi" w:cstheme="majorBidi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89232B3" w14:textId="20EC02E0" w:rsidR="00C32AC9" w:rsidRPr="00751DB7" w:rsidRDefault="001613F1" w:rsidP="00C32AC9">
            <w:pPr>
              <w:tabs>
                <w:tab w:val="decimal" w:pos="702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3F1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3F1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2BAFCF73" w14:textId="77777777" w:rsidR="00C32AC9" w:rsidRPr="00751DB7" w:rsidRDefault="00C32AC9" w:rsidP="00C32AC9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14:paraId="12B64120" w14:textId="4A6B6671" w:rsidR="00C32AC9" w:rsidRPr="00751DB7" w:rsidRDefault="001613F1" w:rsidP="00C32AC9">
            <w:pPr>
              <w:tabs>
                <w:tab w:val="decimal" w:pos="684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3F1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3F1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4ED3400" w14:textId="77777777" w:rsidR="00C32AC9" w:rsidRPr="00751DB7" w:rsidRDefault="00C32AC9" w:rsidP="00C32AC9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AF0D9DD" w14:textId="75C7F7DB" w:rsidR="00C32AC9" w:rsidRPr="00751DB7" w:rsidRDefault="001613F1" w:rsidP="00C32AC9">
            <w:pPr>
              <w:tabs>
                <w:tab w:val="decimal" w:pos="693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13F1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3F1">
              <w:rPr>
                <w:rFonts w:asciiTheme="majorBidi" w:hAnsiTheme="majorBidi" w:cstheme="majorBidi"/>
                <w:sz w:val="24"/>
                <w:szCs w:val="24"/>
              </w:rPr>
              <w:t>874</w:t>
            </w:r>
          </w:p>
        </w:tc>
        <w:tc>
          <w:tcPr>
            <w:tcW w:w="53" w:type="dxa"/>
            <w:shd w:val="clear" w:color="auto" w:fill="auto"/>
          </w:tcPr>
          <w:p w14:paraId="14E2C27D" w14:textId="77777777" w:rsidR="00C32AC9" w:rsidRPr="00751DB7" w:rsidRDefault="00C32AC9" w:rsidP="00C32AC9">
            <w:pPr>
              <w:tabs>
                <w:tab w:val="decimal" w:pos="639"/>
                <w:tab w:val="decimal" w:pos="702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5A4BE8A9" w14:textId="6D17272E" w:rsidR="00C32AC9" w:rsidRPr="00751DB7" w:rsidRDefault="001613F1" w:rsidP="00C32AC9">
            <w:pPr>
              <w:tabs>
                <w:tab w:val="decimal" w:pos="621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613F1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3F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45" w:type="dxa"/>
            <w:shd w:val="clear" w:color="auto" w:fill="auto"/>
          </w:tcPr>
          <w:p w14:paraId="2D297E87" w14:textId="77777777" w:rsidR="00C32AC9" w:rsidRPr="00751DB7" w:rsidRDefault="00C32AC9" w:rsidP="00C32AC9">
            <w:pPr>
              <w:tabs>
                <w:tab w:val="decimal" w:pos="558"/>
              </w:tabs>
              <w:snapToGrid w:val="0"/>
              <w:ind w:left="-126" w:right="-133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BE7C06F" w14:textId="260825C2" w:rsidR="00C32AC9" w:rsidRPr="00751DB7" w:rsidRDefault="00C32AC9" w:rsidP="00C32AC9">
            <w:pPr>
              <w:tabs>
                <w:tab w:val="decimal" w:pos="702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</w:rPr>
              <w:t>62,426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74CE2F6C" w14:textId="77777777" w:rsidR="00C32AC9" w:rsidRPr="00751DB7" w:rsidRDefault="00C32AC9" w:rsidP="00C32AC9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4FE3EEB" w14:textId="284EF4EF" w:rsidR="00C32AC9" w:rsidRPr="00751DB7" w:rsidRDefault="00C32AC9" w:rsidP="00C32AC9">
            <w:pPr>
              <w:tabs>
                <w:tab w:val="decimal" w:pos="684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</w:rPr>
              <w:t>158,195</w:t>
            </w:r>
          </w:p>
        </w:tc>
        <w:tc>
          <w:tcPr>
            <w:tcW w:w="62" w:type="dxa"/>
            <w:shd w:val="clear" w:color="auto" w:fill="auto"/>
            <w:vAlign w:val="center"/>
          </w:tcPr>
          <w:p w14:paraId="48C07A70" w14:textId="77777777" w:rsidR="00C32AC9" w:rsidRPr="00751DB7" w:rsidRDefault="00C32AC9" w:rsidP="00C32AC9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B25F5F4" w14:textId="2E858036" w:rsidR="00C32AC9" w:rsidRPr="00751DB7" w:rsidRDefault="00C32AC9" w:rsidP="00C32AC9">
            <w:pPr>
              <w:tabs>
                <w:tab w:val="decimal" w:pos="693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</w:rPr>
              <w:t>11,534</w:t>
            </w:r>
          </w:p>
        </w:tc>
        <w:tc>
          <w:tcPr>
            <w:tcW w:w="53" w:type="dxa"/>
            <w:shd w:val="clear" w:color="auto" w:fill="auto"/>
          </w:tcPr>
          <w:p w14:paraId="1A594E43" w14:textId="77777777" w:rsidR="00C32AC9" w:rsidRPr="00751DB7" w:rsidRDefault="00C32AC9" w:rsidP="00C32AC9">
            <w:pPr>
              <w:tabs>
                <w:tab w:val="decimal" w:pos="639"/>
                <w:tab w:val="decimal" w:pos="702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6F1C11CA" w14:textId="214204AA" w:rsidR="00C32AC9" w:rsidRPr="00751DB7" w:rsidRDefault="00C32AC9" w:rsidP="00C32AC9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</w:rPr>
              <w:t>232,155</w:t>
            </w:r>
          </w:p>
        </w:tc>
      </w:tr>
      <w:tr w:rsidR="00C32AC9" w:rsidRPr="00751DB7" w14:paraId="1CDEE9D2" w14:textId="77777777" w:rsidTr="009665E4">
        <w:trPr>
          <w:gridAfter w:val="1"/>
          <w:wAfter w:w="10" w:type="dxa"/>
          <w:trHeight w:val="324"/>
        </w:trPr>
        <w:tc>
          <w:tcPr>
            <w:tcW w:w="2790" w:type="dxa"/>
            <w:shd w:val="clear" w:color="auto" w:fill="auto"/>
          </w:tcPr>
          <w:p w14:paraId="0A033E01" w14:textId="77777777" w:rsidR="00C32AC9" w:rsidRPr="00751DB7" w:rsidRDefault="00C32AC9" w:rsidP="00C32AC9">
            <w:pPr>
              <w:pStyle w:val="NormalWeb"/>
              <w:spacing w:before="0" w:after="0"/>
              <w:rPr>
                <w:rFonts w:asciiTheme="majorBidi" w:hAnsiTheme="majorBidi" w:cstheme="majorBidi"/>
                <w:spacing w:val="4"/>
              </w:rPr>
            </w:pPr>
            <w:r w:rsidRPr="00751DB7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51DB7">
              <w:rPr>
                <w:rFonts w:asciiTheme="majorBidi" w:hAnsiTheme="majorBidi" w:cstheme="majorBidi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663" w:type="dxa"/>
            <w:shd w:val="clear" w:color="auto" w:fill="auto"/>
          </w:tcPr>
          <w:p w14:paraId="396E5114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64" w:type="dxa"/>
            <w:shd w:val="clear" w:color="auto" w:fill="auto"/>
          </w:tcPr>
          <w:p w14:paraId="58294641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</w:tcPr>
          <w:p w14:paraId="42790B39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8B05ADB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609A5288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53" w:type="dxa"/>
            <w:shd w:val="clear" w:color="auto" w:fill="auto"/>
          </w:tcPr>
          <w:p w14:paraId="1B5D167B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5D3435D0" w14:textId="2E98BD5F" w:rsidR="00C32AC9" w:rsidRPr="00751DB7" w:rsidRDefault="001613F1" w:rsidP="00C32AC9">
            <w:pPr>
              <w:tabs>
                <w:tab w:val="decimal" w:pos="621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13F1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3F1"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37015131" w14:textId="77777777" w:rsidR="00C32AC9" w:rsidRPr="00751DB7" w:rsidRDefault="00C32AC9" w:rsidP="00C32AC9">
            <w:pPr>
              <w:tabs>
                <w:tab w:val="decimal" w:pos="558"/>
              </w:tabs>
              <w:snapToGrid w:val="0"/>
              <w:ind w:left="-126" w:right="-133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48949C77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1" w:type="dxa"/>
            <w:shd w:val="clear" w:color="auto" w:fill="auto"/>
          </w:tcPr>
          <w:p w14:paraId="08436F01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1E0630D0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62" w:type="dxa"/>
            <w:shd w:val="clear" w:color="auto" w:fill="auto"/>
          </w:tcPr>
          <w:p w14:paraId="6E8B5EEC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73C568E2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53" w:type="dxa"/>
            <w:shd w:val="clear" w:color="auto" w:fill="auto"/>
          </w:tcPr>
          <w:p w14:paraId="7755AEB1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2D1BC19A" w14:textId="7B2E6CA7" w:rsidR="00C32AC9" w:rsidRPr="00751DB7" w:rsidRDefault="00C32AC9" w:rsidP="00C32AC9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51DB7">
              <w:rPr>
                <w:rFonts w:asciiTheme="majorBidi" w:hAnsiTheme="majorBidi" w:cstheme="majorBidi"/>
                <w:sz w:val="24"/>
                <w:szCs w:val="24"/>
              </w:rPr>
              <w:t>29,126</w:t>
            </w: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C32AC9" w:rsidRPr="00751DB7" w14:paraId="0F5523AB" w14:textId="77777777" w:rsidTr="00751DB7">
        <w:trPr>
          <w:gridAfter w:val="1"/>
          <w:wAfter w:w="10" w:type="dxa"/>
          <w:trHeight w:val="163"/>
        </w:trPr>
        <w:tc>
          <w:tcPr>
            <w:tcW w:w="2790" w:type="dxa"/>
            <w:shd w:val="clear" w:color="auto" w:fill="auto"/>
          </w:tcPr>
          <w:p w14:paraId="2EBCCB99" w14:textId="77777777" w:rsidR="00C32AC9" w:rsidRPr="00751DB7" w:rsidRDefault="00C32AC9" w:rsidP="00C32AC9">
            <w:pPr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</w:t>
            </w:r>
          </w:p>
          <w:p w14:paraId="1BDB69CD" w14:textId="77777777" w:rsidR="00C32AC9" w:rsidRPr="00751DB7" w:rsidRDefault="00C32AC9" w:rsidP="00C32AC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51DB7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 xml:space="preserve">   </w:t>
            </w: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ต้องจ่ายตามสัญญาเช่า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4B76A04F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64" w:type="dxa"/>
            <w:shd w:val="clear" w:color="auto" w:fill="auto"/>
          </w:tcPr>
          <w:p w14:paraId="20F0D171" w14:textId="77777777" w:rsidR="00C32AC9" w:rsidRPr="00751DB7" w:rsidRDefault="00C32AC9" w:rsidP="00C32AC9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  <w:vAlign w:val="bottom"/>
          </w:tcPr>
          <w:p w14:paraId="519F8E41" w14:textId="77777777" w:rsidR="00C32AC9" w:rsidRPr="00751DB7" w:rsidRDefault="00C32AC9" w:rsidP="00C32AC9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12121E9" w14:textId="77777777" w:rsidR="00C32AC9" w:rsidRPr="00751DB7" w:rsidRDefault="00C32AC9" w:rsidP="00C32AC9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F1EE0BB" w14:textId="77777777" w:rsidR="00C32AC9" w:rsidRPr="00751DB7" w:rsidRDefault="00C32AC9" w:rsidP="00C32AC9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53" w:type="dxa"/>
            <w:shd w:val="clear" w:color="auto" w:fill="auto"/>
          </w:tcPr>
          <w:p w14:paraId="7EA02DC9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000000"/>
            </w:tcBorders>
            <w:shd w:val="clear" w:color="auto" w:fill="auto"/>
          </w:tcPr>
          <w:p w14:paraId="619EB4C1" w14:textId="77777777" w:rsidR="00CF7710" w:rsidRDefault="00CF7710" w:rsidP="00C32AC9">
            <w:pPr>
              <w:tabs>
                <w:tab w:val="decimal" w:pos="621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097FA3" w14:textId="2EE02944" w:rsidR="001613F1" w:rsidRPr="00751DB7" w:rsidRDefault="001613F1" w:rsidP="00C32AC9">
            <w:pPr>
              <w:tabs>
                <w:tab w:val="decimal" w:pos="621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613F1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3F1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45" w:type="dxa"/>
            <w:shd w:val="clear" w:color="auto" w:fill="auto"/>
          </w:tcPr>
          <w:p w14:paraId="217287BA" w14:textId="77777777" w:rsidR="00C32AC9" w:rsidRPr="00751DB7" w:rsidRDefault="00C32AC9" w:rsidP="00C32AC9">
            <w:pPr>
              <w:tabs>
                <w:tab w:val="decimal" w:pos="558"/>
              </w:tabs>
              <w:snapToGrid w:val="0"/>
              <w:ind w:left="-126" w:right="-133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41CDB98C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1" w:type="dxa"/>
            <w:shd w:val="clear" w:color="auto" w:fill="auto"/>
          </w:tcPr>
          <w:p w14:paraId="0C53F492" w14:textId="77777777" w:rsidR="00C32AC9" w:rsidRPr="00751DB7" w:rsidRDefault="00C32AC9" w:rsidP="00C32AC9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0BDA4E2C" w14:textId="77777777" w:rsidR="00C32AC9" w:rsidRPr="00751DB7" w:rsidRDefault="00C32AC9" w:rsidP="00C32AC9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62" w:type="dxa"/>
            <w:shd w:val="clear" w:color="auto" w:fill="auto"/>
          </w:tcPr>
          <w:p w14:paraId="50F5AC40" w14:textId="77777777" w:rsidR="00C32AC9" w:rsidRPr="00751DB7" w:rsidRDefault="00C32AC9" w:rsidP="00C32AC9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BDDEAEA" w14:textId="77777777" w:rsidR="00C32AC9" w:rsidRPr="00751DB7" w:rsidRDefault="00C32AC9" w:rsidP="00C32AC9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53" w:type="dxa"/>
            <w:shd w:val="clear" w:color="auto" w:fill="auto"/>
          </w:tcPr>
          <w:p w14:paraId="0B8A00C8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000000"/>
            </w:tcBorders>
            <w:shd w:val="clear" w:color="auto" w:fill="auto"/>
          </w:tcPr>
          <w:p w14:paraId="2B8D53BB" w14:textId="77777777" w:rsidR="00C32AC9" w:rsidRPr="00751DB7" w:rsidRDefault="00C32AC9" w:rsidP="00C32AC9">
            <w:pPr>
              <w:tabs>
                <w:tab w:val="decimal" w:pos="621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0F9F0A" w14:textId="67D1E953" w:rsidR="00C32AC9" w:rsidRPr="00751DB7" w:rsidRDefault="00C32AC9" w:rsidP="00C32AC9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</w:rPr>
              <w:t>203,029</w:t>
            </w:r>
          </w:p>
        </w:tc>
      </w:tr>
      <w:tr w:rsidR="00C32AC9" w:rsidRPr="00751DB7" w14:paraId="2D7FCE08" w14:textId="77777777" w:rsidTr="009665E4">
        <w:trPr>
          <w:gridAfter w:val="1"/>
          <w:wAfter w:w="10" w:type="dxa"/>
          <w:trHeight w:val="315"/>
        </w:trPr>
        <w:tc>
          <w:tcPr>
            <w:tcW w:w="2790" w:type="dxa"/>
            <w:shd w:val="clear" w:color="auto" w:fill="auto"/>
          </w:tcPr>
          <w:p w14:paraId="50461337" w14:textId="77777777" w:rsidR="00C32AC9" w:rsidRPr="00751DB7" w:rsidRDefault="00C32AC9" w:rsidP="00C32AC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2B5BF262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64" w:type="dxa"/>
            <w:shd w:val="clear" w:color="auto" w:fill="auto"/>
          </w:tcPr>
          <w:p w14:paraId="016E656F" w14:textId="77777777" w:rsidR="00C32AC9" w:rsidRPr="00751DB7" w:rsidRDefault="00C32AC9" w:rsidP="00C32AC9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  <w:vAlign w:val="bottom"/>
          </w:tcPr>
          <w:p w14:paraId="0335FFE9" w14:textId="77777777" w:rsidR="00C32AC9" w:rsidRPr="00751DB7" w:rsidRDefault="00C32AC9" w:rsidP="00C32AC9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9A7440B" w14:textId="77777777" w:rsidR="00C32AC9" w:rsidRPr="00751DB7" w:rsidRDefault="00C32AC9" w:rsidP="00C32AC9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0EA3A64" w14:textId="77777777" w:rsidR="00C32AC9" w:rsidRPr="00751DB7" w:rsidRDefault="00C32AC9" w:rsidP="00C32AC9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53" w:type="dxa"/>
            <w:shd w:val="clear" w:color="auto" w:fill="auto"/>
          </w:tcPr>
          <w:p w14:paraId="24CED822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000000"/>
            </w:tcBorders>
            <w:shd w:val="clear" w:color="auto" w:fill="auto"/>
          </w:tcPr>
          <w:p w14:paraId="2E4666F8" w14:textId="2CA37E57" w:rsidR="00C32AC9" w:rsidRPr="00751DB7" w:rsidRDefault="001613F1" w:rsidP="00C32AC9">
            <w:pPr>
              <w:tabs>
                <w:tab w:val="decimal" w:pos="621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13F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3F1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5DE91108" w14:textId="77777777" w:rsidR="00C32AC9" w:rsidRPr="00751DB7" w:rsidRDefault="00C32AC9" w:rsidP="00C32AC9">
            <w:pPr>
              <w:tabs>
                <w:tab w:val="decimal" w:pos="558"/>
              </w:tabs>
              <w:snapToGrid w:val="0"/>
              <w:ind w:left="-126" w:right="-133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513F510C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1" w:type="dxa"/>
            <w:shd w:val="clear" w:color="auto" w:fill="auto"/>
          </w:tcPr>
          <w:p w14:paraId="05151DD8" w14:textId="77777777" w:rsidR="00C32AC9" w:rsidRPr="00751DB7" w:rsidRDefault="00C32AC9" w:rsidP="00C32AC9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16268AD6" w14:textId="77777777" w:rsidR="00C32AC9" w:rsidRPr="00751DB7" w:rsidRDefault="00C32AC9" w:rsidP="00C32AC9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62" w:type="dxa"/>
            <w:shd w:val="clear" w:color="auto" w:fill="auto"/>
          </w:tcPr>
          <w:p w14:paraId="5FA90364" w14:textId="77777777" w:rsidR="00C32AC9" w:rsidRPr="00751DB7" w:rsidRDefault="00C32AC9" w:rsidP="00C32AC9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1F3F063" w14:textId="77777777" w:rsidR="00C32AC9" w:rsidRPr="00751DB7" w:rsidRDefault="00C32AC9" w:rsidP="00C32AC9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53" w:type="dxa"/>
            <w:shd w:val="clear" w:color="auto" w:fill="auto"/>
          </w:tcPr>
          <w:p w14:paraId="3659F6BC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000000"/>
            </w:tcBorders>
            <w:shd w:val="clear" w:color="auto" w:fill="auto"/>
          </w:tcPr>
          <w:p w14:paraId="345B4C03" w14:textId="0A5D7D4F" w:rsidR="00C32AC9" w:rsidRPr="00751DB7" w:rsidRDefault="00C32AC9" w:rsidP="00C32AC9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51DB7">
              <w:rPr>
                <w:rFonts w:asciiTheme="majorBidi" w:hAnsiTheme="majorBidi" w:cstheme="majorBidi"/>
                <w:sz w:val="24"/>
                <w:szCs w:val="24"/>
              </w:rPr>
              <w:t>7,298</w:t>
            </w: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C32AC9" w:rsidRPr="00751DB7" w14:paraId="394C0855" w14:textId="77777777" w:rsidTr="009665E4">
        <w:trPr>
          <w:gridAfter w:val="1"/>
          <w:wAfter w:w="10" w:type="dxa"/>
          <w:trHeight w:val="324"/>
        </w:trPr>
        <w:tc>
          <w:tcPr>
            <w:tcW w:w="2790" w:type="dxa"/>
            <w:shd w:val="clear" w:color="auto" w:fill="auto"/>
          </w:tcPr>
          <w:p w14:paraId="1B0FD290" w14:textId="77777777" w:rsidR="00C32AC9" w:rsidRPr="00751DB7" w:rsidRDefault="00C32AC9" w:rsidP="00C32AC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51DB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ลูกหนี้ตามสัญญาเช่าการเงินสุทธิ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490DA6FE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64" w:type="dxa"/>
            <w:shd w:val="clear" w:color="auto" w:fill="auto"/>
          </w:tcPr>
          <w:p w14:paraId="2BCC3F75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</w:tcPr>
          <w:p w14:paraId="55AB3588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4318DEE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1C1EB00A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53" w:type="dxa"/>
            <w:shd w:val="clear" w:color="auto" w:fill="auto"/>
          </w:tcPr>
          <w:p w14:paraId="60543B89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A7CD0B0" w14:textId="638AF875" w:rsidR="00C32AC9" w:rsidRPr="00751DB7" w:rsidRDefault="001613F1" w:rsidP="00C32AC9">
            <w:pPr>
              <w:tabs>
                <w:tab w:val="decimal" w:pos="621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613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210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1613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604</w:t>
            </w:r>
          </w:p>
        </w:tc>
        <w:tc>
          <w:tcPr>
            <w:tcW w:w="45" w:type="dxa"/>
            <w:shd w:val="clear" w:color="auto" w:fill="auto"/>
          </w:tcPr>
          <w:p w14:paraId="415EA237" w14:textId="77777777" w:rsidR="00C32AC9" w:rsidRPr="00751DB7" w:rsidRDefault="00C32AC9" w:rsidP="00C32AC9">
            <w:pPr>
              <w:tabs>
                <w:tab w:val="decimal" w:pos="558"/>
              </w:tabs>
              <w:snapToGrid w:val="0"/>
              <w:ind w:left="-126" w:right="-133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6681ED3F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1" w:type="dxa"/>
            <w:shd w:val="clear" w:color="auto" w:fill="auto"/>
          </w:tcPr>
          <w:p w14:paraId="21777EDA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004A396E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62" w:type="dxa"/>
            <w:shd w:val="clear" w:color="auto" w:fill="auto"/>
          </w:tcPr>
          <w:p w14:paraId="3A89E855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57A2E7A2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53" w:type="dxa"/>
            <w:shd w:val="clear" w:color="auto" w:fill="auto"/>
          </w:tcPr>
          <w:p w14:paraId="1F9D2984" w14:textId="77777777" w:rsidR="00C32AC9" w:rsidRPr="00751DB7" w:rsidRDefault="00C32AC9" w:rsidP="00C32AC9">
            <w:pPr>
              <w:tabs>
                <w:tab w:val="decimal" w:pos="639"/>
              </w:tabs>
              <w:ind w:left="-126" w:right="-133" w:hanging="90"/>
              <w:rPr>
                <w:rFonts w:asciiTheme="majorBidi" w:hAnsiTheme="majorBidi" w:cstheme="majorBidi"/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B4E6380" w14:textId="025AE056" w:rsidR="00C32AC9" w:rsidRPr="00751DB7" w:rsidRDefault="00C32AC9" w:rsidP="00C32AC9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51D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195,731</w:t>
            </w:r>
          </w:p>
        </w:tc>
      </w:tr>
    </w:tbl>
    <w:p w14:paraId="34E86ED6" w14:textId="77777777" w:rsidR="00BC5BFF" w:rsidRPr="00785F0F" w:rsidRDefault="00BC5BFF">
      <w:pPr>
        <w:ind w:left="1080" w:right="-23"/>
        <w:rPr>
          <w:sz w:val="30"/>
          <w:szCs w:val="30"/>
        </w:rPr>
      </w:pPr>
    </w:p>
    <w:p w14:paraId="53F0C5EF" w14:textId="77777777" w:rsidR="004E1298" w:rsidRPr="00785F0F" w:rsidRDefault="008A19AA" w:rsidP="008A7FE6">
      <w:pPr>
        <w:tabs>
          <w:tab w:val="left" w:pos="1080"/>
        </w:tabs>
        <w:ind w:left="540" w:right="-23"/>
        <w:rPr>
          <w:sz w:val="30"/>
          <w:szCs w:val="30"/>
          <w:cs/>
        </w:rPr>
      </w:pPr>
      <w:r w:rsidRPr="00785F0F">
        <w:rPr>
          <w:sz w:val="30"/>
          <w:szCs w:val="30"/>
        </w:rPr>
        <w:t>1</w:t>
      </w:r>
      <w:r w:rsidR="009C1D8C" w:rsidRPr="00785F0F">
        <w:rPr>
          <w:sz w:val="30"/>
          <w:szCs w:val="30"/>
        </w:rPr>
        <w:t>1</w:t>
      </w:r>
      <w:r w:rsidR="004E1298" w:rsidRPr="00785F0F">
        <w:rPr>
          <w:sz w:val="30"/>
          <w:szCs w:val="30"/>
          <w:cs/>
        </w:rPr>
        <w:t>.</w:t>
      </w:r>
      <w:r w:rsidR="004E1298" w:rsidRPr="00785F0F">
        <w:rPr>
          <w:sz w:val="30"/>
          <w:szCs w:val="30"/>
        </w:rPr>
        <w:t>5</w:t>
      </w:r>
      <w:r w:rsidR="004E1298" w:rsidRPr="00785F0F">
        <w:rPr>
          <w:sz w:val="30"/>
          <w:szCs w:val="30"/>
        </w:rPr>
        <w:tab/>
      </w:r>
      <w:r w:rsidR="004E1298" w:rsidRPr="00785F0F">
        <w:rPr>
          <w:sz w:val="30"/>
          <w:szCs w:val="30"/>
          <w:cs/>
        </w:rPr>
        <w:t>เงินให้กู้ยืมแก่บริษัทที่เข้าข่ายถูกเพิกถอนจากการเป็นหลักทรัพย์จดทะเบียนในตลาดหลักทรัพย์</w:t>
      </w:r>
    </w:p>
    <w:p w14:paraId="56E63285" w14:textId="77777777" w:rsidR="004E1298" w:rsidRPr="00785F0F" w:rsidRDefault="004E1298" w:rsidP="00CD0474">
      <w:pPr>
        <w:ind w:left="540" w:right="-23"/>
        <w:rPr>
          <w:sz w:val="30"/>
          <w:szCs w:val="30"/>
        </w:rPr>
      </w:pPr>
    </w:p>
    <w:tbl>
      <w:tblPr>
        <w:tblW w:w="860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8"/>
        <w:gridCol w:w="651"/>
        <w:gridCol w:w="1166"/>
        <w:gridCol w:w="659"/>
        <w:gridCol w:w="844"/>
        <w:gridCol w:w="603"/>
        <w:gridCol w:w="1195"/>
        <w:gridCol w:w="751"/>
        <w:gridCol w:w="833"/>
        <w:gridCol w:w="6"/>
      </w:tblGrid>
      <w:tr w:rsidR="004E1298" w:rsidRPr="00785F0F" w14:paraId="7A08FD2E" w14:textId="77777777" w:rsidTr="000D3A37">
        <w:trPr>
          <w:cantSplit/>
          <w:trHeight w:val="335"/>
        </w:trPr>
        <w:tc>
          <w:tcPr>
            <w:tcW w:w="1898" w:type="dxa"/>
            <w:shd w:val="clear" w:color="auto" w:fill="auto"/>
          </w:tcPr>
          <w:p w14:paraId="582D0A35" w14:textId="77777777" w:rsidR="004E1298" w:rsidRPr="00785F0F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08" w:type="dxa"/>
            <w:gridSpan w:val="9"/>
            <w:shd w:val="clear" w:color="auto" w:fill="auto"/>
          </w:tcPr>
          <w:p w14:paraId="52ED70B0" w14:textId="77777777" w:rsidR="004E1298" w:rsidRPr="00785F0F" w:rsidRDefault="004E1298" w:rsidP="00DE19B8">
            <w:pPr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4E1298" w:rsidRPr="00785F0F" w14:paraId="3F0A89A0" w14:textId="77777777" w:rsidTr="00C32AC9">
        <w:trPr>
          <w:cantSplit/>
          <w:trHeight w:val="325"/>
        </w:trPr>
        <w:tc>
          <w:tcPr>
            <w:tcW w:w="1898" w:type="dxa"/>
            <w:shd w:val="clear" w:color="auto" w:fill="auto"/>
          </w:tcPr>
          <w:p w14:paraId="45E5C778" w14:textId="77777777" w:rsidR="004E1298" w:rsidRPr="00785F0F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20" w:type="dxa"/>
            <w:gridSpan w:val="4"/>
            <w:shd w:val="clear" w:color="auto" w:fill="auto"/>
          </w:tcPr>
          <w:p w14:paraId="1B2226E1" w14:textId="4BECDF08" w:rsidR="004E1298" w:rsidRPr="00785F0F" w:rsidRDefault="00751DB7" w:rsidP="00DE19B8">
            <w:pPr>
              <w:ind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2562</w:t>
            </w:r>
          </w:p>
        </w:tc>
        <w:tc>
          <w:tcPr>
            <w:tcW w:w="3388" w:type="dxa"/>
            <w:gridSpan w:val="5"/>
            <w:shd w:val="clear" w:color="auto" w:fill="auto"/>
          </w:tcPr>
          <w:p w14:paraId="083A48E1" w14:textId="255E90CB" w:rsidR="004E1298" w:rsidRPr="00785F0F" w:rsidRDefault="00751DB7" w:rsidP="00DE19B8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2561</w:t>
            </w:r>
          </w:p>
        </w:tc>
      </w:tr>
      <w:tr w:rsidR="004E1298" w:rsidRPr="00785F0F" w14:paraId="61B2609B" w14:textId="77777777" w:rsidTr="00C32AC9">
        <w:trPr>
          <w:gridAfter w:val="1"/>
          <w:wAfter w:w="6" w:type="dxa"/>
          <w:trHeight w:val="335"/>
        </w:trPr>
        <w:tc>
          <w:tcPr>
            <w:tcW w:w="1898" w:type="dxa"/>
            <w:shd w:val="clear" w:color="auto" w:fill="auto"/>
          </w:tcPr>
          <w:p w14:paraId="124E8736" w14:textId="77777777" w:rsidR="004E1298" w:rsidRPr="00785F0F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69A5CC0D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จำนวน</w:t>
            </w:r>
          </w:p>
        </w:tc>
        <w:tc>
          <w:tcPr>
            <w:tcW w:w="1166" w:type="dxa"/>
            <w:shd w:val="clear" w:color="auto" w:fill="auto"/>
          </w:tcPr>
          <w:p w14:paraId="1891F9B9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เงินให้สินเชื่อและ</w:t>
            </w:r>
          </w:p>
        </w:tc>
        <w:tc>
          <w:tcPr>
            <w:tcW w:w="659" w:type="dxa"/>
            <w:shd w:val="clear" w:color="auto" w:fill="auto"/>
          </w:tcPr>
          <w:p w14:paraId="3325F05F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หลัก</w:t>
            </w:r>
          </w:p>
        </w:tc>
        <w:tc>
          <w:tcPr>
            <w:tcW w:w="844" w:type="dxa"/>
            <w:shd w:val="clear" w:color="auto" w:fill="auto"/>
          </w:tcPr>
          <w:p w14:paraId="51832EE6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ค่าเผื่อหนี้</w:t>
            </w:r>
          </w:p>
        </w:tc>
        <w:tc>
          <w:tcPr>
            <w:tcW w:w="603" w:type="dxa"/>
            <w:shd w:val="clear" w:color="auto" w:fill="auto"/>
          </w:tcPr>
          <w:p w14:paraId="30AB04D9" w14:textId="77777777" w:rsidR="004E1298" w:rsidRPr="00785F0F" w:rsidRDefault="001F3F7D" w:rsidP="001F3F7D">
            <w:pPr>
              <w:ind w:right="-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จำนวน</w:t>
            </w:r>
          </w:p>
        </w:tc>
        <w:tc>
          <w:tcPr>
            <w:tcW w:w="1195" w:type="dxa"/>
            <w:shd w:val="clear" w:color="auto" w:fill="auto"/>
          </w:tcPr>
          <w:p w14:paraId="2BE5C3C3" w14:textId="77777777" w:rsidR="004E1298" w:rsidRPr="00785F0F" w:rsidRDefault="004E1298" w:rsidP="00DE19B8">
            <w:pPr>
              <w:ind w:left="-45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เงินให้สินเชื่อและ</w:t>
            </w:r>
          </w:p>
        </w:tc>
        <w:tc>
          <w:tcPr>
            <w:tcW w:w="751" w:type="dxa"/>
            <w:shd w:val="clear" w:color="auto" w:fill="auto"/>
          </w:tcPr>
          <w:p w14:paraId="2893DBE5" w14:textId="77777777" w:rsidR="004E1298" w:rsidRPr="00785F0F" w:rsidRDefault="004E1298" w:rsidP="00DE19B8">
            <w:pPr>
              <w:ind w:left="-57" w:right="-108"/>
              <w:jc w:val="center"/>
              <w:rPr>
                <w:rFonts w:eastAsia="Angsana New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หลัก</w:t>
            </w:r>
          </w:p>
        </w:tc>
        <w:tc>
          <w:tcPr>
            <w:tcW w:w="833" w:type="dxa"/>
            <w:shd w:val="clear" w:color="auto" w:fill="auto"/>
          </w:tcPr>
          <w:p w14:paraId="4B67A1AE" w14:textId="77777777" w:rsidR="004E1298" w:rsidRPr="00785F0F" w:rsidRDefault="004E1298" w:rsidP="00DE19B8">
            <w:pPr>
              <w:ind w:right="-108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</w:t>
            </w:r>
            <w:r w:rsidRPr="00785F0F">
              <w:rPr>
                <w:sz w:val="24"/>
                <w:szCs w:val="24"/>
                <w:cs/>
              </w:rPr>
              <w:t>ค่าเผื่อหนี้</w:t>
            </w:r>
          </w:p>
        </w:tc>
      </w:tr>
      <w:tr w:rsidR="004E1298" w:rsidRPr="00785F0F" w14:paraId="40ED5265" w14:textId="77777777" w:rsidTr="00C32AC9">
        <w:trPr>
          <w:gridAfter w:val="1"/>
          <w:wAfter w:w="6" w:type="dxa"/>
          <w:trHeight w:val="325"/>
        </w:trPr>
        <w:tc>
          <w:tcPr>
            <w:tcW w:w="1898" w:type="dxa"/>
            <w:shd w:val="clear" w:color="auto" w:fill="auto"/>
          </w:tcPr>
          <w:p w14:paraId="133116B1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5D404BDB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ราย</w:t>
            </w:r>
          </w:p>
        </w:tc>
        <w:tc>
          <w:tcPr>
            <w:tcW w:w="1166" w:type="dxa"/>
            <w:shd w:val="clear" w:color="auto" w:fill="auto"/>
          </w:tcPr>
          <w:p w14:paraId="06AAFC4F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59" w:type="dxa"/>
            <w:shd w:val="clear" w:color="auto" w:fill="auto"/>
          </w:tcPr>
          <w:p w14:paraId="689E1DD1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ประกัน</w:t>
            </w:r>
          </w:p>
        </w:tc>
        <w:tc>
          <w:tcPr>
            <w:tcW w:w="844" w:type="dxa"/>
            <w:shd w:val="clear" w:color="auto" w:fill="auto"/>
          </w:tcPr>
          <w:p w14:paraId="14EAC0D5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สงสัยจะสูญ</w:t>
            </w:r>
          </w:p>
        </w:tc>
        <w:tc>
          <w:tcPr>
            <w:tcW w:w="603" w:type="dxa"/>
            <w:shd w:val="clear" w:color="auto" w:fill="auto"/>
          </w:tcPr>
          <w:p w14:paraId="0CF4600F" w14:textId="77777777" w:rsidR="004E1298" w:rsidRPr="00785F0F" w:rsidRDefault="004E1298" w:rsidP="00DE19B8">
            <w:pPr>
              <w:ind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ราย</w:t>
            </w:r>
          </w:p>
        </w:tc>
        <w:tc>
          <w:tcPr>
            <w:tcW w:w="1195" w:type="dxa"/>
            <w:shd w:val="clear" w:color="auto" w:fill="auto"/>
          </w:tcPr>
          <w:p w14:paraId="1615C72A" w14:textId="77777777" w:rsidR="004E1298" w:rsidRPr="00785F0F" w:rsidRDefault="004E1298" w:rsidP="00DE19B8">
            <w:pPr>
              <w:ind w:left="-45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51" w:type="dxa"/>
            <w:shd w:val="clear" w:color="auto" w:fill="auto"/>
          </w:tcPr>
          <w:p w14:paraId="5C865412" w14:textId="77777777" w:rsidR="004E1298" w:rsidRPr="00785F0F" w:rsidRDefault="004E1298" w:rsidP="00DE19B8">
            <w:pPr>
              <w:ind w:left="-57" w:right="-108"/>
              <w:jc w:val="center"/>
              <w:rPr>
                <w:rFonts w:eastAsia="Angsana New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ประกัน</w:t>
            </w:r>
          </w:p>
        </w:tc>
        <w:tc>
          <w:tcPr>
            <w:tcW w:w="833" w:type="dxa"/>
            <w:shd w:val="clear" w:color="auto" w:fill="auto"/>
          </w:tcPr>
          <w:p w14:paraId="28543120" w14:textId="77777777" w:rsidR="004E1298" w:rsidRPr="00785F0F" w:rsidRDefault="004E1298" w:rsidP="00DE19B8">
            <w:pPr>
              <w:ind w:left="-57" w:right="-108" w:hanging="90"/>
              <w:jc w:val="center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</w:t>
            </w:r>
            <w:r w:rsidRPr="00785F0F">
              <w:rPr>
                <w:sz w:val="24"/>
                <w:szCs w:val="24"/>
                <w:cs/>
              </w:rPr>
              <w:t>สงสัยจะสูญ</w:t>
            </w:r>
          </w:p>
        </w:tc>
      </w:tr>
      <w:tr w:rsidR="004E1298" w:rsidRPr="00785F0F" w14:paraId="66B85DDA" w14:textId="77777777" w:rsidTr="00C32AC9">
        <w:trPr>
          <w:gridAfter w:val="1"/>
          <w:wAfter w:w="6" w:type="dxa"/>
          <w:trHeight w:val="316"/>
        </w:trPr>
        <w:tc>
          <w:tcPr>
            <w:tcW w:w="1898" w:type="dxa"/>
            <w:shd w:val="clear" w:color="auto" w:fill="auto"/>
          </w:tcPr>
          <w:p w14:paraId="6B7EC840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79D53E1A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14:paraId="04BC5938" w14:textId="77777777" w:rsidR="004E1298" w:rsidRPr="00785F0F" w:rsidRDefault="004E1298" w:rsidP="00DE19B8">
            <w:pPr>
              <w:ind w:right="-25" w:hanging="90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603" w:type="dxa"/>
            <w:shd w:val="clear" w:color="auto" w:fill="auto"/>
          </w:tcPr>
          <w:p w14:paraId="48B770DE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gridSpan w:val="3"/>
            <w:shd w:val="clear" w:color="auto" w:fill="auto"/>
          </w:tcPr>
          <w:p w14:paraId="4071BEFA" w14:textId="77777777" w:rsidR="004E1298" w:rsidRPr="00785F0F" w:rsidRDefault="004E1298" w:rsidP="00DE19B8">
            <w:pPr>
              <w:ind w:left="-57" w:right="-25" w:hanging="90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E1298" w:rsidRPr="00785F0F" w14:paraId="3780E4A6" w14:textId="77777777" w:rsidTr="00C32AC9">
        <w:trPr>
          <w:gridAfter w:val="1"/>
          <w:wAfter w:w="6" w:type="dxa"/>
          <w:trHeight w:val="325"/>
        </w:trPr>
        <w:tc>
          <w:tcPr>
            <w:tcW w:w="1898" w:type="dxa"/>
            <w:shd w:val="clear" w:color="auto" w:fill="auto"/>
          </w:tcPr>
          <w:p w14:paraId="49F556A7" w14:textId="77777777" w:rsidR="004E1298" w:rsidRPr="00785F0F" w:rsidRDefault="004E1298" w:rsidP="00DE19B8">
            <w:pPr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บริษัทจดทะเบียนที่เข้าข่าย</w:t>
            </w:r>
          </w:p>
        </w:tc>
        <w:tc>
          <w:tcPr>
            <w:tcW w:w="651" w:type="dxa"/>
            <w:shd w:val="clear" w:color="auto" w:fill="auto"/>
          </w:tcPr>
          <w:p w14:paraId="640A1211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7164085D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</w:tcPr>
          <w:p w14:paraId="25A1D119" w14:textId="77777777" w:rsidR="004E1298" w:rsidRPr="00785F0F" w:rsidRDefault="004E1298" w:rsidP="00DE19B8">
            <w:pPr>
              <w:snapToGrid w:val="0"/>
              <w:ind w:right="-25" w:firstLine="90"/>
              <w:jc w:val="both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BDF628E" w14:textId="77777777" w:rsidR="004E1298" w:rsidRPr="00785F0F" w:rsidRDefault="004E1298" w:rsidP="00DE19B8">
            <w:pPr>
              <w:snapToGrid w:val="0"/>
              <w:ind w:right="-25" w:hanging="90"/>
              <w:jc w:val="center"/>
              <w:rPr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53D4BD72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374B2C8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4EFB5981" w14:textId="77777777" w:rsidR="004E1298" w:rsidRPr="00785F0F" w:rsidRDefault="004E1298" w:rsidP="00DE19B8">
            <w:pPr>
              <w:snapToGrid w:val="0"/>
              <w:ind w:left="-57"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14:paraId="1BA58235" w14:textId="77777777" w:rsidR="004E1298" w:rsidRPr="00785F0F" w:rsidRDefault="004E1298" w:rsidP="00DE19B8">
            <w:pPr>
              <w:snapToGrid w:val="0"/>
              <w:ind w:left="-57" w:right="-25" w:hanging="90"/>
              <w:jc w:val="center"/>
              <w:rPr>
                <w:sz w:val="24"/>
                <w:szCs w:val="24"/>
              </w:rPr>
            </w:pPr>
          </w:p>
        </w:tc>
      </w:tr>
      <w:tr w:rsidR="004E1298" w:rsidRPr="00785F0F" w14:paraId="0D096E21" w14:textId="77777777" w:rsidTr="00C32AC9">
        <w:trPr>
          <w:gridAfter w:val="1"/>
          <w:wAfter w:w="6" w:type="dxa"/>
          <w:trHeight w:val="325"/>
        </w:trPr>
        <w:tc>
          <w:tcPr>
            <w:tcW w:w="1898" w:type="dxa"/>
            <w:shd w:val="clear" w:color="auto" w:fill="auto"/>
          </w:tcPr>
          <w:p w14:paraId="66D09363" w14:textId="6A2AF948" w:rsidR="004E1298" w:rsidRPr="00785F0F" w:rsidRDefault="009665E4" w:rsidP="00DE19B8">
            <w:pPr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1298" w:rsidRPr="00785F0F">
              <w:rPr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51" w:type="dxa"/>
            <w:shd w:val="clear" w:color="auto" w:fill="auto"/>
          </w:tcPr>
          <w:p w14:paraId="6AB32A0F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76616D45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</w:tcPr>
          <w:p w14:paraId="12A9D885" w14:textId="77777777" w:rsidR="004E1298" w:rsidRPr="00785F0F" w:rsidRDefault="004E1298" w:rsidP="00DE19B8">
            <w:pPr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8E421E3" w14:textId="77777777" w:rsidR="004E1298" w:rsidRPr="00785F0F" w:rsidRDefault="004E1298" w:rsidP="00DE19B8">
            <w:pPr>
              <w:snapToGrid w:val="0"/>
              <w:ind w:right="-25" w:hanging="90"/>
              <w:rPr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02F4C474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03215875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314B2A78" w14:textId="77777777" w:rsidR="004E1298" w:rsidRPr="00785F0F" w:rsidRDefault="004E1298" w:rsidP="00DE19B8">
            <w:pPr>
              <w:snapToGrid w:val="0"/>
              <w:ind w:left="-57" w:right="-25"/>
              <w:rPr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14:paraId="2BA8FD48" w14:textId="77777777" w:rsidR="004E1298" w:rsidRPr="00785F0F" w:rsidRDefault="004E1298" w:rsidP="00DE19B8">
            <w:pPr>
              <w:snapToGrid w:val="0"/>
              <w:ind w:left="-57" w:right="-25" w:hanging="90"/>
              <w:rPr>
                <w:sz w:val="24"/>
                <w:szCs w:val="24"/>
              </w:rPr>
            </w:pPr>
          </w:p>
        </w:tc>
      </w:tr>
      <w:tr w:rsidR="004E1298" w:rsidRPr="00785F0F" w14:paraId="7BDB9910" w14:textId="77777777" w:rsidTr="00C32AC9">
        <w:trPr>
          <w:gridAfter w:val="1"/>
          <w:wAfter w:w="6" w:type="dxa"/>
          <w:trHeight w:val="325"/>
        </w:trPr>
        <w:tc>
          <w:tcPr>
            <w:tcW w:w="1898" w:type="dxa"/>
            <w:shd w:val="clear" w:color="auto" w:fill="auto"/>
          </w:tcPr>
          <w:p w14:paraId="3DD29997" w14:textId="5987CEAA" w:rsidR="004E1298" w:rsidRPr="00785F0F" w:rsidRDefault="009665E4" w:rsidP="00DE19B8">
            <w:pPr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1298" w:rsidRPr="00785F0F">
              <w:rPr>
                <w:sz w:val="24"/>
                <w:szCs w:val="24"/>
                <w:cs/>
              </w:rPr>
              <w:t>หลักทรัพย์จดทะเบียนใน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535B1922" w14:textId="77777777" w:rsidR="004E1298" w:rsidRPr="00785F0F" w:rsidRDefault="004E1298" w:rsidP="00DE19B8">
            <w:pPr>
              <w:tabs>
                <w:tab w:val="decimal" w:pos="376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8E0210A" w14:textId="77777777" w:rsidR="004E1298" w:rsidRPr="00785F0F" w:rsidRDefault="004E1298" w:rsidP="00DE19B8">
            <w:pPr>
              <w:tabs>
                <w:tab w:val="decimal" w:pos="855"/>
              </w:tabs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796067DA" w14:textId="77777777" w:rsidR="004E1298" w:rsidRPr="00785F0F" w:rsidRDefault="004E1298" w:rsidP="00DE19B8">
            <w:pPr>
              <w:tabs>
                <w:tab w:val="decimal" w:pos="522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27D13A1" w14:textId="77777777" w:rsidR="004E1298" w:rsidRPr="00785F0F" w:rsidRDefault="004E1298" w:rsidP="00DE19B8">
            <w:pPr>
              <w:tabs>
                <w:tab w:val="decimal" w:pos="570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1366BDAA" w14:textId="77777777" w:rsidR="004E1298" w:rsidRPr="00785F0F" w:rsidRDefault="004E1298" w:rsidP="00DE19B8">
            <w:pPr>
              <w:tabs>
                <w:tab w:val="decimal" w:pos="376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786E2BF" w14:textId="77777777" w:rsidR="004E1298" w:rsidRPr="00785F0F" w:rsidRDefault="004E1298" w:rsidP="00DE19B8">
            <w:pPr>
              <w:tabs>
                <w:tab w:val="decimal" w:pos="855"/>
              </w:tabs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CB5AEE0" w14:textId="77777777" w:rsidR="004E1298" w:rsidRPr="00785F0F" w:rsidRDefault="004E1298" w:rsidP="00DE19B8">
            <w:pPr>
              <w:tabs>
                <w:tab w:val="decimal" w:pos="522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21029A06" w14:textId="77777777" w:rsidR="004E1298" w:rsidRPr="00785F0F" w:rsidRDefault="004E1298" w:rsidP="00DE19B8">
            <w:pPr>
              <w:tabs>
                <w:tab w:val="decimal" w:pos="570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</w:tr>
      <w:tr w:rsidR="00D81423" w:rsidRPr="00785F0F" w14:paraId="17907CEC" w14:textId="77777777" w:rsidTr="00C32AC9">
        <w:trPr>
          <w:gridAfter w:val="1"/>
          <w:wAfter w:w="6" w:type="dxa"/>
          <w:trHeight w:val="325"/>
        </w:trPr>
        <w:tc>
          <w:tcPr>
            <w:tcW w:w="1898" w:type="dxa"/>
            <w:shd w:val="clear" w:color="auto" w:fill="auto"/>
          </w:tcPr>
          <w:p w14:paraId="328C068E" w14:textId="201F9280" w:rsidR="00D81423" w:rsidRPr="00785F0F" w:rsidRDefault="009665E4" w:rsidP="00D81423">
            <w:pPr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81423" w:rsidRPr="00785F0F">
              <w:rPr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40E44649" w14:textId="763A6D3A" w:rsidR="00D81423" w:rsidRPr="00785F0F" w:rsidRDefault="003522A8" w:rsidP="00D81423">
            <w:pPr>
              <w:tabs>
                <w:tab w:val="decimal" w:pos="540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0692A0D" w14:textId="1E64E3D4" w:rsidR="00D81423" w:rsidRPr="00785F0F" w:rsidRDefault="003522A8" w:rsidP="00D81423">
            <w:pPr>
              <w:tabs>
                <w:tab w:val="decimal" w:pos="765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8,408</w:t>
            </w:r>
          </w:p>
        </w:tc>
        <w:tc>
          <w:tcPr>
            <w:tcW w:w="659" w:type="dxa"/>
            <w:shd w:val="clear" w:color="auto" w:fill="auto"/>
            <w:vAlign w:val="bottom"/>
          </w:tcPr>
          <w:p w14:paraId="2D7EEBCC" w14:textId="182461FB" w:rsidR="00D81423" w:rsidRPr="00785F0F" w:rsidRDefault="003522A8" w:rsidP="00D81423">
            <w:pPr>
              <w:tabs>
                <w:tab w:val="decimal" w:pos="533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3,810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928B7FD" w14:textId="1F4263FC" w:rsidR="00D81423" w:rsidRPr="00785F0F" w:rsidRDefault="003522A8" w:rsidP="00D81423">
            <w:pPr>
              <w:tabs>
                <w:tab w:val="decimal" w:pos="75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3,103</w:t>
            </w:r>
          </w:p>
        </w:tc>
        <w:tc>
          <w:tcPr>
            <w:tcW w:w="603" w:type="dxa"/>
            <w:shd w:val="clear" w:color="auto" w:fill="auto"/>
            <w:vAlign w:val="bottom"/>
          </w:tcPr>
          <w:p w14:paraId="2A275EAC" w14:textId="561D9567" w:rsidR="00D81423" w:rsidRPr="00785F0F" w:rsidRDefault="00D81423" w:rsidP="00D81423">
            <w:pPr>
              <w:tabs>
                <w:tab w:val="decimal" w:pos="540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367A667" w14:textId="484B622E" w:rsidR="00D81423" w:rsidRPr="00785F0F" w:rsidRDefault="00D81423" w:rsidP="00D81423">
            <w:pPr>
              <w:tabs>
                <w:tab w:val="decimal" w:pos="765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10,996</w:t>
            </w:r>
          </w:p>
        </w:tc>
        <w:tc>
          <w:tcPr>
            <w:tcW w:w="751" w:type="dxa"/>
            <w:shd w:val="clear" w:color="auto" w:fill="auto"/>
            <w:vAlign w:val="bottom"/>
          </w:tcPr>
          <w:p w14:paraId="7A67A6EA" w14:textId="68F1E08C" w:rsidR="00D81423" w:rsidRPr="00785F0F" w:rsidRDefault="00D81423" w:rsidP="00D81423">
            <w:pPr>
              <w:tabs>
                <w:tab w:val="decimal" w:pos="533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5,449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57B559E" w14:textId="16772E94" w:rsidR="00D81423" w:rsidRPr="00785F0F" w:rsidRDefault="00D81423" w:rsidP="00D81423">
            <w:pPr>
              <w:tabs>
                <w:tab w:val="decimal" w:pos="75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8,291</w:t>
            </w:r>
          </w:p>
        </w:tc>
      </w:tr>
    </w:tbl>
    <w:p w14:paraId="1D151A37" w14:textId="77777777" w:rsidR="004E1298" w:rsidRPr="00785F0F" w:rsidRDefault="004E1298" w:rsidP="004E1298">
      <w:pPr>
        <w:ind w:left="1080" w:right="-23"/>
        <w:rPr>
          <w:sz w:val="30"/>
          <w:szCs w:val="30"/>
        </w:rPr>
      </w:pPr>
    </w:p>
    <w:p w14:paraId="4D9B7776" w14:textId="77777777" w:rsidR="004E1298" w:rsidRPr="00785F0F" w:rsidRDefault="004E1298" w:rsidP="00470534">
      <w:pPr>
        <w:tabs>
          <w:tab w:val="left" w:pos="1440"/>
        </w:tabs>
        <w:ind w:left="1080" w:right="-29"/>
        <w:jc w:val="both"/>
        <w:rPr>
          <w:sz w:val="30"/>
          <w:szCs w:val="30"/>
        </w:rPr>
      </w:pP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2"/>
          <w:szCs w:val="22"/>
          <w:cs/>
          <w:lang w:val="th-TH"/>
        </w:rPr>
        <w:tab/>
      </w:r>
      <w:r w:rsidRPr="00785F0F">
        <w:rPr>
          <w:sz w:val="20"/>
          <w:szCs w:val="20"/>
          <w:cs/>
          <w:lang w:val="th-TH"/>
        </w:rPr>
        <w:t>รวมเงินให้สินเชื่อแก่สถาบันการเงิน</w:t>
      </w:r>
      <w:r w:rsidRPr="00785F0F">
        <w:rPr>
          <w:sz w:val="20"/>
          <w:szCs w:val="20"/>
          <w:cs/>
        </w:rPr>
        <w:t>แต่ไม่รวมค่าใช้จ่ายอื่น</w:t>
      </w:r>
      <w:r w:rsidR="00C66316" w:rsidRPr="00785F0F">
        <w:rPr>
          <w:sz w:val="20"/>
          <w:szCs w:val="20"/>
          <w:cs/>
        </w:rPr>
        <w:t xml:space="preserve"> </w:t>
      </w:r>
      <w:r w:rsidRPr="00785F0F">
        <w:rPr>
          <w:sz w:val="20"/>
          <w:szCs w:val="20"/>
          <w:cs/>
        </w:rPr>
        <w:t>ๆ</w:t>
      </w:r>
    </w:p>
    <w:p w14:paraId="6042CEA5" w14:textId="77777777" w:rsidR="004E1298" w:rsidRPr="00785F0F" w:rsidRDefault="004E1298" w:rsidP="004E1298">
      <w:pPr>
        <w:ind w:left="1080" w:right="-23"/>
        <w:rPr>
          <w:sz w:val="30"/>
          <w:szCs w:val="30"/>
        </w:rPr>
      </w:pPr>
    </w:p>
    <w:p w14:paraId="7DFE758A" w14:textId="77777777" w:rsidR="004E1298" w:rsidRPr="00785F0F" w:rsidRDefault="004E1298">
      <w:pPr>
        <w:ind w:left="1080" w:right="-23"/>
        <w:rPr>
          <w:sz w:val="30"/>
          <w:szCs w:val="30"/>
        </w:rPr>
      </w:pPr>
    </w:p>
    <w:p w14:paraId="25F03B07" w14:textId="77777777" w:rsidR="00FD5E33" w:rsidRPr="00785F0F" w:rsidRDefault="008A7FE6" w:rsidP="00FD5E33">
      <w:pPr>
        <w:ind w:left="1080" w:right="-28" w:hanging="54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  <w:r w:rsidR="00FD5E33" w:rsidRPr="00785F0F">
        <w:rPr>
          <w:sz w:val="30"/>
          <w:szCs w:val="30"/>
          <w:cs/>
        </w:rPr>
        <w:lastRenderedPageBreak/>
        <w:t>1</w:t>
      </w:r>
      <w:r w:rsidR="009C1D8C" w:rsidRPr="00785F0F">
        <w:rPr>
          <w:sz w:val="30"/>
          <w:szCs w:val="30"/>
        </w:rPr>
        <w:t>1</w:t>
      </w:r>
      <w:r w:rsidR="00FD5E33" w:rsidRPr="00785F0F">
        <w:rPr>
          <w:sz w:val="30"/>
          <w:szCs w:val="30"/>
          <w:cs/>
        </w:rPr>
        <w:t>.6</w:t>
      </w:r>
      <w:r w:rsidR="00FD5E33" w:rsidRPr="00785F0F">
        <w:rPr>
          <w:sz w:val="30"/>
          <w:szCs w:val="30"/>
          <w:cs/>
        </w:rPr>
        <w:tab/>
        <w:t>สินเชื่อด้อยคุณภาพ</w:t>
      </w:r>
    </w:p>
    <w:p w14:paraId="0C1533D1" w14:textId="77777777" w:rsidR="00FD5E33" w:rsidRPr="000C3D40" w:rsidRDefault="00FD5E33" w:rsidP="00EE1BFC">
      <w:pPr>
        <w:ind w:left="1080" w:right="-28"/>
        <w:jc w:val="thaiDistribute"/>
        <w:rPr>
          <w:sz w:val="30"/>
          <w:szCs w:val="30"/>
        </w:rPr>
      </w:pPr>
    </w:p>
    <w:p w14:paraId="24719C37" w14:textId="2391C14A" w:rsidR="00FD5E33" w:rsidRPr="000C3D40" w:rsidRDefault="00FD5E33" w:rsidP="00163DEF">
      <w:pPr>
        <w:ind w:left="1080" w:right="15"/>
        <w:jc w:val="thaiDistribute"/>
        <w:rPr>
          <w:sz w:val="30"/>
          <w:szCs w:val="30"/>
        </w:rPr>
      </w:pPr>
      <w:r w:rsidRPr="000C3D40">
        <w:rPr>
          <w:sz w:val="30"/>
          <w:szCs w:val="30"/>
          <w:cs/>
        </w:rPr>
        <w:t xml:space="preserve">ณ วันที่ </w:t>
      </w:r>
      <w:r w:rsidR="00751DB7">
        <w:rPr>
          <w:rFonts w:hint="cs"/>
          <w:sz w:val="30"/>
          <w:szCs w:val="30"/>
          <w:cs/>
        </w:rPr>
        <w:t>31 ธันวาคม</w:t>
      </w:r>
      <w:r w:rsidR="00C32AC9">
        <w:rPr>
          <w:rFonts w:hint="cs"/>
          <w:sz w:val="30"/>
          <w:szCs w:val="30"/>
          <w:cs/>
        </w:rPr>
        <w:t xml:space="preserve"> 2562 และ </w:t>
      </w:r>
      <w:r w:rsidR="00D13D98" w:rsidRPr="000C3D40">
        <w:rPr>
          <w:rFonts w:asciiTheme="majorBidi" w:hAnsiTheme="majorBidi" w:cstheme="majorBidi"/>
          <w:sz w:val="30"/>
          <w:szCs w:val="30"/>
          <w:cs/>
        </w:rPr>
        <w:t>2561</w:t>
      </w:r>
      <w:r w:rsidR="00D13D98" w:rsidRPr="000C3D40">
        <w:rPr>
          <w:rFonts w:hint="cs"/>
          <w:sz w:val="30"/>
          <w:szCs w:val="30"/>
          <w:cs/>
        </w:rPr>
        <w:t xml:space="preserve"> </w:t>
      </w:r>
      <w:r w:rsidRPr="000C3D40">
        <w:rPr>
          <w:sz w:val="30"/>
          <w:szCs w:val="30"/>
          <w:cs/>
        </w:rPr>
        <w:t>ธนาคารใช้หลักเกณฑ</w:t>
      </w:r>
      <w:r w:rsidR="00E339A0" w:rsidRPr="000C3D40">
        <w:rPr>
          <w:sz w:val="30"/>
          <w:szCs w:val="30"/>
          <w:cs/>
        </w:rPr>
        <w:t>์ของธนาคารแห่งประเทศไทยลงวันที่</w:t>
      </w:r>
      <w:r w:rsidR="00352DF6" w:rsidRPr="000C3D40">
        <w:rPr>
          <w:rFonts w:hint="cs"/>
          <w:sz w:val="30"/>
          <w:szCs w:val="30"/>
          <w:cs/>
        </w:rPr>
        <w:t xml:space="preserve"> </w:t>
      </w:r>
      <w:r w:rsidR="00643FCF" w:rsidRPr="000C3D40">
        <w:rPr>
          <w:rFonts w:asciiTheme="majorBidi" w:hAnsiTheme="majorBidi" w:cstheme="majorBidi"/>
          <w:sz w:val="30"/>
          <w:szCs w:val="30"/>
        </w:rPr>
        <w:t>10</w:t>
      </w:r>
      <w:r w:rsidR="00643FCF" w:rsidRPr="000C3D40">
        <w:rPr>
          <w:sz w:val="30"/>
          <w:szCs w:val="30"/>
          <w:cs/>
        </w:rPr>
        <w:t xml:space="preserve"> มิถุนายน </w:t>
      </w:r>
      <w:r w:rsidR="00643FCF" w:rsidRPr="000C3D40">
        <w:rPr>
          <w:rFonts w:asciiTheme="majorBidi" w:hAnsiTheme="majorBidi" w:cstheme="majorBidi"/>
          <w:sz w:val="30"/>
          <w:szCs w:val="30"/>
          <w:cs/>
        </w:rPr>
        <w:t>2559</w:t>
      </w:r>
      <w:r w:rsidRPr="000C3D40">
        <w:rPr>
          <w:sz w:val="30"/>
          <w:szCs w:val="30"/>
          <w:cs/>
        </w:rPr>
        <w:t xml:space="preserve"> เป็นเกณฑ์ในการพิจารณาเงินให้สินเชื่อด้อยคุณภาพ ซึ่งประกอบด้วยเงินให้สินเชื่อจัดชั้นต่ำกว่ามาตรฐาน สงสัย สงสัยจะสูญ</w:t>
      </w:r>
      <w:r w:rsidRPr="000C3D40">
        <w:rPr>
          <w:sz w:val="30"/>
          <w:szCs w:val="30"/>
          <w:cs/>
          <w:lang w:val="th-TH"/>
        </w:rPr>
        <w:t xml:space="preserve"> </w:t>
      </w:r>
      <w:r w:rsidRPr="000C3D40">
        <w:rPr>
          <w:sz w:val="30"/>
          <w:szCs w:val="30"/>
          <w:cs/>
        </w:rPr>
        <w:t>และสูญตามหลักเกณฑ์การจัดชั้นตา</w:t>
      </w:r>
      <w:r w:rsidR="007A08FF">
        <w:rPr>
          <w:sz w:val="30"/>
          <w:szCs w:val="30"/>
          <w:cs/>
        </w:rPr>
        <w:t>มประกาศของธนาคารแห่งประเทศไทย</w:t>
      </w:r>
      <w:r w:rsidRPr="000C3D40">
        <w:rPr>
          <w:sz w:val="30"/>
          <w:szCs w:val="30"/>
          <w:cs/>
        </w:rPr>
        <w:t>ดังนี้</w:t>
      </w:r>
    </w:p>
    <w:p w14:paraId="3582A1CE" w14:textId="77777777" w:rsidR="00FD5E33" w:rsidRPr="000C3D40" w:rsidRDefault="00FD5E33" w:rsidP="00EE1BFC">
      <w:pPr>
        <w:ind w:left="1080" w:right="-28"/>
        <w:jc w:val="thaiDistribute"/>
        <w:rPr>
          <w:sz w:val="30"/>
          <w:szCs w:val="30"/>
        </w:rPr>
      </w:pPr>
    </w:p>
    <w:tbl>
      <w:tblPr>
        <w:tblW w:w="8729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699"/>
        <w:gridCol w:w="1009"/>
        <w:gridCol w:w="1006"/>
        <w:gridCol w:w="1006"/>
        <w:gridCol w:w="1009"/>
      </w:tblGrid>
      <w:tr w:rsidR="00FD5E33" w:rsidRPr="00785F0F" w14:paraId="3EE4997D" w14:textId="77777777" w:rsidTr="00AE2848">
        <w:tc>
          <w:tcPr>
            <w:tcW w:w="4699" w:type="dxa"/>
            <w:shd w:val="clear" w:color="auto" w:fill="auto"/>
          </w:tcPr>
          <w:p w14:paraId="6F861BAC" w14:textId="77777777" w:rsidR="00FD5E33" w:rsidRPr="00785F0F" w:rsidRDefault="00FD5E33" w:rsidP="00FD5E33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015" w:type="dxa"/>
            <w:gridSpan w:val="2"/>
            <w:shd w:val="clear" w:color="auto" w:fill="auto"/>
          </w:tcPr>
          <w:p w14:paraId="06E08C66" w14:textId="77777777" w:rsidR="00FD5E33" w:rsidRPr="00785F0F" w:rsidRDefault="00FD5E33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5" w:type="dxa"/>
            <w:gridSpan w:val="2"/>
            <w:shd w:val="clear" w:color="auto" w:fill="auto"/>
          </w:tcPr>
          <w:p w14:paraId="6F76E2B8" w14:textId="77777777" w:rsidR="00FD5E33" w:rsidRPr="00785F0F" w:rsidRDefault="00FD5E33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C32AC9" w:rsidRPr="00785F0F" w14:paraId="16E8B5CF" w14:textId="77777777" w:rsidTr="00AE2848">
        <w:tc>
          <w:tcPr>
            <w:tcW w:w="4699" w:type="dxa"/>
            <w:shd w:val="clear" w:color="auto" w:fill="auto"/>
          </w:tcPr>
          <w:p w14:paraId="62E138EF" w14:textId="77777777" w:rsidR="00C32AC9" w:rsidRPr="00785F0F" w:rsidRDefault="00C32AC9" w:rsidP="00C32AC9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5521192" w14:textId="54F272AC" w:rsidR="00C32AC9" w:rsidRPr="00785F0F" w:rsidRDefault="00C32AC9" w:rsidP="00C32AC9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8790BB1" w14:textId="7510252C" w:rsidR="00C32AC9" w:rsidRPr="00785F0F" w:rsidRDefault="00C32AC9" w:rsidP="00C32AC9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6C276AC" w14:textId="4C452D94" w:rsidR="00C32AC9" w:rsidRPr="00785F0F" w:rsidRDefault="00C32AC9" w:rsidP="00C32AC9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D4F5124" w14:textId="31DB4732" w:rsidR="00C32AC9" w:rsidRPr="00785F0F" w:rsidRDefault="00C32AC9" w:rsidP="00C32AC9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C32AC9" w:rsidRPr="00785F0F" w14:paraId="6758F3FE" w14:textId="77777777" w:rsidTr="00AE2848">
        <w:tc>
          <w:tcPr>
            <w:tcW w:w="4699" w:type="dxa"/>
            <w:shd w:val="clear" w:color="auto" w:fill="auto"/>
          </w:tcPr>
          <w:p w14:paraId="7893970B" w14:textId="77777777" w:rsidR="00C32AC9" w:rsidRPr="00785F0F" w:rsidRDefault="00C32AC9" w:rsidP="00C32AC9">
            <w:pPr>
              <w:spacing w:line="340" w:lineRule="exact"/>
              <w:ind w:right="-173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4030" w:type="dxa"/>
            <w:gridSpan w:val="4"/>
            <w:shd w:val="clear" w:color="auto" w:fill="auto"/>
            <w:vAlign w:val="bottom"/>
          </w:tcPr>
          <w:p w14:paraId="511680D3" w14:textId="77777777" w:rsidR="00C32AC9" w:rsidRPr="00785F0F" w:rsidRDefault="00C32AC9" w:rsidP="00C32AC9">
            <w:pPr>
              <w:spacing w:line="340" w:lineRule="exact"/>
              <w:ind w:left="-108"/>
              <w:jc w:val="center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C32AC9" w:rsidRPr="00785F0F" w14:paraId="3602A349" w14:textId="77777777" w:rsidTr="00AE2848">
        <w:tc>
          <w:tcPr>
            <w:tcW w:w="4699" w:type="dxa"/>
            <w:shd w:val="clear" w:color="auto" w:fill="auto"/>
          </w:tcPr>
          <w:p w14:paraId="5A955334" w14:textId="77777777" w:rsidR="00C32AC9" w:rsidRPr="00785F0F" w:rsidRDefault="00C32AC9" w:rsidP="009665E4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เงินให้สินเชื่อด้อยคุณภาพ</w:t>
            </w:r>
            <w:r w:rsidRPr="00785F0F">
              <w:rPr>
                <w:sz w:val="26"/>
                <w:szCs w:val="26"/>
                <w:cs/>
              </w:rPr>
              <w:t xml:space="preserve"> </w:t>
            </w:r>
            <w:r w:rsidRPr="00785F0F">
              <w:rPr>
                <w:sz w:val="26"/>
                <w:szCs w:val="26"/>
                <w:cs/>
                <w:lang w:val="en-GB"/>
              </w:rPr>
              <w:t>(สุทธิจากค่าเผื่อหนี้สงสัยจะสูญ)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DA5DC5D" w14:textId="5140F535" w:rsidR="00C32AC9" w:rsidRPr="00785F0F" w:rsidRDefault="00950E7B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42,761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F03B9E5" w14:textId="5290950A" w:rsidR="00C32AC9" w:rsidRPr="00785F0F" w:rsidRDefault="00C32AC9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35,699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5CFF656C" w14:textId="7561186D" w:rsidR="00C32AC9" w:rsidRPr="00785F0F" w:rsidRDefault="00950E7B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42,498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CE2DB44" w14:textId="05BECAF6" w:rsidR="00C32AC9" w:rsidRPr="00785F0F" w:rsidRDefault="00C32AC9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35,406</w:t>
            </w:r>
          </w:p>
        </w:tc>
      </w:tr>
      <w:tr w:rsidR="00C32AC9" w:rsidRPr="00785F0F" w14:paraId="75225EAD" w14:textId="77777777" w:rsidTr="00AE2848">
        <w:tc>
          <w:tcPr>
            <w:tcW w:w="4699" w:type="dxa"/>
            <w:shd w:val="clear" w:color="auto" w:fill="auto"/>
          </w:tcPr>
          <w:p w14:paraId="1E3EEA5C" w14:textId="77777777" w:rsidR="00C32AC9" w:rsidRPr="00785F0F" w:rsidRDefault="00C32AC9" w:rsidP="009665E4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  <w:r w:rsidRPr="00785F0F">
              <w:rPr>
                <w:sz w:val="26"/>
                <w:szCs w:val="26"/>
                <w:cs/>
              </w:rPr>
              <w:t xml:space="preserve"> </w:t>
            </w:r>
            <w:r w:rsidRPr="00785F0F">
              <w:rPr>
                <w:sz w:val="26"/>
                <w:szCs w:val="26"/>
                <w:cs/>
                <w:lang w:val="en-GB"/>
              </w:rPr>
              <w:t>(สุทธิ)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EB17FCB" w14:textId="08AAC03F" w:rsidR="00C32AC9" w:rsidRPr="00785F0F" w:rsidRDefault="00950E7B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rFonts w:hint="cs"/>
                <w:spacing w:val="4"/>
                <w:sz w:val="26"/>
                <w:szCs w:val="26"/>
                <w:cs/>
              </w:rPr>
              <w:t>1.7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A808DAD" w14:textId="4B9E7650" w:rsidR="00C32AC9" w:rsidRPr="00785F0F" w:rsidRDefault="00C32AC9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20C7F44D" w14:textId="056B8468" w:rsidR="00C32AC9" w:rsidRPr="00785F0F" w:rsidRDefault="00950E7B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1.7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1F3E845" w14:textId="68BFB9B2" w:rsidR="00C32AC9" w:rsidRPr="00785F0F" w:rsidRDefault="00C32AC9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5</w:t>
            </w:r>
          </w:p>
        </w:tc>
      </w:tr>
      <w:tr w:rsidR="00C32AC9" w:rsidRPr="00785F0F" w14:paraId="0896A0D8" w14:textId="77777777" w:rsidTr="00AE2848">
        <w:tc>
          <w:tcPr>
            <w:tcW w:w="4699" w:type="dxa"/>
            <w:shd w:val="clear" w:color="auto" w:fill="auto"/>
            <w:vAlign w:val="bottom"/>
          </w:tcPr>
          <w:p w14:paraId="42971B38" w14:textId="77777777" w:rsidR="00C32AC9" w:rsidRPr="00785F0F" w:rsidRDefault="00C32AC9" w:rsidP="009665E4">
            <w:pPr>
              <w:spacing w:line="340" w:lineRule="exact"/>
              <w:ind w:right="-468"/>
              <w:rPr>
                <w:spacing w:val="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 xml:space="preserve">เงินให้สินเชื่อด้อยคุณภาพ </w:t>
            </w:r>
            <w:r w:rsidRPr="00785F0F">
              <w:rPr>
                <w:sz w:val="26"/>
                <w:szCs w:val="26"/>
                <w:cs/>
                <w:lang w:val="en-GB"/>
              </w:rPr>
              <w:t>(ก่อนหักค่าเผื่อหนี้สงสัยจะสูญ)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9FBFD4C" w14:textId="1459578E" w:rsidR="00C32AC9" w:rsidRPr="00950E7B" w:rsidRDefault="00950E7B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85,212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331312B" w14:textId="089EBDCF" w:rsidR="00C32AC9" w:rsidRPr="00785F0F" w:rsidRDefault="00C32AC9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70,389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6137E8F4" w14:textId="51F42236" w:rsidR="00C32AC9" w:rsidRPr="00785F0F" w:rsidRDefault="00950E7B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84,349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8F0CA88" w14:textId="28A24858" w:rsidR="00C32AC9" w:rsidRPr="00785F0F" w:rsidRDefault="00C32AC9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69,383</w:t>
            </w:r>
          </w:p>
        </w:tc>
      </w:tr>
      <w:tr w:rsidR="00C32AC9" w:rsidRPr="00785F0F" w14:paraId="5E1281FB" w14:textId="77777777" w:rsidTr="00AE2848">
        <w:tc>
          <w:tcPr>
            <w:tcW w:w="4699" w:type="dxa"/>
            <w:shd w:val="clear" w:color="auto" w:fill="auto"/>
          </w:tcPr>
          <w:p w14:paraId="15A5455B" w14:textId="77777777" w:rsidR="00C32AC9" w:rsidRPr="00785F0F" w:rsidRDefault="00C32AC9" w:rsidP="009665E4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0626118" w14:textId="6234E019" w:rsidR="00C32AC9" w:rsidRPr="00785F0F" w:rsidRDefault="005368C1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3.4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9338F90" w14:textId="733E7C17" w:rsidR="00C32AC9" w:rsidRPr="00785F0F" w:rsidRDefault="00C32AC9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9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2A1769D9" w14:textId="7F7FA0CC" w:rsidR="00C32AC9" w:rsidRPr="00785F0F" w:rsidRDefault="005368C1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3.4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F446639" w14:textId="3FB7A1CD" w:rsidR="00C32AC9" w:rsidRPr="00785F0F" w:rsidRDefault="00C32AC9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8</w:t>
            </w:r>
          </w:p>
        </w:tc>
      </w:tr>
    </w:tbl>
    <w:p w14:paraId="07115BE5" w14:textId="77777777" w:rsidR="00FD5E33" w:rsidRPr="000C3D40" w:rsidRDefault="00FD5E33" w:rsidP="00EE1BFC">
      <w:pPr>
        <w:ind w:left="1080" w:right="-28"/>
        <w:jc w:val="thaiDistribute"/>
        <w:rPr>
          <w:sz w:val="30"/>
          <w:szCs w:val="30"/>
        </w:rPr>
      </w:pPr>
    </w:p>
    <w:p w14:paraId="3FFF0E46" w14:textId="61948C13" w:rsidR="00FD5E33" w:rsidRPr="00785F0F" w:rsidRDefault="00FD5E33" w:rsidP="00163DEF">
      <w:pPr>
        <w:ind w:left="1080" w:right="15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751DB7">
        <w:rPr>
          <w:rFonts w:hint="cs"/>
          <w:sz w:val="30"/>
          <w:szCs w:val="30"/>
          <w:cs/>
        </w:rPr>
        <w:t>31 ธันวาคม</w:t>
      </w:r>
      <w:r w:rsidR="00475A91">
        <w:rPr>
          <w:rFonts w:hint="cs"/>
          <w:sz w:val="30"/>
          <w:szCs w:val="30"/>
          <w:cs/>
        </w:rPr>
        <w:t xml:space="preserve"> </w:t>
      </w:r>
      <w:r w:rsidR="00475A91">
        <w:rPr>
          <w:sz w:val="30"/>
          <w:szCs w:val="30"/>
        </w:rPr>
        <w:t>2562</w:t>
      </w:r>
      <w:r w:rsidRPr="00785F0F">
        <w:rPr>
          <w:sz w:val="30"/>
          <w:szCs w:val="30"/>
          <w:cs/>
        </w:rPr>
        <w:t xml:space="preserve"> บริษัท บริหารสินทรัพย์ รัชโยธิน จำกัด ซึ่งเป็นบริษัทย่อยของธนาคารมีเงินให้สินเชื่อด้อยคุณภาพจำนว</w:t>
      </w:r>
      <w:r w:rsidR="00597706">
        <w:rPr>
          <w:rFonts w:hint="cs"/>
          <w:sz w:val="30"/>
          <w:szCs w:val="30"/>
          <w:cs/>
        </w:rPr>
        <w:t>น</w:t>
      </w:r>
      <w:r w:rsidR="00950E7B">
        <w:rPr>
          <w:sz w:val="30"/>
          <w:szCs w:val="30"/>
        </w:rPr>
        <w:t xml:space="preserve"> 374</w:t>
      </w:r>
      <w:r w:rsidR="000228DE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475A91">
        <w:rPr>
          <w:i/>
          <w:iCs/>
          <w:sz w:val="30"/>
          <w:szCs w:val="30"/>
        </w:rPr>
        <w:t>2561</w:t>
      </w:r>
      <w:r w:rsidR="00475A91">
        <w:rPr>
          <w:i/>
          <w:iCs/>
          <w:sz w:val="30"/>
          <w:szCs w:val="30"/>
          <w:cs/>
        </w:rPr>
        <w:t xml:space="preserve">: </w:t>
      </w:r>
      <w:r w:rsidR="00475A91">
        <w:rPr>
          <w:i/>
          <w:iCs/>
          <w:sz w:val="30"/>
          <w:szCs w:val="30"/>
        </w:rPr>
        <w:t>421</w:t>
      </w:r>
      <w:r w:rsidR="00475A91">
        <w:rPr>
          <w:rFonts w:hint="cs"/>
          <w:i/>
          <w:iCs/>
          <w:sz w:val="30"/>
          <w:szCs w:val="30"/>
          <w:cs/>
        </w:rPr>
        <w:t xml:space="preserve"> ล้านบาท</w:t>
      </w:r>
      <w:r w:rsidRPr="00785F0F">
        <w:rPr>
          <w:i/>
          <w:iCs/>
          <w:sz w:val="30"/>
          <w:szCs w:val="30"/>
          <w:cs/>
        </w:rPr>
        <w:t>)</w:t>
      </w:r>
      <w:r w:rsidRPr="00785F0F">
        <w:rPr>
          <w:sz w:val="30"/>
          <w:szCs w:val="30"/>
          <w:cs/>
        </w:rPr>
        <w:t xml:space="preserve"> </w:t>
      </w:r>
      <w:r w:rsidR="00682994" w:rsidRPr="00785F0F">
        <w:rPr>
          <w:sz w:val="30"/>
          <w:szCs w:val="30"/>
          <w:cs/>
        </w:rPr>
        <w:t>ทั้งนี้</w:t>
      </w:r>
      <w:r w:rsidRPr="00785F0F">
        <w:rPr>
          <w:sz w:val="30"/>
          <w:szCs w:val="30"/>
          <w:cs/>
        </w:rPr>
        <w:t>หากใช้ยอดเงินต้นตามสัญญ</w:t>
      </w:r>
      <w:r w:rsidR="005C2D41" w:rsidRPr="00785F0F">
        <w:rPr>
          <w:sz w:val="30"/>
          <w:szCs w:val="30"/>
          <w:cs/>
        </w:rPr>
        <w:t>าสำหรับสินเชื่อที่รับโอนจาก</w:t>
      </w:r>
      <w:r w:rsidRPr="00785F0F">
        <w:rPr>
          <w:sz w:val="30"/>
          <w:szCs w:val="30"/>
          <w:cs/>
        </w:rPr>
        <w:t>ธนาคาร</w:t>
      </w:r>
      <w:r w:rsidR="005C2D41" w:rsidRPr="00785F0F">
        <w:rPr>
          <w:sz w:val="30"/>
          <w:szCs w:val="30"/>
          <w:cs/>
        </w:rPr>
        <w:t>และบริษัทย่อย</w:t>
      </w:r>
      <w:r w:rsidRPr="00785F0F">
        <w:rPr>
          <w:sz w:val="30"/>
          <w:szCs w:val="30"/>
          <w:cs/>
        </w:rPr>
        <w:t xml:space="preserve"> ณ วันที่ </w:t>
      </w:r>
      <w:r w:rsidR="00751DB7">
        <w:rPr>
          <w:sz w:val="30"/>
          <w:szCs w:val="30"/>
        </w:rPr>
        <w:t xml:space="preserve">31 </w:t>
      </w:r>
      <w:r w:rsidR="00751DB7">
        <w:rPr>
          <w:rFonts w:hint="cs"/>
          <w:sz w:val="30"/>
          <w:szCs w:val="30"/>
          <w:cs/>
        </w:rPr>
        <w:t>ธันวาคม</w:t>
      </w:r>
      <w:r w:rsidR="00475A91">
        <w:rPr>
          <w:rFonts w:hint="cs"/>
          <w:sz w:val="30"/>
          <w:szCs w:val="30"/>
          <w:cs/>
        </w:rPr>
        <w:t xml:space="preserve"> </w:t>
      </w:r>
      <w:r w:rsidR="00475A91">
        <w:rPr>
          <w:sz w:val="30"/>
          <w:szCs w:val="30"/>
        </w:rPr>
        <w:t>2562</w:t>
      </w:r>
      <w:r w:rsidR="000B3BFF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จะมีเงินให้สินเชื่อด้อยคุณภาพจำนวน </w:t>
      </w:r>
      <w:r w:rsidR="00950E7B">
        <w:rPr>
          <w:sz w:val="30"/>
          <w:szCs w:val="30"/>
        </w:rPr>
        <w:t>804</w:t>
      </w:r>
      <w:r w:rsidR="000228DE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475A91">
        <w:rPr>
          <w:i/>
          <w:iCs/>
          <w:sz w:val="30"/>
          <w:szCs w:val="30"/>
        </w:rPr>
        <w:t>2561</w:t>
      </w:r>
      <w:r w:rsidR="00475A91">
        <w:rPr>
          <w:i/>
          <w:iCs/>
          <w:sz w:val="30"/>
          <w:szCs w:val="30"/>
          <w:cs/>
        </w:rPr>
        <w:t xml:space="preserve">: </w:t>
      </w:r>
      <w:r w:rsidR="00475A91">
        <w:rPr>
          <w:i/>
          <w:iCs/>
          <w:sz w:val="30"/>
          <w:szCs w:val="30"/>
        </w:rPr>
        <w:t>947</w:t>
      </w:r>
      <w:r w:rsidR="00475A91">
        <w:rPr>
          <w:rFonts w:hint="cs"/>
          <w:i/>
          <w:iCs/>
          <w:sz w:val="30"/>
          <w:szCs w:val="30"/>
          <w:cs/>
        </w:rPr>
        <w:t xml:space="preserve"> ล้านบาท</w:t>
      </w:r>
      <w:r w:rsidRPr="00785F0F">
        <w:rPr>
          <w:i/>
          <w:iCs/>
          <w:sz w:val="30"/>
          <w:szCs w:val="30"/>
          <w:cs/>
        </w:rPr>
        <w:t>)</w:t>
      </w:r>
    </w:p>
    <w:p w14:paraId="36D3621B" w14:textId="77777777" w:rsidR="008A7FE6" w:rsidRPr="000C3D40" w:rsidRDefault="008A7FE6" w:rsidP="00EE1BFC">
      <w:pPr>
        <w:ind w:left="1080" w:right="-28"/>
        <w:jc w:val="thaiDistribute"/>
        <w:rPr>
          <w:sz w:val="30"/>
          <w:szCs w:val="30"/>
        </w:rPr>
      </w:pPr>
    </w:p>
    <w:p w14:paraId="66677501" w14:textId="77777777" w:rsidR="00BC5BFF" w:rsidRPr="00785F0F" w:rsidRDefault="00154A41" w:rsidP="00921012">
      <w:pPr>
        <w:tabs>
          <w:tab w:val="left" w:pos="1080"/>
        </w:tabs>
        <w:ind w:left="1080" w:right="-28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</w:t>
      </w:r>
      <w:r w:rsidR="009C1D8C" w:rsidRPr="00785F0F">
        <w:rPr>
          <w:sz w:val="30"/>
          <w:szCs w:val="30"/>
        </w:rPr>
        <w:t>1</w:t>
      </w:r>
      <w:r w:rsidR="0039111E" w:rsidRPr="00785F0F">
        <w:rPr>
          <w:sz w:val="30"/>
          <w:szCs w:val="30"/>
          <w:cs/>
        </w:rPr>
        <w:t>.</w:t>
      </w:r>
      <w:r w:rsidR="0039111E" w:rsidRPr="00785F0F">
        <w:rPr>
          <w:sz w:val="30"/>
          <w:szCs w:val="30"/>
        </w:rPr>
        <w:t>7</w:t>
      </w:r>
      <w:r w:rsidR="0039111E" w:rsidRPr="00785F0F">
        <w:rPr>
          <w:sz w:val="30"/>
          <w:szCs w:val="30"/>
        </w:rPr>
        <w:tab/>
      </w:r>
      <w:r w:rsidR="00BC5BFF" w:rsidRPr="00785F0F">
        <w:rPr>
          <w:sz w:val="30"/>
          <w:szCs w:val="30"/>
          <w:cs/>
        </w:rPr>
        <w:t>เงินให้สินเชื่อที่ระงับรับรู้รายได้ตามเกณฑ์คงค้าง</w:t>
      </w:r>
    </w:p>
    <w:p w14:paraId="2A00A758" w14:textId="77777777" w:rsidR="00BC5BFF" w:rsidRPr="000C3D40" w:rsidRDefault="00BC5BFF" w:rsidP="00182C08">
      <w:pPr>
        <w:ind w:left="1080" w:right="-28"/>
        <w:jc w:val="thaiDistribute"/>
        <w:rPr>
          <w:sz w:val="30"/>
          <w:szCs w:val="30"/>
        </w:rPr>
      </w:pPr>
    </w:p>
    <w:p w14:paraId="762097BC" w14:textId="7F7BE7E4" w:rsidR="00BC5BFF" w:rsidRDefault="00AE2848" w:rsidP="00163DEF">
      <w:pPr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751DB7">
        <w:rPr>
          <w:sz w:val="30"/>
          <w:szCs w:val="30"/>
        </w:rPr>
        <w:t xml:space="preserve">31 </w:t>
      </w:r>
      <w:r w:rsidR="00751DB7">
        <w:rPr>
          <w:rFonts w:hint="cs"/>
          <w:sz w:val="30"/>
          <w:szCs w:val="30"/>
          <w:cs/>
        </w:rPr>
        <w:t>ธันวาคม</w:t>
      </w:r>
      <w:r w:rsidR="00470534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2562 และ </w:t>
      </w:r>
      <w:r w:rsidRPr="00785F0F">
        <w:rPr>
          <w:rFonts w:hint="cs"/>
          <w:sz w:val="30"/>
          <w:szCs w:val="30"/>
          <w:cs/>
        </w:rPr>
        <w:t>256</w:t>
      </w:r>
      <w:r w:rsidRPr="00785F0F">
        <w:rPr>
          <w:sz w:val="30"/>
          <w:szCs w:val="30"/>
        </w:rPr>
        <w:t>1</w:t>
      </w:r>
      <w:r>
        <w:rPr>
          <w:rFonts w:hint="cs"/>
          <w:sz w:val="30"/>
          <w:szCs w:val="30"/>
          <w:cs/>
        </w:rPr>
        <w:t xml:space="preserve"> </w:t>
      </w:r>
      <w:r w:rsidR="00BC5BFF" w:rsidRPr="00785F0F">
        <w:rPr>
          <w:sz w:val="30"/>
          <w:szCs w:val="30"/>
          <w:cs/>
        </w:rPr>
        <w:t>เงินให้สินเชื่อที่ระงับรับรู้รายได้ตามเกณฑ์คงค้าง (รวมเงินให้สินเชื่อแก่สถาบันการเงิน) มีดังนี้</w:t>
      </w:r>
    </w:p>
    <w:p w14:paraId="6A9B64F2" w14:textId="77777777" w:rsidR="00BA29D7" w:rsidRPr="00785F0F" w:rsidRDefault="00BA29D7" w:rsidP="00163DEF">
      <w:pPr>
        <w:ind w:left="1080" w:right="15"/>
        <w:jc w:val="thaiDistribute"/>
        <w:rPr>
          <w:sz w:val="30"/>
          <w:szCs w:val="30"/>
        </w:rPr>
      </w:pPr>
    </w:p>
    <w:tbl>
      <w:tblPr>
        <w:tblW w:w="8753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870"/>
        <w:gridCol w:w="1043"/>
        <w:gridCol w:w="239"/>
        <w:gridCol w:w="1041"/>
        <w:gridCol w:w="239"/>
        <w:gridCol w:w="1041"/>
        <w:gridCol w:w="239"/>
        <w:gridCol w:w="1041"/>
      </w:tblGrid>
      <w:tr w:rsidR="00BC5BFF" w:rsidRPr="00785F0F" w14:paraId="2D493337" w14:textId="77777777" w:rsidTr="00BA29D7">
        <w:tc>
          <w:tcPr>
            <w:tcW w:w="3870" w:type="dxa"/>
            <w:shd w:val="clear" w:color="auto" w:fill="auto"/>
            <w:vAlign w:val="bottom"/>
          </w:tcPr>
          <w:p w14:paraId="09B7D8FA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323" w:type="dxa"/>
            <w:gridSpan w:val="3"/>
            <w:shd w:val="clear" w:color="auto" w:fill="auto"/>
            <w:vAlign w:val="bottom"/>
          </w:tcPr>
          <w:p w14:paraId="6D0BACB5" w14:textId="77777777" w:rsidR="00BC5BFF" w:rsidRPr="00785F0F" w:rsidRDefault="00BC5BFF">
            <w:pPr>
              <w:ind w:left="-106" w:right="-36"/>
              <w:jc w:val="center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ED9D4D" w14:textId="77777777" w:rsidR="00BC5BFF" w:rsidRPr="00785F0F" w:rsidRDefault="00BC5BFF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2321" w:type="dxa"/>
            <w:gridSpan w:val="3"/>
            <w:shd w:val="clear" w:color="auto" w:fill="auto"/>
            <w:vAlign w:val="bottom"/>
          </w:tcPr>
          <w:p w14:paraId="7DB8956B" w14:textId="77777777" w:rsidR="00BC5BFF" w:rsidRPr="00785F0F" w:rsidRDefault="00BC5BFF">
            <w:pPr>
              <w:ind w:left="-106" w:right="-36"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334C6" w:rsidRPr="00785F0F" w14:paraId="6CD1E223" w14:textId="77777777" w:rsidTr="00BA29D7">
        <w:tc>
          <w:tcPr>
            <w:tcW w:w="3870" w:type="dxa"/>
            <w:shd w:val="clear" w:color="auto" w:fill="auto"/>
            <w:vAlign w:val="bottom"/>
          </w:tcPr>
          <w:p w14:paraId="6C3E9CDE" w14:textId="77777777" w:rsidR="00D334C6" w:rsidRPr="00785F0F" w:rsidRDefault="00D334C6" w:rsidP="00D334C6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3914F353" w14:textId="14FF11A6" w:rsidR="00D334C6" w:rsidRPr="00785F0F" w:rsidRDefault="00D334C6" w:rsidP="00D334C6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73C78899" w14:textId="77777777" w:rsidR="00D334C6" w:rsidRPr="00785F0F" w:rsidRDefault="00D334C6" w:rsidP="00D334C6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8D0406E" w14:textId="06018F81" w:rsidR="00D334C6" w:rsidRPr="00785F0F" w:rsidRDefault="00D334C6" w:rsidP="00D334C6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4496B2" w14:textId="77777777" w:rsidR="00D334C6" w:rsidRPr="00785F0F" w:rsidRDefault="00D334C6" w:rsidP="00D334C6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A562997" w14:textId="2E374351" w:rsidR="00D334C6" w:rsidRPr="00785F0F" w:rsidRDefault="00D334C6" w:rsidP="00D334C6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56867AAB" w14:textId="77777777" w:rsidR="00D334C6" w:rsidRPr="00785F0F" w:rsidRDefault="00D334C6" w:rsidP="00D334C6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01CD2DC" w14:textId="3A6E5391" w:rsidR="00D334C6" w:rsidRPr="00785F0F" w:rsidRDefault="00D334C6" w:rsidP="00D334C6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D334C6" w:rsidRPr="00785F0F" w14:paraId="3B9EF986" w14:textId="77777777" w:rsidTr="00BA29D7">
        <w:tc>
          <w:tcPr>
            <w:tcW w:w="3870" w:type="dxa"/>
            <w:shd w:val="clear" w:color="auto" w:fill="auto"/>
          </w:tcPr>
          <w:p w14:paraId="4ADD5CF7" w14:textId="77777777" w:rsidR="00D334C6" w:rsidRPr="00785F0F" w:rsidRDefault="00D334C6" w:rsidP="00D334C6">
            <w:pPr>
              <w:snapToGrid w:val="0"/>
              <w:ind w:right="-29"/>
              <w:rPr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4883" w:type="dxa"/>
            <w:gridSpan w:val="7"/>
            <w:shd w:val="clear" w:color="auto" w:fill="auto"/>
            <w:vAlign w:val="bottom"/>
          </w:tcPr>
          <w:p w14:paraId="29444886" w14:textId="77777777" w:rsidR="00D334C6" w:rsidRPr="00785F0F" w:rsidRDefault="00D334C6" w:rsidP="00D334C6">
            <w:pPr>
              <w:ind w:right="-29"/>
              <w:jc w:val="center"/>
              <w:rPr>
                <w:rFonts w:eastAsia="Angsana New"/>
                <w:sz w:val="26"/>
                <w:szCs w:val="26"/>
              </w:rPr>
            </w:pPr>
            <w:r w:rsidRPr="00785F0F">
              <w:rPr>
                <w:i/>
                <w:iCs/>
                <w:spacing w:val="4"/>
                <w:sz w:val="26"/>
                <w:szCs w:val="26"/>
                <w:cs/>
              </w:rPr>
              <w:t>(ล้านบาท)</w:t>
            </w:r>
          </w:p>
        </w:tc>
      </w:tr>
      <w:tr w:rsidR="002E5B93" w:rsidRPr="00785F0F" w14:paraId="035C2FA3" w14:textId="77777777" w:rsidTr="00BA29D7">
        <w:tc>
          <w:tcPr>
            <w:tcW w:w="3870" w:type="dxa"/>
            <w:shd w:val="clear" w:color="auto" w:fill="auto"/>
            <w:vAlign w:val="bottom"/>
          </w:tcPr>
          <w:p w14:paraId="5CD75009" w14:textId="77777777" w:rsidR="002E5B93" w:rsidRPr="00785F0F" w:rsidRDefault="002E5B93" w:rsidP="00174805">
            <w:pPr>
              <w:ind w:right="-102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เงินให้สินเชื่อที่ระงับการรับรู้รายได้ </w:t>
            </w:r>
            <w:r w:rsidRPr="00785F0F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4B26589D" w14:textId="36550E4B" w:rsidR="002E5B93" w:rsidRPr="00785F0F" w:rsidRDefault="005A2500" w:rsidP="002E5B93">
            <w:pPr>
              <w:tabs>
                <w:tab w:val="decimal" w:pos="684"/>
              </w:tabs>
              <w:snapToGrid w:val="0"/>
              <w:spacing w:line="240" w:lineRule="atLeast"/>
              <w:ind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73,170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2255BB" w14:textId="77777777" w:rsidR="002E5B93" w:rsidRPr="00785F0F" w:rsidRDefault="002E5B93" w:rsidP="002E5B93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53FA07A" w14:textId="4AB81AD4" w:rsidR="002E5B93" w:rsidRPr="00785F0F" w:rsidRDefault="002E5B93" w:rsidP="002E5B93">
            <w:pPr>
              <w:tabs>
                <w:tab w:val="decimal" w:pos="684"/>
              </w:tabs>
              <w:snapToGrid w:val="0"/>
              <w:spacing w:line="240" w:lineRule="atLeast"/>
              <w:ind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61,321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FC5558" w14:textId="77777777" w:rsidR="002E5B93" w:rsidRPr="00785F0F" w:rsidRDefault="002E5B93" w:rsidP="002E5B93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F62CF75" w14:textId="5066F650" w:rsidR="002E5B93" w:rsidRPr="00785F0F" w:rsidRDefault="005A2500" w:rsidP="002E5B93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72,300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BDA813" w14:textId="77777777" w:rsidR="002E5B93" w:rsidRPr="00785F0F" w:rsidRDefault="002E5B93" w:rsidP="002E5B93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2E5C24F" w14:textId="2F9C8005" w:rsidR="002E5B93" w:rsidRPr="00785F0F" w:rsidRDefault="002E5B93" w:rsidP="002E5B93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60,308</w:t>
            </w:r>
          </w:p>
        </w:tc>
      </w:tr>
      <w:tr w:rsidR="002E5B93" w:rsidRPr="00785F0F" w14:paraId="59D396AA" w14:textId="77777777" w:rsidTr="00BA29D7">
        <w:tc>
          <w:tcPr>
            <w:tcW w:w="3870" w:type="dxa"/>
            <w:shd w:val="clear" w:color="auto" w:fill="auto"/>
            <w:vAlign w:val="bottom"/>
          </w:tcPr>
          <w:p w14:paraId="029C3904" w14:textId="77777777" w:rsidR="002E5B93" w:rsidRPr="00785F0F" w:rsidRDefault="002E5B93" w:rsidP="00174805">
            <w:pPr>
              <w:ind w:right="-102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cs/>
              </w:rPr>
              <w:t>ร้อยละของเงินให้สินเชื่อที่ระงับการรับรู้รายได้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3E43F5CA" w14:textId="20EF2B2B" w:rsidR="002E5B93" w:rsidRPr="00785F0F" w:rsidRDefault="005A2500" w:rsidP="002E5B93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392E16" w14:textId="77777777" w:rsidR="002E5B93" w:rsidRPr="00785F0F" w:rsidRDefault="002E5B93" w:rsidP="002E5B93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CA9DB75" w14:textId="583155BE" w:rsidR="002E5B93" w:rsidRPr="00785F0F" w:rsidRDefault="002E5B93" w:rsidP="002E5B93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54ECB2" w14:textId="77777777" w:rsidR="002E5B93" w:rsidRPr="00785F0F" w:rsidRDefault="002E5B93" w:rsidP="002E5B93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40956A8" w14:textId="05C69816" w:rsidR="002E5B93" w:rsidRPr="00785F0F" w:rsidRDefault="005A2500" w:rsidP="002E5B93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4E5DBF" w14:textId="77777777" w:rsidR="002E5B93" w:rsidRPr="00785F0F" w:rsidRDefault="002E5B93" w:rsidP="002E5B93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A6F45BF" w14:textId="01F0ED46" w:rsidR="002E5B93" w:rsidRPr="00785F0F" w:rsidRDefault="002E5B93" w:rsidP="002E5B93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5</w:t>
            </w:r>
          </w:p>
        </w:tc>
      </w:tr>
    </w:tbl>
    <w:p w14:paraId="2547CF47" w14:textId="77777777" w:rsidR="00123BC5" w:rsidRPr="00785F0F" w:rsidRDefault="00123BC5" w:rsidP="00FD5E33">
      <w:pPr>
        <w:ind w:left="1080" w:right="-28"/>
        <w:jc w:val="thaiDistribute"/>
        <w:rPr>
          <w:sz w:val="24"/>
          <w:szCs w:val="24"/>
          <w:vertAlign w:val="superscript"/>
        </w:rPr>
      </w:pPr>
    </w:p>
    <w:p w14:paraId="4EE79043" w14:textId="77777777" w:rsidR="000228DE" w:rsidRPr="00785F0F" w:rsidRDefault="00DF2313" w:rsidP="00D13D98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vertAlign w:val="superscript"/>
          <w:cs/>
        </w:rPr>
        <w:t>*</w:t>
      </w:r>
      <w:r w:rsidRPr="00785F0F">
        <w:rPr>
          <w:sz w:val="30"/>
          <w:szCs w:val="30"/>
          <w:cs/>
        </w:rPr>
        <w:tab/>
      </w:r>
      <w:r w:rsidRPr="00785F0F">
        <w:rPr>
          <w:sz w:val="22"/>
          <w:szCs w:val="22"/>
          <w:cs/>
        </w:rPr>
        <w:t>เงินให้สินเชื่อที่ระงับรับรู้รายได้ตามประกาศธนาคารแห่งประเทศไทยที่ สนส.</w:t>
      </w:r>
      <w:r w:rsidR="0064070F" w:rsidRPr="00785F0F">
        <w:rPr>
          <w:sz w:val="22"/>
          <w:szCs w:val="22"/>
        </w:rPr>
        <w:t>20</w:t>
      </w:r>
      <w:r w:rsidRPr="00785F0F">
        <w:rPr>
          <w:sz w:val="22"/>
          <w:szCs w:val="22"/>
          <w:cs/>
        </w:rPr>
        <w:t>/</w:t>
      </w:r>
      <w:r w:rsidR="0064070F" w:rsidRPr="00785F0F">
        <w:rPr>
          <w:sz w:val="22"/>
          <w:szCs w:val="22"/>
        </w:rPr>
        <w:t>2558</w:t>
      </w:r>
      <w:r w:rsidR="000228DE" w:rsidRPr="00785F0F">
        <w:rPr>
          <w:sz w:val="30"/>
          <w:szCs w:val="30"/>
          <w:cs/>
        </w:rPr>
        <w:br w:type="page"/>
      </w:r>
    </w:p>
    <w:p w14:paraId="24964065" w14:textId="77777777" w:rsidR="00FD5E33" w:rsidRPr="00785F0F" w:rsidRDefault="00FD5E33" w:rsidP="006B154F">
      <w:pPr>
        <w:ind w:left="1080" w:right="-28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1</w:t>
      </w:r>
      <w:r w:rsidR="009C1D8C" w:rsidRPr="00785F0F">
        <w:rPr>
          <w:sz w:val="30"/>
          <w:szCs w:val="30"/>
        </w:rPr>
        <w:t>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8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>สินทรัพย์จัดชั้น</w:t>
      </w:r>
    </w:p>
    <w:p w14:paraId="3331254E" w14:textId="77777777" w:rsidR="00FD5E33" w:rsidRPr="00785F0F" w:rsidRDefault="00FD5E33" w:rsidP="00FD5E33">
      <w:pPr>
        <w:ind w:left="1080" w:right="-28"/>
        <w:jc w:val="thaiDistribute"/>
        <w:rPr>
          <w:sz w:val="30"/>
          <w:szCs w:val="30"/>
        </w:rPr>
      </w:pPr>
    </w:p>
    <w:p w14:paraId="7F70E72A" w14:textId="3B506C8F" w:rsidR="00D13D98" w:rsidRPr="00785F0F" w:rsidRDefault="00D13D98" w:rsidP="00D13D98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751DB7">
        <w:rPr>
          <w:rFonts w:hint="cs"/>
          <w:sz w:val="30"/>
          <w:szCs w:val="30"/>
          <w:cs/>
        </w:rPr>
        <w:t xml:space="preserve">31 ธันวาคม </w:t>
      </w:r>
      <w:r w:rsidR="00D334C6">
        <w:rPr>
          <w:rFonts w:hint="cs"/>
          <w:sz w:val="30"/>
          <w:szCs w:val="30"/>
          <w:cs/>
        </w:rPr>
        <w:t xml:space="preserve">2562 และ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</w:t>
      </w:r>
      <w:r w:rsidR="00132F1F" w:rsidRPr="00785F0F">
        <w:rPr>
          <w:sz w:val="30"/>
          <w:szCs w:val="30"/>
          <w:cs/>
        </w:rPr>
        <w:t>สินทรัพย์จัดชั้น</w:t>
      </w:r>
      <w:r w:rsidR="00AE2848">
        <w:rPr>
          <w:rFonts w:hint="cs"/>
          <w:sz w:val="30"/>
          <w:szCs w:val="30"/>
          <w:cs/>
        </w:rPr>
        <w:t>มี</w:t>
      </w:r>
      <w:r w:rsidRPr="00785F0F">
        <w:rPr>
          <w:sz w:val="30"/>
          <w:szCs w:val="30"/>
          <w:cs/>
        </w:rPr>
        <w:t>ดังนี้</w:t>
      </w:r>
    </w:p>
    <w:p w14:paraId="2961418D" w14:textId="77777777" w:rsidR="00FD5E33" w:rsidRPr="00785F0F" w:rsidRDefault="00FD5E33" w:rsidP="00FD5E33">
      <w:pPr>
        <w:ind w:left="1080" w:right="-28"/>
        <w:jc w:val="thaiDistribute"/>
        <w:rPr>
          <w:sz w:val="30"/>
          <w:szCs w:val="30"/>
        </w:rPr>
      </w:pPr>
    </w:p>
    <w:tbl>
      <w:tblPr>
        <w:tblW w:w="879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65"/>
        <w:gridCol w:w="1066"/>
        <w:gridCol w:w="236"/>
        <w:gridCol w:w="1006"/>
        <w:gridCol w:w="266"/>
        <w:gridCol w:w="929"/>
        <w:gridCol w:w="236"/>
        <w:gridCol w:w="875"/>
        <w:gridCol w:w="284"/>
        <w:gridCol w:w="903"/>
        <w:gridCol w:w="236"/>
        <w:gridCol w:w="884"/>
        <w:gridCol w:w="6"/>
      </w:tblGrid>
      <w:tr w:rsidR="00FD5E33" w:rsidRPr="00785F0F" w14:paraId="594643CE" w14:textId="77777777" w:rsidTr="00AE2848">
        <w:trPr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131C8B7A" w14:textId="77777777" w:rsidR="00FD5E33" w:rsidRPr="00785F0F" w:rsidRDefault="00FD5E33" w:rsidP="00FD5E33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6927" w:type="dxa"/>
            <w:gridSpan w:val="12"/>
            <w:shd w:val="clear" w:color="auto" w:fill="auto"/>
            <w:vAlign w:val="bottom"/>
          </w:tcPr>
          <w:p w14:paraId="491F8536" w14:textId="77777777" w:rsidR="00FD5E33" w:rsidRPr="00785F0F" w:rsidRDefault="00FD5E33" w:rsidP="00FD5E3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E53F7" w:rsidRPr="00785F0F" w14:paraId="7644939B" w14:textId="77777777" w:rsidTr="00AE2848">
        <w:trPr>
          <w:trHeight w:val="314"/>
        </w:trPr>
        <w:tc>
          <w:tcPr>
            <w:tcW w:w="1865" w:type="dxa"/>
            <w:shd w:val="clear" w:color="auto" w:fill="auto"/>
          </w:tcPr>
          <w:p w14:paraId="77A411D8" w14:textId="77777777" w:rsidR="008E53F7" w:rsidRPr="00785F0F" w:rsidRDefault="008E53F7" w:rsidP="00FD5E33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27" w:type="dxa"/>
            <w:gridSpan w:val="12"/>
            <w:shd w:val="clear" w:color="auto" w:fill="auto"/>
          </w:tcPr>
          <w:p w14:paraId="6C4D8DC4" w14:textId="17617FD2" w:rsidR="008E53F7" w:rsidRPr="00785F0F" w:rsidRDefault="000228DE" w:rsidP="00D13D9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D334C6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</w:tr>
      <w:tr w:rsidR="00682994" w:rsidRPr="00785F0F" w14:paraId="19D475E8" w14:textId="77777777" w:rsidTr="00AE2848">
        <w:trPr>
          <w:gridAfter w:val="1"/>
          <w:wAfter w:w="6" w:type="dxa"/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3FDFA7CE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0235657A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82B26A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2037616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</w:t>
            </w:r>
            <w:r w:rsidRPr="00785F0F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9D5F1DA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FABF318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998A5A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75D8618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EE3A09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33533A7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0B52F9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C7B1B55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785F0F" w14:paraId="1275B3AB" w14:textId="77777777" w:rsidTr="00AE2848">
        <w:trPr>
          <w:gridAfter w:val="1"/>
          <w:wAfter w:w="6" w:type="dxa"/>
          <w:trHeight w:val="314"/>
        </w:trPr>
        <w:tc>
          <w:tcPr>
            <w:tcW w:w="1865" w:type="dxa"/>
            <w:shd w:val="clear" w:color="auto" w:fill="auto"/>
            <w:vAlign w:val="bottom"/>
          </w:tcPr>
          <w:p w14:paraId="06BBF9A9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4657A98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1D0DE1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9AA69E6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AD6B74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D00253F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A1AF24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AC8B5F7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0F9C648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938943D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9BF16F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B89D9D0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785F0F" w14:paraId="2623E7E0" w14:textId="77777777" w:rsidTr="00AE2848">
        <w:trPr>
          <w:gridAfter w:val="1"/>
          <w:wAfter w:w="6" w:type="dxa"/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487A55F3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8403946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E1FEC7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2F81C04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357ABE1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569BC31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657B65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43B9221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61DDEB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8B69B9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63A0AB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5179E61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785F0F" w14:paraId="2B75B3E9" w14:textId="77777777" w:rsidTr="00AE2848">
        <w:trPr>
          <w:gridAfter w:val="1"/>
          <w:wAfter w:w="6" w:type="dxa"/>
          <w:trHeight w:val="314"/>
        </w:trPr>
        <w:tc>
          <w:tcPr>
            <w:tcW w:w="1865" w:type="dxa"/>
            <w:shd w:val="clear" w:color="auto" w:fill="auto"/>
            <w:vAlign w:val="bottom"/>
          </w:tcPr>
          <w:p w14:paraId="4A8340EF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85EF262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85601C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0C4E916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D2EE5CD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B32F07F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0F7E7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3732280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FF4A37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CEDEEB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4ACD64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5B63E02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682994" w:rsidRPr="00785F0F" w14:paraId="6904964D" w14:textId="77777777" w:rsidTr="00AE2848">
        <w:trPr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5D83BBAC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both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27" w:type="dxa"/>
            <w:gridSpan w:val="12"/>
            <w:shd w:val="clear" w:color="auto" w:fill="auto"/>
            <w:vAlign w:val="bottom"/>
          </w:tcPr>
          <w:p w14:paraId="21C3A102" w14:textId="77777777" w:rsidR="00682994" w:rsidRPr="00785F0F" w:rsidRDefault="00682994" w:rsidP="00682994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546E8" w:rsidRPr="00785F0F" w14:paraId="7488D0C4" w14:textId="77777777" w:rsidTr="00AE2848">
        <w:trPr>
          <w:gridAfter w:val="1"/>
          <w:wAfter w:w="6" w:type="dxa"/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7006FA3C" w14:textId="77777777" w:rsidR="008546E8" w:rsidRPr="00785F0F" w:rsidRDefault="008546E8" w:rsidP="008546E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66" w:type="dxa"/>
            <w:shd w:val="clear" w:color="auto" w:fill="auto"/>
          </w:tcPr>
          <w:p w14:paraId="56BAD013" w14:textId="2AEA7BD3" w:rsidR="008546E8" w:rsidRPr="00785F0F" w:rsidRDefault="002B1FFF" w:rsidP="008546E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1</w:t>
            </w:r>
            <w:r w:rsidR="00BA2809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966</w:t>
            </w:r>
            <w:r w:rsidR="00BA2809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438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CD418B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</w:tcPr>
          <w:p w14:paraId="785846C3" w14:textId="72934B56" w:rsidR="008546E8" w:rsidRPr="00785F0F" w:rsidRDefault="002B1FFF" w:rsidP="008546E8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385</w:t>
            </w:r>
            <w:r w:rsidR="00BA2809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755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D9F9BCD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1F28F625" w14:textId="2FDC5AD5" w:rsidR="008546E8" w:rsidRPr="00785F0F" w:rsidRDefault="00044AD6" w:rsidP="008546E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77A7DC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666F6229" w14:textId="147BCA34" w:rsidR="008546E8" w:rsidRPr="00785F0F" w:rsidRDefault="00BA2809" w:rsidP="008546E8">
            <w:pPr>
              <w:tabs>
                <w:tab w:val="decimal" w:pos="31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15A46C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0B51AD43" w14:textId="3A581312" w:rsidR="008546E8" w:rsidRPr="00785F0F" w:rsidRDefault="002B1FFF" w:rsidP="008546E8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7097A4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14:paraId="1576402E" w14:textId="755B163E" w:rsidR="008546E8" w:rsidRPr="00785F0F" w:rsidRDefault="002B1FFF" w:rsidP="008546E8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2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352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271</w:t>
            </w:r>
          </w:p>
        </w:tc>
      </w:tr>
      <w:tr w:rsidR="008546E8" w:rsidRPr="00785F0F" w14:paraId="4ADC4CA4" w14:textId="77777777" w:rsidTr="00AE2848">
        <w:trPr>
          <w:gridAfter w:val="1"/>
          <w:wAfter w:w="6" w:type="dxa"/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3FBDE7EA" w14:textId="77777777" w:rsidR="008546E8" w:rsidRPr="00785F0F" w:rsidRDefault="008546E8" w:rsidP="008546E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66" w:type="dxa"/>
            <w:shd w:val="clear" w:color="auto" w:fill="auto"/>
          </w:tcPr>
          <w:p w14:paraId="7376C775" w14:textId="0BFB4E2D" w:rsidR="008546E8" w:rsidRPr="00785F0F" w:rsidRDefault="002B1FFF" w:rsidP="008546E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64</w:t>
            </w:r>
            <w:r w:rsidR="00BA2809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996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CED056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4F1B3E65" w14:textId="13449BBF" w:rsidR="008546E8" w:rsidRPr="00785F0F" w:rsidRDefault="002B1FFF" w:rsidP="0093393F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 w:rsidRPr="002B1FFF">
              <w:rPr>
                <w:sz w:val="24"/>
                <w:szCs w:val="24"/>
              </w:rPr>
              <w:t>8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33589A6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17EE80CB" w14:textId="023AA1AB" w:rsidR="008546E8" w:rsidRPr="00785F0F" w:rsidRDefault="00044AD6" w:rsidP="008546E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CFBD45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439CCB85" w14:textId="0D22267F" w:rsidR="008546E8" w:rsidRPr="00785F0F" w:rsidRDefault="00BA2809" w:rsidP="008546E8">
            <w:pPr>
              <w:tabs>
                <w:tab w:val="decimal" w:pos="31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3883C8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20248106" w14:textId="7C8CB252" w:rsidR="008546E8" w:rsidRPr="00785F0F" w:rsidRDefault="002B1FFF" w:rsidP="008546E8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69647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14:paraId="676FE620" w14:textId="01E1E45B" w:rsidR="008546E8" w:rsidRPr="00785F0F" w:rsidRDefault="002B1FFF" w:rsidP="008546E8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65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081</w:t>
            </w:r>
          </w:p>
        </w:tc>
      </w:tr>
      <w:tr w:rsidR="008546E8" w:rsidRPr="00785F0F" w14:paraId="099ED887" w14:textId="77777777" w:rsidTr="00AE2848">
        <w:trPr>
          <w:gridAfter w:val="1"/>
          <w:wAfter w:w="6" w:type="dxa"/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00750274" w14:textId="77777777" w:rsidR="008546E8" w:rsidRPr="00785F0F" w:rsidRDefault="008546E8" w:rsidP="008546E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66" w:type="dxa"/>
            <w:shd w:val="clear" w:color="auto" w:fill="auto"/>
          </w:tcPr>
          <w:p w14:paraId="23EBCB93" w14:textId="4076EA79" w:rsidR="008546E8" w:rsidRPr="00785F0F" w:rsidRDefault="002B1FFF" w:rsidP="008546E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36</w:t>
            </w:r>
            <w:r w:rsidR="00BA2809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234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ED790F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5C49EB55" w14:textId="11058AE5" w:rsidR="008546E8" w:rsidRPr="00785F0F" w:rsidRDefault="002B1FFF" w:rsidP="008546E8">
            <w:pPr>
              <w:tabs>
                <w:tab w:val="decimal" w:pos="59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AD60AE3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206C70F2" w14:textId="04A9A81B" w:rsidR="008546E8" w:rsidRPr="00785F0F" w:rsidRDefault="00044AD6" w:rsidP="008546E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35BC84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578E1487" w14:textId="2429275F" w:rsidR="008546E8" w:rsidRPr="00785F0F" w:rsidRDefault="00BA2809" w:rsidP="008546E8">
            <w:pPr>
              <w:tabs>
                <w:tab w:val="decimal" w:pos="31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67390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727BF9BB" w14:textId="748FBFAC" w:rsidR="008546E8" w:rsidRPr="00785F0F" w:rsidRDefault="002B1FFF" w:rsidP="008546E8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87166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14:paraId="3F931BD0" w14:textId="37107FF6" w:rsidR="008546E8" w:rsidRPr="00785F0F" w:rsidRDefault="002B1FFF" w:rsidP="008546E8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36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253</w:t>
            </w:r>
          </w:p>
        </w:tc>
      </w:tr>
      <w:tr w:rsidR="008546E8" w:rsidRPr="00785F0F" w14:paraId="1E0A7886" w14:textId="77777777" w:rsidTr="00AE2848">
        <w:trPr>
          <w:gridAfter w:val="1"/>
          <w:wAfter w:w="6" w:type="dxa"/>
          <w:trHeight w:val="314"/>
        </w:trPr>
        <w:tc>
          <w:tcPr>
            <w:tcW w:w="1865" w:type="dxa"/>
            <w:shd w:val="clear" w:color="auto" w:fill="auto"/>
            <w:vAlign w:val="bottom"/>
          </w:tcPr>
          <w:p w14:paraId="2DE55DFA" w14:textId="77777777" w:rsidR="008546E8" w:rsidRPr="00785F0F" w:rsidRDefault="008546E8" w:rsidP="008546E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66" w:type="dxa"/>
            <w:shd w:val="clear" w:color="auto" w:fill="auto"/>
          </w:tcPr>
          <w:p w14:paraId="53531CBB" w14:textId="53B02122" w:rsidR="008546E8" w:rsidRPr="00785F0F" w:rsidRDefault="002B1FFF" w:rsidP="008546E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17</w:t>
            </w:r>
            <w:r w:rsidR="00BA2809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821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8214C4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37636D15" w14:textId="40133CE6" w:rsidR="008546E8" w:rsidRPr="00785F0F" w:rsidRDefault="002B1FFF" w:rsidP="008546E8">
            <w:pPr>
              <w:tabs>
                <w:tab w:val="decimal" w:pos="59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C5C9C36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07E1BECE" w14:textId="3614E228" w:rsidR="008546E8" w:rsidRPr="00785F0F" w:rsidRDefault="00044AD6" w:rsidP="008546E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61899F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0AE9A016" w14:textId="441D8C48" w:rsidR="008546E8" w:rsidRPr="00785F0F" w:rsidRDefault="00BA2809" w:rsidP="008546E8">
            <w:pPr>
              <w:tabs>
                <w:tab w:val="decimal" w:pos="31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AF2144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3C9C0D2A" w14:textId="3CE3A1C7" w:rsidR="008546E8" w:rsidRPr="00785F0F" w:rsidRDefault="002B1FFF" w:rsidP="008546E8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B1C778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14:paraId="443E1DCF" w14:textId="334DE07B" w:rsidR="008546E8" w:rsidRPr="00785F0F" w:rsidRDefault="002B1FFF" w:rsidP="008546E8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17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839</w:t>
            </w:r>
          </w:p>
        </w:tc>
      </w:tr>
      <w:tr w:rsidR="008546E8" w:rsidRPr="00785F0F" w14:paraId="70118E3D" w14:textId="77777777" w:rsidTr="00AE2848">
        <w:trPr>
          <w:gridAfter w:val="1"/>
          <w:wAfter w:w="6" w:type="dxa"/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12BE7CDB" w14:textId="77777777" w:rsidR="008546E8" w:rsidRPr="00785F0F" w:rsidRDefault="008546E8" w:rsidP="008546E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  <w:shd w:val="clear" w:color="auto" w:fill="auto"/>
          </w:tcPr>
          <w:p w14:paraId="30C89EAC" w14:textId="3BBC9D0D" w:rsidR="008546E8" w:rsidRPr="00785F0F" w:rsidRDefault="002B1FFF" w:rsidP="008546E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31</w:t>
            </w:r>
            <w:r w:rsidR="00BA2809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244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C0068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285A0A" w14:textId="0EAA9000" w:rsidR="008546E8" w:rsidRPr="00785F0F" w:rsidRDefault="002B1FFF" w:rsidP="008546E8">
            <w:pPr>
              <w:tabs>
                <w:tab w:val="decimal" w:pos="59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A131DAE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tcBorders>
              <w:bottom w:val="single" w:sz="4" w:space="0" w:color="000000"/>
            </w:tcBorders>
            <w:shd w:val="clear" w:color="auto" w:fill="auto"/>
          </w:tcPr>
          <w:p w14:paraId="5A66735A" w14:textId="541576B1" w:rsidR="008546E8" w:rsidRPr="00785F0F" w:rsidRDefault="002B1FFF" w:rsidP="008546E8">
            <w:pPr>
              <w:tabs>
                <w:tab w:val="decimal" w:pos="673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944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64270D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tcBorders>
              <w:bottom w:val="single" w:sz="4" w:space="0" w:color="000000"/>
            </w:tcBorders>
            <w:shd w:val="clear" w:color="auto" w:fill="auto"/>
          </w:tcPr>
          <w:p w14:paraId="483AF204" w14:textId="4A752254" w:rsidR="008546E8" w:rsidRPr="00785F0F" w:rsidRDefault="002B1FFF" w:rsidP="008546E8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436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636A8F" w14:textId="77777777" w:rsidR="008546E8" w:rsidRPr="00785F0F" w:rsidRDefault="008546E8" w:rsidP="008546E8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3" w:type="dxa"/>
            <w:tcBorders>
              <w:bottom w:val="single" w:sz="4" w:space="0" w:color="000000"/>
            </w:tcBorders>
            <w:shd w:val="clear" w:color="auto" w:fill="auto"/>
          </w:tcPr>
          <w:p w14:paraId="38FBA107" w14:textId="7E48956C" w:rsidR="008546E8" w:rsidRPr="00785F0F" w:rsidRDefault="002B1FFF" w:rsidP="008546E8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773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5D6269" w14:textId="77777777" w:rsidR="008546E8" w:rsidRPr="00785F0F" w:rsidRDefault="008546E8" w:rsidP="008546E8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84" w:type="dxa"/>
            <w:tcBorders>
              <w:bottom w:val="single" w:sz="4" w:space="0" w:color="000000"/>
            </w:tcBorders>
            <w:shd w:val="clear" w:color="auto" w:fill="auto"/>
          </w:tcPr>
          <w:p w14:paraId="219519F5" w14:textId="166A220B" w:rsidR="008546E8" w:rsidRPr="00785F0F" w:rsidRDefault="002B1FFF" w:rsidP="008546E8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33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397</w:t>
            </w:r>
          </w:p>
        </w:tc>
      </w:tr>
      <w:tr w:rsidR="008546E8" w:rsidRPr="00785F0F" w14:paraId="77B63FCD" w14:textId="77777777" w:rsidTr="00AE2848">
        <w:trPr>
          <w:gridAfter w:val="1"/>
          <w:wAfter w:w="6" w:type="dxa"/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6C8AA9E0" w14:textId="77777777" w:rsidR="008546E8" w:rsidRPr="00785F0F" w:rsidRDefault="008546E8" w:rsidP="008546E8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EA3EFFC" w14:textId="663A8FCD" w:rsidR="008546E8" w:rsidRPr="00785F0F" w:rsidRDefault="002B1FFF" w:rsidP="008546E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2B1FFF">
              <w:rPr>
                <w:b/>
                <w:bCs/>
                <w:sz w:val="24"/>
                <w:szCs w:val="24"/>
              </w:rPr>
              <w:t>2</w:t>
            </w:r>
            <w:r w:rsidR="00BA2809">
              <w:rPr>
                <w:b/>
                <w:bCs/>
                <w:sz w:val="24"/>
                <w:szCs w:val="24"/>
              </w:rPr>
              <w:t>,</w:t>
            </w:r>
            <w:r w:rsidRPr="002B1FFF">
              <w:rPr>
                <w:b/>
                <w:bCs/>
                <w:sz w:val="24"/>
                <w:szCs w:val="24"/>
              </w:rPr>
              <w:t>116</w:t>
            </w:r>
            <w:r w:rsidR="00BA2809">
              <w:rPr>
                <w:b/>
                <w:bCs/>
                <w:sz w:val="24"/>
                <w:szCs w:val="24"/>
              </w:rPr>
              <w:t>,</w:t>
            </w:r>
            <w:r w:rsidRPr="002B1FFF">
              <w:rPr>
                <w:b/>
                <w:bCs/>
                <w:sz w:val="24"/>
                <w:szCs w:val="24"/>
              </w:rPr>
              <w:t>733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3A68E5" w14:textId="77777777" w:rsidR="008546E8" w:rsidRPr="00785F0F" w:rsidRDefault="008546E8" w:rsidP="008546E8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5D6E491" w14:textId="4152162F" w:rsidR="008546E8" w:rsidRPr="00785F0F" w:rsidRDefault="002B1FFF" w:rsidP="008546E8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2B1FFF">
              <w:rPr>
                <w:b/>
                <w:bCs/>
                <w:sz w:val="24"/>
                <w:szCs w:val="24"/>
              </w:rPr>
              <w:t>385</w:t>
            </w:r>
            <w:r w:rsidR="00E15F66">
              <w:rPr>
                <w:b/>
                <w:bCs/>
                <w:sz w:val="24"/>
                <w:szCs w:val="24"/>
              </w:rPr>
              <w:t>,</w:t>
            </w:r>
            <w:r w:rsidRPr="002B1FFF">
              <w:rPr>
                <w:b/>
                <w:bCs/>
                <w:sz w:val="24"/>
                <w:szCs w:val="24"/>
              </w:rPr>
              <w:t>763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00B848B" w14:textId="77777777" w:rsidR="008546E8" w:rsidRPr="00785F0F" w:rsidRDefault="008546E8" w:rsidP="008546E8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4E87142" w14:textId="6EB44986" w:rsidR="008546E8" w:rsidRPr="00785F0F" w:rsidRDefault="002B1FFF" w:rsidP="008546E8">
            <w:pPr>
              <w:tabs>
                <w:tab w:val="decimal" w:pos="736"/>
              </w:tabs>
              <w:spacing w:line="320" w:lineRule="exact"/>
              <w:ind w:right="-23"/>
              <w:rPr>
                <w:b/>
                <w:bCs/>
                <w:sz w:val="24"/>
                <w:szCs w:val="24"/>
              </w:rPr>
            </w:pPr>
            <w:r w:rsidRPr="002B1FFF">
              <w:rPr>
                <w:b/>
                <w:bCs/>
                <w:sz w:val="24"/>
                <w:szCs w:val="24"/>
              </w:rPr>
              <w:t>944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4DC39F" w14:textId="77777777" w:rsidR="008546E8" w:rsidRPr="00785F0F" w:rsidRDefault="008546E8" w:rsidP="008546E8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6569FA6" w14:textId="5768057B" w:rsidR="008546E8" w:rsidRPr="00785F0F" w:rsidRDefault="002B1FFF" w:rsidP="008546E8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2B1FFF">
              <w:rPr>
                <w:b/>
                <w:bCs/>
                <w:sz w:val="24"/>
                <w:szCs w:val="24"/>
              </w:rPr>
              <w:t>436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378AEF" w14:textId="77777777" w:rsidR="008546E8" w:rsidRPr="00785F0F" w:rsidRDefault="008546E8" w:rsidP="008546E8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1D9AE52" w14:textId="442B776B" w:rsidR="008546E8" w:rsidRPr="00785F0F" w:rsidRDefault="002B1FFF" w:rsidP="008546E8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2B1FFF">
              <w:rPr>
                <w:b/>
                <w:bCs/>
                <w:sz w:val="24"/>
                <w:szCs w:val="24"/>
              </w:rPr>
              <w:t>965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13BCF" w14:textId="77777777" w:rsidR="008546E8" w:rsidRPr="00785F0F" w:rsidRDefault="008546E8" w:rsidP="008546E8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5603AA3" w14:textId="34FCC822" w:rsidR="008546E8" w:rsidRPr="00785F0F" w:rsidRDefault="002B1FFF" w:rsidP="008546E8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2B1FFF">
              <w:rPr>
                <w:b/>
                <w:bCs/>
                <w:sz w:val="24"/>
                <w:szCs w:val="24"/>
              </w:rPr>
              <w:t>2</w:t>
            </w:r>
            <w:r w:rsidR="0093393F">
              <w:rPr>
                <w:b/>
                <w:bCs/>
                <w:sz w:val="24"/>
                <w:szCs w:val="24"/>
              </w:rPr>
              <w:t>,</w:t>
            </w:r>
            <w:r w:rsidRPr="002B1FFF">
              <w:rPr>
                <w:b/>
                <w:bCs/>
                <w:sz w:val="24"/>
                <w:szCs w:val="24"/>
              </w:rPr>
              <w:t>504</w:t>
            </w:r>
            <w:r w:rsidR="0093393F">
              <w:rPr>
                <w:b/>
                <w:bCs/>
                <w:sz w:val="24"/>
                <w:szCs w:val="24"/>
              </w:rPr>
              <w:t>,</w:t>
            </w:r>
            <w:r w:rsidRPr="002B1FFF">
              <w:rPr>
                <w:b/>
                <w:bCs/>
                <w:sz w:val="24"/>
                <w:szCs w:val="24"/>
              </w:rPr>
              <w:t>841</w:t>
            </w:r>
          </w:p>
        </w:tc>
      </w:tr>
    </w:tbl>
    <w:p w14:paraId="25BA8B58" w14:textId="77777777" w:rsidR="00E73122" w:rsidRPr="00785F0F" w:rsidRDefault="00E73122" w:rsidP="000C3D40">
      <w:pPr>
        <w:ind w:left="1080" w:right="-28"/>
        <w:jc w:val="thaiDistribute"/>
        <w:rPr>
          <w:sz w:val="30"/>
          <w:szCs w:val="30"/>
        </w:rPr>
      </w:pPr>
    </w:p>
    <w:tbl>
      <w:tblPr>
        <w:tblW w:w="885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76"/>
        <w:gridCol w:w="1073"/>
        <w:gridCol w:w="236"/>
        <w:gridCol w:w="1014"/>
        <w:gridCol w:w="267"/>
        <w:gridCol w:w="936"/>
        <w:gridCol w:w="236"/>
        <w:gridCol w:w="882"/>
        <w:gridCol w:w="285"/>
        <w:gridCol w:w="910"/>
        <w:gridCol w:w="236"/>
        <w:gridCol w:w="891"/>
        <w:gridCol w:w="13"/>
      </w:tblGrid>
      <w:tr w:rsidR="00E73122" w:rsidRPr="00785F0F" w14:paraId="67528BAA" w14:textId="77777777" w:rsidTr="00AE2848">
        <w:trPr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008069CB" w14:textId="77777777" w:rsidR="00E73122" w:rsidRPr="00785F0F" w:rsidRDefault="00E73122" w:rsidP="00DE19B8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6979" w:type="dxa"/>
            <w:gridSpan w:val="12"/>
            <w:shd w:val="clear" w:color="auto" w:fill="auto"/>
            <w:vAlign w:val="bottom"/>
          </w:tcPr>
          <w:p w14:paraId="59673469" w14:textId="77777777" w:rsidR="00E73122" w:rsidRPr="00785F0F" w:rsidRDefault="00E73122" w:rsidP="00DE19B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334C6" w:rsidRPr="00785F0F" w14:paraId="1739B6A6" w14:textId="77777777" w:rsidTr="00AE2848">
        <w:trPr>
          <w:trHeight w:val="317"/>
        </w:trPr>
        <w:tc>
          <w:tcPr>
            <w:tcW w:w="1876" w:type="dxa"/>
            <w:shd w:val="clear" w:color="auto" w:fill="auto"/>
            <w:vAlign w:val="bottom"/>
          </w:tcPr>
          <w:p w14:paraId="64C4F729" w14:textId="77777777" w:rsidR="00D334C6" w:rsidRPr="00785F0F" w:rsidRDefault="00D334C6" w:rsidP="00D334C6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79" w:type="dxa"/>
            <w:gridSpan w:val="12"/>
            <w:shd w:val="clear" w:color="auto" w:fill="auto"/>
          </w:tcPr>
          <w:p w14:paraId="734ACA24" w14:textId="12716BEA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2561</w:t>
            </w:r>
          </w:p>
        </w:tc>
      </w:tr>
      <w:tr w:rsidR="00D334C6" w:rsidRPr="00785F0F" w14:paraId="4791F2C9" w14:textId="77777777" w:rsidTr="00AE2848">
        <w:trPr>
          <w:gridAfter w:val="1"/>
          <w:wAfter w:w="13" w:type="dxa"/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1C20C39E" w14:textId="77777777" w:rsidR="00D334C6" w:rsidRPr="00785F0F" w:rsidRDefault="00D334C6" w:rsidP="00D334C6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FFD388D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6F3CE3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67F84C3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</w:t>
            </w:r>
            <w:r w:rsidRPr="00785F0F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51524CD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319EE5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A9898A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40E3E82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6180F716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B93FC8E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4CAD33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39D60A9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D334C6" w:rsidRPr="00785F0F" w14:paraId="5B6D6768" w14:textId="77777777" w:rsidTr="00AE2848">
        <w:trPr>
          <w:gridAfter w:val="1"/>
          <w:wAfter w:w="13" w:type="dxa"/>
          <w:trHeight w:val="317"/>
        </w:trPr>
        <w:tc>
          <w:tcPr>
            <w:tcW w:w="1876" w:type="dxa"/>
            <w:shd w:val="clear" w:color="auto" w:fill="auto"/>
            <w:vAlign w:val="bottom"/>
          </w:tcPr>
          <w:p w14:paraId="451BD61F" w14:textId="77777777" w:rsidR="00D334C6" w:rsidRPr="00785F0F" w:rsidRDefault="00D334C6" w:rsidP="00D334C6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7F23994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97C633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39B476E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7100395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663396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D5CDC6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043D4F6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354DA567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ECF378E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934C4D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3E320C8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D334C6" w:rsidRPr="00785F0F" w14:paraId="48DCE922" w14:textId="77777777" w:rsidTr="00AE2848">
        <w:trPr>
          <w:gridAfter w:val="1"/>
          <w:wAfter w:w="13" w:type="dxa"/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0F24D6F4" w14:textId="77777777" w:rsidR="00D334C6" w:rsidRPr="00785F0F" w:rsidRDefault="00D334C6" w:rsidP="00D334C6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356FDC6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25213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0235EC4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7F78A6E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E864FF1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B589F2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C79E800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BC60EBC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83007C1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A65F91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AACF918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D334C6" w:rsidRPr="00785F0F" w14:paraId="1F902D92" w14:textId="77777777" w:rsidTr="00AE2848">
        <w:trPr>
          <w:gridAfter w:val="1"/>
          <w:wAfter w:w="13" w:type="dxa"/>
          <w:trHeight w:val="317"/>
        </w:trPr>
        <w:tc>
          <w:tcPr>
            <w:tcW w:w="1876" w:type="dxa"/>
            <w:shd w:val="clear" w:color="auto" w:fill="auto"/>
            <w:vAlign w:val="bottom"/>
          </w:tcPr>
          <w:p w14:paraId="5DE887E7" w14:textId="77777777" w:rsidR="00D334C6" w:rsidRPr="00785F0F" w:rsidRDefault="00D334C6" w:rsidP="00D334C6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CB29EDB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50DA7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A698E32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E80D56E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F889875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D7C85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5AEE71C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1E5137C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C294EB1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BCC38E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FA6DD99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D334C6" w:rsidRPr="00785F0F" w14:paraId="1CCBCCBD" w14:textId="77777777" w:rsidTr="00AE2848">
        <w:trPr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7930FE98" w14:textId="77777777" w:rsidR="00D334C6" w:rsidRPr="00785F0F" w:rsidRDefault="00D334C6" w:rsidP="00D334C6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79" w:type="dxa"/>
            <w:gridSpan w:val="12"/>
            <w:shd w:val="clear" w:color="auto" w:fill="auto"/>
            <w:vAlign w:val="bottom"/>
          </w:tcPr>
          <w:p w14:paraId="67A41523" w14:textId="77777777" w:rsidR="00D334C6" w:rsidRPr="00785F0F" w:rsidRDefault="00D334C6" w:rsidP="00D334C6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334C6" w:rsidRPr="00785F0F" w14:paraId="401B99D2" w14:textId="77777777" w:rsidTr="00AE2848">
        <w:trPr>
          <w:gridAfter w:val="1"/>
          <w:wAfter w:w="13" w:type="dxa"/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517A2D26" w14:textId="77777777" w:rsidR="00D334C6" w:rsidRPr="00785F0F" w:rsidRDefault="00D334C6" w:rsidP="00D334C6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73" w:type="dxa"/>
            <w:shd w:val="clear" w:color="auto" w:fill="auto"/>
          </w:tcPr>
          <w:p w14:paraId="5722F760" w14:textId="1FC8FC06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2,019,500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78FF47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14:paraId="03E64C18" w14:textId="5318BC7D" w:rsidR="00D334C6" w:rsidRPr="00785F0F" w:rsidRDefault="00D334C6" w:rsidP="00D334C6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327,545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501ED97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6048E87" w14:textId="6D8007EA" w:rsidR="00D334C6" w:rsidRPr="00785F0F" w:rsidRDefault="00D334C6" w:rsidP="00D334C6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DC8E43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34A632E" w14:textId="562910B5" w:rsidR="00D334C6" w:rsidRPr="00785F0F" w:rsidRDefault="00D334C6" w:rsidP="00D334C6">
            <w:pPr>
              <w:tabs>
                <w:tab w:val="decimal" w:pos="464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7CB9016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7637490" w14:textId="506A29D8" w:rsidR="00D334C6" w:rsidRPr="00785F0F" w:rsidRDefault="00D334C6" w:rsidP="00D334C6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7B7740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049AC246" w14:textId="4D668676" w:rsidR="00D334C6" w:rsidRPr="00785F0F" w:rsidRDefault="00D334C6" w:rsidP="00D334C6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2,347,064</w:t>
            </w:r>
          </w:p>
        </w:tc>
      </w:tr>
      <w:tr w:rsidR="00D334C6" w:rsidRPr="00785F0F" w14:paraId="09FFDC5E" w14:textId="77777777" w:rsidTr="00AE2848">
        <w:trPr>
          <w:gridAfter w:val="1"/>
          <w:wAfter w:w="13" w:type="dxa"/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7DE8F570" w14:textId="77777777" w:rsidR="00D334C6" w:rsidRPr="00785F0F" w:rsidRDefault="00D334C6" w:rsidP="00D334C6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73" w:type="dxa"/>
            <w:shd w:val="clear" w:color="auto" w:fill="auto"/>
          </w:tcPr>
          <w:p w14:paraId="6D1CB5F5" w14:textId="6EFC027E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53,968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7D63FB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42713DEB" w14:textId="5C34C93A" w:rsidR="00D334C6" w:rsidRPr="00785F0F" w:rsidRDefault="00D334C6" w:rsidP="00D334C6">
            <w:pPr>
              <w:tabs>
                <w:tab w:val="decimal" w:pos="577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D6140E2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702DB3E" w14:textId="7BBFB382" w:rsidR="00D334C6" w:rsidRPr="00785F0F" w:rsidRDefault="00D334C6" w:rsidP="00D334C6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A1BBC0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EACB9FA" w14:textId="053B4EB2" w:rsidR="00D334C6" w:rsidRPr="00785F0F" w:rsidRDefault="00D334C6" w:rsidP="00D334C6">
            <w:pPr>
              <w:tabs>
                <w:tab w:val="decimal" w:pos="464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3675DCC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0F863ADF" w14:textId="669B36B0" w:rsidR="00D334C6" w:rsidRPr="00785F0F" w:rsidRDefault="00D334C6" w:rsidP="00D334C6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D35BC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63533407" w14:textId="3F0E3743" w:rsidR="00D334C6" w:rsidRPr="00785F0F" w:rsidRDefault="00D334C6" w:rsidP="00D334C6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53,973</w:t>
            </w:r>
          </w:p>
        </w:tc>
      </w:tr>
      <w:tr w:rsidR="00D334C6" w:rsidRPr="00785F0F" w14:paraId="2581968B" w14:textId="77777777" w:rsidTr="00AE2848">
        <w:trPr>
          <w:gridAfter w:val="1"/>
          <w:wAfter w:w="13" w:type="dxa"/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37B5C43C" w14:textId="77777777" w:rsidR="00D334C6" w:rsidRPr="00785F0F" w:rsidRDefault="00D334C6" w:rsidP="00D334C6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73" w:type="dxa"/>
            <w:shd w:val="clear" w:color="auto" w:fill="auto"/>
          </w:tcPr>
          <w:p w14:paraId="53361394" w14:textId="6211F89B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99F02D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189FDF44" w14:textId="205368B8" w:rsidR="00D334C6" w:rsidRPr="00785F0F" w:rsidRDefault="00D334C6" w:rsidP="00D334C6">
            <w:pPr>
              <w:tabs>
                <w:tab w:val="decimal" w:pos="577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8450347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A9B90E3" w14:textId="00DBEC09" w:rsidR="00D334C6" w:rsidRPr="00785F0F" w:rsidRDefault="00D334C6" w:rsidP="00D334C6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1222FD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BD52B8A" w14:textId="1FF1BBB9" w:rsidR="00D334C6" w:rsidRPr="00785F0F" w:rsidRDefault="00D334C6" w:rsidP="00D334C6">
            <w:pPr>
              <w:tabs>
                <w:tab w:val="decimal" w:pos="464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BF408A0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BFBC482" w14:textId="0A2AA524" w:rsidR="00D334C6" w:rsidRPr="00785F0F" w:rsidRDefault="00D334C6" w:rsidP="00D334C6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AE75A9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73E4A457" w14:textId="33FA1E07" w:rsidR="00D334C6" w:rsidRPr="00785F0F" w:rsidRDefault="00D334C6" w:rsidP="00D334C6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23,037</w:t>
            </w:r>
          </w:p>
        </w:tc>
      </w:tr>
      <w:tr w:rsidR="00D334C6" w:rsidRPr="00785F0F" w14:paraId="44F11675" w14:textId="77777777" w:rsidTr="00AE2848">
        <w:trPr>
          <w:gridAfter w:val="1"/>
          <w:wAfter w:w="13" w:type="dxa"/>
          <w:trHeight w:val="317"/>
        </w:trPr>
        <w:tc>
          <w:tcPr>
            <w:tcW w:w="1876" w:type="dxa"/>
            <w:shd w:val="clear" w:color="auto" w:fill="auto"/>
            <w:vAlign w:val="bottom"/>
          </w:tcPr>
          <w:p w14:paraId="77790C90" w14:textId="77777777" w:rsidR="00D334C6" w:rsidRPr="00785F0F" w:rsidRDefault="00D334C6" w:rsidP="00D334C6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73" w:type="dxa"/>
            <w:shd w:val="clear" w:color="auto" w:fill="auto"/>
          </w:tcPr>
          <w:p w14:paraId="79E3E7BF" w14:textId="58DDACD2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E78E8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72B1331F" w14:textId="5104E243" w:rsidR="00D334C6" w:rsidRPr="00785F0F" w:rsidRDefault="00D334C6" w:rsidP="00D334C6">
            <w:pPr>
              <w:tabs>
                <w:tab w:val="decimal" w:pos="577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3031A1C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90D62BC" w14:textId="2D5C42DA" w:rsidR="00D334C6" w:rsidRPr="00785F0F" w:rsidRDefault="00D334C6" w:rsidP="00D334C6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91B9D7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E93242E" w14:textId="30D0785D" w:rsidR="00D334C6" w:rsidRPr="00785F0F" w:rsidRDefault="00D334C6" w:rsidP="00D334C6">
            <w:pPr>
              <w:tabs>
                <w:tab w:val="decimal" w:pos="464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DDFBF99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5BC5FD9D" w14:textId="2D83FC45" w:rsidR="00D334C6" w:rsidRPr="00785F0F" w:rsidRDefault="00D334C6" w:rsidP="00D334C6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9F503E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5BD63D0E" w14:textId="13ED7307" w:rsidR="00D334C6" w:rsidRPr="00785F0F" w:rsidRDefault="00D334C6" w:rsidP="00D334C6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13,251</w:t>
            </w:r>
          </w:p>
        </w:tc>
      </w:tr>
      <w:tr w:rsidR="00D334C6" w:rsidRPr="00785F0F" w14:paraId="09275655" w14:textId="77777777" w:rsidTr="00AE2848">
        <w:trPr>
          <w:gridAfter w:val="1"/>
          <w:wAfter w:w="13" w:type="dxa"/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6FF74E35" w14:textId="77777777" w:rsidR="00D334C6" w:rsidRPr="00785F0F" w:rsidRDefault="00D334C6" w:rsidP="00D334C6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</w:tcPr>
          <w:p w14:paraId="7D8040EF" w14:textId="3AD9D15E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8106D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3AB0C53" w14:textId="6557B822" w:rsidR="00D334C6" w:rsidRPr="00785F0F" w:rsidRDefault="00D334C6" w:rsidP="00D334C6">
            <w:pPr>
              <w:tabs>
                <w:tab w:val="decimal" w:pos="577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404A71E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000000"/>
            </w:tcBorders>
            <w:shd w:val="clear" w:color="auto" w:fill="auto"/>
          </w:tcPr>
          <w:p w14:paraId="018BF102" w14:textId="3B7B1A97" w:rsidR="00D334C6" w:rsidRPr="00785F0F" w:rsidRDefault="00D334C6" w:rsidP="00D334C6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A99BA9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35C59C9B" w14:textId="3373E334" w:rsidR="00D334C6" w:rsidRPr="00785F0F" w:rsidRDefault="00D334C6" w:rsidP="00D334C6">
            <w:pPr>
              <w:tabs>
                <w:tab w:val="decimal" w:pos="644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915AF36" w14:textId="77777777" w:rsidR="00D334C6" w:rsidRPr="00785F0F" w:rsidRDefault="00D334C6" w:rsidP="00D334C6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000000"/>
            </w:tcBorders>
            <w:shd w:val="clear" w:color="auto" w:fill="auto"/>
          </w:tcPr>
          <w:p w14:paraId="4FEFA0B4" w14:textId="5338AABE" w:rsidR="00D334C6" w:rsidRPr="00785F0F" w:rsidRDefault="00D334C6" w:rsidP="00D334C6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F4FD6C" w14:textId="77777777" w:rsidR="00D334C6" w:rsidRPr="00785F0F" w:rsidRDefault="00D334C6" w:rsidP="00D334C6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tcBorders>
              <w:bottom w:val="single" w:sz="4" w:space="0" w:color="000000"/>
            </w:tcBorders>
            <w:shd w:val="clear" w:color="auto" w:fill="auto"/>
          </w:tcPr>
          <w:p w14:paraId="6FAADE84" w14:textId="20D49782" w:rsidR="00D334C6" w:rsidRPr="00785F0F" w:rsidRDefault="00D334C6" w:rsidP="00D334C6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39,809</w:t>
            </w:r>
          </w:p>
        </w:tc>
      </w:tr>
      <w:tr w:rsidR="00D334C6" w:rsidRPr="00785F0F" w14:paraId="381CEC31" w14:textId="77777777" w:rsidTr="00AE2848">
        <w:trPr>
          <w:gridAfter w:val="1"/>
          <w:wAfter w:w="13" w:type="dxa"/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4527AF67" w14:textId="77777777" w:rsidR="00D334C6" w:rsidRPr="00785F0F" w:rsidRDefault="00D334C6" w:rsidP="00D334C6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E80E8EC" w14:textId="221D3887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2,143,895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746BCB" w14:textId="77777777" w:rsidR="00D334C6" w:rsidRPr="00785F0F" w:rsidRDefault="00D334C6" w:rsidP="00D334C6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7581E37" w14:textId="7F381104" w:rsidR="00D334C6" w:rsidRPr="00785F0F" w:rsidRDefault="00D334C6" w:rsidP="00D334C6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327,545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A8C0B28" w14:textId="77777777" w:rsidR="00D334C6" w:rsidRPr="00785F0F" w:rsidRDefault="00D334C6" w:rsidP="00D334C6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994DBF2" w14:textId="69F1B1B1" w:rsidR="00D334C6" w:rsidRPr="00785F0F" w:rsidRDefault="00D334C6" w:rsidP="00D334C6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4,091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C6814B" w14:textId="77777777" w:rsidR="00D334C6" w:rsidRPr="00785F0F" w:rsidRDefault="00D334C6" w:rsidP="00D334C6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05B04CC" w14:textId="7F83DF10" w:rsidR="00D334C6" w:rsidRPr="00785F0F" w:rsidRDefault="00D334C6" w:rsidP="00D334C6">
            <w:pPr>
              <w:tabs>
                <w:tab w:val="decimal" w:pos="644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559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ED3C4F9" w14:textId="77777777" w:rsidR="00D334C6" w:rsidRPr="00785F0F" w:rsidRDefault="00D334C6" w:rsidP="00D334C6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D386D81" w14:textId="14BA0769" w:rsidR="00D334C6" w:rsidRPr="00785F0F" w:rsidRDefault="00D334C6" w:rsidP="00D334C6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1,044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CDE106" w14:textId="77777777" w:rsidR="00D334C6" w:rsidRPr="00785F0F" w:rsidRDefault="00D334C6" w:rsidP="00D334C6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D3EAA6E" w14:textId="02672BDD" w:rsidR="00D334C6" w:rsidRPr="00785F0F" w:rsidRDefault="00D334C6" w:rsidP="00D334C6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2,477,134</w:t>
            </w:r>
          </w:p>
        </w:tc>
      </w:tr>
    </w:tbl>
    <w:p w14:paraId="489DF069" w14:textId="77777777" w:rsidR="00E73122" w:rsidRPr="00785F0F" w:rsidRDefault="00E73122" w:rsidP="000C3D40">
      <w:pPr>
        <w:ind w:left="1080" w:right="-43" w:firstLine="11"/>
        <w:rPr>
          <w:sz w:val="16"/>
          <w:szCs w:val="16"/>
        </w:rPr>
      </w:pPr>
    </w:p>
    <w:p w14:paraId="6E1CD976" w14:textId="77777777" w:rsidR="00E73122" w:rsidRPr="00785F0F" w:rsidRDefault="00E73122" w:rsidP="00D13D98">
      <w:pPr>
        <w:tabs>
          <w:tab w:val="left" w:pos="900"/>
        </w:tabs>
        <w:spacing w:line="320" w:lineRule="exact"/>
        <w:ind w:left="709" w:right="-43" w:firstLine="371"/>
        <w:rPr>
          <w:sz w:val="30"/>
          <w:szCs w:val="3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63CF8498" w14:textId="77777777" w:rsidR="00E73122" w:rsidRPr="00785F0F" w:rsidRDefault="00E73122" w:rsidP="000C3D40">
      <w:pPr>
        <w:ind w:left="1080" w:right="-28"/>
        <w:jc w:val="thaiDistribute"/>
        <w:rPr>
          <w:sz w:val="30"/>
          <w:szCs w:val="30"/>
        </w:rPr>
      </w:pPr>
    </w:p>
    <w:p w14:paraId="2B1E9775" w14:textId="77777777" w:rsidR="000228DE" w:rsidRPr="00785F0F" w:rsidRDefault="000228DE">
      <w:r w:rsidRPr="00785F0F">
        <w:rPr>
          <w:szCs w:val="36"/>
          <w:cs/>
        </w:rPr>
        <w:br w:type="page"/>
      </w:r>
    </w:p>
    <w:tbl>
      <w:tblPr>
        <w:tblW w:w="889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239"/>
        <w:gridCol w:w="1021"/>
        <w:gridCol w:w="270"/>
        <w:gridCol w:w="943"/>
        <w:gridCol w:w="239"/>
        <w:gridCol w:w="888"/>
        <w:gridCol w:w="270"/>
        <w:gridCol w:w="916"/>
        <w:gridCol w:w="239"/>
        <w:gridCol w:w="897"/>
      </w:tblGrid>
      <w:tr w:rsidR="00FD5E33" w:rsidRPr="00785F0F" w14:paraId="0B20E363" w14:textId="77777777" w:rsidTr="004F1032">
        <w:tc>
          <w:tcPr>
            <w:tcW w:w="1890" w:type="dxa"/>
            <w:shd w:val="clear" w:color="auto" w:fill="auto"/>
            <w:vAlign w:val="bottom"/>
          </w:tcPr>
          <w:p w14:paraId="4FA52DFB" w14:textId="77777777" w:rsidR="00835425" w:rsidRPr="00785F0F" w:rsidRDefault="00835425" w:rsidP="008A113A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14:paraId="0EE1E528" w14:textId="77777777" w:rsidR="00FD5E33" w:rsidRPr="00785F0F" w:rsidRDefault="00FD5E33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13D98" w:rsidRPr="00785F0F" w14:paraId="024ECBA8" w14:textId="77777777" w:rsidTr="004F1032">
        <w:tc>
          <w:tcPr>
            <w:tcW w:w="1890" w:type="dxa"/>
            <w:shd w:val="clear" w:color="auto" w:fill="auto"/>
            <w:vAlign w:val="bottom"/>
          </w:tcPr>
          <w:p w14:paraId="07BFF4C1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002" w:type="dxa"/>
            <w:gridSpan w:val="11"/>
            <w:shd w:val="clear" w:color="auto" w:fill="auto"/>
          </w:tcPr>
          <w:p w14:paraId="6A1D54E5" w14:textId="47520C8D" w:rsidR="00D13D98" w:rsidRPr="00785F0F" w:rsidRDefault="00751DB7" w:rsidP="00D13D9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</w:rPr>
              <w:t>2562</w:t>
            </w:r>
          </w:p>
        </w:tc>
      </w:tr>
      <w:tr w:rsidR="00D13D98" w:rsidRPr="00785F0F" w14:paraId="5F92C58F" w14:textId="77777777" w:rsidTr="004F1032">
        <w:tc>
          <w:tcPr>
            <w:tcW w:w="1890" w:type="dxa"/>
            <w:shd w:val="clear" w:color="auto" w:fill="auto"/>
            <w:vAlign w:val="bottom"/>
          </w:tcPr>
          <w:p w14:paraId="23E7A62D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DEE465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ECAB37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771437C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</w:t>
            </w:r>
            <w:r w:rsidRPr="00785F0F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36B21C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05B8947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2AE4FF9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43EBB81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AC189C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638DCDC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E7DA2A2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4D52253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2053A378" w14:textId="77777777" w:rsidTr="004F1032">
        <w:tc>
          <w:tcPr>
            <w:tcW w:w="1890" w:type="dxa"/>
            <w:shd w:val="clear" w:color="auto" w:fill="auto"/>
            <w:vAlign w:val="bottom"/>
          </w:tcPr>
          <w:p w14:paraId="1CB1DF03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C52451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0F3A67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F404861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25653D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5A9B140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A01A0CA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B825C98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270CC2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C214AA3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4393917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24FF416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5936C06D" w14:textId="77777777" w:rsidTr="004F1032">
        <w:tc>
          <w:tcPr>
            <w:tcW w:w="1890" w:type="dxa"/>
            <w:shd w:val="clear" w:color="auto" w:fill="auto"/>
            <w:vAlign w:val="bottom"/>
          </w:tcPr>
          <w:p w14:paraId="43B30444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B77E18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6D2CF2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6620BAB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666B19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6277EF7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43E9E40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149D2E5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C6644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A5C3F0E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FEBDBC6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65AECAF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65E59F22" w14:textId="77777777" w:rsidTr="004F1032">
        <w:tc>
          <w:tcPr>
            <w:tcW w:w="1890" w:type="dxa"/>
            <w:shd w:val="clear" w:color="auto" w:fill="auto"/>
            <w:vAlign w:val="bottom"/>
          </w:tcPr>
          <w:p w14:paraId="2481010C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11EEF9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09701E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81F0870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38CDA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C8F4AB4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31CE7C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1CB1E86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ECC5A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7D27216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6F8437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4302419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D13D98" w:rsidRPr="00785F0F" w14:paraId="7A6C56E6" w14:textId="77777777" w:rsidTr="004F1032">
        <w:tc>
          <w:tcPr>
            <w:tcW w:w="1890" w:type="dxa"/>
            <w:shd w:val="clear" w:color="auto" w:fill="auto"/>
            <w:vAlign w:val="bottom"/>
          </w:tcPr>
          <w:p w14:paraId="3516C334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14:paraId="454B724A" w14:textId="77777777" w:rsidR="00D13D98" w:rsidRPr="00785F0F" w:rsidRDefault="00D13D98" w:rsidP="00D13D98">
            <w:pPr>
              <w:spacing w:line="320" w:lineRule="exact"/>
              <w:ind w:right="-7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926815" w:rsidRPr="00785F0F" w14:paraId="5521576C" w14:textId="77777777" w:rsidTr="004F1032">
        <w:tc>
          <w:tcPr>
            <w:tcW w:w="1890" w:type="dxa"/>
            <w:shd w:val="clear" w:color="auto" w:fill="auto"/>
            <w:vAlign w:val="bottom"/>
          </w:tcPr>
          <w:p w14:paraId="294EA37A" w14:textId="77777777" w:rsidR="00926815" w:rsidRPr="00785F0F" w:rsidRDefault="00926815" w:rsidP="00926815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E244C7" w14:textId="4A9C1D00" w:rsidR="00926815" w:rsidRPr="00785F0F" w:rsidRDefault="002B1FFF" w:rsidP="00926815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1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962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612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756EBF" w14:textId="77777777" w:rsidR="00926815" w:rsidRPr="00785F0F" w:rsidRDefault="00926815" w:rsidP="00926815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532650CE" w14:textId="1DF75F48" w:rsidR="00926815" w:rsidRPr="00785F0F" w:rsidRDefault="002B1FFF" w:rsidP="00926815">
            <w:pPr>
              <w:tabs>
                <w:tab w:val="decimal" w:pos="733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385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755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F6CA3F" w14:textId="77777777" w:rsidR="00926815" w:rsidRPr="00785F0F" w:rsidRDefault="00926815" w:rsidP="009268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39B9C3CE" w14:textId="17643AED" w:rsidR="00926815" w:rsidRPr="00785F0F" w:rsidRDefault="002B1FFF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699857D" w14:textId="77777777" w:rsidR="00926815" w:rsidRPr="00785F0F" w:rsidRDefault="00926815" w:rsidP="0092681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AA2C31B" w14:textId="2F10490F" w:rsidR="00926815" w:rsidRPr="00785F0F" w:rsidRDefault="002B1FFF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23D394" w14:textId="77777777" w:rsidR="00926815" w:rsidRPr="00785F0F" w:rsidRDefault="00926815" w:rsidP="009268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56789667" w14:textId="64D16F06" w:rsidR="00926815" w:rsidRPr="00785F0F" w:rsidRDefault="002B1FFF" w:rsidP="00926815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78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B2ECBC0" w14:textId="77777777" w:rsidR="00926815" w:rsidRPr="00785F0F" w:rsidRDefault="00926815" w:rsidP="009268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7D4B8459" w14:textId="2E675A17" w:rsidR="00926815" w:rsidRPr="00785F0F" w:rsidRDefault="002B1FFF" w:rsidP="0092681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 w:rsidRPr="002B1FFF">
              <w:rPr>
                <w:sz w:val="24"/>
                <w:szCs w:val="24"/>
              </w:rPr>
              <w:t>2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348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445</w:t>
            </w:r>
          </w:p>
        </w:tc>
      </w:tr>
      <w:tr w:rsidR="00926815" w:rsidRPr="00785F0F" w14:paraId="1E1D8CBC" w14:textId="77777777" w:rsidTr="004F1032">
        <w:tc>
          <w:tcPr>
            <w:tcW w:w="1890" w:type="dxa"/>
            <w:shd w:val="clear" w:color="auto" w:fill="auto"/>
            <w:vAlign w:val="bottom"/>
          </w:tcPr>
          <w:p w14:paraId="7B23A545" w14:textId="77777777" w:rsidR="00926815" w:rsidRPr="00785F0F" w:rsidRDefault="00926815" w:rsidP="00926815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80" w:type="dxa"/>
            <w:shd w:val="clear" w:color="auto" w:fill="auto"/>
          </w:tcPr>
          <w:p w14:paraId="21883C82" w14:textId="677C9823" w:rsidR="00926815" w:rsidRPr="00785F0F" w:rsidRDefault="002B1FFF" w:rsidP="00926815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64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755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860532" w14:textId="77777777" w:rsidR="00926815" w:rsidRPr="00785F0F" w:rsidRDefault="00926815" w:rsidP="0092681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6A820AF4" w14:textId="5F6965FD" w:rsidR="00926815" w:rsidRPr="00785F0F" w:rsidRDefault="002B1FFF" w:rsidP="0093393F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 w:rsidRPr="002B1FFF">
              <w:rPr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EB30E6" w14:textId="77777777" w:rsidR="00926815" w:rsidRPr="00785F0F" w:rsidRDefault="00926815" w:rsidP="009268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6EBFB481" w14:textId="168D9BE2" w:rsidR="00926815" w:rsidRPr="00785F0F" w:rsidRDefault="002B1FFF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B7CA79B" w14:textId="77777777" w:rsidR="00926815" w:rsidRPr="00785F0F" w:rsidRDefault="00926815" w:rsidP="0092681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836D122" w14:textId="2ABEA03B" w:rsidR="00926815" w:rsidRPr="00785F0F" w:rsidRDefault="002B1FFF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01C770" w14:textId="77777777" w:rsidR="00926815" w:rsidRPr="00785F0F" w:rsidRDefault="00926815" w:rsidP="009268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714CF577" w14:textId="40FE1D35" w:rsidR="00926815" w:rsidRPr="00785F0F" w:rsidRDefault="002B1FFF" w:rsidP="00926815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77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071D802" w14:textId="77777777" w:rsidR="00926815" w:rsidRPr="00785F0F" w:rsidRDefault="00926815" w:rsidP="009268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1A788F48" w14:textId="4005ACA5" w:rsidR="00926815" w:rsidRPr="00785F0F" w:rsidRDefault="002B1FFF" w:rsidP="0092681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64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840</w:t>
            </w:r>
          </w:p>
        </w:tc>
      </w:tr>
      <w:tr w:rsidR="00926815" w:rsidRPr="00785F0F" w14:paraId="422C9315" w14:textId="77777777" w:rsidTr="004F1032">
        <w:tc>
          <w:tcPr>
            <w:tcW w:w="1890" w:type="dxa"/>
            <w:shd w:val="clear" w:color="auto" w:fill="auto"/>
            <w:vAlign w:val="bottom"/>
          </w:tcPr>
          <w:p w14:paraId="6EACB806" w14:textId="77777777" w:rsidR="00926815" w:rsidRPr="00785F0F" w:rsidRDefault="00926815" w:rsidP="00926815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80" w:type="dxa"/>
            <w:shd w:val="clear" w:color="auto" w:fill="auto"/>
          </w:tcPr>
          <w:p w14:paraId="731CB311" w14:textId="177A2C92" w:rsidR="00926815" w:rsidRPr="00785F0F" w:rsidRDefault="002B1FFF" w:rsidP="00926815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36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234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0E7ACE" w14:textId="77777777" w:rsidR="00926815" w:rsidRPr="00785F0F" w:rsidRDefault="00926815" w:rsidP="0092681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5989EC67" w14:textId="0424C865" w:rsidR="00926815" w:rsidRPr="00785F0F" w:rsidRDefault="002B1FFF" w:rsidP="007727A5">
            <w:pPr>
              <w:tabs>
                <w:tab w:val="decimal" w:pos="66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3F14C5" w14:textId="77777777" w:rsidR="00926815" w:rsidRPr="00785F0F" w:rsidRDefault="00926815" w:rsidP="009268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E0C8BE0" w14:textId="72F941E7" w:rsidR="00926815" w:rsidRPr="00785F0F" w:rsidRDefault="002B1FFF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25F0710" w14:textId="77777777" w:rsidR="00926815" w:rsidRPr="00785F0F" w:rsidRDefault="00926815" w:rsidP="0092681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29EBFDD" w14:textId="0C4D8D66" w:rsidR="00926815" w:rsidRPr="00785F0F" w:rsidRDefault="002B1FFF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334CF7" w14:textId="77777777" w:rsidR="00926815" w:rsidRPr="00785F0F" w:rsidRDefault="00926815" w:rsidP="009268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E1C64BD" w14:textId="0998B7AB" w:rsidR="00926815" w:rsidRPr="00785F0F" w:rsidRDefault="002B1FFF" w:rsidP="00926815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19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2518BA9" w14:textId="77777777" w:rsidR="00926815" w:rsidRPr="00785F0F" w:rsidRDefault="00926815" w:rsidP="009268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6D67CCE6" w14:textId="17366092" w:rsidR="00926815" w:rsidRPr="00785F0F" w:rsidRDefault="002B1FFF" w:rsidP="0092681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36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253</w:t>
            </w:r>
          </w:p>
        </w:tc>
      </w:tr>
      <w:tr w:rsidR="00926815" w:rsidRPr="00785F0F" w14:paraId="19BD2A22" w14:textId="77777777" w:rsidTr="004F1032">
        <w:tc>
          <w:tcPr>
            <w:tcW w:w="1890" w:type="dxa"/>
            <w:shd w:val="clear" w:color="auto" w:fill="auto"/>
            <w:vAlign w:val="bottom"/>
          </w:tcPr>
          <w:p w14:paraId="43136C76" w14:textId="77777777" w:rsidR="00926815" w:rsidRPr="00785F0F" w:rsidRDefault="00926815" w:rsidP="00926815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80" w:type="dxa"/>
            <w:shd w:val="clear" w:color="auto" w:fill="auto"/>
          </w:tcPr>
          <w:p w14:paraId="5B34D0EB" w14:textId="56694DB0" w:rsidR="00926815" w:rsidRPr="00785F0F" w:rsidRDefault="002B1FFF" w:rsidP="00926815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17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821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3FB059" w14:textId="77777777" w:rsidR="00926815" w:rsidRPr="00785F0F" w:rsidRDefault="00926815" w:rsidP="0092681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6A5D0C2A" w14:textId="3AE60B23" w:rsidR="00926815" w:rsidRPr="00785F0F" w:rsidRDefault="002B1FFF" w:rsidP="007727A5">
            <w:pPr>
              <w:tabs>
                <w:tab w:val="decimal" w:pos="66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A88C31" w14:textId="77777777" w:rsidR="00926815" w:rsidRPr="00785F0F" w:rsidRDefault="00926815" w:rsidP="009268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7316DA9C" w14:textId="0F256E6D" w:rsidR="00926815" w:rsidRPr="00785F0F" w:rsidRDefault="002B1FFF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ECD9652" w14:textId="77777777" w:rsidR="00926815" w:rsidRPr="00785F0F" w:rsidRDefault="00926815" w:rsidP="0092681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00CA72C" w14:textId="67EDD44E" w:rsidR="00926815" w:rsidRPr="00785F0F" w:rsidRDefault="002B1FFF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762597" w14:textId="77777777" w:rsidR="00926815" w:rsidRPr="00785F0F" w:rsidRDefault="00926815" w:rsidP="009268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0F8CED32" w14:textId="2CE76387" w:rsidR="00926815" w:rsidRPr="00785F0F" w:rsidRDefault="002B1FFF" w:rsidP="00926815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18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C745AC0" w14:textId="77777777" w:rsidR="00926815" w:rsidRPr="00785F0F" w:rsidRDefault="00926815" w:rsidP="009268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06CA4B73" w14:textId="4B276EC0" w:rsidR="00926815" w:rsidRPr="00785F0F" w:rsidRDefault="002B1FFF" w:rsidP="0092681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17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839</w:t>
            </w:r>
          </w:p>
        </w:tc>
      </w:tr>
      <w:tr w:rsidR="00926815" w:rsidRPr="00785F0F" w14:paraId="1B1BC065" w14:textId="77777777" w:rsidTr="004F1032">
        <w:tc>
          <w:tcPr>
            <w:tcW w:w="1890" w:type="dxa"/>
            <w:shd w:val="clear" w:color="auto" w:fill="auto"/>
            <w:vAlign w:val="bottom"/>
          </w:tcPr>
          <w:p w14:paraId="09062C67" w14:textId="77777777" w:rsidR="00926815" w:rsidRPr="00785F0F" w:rsidRDefault="00926815" w:rsidP="00926815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4CE21AEC" w14:textId="317FCE62" w:rsidR="00926815" w:rsidRPr="00785F0F" w:rsidRDefault="002B1FFF" w:rsidP="00926815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30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374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2FAFB8" w14:textId="77777777" w:rsidR="00926815" w:rsidRPr="00785F0F" w:rsidRDefault="00926815" w:rsidP="0092681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74F378" w14:textId="5360376A" w:rsidR="00926815" w:rsidRPr="00785F0F" w:rsidRDefault="002B1FFF" w:rsidP="007727A5">
            <w:pPr>
              <w:tabs>
                <w:tab w:val="decimal" w:pos="66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AD2355" w14:textId="77777777" w:rsidR="00926815" w:rsidRPr="00785F0F" w:rsidRDefault="00926815" w:rsidP="009268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311419" w14:textId="106E84F2" w:rsidR="00926815" w:rsidRPr="00785F0F" w:rsidRDefault="002B1FFF" w:rsidP="00926815">
            <w:pPr>
              <w:tabs>
                <w:tab w:val="decimal" w:pos="61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1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511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DCE0F8" w14:textId="77777777" w:rsidR="00926815" w:rsidRPr="00785F0F" w:rsidRDefault="00926815" w:rsidP="009268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AF6B6C" w14:textId="001666F0" w:rsidR="00926815" w:rsidRPr="00785F0F" w:rsidRDefault="002B1FFF" w:rsidP="00926815">
            <w:pPr>
              <w:tabs>
                <w:tab w:val="decimal" w:pos="600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368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B90C91" w14:textId="77777777" w:rsidR="00926815" w:rsidRPr="00785F0F" w:rsidRDefault="00926815" w:rsidP="00926815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23D3BE" w14:textId="1B7D3789" w:rsidR="00926815" w:rsidRPr="00785F0F" w:rsidRDefault="002B1FFF" w:rsidP="00926815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688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F7EFB48" w14:textId="77777777" w:rsidR="00926815" w:rsidRPr="00785F0F" w:rsidRDefault="00926815" w:rsidP="00926815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14:paraId="457B0280" w14:textId="017F0751" w:rsidR="00926815" w:rsidRPr="00785F0F" w:rsidRDefault="002B1FFF" w:rsidP="0092681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2B1FFF">
              <w:rPr>
                <w:sz w:val="24"/>
                <w:szCs w:val="24"/>
              </w:rPr>
              <w:t>32</w:t>
            </w:r>
            <w:r w:rsidR="0093393F">
              <w:rPr>
                <w:sz w:val="24"/>
                <w:szCs w:val="24"/>
              </w:rPr>
              <w:t>,</w:t>
            </w:r>
            <w:r w:rsidRPr="002B1FFF">
              <w:rPr>
                <w:sz w:val="24"/>
                <w:szCs w:val="24"/>
              </w:rPr>
              <w:t>941</w:t>
            </w:r>
          </w:p>
        </w:tc>
      </w:tr>
      <w:tr w:rsidR="00926815" w:rsidRPr="00785F0F" w14:paraId="3A224F14" w14:textId="77777777" w:rsidTr="004F1032">
        <w:tc>
          <w:tcPr>
            <w:tcW w:w="1890" w:type="dxa"/>
            <w:shd w:val="clear" w:color="auto" w:fill="auto"/>
            <w:vAlign w:val="bottom"/>
          </w:tcPr>
          <w:p w14:paraId="12B098A5" w14:textId="77777777" w:rsidR="00926815" w:rsidRPr="00785F0F" w:rsidRDefault="00926815" w:rsidP="00926815">
            <w:pPr>
              <w:spacing w:line="320" w:lineRule="exact"/>
              <w:ind w:left="-18" w:right="-7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BDC9D07" w14:textId="35E237A3" w:rsidR="00926815" w:rsidRPr="00785F0F" w:rsidRDefault="002B1FFF" w:rsidP="00926815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2B1FFF">
              <w:rPr>
                <w:b/>
                <w:bCs/>
                <w:sz w:val="24"/>
                <w:szCs w:val="24"/>
              </w:rPr>
              <w:t>2</w:t>
            </w:r>
            <w:r w:rsidR="0093393F">
              <w:rPr>
                <w:b/>
                <w:bCs/>
                <w:sz w:val="24"/>
                <w:szCs w:val="24"/>
              </w:rPr>
              <w:t>,</w:t>
            </w:r>
            <w:r w:rsidRPr="002B1FFF">
              <w:rPr>
                <w:b/>
                <w:bCs/>
                <w:sz w:val="24"/>
                <w:szCs w:val="24"/>
              </w:rPr>
              <w:t>111</w:t>
            </w:r>
            <w:r w:rsidR="0093393F">
              <w:rPr>
                <w:b/>
                <w:bCs/>
                <w:sz w:val="24"/>
                <w:szCs w:val="24"/>
              </w:rPr>
              <w:t>,</w:t>
            </w:r>
            <w:r w:rsidRPr="002B1FFF">
              <w:rPr>
                <w:b/>
                <w:bCs/>
                <w:sz w:val="24"/>
                <w:szCs w:val="24"/>
              </w:rPr>
              <w:t>796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80DA06" w14:textId="77777777" w:rsidR="00926815" w:rsidRPr="00785F0F" w:rsidRDefault="00926815" w:rsidP="0092681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391921" w14:textId="5BA3933D" w:rsidR="00926815" w:rsidRPr="00785F0F" w:rsidRDefault="002B1FFF" w:rsidP="00926815">
            <w:pPr>
              <w:tabs>
                <w:tab w:val="decimal" w:pos="733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2B1FFF">
              <w:rPr>
                <w:b/>
                <w:bCs/>
                <w:sz w:val="24"/>
                <w:szCs w:val="24"/>
              </w:rPr>
              <w:t>385</w:t>
            </w:r>
            <w:r w:rsidR="0093393F">
              <w:rPr>
                <w:b/>
                <w:bCs/>
                <w:sz w:val="24"/>
                <w:szCs w:val="24"/>
              </w:rPr>
              <w:t>,</w:t>
            </w:r>
            <w:r w:rsidRPr="002B1FFF">
              <w:rPr>
                <w:b/>
                <w:bCs/>
                <w:sz w:val="24"/>
                <w:szCs w:val="24"/>
              </w:rPr>
              <w:t>763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85F80E" w14:textId="77777777" w:rsidR="00926815" w:rsidRPr="00785F0F" w:rsidRDefault="00926815" w:rsidP="00926815">
            <w:pPr>
              <w:tabs>
                <w:tab w:val="decimal" w:pos="702"/>
                <w:tab w:val="decimal" w:pos="945"/>
              </w:tabs>
              <w:snapToGrid w:val="0"/>
              <w:spacing w:line="240" w:lineRule="atLeast"/>
              <w:ind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8A0E99" w14:textId="0CB6BD47" w:rsidR="00926815" w:rsidRPr="00785F0F" w:rsidRDefault="002B1FFF" w:rsidP="00926815">
            <w:pPr>
              <w:tabs>
                <w:tab w:val="decimal" w:pos="61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2B1FFF">
              <w:rPr>
                <w:b/>
                <w:bCs/>
                <w:sz w:val="24"/>
                <w:szCs w:val="24"/>
              </w:rPr>
              <w:t>1</w:t>
            </w:r>
            <w:r w:rsidR="0093393F">
              <w:rPr>
                <w:b/>
                <w:bCs/>
                <w:sz w:val="24"/>
                <w:szCs w:val="24"/>
              </w:rPr>
              <w:t>,</w:t>
            </w:r>
            <w:r w:rsidRPr="002B1FFF">
              <w:rPr>
                <w:b/>
                <w:bCs/>
                <w:sz w:val="24"/>
                <w:szCs w:val="24"/>
              </w:rPr>
              <w:t>511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D5ED170" w14:textId="77777777" w:rsidR="00926815" w:rsidRPr="00785F0F" w:rsidRDefault="00926815" w:rsidP="009268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955E9A" w14:textId="4D828651" w:rsidR="00926815" w:rsidRPr="00785F0F" w:rsidRDefault="002B1FFF" w:rsidP="00926815">
            <w:pPr>
              <w:tabs>
                <w:tab w:val="decimal" w:pos="600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2B1FFF">
              <w:rPr>
                <w:b/>
                <w:bCs/>
                <w:sz w:val="24"/>
                <w:szCs w:val="24"/>
              </w:rPr>
              <w:t>368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5AF42A" w14:textId="77777777" w:rsidR="00926815" w:rsidRPr="00785F0F" w:rsidRDefault="00926815" w:rsidP="009268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655CE45" w14:textId="5F1C8901" w:rsidR="00926815" w:rsidRPr="00785F0F" w:rsidRDefault="002B1FFF" w:rsidP="00926815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2B1FFF">
              <w:rPr>
                <w:b/>
                <w:bCs/>
                <w:sz w:val="24"/>
                <w:szCs w:val="24"/>
              </w:rPr>
              <w:t>880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4D6ECD5" w14:textId="77777777" w:rsidR="00926815" w:rsidRPr="00785F0F" w:rsidRDefault="00926815" w:rsidP="009268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44870F6" w14:textId="77774292" w:rsidR="00926815" w:rsidRPr="00785F0F" w:rsidRDefault="002B1FFF" w:rsidP="0092681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2B1FFF">
              <w:rPr>
                <w:b/>
                <w:bCs/>
                <w:sz w:val="24"/>
                <w:szCs w:val="24"/>
              </w:rPr>
              <w:t>2</w:t>
            </w:r>
            <w:r w:rsidR="0093393F">
              <w:rPr>
                <w:b/>
                <w:bCs/>
                <w:sz w:val="24"/>
                <w:szCs w:val="24"/>
              </w:rPr>
              <w:t>,</w:t>
            </w:r>
            <w:r w:rsidRPr="002B1FFF">
              <w:rPr>
                <w:b/>
                <w:bCs/>
                <w:sz w:val="24"/>
                <w:szCs w:val="24"/>
              </w:rPr>
              <w:t>500</w:t>
            </w:r>
            <w:r w:rsidR="0093393F">
              <w:rPr>
                <w:b/>
                <w:bCs/>
                <w:sz w:val="24"/>
                <w:szCs w:val="24"/>
              </w:rPr>
              <w:t>,</w:t>
            </w:r>
            <w:r w:rsidRPr="002B1FFF">
              <w:rPr>
                <w:b/>
                <w:bCs/>
                <w:sz w:val="24"/>
                <w:szCs w:val="24"/>
              </w:rPr>
              <w:t>318</w:t>
            </w:r>
          </w:p>
        </w:tc>
      </w:tr>
    </w:tbl>
    <w:p w14:paraId="51409791" w14:textId="77777777" w:rsidR="001F3F7D" w:rsidRPr="00785F0F" w:rsidRDefault="001F3F7D" w:rsidP="000C3D40">
      <w:pPr>
        <w:ind w:left="1080" w:right="-28"/>
        <w:jc w:val="thaiDistribute"/>
        <w:rPr>
          <w:sz w:val="30"/>
          <w:szCs w:val="30"/>
        </w:rPr>
      </w:pPr>
    </w:p>
    <w:tbl>
      <w:tblPr>
        <w:tblW w:w="889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239"/>
        <w:gridCol w:w="1021"/>
        <w:gridCol w:w="270"/>
        <w:gridCol w:w="943"/>
        <w:gridCol w:w="239"/>
        <w:gridCol w:w="888"/>
        <w:gridCol w:w="270"/>
        <w:gridCol w:w="916"/>
        <w:gridCol w:w="239"/>
        <w:gridCol w:w="897"/>
      </w:tblGrid>
      <w:tr w:rsidR="00BC5BFF" w:rsidRPr="00785F0F" w14:paraId="10C1FF27" w14:textId="77777777" w:rsidTr="004F1032">
        <w:tc>
          <w:tcPr>
            <w:tcW w:w="1890" w:type="dxa"/>
            <w:shd w:val="clear" w:color="auto" w:fill="auto"/>
            <w:vAlign w:val="bottom"/>
          </w:tcPr>
          <w:p w14:paraId="360385B2" w14:textId="77777777" w:rsidR="00BC5BFF" w:rsidRPr="00785F0F" w:rsidRDefault="00BC5BFF" w:rsidP="008A113A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14:paraId="402CC658" w14:textId="77777777" w:rsidR="00BC5BFF" w:rsidRPr="00785F0F" w:rsidRDefault="00BC5BFF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13D98" w:rsidRPr="00785F0F" w14:paraId="6A647E96" w14:textId="77777777" w:rsidTr="004F1032">
        <w:tc>
          <w:tcPr>
            <w:tcW w:w="1890" w:type="dxa"/>
            <w:shd w:val="clear" w:color="auto" w:fill="auto"/>
            <w:vAlign w:val="bottom"/>
          </w:tcPr>
          <w:p w14:paraId="7D664532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14:paraId="57797AAF" w14:textId="50B4D09B" w:rsidR="00D13D98" w:rsidRPr="00785F0F" w:rsidRDefault="00751DB7" w:rsidP="00D13D9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</w:rPr>
              <w:t>2561</w:t>
            </w:r>
          </w:p>
        </w:tc>
      </w:tr>
      <w:tr w:rsidR="00D13D98" w:rsidRPr="00785F0F" w14:paraId="27581C8D" w14:textId="77777777" w:rsidTr="004F1032">
        <w:tc>
          <w:tcPr>
            <w:tcW w:w="1890" w:type="dxa"/>
            <w:shd w:val="clear" w:color="auto" w:fill="auto"/>
            <w:vAlign w:val="bottom"/>
          </w:tcPr>
          <w:p w14:paraId="2C5939BA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086A5C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BE54ACD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6736C38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</w:t>
            </w:r>
            <w:r w:rsidRPr="00785F0F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B80B3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555437E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30B2B57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E8A7808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2B9310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FB5A394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514BA5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7CFBB7A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29FE0F1F" w14:textId="77777777" w:rsidTr="004F1032">
        <w:tc>
          <w:tcPr>
            <w:tcW w:w="1890" w:type="dxa"/>
            <w:shd w:val="clear" w:color="auto" w:fill="auto"/>
            <w:vAlign w:val="bottom"/>
          </w:tcPr>
          <w:p w14:paraId="7A4C0FE8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0B2A72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68384B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F449021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A17A1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F496CEE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E4C099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8BD9B21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F50A0C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F8F25A8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A479D2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DE23452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56AA5E48" w14:textId="77777777" w:rsidTr="004F1032">
        <w:tc>
          <w:tcPr>
            <w:tcW w:w="1890" w:type="dxa"/>
            <w:shd w:val="clear" w:color="auto" w:fill="auto"/>
            <w:vAlign w:val="bottom"/>
          </w:tcPr>
          <w:p w14:paraId="1296F03B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8AC45A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9B7E06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13E710B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8363B4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294A66B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C108ED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7802C76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69CD5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92B7BC9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43890C9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9171C6E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326C925C" w14:textId="77777777" w:rsidTr="004F1032">
        <w:tc>
          <w:tcPr>
            <w:tcW w:w="1890" w:type="dxa"/>
            <w:shd w:val="clear" w:color="auto" w:fill="auto"/>
            <w:vAlign w:val="bottom"/>
          </w:tcPr>
          <w:p w14:paraId="60EFE471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BBFA7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946C7E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E12FD4F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C89E2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F924FD5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0D8913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15090EB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45A3D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F96D251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0F4685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D110EAC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D13D98" w:rsidRPr="00785F0F" w14:paraId="3C1041E5" w14:textId="77777777" w:rsidTr="004F1032">
        <w:tc>
          <w:tcPr>
            <w:tcW w:w="1890" w:type="dxa"/>
            <w:shd w:val="clear" w:color="auto" w:fill="auto"/>
            <w:vAlign w:val="bottom"/>
          </w:tcPr>
          <w:p w14:paraId="0A379DE7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14:paraId="12B16F87" w14:textId="77777777" w:rsidR="00D13D98" w:rsidRPr="00785F0F" w:rsidRDefault="00D13D98" w:rsidP="00D13D98">
            <w:pPr>
              <w:spacing w:line="320" w:lineRule="exact"/>
              <w:ind w:right="-7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334C6" w:rsidRPr="00785F0F" w14:paraId="49288482" w14:textId="77777777" w:rsidTr="004F1032">
        <w:tc>
          <w:tcPr>
            <w:tcW w:w="1890" w:type="dxa"/>
            <w:shd w:val="clear" w:color="auto" w:fill="auto"/>
            <w:vAlign w:val="bottom"/>
          </w:tcPr>
          <w:p w14:paraId="56BCBC57" w14:textId="77777777" w:rsidR="00D334C6" w:rsidRPr="00785F0F" w:rsidRDefault="00D334C6" w:rsidP="00D334C6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240C1" w14:textId="75961EC4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2,004,473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CAFC37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403A8420" w14:textId="4C39DCFB" w:rsidR="00D334C6" w:rsidRPr="00785F0F" w:rsidRDefault="00D334C6" w:rsidP="00D334C6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318,081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EB97AC" w14:textId="77777777" w:rsidR="00D334C6" w:rsidRPr="00785F0F" w:rsidRDefault="00D334C6" w:rsidP="00D334C6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2C265603" w14:textId="2D73DF89" w:rsidR="00D334C6" w:rsidRPr="00785F0F" w:rsidRDefault="00D334C6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5BE713A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60AAA7F" w14:textId="06647090" w:rsidR="00D334C6" w:rsidRPr="00785F0F" w:rsidRDefault="00D334C6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3B773E" w14:textId="77777777" w:rsidR="00D334C6" w:rsidRPr="00785F0F" w:rsidRDefault="00D334C6" w:rsidP="00D334C6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1E5A6CB4" w14:textId="4B6F52A1" w:rsidR="00D334C6" w:rsidRPr="00785F0F" w:rsidRDefault="00D334C6" w:rsidP="00D334C6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E08ED71" w14:textId="77777777" w:rsidR="00D334C6" w:rsidRPr="00785F0F" w:rsidRDefault="00D334C6" w:rsidP="00D334C6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0789B66F" w14:textId="0BEC03D2" w:rsidR="00D334C6" w:rsidRPr="00785F0F" w:rsidRDefault="00D334C6" w:rsidP="00D334C6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2,322,573</w:t>
            </w:r>
          </w:p>
        </w:tc>
      </w:tr>
      <w:tr w:rsidR="00D334C6" w:rsidRPr="00785F0F" w14:paraId="3213918B" w14:textId="77777777" w:rsidTr="004F1032">
        <w:tc>
          <w:tcPr>
            <w:tcW w:w="1890" w:type="dxa"/>
            <w:shd w:val="clear" w:color="auto" w:fill="auto"/>
            <w:vAlign w:val="bottom"/>
          </w:tcPr>
          <w:p w14:paraId="3270544E" w14:textId="77777777" w:rsidR="00D334C6" w:rsidRPr="00785F0F" w:rsidRDefault="00D334C6" w:rsidP="00D334C6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80" w:type="dxa"/>
            <w:shd w:val="clear" w:color="auto" w:fill="auto"/>
          </w:tcPr>
          <w:p w14:paraId="1A5F0F74" w14:textId="61FD3547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53,934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E083D2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7F2DEF58" w14:textId="5A75DB29" w:rsidR="00D334C6" w:rsidRPr="00785F0F" w:rsidRDefault="00D334C6" w:rsidP="007727A5">
            <w:pPr>
              <w:tabs>
                <w:tab w:val="decimal" w:pos="662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43FDEE" w14:textId="77777777" w:rsidR="00D334C6" w:rsidRPr="00785F0F" w:rsidRDefault="00D334C6" w:rsidP="00D334C6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6B7149C8" w14:textId="321AAA0A" w:rsidR="00D334C6" w:rsidRPr="00785F0F" w:rsidRDefault="00D334C6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2871F1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EA82728" w14:textId="68ACF44A" w:rsidR="00D334C6" w:rsidRPr="00785F0F" w:rsidRDefault="00D334C6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F30612" w14:textId="77777777" w:rsidR="00D334C6" w:rsidRPr="00785F0F" w:rsidRDefault="00D334C6" w:rsidP="00D334C6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D3CA087" w14:textId="6DC8FF19" w:rsidR="00D334C6" w:rsidRPr="00785F0F" w:rsidRDefault="00D334C6" w:rsidP="00D334C6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9E73987" w14:textId="77777777" w:rsidR="00D334C6" w:rsidRPr="00785F0F" w:rsidRDefault="00D334C6" w:rsidP="00D334C6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1696CBC2" w14:textId="43EDE407" w:rsidR="00D334C6" w:rsidRPr="00785F0F" w:rsidRDefault="00D334C6" w:rsidP="00D334C6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53,939</w:t>
            </w:r>
          </w:p>
        </w:tc>
      </w:tr>
      <w:tr w:rsidR="00D334C6" w:rsidRPr="00785F0F" w14:paraId="5FD75770" w14:textId="77777777" w:rsidTr="004F1032">
        <w:tc>
          <w:tcPr>
            <w:tcW w:w="1890" w:type="dxa"/>
            <w:shd w:val="clear" w:color="auto" w:fill="auto"/>
            <w:vAlign w:val="bottom"/>
          </w:tcPr>
          <w:p w14:paraId="33C34096" w14:textId="77777777" w:rsidR="00D334C6" w:rsidRPr="00785F0F" w:rsidRDefault="00D334C6" w:rsidP="00D334C6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80" w:type="dxa"/>
            <w:shd w:val="clear" w:color="auto" w:fill="auto"/>
          </w:tcPr>
          <w:p w14:paraId="64919215" w14:textId="1031CCC1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9E166E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2ECF5BE5" w14:textId="566EB791" w:rsidR="00D334C6" w:rsidRPr="00785F0F" w:rsidRDefault="00D334C6" w:rsidP="007727A5">
            <w:pPr>
              <w:tabs>
                <w:tab w:val="decimal" w:pos="66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05232D" w14:textId="77777777" w:rsidR="00D334C6" w:rsidRPr="00785F0F" w:rsidRDefault="00D334C6" w:rsidP="007727A5">
            <w:pPr>
              <w:pStyle w:val="Header"/>
              <w:tabs>
                <w:tab w:val="decimal" w:pos="662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34235E06" w14:textId="3FCFFD2A" w:rsidR="00D334C6" w:rsidRPr="00785F0F" w:rsidRDefault="00D334C6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BDADC81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64A0FEA" w14:textId="311B8377" w:rsidR="00D334C6" w:rsidRPr="00785F0F" w:rsidRDefault="00D334C6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514FB1" w14:textId="77777777" w:rsidR="00D334C6" w:rsidRPr="00785F0F" w:rsidRDefault="00D334C6" w:rsidP="00D334C6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046AD7F3" w14:textId="1D8E7D14" w:rsidR="00D334C6" w:rsidRPr="00785F0F" w:rsidRDefault="00D334C6" w:rsidP="00D334C6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1EB43EC" w14:textId="77777777" w:rsidR="00D334C6" w:rsidRPr="00785F0F" w:rsidRDefault="00D334C6" w:rsidP="00D334C6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09997983" w14:textId="6E8358EB" w:rsidR="00D334C6" w:rsidRPr="00785F0F" w:rsidRDefault="00D334C6" w:rsidP="00D334C6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23,037</w:t>
            </w:r>
          </w:p>
        </w:tc>
      </w:tr>
      <w:tr w:rsidR="00D334C6" w:rsidRPr="00785F0F" w14:paraId="44C2CA67" w14:textId="77777777" w:rsidTr="004F1032">
        <w:tc>
          <w:tcPr>
            <w:tcW w:w="1890" w:type="dxa"/>
            <w:shd w:val="clear" w:color="auto" w:fill="auto"/>
            <w:vAlign w:val="bottom"/>
          </w:tcPr>
          <w:p w14:paraId="634258C3" w14:textId="77777777" w:rsidR="00D334C6" w:rsidRPr="00785F0F" w:rsidRDefault="00D334C6" w:rsidP="00D334C6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80" w:type="dxa"/>
            <w:shd w:val="clear" w:color="auto" w:fill="auto"/>
          </w:tcPr>
          <w:p w14:paraId="035416BF" w14:textId="0523179B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F95210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36CDFDE4" w14:textId="6772273B" w:rsidR="00D334C6" w:rsidRPr="00785F0F" w:rsidRDefault="00D334C6" w:rsidP="007727A5">
            <w:pPr>
              <w:tabs>
                <w:tab w:val="decimal" w:pos="66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91E8A6" w14:textId="77777777" w:rsidR="00D334C6" w:rsidRPr="00785F0F" w:rsidRDefault="00D334C6" w:rsidP="007727A5">
            <w:pPr>
              <w:pStyle w:val="Header"/>
              <w:tabs>
                <w:tab w:val="decimal" w:pos="662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396F375" w14:textId="4575FAE6" w:rsidR="00D334C6" w:rsidRPr="00785F0F" w:rsidRDefault="00D334C6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106B076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8AC7A5A" w14:textId="2BE73B75" w:rsidR="00D334C6" w:rsidRPr="00785F0F" w:rsidRDefault="00D334C6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DEC694" w14:textId="77777777" w:rsidR="00D334C6" w:rsidRPr="00785F0F" w:rsidRDefault="00D334C6" w:rsidP="00D334C6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5C750D95" w14:textId="2A815D84" w:rsidR="00D334C6" w:rsidRPr="00785F0F" w:rsidRDefault="00D334C6" w:rsidP="00D334C6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196E3AD" w14:textId="77777777" w:rsidR="00D334C6" w:rsidRPr="00785F0F" w:rsidRDefault="00D334C6" w:rsidP="00D334C6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64A90F74" w14:textId="0E5E0B01" w:rsidR="00D334C6" w:rsidRPr="00785F0F" w:rsidRDefault="00D334C6" w:rsidP="00D334C6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13,251</w:t>
            </w:r>
          </w:p>
        </w:tc>
      </w:tr>
      <w:tr w:rsidR="00D334C6" w:rsidRPr="00785F0F" w14:paraId="700D71EC" w14:textId="77777777" w:rsidTr="004F1032">
        <w:tc>
          <w:tcPr>
            <w:tcW w:w="1890" w:type="dxa"/>
            <w:shd w:val="clear" w:color="auto" w:fill="auto"/>
            <w:vAlign w:val="bottom"/>
          </w:tcPr>
          <w:p w14:paraId="7FDBB585" w14:textId="77777777" w:rsidR="00D334C6" w:rsidRPr="00785F0F" w:rsidRDefault="00D334C6" w:rsidP="00D334C6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2ACFA2EF" w14:textId="431A553C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33,134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AA68C9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682EF89" w14:textId="38F0D378" w:rsidR="00D334C6" w:rsidRPr="00785F0F" w:rsidRDefault="00D334C6" w:rsidP="007727A5">
            <w:pPr>
              <w:tabs>
                <w:tab w:val="decimal" w:pos="66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2C592D" w14:textId="77777777" w:rsidR="00D334C6" w:rsidRPr="00785F0F" w:rsidRDefault="00D334C6" w:rsidP="007727A5">
            <w:pPr>
              <w:pStyle w:val="Header"/>
              <w:tabs>
                <w:tab w:val="decimal" w:pos="662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865D74E" w14:textId="753BF1F8" w:rsidR="00D334C6" w:rsidRPr="00785F0F" w:rsidRDefault="00D334C6" w:rsidP="00D334C6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3,208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601C1DF" w14:textId="77777777" w:rsidR="00D334C6" w:rsidRPr="00785F0F" w:rsidRDefault="00D334C6" w:rsidP="00D334C6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C776FA3" w14:textId="0A14D5BD" w:rsidR="00D334C6" w:rsidRPr="00785F0F" w:rsidRDefault="00D334C6" w:rsidP="00D334C6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02A225" w14:textId="77777777" w:rsidR="00D334C6" w:rsidRPr="00785F0F" w:rsidRDefault="00D334C6" w:rsidP="00D334C6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rPr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134ECA" w14:textId="45122B8D" w:rsidR="00D334C6" w:rsidRPr="00785F0F" w:rsidRDefault="00D334C6" w:rsidP="00D334C6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C2840E" w14:textId="77777777" w:rsidR="00D334C6" w:rsidRPr="00785F0F" w:rsidRDefault="00D334C6" w:rsidP="00D334C6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rPr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14:paraId="655103D8" w14:textId="3E106DF0" w:rsidR="00D334C6" w:rsidRPr="00785F0F" w:rsidRDefault="00D334C6" w:rsidP="00D334C6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37,882</w:t>
            </w:r>
          </w:p>
        </w:tc>
      </w:tr>
      <w:tr w:rsidR="00D334C6" w:rsidRPr="00785F0F" w14:paraId="1A21FFC9" w14:textId="77777777" w:rsidTr="004F1032">
        <w:tc>
          <w:tcPr>
            <w:tcW w:w="1890" w:type="dxa"/>
            <w:shd w:val="clear" w:color="auto" w:fill="auto"/>
            <w:vAlign w:val="bottom"/>
          </w:tcPr>
          <w:p w14:paraId="4ED85F9F" w14:textId="77777777" w:rsidR="00D334C6" w:rsidRPr="00785F0F" w:rsidRDefault="00D334C6" w:rsidP="00D334C6">
            <w:pPr>
              <w:snapToGrid w:val="0"/>
              <w:spacing w:line="320" w:lineRule="exact"/>
              <w:ind w:left="-18" w:right="-7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DD93E63" w14:textId="69CC791A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2,127,821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3B3DD2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5BF83AB" w14:textId="3ADD00E4" w:rsidR="00D334C6" w:rsidRPr="00785F0F" w:rsidRDefault="00D334C6" w:rsidP="00D334C6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318,081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2B23FD" w14:textId="77777777" w:rsidR="00D334C6" w:rsidRPr="00785F0F" w:rsidRDefault="00D334C6" w:rsidP="00D334C6">
            <w:pPr>
              <w:tabs>
                <w:tab w:val="decimal" w:pos="702"/>
                <w:tab w:val="decimal" w:pos="945"/>
              </w:tabs>
              <w:snapToGrid w:val="0"/>
              <w:spacing w:line="240" w:lineRule="atLeast"/>
              <w:ind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5109E31" w14:textId="53F3A157" w:rsidR="00D334C6" w:rsidRPr="00785F0F" w:rsidRDefault="00D334C6" w:rsidP="00D334C6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3,208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9918C40" w14:textId="77777777" w:rsidR="00D334C6" w:rsidRPr="00785F0F" w:rsidRDefault="00D334C6" w:rsidP="00D334C6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BE53E8" w14:textId="319D2FC0" w:rsidR="00D334C6" w:rsidRPr="00785F0F" w:rsidRDefault="00D334C6" w:rsidP="00D334C6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A5D143" w14:textId="77777777" w:rsidR="00D334C6" w:rsidRPr="00785F0F" w:rsidRDefault="00D334C6" w:rsidP="00D334C6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B59B2FC" w14:textId="390A303E" w:rsidR="00D334C6" w:rsidRPr="00785F0F" w:rsidRDefault="00D334C6" w:rsidP="00D334C6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1,016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B343781" w14:textId="77777777" w:rsidR="00D334C6" w:rsidRPr="00785F0F" w:rsidRDefault="00D334C6" w:rsidP="00D334C6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D420E0D" w14:textId="58B153AF" w:rsidR="00D334C6" w:rsidRPr="00785F0F" w:rsidRDefault="00D334C6" w:rsidP="00D334C6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2,450,682</w:t>
            </w:r>
          </w:p>
        </w:tc>
      </w:tr>
    </w:tbl>
    <w:p w14:paraId="255E8DA0" w14:textId="77777777" w:rsidR="00E73122" w:rsidRPr="00785F0F" w:rsidRDefault="00E73122" w:rsidP="000C3D40">
      <w:pPr>
        <w:tabs>
          <w:tab w:val="left" w:pos="900"/>
        </w:tabs>
        <w:spacing w:line="320" w:lineRule="exact"/>
        <w:ind w:left="1080" w:right="-43"/>
        <w:rPr>
          <w:sz w:val="24"/>
          <w:szCs w:val="24"/>
          <w:vertAlign w:val="superscript"/>
        </w:rPr>
      </w:pPr>
    </w:p>
    <w:p w14:paraId="376BF12B" w14:textId="44FECDC8" w:rsidR="00BC5BFF" w:rsidRPr="00785F0F" w:rsidRDefault="00174805" w:rsidP="00D85EFE">
      <w:pPr>
        <w:tabs>
          <w:tab w:val="left" w:pos="900"/>
        </w:tabs>
        <w:spacing w:line="320" w:lineRule="exact"/>
        <w:ind w:left="742" w:right="-43" w:firstLine="248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</w:t>
      </w:r>
      <w:r w:rsidR="00BC5BFF" w:rsidRPr="00785F0F">
        <w:rPr>
          <w:sz w:val="24"/>
          <w:szCs w:val="24"/>
          <w:vertAlign w:val="superscript"/>
          <w:cs/>
        </w:rPr>
        <w:t>*</w:t>
      </w:r>
      <w:r w:rsidR="00BC5BFF" w:rsidRPr="00785F0F">
        <w:rPr>
          <w:sz w:val="24"/>
          <w:szCs w:val="24"/>
        </w:rPr>
        <w:tab/>
      </w:r>
      <w:r w:rsidR="0056649C" w:rsidRPr="00785F0F">
        <w:rPr>
          <w:sz w:val="20"/>
          <w:szCs w:val="20"/>
          <w:cs/>
        </w:rPr>
        <w:t>สุทธิจาก</w:t>
      </w:r>
      <w:r w:rsidR="00BC5BFF" w:rsidRPr="00785F0F">
        <w:rPr>
          <w:sz w:val="20"/>
          <w:szCs w:val="20"/>
          <w:cs/>
        </w:rPr>
        <w:t>รายได้รอตัดบัญชี</w:t>
      </w:r>
    </w:p>
    <w:p w14:paraId="430FC162" w14:textId="77777777" w:rsidR="00BC5BFF" w:rsidRPr="00785F0F" w:rsidRDefault="00BC5BFF" w:rsidP="008A113A">
      <w:pPr>
        <w:framePr w:w="8280" w:wrap="auto" w:hAnchor="text" w:x="1710"/>
        <w:tabs>
          <w:tab w:val="left" w:pos="9540"/>
        </w:tabs>
        <w:rPr>
          <w:szCs w:val="36"/>
          <w:cs/>
        </w:rPr>
        <w:sectPr w:rsidR="00BC5BFF" w:rsidRPr="00785F0F" w:rsidSect="00A2494F">
          <w:headerReference w:type="default" r:id="rId10"/>
          <w:footerReference w:type="default" r:id="rId11"/>
          <w:pgSz w:w="11906" w:h="16838" w:code="9"/>
          <w:pgMar w:top="691" w:right="1109" w:bottom="288" w:left="1152" w:header="720" w:footer="288" w:gutter="0"/>
          <w:pgNumType w:start="22"/>
          <w:cols w:space="720"/>
          <w:docGrid w:linePitch="490"/>
        </w:sectPr>
      </w:pPr>
    </w:p>
    <w:p w14:paraId="4E7AA05F" w14:textId="77777777" w:rsidR="00BC5BFF" w:rsidRPr="00785F0F" w:rsidRDefault="00154A41" w:rsidP="005406DC">
      <w:pPr>
        <w:pageBreakBefore/>
        <w:tabs>
          <w:tab w:val="left" w:pos="450"/>
          <w:tab w:val="left" w:pos="1080"/>
        </w:tabs>
        <w:ind w:left="540" w:right="-25"/>
        <w:jc w:val="both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1</w:t>
      </w:r>
      <w:r w:rsidR="009C1D8C" w:rsidRPr="00785F0F">
        <w:rPr>
          <w:sz w:val="30"/>
          <w:szCs w:val="30"/>
        </w:rPr>
        <w:t>1</w:t>
      </w:r>
      <w:r w:rsidR="00EC239B" w:rsidRPr="00785F0F">
        <w:rPr>
          <w:sz w:val="30"/>
          <w:szCs w:val="30"/>
          <w:cs/>
        </w:rPr>
        <w:t>.</w:t>
      </w:r>
      <w:r w:rsidR="00EC239B" w:rsidRPr="00785F0F">
        <w:rPr>
          <w:sz w:val="30"/>
          <w:szCs w:val="30"/>
        </w:rPr>
        <w:t>9</w:t>
      </w:r>
      <w:r w:rsidR="00EC239B" w:rsidRPr="00785F0F">
        <w:rPr>
          <w:sz w:val="30"/>
          <w:szCs w:val="30"/>
        </w:rPr>
        <w:tab/>
      </w:r>
      <w:r w:rsidR="00CD4B26" w:rsidRPr="00785F0F">
        <w:rPr>
          <w:sz w:val="30"/>
          <w:szCs w:val="30"/>
          <w:cs/>
        </w:rPr>
        <w:t>ค่าเผื่อหนี้</w:t>
      </w:r>
      <w:r w:rsidR="00BC5BFF" w:rsidRPr="00785F0F">
        <w:rPr>
          <w:sz w:val="30"/>
          <w:szCs w:val="30"/>
          <w:cs/>
        </w:rPr>
        <w:t>สงสัยจะสูญ</w:t>
      </w:r>
    </w:p>
    <w:p w14:paraId="51673933" w14:textId="77777777" w:rsidR="005406DC" w:rsidRPr="007F03D8" w:rsidRDefault="005406DC" w:rsidP="00304DFB">
      <w:pPr>
        <w:tabs>
          <w:tab w:val="left" w:pos="1800"/>
        </w:tabs>
        <w:ind w:left="1080" w:right="-25"/>
        <w:jc w:val="thaiDistribute"/>
        <w:rPr>
          <w:sz w:val="6"/>
          <w:szCs w:val="6"/>
        </w:rPr>
      </w:pPr>
    </w:p>
    <w:p w14:paraId="000A2775" w14:textId="772CDA93" w:rsidR="00D13D98" w:rsidRDefault="00D13D98" w:rsidP="00D13D98">
      <w:pPr>
        <w:tabs>
          <w:tab w:val="left" w:pos="1800"/>
        </w:tabs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9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1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 xml:space="preserve">จำแนกตามประเภทการจัดชั้น ณ วันที่ </w:t>
      </w:r>
      <w:r w:rsidR="00BF6FCB">
        <w:rPr>
          <w:rFonts w:hint="cs"/>
          <w:sz w:val="30"/>
          <w:szCs w:val="30"/>
          <w:cs/>
        </w:rPr>
        <w:t>31 ธันวาคม</w:t>
      </w:r>
      <w:r w:rsidR="00D334C6">
        <w:rPr>
          <w:rFonts w:hint="cs"/>
          <w:sz w:val="30"/>
          <w:szCs w:val="30"/>
          <w:cs/>
        </w:rPr>
        <w:t xml:space="preserve"> 2562 และ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(รวมดอกเบี้ยค้างรับ)</w:t>
      </w:r>
    </w:p>
    <w:p w14:paraId="13636307" w14:textId="77777777" w:rsidR="007F03D8" w:rsidRPr="007F03D8" w:rsidRDefault="007F03D8" w:rsidP="00D13D98">
      <w:pPr>
        <w:tabs>
          <w:tab w:val="left" w:pos="1800"/>
        </w:tabs>
        <w:ind w:left="1080" w:right="-25"/>
        <w:jc w:val="thaiDistribute"/>
        <w:rPr>
          <w:sz w:val="6"/>
          <w:szCs w:val="6"/>
        </w:rPr>
      </w:pPr>
    </w:p>
    <w:tbl>
      <w:tblPr>
        <w:tblW w:w="12472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985"/>
        <w:gridCol w:w="1090"/>
        <w:gridCol w:w="280"/>
        <w:gridCol w:w="1189"/>
        <w:gridCol w:w="238"/>
        <w:gridCol w:w="1235"/>
        <w:gridCol w:w="270"/>
        <w:gridCol w:w="1260"/>
        <w:gridCol w:w="236"/>
        <w:gridCol w:w="1114"/>
        <w:gridCol w:w="239"/>
        <w:gridCol w:w="1170"/>
        <w:gridCol w:w="276"/>
        <w:gridCol w:w="890"/>
      </w:tblGrid>
      <w:tr w:rsidR="00616588" w:rsidRPr="00EF37F0" w14:paraId="1238753C" w14:textId="77777777" w:rsidTr="00EF37F0">
        <w:tc>
          <w:tcPr>
            <w:tcW w:w="2985" w:type="dxa"/>
            <w:shd w:val="clear" w:color="auto" w:fill="auto"/>
          </w:tcPr>
          <w:p w14:paraId="11298311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13"/>
            <w:shd w:val="clear" w:color="auto" w:fill="auto"/>
          </w:tcPr>
          <w:p w14:paraId="0095E9D6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EF37F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6588" w:rsidRPr="00EF37F0" w14:paraId="56F658A6" w14:textId="77777777" w:rsidTr="00EF37F0">
        <w:tc>
          <w:tcPr>
            <w:tcW w:w="2985" w:type="dxa"/>
            <w:shd w:val="clear" w:color="auto" w:fill="auto"/>
          </w:tcPr>
          <w:p w14:paraId="1AF64502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13"/>
            <w:shd w:val="clear" w:color="auto" w:fill="auto"/>
          </w:tcPr>
          <w:p w14:paraId="74C22445" w14:textId="5582BAB6" w:rsidR="00616588" w:rsidRPr="00EF37F0" w:rsidRDefault="00BF6FCB" w:rsidP="00D13D98">
            <w:pPr>
              <w:snapToGrid w:val="0"/>
              <w:spacing w:line="240" w:lineRule="atLeas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2562</w:t>
            </w:r>
          </w:p>
        </w:tc>
      </w:tr>
      <w:tr w:rsidR="00616588" w:rsidRPr="00EF37F0" w14:paraId="52A909E8" w14:textId="77777777" w:rsidTr="00EF37F0">
        <w:tc>
          <w:tcPr>
            <w:tcW w:w="2985" w:type="dxa"/>
            <w:shd w:val="clear" w:color="auto" w:fill="auto"/>
          </w:tcPr>
          <w:p w14:paraId="43B3B7FD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7"/>
            <w:shd w:val="clear" w:color="auto" w:fill="auto"/>
          </w:tcPr>
          <w:p w14:paraId="60A63D06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36" w:type="dxa"/>
          </w:tcPr>
          <w:p w14:paraId="64800065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23" w:type="dxa"/>
            <w:gridSpan w:val="3"/>
          </w:tcPr>
          <w:p w14:paraId="1D9C0E24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76" w:type="dxa"/>
            <w:shd w:val="clear" w:color="auto" w:fill="auto"/>
          </w:tcPr>
          <w:p w14:paraId="06D740B1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0AD96FF7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EF37F0" w14:paraId="3735AB10" w14:textId="77777777" w:rsidTr="00EF37F0">
        <w:tc>
          <w:tcPr>
            <w:tcW w:w="2985" w:type="dxa"/>
            <w:shd w:val="clear" w:color="auto" w:fill="auto"/>
          </w:tcPr>
          <w:p w14:paraId="39EDE572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7"/>
            <w:shd w:val="clear" w:color="auto" w:fill="auto"/>
          </w:tcPr>
          <w:p w14:paraId="768809EC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EF37F0">
              <w:rPr>
                <w:sz w:val="24"/>
                <w:szCs w:val="24"/>
                <w:cs/>
              </w:rPr>
              <w:t>การเงิน</w:t>
            </w:r>
            <w:r w:rsidRPr="00EF37F0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36" w:type="dxa"/>
          </w:tcPr>
          <w:p w14:paraId="5BF195D3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23" w:type="dxa"/>
            <w:gridSpan w:val="3"/>
          </w:tcPr>
          <w:p w14:paraId="5E0D997D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76" w:type="dxa"/>
            <w:shd w:val="clear" w:color="auto" w:fill="auto"/>
          </w:tcPr>
          <w:p w14:paraId="4AC64872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33D616CE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EF37F0" w14:paraId="4ECB410F" w14:textId="77777777" w:rsidTr="00EF37F0">
        <w:tc>
          <w:tcPr>
            <w:tcW w:w="2985" w:type="dxa"/>
            <w:shd w:val="clear" w:color="auto" w:fill="auto"/>
          </w:tcPr>
          <w:p w14:paraId="20F05091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14:paraId="3E4F96A7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80" w:type="dxa"/>
            <w:shd w:val="clear" w:color="auto" w:fill="auto"/>
          </w:tcPr>
          <w:p w14:paraId="0E53658E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14:paraId="306BA6BE" w14:textId="77777777" w:rsidR="00616588" w:rsidRPr="00EF37F0" w:rsidRDefault="00616588" w:rsidP="00EA49B3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14:paraId="2CE89CAB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14:paraId="72CF1732" w14:textId="77777777" w:rsidR="00616588" w:rsidRPr="00EF37F0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70" w:type="dxa"/>
            <w:shd w:val="clear" w:color="auto" w:fill="auto"/>
          </w:tcPr>
          <w:p w14:paraId="0DB9D985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DDA7CA3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1EC5155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14:paraId="51F8F4BB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</w:tcPr>
          <w:p w14:paraId="56D19561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15C9636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6" w:type="dxa"/>
            <w:shd w:val="clear" w:color="auto" w:fill="auto"/>
          </w:tcPr>
          <w:p w14:paraId="17FB65A5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22771E1F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EF37F0" w14:paraId="4A4B622F" w14:textId="77777777" w:rsidTr="00EF37F0">
        <w:tc>
          <w:tcPr>
            <w:tcW w:w="2985" w:type="dxa"/>
            <w:shd w:val="clear" w:color="auto" w:fill="auto"/>
          </w:tcPr>
          <w:p w14:paraId="668BC652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14:paraId="1B442AE2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80" w:type="dxa"/>
            <w:shd w:val="clear" w:color="auto" w:fill="auto"/>
          </w:tcPr>
          <w:p w14:paraId="212DD394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14:paraId="761AA66F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14:paraId="776FF013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14:paraId="1C59FD91" w14:textId="77777777" w:rsidR="00616588" w:rsidRPr="00EF37F0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70" w:type="dxa"/>
            <w:shd w:val="clear" w:color="auto" w:fill="auto"/>
          </w:tcPr>
          <w:p w14:paraId="43617679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0ACEC9" w14:textId="77777777" w:rsidR="00616588" w:rsidRPr="00EF37F0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36" w:type="dxa"/>
          </w:tcPr>
          <w:p w14:paraId="72ABABCA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14:paraId="3EEA5C1E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9" w:type="dxa"/>
            <w:shd w:val="clear" w:color="auto" w:fill="auto"/>
          </w:tcPr>
          <w:p w14:paraId="3FDCCEEE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14FB46BF" w14:textId="77777777" w:rsidR="00616588" w:rsidRPr="00EF37F0" w:rsidRDefault="00616588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76" w:type="dxa"/>
            <w:shd w:val="clear" w:color="auto" w:fill="auto"/>
          </w:tcPr>
          <w:p w14:paraId="06D5CF67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538256DE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EF37F0" w14:paraId="50D078CA" w14:textId="77777777" w:rsidTr="00EF37F0">
        <w:tc>
          <w:tcPr>
            <w:tcW w:w="2985" w:type="dxa"/>
            <w:shd w:val="clear" w:color="auto" w:fill="auto"/>
          </w:tcPr>
          <w:p w14:paraId="49026F41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14:paraId="7D72E3B5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80" w:type="dxa"/>
            <w:shd w:val="clear" w:color="auto" w:fill="auto"/>
          </w:tcPr>
          <w:p w14:paraId="3B968174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14:paraId="17F10BCC" w14:textId="77777777" w:rsidR="00616588" w:rsidRPr="00EF37F0" w:rsidRDefault="00616588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14:paraId="155E3D9F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14:paraId="5B6EAC31" w14:textId="77777777" w:rsidR="00616588" w:rsidRPr="00EF37F0" w:rsidRDefault="00616588" w:rsidP="00EA49B3">
            <w:pPr>
              <w:spacing w:line="240" w:lineRule="atLeast"/>
              <w:ind w:left="-95" w:right="-108"/>
              <w:jc w:val="center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70" w:type="dxa"/>
            <w:shd w:val="clear" w:color="auto" w:fill="auto"/>
          </w:tcPr>
          <w:p w14:paraId="3FD0ACD1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3829FAC" w14:textId="77777777" w:rsidR="00616588" w:rsidRPr="00EF37F0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 xml:space="preserve">จะสูญ </w:t>
            </w:r>
            <w:r w:rsidRPr="00C35944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36" w:type="dxa"/>
          </w:tcPr>
          <w:p w14:paraId="053469D9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14:paraId="46CD4D93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9" w:type="dxa"/>
            <w:shd w:val="clear" w:color="auto" w:fill="auto"/>
          </w:tcPr>
          <w:p w14:paraId="4D25CC87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2445DD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C35944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76" w:type="dxa"/>
            <w:shd w:val="clear" w:color="auto" w:fill="auto"/>
          </w:tcPr>
          <w:p w14:paraId="1098FB91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57F799B4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16588" w:rsidRPr="00EF37F0" w14:paraId="283B3741" w14:textId="77777777" w:rsidTr="00EF37F0">
        <w:tc>
          <w:tcPr>
            <w:tcW w:w="2985" w:type="dxa"/>
            <w:shd w:val="clear" w:color="auto" w:fill="auto"/>
          </w:tcPr>
          <w:p w14:paraId="68B6B486" w14:textId="77777777" w:rsidR="00616588" w:rsidRPr="00EF37F0" w:rsidRDefault="00616588" w:rsidP="00EA49B3">
            <w:pPr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shd w:val="clear" w:color="auto" w:fill="auto"/>
            <w:vAlign w:val="center"/>
          </w:tcPr>
          <w:p w14:paraId="44385C09" w14:textId="77777777" w:rsidR="00616588" w:rsidRPr="00EF37F0" w:rsidRDefault="00616588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EF37F0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412F9990" w14:textId="77777777" w:rsidR="00616588" w:rsidRPr="00EF37F0" w:rsidRDefault="00616588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5A23106A" w14:textId="77777777" w:rsidR="00616588" w:rsidRPr="00EF37F0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EF37F0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E3989F4" w14:textId="77777777" w:rsidR="00616588" w:rsidRPr="00EF37F0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185" w:type="dxa"/>
            <w:gridSpan w:val="7"/>
            <w:shd w:val="clear" w:color="auto" w:fill="auto"/>
          </w:tcPr>
          <w:p w14:paraId="506E0824" w14:textId="77777777" w:rsidR="00616588" w:rsidRPr="00EF37F0" w:rsidRDefault="00616588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EF37F0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616588" w:rsidRPr="00EF37F0" w14:paraId="3FDB8099" w14:textId="77777777" w:rsidTr="00EF37F0">
        <w:tc>
          <w:tcPr>
            <w:tcW w:w="2985" w:type="dxa"/>
            <w:shd w:val="clear" w:color="auto" w:fill="auto"/>
          </w:tcPr>
          <w:p w14:paraId="02C37ADB" w14:textId="77777777" w:rsidR="00616588" w:rsidRPr="00EF37F0" w:rsidRDefault="00616588" w:rsidP="00EA49B3">
            <w:pPr>
              <w:spacing w:line="240" w:lineRule="atLeast"/>
              <w:ind w:right="-108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04CC68D" w14:textId="77777777" w:rsidR="00616588" w:rsidRPr="00EF37F0" w:rsidRDefault="00616588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3C69E265" w14:textId="77777777" w:rsidR="00616588" w:rsidRPr="00EF37F0" w:rsidRDefault="00616588" w:rsidP="00EA49B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451F1EFF" w14:textId="77777777" w:rsidR="00616588" w:rsidRPr="00EF37F0" w:rsidRDefault="00616588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55F50277" w14:textId="77777777" w:rsidR="00616588" w:rsidRPr="00EF37F0" w:rsidRDefault="00616588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336C634D" w14:textId="77777777" w:rsidR="00616588" w:rsidRPr="00EF37F0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2A532B" w14:textId="77777777" w:rsidR="00616588" w:rsidRPr="00EF37F0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2C57C6D" w14:textId="77777777" w:rsidR="00616588" w:rsidRPr="00EF37F0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7D433956" w14:textId="77777777" w:rsidR="00616588" w:rsidRPr="00EF37F0" w:rsidRDefault="00616588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16FB8CFC" w14:textId="77777777" w:rsidR="00616588" w:rsidRPr="00EF37F0" w:rsidRDefault="00616588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4B5C5306" w14:textId="77777777" w:rsidR="00616588" w:rsidRPr="00EF37F0" w:rsidRDefault="00616588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E9DEDA" w14:textId="77777777" w:rsidR="00616588" w:rsidRPr="00EF37F0" w:rsidRDefault="00616588" w:rsidP="00EA49B3">
            <w:pPr>
              <w:tabs>
                <w:tab w:val="decimal" w:pos="718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14:paraId="3A172A96" w14:textId="77777777" w:rsidR="00616588" w:rsidRPr="00EF37F0" w:rsidRDefault="00616588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25C98AB8" w14:textId="77777777" w:rsidR="00616588" w:rsidRPr="00EF37F0" w:rsidRDefault="00616588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</w:tr>
      <w:tr w:rsidR="00211255" w:rsidRPr="00EF37F0" w14:paraId="176043B6" w14:textId="77777777" w:rsidTr="00726D5A">
        <w:tc>
          <w:tcPr>
            <w:tcW w:w="2985" w:type="dxa"/>
            <w:shd w:val="clear" w:color="auto" w:fill="auto"/>
          </w:tcPr>
          <w:p w14:paraId="62E1398F" w14:textId="77777777" w:rsidR="00211255" w:rsidRPr="00EF37F0" w:rsidRDefault="00211255" w:rsidP="00211255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090" w:type="dxa"/>
            <w:shd w:val="clear" w:color="auto" w:fill="auto"/>
          </w:tcPr>
          <w:p w14:paraId="756A03D4" w14:textId="182931A6" w:rsidR="00211255" w:rsidRPr="00211255" w:rsidRDefault="00211255" w:rsidP="00211255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1,768,195</w:t>
            </w:r>
          </w:p>
        </w:tc>
        <w:tc>
          <w:tcPr>
            <w:tcW w:w="280" w:type="dxa"/>
            <w:shd w:val="clear" w:color="auto" w:fill="auto"/>
          </w:tcPr>
          <w:p w14:paraId="7F21D6E5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503E0B32" w14:textId="21C3FB01" w:rsidR="00211255" w:rsidRPr="00211255" w:rsidRDefault="00211255" w:rsidP="00211255">
            <w:pPr>
              <w:tabs>
                <w:tab w:val="left" w:pos="765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1,734,439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77406EAD" w14:textId="02A3ECEE" w:rsidR="00211255" w:rsidRPr="00211255" w:rsidRDefault="00211255" w:rsidP="00211255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7DE2EA2A" w14:textId="7BA93004" w:rsidR="00211255" w:rsidRPr="00211255" w:rsidRDefault="00211255" w:rsidP="00211255">
            <w:pPr>
              <w:tabs>
                <w:tab w:val="decimal" w:pos="967"/>
                <w:tab w:val="left" w:pos="7650"/>
              </w:tabs>
              <w:spacing w:line="32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53E4F43" w14:textId="77777777" w:rsidR="00211255" w:rsidRPr="00211255" w:rsidRDefault="00211255" w:rsidP="00211255">
            <w:pPr>
              <w:tabs>
                <w:tab w:val="left" w:pos="7650"/>
              </w:tabs>
              <w:snapToGrid w:val="0"/>
              <w:spacing w:line="240" w:lineRule="atLeas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2737683" w14:textId="24A3FEDE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17,334</w:t>
            </w:r>
          </w:p>
        </w:tc>
        <w:tc>
          <w:tcPr>
            <w:tcW w:w="236" w:type="dxa"/>
          </w:tcPr>
          <w:p w14:paraId="629649C4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A98DDAA" w14:textId="42755667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198,243</w:t>
            </w:r>
          </w:p>
        </w:tc>
        <w:tc>
          <w:tcPr>
            <w:tcW w:w="239" w:type="dxa"/>
            <w:shd w:val="clear" w:color="auto" w:fill="auto"/>
          </w:tcPr>
          <w:p w14:paraId="157C8718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557705E" w14:textId="2A807966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3,069</w:t>
            </w:r>
          </w:p>
        </w:tc>
        <w:tc>
          <w:tcPr>
            <w:tcW w:w="276" w:type="dxa"/>
            <w:shd w:val="clear" w:color="auto" w:fill="auto"/>
          </w:tcPr>
          <w:p w14:paraId="667EBF61" w14:textId="77777777" w:rsidR="00211255" w:rsidRPr="00211255" w:rsidRDefault="00211255" w:rsidP="00211255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2780E865" w14:textId="1DBDF893" w:rsidR="00211255" w:rsidRPr="00211255" w:rsidRDefault="00211255" w:rsidP="00211255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20,403</w:t>
            </w:r>
          </w:p>
        </w:tc>
      </w:tr>
      <w:tr w:rsidR="00211255" w:rsidRPr="00EF37F0" w14:paraId="4137A453" w14:textId="77777777" w:rsidTr="00726D5A">
        <w:tc>
          <w:tcPr>
            <w:tcW w:w="2985" w:type="dxa"/>
            <w:shd w:val="clear" w:color="auto" w:fill="auto"/>
          </w:tcPr>
          <w:p w14:paraId="63124880" w14:textId="77777777" w:rsidR="00211255" w:rsidRPr="00EF37F0" w:rsidRDefault="00211255" w:rsidP="00211255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090" w:type="dxa"/>
            <w:shd w:val="clear" w:color="auto" w:fill="auto"/>
          </w:tcPr>
          <w:p w14:paraId="4F7436DB" w14:textId="1BF5F3ED" w:rsidR="00211255" w:rsidRPr="00211255" w:rsidRDefault="00211255" w:rsidP="00211255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49,103</w:t>
            </w:r>
          </w:p>
        </w:tc>
        <w:tc>
          <w:tcPr>
            <w:tcW w:w="280" w:type="dxa"/>
            <w:shd w:val="clear" w:color="auto" w:fill="auto"/>
          </w:tcPr>
          <w:p w14:paraId="38696007" w14:textId="77777777" w:rsidR="00211255" w:rsidRPr="00211255" w:rsidRDefault="00211255" w:rsidP="00211255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3D95B8AC" w14:textId="707C0F67" w:rsidR="00211255" w:rsidRPr="00211255" w:rsidRDefault="00211255" w:rsidP="00211255">
            <w:pPr>
              <w:tabs>
                <w:tab w:val="left" w:pos="765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48,122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33DA66F1" w14:textId="271F9BAC" w:rsidR="00211255" w:rsidRPr="00211255" w:rsidRDefault="00211255" w:rsidP="00211255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5CABF7D4" w14:textId="78B2A650" w:rsidR="00211255" w:rsidRPr="00211255" w:rsidRDefault="00211255" w:rsidP="00211255">
            <w:pPr>
              <w:tabs>
                <w:tab w:val="decimal" w:pos="967"/>
                <w:tab w:val="left" w:pos="7650"/>
              </w:tabs>
              <w:spacing w:line="32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C4F5668" w14:textId="6A81BCC2" w:rsidR="00211255" w:rsidRPr="00211255" w:rsidRDefault="00211255" w:rsidP="00211255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AB2BE2F" w14:textId="78A34B69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965</w:t>
            </w:r>
          </w:p>
        </w:tc>
        <w:tc>
          <w:tcPr>
            <w:tcW w:w="236" w:type="dxa"/>
          </w:tcPr>
          <w:p w14:paraId="5636C1DA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DB7AB8E" w14:textId="2B910131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15,893</w:t>
            </w:r>
          </w:p>
        </w:tc>
        <w:tc>
          <w:tcPr>
            <w:tcW w:w="239" w:type="dxa"/>
            <w:shd w:val="clear" w:color="auto" w:fill="auto"/>
          </w:tcPr>
          <w:p w14:paraId="5A3D1484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448F30D" w14:textId="74E78CFD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3,075</w:t>
            </w:r>
          </w:p>
        </w:tc>
        <w:tc>
          <w:tcPr>
            <w:tcW w:w="276" w:type="dxa"/>
            <w:shd w:val="clear" w:color="auto" w:fill="auto"/>
          </w:tcPr>
          <w:p w14:paraId="2DA13787" w14:textId="77777777" w:rsidR="00211255" w:rsidRPr="00211255" w:rsidRDefault="00211255" w:rsidP="00211255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1CDC0EFC" w14:textId="7218BE18" w:rsidR="00211255" w:rsidRPr="00211255" w:rsidRDefault="00211255" w:rsidP="00211255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4,040</w:t>
            </w:r>
          </w:p>
        </w:tc>
      </w:tr>
      <w:tr w:rsidR="00211255" w:rsidRPr="00EF37F0" w14:paraId="57BCC0A3" w14:textId="77777777" w:rsidTr="00726D5A">
        <w:tc>
          <w:tcPr>
            <w:tcW w:w="2985" w:type="dxa"/>
            <w:shd w:val="clear" w:color="auto" w:fill="auto"/>
          </w:tcPr>
          <w:p w14:paraId="0EA7E8A2" w14:textId="77777777" w:rsidR="00211255" w:rsidRPr="00EF37F0" w:rsidRDefault="00211255" w:rsidP="00211255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090" w:type="dxa"/>
            <w:shd w:val="clear" w:color="auto" w:fill="auto"/>
          </w:tcPr>
          <w:p w14:paraId="5A945894" w14:textId="3A41860C" w:rsidR="00211255" w:rsidRPr="00211255" w:rsidRDefault="00211255" w:rsidP="00211255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34,389</w:t>
            </w:r>
          </w:p>
        </w:tc>
        <w:tc>
          <w:tcPr>
            <w:tcW w:w="280" w:type="dxa"/>
            <w:shd w:val="clear" w:color="auto" w:fill="auto"/>
          </w:tcPr>
          <w:p w14:paraId="08171BC8" w14:textId="77777777" w:rsidR="00211255" w:rsidRPr="00211255" w:rsidRDefault="00211255" w:rsidP="00211255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79917E5A" w14:textId="2F479252" w:rsidR="00211255" w:rsidRPr="00211255" w:rsidRDefault="00211255" w:rsidP="00211255">
            <w:pPr>
              <w:tabs>
                <w:tab w:val="left" w:pos="7650"/>
              </w:tabs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18,717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5DA93376" w14:textId="654D152D" w:rsidR="00211255" w:rsidRPr="00211255" w:rsidRDefault="00211255" w:rsidP="00211255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3F281DF1" w14:textId="30741C58" w:rsidR="00211255" w:rsidRPr="00211255" w:rsidRDefault="00211255" w:rsidP="00211255">
            <w:pPr>
              <w:tabs>
                <w:tab w:val="decimal" w:pos="967"/>
                <w:tab w:val="left" w:pos="7650"/>
              </w:tabs>
              <w:spacing w:line="32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1118BDC" w14:textId="4677DA02" w:rsidR="00211255" w:rsidRPr="00211255" w:rsidRDefault="00211255" w:rsidP="00211255">
            <w:pPr>
              <w:tabs>
                <w:tab w:val="left" w:pos="7650"/>
              </w:tabs>
              <w:snapToGrid w:val="0"/>
              <w:spacing w:line="240" w:lineRule="atLeas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92F1A37" w14:textId="71701CEE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18,717</w:t>
            </w:r>
          </w:p>
        </w:tc>
        <w:tc>
          <w:tcPr>
            <w:tcW w:w="236" w:type="dxa"/>
          </w:tcPr>
          <w:p w14:paraId="3F0D78AA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2DAD815" w14:textId="7512C2CE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1,845</w:t>
            </w:r>
          </w:p>
        </w:tc>
        <w:tc>
          <w:tcPr>
            <w:tcW w:w="239" w:type="dxa"/>
            <w:shd w:val="clear" w:color="auto" w:fill="auto"/>
          </w:tcPr>
          <w:p w14:paraId="20A04FFC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1292C6C" w14:textId="6BC84BD9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901</w:t>
            </w:r>
          </w:p>
        </w:tc>
        <w:tc>
          <w:tcPr>
            <w:tcW w:w="276" w:type="dxa"/>
            <w:shd w:val="clear" w:color="auto" w:fill="auto"/>
          </w:tcPr>
          <w:p w14:paraId="639A0CB7" w14:textId="77777777" w:rsidR="00211255" w:rsidRPr="00211255" w:rsidRDefault="00211255" w:rsidP="00211255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27E6AE62" w14:textId="7E12BD23" w:rsidR="00211255" w:rsidRPr="00211255" w:rsidRDefault="00211255" w:rsidP="00211255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19,618</w:t>
            </w:r>
          </w:p>
        </w:tc>
      </w:tr>
      <w:tr w:rsidR="00211255" w:rsidRPr="00EF37F0" w14:paraId="765E7FF1" w14:textId="77777777" w:rsidTr="00726D5A">
        <w:tc>
          <w:tcPr>
            <w:tcW w:w="2985" w:type="dxa"/>
            <w:shd w:val="clear" w:color="auto" w:fill="auto"/>
          </w:tcPr>
          <w:p w14:paraId="7F3721A6" w14:textId="77777777" w:rsidR="00211255" w:rsidRPr="00EF37F0" w:rsidRDefault="00211255" w:rsidP="00211255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090" w:type="dxa"/>
            <w:shd w:val="clear" w:color="auto" w:fill="auto"/>
          </w:tcPr>
          <w:p w14:paraId="0112E7DA" w14:textId="2FEEEAEA" w:rsidR="00211255" w:rsidRPr="00211255" w:rsidRDefault="00211255" w:rsidP="00211255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16,842</w:t>
            </w:r>
          </w:p>
        </w:tc>
        <w:tc>
          <w:tcPr>
            <w:tcW w:w="280" w:type="dxa"/>
            <w:shd w:val="clear" w:color="auto" w:fill="auto"/>
          </w:tcPr>
          <w:p w14:paraId="4D554420" w14:textId="77777777" w:rsidR="00211255" w:rsidRPr="00211255" w:rsidRDefault="00211255" w:rsidP="00211255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5B2366BA" w14:textId="18691DB6" w:rsidR="00211255" w:rsidRPr="00211255" w:rsidRDefault="00211255" w:rsidP="00211255">
            <w:pPr>
              <w:tabs>
                <w:tab w:val="left" w:pos="7650"/>
              </w:tabs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5,898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7828D079" w14:textId="77777777" w:rsidR="00211255" w:rsidRPr="00211255" w:rsidRDefault="00211255" w:rsidP="00211255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50D2A92B" w14:textId="33F98EE2" w:rsidR="00211255" w:rsidRPr="00211255" w:rsidRDefault="00211255" w:rsidP="00211255">
            <w:pPr>
              <w:tabs>
                <w:tab w:val="decimal" w:pos="967"/>
                <w:tab w:val="left" w:pos="7650"/>
              </w:tabs>
              <w:spacing w:line="32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CB0B029" w14:textId="77777777" w:rsidR="00211255" w:rsidRPr="00211255" w:rsidRDefault="00211255" w:rsidP="00211255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162F10E" w14:textId="07EB4D58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5,898</w:t>
            </w:r>
          </w:p>
        </w:tc>
        <w:tc>
          <w:tcPr>
            <w:tcW w:w="236" w:type="dxa"/>
          </w:tcPr>
          <w:p w14:paraId="2BC68FF6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B8D9D17" w14:textId="6902E941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979</w:t>
            </w:r>
          </w:p>
        </w:tc>
        <w:tc>
          <w:tcPr>
            <w:tcW w:w="239" w:type="dxa"/>
            <w:shd w:val="clear" w:color="auto" w:fill="auto"/>
          </w:tcPr>
          <w:p w14:paraId="02D07B90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320EEB3" w14:textId="2FBB5CF9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455</w:t>
            </w:r>
          </w:p>
        </w:tc>
        <w:tc>
          <w:tcPr>
            <w:tcW w:w="276" w:type="dxa"/>
            <w:shd w:val="clear" w:color="auto" w:fill="auto"/>
          </w:tcPr>
          <w:p w14:paraId="71720306" w14:textId="77777777" w:rsidR="00211255" w:rsidRPr="00211255" w:rsidRDefault="00211255" w:rsidP="00211255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3DEADE4A" w14:textId="41EA87AF" w:rsidR="00211255" w:rsidRPr="00211255" w:rsidRDefault="00211255" w:rsidP="00211255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6,353</w:t>
            </w:r>
          </w:p>
        </w:tc>
      </w:tr>
      <w:tr w:rsidR="00211255" w:rsidRPr="00EF37F0" w14:paraId="04EF1968" w14:textId="77777777" w:rsidTr="00726D5A">
        <w:tc>
          <w:tcPr>
            <w:tcW w:w="2985" w:type="dxa"/>
            <w:shd w:val="clear" w:color="auto" w:fill="auto"/>
          </w:tcPr>
          <w:p w14:paraId="225F3032" w14:textId="77777777" w:rsidR="00211255" w:rsidRPr="00EF37F0" w:rsidRDefault="00211255" w:rsidP="00211255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  <w:shd w:val="clear" w:color="auto" w:fill="auto"/>
          </w:tcPr>
          <w:p w14:paraId="38C8BA84" w14:textId="5D642C80" w:rsidR="00211255" w:rsidRPr="00211255" w:rsidRDefault="00211255" w:rsidP="00211255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29,054</w:t>
            </w:r>
          </w:p>
        </w:tc>
        <w:tc>
          <w:tcPr>
            <w:tcW w:w="280" w:type="dxa"/>
            <w:shd w:val="clear" w:color="auto" w:fill="auto"/>
          </w:tcPr>
          <w:p w14:paraId="07A83751" w14:textId="77777777" w:rsidR="00211255" w:rsidRPr="00211255" w:rsidRDefault="00211255" w:rsidP="00211255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auto"/>
          </w:tcPr>
          <w:p w14:paraId="5B5EDE57" w14:textId="3D38D2C6" w:rsidR="00211255" w:rsidRPr="00211255" w:rsidRDefault="00211255" w:rsidP="00211255">
            <w:pPr>
              <w:tabs>
                <w:tab w:val="left" w:pos="7650"/>
              </w:tabs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15,717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6184871F" w14:textId="77777777" w:rsidR="00211255" w:rsidRPr="00211255" w:rsidRDefault="00211255" w:rsidP="00211255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34409019" w14:textId="52B0738B" w:rsidR="00211255" w:rsidRPr="00211255" w:rsidRDefault="00211255" w:rsidP="00211255">
            <w:pPr>
              <w:tabs>
                <w:tab w:val="decimal" w:pos="967"/>
                <w:tab w:val="left" w:pos="7650"/>
              </w:tabs>
              <w:spacing w:line="32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BE4CEC6" w14:textId="77777777" w:rsidR="00211255" w:rsidRPr="00211255" w:rsidRDefault="00211255" w:rsidP="00211255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03DD448C" w14:textId="564D89CA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15,717</w:t>
            </w:r>
          </w:p>
        </w:tc>
        <w:tc>
          <w:tcPr>
            <w:tcW w:w="236" w:type="dxa"/>
          </w:tcPr>
          <w:p w14:paraId="5A9B4E54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318D172" w14:textId="77ABF29B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2,190</w:t>
            </w:r>
          </w:p>
        </w:tc>
        <w:tc>
          <w:tcPr>
            <w:tcW w:w="239" w:type="dxa"/>
            <w:shd w:val="clear" w:color="auto" w:fill="auto"/>
          </w:tcPr>
          <w:p w14:paraId="3A27CF97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2453B125" w14:textId="1A87178D" w:rsidR="00211255" w:rsidRPr="00211255" w:rsidRDefault="00211255" w:rsidP="00211255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1,046</w:t>
            </w:r>
          </w:p>
        </w:tc>
        <w:tc>
          <w:tcPr>
            <w:tcW w:w="276" w:type="dxa"/>
            <w:shd w:val="clear" w:color="auto" w:fill="auto"/>
          </w:tcPr>
          <w:p w14:paraId="39BF9163" w14:textId="77777777" w:rsidR="00211255" w:rsidRPr="00211255" w:rsidRDefault="00211255" w:rsidP="00211255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05395E9B" w14:textId="4B9F3DC9" w:rsidR="00211255" w:rsidRPr="00211255" w:rsidRDefault="00211255" w:rsidP="00211255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16,763</w:t>
            </w:r>
          </w:p>
        </w:tc>
      </w:tr>
      <w:tr w:rsidR="00211255" w:rsidRPr="00EF37F0" w14:paraId="2533D5DA" w14:textId="77777777" w:rsidTr="00726D5A">
        <w:tc>
          <w:tcPr>
            <w:tcW w:w="2985" w:type="dxa"/>
            <w:shd w:val="clear" w:color="auto" w:fill="auto"/>
          </w:tcPr>
          <w:p w14:paraId="63AE6DFD" w14:textId="77777777" w:rsidR="00211255" w:rsidRPr="00EF37F0" w:rsidRDefault="00211255" w:rsidP="00211255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5BE807E" w14:textId="37121F63" w:rsidR="00211255" w:rsidRPr="00211255" w:rsidRDefault="00211255" w:rsidP="00211255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1,897,583</w:t>
            </w:r>
          </w:p>
        </w:tc>
        <w:tc>
          <w:tcPr>
            <w:tcW w:w="280" w:type="dxa"/>
            <w:shd w:val="clear" w:color="auto" w:fill="auto"/>
          </w:tcPr>
          <w:p w14:paraId="685425BB" w14:textId="77777777" w:rsidR="00211255" w:rsidRPr="00211255" w:rsidRDefault="00211255" w:rsidP="00211255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F386D77" w14:textId="4D4AEADC" w:rsidR="00211255" w:rsidRPr="00211255" w:rsidRDefault="00211255" w:rsidP="00211255">
            <w:pPr>
              <w:tabs>
                <w:tab w:val="left" w:pos="7650"/>
              </w:tabs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1,822,893</w:t>
            </w:r>
          </w:p>
        </w:tc>
        <w:tc>
          <w:tcPr>
            <w:tcW w:w="238" w:type="dxa"/>
            <w:shd w:val="clear" w:color="auto" w:fill="auto"/>
          </w:tcPr>
          <w:p w14:paraId="32CC7C12" w14:textId="77777777" w:rsidR="00211255" w:rsidRPr="00211255" w:rsidRDefault="00211255" w:rsidP="00211255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69C09288" w14:textId="77777777" w:rsidR="00211255" w:rsidRPr="00211255" w:rsidRDefault="00211255" w:rsidP="00211255">
            <w:pPr>
              <w:tabs>
                <w:tab w:val="left" w:pos="7650"/>
              </w:tabs>
              <w:snapToGrid w:val="0"/>
              <w:spacing w:line="240" w:lineRule="atLeas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C25D00" w14:textId="77777777" w:rsidR="00211255" w:rsidRPr="00211255" w:rsidRDefault="00211255" w:rsidP="00211255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A768A91" w14:textId="4E20E837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58,631</w:t>
            </w:r>
          </w:p>
        </w:tc>
        <w:tc>
          <w:tcPr>
            <w:tcW w:w="236" w:type="dxa"/>
          </w:tcPr>
          <w:p w14:paraId="00AE8DAF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37E1E1C" w14:textId="5F796E34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219,150</w:t>
            </w:r>
          </w:p>
        </w:tc>
        <w:tc>
          <w:tcPr>
            <w:tcW w:w="239" w:type="dxa"/>
            <w:shd w:val="clear" w:color="auto" w:fill="auto"/>
          </w:tcPr>
          <w:p w14:paraId="5855E01A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833922" w14:textId="5085B421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8,546</w:t>
            </w:r>
          </w:p>
        </w:tc>
        <w:tc>
          <w:tcPr>
            <w:tcW w:w="276" w:type="dxa"/>
            <w:shd w:val="clear" w:color="auto" w:fill="auto"/>
          </w:tcPr>
          <w:p w14:paraId="5233B893" w14:textId="77777777" w:rsidR="00211255" w:rsidRPr="00211255" w:rsidRDefault="00211255" w:rsidP="00211255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14:paraId="253CB68C" w14:textId="345C3DC4" w:rsidR="00211255" w:rsidRPr="00211255" w:rsidRDefault="00211255" w:rsidP="00211255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67,177</w:t>
            </w:r>
          </w:p>
        </w:tc>
      </w:tr>
      <w:tr w:rsidR="00211255" w:rsidRPr="00EF37F0" w14:paraId="57E1AC18" w14:textId="77777777" w:rsidTr="00EF37F0">
        <w:tc>
          <w:tcPr>
            <w:tcW w:w="4075" w:type="dxa"/>
            <w:gridSpan w:val="2"/>
            <w:shd w:val="clear" w:color="auto" w:fill="auto"/>
          </w:tcPr>
          <w:p w14:paraId="509FE07D" w14:textId="77777777" w:rsidR="00211255" w:rsidRPr="00EF37F0" w:rsidRDefault="00211255" w:rsidP="00211255">
            <w:pPr>
              <w:spacing w:line="240" w:lineRule="atLeast"/>
              <w:ind w:right="-25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80" w:type="dxa"/>
            <w:shd w:val="clear" w:color="auto" w:fill="auto"/>
          </w:tcPr>
          <w:p w14:paraId="20740284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4" w:space="0" w:color="000000"/>
            </w:tcBorders>
            <w:shd w:val="clear" w:color="auto" w:fill="auto"/>
          </w:tcPr>
          <w:p w14:paraId="1D913309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665F92C5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7B8E79BD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E13043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14:paraId="110543B3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1202D6D6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1F89B0C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960E3E5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</w:tcPr>
          <w:p w14:paraId="65137512" w14:textId="77777777" w:rsidR="00211255" w:rsidRPr="00EF37F0" w:rsidRDefault="00211255" w:rsidP="00211255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14:paraId="367F2C2D" w14:textId="77777777" w:rsidR="00211255" w:rsidRPr="00EF37F0" w:rsidRDefault="00211255" w:rsidP="00211255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47CE7EC2" w14:textId="4167580D" w:rsidR="00211255" w:rsidRPr="00211255" w:rsidRDefault="00211255" w:rsidP="00211255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211255">
              <w:rPr>
                <w:sz w:val="24"/>
                <w:szCs w:val="24"/>
                <w:lang w:val="en-GB"/>
              </w:rPr>
              <w:t>43,973</w:t>
            </w:r>
          </w:p>
        </w:tc>
      </w:tr>
      <w:tr w:rsidR="00211255" w:rsidRPr="00EF37F0" w14:paraId="4762E1B4" w14:textId="77777777" w:rsidTr="00EF37F0">
        <w:tc>
          <w:tcPr>
            <w:tcW w:w="2985" w:type="dxa"/>
            <w:shd w:val="clear" w:color="auto" w:fill="auto"/>
          </w:tcPr>
          <w:p w14:paraId="079409D6" w14:textId="77777777" w:rsidR="00211255" w:rsidRPr="00EF37F0" w:rsidRDefault="00211255" w:rsidP="00211255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0" w:type="dxa"/>
            <w:shd w:val="clear" w:color="auto" w:fill="auto"/>
          </w:tcPr>
          <w:p w14:paraId="554A068C" w14:textId="77777777" w:rsidR="00211255" w:rsidRPr="00EF37F0" w:rsidRDefault="00211255" w:rsidP="00211255">
            <w:pPr>
              <w:tabs>
                <w:tab w:val="decimal" w:pos="832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13E9FE5B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12CFA634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327D4C2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6A19F555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0E5BC70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87AC026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682A32C4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14" w:type="dxa"/>
          </w:tcPr>
          <w:p w14:paraId="35EA810D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065AAD7" w14:textId="77777777" w:rsidR="00211255" w:rsidRPr="00EF37F0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757A8C9" w14:textId="77777777" w:rsidR="00211255" w:rsidRPr="00EF37F0" w:rsidRDefault="00211255" w:rsidP="00211255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14:paraId="58F30714" w14:textId="77777777" w:rsidR="00211255" w:rsidRPr="00EF37F0" w:rsidRDefault="00211255" w:rsidP="00211255">
            <w:pPr>
              <w:tabs>
                <w:tab w:val="decimal" w:pos="594"/>
              </w:tabs>
              <w:snapToGrid w:val="0"/>
              <w:spacing w:line="240" w:lineRule="atLeast"/>
              <w:ind w:left="-129" w:right="-105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E636D3E" w14:textId="6E9BFDD0" w:rsidR="00211255" w:rsidRPr="00211255" w:rsidRDefault="00211255" w:rsidP="00211255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 w:rsidRPr="00211255">
              <w:rPr>
                <w:b/>
                <w:bCs/>
                <w:sz w:val="24"/>
                <w:szCs w:val="24"/>
                <w:lang w:val="en-GB"/>
              </w:rPr>
              <w:t>111,150</w:t>
            </w:r>
          </w:p>
        </w:tc>
      </w:tr>
    </w:tbl>
    <w:p w14:paraId="3396DDA1" w14:textId="77777777" w:rsidR="007F03D8" w:rsidRPr="007F03D8" w:rsidRDefault="007F03D8" w:rsidP="003046E2">
      <w:pPr>
        <w:tabs>
          <w:tab w:val="left" w:pos="360"/>
        </w:tabs>
        <w:ind w:left="990" w:right="-29"/>
        <w:rPr>
          <w:sz w:val="6"/>
          <w:szCs w:val="6"/>
          <w:vertAlign w:val="superscript"/>
        </w:rPr>
      </w:pPr>
    </w:p>
    <w:p w14:paraId="4CF280DD" w14:textId="0023EF5C" w:rsidR="00BC5BFF" w:rsidRPr="00785F0F" w:rsidRDefault="00174805" w:rsidP="003046E2">
      <w:pPr>
        <w:tabs>
          <w:tab w:val="left" w:pos="360"/>
        </w:tabs>
        <w:ind w:left="990" w:right="-2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</w:t>
      </w:r>
      <w:r w:rsidR="00BC5BFF" w:rsidRPr="00785F0F">
        <w:rPr>
          <w:sz w:val="24"/>
          <w:szCs w:val="24"/>
          <w:vertAlign w:val="superscript"/>
          <w:cs/>
        </w:rPr>
        <w:t>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14:paraId="0E4688C3" w14:textId="0943CCD9" w:rsidR="00BC5BFF" w:rsidRPr="00785F0F" w:rsidRDefault="00174805" w:rsidP="003046E2">
      <w:pPr>
        <w:tabs>
          <w:tab w:val="left" w:pos="360"/>
        </w:tabs>
        <w:ind w:left="990" w:right="-2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</w:t>
      </w:r>
      <w:r w:rsidR="00BC5BFF" w:rsidRPr="00785F0F">
        <w:rPr>
          <w:sz w:val="24"/>
          <w:szCs w:val="24"/>
          <w:vertAlign w:val="superscript"/>
          <w:cs/>
        </w:rPr>
        <w:t>**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42F95896" w14:textId="5D40204C" w:rsidR="00C20089" w:rsidRPr="00785F0F" w:rsidRDefault="00174805" w:rsidP="003046E2">
      <w:pPr>
        <w:tabs>
          <w:tab w:val="left" w:pos="360"/>
        </w:tabs>
        <w:ind w:left="990" w:right="-25"/>
      </w:pPr>
      <w:r>
        <w:rPr>
          <w:sz w:val="24"/>
          <w:szCs w:val="24"/>
          <w:vertAlign w:val="superscript"/>
        </w:rPr>
        <w:t xml:space="preserve">     </w:t>
      </w:r>
      <w:r w:rsidR="00BC5BFF" w:rsidRPr="00785F0F">
        <w:rPr>
          <w:sz w:val="24"/>
          <w:szCs w:val="24"/>
          <w:vertAlign w:val="superscript"/>
          <w:cs/>
        </w:rPr>
        <w:t>***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26039C" w:rsidRPr="00785F0F">
        <w:rPr>
          <w:sz w:val="20"/>
          <w:szCs w:val="20"/>
          <w:cs/>
          <w:lang w:val="th-TH"/>
        </w:rPr>
        <w:t>ที่มีปัญหา</w:t>
      </w:r>
      <w:r w:rsidR="00C20089" w:rsidRPr="00785F0F">
        <w:rPr>
          <w:szCs w:val="36"/>
          <w:cs/>
        </w:rPr>
        <w:br w:type="page"/>
      </w:r>
    </w:p>
    <w:tbl>
      <w:tblPr>
        <w:tblW w:w="1244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985"/>
        <w:gridCol w:w="1104"/>
        <w:gridCol w:w="252"/>
        <w:gridCol w:w="1203"/>
        <w:gridCol w:w="238"/>
        <w:gridCol w:w="1232"/>
        <w:gridCol w:w="280"/>
        <w:gridCol w:w="1260"/>
        <w:gridCol w:w="252"/>
        <w:gridCol w:w="1078"/>
        <w:gridCol w:w="252"/>
        <w:gridCol w:w="1148"/>
        <w:gridCol w:w="280"/>
        <w:gridCol w:w="882"/>
      </w:tblGrid>
      <w:tr w:rsidR="00BF17CD" w:rsidRPr="00785F0F" w14:paraId="75AC04E3" w14:textId="77777777" w:rsidTr="00D46D10">
        <w:tc>
          <w:tcPr>
            <w:tcW w:w="2985" w:type="dxa"/>
            <w:shd w:val="clear" w:color="auto" w:fill="auto"/>
          </w:tcPr>
          <w:p w14:paraId="72C851B9" w14:textId="77777777" w:rsidR="00BF17CD" w:rsidRPr="00785F0F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1" w:type="dxa"/>
            <w:gridSpan w:val="13"/>
            <w:shd w:val="clear" w:color="auto" w:fill="auto"/>
          </w:tcPr>
          <w:p w14:paraId="09F4213E" w14:textId="77777777" w:rsidR="00BF17CD" w:rsidRPr="00785F0F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F17CD" w:rsidRPr="00785F0F" w14:paraId="13003D1C" w14:textId="77777777" w:rsidTr="00D46D10">
        <w:tc>
          <w:tcPr>
            <w:tcW w:w="2985" w:type="dxa"/>
            <w:shd w:val="clear" w:color="auto" w:fill="auto"/>
          </w:tcPr>
          <w:p w14:paraId="63446F99" w14:textId="77777777" w:rsidR="00BF17CD" w:rsidRPr="00785F0F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1" w:type="dxa"/>
            <w:gridSpan w:val="13"/>
            <w:shd w:val="clear" w:color="auto" w:fill="auto"/>
          </w:tcPr>
          <w:p w14:paraId="537A3997" w14:textId="5055F290" w:rsidR="00BF17CD" w:rsidRPr="00785F0F" w:rsidRDefault="00BF17CD" w:rsidP="00D13D98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</w:rPr>
              <w:t>25</w:t>
            </w:r>
            <w:r w:rsidR="00D13D98" w:rsidRPr="00785F0F">
              <w:rPr>
                <w:rFonts w:hint="cs"/>
                <w:sz w:val="24"/>
                <w:szCs w:val="24"/>
                <w:cs/>
              </w:rPr>
              <w:t>6</w:t>
            </w:r>
            <w:r w:rsidR="00D334C6"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BF17CD" w:rsidRPr="00785F0F" w14:paraId="4EA1EE3E" w14:textId="77777777" w:rsidTr="00D46D10">
        <w:tc>
          <w:tcPr>
            <w:tcW w:w="2985" w:type="dxa"/>
            <w:shd w:val="clear" w:color="auto" w:fill="auto"/>
          </w:tcPr>
          <w:p w14:paraId="0B351A31" w14:textId="77777777" w:rsidR="00BF17CD" w:rsidRPr="00785F0F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9" w:type="dxa"/>
            <w:gridSpan w:val="7"/>
            <w:shd w:val="clear" w:color="auto" w:fill="auto"/>
          </w:tcPr>
          <w:p w14:paraId="0F3A7410" w14:textId="77777777" w:rsidR="00BF17CD" w:rsidRPr="00785F0F" w:rsidRDefault="00BF17CD" w:rsidP="00617112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52" w:type="dxa"/>
          </w:tcPr>
          <w:p w14:paraId="50834E5F" w14:textId="77777777" w:rsidR="00BF17CD" w:rsidRPr="00785F0F" w:rsidRDefault="00BF17CD" w:rsidP="00617112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78" w:type="dxa"/>
            <w:gridSpan w:val="3"/>
          </w:tcPr>
          <w:p w14:paraId="58627411" w14:textId="77777777" w:rsidR="00BF17CD" w:rsidRPr="00785F0F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80" w:type="dxa"/>
            <w:shd w:val="clear" w:color="auto" w:fill="auto"/>
          </w:tcPr>
          <w:p w14:paraId="540B9D0C" w14:textId="77777777" w:rsidR="00BF17CD" w:rsidRPr="00785F0F" w:rsidRDefault="00BF17CD" w:rsidP="00617112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5C94AC46" w14:textId="77777777" w:rsidR="00BF17CD" w:rsidRPr="00785F0F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785F0F" w14:paraId="7AF3F974" w14:textId="77777777" w:rsidTr="00D46D10">
        <w:tc>
          <w:tcPr>
            <w:tcW w:w="2985" w:type="dxa"/>
            <w:shd w:val="clear" w:color="auto" w:fill="auto"/>
          </w:tcPr>
          <w:p w14:paraId="353DA12F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9" w:type="dxa"/>
            <w:gridSpan w:val="7"/>
            <w:shd w:val="clear" w:color="auto" w:fill="auto"/>
          </w:tcPr>
          <w:p w14:paraId="185D47B1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785F0F">
              <w:rPr>
                <w:sz w:val="24"/>
                <w:szCs w:val="24"/>
                <w:cs/>
              </w:rPr>
              <w:t>การเงิน</w:t>
            </w:r>
            <w:r w:rsidRPr="00785F0F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52" w:type="dxa"/>
          </w:tcPr>
          <w:p w14:paraId="4D940CF1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78" w:type="dxa"/>
            <w:gridSpan w:val="3"/>
          </w:tcPr>
          <w:p w14:paraId="43C169DE" w14:textId="77777777" w:rsidR="00BF17CD" w:rsidRPr="00785F0F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80" w:type="dxa"/>
            <w:shd w:val="clear" w:color="auto" w:fill="auto"/>
          </w:tcPr>
          <w:p w14:paraId="6E074E33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294FF197" w14:textId="77777777" w:rsidR="00BF17CD" w:rsidRPr="00785F0F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785F0F" w14:paraId="303C1F89" w14:textId="77777777" w:rsidTr="00BF17CD">
        <w:tc>
          <w:tcPr>
            <w:tcW w:w="2985" w:type="dxa"/>
            <w:shd w:val="clear" w:color="auto" w:fill="auto"/>
          </w:tcPr>
          <w:p w14:paraId="7CB5E1E8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68A86A67" w14:textId="77777777" w:rsidR="00BF17CD" w:rsidRPr="00785F0F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14:paraId="2006EBA1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448A3CC8" w14:textId="77777777" w:rsidR="00BF17CD" w:rsidRPr="00785F0F" w:rsidRDefault="00BF17CD" w:rsidP="00BF17CD">
            <w:pPr>
              <w:spacing w:line="300" w:lineRule="exact"/>
              <w:ind w:left="-104" w:right="-97" w:firstLine="24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14:paraId="064A8E77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14:paraId="75481B7B" w14:textId="77777777" w:rsidR="00BF17CD" w:rsidRPr="00785F0F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80" w:type="dxa"/>
            <w:shd w:val="clear" w:color="auto" w:fill="auto"/>
          </w:tcPr>
          <w:p w14:paraId="6A533CFC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65780C4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35F3A44A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14:paraId="5EF2707D" w14:textId="77777777" w:rsidR="00BF17CD" w:rsidRPr="00785F0F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14:paraId="15D261CD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14:paraId="42FEA8A6" w14:textId="77777777" w:rsidR="00BF17CD" w:rsidRPr="00785F0F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80" w:type="dxa"/>
            <w:shd w:val="clear" w:color="auto" w:fill="auto"/>
          </w:tcPr>
          <w:p w14:paraId="3E98C478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05B5F31C" w14:textId="77777777" w:rsidR="00BF17CD" w:rsidRPr="00785F0F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785F0F" w14:paraId="490C8637" w14:textId="77777777" w:rsidTr="00230793">
        <w:tc>
          <w:tcPr>
            <w:tcW w:w="2985" w:type="dxa"/>
            <w:shd w:val="clear" w:color="auto" w:fill="auto"/>
          </w:tcPr>
          <w:p w14:paraId="0D92A49D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4DC1C658" w14:textId="77777777" w:rsidR="00BF17CD" w:rsidRPr="00785F0F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14:paraId="1DE2F75C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273852A6" w14:textId="77777777" w:rsidR="00BF17CD" w:rsidRPr="00785F0F" w:rsidRDefault="00BF17CD" w:rsidP="00BF17CD">
            <w:pPr>
              <w:spacing w:line="300" w:lineRule="exact"/>
              <w:ind w:left="-104" w:right="-97" w:hanging="1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14:paraId="36C7760F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14:paraId="1D08E96E" w14:textId="77777777" w:rsidR="00BF17CD" w:rsidRPr="00785F0F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80" w:type="dxa"/>
            <w:shd w:val="clear" w:color="auto" w:fill="auto"/>
          </w:tcPr>
          <w:p w14:paraId="79EFDB7A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1C3D235" w14:textId="77777777" w:rsidR="00BF17CD" w:rsidRPr="00785F0F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52" w:type="dxa"/>
          </w:tcPr>
          <w:p w14:paraId="5063EA88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14:paraId="242954DA" w14:textId="77777777" w:rsidR="00BF17CD" w:rsidRPr="00785F0F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14:paraId="60A8F9D2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14:paraId="4D84EA32" w14:textId="77777777" w:rsidR="00BF17CD" w:rsidRPr="00785F0F" w:rsidRDefault="00BF17CD" w:rsidP="00BF17CD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80" w:type="dxa"/>
            <w:shd w:val="clear" w:color="auto" w:fill="auto"/>
          </w:tcPr>
          <w:p w14:paraId="7F195222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0970D79E" w14:textId="77777777" w:rsidR="00BF17CD" w:rsidRPr="00785F0F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785F0F" w14:paraId="778CC3F7" w14:textId="77777777" w:rsidTr="00230793">
        <w:tc>
          <w:tcPr>
            <w:tcW w:w="2985" w:type="dxa"/>
            <w:shd w:val="clear" w:color="auto" w:fill="auto"/>
          </w:tcPr>
          <w:p w14:paraId="0085C034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262B44AA" w14:textId="77777777" w:rsidR="00BF17CD" w:rsidRPr="00785F0F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14:paraId="64F5E2F5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4810B4FF" w14:textId="77777777" w:rsidR="00BF17CD" w:rsidRPr="00785F0F" w:rsidRDefault="00BF17CD" w:rsidP="00BF17CD">
            <w:pPr>
              <w:spacing w:line="300" w:lineRule="exact"/>
              <w:ind w:left="-104" w:right="-97" w:hanging="1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14:paraId="43FC70A8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14:paraId="467AA496" w14:textId="77777777" w:rsidR="00BF17CD" w:rsidRPr="00785F0F" w:rsidRDefault="00BF17CD" w:rsidP="00BF17CD">
            <w:pPr>
              <w:spacing w:line="300" w:lineRule="exact"/>
              <w:ind w:left="-95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80" w:type="dxa"/>
            <w:shd w:val="clear" w:color="auto" w:fill="auto"/>
          </w:tcPr>
          <w:p w14:paraId="6A08FA3D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574D7A4" w14:textId="77777777" w:rsidR="00BF17CD" w:rsidRPr="00785F0F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52" w:type="dxa"/>
          </w:tcPr>
          <w:p w14:paraId="1E81947C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14:paraId="6C2A0DB8" w14:textId="77777777" w:rsidR="00BF17CD" w:rsidRPr="00785F0F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14:paraId="245D4049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14:paraId="2877EE7D" w14:textId="77777777" w:rsidR="00BF17CD" w:rsidRPr="00785F0F" w:rsidRDefault="00BF17CD" w:rsidP="00BF17CD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80" w:type="dxa"/>
            <w:shd w:val="clear" w:color="auto" w:fill="auto"/>
          </w:tcPr>
          <w:p w14:paraId="1C04ED35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040CBBC9" w14:textId="77777777" w:rsidR="00BF17CD" w:rsidRPr="00785F0F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BF17CD" w:rsidRPr="00785F0F" w14:paraId="074E564B" w14:textId="77777777" w:rsidTr="00D46D10">
        <w:tc>
          <w:tcPr>
            <w:tcW w:w="2985" w:type="dxa"/>
            <w:shd w:val="clear" w:color="auto" w:fill="auto"/>
          </w:tcPr>
          <w:p w14:paraId="6E46D28A" w14:textId="77777777" w:rsidR="00BF17CD" w:rsidRPr="00785F0F" w:rsidRDefault="00BF17CD" w:rsidP="00BF17CD">
            <w:pPr>
              <w:spacing w:line="30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shd w:val="clear" w:color="auto" w:fill="auto"/>
            <w:vAlign w:val="center"/>
          </w:tcPr>
          <w:p w14:paraId="2E07E30F" w14:textId="77777777" w:rsidR="00BF17CD" w:rsidRPr="00785F0F" w:rsidRDefault="00BF17CD" w:rsidP="00230793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7F9E71B7" w14:textId="77777777" w:rsidR="00BF17CD" w:rsidRPr="00785F0F" w:rsidRDefault="00BF17CD" w:rsidP="00BF17CD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7C7D6D51" w14:textId="77777777" w:rsidR="00BF17CD" w:rsidRPr="00785F0F" w:rsidRDefault="00BF17CD" w:rsidP="002307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80" w:type="dxa"/>
            <w:shd w:val="clear" w:color="auto" w:fill="auto"/>
          </w:tcPr>
          <w:p w14:paraId="72D7B5BB" w14:textId="77777777" w:rsidR="00BF17CD" w:rsidRPr="00785F0F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5863CA22" w14:textId="77777777" w:rsidR="00BF17CD" w:rsidRPr="00785F0F" w:rsidRDefault="00BF17CD" w:rsidP="00230793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D334C6" w:rsidRPr="00785F0F" w14:paraId="58D9A4E0" w14:textId="77777777" w:rsidTr="00230793">
        <w:tc>
          <w:tcPr>
            <w:tcW w:w="2985" w:type="dxa"/>
            <w:shd w:val="clear" w:color="auto" w:fill="auto"/>
          </w:tcPr>
          <w:p w14:paraId="635129DA" w14:textId="1E389F14" w:rsidR="00D334C6" w:rsidRPr="00785F0F" w:rsidRDefault="00D334C6" w:rsidP="00D334C6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3BBF6949" w14:textId="77777777" w:rsidR="00D334C6" w:rsidRPr="00785F0F" w:rsidRDefault="00D334C6" w:rsidP="00D334C6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3936EE3C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B5E500A" w14:textId="77777777" w:rsidR="00D334C6" w:rsidRPr="00785F0F" w:rsidRDefault="00D334C6" w:rsidP="00D334C6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3C3133C0" w14:textId="77777777" w:rsidR="00D334C6" w:rsidRPr="00785F0F" w:rsidRDefault="00D334C6" w:rsidP="00D334C6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469B155B" w14:textId="77777777" w:rsidR="00D334C6" w:rsidRPr="00785F0F" w:rsidRDefault="00D334C6" w:rsidP="00D334C6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468F1E46" w14:textId="77777777" w:rsidR="00D334C6" w:rsidRPr="00785F0F" w:rsidRDefault="00D334C6" w:rsidP="00D334C6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893194" w14:textId="77777777" w:rsidR="00D334C6" w:rsidRPr="00785F0F" w:rsidRDefault="00D334C6" w:rsidP="00D334C6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593FE5E9" w14:textId="77777777" w:rsidR="00D334C6" w:rsidRPr="00785F0F" w:rsidRDefault="00D334C6" w:rsidP="00D334C6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03641243" w14:textId="77777777" w:rsidR="00D334C6" w:rsidRPr="00785F0F" w:rsidRDefault="00D334C6" w:rsidP="00D334C6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311D360F" w14:textId="77777777" w:rsidR="00D334C6" w:rsidRPr="00785F0F" w:rsidRDefault="00D334C6" w:rsidP="00D334C6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48AFAD3F" w14:textId="77777777" w:rsidR="00D334C6" w:rsidRPr="00785F0F" w:rsidRDefault="00D334C6" w:rsidP="00D334C6">
            <w:pPr>
              <w:tabs>
                <w:tab w:val="decimal" w:pos="718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169634E3" w14:textId="77777777" w:rsidR="00D334C6" w:rsidRPr="00785F0F" w:rsidRDefault="00D334C6" w:rsidP="00D334C6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1B77AAA1" w14:textId="77777777" w:rsidR="00D334C6" w:rsidRPr="00785F0F" w:rsidRDefault="00D334C6" w:rsidP="00D334C6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</w:tr>
      <w:tr w:rsidR="00D334C6" w:rsidRPr="00785F0F" w14:paraId="6445576E" w14:textId="77777777" w:rsidTr="00D13D98">
        <w:tc>
          <w:tcPr>
            <w:tcW w:w="2985" w:type="dxa"/>
            <w:shd w:val="clear" w:color="auto" w:fill="auto"/>
          </w:tcPr>
          <w:p w14:paraId="3096FCAB" w14:textId="71CC95E5" w:rsidR="00D334C6" w:rsidRPr="00785F0F" w:rsidRDefault="00D334C6" w:rsidP="00D334C6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B67F70D" w14:textId="0BF50C7B" w:rsidR="00D334C6" w:rsidRPr="00785F0F" w:rsidRDefault="00D334C6" w:rsidP="00D334C6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1,832,982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E7D79C6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EB588C8" w14:textId="580F4147" w:rsidR="00D334C6" w:rsidRPr="00785F0F" w:rsidRDefault="00D334C6" w:rsidP="00D334C6">
            <w:pPr>
              <w:tabs>
                <w:tab w:val="left" w:pos="7650"/>
              </w:tabs>
              <w:ind w:right="36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1,790,588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554D310E" w14:textId="77777777" w:rsidR="00D334C6" w:rsidRPr="00785F0F" w:rsidRDefault="00D334C6" w:rsidP="00D334C6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0D5FBC1B" w14:textId="570CD52F" w:rsidR="00D334C6" w:rsidRPr="00785F0F" w:rsidRDefault="00D334C6" w:rsidP="00D334C6">
            <w:pPr>
              <w:tabs>
                <w:tab w:val="decimal" w:pos="967"/>
                <w:tab w:val="left" w:pos="7650"/>
              </w:tabs>
              <w:spacing w:line="320" w:lineRule="exact"/>
              <w:ind w:right="57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</w:t>
            </w:r>
          </w:p>
        </w:tc>
        <w:tc>
          <w:tcPr>
            <w:tcW w:w="280" w:type="dxa"/>
            <w:shd w:val="clear" w:color="auto" w:fill="auto"/>
          </w:tcPr>
          <w:p w14:paraId="2CC01F5E" w14:textId="77777777" w:rsidR="00D334C6" w:rsidRPr="00785F0F" w:rsidRDefault="00D334C6" w:rsidP="00D334C6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1801E88" w14:textId="241A0239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17,788</w:t>
            </w:r>
          </w:p>
        </w:tc>
        <w:tc>
          <w:tcPr>
            <w:tcW w:w="252" w:type="dxa"/>
          </w:tcPr>
          <w:p w14:paraId="0B2028E4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6BCD725D" w14:textId="25B0B48C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186,518</w:t>
            </w:r>
          </w:p>
        </w:tc>
        <w:tc>
          <w:tcPr>
            <w:tcW w:w="252" w:type="dxa"/>
            <w:shd w:val="clear" w:color="auto" w:fill="auto"/>
          </w:tcPr>
          <w:p w14:paraId="43A95B30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531C0E96" w14:textId="502CCF02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2,873</w:t>
            </w:r>
          </w:p>
        </w:tc>
        <w:tc>
          <w:tcPr>
            <w:tcW w:w="280" w:type="dxa"/>
            <w:shd w:val="clear" w:color="auto" w:fill="auto"/>
          </w:tcPr>
          <w:p w14:paraId="76687BA3" w14:textId="77777777" w:rsidR="00D334C6" w:rsidRPr="00785F0F" w:rsidRDefault="00D334C6" w:rsidP="00D334C6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215C12AE" w14:textId="5A445038" w:rsidR="00D334C6" w:rsidRPr="00785F0F" w:rsidRDefault="00D334C6" w:rsidP="00D334C6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20,661</w:t>
            </w:r>
          </w:p>
        </w:tc>
      </w:tr>
      <w:tr w:rsidR="00D334C6" w:rsidRPr="00785F0F" w14:paraId="4733F1EE" w14:textId="77777777" w:rsidTr="00D13D98">
        <w:tc>
          <w:tcPr>
            <w:tcW w:w="2985" w:type="dxa"/>
            <w:shd w:val="clear" w:color="auto" w:fill="auto"/>
          </w:tcPr>
          <w:p w14:paraId="5337F5F8" w14:textId="19A93C1E" w:rsidR="00D334C6" w:rsidRPr="00785F0F" w:rsidRDefault="00D334C6" w:rsidP="00D334C6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4E41139" w14:textId="5A094E00" w:rsidR="00D334C6" w:rsidRPr="00785F0F" w:rsidRDefault="00D334C6" w:rsidP="00D334C6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41,113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C758149" w14:textId="77777777" w:rsidR="00D334C6" w:rsidRPr="00785F0F" w:rsidRDefault="00D334C6" w:rsidP="00D334C6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2EDB599" w14:textId="1C369725" w:rsidR="00D334C6" w:rsidRPr="00785F0F" w:rsidRDefault="00D334C6" w:rsidP="00D334C6">
            <w:pPr>
              <w:tabs>
                <w:tab w:val="left" w:pos="7650"/>
              </w:tabs>
              <w:ind w:right="36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40,176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145C6D86" w14:textId="77777777" w:rsidR="00D334C6" w:rsidRPr="00785F0F" w:rsidRDefault="00D334C6" w:rsidP="00D334C6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8E27756" w14:textId="478C4DCE" w:rsidR="00D334C6" w:rsidRPr="00785F0F" w:rsidRDefault="00D334C6" w:rsidP="00D334C6">
            <w:pPr>
              <w:tabs>
                <w:tab w:val="decimal" w:pos="967"/>
                <w:tab w:val="left" w:pos="7650"/>
              </w:tabs>
              <w:spacing w:line="320" w:lineRule="exact"/>
              <w:ind w:right="57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2</w:t>
            </w:r>
          </w:p>
        </w:tc>
        <w:tc>
          <w:tcPr>
            <w:tcW w:w="280" w:type="dxa"/>
            <w:shd w:val="clear" w:color="auto" w:fill="auto"/>
          </w:tcPr>
          <w:p w14:paraId="6308E6EC" w14:textId="77777777" w:rsidR="00D334C6" w:rsidRPr="00785F0F" w:rsidRDefault="00D334C6" w:rsidP="00D334C6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78FCCEA" w14:textId="2BE710B2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</w:t>
            </w:r>
          </w:p>
        </w:tc>
        <w:tc>
          <w:tcPr>
            <w:tcW w:w="252" w:type="dxa"/>
          </w:tcPr>
          <w:p w14:paraId="12B51D67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4935BD94" w14:textId="5185139C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12,855</w:t>
            </w:r>
          </w:p>
        </w:tc>
        <w:tc>
          <w:tcPr>
            <w:tcW w:w="252" w:type="dxa"/>
            <w:shd w:val="clear" w:color="auto" w:fill="auto"/>
          </w:tcPr>
          <w:p w14:paraId="2DB6A358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52A532DF" w14:textId="45ECAA50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2,697</w:t>
            </w:r>
          </w:p>
        </w:tc>
        <w:tc>
          <w:tcPr>
            <w:tcW w:w="280" w:type="dxa"/>
            <w:shd w:val="clear" w:color="auto" w:fill="auto"/>
          </w:tcPr>
          <w:p w14:paraId="269D6EED" w14:textId="77777777" w:rsidR="00D334C6" w:rsidRPr="00785F0F" w:rsidRDefault="00D334C6" w:rsidP="00D334C6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00B552BE" w14:textId="1991A47D" w:rsidR="00D334C6" w:rsidRPr="00785F0F" w:rsidRDefault="00D334C6" w:rsidP="00D334C6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3,500</w:t>
            </w:r>
          </w:p>
        </w:tc>
      </w:tr>
      <w:tr w:rsidR="00D334C6" w:rsidRPr="00785F0F" w14:paraId="4F5EF03B" w14:textId="77777777" w:rsidTr="00D13D98">
        <w:tc>
          <w:tcPr>
            <w:tcW w:w="2985" w:type="dxa"/>
            <w:shd w:val="clear" w:color="auto" w:fill="auto"/>
          </w:tcPr>
          <w:p w14:paraId="2ED50610" w14:textId="17B734FB" w:rsidR="00D334C6" w:rsidRPr="00785F0F" w:rsidRDefault="00D334C6" w:rsidP="00D334C6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3D566782" w14:textId="23016C9E" w:rsidR="00D334C6" w:rsidRPr="00785F0F" w:rsidRDefault="00D334C6" w:rsidP="00D334C6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21,718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6CDBBF2" w14:textId="77777777" w:rsidR="00D334C6" w:rsidRPr="00785F0F" w:rsidRDefault="00D334C6" w:rsidP="00D334C6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DB004F7" w14:textId="7C8A3782" w:rsidR="00D334C6" w:rsidRPr="00785F0F" w:rsidRDefault="00D334C6" w:rsidP="00D334C6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12,189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34BB273C" w14:textId="5D8060D9" w:rsidR="00D334C6" w:rsidRPr="00785F0F" w:rsidRDefault="00D334C6" w:rsidP="00D334C6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  <w:r>
              <w:rPr>
                <w:rFonts w:cs="Angsana New"/>
                <w:color w:val="auto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0ADD08C9" w14:textId="09FE7E9B" w:rsidR="00D334C6" w:rsidRPr="00785F0F" w:rsidRDefault="00D334C6" w:rsidP="00D334C6">
            <w:pPr>
              <w:tabs>
                <w:tab w:val="decimal" w:pos="967"/>
                <w:tab w:val="left" w:pos="7650"/>
              </w:tabs>
              <w:spacing w:line="320" w:lineRule="exact"/>
              <w:ind w:right="57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14:paraId="5CA6AE48" w14:textId="77777777" w:rsidR="00D334C6" w:rsidRPr="00785F0F" w:rsidRDefault="00D334C6" w:rsidP="00D334C6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178E0E5" w14:textId="08F54670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12,189</w:t>
            </w:r>
          </w:p>
        </w:tc>
        <w:tc>
          <w:tcPr>
            <w:tcW w:w="252" w:type="dxa"/>
          </w:tcPr>
          <w:p w14:paraId="1558516A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78380707" w14:textId="2DCC2668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1,316</w:t>
            </w:r>
          </w:p>
        </w:tc>
        <w:tc>
          <w:tcPr>
            <w:tcW w:w="252" w:type="dxa"/>
            <w:shd w:val="clear" w:color="auto" w:fill="auto"/>
          </w:tcPr>
          <w:p w14:paraId="187293BD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7E9A8303" w14:textId="31345200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</w:t>
            </w:r>
          </w:p>
        </w:tc>
        <w:tc>
          <w:tcPr>
            <w:tcW w:w="280" w:type="dxa"/>
            <w:shd w:val="clear" w:color="auto" w:fill="auto"/>
          </w:tcPr>
          <w:p w14:paraId="08A103A1" w14:textId="77777777" w:rsidR="00D334C6" w:rsidRPr="00785F0F" w:rsidRDefault="00D334C6" w:rsidP="00D334C6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2414DC94" w14:textId="44F77FF2" w:rsidR="00D334C6" w:rsidRPr="00785F0F" w:rsidRDefault="00D334C6" w:rsidP="00D334C6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12,831</w:t>
            </w:r>
          </w:p>
        </w:tc>
      </w:tr>
      <w:tr w:rsidR="00D334C6" w:rsidRPr="00785F0F" w14:paraId="4E24AB65" w14:textId="77777777" w:rsidTr="00D13D98">
        <w:tc>
          <w:tcPr>
            <w:tcW w:w="2985" w:type="dxa"/>
            <w:shd w:val="clear" w:color="auto" w:fill="auto"/>
          </w:tcPr>
          <w:p w14:paraId="0832F8CE" w14:textId="65AFE5EE" w:rsidR="00D334C6" w:rsidRPr="00785F0F" w:rsidRDefault="00D334C6" w:rsidP="00D334C6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67FA37F" w14:textId="41D48A98" w:rsidR="00D334C6" w:rsidRPr="00785F0F" w:rsidRDefault="00D334C6" w:rsidP="00D334C6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12,682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9AFFC82" w14:textId="77777777" w:rsidR="00D334C6" w:rsidRPr="00785F0F" w:rsidRDefault="00D334C6" w:rsidP="00D334C6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F76B1A3" w14:textId="530D2C93" w:rsidR="00D334C6" w:rsidRPr="00785F0F" w:rsidRDefault="00D334C6" w:rsidP="00D334C6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4,057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47898CB6" w14:textId="77777777" w:rsidR="00D334C6" w:rsidRPr="00785F0F" w:rsidRDefault="00D334C6" w:rsidP="00D334C6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02E7FB70" w14:textId="67997E15" w:rsidR="00D334C6" w:rsidRPr="00785F0F" w:rsidRDefault="00D334C6" w:rsidP="00D334C6">
            <w:pPr>
              <w:tabs>
                <w:tab w:val="decimal" w:pos="967"/>
                <w:tab w:val="left" w:pos="7650"/>
              </w:tabs>
              <w:spacing w:line="320" w:lineRule="exact"/>
              <w:ind w:right="57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14:paraId="18A59895" w14:textId="77777777" w:rsidR="00D334C6" w:rsidRPr="00785F0F" w:rsidRDefault="00D334C6" w:rsidP="00D334C6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3DB5C02" w14:textId="7BC838F6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4,057</w:t>
            </w:r>
          </w:p>
        </w:tc>
        <w:tc>
          <w:tcPr>
            <w:tcW w:w="252" w:type="dxa"/>
          </w:tcPr>
          <w:p w14:paraId="316574F8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1C45296F" w14:textId="2A35AF69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</w:t>
            </w:r>
          </w:p>
        </w:tc>
        <w:tc>
          <w:tcPr>
            <w:tcW w:w="252" w:type="dxa"/>
            <w:shd w:val="clear" w:color="auto" w:fill="auto"/>
          </w:tcPr>
          <w:p w14:paraId="24534AE9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2A6DA057" w14:textId="05A2700C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280" w:type="dxa"/>
            <w:shd w:val="clear" w:color="auto" w:fill="auto"/>
          </w:tcPr>
          <w:p w14:paraId="4AACFF53" w14:textId="77777777" w:rsidR="00D334C6" w:rsidRPr="00785F0F" w:rsidRDefault="00D334C6" w:rsidP="00D334C6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69CBE532" w14:textId="00B2C8D7" w:rsidR="00D334C6" w:rsidRPr="00785F0F" w:rsidRDefault="00D334C6" w:rsidP="00D334C6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4,318</w:t>
            </w:r>
          </w:p>
        </w:tc>
      </w:tr>
      <w:tr w:rsidR="00D334C6" w:rsidRPr="00785F0F" w14:paraId="4565BF4B" w14:textId="77777777" w:rsidTr="00D13D98">
        <w:tc>
          <w:tcPr>
            <w:tcW w:w="2985" w:type="dxa"/>
            <w:shd w:val="clear" w:color="auto" w:fill="auto"/>
          </w:tcPr>
          <w:p w14:paraId="6FD021AC" w14:textId="65B14012" w:rsidR="00D334C6" w:rsidRPr="00785F0F" w:rsidRDefault="00D334C6" w:rsidP="00D334C6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10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EA8B77A" w14:textId="34A3A383" w:rsidR="00D334C6" w:rsidRPr="00785F0F" w:rsidRDefault="00D334C6" w:rsidP="00D334C6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32,371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9937DB0" w14:textId="77777777" w:rsidR="00D334C6" w:rsidRPr="00785F0F" w:rsidRDefault="00D334C6" w:rsidP="00D334C6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3A49B5E2" w14:textId="0845FFEA" w:rsidR="00D334C6" w:rsidRPr="00785F0F" w:rsidRDefault="00D334C6" w:rsidP="00D334C6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17,077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38D37CFD" w14:textId="77777777" w:rsidR="00D334C6" w:rsidRPr="00785F0F" w:rsidRDefault="00D334C6" w:rsidP="00D334C6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246EC03E" w14:textId="7F009AC5" w:rsidR="00D334C6" w:rsidRPr="00785F0F" w:rsidRDefault="00D334C6" w:rsidP="00D334C6">
            <w:pPr>
              <w:tabs>
                <w:tab w:val="decimal" w:pos="967"/>
                <w:tab w:val="left" w:pos="7650"/>
              </w:tabs>
              <w:spacing w:line="320" w:lineRule="exact"/>
              <w:ind w:right="57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14:paraId="47D1C531" w14:textId="77777777" w:rsidR="00D334C6" w:rsidRPr="00785F0F" w:rsidRDefault="00D334C6" w:rsidP="00D334C6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5586CB41" w14:textId="55B13E71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17,077</w:t>
            </w:r>
          </w:p>
        </w:tc>
        <w:tc>
          <w:tcPr>
            <w:tcW w:w="252" w:type="dxa"/>
          </w:tcPr>
          <w:p w14:paraId="2F307061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70540510" w14:textId="46D9A467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1,776</w:t>
            </w:r>
          </w:p>
        </w:tc>
        <w:tc>
          <w:tcPr>
            <w:tcW w:w="252" w:type="dxa"/>
            <w:shd w:val="clear" w:color="auto" w:fill="auto"/>
          </w:tcPr>
          <w:p w14:paraId="6253301F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000000"/>
            </w:tcBorders>
            <w:shd w:val="clear" w:color="auto" w:fill="auto"/>
          </w:tcPr>
          <w:p w14:paraId="2C69F219" w14:textId="53C40C27" w:rsidR="00D334C6" w:rsidRPr="00785F0F" w:rsidRDefault="00D334C6" w:rsidP="00D334C6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</w:t>
            </w:r>
          </w:p>
        </w:tc>
        <w:tc>
          <w:tcPr>
            <w:tcW w:w="280" w:type="dxa"/>
            <w:shd w:val="clear" w:color="auto" w:fill="auto"/>
          </w:tcPr>
          <w:p w14:paraId="777984F1" w14:textId="77777777" w:rsidR="00D334C6" w:rsidRPr="00785F0F" w:rsidRDefault="00D334C6" w:rsidP="00D334C6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0BEE05EB" w14:textId="30A7EAE3" w:rsidR="00D334C6" w:rsidRPr="00785F0F" w:rsidRDefault="00D334C6" w:rsidP="00D334C6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17,902</w:t>
            </w:r>
          </w:p>
        </w:tc>
      </w:tr>
      <w:tr w:rsidR="00D334C6" w:rsidRPr="00785F0F" w14:paraId="2CACE07C" w14:textId="77777777" w:rsidTr="00D13D98">
        <w:tc>
          <w:tcPr>
            <w:tcW w:w="2985" w:type="dxa"/>
            <w:shd w:val="clear" w:color="auto" w:fill="auto"/>
          </w:tcPr>
          <w:p w14:paraId="6B687F8D" w14:textId="2ED4A2BB" w:rsidR="00D334C6" w:rsidRPr="00785F0F" w:rsidRDefault="00D334C6" w:rsidP="00D334C6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2F2463A" w14:textId="23DF49D3" w:rsidR="00D334C6" w:rsidRPr="00785F0F" w:rsidRDefault="00D334C6" w:rsidP="00D334C6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1,940,866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37CD83E" w14:textId="77777777" w:rsidR="00D334C6" w:rsidRPr="00785F0F" w:rsidRDefault="00D334C6" w:rsidP="00D334C6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7808CB4" w14:textId="17A78EFE" w:rsidR="00D334C6" w:rsidRPr="00785F0F" w:rsidRDefault="004F1032" w:rsidP="004F1032">
            <w:pPr>
              <w:tabs>
                <w:tab w:val="left" w:pos="7650"/>
              </w:tabs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</w:t>
            </w:r>
            <w:r w:rsidR="00D334C6" w:rsidRPr="00EF37F0">
              <w:rPr>
                <w:sz w:val="24"/>
                <w:szCs w:val="24"/>
              </w:rPr>
              <w:t>1,864,087</w:t>
            </w:r>
          </w:p>
        </w:tc>
        <w:tc>
          <w:tcPr>
            <w:tcW w:w="238" w:type="dxa"/>
            <w:shd w:val="clear" w:color="auto" w:fill="auto"/>
          </w:tcPr>
          <w:p w14:paraId="09A2A87D" w14:textId="77777777" w:rsidR="00D334C6" w:rsidRPr="00785F0F" w:rsidRDefault="00D334C6" w:rsidP="00D334C6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402687BF" w14:textId="77777777" w:rsidR="00D334C6" w:rsidRPr="00785F0F" w:rsidRDefault="00D334C6" w:rsidP="00D334C6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2132770A" w14:textId="77777777" w:rsidR="00D334C6" w:rsidRPr="00785F0F" w:rsidRDefault="00D334C6" w:rsidP="00D334C6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0D8D81" w14:textId="22EEC043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51,914</w:t>
            </w:r>
          </w:p>
        </w:tc>
        <w:tc>
          <w:tcPr>
            <w:tcW w:w="252" w:type="dxa"/>
          </w:tcPr>
          <w:p w14:paraId="2AFA63A8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CDFD0B" w14:textId="459D167C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203,029</w:t>
            </w:r>
          </w:p>
        </w:tc>
        <w:tc>
          <w:tcPr>
            <w:tcW w:w="252" w:type="dxa"/>
            <w:shd w:val="clear" w:color="auto" w:fill="auto"/>
          </w:tcPr>
          <w:p w14:paraId="1371871C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558F72C" w14:textId="29518B5B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7,298</w:t>
            </w:r>
          </w:p>
        </w:tc>
        <w:tc>
          <w:tcPr>
            <w:tcW w:w="280" w:type="dxa"/>
            <w:shd w:val="clear" w:color="auto" w:fill="auto"/>
          </w:tcPr>
          <w:p w14:paraId="410EF6BA" w14:textId="77777777" w:rsidR="00D334C6" w:rsidRPr="00785F0F" w:rsidRDefault="00D334C6" w:rsidP="00D334C6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</w:tcBorders>
            <w:shd w:val="clear" w:color="auto" w:fill="auto"/>
          </w:tcPr>
          <w:p w14:paraId="761C09B2" w14:textId="3B7C9C7F" w:rsidR="00D334C6" w:rsidRPr="00785F0F" w:rsidRDefault="00D334C6" w:rsidP="00D334C6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59,212</w:t>
            </w:r>
          </w:p>
        </w:tc>
      </w:tr>
      <w:tr w:rsidR="00D334C6" w:rsidRPr="00785F0F" w14:paraId="229B6086" w14:textId="77777777" w:rsidTr="00230793">
        <w:tc>
          <w:tcPr>
            <w:tcW w:w="4089" w:type="dxa"/>
            <w:gridSpan w:val="2"/>
            <w:shd w:val="clear" w:color="auto" w:fill="auto"/>
          </w:tcPr>
          <w:p w14:paraId="7F2CC165" w14:textId="46808067" w:rsidR="00D334C6" w:rsidRPr="00785F0F" w:rsidRDefault="00D334C6" w:rsidP="00D334C6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52" w:type="dxa"/>
            <w:shd w:val="clear" w:color="auto" w:fill="auto"/>
          </w:tcPr>
          <w:p w14:paraId="7304436A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14:paraId="059B1FF0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2B24F95B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447ED041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5008304B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14:paraId="65318F8D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395CFA0D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EF198CB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557F75F1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000000"/>
            </w:tcBorders>
            <w:shd w:val="clear" w:color="auto" w:fill="auto"/>
          </w:tcPr>
          <w:p w14:paraId="15DC825C" w14:textId="77777777" w:rsidR="00D334C6" w:rsidRPr="00785F0F" w:rsidRDefault="00D334C6" w:rsidP="00D334C6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4781B4CD" w14:textId="77777777" w:rsidR="00D334C6" w:rsidRPr="00785F0F" w:rsidRDefault="00D334C6" w:rsidP="00D334C6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5601EAD9" w14:textId="5EA67105" w:rsidR="00D334C6" w:rsidRPr="00785F0F" w:rsidRDefault="00D334C6" w:rsidP="00D334C6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40,193</w:t>
            </w:r>
          </w:p>
        </w:tc>
      </w:tr>
      <w:tr w:rsidR="00D334C6" w:rsidRPr="00785F0F" w14:paraId="3DAA7FB0" w14:textId="77777777" w:rsidTr="00230793">
        <w:tc>
          <w:tcPr>
            <w:tcW w:w="2985" w:type="dxa"/>
            <w:shd w:val="clear" w:color="auto" w:fill="auto"/>
          </w:tcPr>
          <w:p w14:paraId="3DD2B86A" w14:textId="783286CF" w:rsidR="00D334C6" w:rsidRPr="00785F0F" w:rsidRDefault="00D334C6" w:rsidP="00D334C6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shd w:val="clear" w:color="auto" w:fill="auto"/>
          </w:tcPr>
          <w:p w14:paraId="57F99C23" w14:textId="77777777" w:rsidR="00D334C6" w:rsidRPr="00785F0F" w:rsidRDefault="00D334C6" w:rsidP="00D334C6">
            <w:pPr>
              <w:tabs>
                <w:tab w:val="decimal" w:pos="832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1DE7DE8E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351C061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524E3E6D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1EBDB8BC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6F64D5AB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A65E501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020F0FCA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14:paraId="16DD633F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46351778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7DD22E2E" w14:textId="77777777" w:rsidR="00D334C6" w:rsidRPr="00785F0F" w:rsidRDefault="00D334C6" w:rsidP="00D334C6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0342A7E1" w14:textId="77777777" w:rsidR="00D334C6" w:rsidRPr="00785F0F" w:rsidRDefault="00D334C6" w:rsidP="00D334C6">
            <w:pPr>
              <w:tabs>
                <w:tab w:val="decimal" w:pos="794"/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F2F1E4F" w14:textId="26A58872" w:rsidR="00D334C6" w:rsidRPr="00785F0F" w:rsidRDefault="00D334C6" w:rsidP="00D334C6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99,405</w:t>
            </w:r>
          </w:p>
        </w:tc>
      </w:tr>
    </w:tbl>
    <w:p w14:paraId="50F15C40" w14:textId="77777777" w:rsidR="00D73A29" w:rsidRPr="00785F0F" w:rsidRDefault="00D73A29">
      <w:pPr>
        <w:tabs>
          <w:tab w:val="left" w:pos="360"/>
        </w:tabs>
        <w:ind w:left="1080" w:right="-25"/>
        <w:rPr>
          <w:sz w:val="20"/>
          <w:szCs w:val="20"/>
          <w:cs/>
        </w:rPr>
      </w:pPr>
    </w:p>
    <w:p w14:paraId="566CF0DE" w14:textId="77777777" w:rsidR="00BC5BFF" w:rsidRPr="00785F0F" w:rsidRDefault="00BC5BFF" w:rsidP="00D73A29">
      <w:pPr>
        <w:rPr>
          <w:sz w:val="2"/>
          <w:szCs w:val="2"/>
        </w:rPr>
      </w:pPr>
    </w:p>
    <w:p w14:paraId="2C616AE3" w14:textId="7DA25789" w:rsidR="00BC5BFF" w:rsidRPr="00785F0F" w:rsidRDefault="00174805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</w:t>
      </w:r>
      <w:r w:rsidR="00BC5BFF" w:rsidRPr="00785F0F">
        <w:rPr>
          <w:sz w:val="24"/>
          <w:szCs w:val="24"/>
          <w:vertAlign w:val="superscript"/>
          <w:cs/>
        </w:rPr>
        <w:t>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14:paraId="304E5212" w14:textId="58052F09" w:rsidR="00BC5BFF" w:rsidRPr="00785F0F" w:rsidRDefault="00174805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</w:t>
      </w:r>
      <w:r w:rsidR="00BC5BFF" w:rsidRPr="00785F0F">
        <w:rPr>
          <w:sz w:val="24"/>
          <w:szCs w:val="24"/>
          <w:vertAlign w:val="superscript"/>
          <w:cs/>
        </w:rPr>
        <w:t>**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47AF3A94" w14:textId="59EA55B1" w:rsidR="00BC5BFF" w:rsidRPr="00785F0F" w:rsidRDefault="00174805" w:rsidP="005406DC">
      <w:pPr>
        <w:tabs>
          <w:tab w:val="left" w:pos="360"/>
        </w:tabs>
        <w:ind w:left="1080" w:right="-25"/>
        <w:rPr>
          <w:sz w:val="30"/>
          <w:szCs w:val="30"/>
        </w:rPr>
      </w:pPr>
      <w:r>
        <w:rPr>
          <w:sz w:val="24"/>
          <w:szCs w:val="24"/>
          <w:vertAlign w:val="superscript"/>
        </w:rPr>
        <w:t xml:space="preserve"> </w:t>
      </w:r>
      <w:r w:rsidR="00BC5BFF" w:rsidRPr="00785F0F">
        <w:rPr>
          <w:sz w:val="24"/>
          <w:szCs w:val="24"/>
          <w:vertAlign w:val="superscript"/>
          <w:cs/>
        </w:rPr>
        <w:t>***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770D66" w:rsidRPr="00785F0F">
        <w:rPr>
          <w:sz w:val="20"/>
          <w:szCs w:val="20"/>
          <w:cs/>
          <w:lang w:val="th-TH"/>
        </w:rPr>
        <w:t>ที่มีปัญหา</w:t>
      </w:r>
    </w:p>
    <w:p w14:paraId="286728E4" w14:textId="3749D97F" w:rsidR="000E2CCF" w:rsidRDefault="000E2CCF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898869A" w14:textId="77777777" w:rsidR="001F3F7D" w:rsidRPr="00785F0F" w:rsidRDefault="001F3F7D" w:rsidP="005406DC">
      <w:pPr>
        <w:tabs>
          <w:tab w:val="left" w:pos="360"/>
        </w:tabs>
        <w:ind w:left="1080" w:right="-25"/>
        <w:rPr>
          <w:sz w:val="2"/>
          <w:szCs w:val="2"/>
        </w:rPr>
      </w:pPr>
    </w:p>
    <w:tbl>
      <w:tblPr>
        <w:tblW w:w="1244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985"/>
        <w:gridCol w:w="1104"/>
        <w:gridCol w:w="252"/>
        <w:gridCol w:w="1203"/>
        <w:gridCol w:w="238"/>
        <w:gridCol w:w="1232"/>
        <w:gridCol w:w="280"/>
        <w:gridCol w:w="1260"/>
        <w:gridCol w:w="252"/>
        <w:gridCol w:w="1078"/>
        <w:gridCol w:w="252"/>
        <w:gridCol w:w="1148"/>
        <w:gridCol w:w="280"/>
        <w:gridCol w:w="882"/>
      </w:tblGrid>
      <w:tr w:rsidR="00F97DE5" w:rsidRPr="00785F0F" w14:paraId="11AFD715" w14:textId="77777777" w:rsidTr="00527B85">
        <w:tc>
          <w:tcPr>
            <w:tcW w:w="2985" w:type="dxa"/>
            <w:shd w:val="clear" w:color="auto" w:fill="auto"/>
          </w:tcPr>
          <w:p w14:paraId="5F63047A" w14:textId="77777777" w:rsidR="00F97DE5" w:rsidRPr="00785F0F" w:rsidRDefault="00F97DE5" w:rsidP="00527B85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1" w:type="dxa"/>
            <w:gridSpan w:val="13"/>
            <w:shd w:val="clear" w:color="auto" w:fill="auto"/>
          </w:tcPr>
          <w:p w14:paraId="74AFA73D" w14:textId="63441E5E" w:rsidR="00F97DE5" w:rsidRPr="00785F0F" w:rsidRDefault="00F97DE5" w:rsidP="00527B85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="000E2CCF">
              <w:rPr>
                <w:rFonts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F97DE5" w:rsidRPr="00785F0F" w14:paraId="7E850914" w14:textId="77777777" w:rsidTr="00527B85">
        <w:tc>
          <w:tcPr>
            <w:tcW w:w="2985" w:type="dxa"/>
            <w:shd w:val="clear" w:color="auto" w:fill="auto"/>
          </w:tcPr>
          <w:p w14:paraId="21DB074A" w14:textId="77777777" w:rsidR="00F97DE5" w:rsidRPr="00785F0F" w:rsidRDefault="00F97DE5" w:rsidP="00527B85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1" w:type="dxa"/>
            <w:gridSpan w:val="13"/>
            <w:shd w:val="clear" w:color="auto" w:fill="auto"/>
          </w:tcPr>
          <w:p w14:paraId="6AB3605F" w14:textId="232FBD8A" w:rsidR="00F97DE5" w:rsidRPr="00785F0F" w:rsidRDefault="00F97DE5" w:rsidP="00527B85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</w:rPr>
              <w:t>25</w:t>
            </w:r>
            <w:r w:rsidRPr="00785F0F">
              <w:rPr>
                <w:rFonts w:hint="cs"/>
                <w:sz w:val="24"/>
                <w:szCs w:val="24"/>
                <w:cs/>
              </w:rPr>
              <w:t>6</w:t>
            </w:r>
            <w:r w:rsidR="0015432C">
              <w:rPr>
                <w:sz w:val="24"/>
                <w:szCs w:val="24"/>
              </w:rPr>
              <w:t>2</w:t>
            </w:r>
          </w:p>
        </w:tc>
      </w:tr>
      <w:tr w:rsidR="00F97DE5" w:rsidRPr="00785F0F" w14:paraId="272D0791" w14:textId="77777777" w:rsidTr="00527B85">
        <w:tc>
          <w:tcPr>
            <w:tcW w:w="2985" w:type="dxa"/>
            <w:shd w:val="clear" w:color="auto" w:fill="auto"/>
          </w:tcPr>
          <w:p w14:paraId="50BA4C09" w14:textId="77777777" w:rsidR="00F97DE5" w:rsidRPr="00785F0F" w:rsidRDefault="00F97DE5" w:rsidP="00527B85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9" w:type="dxa"/>
            <w:gridSpan w:val="7"/>
            <w:shd w:val="clear" w:color="auto" w:fill="auto"/>
          </w:tcPr>
          <w:p w14:paraId="1603D435" w14:textId="77777777" w:rsidR="00F97DE5" w:rsidRPr="00785F0F" w:rsidRDefault="00F97DE5" w:rsidP="00527B85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52" w:type="dxa"/>
          </w:tcPr>
          <w:p w14:paraId="2BF0AE0D" w14:textId="77777777" w:rsidR="00F97DE5" w:rsidRPr="00785F0F" w:rsidRDefault="00F97DE5" w:rsidP="00527B85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78" w:type="dxa"/>
            <w:gridSpan w:val="3"/>
          </w:tcPr>
          <w:p w14:paraId="4B51F66C" w14:textId="77777777" w:rsidR="00F97DE5" w:rsidRPr="00785F0F" w:rsidRDefault="00F97DE5" w:rsidP="00527B85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80" w:type="dxa"/>
            <w:shd w:val="clear" w:color="auto" w:fill="auto"/>
          </w:tcPr>
          <w:p w14:paraId="226774F0" w14:textId="77777777" w:rsidR="00F97DE5" w:rsidRPr="00785F0F" w:rsidRDefault="00F97DE5" w:rsidP="00527B85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75FDDDA5" w14:textId="77777777" w:rsidR="00F97DE5" w:rsidRPr="00785F0F" w:rsidRDefault="00F97DE5" w:rsidP="00527B85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F97DE5" w:rsidRPr="00785F0F" w14:paraId="36E0355D" w14:textId="77777777" w:rsidTr="00527B85">
        <w:tc>
          <w:tcPr>
            <w:tcW w:w="2985" w:type="dxa"/>
            <w:shd w:val="clear" w:color="auto" w:fill="auto"/>
          </w:tcPr>
          <w:p w14:paraId="05880CA3" w14:textId="77777777" w:rsidR="00F97DE5" w:rsidRPr="00785F0F" w:rsidRDefault="00F97DE5" w:rsidP="00527B85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9" w:type="dxa"/>
            <w:gridSpan w:val="7"/>
            <w:shd w:val="clear" w:color="auto" w:fill="auto"/>
          </w:tcPr>
          <w:p w14:paraId="4F597D37" w14:textId="77777777" w:rsidR="00F97DE5" w:rsidRPr="00785F0F" w:rsidRDefault="00F97DE5" w:rsidP="00527B85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785F0F">
              <w:rPr>
                <w:sz w:val="24"/>
                <w:szCs w:val="24"/>
                <w:cs/>
              </w:rPr>
              <w:t>การเงิน</w:t>
            </w:r>
            <w:r w:rsidRPr="00785F0F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52" w:type="dxa"/>
          </w:tcPr>
          <w:p w14:paraId="37258311" w14:textId="77777777" w:rsidR="00F97DE5" w:rsidRPr="00785F0F" w:rsidRDefault="00F97DE5" w:rsidP="00527B85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78" w:type="dxa"/>
            <w:gridSpan w:val="3"/>
          </w:tcPr>
          <w:p w14:paraId="35220615" w14:textId="77777777" w:rsidR="00F97DE5" w:rsidRPr="00785F0F" w:rsidRDefault="00F97DE5" w:rsidP="00527B85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80" w:type="dxa"/>
            <w:shd w:val="clear" w:color="auto" w:fill="auto"/>
          </w:tcPr>
          <w:p w14:paraId="75502479" w14:textId="77777777" w:rsidR="00F97DE5" w:rsidRPr="00785F0F" w:rsidRDefault="00F97DE5" w:rsidP="00527B85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1E9435C9" w14:textId="77777777" w:rsidR="00F97DE5" w:rsidRPr="00785F0F" w:rsidRDefault="00F97DE5" w:rsidP="00527B85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F97DE5" w:rsidRPr="00785F0F" w14:paraId="5493CBCF" w14:textId="77777777" w:rsidTr="00527B85">
        <w:tc>
          <w:tcPr>
            <w:tcW w:w="2985" w:type="dxa"/>
            <w:shd w:val="clear" w:color="auto" w:fill="auto"/>
          </w:tcPr>
          <w:p w14:paraId="526C065A" w14:textId="77777777" w:rsidR="00F97DE5" w:rsidRPr="00785F0F" w:rsidRDefault="00F97DE5" w:rsidP="00527B85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153C952C" w14:textId="77777777" w:rsidR="00F97DE5" w:rsidRPr="00785F0F" w:rsidRDefault="00F97DE5" w:rsidP="00527B85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14:paraId="503370BB" w14:textId="77777777" w:rsidR="00F97DE5" w:rsidRPr="00785F0F" w:rsidRDefault="00F97DE5" w:rsidP="00527B85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6078952A" w14:textId="77777777" w:rsidR="00F97DE5" w:rsidRPr="00785F0F" w:rsidRDefault="00F97DE5" w:rsidP="00527B85">
            <w:pPr>
              <w:spacing w:line="300" w:lineRule="exact"/>
              <w:ind w:left="-104" w:right="-97" w:firstLine="24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14:paraId="0CFF674B" w14:textId="77777777" w:rsidR="00F97DE5" w:rsidRPr="00785F0F" w:rsidRDefault="00F97DE5" w:rsidP="00527B85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14:paraId="3D2A6577" w14:textId="77777777" w:rsidR="00F97DE5" w:rsidRPr="00785F0F" w:rsidRDefault="00F97DE5" w:rsidP="00527B85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80" w:type="dxa"/>
            <w:shd w:val="clear" w:color="auto" w:fill="auto"/>
          </w:tcPr>
          <w:p w14:paraId="1E834912" w14:textId="77777777" w:rsidR="00F97DE5" w:rsidRPr="00785F0F" w:rsidRDefault="00F97DE5" w:rsidP="00527B85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D96EBEA" w14:textId="77777777" w:rsidR="00F97DE5" w:rsidRPr="00785F0F" w:rsidRDefault="00F97DE5" w:rsidP="00527B85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11E54894" w14:textId="77777777" w:rsidR="00F97DE5" w:rsidRPr="00785F0F" w:rsidRDefault="00F97DE5" w:rsidP="00527B85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14:paraId="241DFDB4" w14:textId="77777777" w:rsidR="00F97DE5" w:rsidRPr="00785F0F" w:rsidRDefault="00F97DE5" w:rsidP="00527B85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14:paraId="2D9AB51D" w14:textId="77777777" w:rsidR="00F97DE5" w:rsidRPr="00785F0F" w:rsidRDefault="00F97DE5" w:rsidP="00527B85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14:paraId="2322E165" w14:textId="77777777" w:rsidR="00F97DE5" w:rsidRPr="00785F0F" w:rsidRDefault="00F97DE5" w:rsidP="00527B85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80" w:type="dxa"/>
            <w:shd w:val="clear" w:color="auto" w:fill="auto"/>
          </w:tcPr>
          <w:p w14:paraId="0C2D9A97" w14:textId="77777777" w:rsidR="00F97DE5" w:rsidRPr="00785F0F" w:rsidRDefault="00F97DE5" w:rsidP="00527B85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4C903D7D" w14:textId="77777777" w:rsidR="00F97DE5" w:rsidRPr="00785F0F" w:rsidRDefault="00F97DE5" w:rsidP="00527B85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F97DE5" w:rsidRPr="00785F0F" w14:paraId="77BB8834" w14:textId="77777777" w:rsidTr="00527B85">
        <w:tc>
          <w:tcPr>
            <w:tcW w:w="2985" w:type="dxa"/>
            <w:shd w:val="clear" w:color="auto" w:fill="auto"/>
          </w:tcPr>
          <w:p w14:paraId="44FEB784" w14:textId="77777777" w:rsidR="00F97DE5" w:rsidRPr="00785F0F" w:rsidRDefault="00F97DE5" w:rsidP="00527B85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7AD30B55" w14:textId="77777777" w:rsidR="00F97DE5" w:rsidRPr="00785F0F" w:rsidRDefault="00F97DE5" w:rsidP="00527B85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14:paraId="0D66A78E" w14:textId="77777777" w:rsidR="00F97DE5" w:rsidRPr="00785F0F" w:rsidRDefault="00F97DE5" w:rsidP="00527B85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3636A6D0" w14:textId="77777777" w:rsidR="00F97DE5" w:rsidRPr="00785F0F" w:rsidRDefault="00F97DE5" w:rsidP="00527B85">
            <w:pPr>
              <w:spacing w:line="300" w:lineRule="exact"/>
              <w:ind w:left="-104" w:right="-97" w:hanging="1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14:paraId="69AA4430" w14:textId="77777777" w:rsidR="00F97DE5" w:rsidRPr="00785F0F" w:rsidRDefault="00F97DE5" w:rsidP="00527B85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14:paraId="4406E258" w14:textId="77777777" w:rsidR="00F97DE5" w:rsidRPr="00785F0F" w:rsidRDefault="00F97DE5" w:rsidP="00527B85">
            <w:pPr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80" w:type="dxa"/>
            <w:shd w:val="clear" w:color="auto" w:fill="auto"/>
          </w:tcPr>
          <w:p w14:paraId="57261BF0" w14:textId="77777777" w:rsidR="00F97DE5" w:rsidRPr="00785F0F" w:rsidRDefault="00F97DE5" w:rsidP="00527B85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C0ABB73" w14:textId="77777777" w:rsidR="00F97DE5" w:rsidRPr="00785F0F" w:rsidRDefault="00F97DE5" w:rsidP="00527B85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52" w:type="dxa"/>
          </w:tcPr>
          <w:p w14:paraId="72C60EE1" w14:textId="77777777" w:rsidR="00F97DE5" w:rsidRPr="00785F0F" w:rsidRDefault="00F97DE5" w:rsidP="00527B85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14:paraId="3335C15B" w14:textId="77777777" w:rsidR="00F97DE5" w:rsidRPr="00785F0F" w:rsidRDefault="00F97DE5" w:rsidP="00527B85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14:paraId="30477E07" w14:textId="77777777" w:rsidR="00F97DE5" w:rsidRPr="00785F0F" w:rsidRDefault="00F97DE5" w:rsidP="00527B85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14:paraId="41BA8E56" w14:textId="77777777" w:rsidR="00F97DE5" w:rsidRPr="00785F0F" w:rsidRDefault="00F97DE5" w:rsidP="00527B85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80" w:type="dxa"/>
            <w:shd w:val="clear" w:color="auto" w:fill="auto"/>
          </w:tcPr>
          <w:p w14:paraId="2CF35122" w14:textId="77777777" w:rsidR="00F97DE5" w:rsidRPr="00785F0F" w:rsidRDefault="00F97DE5" w:rsidP="00527B85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0D7C61AB" w14:textId="77777777" w:rsidR="00F97DE5" w:rsidRPr="00785F0F" w:rsidRDefault="00F97DE5" w:rsidP="00527B85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F97DE5" w:rsidRPr="00785F0F" w14:paraId="244E8709" w14:textId="77777777" w:rsidTr="00527B85">
        <w:tc>
          <w:tcPr>
            <w:tcW w:w="2985" w:type="dxa"/>
            <w:shd w:val="clear" w:color="auto" w:fill="auto"/>
          </w:tcPr>
          <w:p w14:paraId="70651DBC" w14:textId="77777777" w:rsidR="00F97DE5" w:rsidRPr="00785F0F" w:rsidRDefault="00F97DE5" w:rsidP="00527B85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7232B665" w14:textId="77777777" w:rsidR="00F97DE5" w:rsidRPr="00785F0F" w:rsidRDefault="00F97DE5" w:rsidP="00527B85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14:paraId="1E8C3FB2" w14:textId="77777777" w:rsidR="00F97DE5" w:rsidRPr="00785F0F" w:rsidRDefault="00F97DE5" w:rsidP="00527B85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05746503" w14:textId="77777777" w:rsidR="00F97DE5" w:rsidRPr="00785F0F" w:rsidRDefault="00F97DE5" w:rsidP="00527B85">
            <w:pPr>
              <w:spacing w:line="300" w:lineRule="exact"/>
              <w:ind w:left="-104" w:right="-97" w:hanging="1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14:paraId="5D53D34B" w14:textId="77777777" w:rsidR="00F97DE5" w:rsidRPr="00785F0F" w:rsidRDefault="00F97DE5" w:rsidP="00527B85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14:paraId="73DDCEB7" w14:textId="77777777" w:rsidR="00F97DE5" w:rsidRPr="00785F0F" w:rsidRDefault="00F97DE5" w:rsidP="00527B85">
            <w:pPr>
              <w:spacing w:line="300" w:lineRule="exact"/>
              <w:ind w:left="-95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80" w:type="dxa"/>
            <w:shd w:val="clear" w:color="auto" w:fill="auto"/>
          </w:tcPr>
          <w:p w14:paraId="1F5046F5" w14:textId="77777777" w:rsidR="00F97DE5" w:rsidRPr="00785F0F" w:rsidRDefault="00F97DE5" w:rsidP="00527B85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5BEDDDF" w14:textId="77777777" w:rsidR="00F97DE5" w:rsidRPr="00785F0F" w:rsidRDefault="00F97DE5" w:rsidP="00527B85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52" w:type="dxa"/>
          </w:tcPr>
          <w:p w14:paraId="6652AF0B" w14:textId="77777777" w:rsidR="00F97DE5" w:rsidRPr="00785F0F" w:rsidRDefault="00F97DE5" w:rsidP="00527B85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14:paraId="0D121C94" w14:textId="77777777" w:rsidR="00F97DE5" w:rsidRPr="00785F0F" w:rsidRDefault="00F97DE5" w:rsidP="00527B85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14:paraId="0ADF1C9B" w14:textId="77777777" w:rsidR="00F97DE5" w:rsidRPr="00785F0F" w:rsidRDefault="00F97DE5" w:rsidP="00527B85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14:paraId="2C591AAF" w14:textId="77777777" w:rsidR="00F97DE5" w:rsidRPr="00785F0F" w:rsidRDefault="00F97DE5" w:rsidP="00527B85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80" w:type="dxa"/>
            <w:shd w:val="clear" w:color="auto" w:fill="auto"/>
          </w:tcPr>
          <w:p w14:paraId="71618423" w14:textId="77777777" w:rsidR="00F97DE5" w:rsidRPr="00785F0F" w:rsidRDefault="00F97DE5" w:rsidP="00527B85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45172761" w14:textId="77777777" w:rsidR="00F97DE5" w:rsidRPr="00785F0F" w:rsidRDefault="00F97DE5" w:rsidP="00527B85">
            <w:pPr>
              <w:spacing w:line="300" w:lineRule="exact"/>
              <w:ind w:left="-106" w:right="-2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F97DE5" w:rsidRPr="00785F0F" w14:paraId="471959A5" w14:textId="77777777" w:rsidTr="00527B85">
        <w:tc>
          <w:tcPr>
            <w:tcW w:w="2985" w:type="dxa"/>
            <w:shd w:val="clear" w:color="auto" w:fill="auto"/>
          </w:tcPr>
          <w:p w14:paraId="739F3317" w14:textId="77777777" w:rsidR="00F97DE5" w:rsidRPr="00785F0F" w:rsidRDefault="00F97DE5" w:rsidP="00527B85">
            <w:pPr>
              <w:spacing w:line="30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shd w:val="clear" w:color="auto" w:fill="auto"/>
            <w:vAlign w:val="center"/>
          </w:tcPr>
          <w:p w14:paraId="3D77FCDB" w14:textId="77777777" w:rsidR="00F97DE5" w:rsidRPr="00785F0F" w:rsidRDefault="00F97DE5" w:rsidP="00527B85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3F2C2F02" w14:textId="77777777" w:rsidR="00F97DE5" w:rsidRPr="00785F0F" w:rsidRDefault="00F97DE5" w:rsidP="00527B85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1D142437" w14:textId="77777777" w:rsidR="00F97DE5" w:rsidRPr="00785F0F" w:rsidRDefault="00F97DE5" w:rsidP="00527B85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80" w:type="dxa"/>
            <w:shd w:val="clear" w:color="auto" w:fill="auto"/>
          </w:tcPr>
          <w:p w14:paraId="28BE0635" w14:textId="77777777" w:rsidR="00F97DE5" w:rsidRPr="00785F0F" w:rsidRDefault="00F97DE5" w:rsidP="00527B85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1D00E9E3" w14:textId="77777777" w:rsidR="00F97DE5" w:rsidRPr="00785F0F" w:rsidRDefault="00F97DE5" w:rsidP="00527B85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F97DE5" w:rsidRPr="00785F0F" w14:paraId="36C73CC6" w14:textId="77777777" w:rsidTr="00527B85">
        <w:tc>
          <w:tcPr>
            <w:tcW w:w="2985" w:type="dxa"/>
            <w:shd w:val="clear" w:color="auto" w:fill="auto"/>
          </w:tcPr>
          <w:p w14:paraId="3290E0EA" w14:textId="77777777" w:rsidR="00F97DE5" w:rsidRPr="00785F0F" w:rsidRDefault="00F97DE5" w:rsidP="00527B85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7B113FE7" w14:textId="77777777" w:rsidR="00F97DE5" w:rsidRPr="00785F0F" w:rsidRDefault="00F97DE5" w:rsidP="00527B85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5FCD8B62" w14:textId="77777777" w:rsidR="00F97DE5" w:rsidRPr="00785F0F" w:rsidRDefault="00F97DE5" w:rsidP="00527B8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B692237" w14:textId="77777777" w:rsidR="00F97DE5" w:rsidRPr="00785F0F" w:rsidRDefault="00F97DE5" w:rsidP="00527B85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3B527C3C" w14:textId="77777777" w:rsidR="00F97DE5" w:rsidRPr="00785F0F" w:rsidRDefault="00F97DE5" w:rsidP="00527B85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6674E522" w14:textId="77777777" w:rsidR="00F97DE5" w:rsidRPr="00785F0F" w:rsidRDefault="00F97DE5" w:rsidP="00527B85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2D87334D" w14:textId="77777777" w:rsidR="00F97DE5" w:rsidRPr="00785F0F" w:rsidRDefault="00F97DE5" w:rsidP="00527B85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6C7E4AB" w14:textId="77777777" w:rsidR="00F97DE5" w:rsidRPr="00785F0F" w:rsidRDefault="00F97DE5" w:rsidP="00527B85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2D9C49D7" w14:textId="77777777" w:rsidR="00F97DE5" w:rsidRPr="00785F0F" w:rsidRDefault="00F97DE5" w:rsidP="00527B85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5FC98F26" w14:textId="77777777" w:rsidR="00F97DE5" w:rsidRPr="00785F0F" w:rsidRDefault="00F97DE5" w:rsidP="00527B85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5285A109" w14:textId="77777777" w:rsidR="00F97DE5" w:rsidRPr="00785F0F" w:rsidRDefault="00F97DE5" w:rsidP="00527B85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6B7FB640" w14:textId="77777777" w:rsidR="00F97DE5" w:rsidRPr="00785F0F" w:rsidRDefault="00F97DE5" w:rsidP="00527B85">
            <w:pPr>
              <w:tabs>
                <w:tab w:val="decimal" w:pos="718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1D7FA93E" w14:textId="77777777" w:rsidR="00F97DE5" w:rsidRPr="00785F0F" w:rsidRDefault="00F97DE5" w:rsidP="00527B85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458C69E4" w14:textId="77777777" w:rsidR="00F97DE5" w:rsidRPr="00785F0F" w:rsidRDefault="00F97DE5" w:rsidP="00527B85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</w:tr>
      <w:tr w:rsidR="00211255" w:rsidRPr="00785F0F" w14:paraId="64C965BE" w14:textId="77777777" w:rsidTr="00726D5A">
        <w:tc>
          <w:tcPr>
            <w:tcW w:w="2985" w:type="dxa"/>
            <w:shd w:val="clear" w:color="auto" w:fill="auto"/>
          </w:tcPr>
          <w:p w14:paraId="147355D1" w14:textId="77777777" w:rsidR="00211255" w:rsidRPr="00785F0F" w:rsidRDefault="00211255" w:rsidP="00211255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104" w:type="dxa"/>
            <w:shd w:val="clear" w:color="auto" w:fill="auto"/>
          </w:tcPr>
          <w:p w14:paraId="27AFFD42" w14:textId="76B8C4C7" w:rsidR="00211255" w:rsidRPr="00211255" w:rsidRDefault="00211255" w:rsidP="00211255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1,764,369</w:t>
            </w:r>
          </w:p>
        </w:tc>
        <w:tc>
          <w:tcPr>
            <w:tcW w:w="252" w:type="dxa"/>
            <w:shd w:val="clear" w:color="auto" w:fill="auto"/>
          </w:tcPr>
          <w:p w14:paraId="259387A6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7C7A766" w14:textId="71E70CAB" w:rsidR="00211255" w:rsidRPr="00211255" w:rsidRDefault="00211255" w:rsidP="00211255">
            <w:pPr>
              <w:tabs>
                <w:tab w:val="left" w:pos="7650"/>
              </w:tabs>
              <w:ind w:right="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1,730,625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316DC175" w14:textId="77777777" w:rsidR="00211255" w:rsidRPr="00211255" w:rsidRDefault="00211255" w:rsidP="00211255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5AA37154" w14:textId="300A8E9C" w:rsidR="00211255" w:rsidRPr="00211255" w:rsidRDefault="00211255" w:rsidP="006A1BAE">
            <w:pPr>
              <w:tabs>
                <w:tab w:val="decimal" w:pos="967"/>
                <w:tab w:val="left" w:pos="7650"/>
              </w:tabs>
              <w:spacing w:line="32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80" w:type="dxa"/>
            <w:shd w:val="clear" w:color="auto" w:fill="auto"/>
          </w:tcPr>
          <w:p w14:paraId="4B3F9CD3" w14:textId="77777777" w:rsidR="00211255" w:rsidRPr="00211255" w:rsidRDefault="00211255" w:rsidP="00211255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2702769" w14:textId="200DC726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17,306</w:t>
            </w:r>
          </w:p>
        </w:tc>
        <w:tc>
          <w:tcPr>
            <w:tcW w:w="252" w:type="dxa"/>
          </w:tcPr>
          <w:p w14:paraId="03A4E268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78E5B8A" w14:textId="4B9DB36D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198,243</w:t>
            </w:r>
          </w:p>
        </w:tc>
        <w:tc>
          <w:tcPr>
            <w:tcW w:w="252" w:type="dxa"/>
            <w:shd w:val="clear" w:color="auto" w:fill="auto"/>
          </w:tcPr>
          <w:p w14:paraId="5B5A99F8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3DD19AF5" w14:textId="7BF94665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3,069</w:t>
            </w:r>
          </w:p>
        </w:tc>
        <w:tc>
          <w:tcPr>
            <w:tcW w:w="280" w:type="dxa"/>
            <w:shd w:val="clear" w:color="auto" w:fill="auto"/>
          </w:tcPr>
          <w:p w14:paraId="2D327701" w14:textId="77777777" w:rsidR="00211255" w:rsidRPr="00211255" w:rsidRDefault="00211255" w:rsidP="00211255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040C3E94" w14:textId="250E7CD1" w:rsidR="00211255" w:rsidRPr="00211255" w:rsidRDefault="00211255" w:rsidP="00211255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20,375</w:t>
            </w:r>
          </w:p>
        </w:tc>
      </w:tr>
      <w:tr w:rsidR="00211255" w:rsidRPr="00785F0F" w14:paraId="27E4D31F" w14:textId="77777777" w:rsidTr="00726D5A">
        <w:tc>
          <w:tcPr>
            <w:tcW w:w="2985" w:type="dxa"/>
            <w:shd w:val="clear" w:color="auto" w:fill="auto"/>
          </w:tcPr>
          <w:p w14:paraId="1D5109C9" w14:textId="77777777" w:rsidR="00211255" w:rsidRPr="00785F0F" w:rsidRDefault="00211255" w:rsidP="00211255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104" w:type="dxa"/>
            <w:shd w:val="clear" w:color="auto" w:fill="auto"/>
          </w:tcPr>
          <w:p w14:paraId="48F11CBD" w14:textId="37D71599" w:rsidR="00211255" w:rsidRPr="00211255" w:rsidRDefault="00211255" w:rsidP="00211255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48,862</w:t>
            </w:r>
          </w:p>
        </w:tc>
        <w:tc>
          <w:tcPr>
            <w:tcW w:w="252" w:type="dxa"/>
            <w:shd w:val="clear" w:color="auto" w:fill="auto"/>
          </w:tcPr>
          <w:p w14:paraId="64E86BC1" w14:textId="77777777" w:rsidR="00211255" w:rsidRPr="00211255" w:rsidRDefault="00211255" w:rsidP="00211255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37AB6EF" w14:textId="2A20C1D5" w:rsidR="00211255" w:rsidRPr="00211255" w:rsidRDefault="00211255" w:rsidP="00211255">
            <w:pPr>
              <w:tabs>
                <w:tab w:val="left" w:pos="7650"/>
              </w:tabs>
              <w:ind w:right="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47,886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55C8D746" w14:textId="77777777" w:rsidR="00211255" w:rsidRPr="00211255" w:rsidRDefault="00211255" w:rsidP="00211255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14F77A37" w14:textId="13CA6BA0" w:rsidR="00211255" w:rsidRPr="00211255" w:rsidRDefault="00211255" w:rsidP="006A1BAE">
            <w:pPr>
              <w:tabs>
                <w:tab w:val="decimal" w:pos="967"/>
                <w:tab w:val="left" w:pos="7650"/>
              </w:tabs>
              <w:spacing w:line="32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0" w:type="dxa"/>
            <w:shd w:val="clear" w:color="auto" w:fill="auto"/>
          </w:tcPr>
          <w:p w14:paraId="75184507" w14:textId="77777777" w:rsidR="00211255" w:rsidRPr="00211255" w:rsidRDefault="00211255" w:rsidP="00211255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F1D0E76" w14:textId="578F95F7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958</w:t>
            </w:r>
          </w:p>
        </w:tc>
        <w:tc>
          <w:tcPr>
            <w:tcW w:w="252" w:type="dxa"/>
          </w:tcPr>
          <w:p w14:paraId="58C09484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F0E6903" w14:textId="3A791174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15,893</w:t>
            </w:r>
          </w:p>
        </w:tc>
        <w:tc>
          <w:tcPr>
            <w:tcW w:w="252" w:type="dxa"/>
            <w:shd w:val="clear" w:color="auto" w:fill="auto"/>
          </w:tcPr>
          <w:p w14:paraId="16DF88DC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189221A3" w14:textId="519F581F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3,075</w:t>
            </w:r>
          </w:p>
        </w:tc>
        <w:tc>
          <w:tcPr>
            <w:tcW w:w="280" w:type="dxa"/>
            <w:shd w:val="clear" w:color="auto" w:fill="auto"/>
          </w:tcPr>
          <w:p w14:paraId="39212928" w14:textId="77777777" w:rsidR="00211255" w:rsidRPr="00211255" w:rsidRDefault="00211255" w:rsidP="00211255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4834AD30" w14:textId="690473F4" w:rsidR="00211255" w:rsidRPr="00211255" w:rsidRDefault="00211255" w:rsidP="00211255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4,033</w:t>
            </w:r>
          </w:p>
        </w:tc>
      </w:tr>
      <w:tr w:rsidR="00211255" w:rsidRPr="00785F0F" w14:paraId="4C6DF21C" w14:textId="77777777" w:rsidTr="00726D5A">
        <w:tc>
          <w:tcPr>
            <w:tcW w:w="2985" w:type="dxa"/>
            <w:shd w:val="clear" w:color="auto" w:fill="auto"/>
          </w:tcPr>
          <w:p w14:paraId="10840715" w14:textId="77777777" w:rsidR="00211255" w:rsidRPr="00785F0F" w:rsidRDefault="00211255" w:rsidP="00211255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104" w:type="dxa"/>
            <w:shd w:val="clear" w:color="auto" w:fill="auto"/>
          </w:tcPr>
          <w:p w14:paraId="34107AA9" w14:textId="6AE1378C" w:rsidR="00211255" w:rsidRPr="00211255" w:rsidRDefault="00211255" w:rsidP="00211255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34,389</w:t>
            </w:r>
          </w:p>
        </w:tc>
        <w:tc>
          <w:tcPr>
            <w:tcW w:w="252" w:type="dxa"/>
            <w:shd w:val="clear" w:color="auto" w:fill="auto"/>
          </w:tcPr>
          <w:p w14:paraId="773E6A8D" w14:textId="77777777" w:rsidR="00211255" w:rsidRPr="00211255" w:rsidRDefault="00211255" w:rsidP="00211255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08A962A" w14:textId="4514BE3E" w:rsidR="00211255" w:rsidRPr="00211255" w:rsidRDefault="00211255" w:rsidP="00211255">
            <w:pPr>
              <w:tabs>
                <w:tab w:val="left" w:pos="765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18,717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4FAF954F" w14:textId="3838B6AB" w:rsidR="00211255" w:rsidRPr="00211255" w:rsidRDefault="00211255" w:rsidP="00211255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1DFFDF8D" w14:textId="72C48B4B" w:rsidR="00211255" w:rsidRPr="00211255" w:rsidRDefault="00211255" w:rsidP="006A1BAE">
            <w:pPr>
              <w:tabs>
                <w:tab w:val="decimal" w:pos="967"/>
                <w:tab w:val="left" w:pos="7650"/>
              </w:tabs>
              <w:spacing w:line="32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80" w:type="dxa"/>
            <w:shd w:val="clear" w:color="auto" w:fill="auto"/>
          </w:tcPr>
          <w:p w14:paraId="7C2FF49E" w14:textId="77777777" w:rsidR="00211255" w:rsidRPr="00211255" w:rsidRDefault="00211255" w:rsidP="00211255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6C84DC7" w14:textId="7920BFE4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18,717</w:t>
            </w:r>
          </w:p>
        </w:tc>
        <w:tc>
          <w:tcPr>
            <w:tcW w:w="252" w:type="dxa"/>
          </w:tcPr>
          <w:p w14:paraId="5D5CB936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93A385D" w14:textId="786E9392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1,845</w:t>
            </w:r>
          </w:p>
        </w:tc>
        <w:tc>
          <w:tcPr>
            <w:tcW w:w="252" w:type="dxa"/>
            <w:shd w:val="clear" w:color="auto" w:fill="auto"/>
          </w:tcPr>
          <w:p w14:paraId="59912944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30E8FB9B" w14:textId="45205115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901</w:t>
            </w:r>
          </w:p>
        </w:tc>
        <w:tc>
          <w:tcPr>
            <w:tcW w:w="280" w:type="dxa"/>
            <w:shd w:val="clear" w:color="auto" w:fill="auto"/>
          </w:tcPr>
          <w:p w14:paraId="75094458" w14:textId="77777777" w:rsidR="00211255" w:rsidRPr="00211255" w:rsidRDefault="00211255" w:rsidP="00211255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7F8FD867" w14:textId="03D37504" w:rsidR="00211255" w:rsidRPr="00211255" w:rsidRDefault="00211255" w:rsidP="00211255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19,618</w:t>
            </w:r>
          </w:p>
        </w:tc>
      </w:tr>
      <w:tr w:rsidR="00211255" w:rsidRPr="00785F0F" w14:paraId="66CDCDB6" w14:textId="77777777" w:rsidTr="00726D5A">
        <w:tc>
          <w:tcPr>
            <w:tcW w:w="2985" w:type="dxa"/>
            <w:shd w:val="clear" w:color="auto" w:fill="auto"/>
          </w:tcPr>
          <w:p w14:paraId="30EDFE67" w14:textId="77777777" w:rsidR="00211255" w:rsidRPr="00785F0F" w:rsidRDefault="00211255" w:rsidP="00211255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104" w:type="dxa"/>
            <w:shd w:val="clear" w:color="auto" w:fill="auto"/>
          </w:tcPr>
          <w:p w14:paraId="35459447" w14:textId="623CBA85" w:rsidR="00211255" w:rsidRPr="00211255" w:rsidRDefault="00211255" w:rsidP="00211255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16,842</w:t>
            </w:r>
          </w:p>
        </w:tc>
        <w:tc>
          <w:tcPr>
            <w:tcW w:w="252" w:type="dxa"/>
            <w:shd w:val="clear" w:color="auto" w:fill="auto"/>
          </w:tcPr>
          <w:p w14:paraId="49563FFC" w14:textId="77777777" w:rsidR="00211255" w:rsidRPr="00211255" w:rsidRDefault="00211255" w:rsidP="00211255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CE1785F" w14:textId="66221EB6" w:rsidR="00211255" w:rsidRPr="00211255" w:rsidRDefault="00211255" w:rsidP="00211255">
            <w:pPr>
              <w:tabs>
                <w:tab w:val="left" w:pos="765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5,898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40D3957A" w14:textId="77777777" w:rsidR="00211255" w:rsidRPr="00211255" w:rsidRDefault="00211255" w:rsidP="00211255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101A2F4E" w14:textId="14EFD110" w:rsidR="00211255" w:rsidRPr="00211255" w:rsidRDefault="00211255" w:rsidP="006A1BAE">
            <w:pPr>
              <w:tabs>
                <w:tab w:val="decimal" w:pos="967"/>
                <w:tab w:val="left" w:pos="7650"/>
              </w:tabs>
              <w:spacing w:line="32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80" w:type="dxa"/>
            <w:shd w:val="clear" w:color="auto" w:fill="auto"/>
          </w:tcPr>
          <w:p w14:paraId="57958FD6" w14:textId="77777777" w:rsidR="00211255" w:rsidRPr="00211255" w:rsidRDefault="00211255" w:rsidP="00211255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FBBF00B" w14:textId="4F340CBB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5,898</w:t>
            </w:r>
          </w:p>
        </w:tc>
        <w:tc>
          <w:tcPr>
            <w:tcW w:w="252" w:type="dxa"/>
          </w:tcPr>
          <w:p w14:paraId="07F48DAC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BEBB163" w14:textId="1AD94B6F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979</w:t>
            </w:r>
          </w:p>
        </w:tc>
        <w:tc>
          <w:tcPr>
            <w:tcW w:w="252" w:type="dxa"/>
            <w:shd w:val="clear" w:color="auto" w:fill="auto"/>
          </w:tcPr>
          <w:p w14:paraId="2C00FBC2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3CC6FE52" w14:textId="1D2FB193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455</w:t>
            </w:r>
          </w:p>
        </w:tc>
        <w:tc>
          <w:tcPr>
            <w:tcW w:w="280" w:type="dxa"/>
            <w:shd w:val="clear" w:color="auto" w:fill="auto"/>
          </w:tcPr>
          <w:p w14:paraId="39175626" w14:textId="77777777" w:rsidR="00211255" w:rsidRPr="00211255" w:rsidRDefault="00211255" w:rsidP="00211255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4F50B8C9" w14:textId="49BC1C7C" w:rsidR="00211255" w:rsidRPr="00211255" w:rsidRDefault="00211255" w:rsidP="00211255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6,353</w:t>
            </w:r>
          </w:p>
        </w:tc>
      </w:tr>
      <w:tr w:rsidR="00211255" w:rsidRPr="00785F0F" w14:paraId="114FD473" w14:textId="77777777" w:rsidTr="00726D5A">
        <w:tc>
          <w:tcPr>
            <w:tcW w:w="2985" w:type="dxa"/>
            <w:shd w:val="clear" w:color="auto" w:fill="auto"/>
          </w:tcPr>
          <w:p w14:paraId="00599F08" w14:textId="77777777" w:rsidR="00211255" w:rsidRPr="00785F0F" w:rsidRDefault="00211255" w:rsidP="00211255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104" w:type="dxa"/>
            <w:tcBorders>
              <w:bottom w:val="single" w:sz="4" w:space="0" w:color="000000"/>
            </w:tcBorders>
            <w:shd w:val="clear" w:color="auto" w:fill="auto"/>
          </w:tcPr>
          <w:p w14:paraId="09369634" w14:textId="509D90D8" w:rsidR="00211255" w:rsidRPr="00211255" w:rsidRDefault="00211255" w:rsidP="00211255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28,184</w:t>
            </w:r>
          </w:p>
        </w:tc>
        <w:tc>
          <w:tcPr>
            <w:tcW w:w="252" w:type="dxa"/>
            <w:shd w:val="clear" w:color="auto" w:fill="auto"/>
          </w:tcPr>
          <w:p w14:paraId="0E2D0763" w14:textId="77777777" w:rsidR="00211255" w:rsidRPr="00211255" w:rsidRDefault="00211255" w:rsidP="00211255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70810F2F" w14:textId="253A023A" w:rsidR="00211255" w:rsidRPr="00211255" w:rsidRDefault="00211255" w:rsidP="00211255">
            <w:pPr>
              <w:tabs>
                <w:tab w:val="left" w:pos="765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15,111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223071CE" w14:textId="77777777" w:rsidR="00211255" w:rsidRPr="00211255" w:rsidRDefault="00211255" w:rsidP="00211255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378AA11C" w14:textId="426E52C1" w:rsidR="00211255" w:rsidRPr="00211255" w:rsidRDefault="00211255" w:rsidP="006A1BAE">
            <w:pPr>
              <w:tabs>
                <w:tab w:val="decimal" w:pos="967"/>
                <w:tab w:val="left" w:pos="7650"/>
              </w:tabs>
              <w:spacing w:line="32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80" w:type="dxa"/>
            <w:shd w:val="clear" w:color="auto" w:fill="auto"/>
          </w:tcPr>
          <w:p w14:paraId="5C538EA1" w14:textId="77777777" w:rsidR="00211255" w:rsidRPr="00211255" w:rsidRDefault="00211255" w:rsidP="00211255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0C93A011" w14:textId="1D699EDE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15,111</w:t>
            </w:r>
          </w:p>
        </w:tc>
        <w:tc>
          <w:tcPr>
            <w:tcW w:w="252" w:type="dxa"/>
          </w:tcPr>
          <w:p w14:paraId="16705D08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FADBFDD" w14:textId="78005B93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2,190</w:t>
            </w:r>
          </w:p>
        </w:tc>
        <w:tc>
          <w:tcPr>
            <w:tcW w:w="252" w:type="dxa"/>
            <w:shd w:val="clear" w:color="auto" w:fill="auto"/>
          </w:tcPr>
          <w:p w14:paraId="77A677D2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000000"/>
            </w:tcBorders>
            <w:shd w:val="clear" w:color="auto" w:fill="auto"/>
          </w:tcPr>
          <w:p w14:paraId="484F9AEA" w14:textId="40C607B2" w:rsidR="00211255" w:rsidRPr="00211255" w:rsidRDefault="00211255" w:rsidP="00211255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1,046</w:t>
            </w:r>
          </w:p>
        </w:tc>
        <w:tc>
          <w:tcPr>
            <w:tcW w:w="280" w:type="dxa"/>
            <w:shd w:val="clear" w:color="auto" w:fill="auto"/>
          </w:tcPr>
          <w:p w14:paraId="30F6E4F1" w14:textId="77777777" w:rsidR="00211255" w:rsidRPr="00211255" w:rsidRDefault="00211255" w:rsidP="00211255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0AB9B48A" w14:textId="082203B8" w:rsidR="00211255" w:rsidRPr="00211255" w:rsidRDefault="00211255" w:rsidP="00211255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16,157</w:t>
            </w:r>
          </w:p>
        </w:tc>
      </w:tr>
      <w:tr w:rsidR="00211255" w:rsidRPr="00785F0F" w14:paraId="20F50746" w14:textId="77777777" w:rsidTr="00726D5A">
        <w:tc>
          <w:tcPr>
            <w:tcW w:w="2985" w:type="dxa"/>
            <w:shd w:val="clear" w:color="auto" w:fill="auto"/>
          </w:tcPr>
          <w:p w14:paraId="3E95E9BD" w14:textId="77777777" w:rsidR="00211255" w:rsidRPr="00785F0F" w:rsidRDefault="00211255" w:rsidP="00211255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834C6B6" w14:textId="1BF56B55" w:rsidR="00211255" w:rsidRPr="00211255" w:rsidRDefault="00211255" w:rsidP="00211255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1,892,646</w:t>
            </w:r>
          </w:p>
        </w:tc>
        <w:tc>
          <w:tcPr>
            <w:tcW w:w="252" w:type="dxa"/>
            <w:shd w:val="clear" w:color="auto" w:fill="auto"/>
          </w:tcPr>
          <w:p w14:paraId="3BB7FFCC" w14:textId="77777777" w:rsidR="00211255" w:rsidRPr="00211255" w:rsidRDefault="00211255" w:rsidP="00211255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DCFA1F" w14:textId="31236C47" w:rsidR="00211255" w:rsidRPr="00211255" w:rsidRDefault="00211255" w:rsidP="00B55291">
            <w:pPr>
              <w:tabs>
                <w:tab w:val="left" w:pos="7650"/>
              </w:tabs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</w:rPr>
              <w:t>1,818,237</w:t>
            </w:r>
          </w:p>
        </w:tc>
        <w:tc>
          <w:tcPr>
            <w:tcW w:w="238" w:type="dxa"/>
            <w:shd w:val="clear" w:color="auto" w:fill="auto"/>
          </w:tcPr>
          <w:p w14:paraId="647435E6" w14:textId="77777777" w:rsidR="00211255" w:rsidRPr="00211255" w:rsidRDefault="00211255" w:rsidP="00211255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5944B310" w14:textId="77777777" w:rsidR="00211255" w:rsidRPr="00211255" w:rsidRDefault="00211255" w:rsidP="00211255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3B9645FA" w14:textId="77777777" w:rsidR="00211255" w:rsidRPr="00211255" w:rsidRDefault="00211255" w:rsidP="00211255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F076782" w14:textId="36FDB5D0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57,990</w:t>
            </w:r>
          </w:p>
        </w:tc>
        <w:tc>
          <w:tcPr>
            <w:tcW w:w="252" w:type="dxa"/>
          </w:tcPr>
          <w:p w14:paraId="2A1A97FB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9454309" w14:textId="3E34B41F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219,150</w:t>
            </w:r>
          </w:p>
        </w:tc>
        <w:tc>
          <w:tcPr>
            <w:tcW w:w="252" w:type="dxa"/>
            <w:shd w:val="clear" w:color="auto" w:fill="auto"/>
          </w:tcPr>
          <w:p w14:paraId="51299BB7" w14:textId="77777777" w:rsidR="00211255" w:rsidRPr="00211255" w:rsidRDefault="00211255" w:rsidP="00211255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447A774" w14:textId="06EECEA6" w:rsidR="00211255" w:rsidRPr="00211255" w:rsidRDefault="00211255" w:rsidP="00211255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8,546</w:t>
            </w:r>
          </w:p>
        </w:tc>
        <w:tc>
          <w:tcPr>
            <w:tcW w:w="280" w:type="dxa"/>
            <w:shd w:val="clear" w:color="auto" w:fill="auto"/>
          </w:tcPr>
          <w:p w14:paraId="0BEFDD2B" w14:textId="77777777" w:rsidR="00211255" w:rsidRPr="00211255" w:rsidRDefault="00211255" w:rsidP="00211255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</w:tcBorders>
            <w:shd w:val="clear" w:color="auto" w:fill="auto"/>
          </w:tcPr>
          <w:p w14:paraId="0C046DCD" w14:textId="127A716D" w:rsidR="00211255" w:rsidRPr="00211255" w:rsidRDefault="00211255" w:rsidP="00211255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12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66,536</w:t>
            </w:r>
          </w:p>
        </w:tc>
      </w:tr>
      <w:tr w:rsidR="00211255" w:rsidRPr="00785F0F" w14:paraId="3D8A5222" w14:textId="77777777" w:rsidTr="00527B85">
        <w:tc>
          <w:tcPr>
            <w:tcW w:w="4089" w:type="dxa"/>
            <w:gridSpan w:val="2"/>
            <w:shd w:val="clear" w:color="auto" w:fill="auto"/>
          </w:tcPr>
          <w:p w14:paraId="7324CBF0" w14:textId="77777777" w:rsidR="00211255" w:rsidRPr="00785F0F" w:rsidRDefault="00211255" w:rsidP="00211255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52" w:type="dxa"/>
            <w:shd w:val="clear" w:color="auto" w:fill="auto"/>
          </w:tcPr>
          <w:p w14:paraId="65B0A946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14:paraId="455AE2A2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AB53286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24601812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158838C4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14:paraId="25F682F5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7D0ABCFA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2000CA11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5954C2C5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double" w:sz="4" w:space="0" w:color="000000"/>
            </w:tcBorders>
            <w:shd w:val="clear" w:color="auto" w:fill="auto"/>
          </w:tcPr>
          <w:p w14:paraId="23C0DC2E" w14:textId="77777777" w:rsidR="00211255" w:rsidRPr="00785F0F" w:rsidRDefault="00211255" w:rsidP="00211255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38CB97AB" w14:textId="77777777" w:rsidR="00211255" w:rsidRPr="00785F0F" w:rsidRDefault="00211255" w:rsidP="00211255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7586557B" w14:textId="352AEC43" w:rsidR="00211255" w:rsidRPr="00211255" w:rsidRDefault="00211255" w:rsidP="00211255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211255">
              <w:rPr>
                <w:sz w:val="24"/>
                <w:szCs w:val="24"/>
                <w:lang w:val="en-GB"/>
              </w:rPr>
              <w:t>43,969</w:t>
            </w:r>
          </w:p>
        </w:tc>
      </w:tr>
      <w:tr w:rsidR="00211255" w:rsidRPr="00785F0F" w14:paraId="267D013A" w14:textId="77777777" w:rsidTr="00527B85">
        <w:tc>
          <w:tcPr>
            <w:tcW w:w="2985" w:type="dxa"/>
            <w:shd w:val="clear" w:color="auto" w:fill="auto"/>
          </w:tcPr>
          <w:p w14:paraId="7E7DC554" w14:textId="77777777" w:rsidR="00211255" w:rsidRPr="00785F0F" w:rsidRDefault="00211255" w:rsidP="00211255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shd w:val="clear" w:color="auto" w:fill="auto"/>
          </w:tcPr>
          <w:p w14:paraId="3A0825B2" w14:textId="77777777" w:rsidR="00211255" w:rsidRPr="00785F0F" w:rsidRDefault="00211255" w:rsidP="00211255">
            <w:pPr>
              <w:tabs>
                <w:tab w:val="decimal" w:pos="832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659AF301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469694C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5AF94CB8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29010CF5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285ACBE0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E4C250B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0A35FA94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14:paraId="53DAC29A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0A6868B0" w14:textId="77777777" w:rsidR="00211255" w:rsidRPr="00785F0F" w:rsidRDefault="00211255" w:rsidP="00211255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6284DA23" w14:textId="77777777" w:rsidR="00211255" w:rsidRPr="00785F0F" w:rsidRDefault="00211255" w:rsidP="00211255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1DB16561" w14:textId="77777777" w:rsidR="00211255" w:rsidRPr="00785F0F" w:rsidRDefault="00211255" w:rsidP="00211255">
            <w:pPr>
              <w:tabs>
                <w:tab w:val="decimal" w:pos="794"/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98B0CF6" w14:textId="5A886D6F" w:rsidR="00211255" w:rsidRPr="00211255" w:rsidRDefault="00211255" w:rsidP="00211255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 w:rsidRPr="00211255">
              <w:rPr>
                <w:b/>
                <w:bCs/>
                <w:sz w:val="24"/>
                <w:szCs w:val="24"/>
                <w:lang w:val="en-GB"/>
              </w:rPr>
              <w:t>110,505</w:t>
            </w:r>
          </w:p>
        </w:tc>
      </w:tr>
    </w:tbl>
    <w:p w14:paraId="26699530" w14:textId="2CFF5929" w:rsidR="00D73A29" w:rsidRPr="00785F0F" w:rsidRDefault="00D73A29" w:rsidP="0075342C">
      <w:pPr>
        <w:tabs>
          <w:tab w:val="left" w:pos="5040"/>
        </w:tabs>
        <w:rPr>
          <w:sz w:val="24"/>
          <w:szCs w:val="24"/>
        </w:rPr>
      </w:pPr>
    </w:p>
    <w:p w14:paraId="3B8D156D" w14:textId="77777777" w:rsidR="00BC5BFF" w:rsidRPr="00785F0F" w:rsidRDefault="00BC5BFF" w:rsidP="00D73A29">
      <w:pPr>
        <w:tabs>
          <w:tab w:val="left" w:pos="360"/>
        </w:tabs>
        <w:ind w:right="-25"/>
        <w:rPr>
          <w:sz w:val="2"/>
          <w:szCs w:val="2"/>
        </w:rPr>
      </w:pPr>
    </w:p>
    <w:p w14:paraId="2E7BB8E9" w14:textId="3CD9C977" w:rsidR="00BC5BFF" w:rsidRPr="00785F0F" w:rsidRDefault="00174805" w:rsidP="007A2156">
      <w:pPr>
        <w:tabs>
          <w:tab w:val="left" w:pos="360"/>
        </w:tabs>
        <w:ind w:left="990" w:right="-2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</w:t>
      </w:r>
      <w:r w:rsidR="00BC5BFF" w:rsidRPr="00785F0F">
        <w:rPr>
          <w:sz w:val="24"/>
          <w:szCs w:val="24"/>
          <w:vertAlign w:val="superscript"/>
          <w:cs/>
        </w:rPr>
        <w:t>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14:paraId="5B7192F7" w14:textId="2B67D529" w:rsidR="00BC5BFF" w:rsidRPr="00785F0F" w:rsidRDefault="00174805" w:rsidP="007A2156">
      <w:pPr>
        <w:tabs>
          <w:tab w:val="left" w:pos="360"/>
        </w:tabs>
        <w:ind w:left="990" w:right="-2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</w:t>
      </w:r>
      <w:r w:rsidR="00BC5BFF" w:rsidRPr="00785F0F">
        <w:rPr>
          <w:sz w:val="24"/>
          <w:szCs w:val="24"/>
          <w:vertAlign w:val="superscript"/>
          <w:cs/>
        </w:rPr>
        <w:t>**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2F200325" w14:textId="2CD2BB4A" w:rsidR="00BC5BFF" w:rsidRPr="00785F0F" w:rsidRDefault="00174805" w:rsidP="007A2156">
      <w:pPr>
        <w:tabs>
          <w:tab w:val="left" w:pos="360"/>
        </w:tabs>
        <w:ind w:left="990" w:right="-25"/>
        <w:rPr>
          <w:sz w:val="18"/>
          <w:szCs w:val="18"/>
          <w:cs/>
        </w:rPr>
      </w:pPr>
      <w:r>
        <w:rPr>
          <w:sz w:val="24"/>
          <w:szCs w:val="24"/>
          <w:vertAlign w:val="superscript"/>
        </w:rPr>
        <w:t xml:space="preserve">    </w:t>
      </w:r>
      <w:r w:rsidR="00BC5BFF" w:rsidRPr="00785F0F">
        <w:rPr>
          <w:sz w:val="24"/>
          <w:szCs w:val="24"/>
          <w:vertAlign w:val="superscript"/>
          <w:cs/>
        </w:rPr>
        <w:t>***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770D66" w:rsidRPr="00785F0F">
        <w:rPr>
          <w:sz w:val="20"/>
          <w:szCs w:val="20"/>
          <w:cs/>
          <w:lang w:val="th-TH"/>
        </w:rPr>
        <w:t>ที่มีปัญหา</w:t>
      </w:r>
    </w:p>
    <w:p w14:paraId="7A256E1E" w14:textId="77777777" w:rsidR="00BC5BFF" w:rsidRPr="00785F0F" w:rsidRDefault="00BC5BFF">
      <w:pPr>
        <w:tabs>
          <w:tab w:val="left" w:pos="360"/>
        </w:tabs>
        <w:ind w:left="1080" w:right="-25"/>
        <w:rPr>
          <w:sz w:val="30"/>
          <w:szCs w:val="30"/>
        </w:rPr>
      </w:pPr>
    </w:p>
    <w:p w14:paraId="21C01C26" w14:textId="77777777" w:rsidR="00D73A29" w:rsidRDefault="00D73A29">
      <w:pPr>
        <w:tabs>
          <w:tab w:val="left" w:pos="360"/>
        </w:tabs>
        <w:ind w:left="1080" w:right="-25"/>
        <w:rPr>
          <w:sz w:val="30"/>
          <w:szCs w:val="30"/>
        </w:rPr>
      </w:pPr>
    </w:p>
    <w:tbl>
      <w:tblPr>
        <w:tblpPr w:leftFromText="180" w:rightFromText="180" w:vertAnchor="text" w:tblpX="990" w:tblpY="-3"/>
        <w:tblOverlap w:val="never"/>
        <w:tblW w:w="12486" w:type="dxa"/>
        <w:tblLayout w:type="fixed"/>
        <w:tblLook w:val="0000" w:firstRow="0" w:lastRow="0" w:firstColumn="0" w:lastColumn="0" w:noHBand="0" w:noVBand="0"/>
      </w:tblPr>
      <w:tblGrid>
        <w:gridCol w:w="2997"/>
        <w:gridCol w:w="1092"/>
        <w:gridCol w:w="266"/>
        <w:gridCol w:w="1203"/>
        <w:gridCol w:w="252"/>
        <w:gridCol w:w="1204"/>
        <w:gridCol w:w="294"/>
        <w:gridCol w:w="1239"/>
        <w:gridCol w:w="245"/>
        <w:gridCol w:w="1105"/>
        <w:gridCol w:w="253"/>
        <w:gridCol w:w="1202"/>
        <w:gridCol w:w="244"/>
        <w:gridCol w:w="890"/>
      </w:tblGrid>
      <w:tr w:rsidR="00655893" w:rsidRPr="00785F0F" w14:paraId="2EC1673E" w14:textId="77777777" w:rsidTr="00655893">
        <w:tc>
          <w:tcPr>
            <w:tcW w:w="2997" w:type="dxa"/>
            <w:shd w:val="clear" w:color="auto" w:fill="auto"/>
          </w:tcPr>
          <w:p w14:paraId="6B4E9CB9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9" w:type="dxa"/>
            <w:gridSpan w:val="13"/>
            <w:shd w:val="clear" w:color="auto" w:fill="auto"/>
          </w:tcPr>
          <w:p w14:paraId="41DF4E08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785F0F">
              <w:rPr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655893" w:rsidRPr="00785F0F" w14:paraId="72692D7E" w14:textId="77777777" w:rsidTr="00655893">
        <w:tc>
          <w:tcPr>
            <w:tcW w:w="2997" w:type="dxa"/>
            <w:shd w:val="clear" w:color="auto" w:fill="auto"/>
          </w:tcPr>
          <w:p w14:paraId="4CA2834C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9" w:type="dxa"/>
            <w:gridSpan w:val="13"/>
            <w:shd w:val="clear" w:color="auto" w:fill="auto"/>
          </w:tcPr>
          <w:p w14:paraId="1193E948" w14:textId="0C71643F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</w:rPr>
              <w:t>25</w:t>
            </w:r>
            <w:r w:rsidRPr="00785F0F">
              <w:rPr>
                <w:rFonts w:hint="cs"/>
                <w:sz w:val="24"/>
                <w:szCs w:val="24"/>
                <w:cs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655893" w:rsidRPr="00785F0F" w14:paraId="3D873774" w14:textId="77777777" w:rsidTr="00655893">
        <w:tc>
          <w:tcPr>
            <w:tcW w:w="2997" w:type="dxa"/>
            <w:shd w:val="clear" w:color="auto" w:fill="auto"/>
          </w:tcPr>
          <w:p w14:paraId="48033FC5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0" w:type="dxa"/>
            <w:gridSpan w:val="7"/>
            <w:shd w:val="clear" w:color="auto" w:fill="auto"/>
          </w:tcPr>
          <w:p w14:paraId="3FB2524A" w14:textId="77777777" w:rsidR="00655893" w:rsidRPr="00785F0F" w:rsidRDefault="00655893" w:rsidP="00655893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45" w:type="dxa"/>
          </w:tcPr>
          <w:p w14:paraId="370BC609" w14:textId="77777777" w:rsidR="00655893" w:rsidRPr="00785F0F" w:rsidRDefault="00655893" w:rsidP="00655893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60" w:type="dxa"/>
            <w:gridSpan w:val="3"/>
          </w:tcPr>
          <w:p w14:paraId="59B92959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44" w:type="dxa"/>
            <w:shd w:val="clear" w:color="auto" w:fill="auto"/>
          </w:tcPr>
          <w:p w14:paraId="2F74329F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17C6B7D5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55893" w:rsidRPr="00785F0F" w14:paraId="68AFB1FF" w14:textId="77777777" w:rsidTr="00655893">
        <w:tc>
          <w:tcPr>
            <w:tcW w:w="2997" w:type="dxa"/>
            <w:shd w:val="clear" w:color="auto" w:fill="auto"/>
          </w:tcPr>
          <w:p w14:paraId="07672527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0" w:type="dxa"/>
            <w:gridSpan w:val="7"/>
            <w:shd w:val="clear" w:color="auto" w:fill="auto"/>
          </w:tcPr>
          <w:p w14:paraId="1B08EBA3" w14:textId="77777777" w:rsidR="00655893" w:rsidRPr="00785F0F" w:rsidRDefault="00655893" w:rsidP="00655893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785F0F">
              <w:rPr>
                <w:sz w:val="24"/>
                <w:szCs w:val="24"/>
                <w:cs/>
              </w:rPr>
              <w:t>การเงิน</w:t>
            </w:r>
            <w:r w:rsidRPr="00785F0F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45" w:type="dxa"/>
          </w:tcPr>
          <w:p w14:paraId="404494F8" w14:textId="77777777" w:rsidR="00655893" w:rsidRPr="00785F0F" w:rsidRDefault="00655893" w:rsidP="00655893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60" w:type="dxa"/>
            <w:gridSpan w:val="3"/>
          </w:tcPr>
          <w:p w14:paraId="2213D63F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44" w:type="dxa"/>
            <w:shd w:val="clear" w:color="auto" w:fill="auto"/>
          </w:tcPr>
          <w:p w14:paraId="6E0EF4CB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4ED1FBA4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55893" w:rsidRPr="00785F0F" w14:paraId="46601DF4" w14:textId="77777777" w:rsidTr="00655893">
        <w:tc>
          <w:tcPr>
            <w:tcW w:w="2997" w:type="dxa"/>
            <w:shd w:val="clear" w:color="auto" w:fill="auto"/>
          </w:tcPr>
          <w:p w14:paraId="374C614C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14:paraId="083D7C66" w14:textId="77777777" w:rsidR="00655893" w:rsidRPr="00785F0F" w:rsidRDefault="00655893" w:rsidP="00655893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66" w:type="dxa"/>
            <w:shd w:val="clear" w:color="auto" w:fill="auto"/>
          </w:tcPr>
          <w:p w14:paraId="39DA1C16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7F745952" w14:textId="77777777" w:rsidR="00655893" w:rsidRPr="00785F0F" w:rsidRDefault="00655893" w:rsidP="00655893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52" w:type="dxa"/>
            <w:shd w:val="clear" w:color="auto" w:fill="auto"/>
          </w:tcPr>
          <w:p w14:paraId="2D939D1F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14:paraId="12FF6B55" w14:textId="77777777" w:rsidR="00655893" w:rsidRPr="00785F0F" w:rsidRDefault="00655893" w:rsidP="00655893">
            <w:pPr>
              <w:spacing w:line="300" w:lineRule="exact"/>
              <w:ind w:left="-108" w:right="-94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94" w:type="dxa"/>
            <w:shd w:val="clear" w:color="auto" w:fill="auto"/>
          </w:tcPr>
          <w:p w14:paraId="6BC550C7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0BB8C547" w14:textId="77777777" w:rsidR="00655893" w:rsidRPr="00785F0F" w:rsidRDefault="00655893" w:rsidP="00655893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14:paraId="4A74E652" w14:textId="77777777" w:rsidR="00655893" w:rsidRPr="00785F0F" w:rsidRDefault="00655893" w:rsidP="00655893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14:paraId="01B4B41B" w14:textId="77777777" w:rsidR="00655893" w:rsidRPr="00785F0F" w:rsidRDefault="00655893" w:rsidP="00655893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3" w:type="dxa"/>
            <w:shd w:val="clear" w:color="auto" w:fill="auto"/>
          </w:tcPr>
          <w:p w14:paraId="0C6E1AE5" w14:textId="77777777" w:rsidR="00655893" w:rsidRPr="00785F0F" w:rsidRDefault="00655893" w:rsidP="00655893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14:paraId="770A87AD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4" w:type="dxa"/>
            <w:shd w:val="clear" w:color="auto" w:fill="auto"/>
          </w:tcPr>
          <w:p w14:paraId="6A03E96D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331EF9C1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55893" w:rsidRPr="00785F0F" w14:paraId="1141617B" w14:textId="77777777" w:rsidTr="00655893">
        <w:tc>
          <w:tcPr>
            <w:tcW w:w="2997" w:type="dxa"/>
            <w:shd w:val="clear" w:color="auto" w:fill="auto"/>
          </w:tcPr>
          <w:p w14:paraId="706A065C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14:paraId="2E82E6C4" w14:textId="77777777" w:rsidR="00655893" w:rsidRPr="00785F0F" w:rsidRDefault="00655893" w:rsidP="00655893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66" w:type="dxa"/>
            <w:shd w:val="clear" w:color="auto" w:fill="auto"/>
          </w:tcPr>
          <w:p w14:paraId="6EDBC40B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7FFCC7D6" w14:textId="77777777" w:rsidR="00655893" w:rsidRPr="00785F0F" w:rsidRDefault="00655893" w:rsidP="00655893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52" w:type="dxa"/>
            <w:shd w:val="clear" w:color="auto" w:fill="auto"/>
          </w:tcPr>
          <w:p w14:paraId="1F8B6809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14:paraId="4222EE85" w14:textId="77777777" w:rsidR="00655893" w:rsidRPr="00785F0F" w:rsidRDefault="00655893" w:rsidP="00655893">
            <w:pPr>
              <w:spacing w:line="300" w:lineRule="exact"/>
              <w:ind w:left="-108" w:right="-94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94" w:type="dxa"/>
            <w:shd w:val="clear" w:color="auto" w:fill="auto"/>
          </w:tcPr>
          <w:p w14:paraId="51254892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1E5DE43B" w14:textId="77777777" w:rsidR="00655893" w:rsidRPr="00785F0F" w:rsidRDefault="00655893" w:rsidP="00655893">
            <w:pPr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45" w:type="dxa"/>
          </w:tcPr>
          <w:p w14:paraId="13096116" w14:textId="77777777" w:rsidR="00655893" w:rsidRPr="00785F0F" w:rsidRDefault="00655893" w:rsidP="00655893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14:paraId="69DE3E90" w14:textId="77777777" w:rsidR="00655893" w:rsidRPr="00785F0F" w:rsidRDefault="00655893" w:rsidP="00655893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3" w:type="dxa"/>
            <w:shd w:val="clear" w:color="auto" w:fill="auto"/>
          </w:tcPr>
          <w:p w14:paraId="0E1315A6" w14:textId="77777777" w:rsidR="00655893" w:rsidRPr="00785F0F" w:rsidRDefault="00655893" w:rsidP="00655893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14:paraId="0D323409" w14:textId="77777777" w:rsidR="00655893" w:rsidRPr="00785F0F" w:rsidRDefault="00655893" w:rsidP="00655893">
            <w:pPr>
              <w:spacing w:line="300" w:lineRule="exact"/>
              <w:ind w:left="-96" w:right="-108" w:hanging="1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44" w:type="dxa"/>
            <w:shd w:val="clear" w:color="auto" w:fill="auto"/>
          </w:tcPr>
          <w:p w14:paraId="5A02EF9F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3DAF8300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55893" w:rsidRPr="00785F0F" w14:paraId="68705FAE" w14:textId="77777777" w:rsidTr="00655893">
        <w:tc>
          <w:tcPr>
            <w:tcW w:w="2997" w:type="dxa"/>
            <w:shd w:val="clear" w:color="auto" w:fill="auto"/>
          </w:tcPr>
          <w:p w14:paraId="1445744B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14:paraId="478B1519" w14:textId="77777777" w:rsidR="00655893" w:rsidRPr="00785F0F" w:rsidRDefault="00655893" w:rsidP="00655893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66" w:type="dxa"/>
            <w:shd w:val="clear" w:color="auto" w:fill="auto"/>
          </w:tcPr>
          <w:p w14:paraId="3DB52E3C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6ABB7894" w14:textId="77777777" w:rsidR="00655893" w:rsidRPr="00785F0F" w:rsidRDefault="00655893" w:rsidP="00655893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52" w:type="dxa"/>
            <w:shd w:val="clear" w:color="auto" w:fill="auto"/>
          </w:tcPr>
          <w:p w14:paraId="350DBC3A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14:paraId="6AFADD93" w14:textId="77777777" w:rsidR="00655893" w:rsidRPr="00785F0F" w:rsidRDefault="00655893" w:rsidP="00655893">
            <w:pPr>
              <w:spacing w:line="300" w:lineRule="exact"/>
              <w:ind w:left="-108" w:right="-94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94" w:type="dxa"/>
            <w:shd w:val="clear" w:color="auto" w:fill="auto"/>
          </w:tcPr>
          <w:p w14:paraId="35134ECF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40C31F29" w14:textId="77777777" w:rsidR="00655893" w:rsidRPr="00785F0F" w:rsidRDefault="00655893" w:rsidP="00655893">
            <w:pPr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45" w:type="dxa"/>
          </w:tcPr>
          <w:p w14:paraId="188F3812" w14:textId="77777777" w:rsidR="00655893" w:rsidRPr="00785F0F" w:rsidRDefault="00655893" w:rsidP="00655893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14:paraId="4966CBA7" w14:textId="77777777" w:rsidR="00655893" w:rsidRPr="00785F0F" w:rsidRDefault="00655893" w:rsidP="00655893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3" w:type="dxa"/>
            <w:shd w:val="clear" w:color="auto" w:fill="auto"/>
          </w:tcPr>
          <w:p w14:paraId="079F9997" w14:textId="77777777" w:rsidR="00655893" w:rsidRPr="00785F0F" w:rsidRDefault="00655893" w:rsidP="00655893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14:paraId="10D3FA1E" w14:textId="77777777" w:rsidR="00655893" w:rsidRPr="00785F0F" w:rsidRDefault="00655893" w:rsidP="00655893">
            <w:pPr>
              <w:spacing w:line="300" w:lineRule="exact"/>
              <w:ind w:left="-96" w:right="-108" w:hanging="1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44" w:type="dxa"/>
            <w:shd w:val="clear" w:color="auto" w:fill="auto"/>
          </w:tcPr>
          <w:p w14:paraId="2F2F1695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3C82291F" w14:textId="77777777" w:rsidR="00655893" w:rsidRPr="00785F0F" w:rsidRDefault="00655893" w:rsidP="00655893">
            <w:pPr>
              <w:spacing w:line="300" w:lineRule="exact"/>
              <w:ind w:left="-106" w:right="-56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55893" w:rsidRPr="00785F0F" w14:paraId="046F8F14" w14:textId="77777777" w:rsidTr="00655893">
        <w:tc>
          <w:tcPr>
            <w:tcW w:w="2997" w:type="dxa"/>
            <w:shd w:val="clear" w:color="auto" w:fill="auto"/>
          </w:tcPr>
          <w:p w14:paraId="3A1372C0" w14:textId="77777777" w:rsidR="00655893" w:rsidRPr="00785F0F" w:rsidRDefault="00655893" w:rsidP="00655893">
            <w:pPr>
              <w:spacing w:line="30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61" w:type="dxa"/>
            <w:gridSpan w:val="3"/>
            <w:shd w:val="clear" w:color="auto" w:fill="auto"/>
            <w:vAlign w:val="center"/>
          </w:tcPr>
          <w:p w14:paraId="1725EFBE" w14:textId="77777777" w:rsidR="00655893" w:rsidRPr="00785F0F" w:rsidRDefault="00655893" w:rsidP="00655893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52" w:type="dxa"/>
            <w:shd w:val="clear" w:color="auto" w:fill="auto"/>
          </w:tcPr>
          <w:p w14:paraId="256B0426" w14:textId="77777777" w:rsidR="00655893" w:rsidRPr="00785F0F" w:rsidRDefault="00655893" w:rsidP="0065589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58ADB28" w14:textId="77777777" w:rsidR="00655893" w:rsidRPr="00785F0F" w:rsidRDefault="00655893" w:rsidP="006558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94" w:type="dxa"/>
            <w:shd w:val="clear" w:color="auto" w:fill="auto"/>
          </w:tcPr>
          <w:p w14:paraId="0B064D99" w14:textId="77777777" w:rsidR="00655893" w:rsidRPr="00785F0F" w:rsidRDefault="00655893" w:rsidP="006558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5178" w:type="dxa"/>
            <w:gridSpan w:val="7"/>
            <w:shd w:val="clear" w:color="auto" w:fill="auto"/>
          </w:tcPr>
          <w:p w14:paraId="0BDBA5AD" w14:textId="77777777" w:rsidR="00655893" w:rsidRPr="00785F0F" w:rsidRDefault="00655893" w:rsidP="00655893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655893" w:rsidRPr="00785F0F" w14:paraId="478ECC5B" w14:textId="77777777" w:rsidTr="00655893">
        <w:tc>
          <w:tcPr>
            <w:tcW w:w="2997" w:type="dxa"/>
            <w:shd w:val="clear" w:color="auto" w:fill="auto"/>
          </w:tcPr>
          <w:p w14:paraId="46D0B2B4" w14:textId="77777777" w:rsidR="00655893" w:rsidRPr="00785F0F" w:rsidRDefault="00655893" w:rsidP="00655893">
            <w:pPr>
              <w:spacing w:line="240" w:lineRule="atLeast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F648552" w14:textId="77777777" w:rsidR="00655893" w:rsidRPr="00785F0F" w:rsidRDefault="00655893" w:rsidP="0065589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E5B8423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7E91B63" w14:textId="77777777" w:rsidR="00655893" w:rsidRPr="00785F0F" w:rsidRDefault="00655893" w:rsidP="0065589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44CC9BA7" w14:textId="77777777" w:rsidR="00655893" w:rsidRPr="00785F0F" w:rsidRDefault="00655893" w:rsidP="0065589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87C24B7" w14:textId="77777777" w:rsidR="00655893" w:rsidRPr="00785F0F" w:rsidRDefault="00655893" w:rsidP="0065589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14:paraId="4D997285" w14:textId="77777777" w:rsidR="00655893" w:rsidRPr="00785F0F" w:rsidRDefault="00655893" w:rsidP="0065589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12CB43D7" w14:textId="77777777" w:rsidR="00655893" w:rsidRPr="00785F0F" w:rsidRDefault="00655893" w:rsidP="0065589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14:paraId="1AF65BAF" w14:textId="77777777" w:rsidR="00655893" w:rsidRPr="00785F0F" w:rsidRDefault="00655893" w:rsidP="0065589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78281479" w14:textId="77777777" w:rsidR="00655893" w:rsidRPr="00785F0F" w:rsidRDefault="00655893" w:rsidP="0065589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34A6663C" w14:textId="77777777" w:rsidR="00655893" w:rsidRPr="00785F0F" w:rsidRDefault="00655893" w:rsidP="0065589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EACE46F" w14:textId="77777777" w:rsidR="00655893" w:rsidRPr="00785F0F" w:rsidRDefault="00655893" w:rsidP="00655893">
            <w:pPr>
              <w:tabs>
                <w:tab w:val="decimal" w:pos="718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79C471F4" w14:textId="77777777" w:rsidR="00655893" w:rsidRPr="00785F0F" w:rsidRDefault="00655893" w:rsidP="0065589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005492C2" w14:textId="77777777" w:rsidR="00655893" w:rsidRPr="00785F0F" w:rsidRDefault="00655893" w:rsidP="0065589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</w:tr>
      <w:tr w:rsidR="00655893" w:rsidRPr="00785F0F" w14:paraId="38C4882D" w14:textId="77777777" w:rsidTr="00655893">
        <w:tc>
          <w:tcPr>
            <w:tcW w:w="2997" w:type="dxa"/>
            <w:shd w:val="clear" w:color="auto" w:fill="auto"/>
          </w:tcPr>
          <w:p w14:paraId="4C429B85" w14:textId="77777777" w:rsidR="00655893" w:rsidRPr="00785F0F" w:rsidRDefault="00655893" w:rsidP="0065589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2552B16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1,817,955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862C8CE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0BE4A32" w14:textId="77777777" w:rsidR="00655893" w:rsidRPr="00785F0F" w:rsidRDefault="00655893" w:rsidP="00655893">
            <w:pPr>
              <w:tabs>
                <w:tab w:val="left" w:pos="7650"/>
              </w:tabs>
              <w:ind w:right="2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1,775,859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52" w:type="dxa"/>
            <w:shd w:val="clear" w:color="auto" w:fill="auto"/>
          </w:tcPr>
          <w:p w14:paraId="2F314552" w14:textId="77777777" w:rsidR="00655893" w:rsidRPr="00785F0F" w:rsidRDefault="00655893" w:rsidP="0065589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103D1683" w14:textId="77777777" w:rsidR="00655893" w:rsidRPr="00785F0F" w:rsidRDefault="00655893" w:rsidP="00655893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</w:t>
            </w:r>
          </w:p>
        </w:tc>
        <w:tc>
          <w:tcPr>
            <w:tcW w:w="294" w:type="dxa"/>
            <w:shd w:val="clear" w:color="auto" w:fill="auto"/>
          </w:tcPr>
          <w:p w14:paraId="12954A27" w14:textId="77777777" w:rsidR="00655893" w:rsidRPr="00785F0F" w:rsidRDefault="00655893" w:rsidP="00655893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044A743E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17,759</w:t>
            </w:r>
          </w:p>
        </w:tc>
        <w:tc>
          <w:tcPr>
            <w:tcW w:w="245" w:type="dxa"/>
          </w:tcPr>
          <w:p w14:paraId="375A193C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1686DACE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186,518</w:t>
            </w:r>
          </w:p>
        </w:tc>
        <w:tc>
          <w:tcPr>
            <w:tcW w:w="253" w:type="dxa"/>
            <w:shd w:val="clear" w:color="auto" w:fill="auto"/>
          </w:tcPr>
          <w:p w14:paraId="4E84D9AA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99F3DE0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2,873</w:t>
            </w:r>
          </w:p>
        </w:tc>
        <w:tc>
          <w:tcPr>
            <w:tcW w:w="244" w:type="dxa"/>
            <w:shd w:val="clear" w:color="auto" w:fill="auto"/>
          </w:tcPr>
          <w:p w14:paraId="4D15A286" w14:textId="77777777" w:rsidR="00655893" w:rsidRPr="00785F0F" w:rsidRDefault="00655893" w:rsidP="00655893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5208DAF3" w14:textId="77777777" w:rsidR="00655893" w:rsidRPr="00785F0F" w:rsidRDefault="00655893" w:rsidP="0065589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20,632</w:t>
            </w:r>
          </w:p>
        </w:tc>
      </w:tr>
      <w:tr w:rsidR="00655893" w:rsidRPr="00785F0F" w14:paraId="1AAFEFA9" w14:textId="77777777" w:rsidTr="00655893">
        <w:tc>
          <w:tcPr>
            <w:tcW w:w="2997" w:type="dxa"/>
            <w:shd w:val="clear" w:color="auto" w:fill="auto"/>
          </w:tcPr>
          <w:p w14:paraId="66A8EF67" w14:textId="77777777" w:rsidR="00655893" w:rsidRPr="00785F0F" w:rsidRDefault="00655893" w:rsidP="0065589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9F52013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41,079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BDC7B0D" w14:textId="77777777" w:rsidR="00655893" w:rsidRPr="00785F0F" w:rsidRDefault="00655893" w:rsidP="0065589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4698F31" w14:textId="77777777" w:rsidR="00655893" w:rsidRPr="00785F0F" w:rsidRDefault="00655893" w:rsidP="00655893">
            <w:pPr>
              <w:tabs>
                <w:tab w:val="left" w:pos="7650"/>
              </w:tabs>
              <w:ind w:right="2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40,142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52" w:type="dxa"/>
            <w:shd w:val="clear" w:color="auto" w:fill="auto"/>
          </w:tcPr>
          <w:p w14:paraId="40A7331A" w14:textId="77777777" w:rsidR="00655893" w:rsidRPr="00785F0F" w:rsidRDefault="00655893" w:rsidP="0065589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6960404A" w14:textId="77777777" w:rsidR="00655893" w:rsidRPr="00785F0F" w:rsidRDefault="00655893" w:rsidP="00655893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2</w:t>
            </w:r>
          </w:p>
        </w:tc>
        <w:tc>
          <w:tcPr>
            <w:tcW w:w="294" w:type="dxa"/>
            <w:shd w:val="clear" w:color="auto" w:fill="auto"/>
          </w:tcPr>
          <w:p w14:paraId="2C8F3A8A" w14:textId="77777777" w:rsidR="00655893" w:rsidRPr="00785F0F" w:rsidRDefault="00655893" w:rsidP="00655893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0DC589F1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</w:t>
            </w:r>
          </w:p>
        </w:tc>
        <w:tc>
          <w:tcPr>
            <w:tcW w:w="245" w:type="dxa"/>
          </w:tcPr>
          <w:p w14:paraId="6E4992CD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1791C1C7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12,855</w:t>
            </w:r>
          </w:p>
        </w:tc>
        <w:tc>
          <w:tcPr>
            <w:tcW w:w="253" w:type="dxa"/>
            <w:shd w:val="clear" w:color="auto" w:fill="auto"/>
          </w:tcPr>
          <w:p w14:paraId="4DC3BA25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8C908E3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2,697</w:t>
            </w:r>
          </w:p>
        </w:tc>
        <w:tc>
          <w:tcPr>
            <w:tcW w:w="244" w:type="dxa"/>
            <w:shd w:val="clear" w:color="auto" w:fill="auto"/>
          </w:tcPr>
          <w:p w14:paraId="0366D871" w14:textId="77777777" w:rsidR="00655893" w:rsidRPr="00785F0F" w:rsidRDefault="00655893" w:rsidP="0065589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1B8A10B7" w14:textId="77777777" w:rsidR="00655893" w:rsidRPr="00785F0F" w:rsidRDefault="00655893" w:rsidP="0065589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3,500</w:t>
            </w:r>
          </w:p>
        </w:tc>
      </w:tr>
      <w:tr w:rsidR="00655893" w:rsidRPr="00785F0F" w14:paraId="31BFF31C" w14:textId="77777777" w:rsidTr="00655893">
        <w:tc>
          <w:tcPr>
            <w:tcW w:w="2997" w:type="dxa"/>
            <w:shd w:val="clear" w:color="auto" w:fill="auto"/>
          </w:tcPr>
          <w:p w14:paraId="6A89DC31" w14:textId="77777777" w:rsidR="00655893" w:rsidRPr="00785F0F" w:rsidRDefault="00655893" w:rsidP="0065589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5D12DAD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21,718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4D21294" w14:textId="77777777" w:rsidR="00655893" w:rsidRPr="00785F0F" w:rsidRDefault="00655893" w:rsidP="0065589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A1F6B3F" w14:textId="77777777" w:rsidR="00655893" w:rsidRPr="00785F0F" w:rsidRDefault="00655893" w:rsidP="00655893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12,189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52" w:type="dxa"/>
            <w:shd w:val="clear" w:color="auto" w:fill="auto"/>
          </w:tcPr>
          <w:p w14:paraId="7261FB31" w14:textId="77777777" w:rsidR="00655893" w:rsidRPr="00785F0F" w:rsidRDefault="00655893" w:rsidP="0065589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33EE868E" w14:textId="77777777" w:rsidR="00655893" w:rsidRPr="00785F0F" w:rsidRDefault="00655893" w:rsidP="00655893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14:paraId="60ACC3E2" w14:textId="77777777" w:rsidR="00655893" w:rsidRPr="00785F0F" w:rsidRDefault="00655893" w:rsidP="00655893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5EE3AE2F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12,189</w:t>
            </w:r>
          </w:p>
        </w:tc>
        <w:tc>
          <w:tcPr>
            <w:tcW w:w="245" w:type="dxa"/>
          </w:tcPr>
          <w:p w14:paraId="5F9E2F4B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52893181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1,316</w:t>
            </w:r>
          </w:p>
        </w:tc>
        <w:tc>
          <w:tcPr>
            <w:tcW w:w="253" w:type="dxa"/>
            <w:shd w:val="clear" w:color="auto" w:fill="auto"/>
          </w:tcPr>
          <w:p w14:paraId="743CF2DC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13DC952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</w:t>
            </w:r>
          </w:p>
        </w:tc>
        <w:tc>
          <w:tcPr>
            <w:tcW w:w="244" w:type="dxa"/>
            <w:shd w:val="clear" w:color="auto" w:fill="auto"/>
          </w:tcPr>
          <w:p w14:paraId="1A61421B" w14:textId="77777777" w:rsidR="00655893" w:rsidRPr="00785F0F" w:rsidRDefault="00655893" w:rsidP="0065589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2031CE31" w14:textId="77777777" w:rsidR="00655893" w:rsidRPr="00785F0F" w:rsidRDefault="00655893" w:rsidP="0065589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12,831</w:t>
            </w:r>
          </w:p>
        </w:tc>
      </w:tr>
      <w:tr w:rsidR="00655893" w:rsidRPr="00785F0F" w14:paraId="72798155" w14:textId="77777777" w:rsidTr="00655893">
        <w:tc>
          <w:tcPr>
            <w:tcW w:w="2997" w:type="dxa"/>
            <w:shd w:val="clear" w:color="auto" w:fill="auto"/>
          </w:tcPr>
          <w:p w14:paraId="2BDE53B0" w14:textId="77777777" w:rsidR="00655893" w:rsidRPr="00785F0F" w:rsidRDefault="00655893" w:rsidP="0065589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B3D4A9A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12,682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963AA3F" w14:textId="77777777" w:rsidR="00655893" w:rsidRPr="00785F0F" w:rsidRDefault="00655893" w:rsidP="0065589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F87047D" w14:textId="77777777" w:rsidR="00655893" w:rsidRPr="00785F0F" w:rsidRDefault="00655893" w:rsidP="00655893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4,057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52" w:type="dxa"/>
            <w:shd w:val="clear" w:color="auto" w:fill="auto"/>
          </w:tcPr>
          <w:p w14:paraId="49C3DB78" w14:textId="77777777" w:rsidR="00655893" w:rsidRPr="00785F0F" w:rsidRDefault="00655893" w:rsidP="00655893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79C75CF0" w14:textId="77777777" w:rsidR="00655893" w:rsidRPr="00785F0F" w:rsidRDefault="00655893" w:rsidP="00655893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14:paraId="704554ED" w14:textId="77777777" w:rsidR="00655893" w:rsidRPr="00785F0F" w:rsidRDefault="00655893" w:rsidP="00655893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2ED7FE1C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4,057</w:t>
            </w:r>
          </w:p>
        </w:tc>
        <w:tc>
          <w:tcPr>
            <w:tcW w:w="245" w:type="dxa"/>
          </w:tcPr>
          <w:p w14:paraId="2F3C554F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38A18912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</w:t>
            </w:r>
          </w:p>
        </w:tc>
        <w:tc>
          <w:tcPr>
            <w:tcW w:w="253" w:type="dxa"/>
            <w:shd w:val="clear" w:color="auto" w:fill="auto"/>
          </w:tcPr>
          <w:p w14:paraId="28145B6C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3003F695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244" w:type="dxa"/>
            <w:shd w:val="clear" w:color="auto" w:fill="auto"/>
          </w:tcPr>
          <w:p w14:paraId="23177C63" w14:textId="77777777" w:rsidR="00655893" w:rsidRPr="00785F0F" w:rsidRDefault="00655893" w:rsidP="0065589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570B95AA" w14:textId="77777777" w:rsidR="00655893" w:rsidRPr="00785F0F" w:rsidRDefault="00655893" w:rsidP="0065589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4,318</w:t>
            </w:r>
          </w:p>
        </w:tc>
      </w:tr>
      <w:tr w:rsidR="00655893" w:rsidRPr="00785F0F" w14:paraId="0142A180" w14:textId="77777777" w:rsidTr="00655893">
        <w:tc>
          <w:tcPr>
            <w:tcW w:w="2997" w:type="dxa"/>
            <w:shd w:val="clear" w:color="auto" w:fill="auto"/>
          </w:tcPr>
          <w:p w14:paraId="3A638D45" w14:textId="77777777" w:rsidR="00655893" w:rsidRPr="00785F0F" w:rsidRDefault="00655893" w:rsidP="0065589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0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82F5F6B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31,358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6C6C4D0E" w14:textId="77777777" w:rsidR="00655893" w:rsidRPr="00785F0F" w:rsidRDefault="00655893" w:rsidP="0065589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11D51357" w14:textId="77777777" w:rsidR="00655893" w:rsidRPr="00785F0F" w:rsidRDefault="00655893" w:rsidP="00655893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16,357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52" w:type="dxa"/>
            <w:shd w:val="clear" w:color="auto" w:fill="auto"/>
          </w:tcPr>
          <w:p w14:paraId="3653B0D2" w14:textId="77777777" w:rsidR="00655893" w:rsidRPr="00785F0F" w:rsidRDefault="00655893" w:rsidP="0065589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3B33551" w14:textId="77777777" w:rsidR="00655893" w:rsidRPr="00785F0F" w:rsidRDefault="00655893" w:rsidP="00655893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14:paraId="4D1133C6" w14:textId="77777777" w:rsidR="00655893" w:rsidRPr="00785F0F" w:rsidRDefault="00655893" w:rsidP="00655893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  <w:shd w:val="clear" w:color="auto" w:fill="auto"/>
          </w:tcPr>
          <w:p w14:paraId="27FC1A7B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16,357</w:t>
            </w:r>
          </w:p>
        </w:tc>
        <w:tc>
          <w:tcPr>
            <w:tcW w:w="245" w:type="dxa"/>
          </w:tcPr>
          <w:p w14:paraId="0D90BB93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0478B68C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1,776</w:t>
            </w:r>
          </w:p>
        </w:tc>
        <w:tc>
          <w:tcPr>
            <w:tcW w:w="253" w:type="dxa"/>
            <w:shd w:val="clear" w:color="auto" w:fill="auto"/>
          </w:tcPr>
          <w:p w14:paraId="25FFB88E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</w:tcPr>
          <w:p w14:paraId="5E57F30E" w14:textId="77777777" w:rsidR="00655893" w:rsidRPr="00785F0F" w:rsidRDefault="00655893" w:rsidP="00655893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</w:t>
            </w:r>
          </w:p>
        </w:tc>
        <w:tc>
          <w:tcPr>
            <w:tcW w:w="244" w:type="dxa"/>
            <w:shd w:val="clear" w:color="auto" w:fill="auto"/>
          </w:tcPr>
          <w:p w14:paraId="6F144742" w14:textId="77777777" w:rsidR="00655893" w:rsidRPr="00785F0F" w:rsidRDefault="00655893" w:rsidP="0065589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77FEB3BF" w14:textId="77777777" w:rsidR="00655893" w:rsidRPr="00785F0F" w:rsidRDefault="00655893" w:rsidP="0065589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17,182</w:t>
            </w:r>
          </w:p>
        </w:tc>
      </w:tr>
      <w:tr w:rsidR="00655893" w:rsidRPr="00785F0F" w14:paraId="1990DCB8" w14:textId="77777777" w:rsidTr="00655893">
        <w:tc>
          <w:tcPr>
            <w:tcW w:w="2997" w:type="dxa"/>
            <w:shd w:val="clear" w:color="auto" w:fill="auto"/>
          </w:tcPr>
          <w:p w14:paraId="743A4965" w14:textId="77777777" w:rsidR="00655893" w:rsidRPr="00785F0F" w:rsidRDefault="00655893" w:rsidP="0065589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1E93BC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1,924,792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F169C30" w14:textId="77777777" w:rsidR="00655893" w:rsidRPr="00785F0F" w:rsidRDefault="00655893" w:rsidP="0065589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172D840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1,848,604</w:t>
            </w:r>
          </w:p>
        </w:tc>
        <w:tc>
          <w:tcPr>
            <w:tcW w:w="252" w:type="dxa"/>
            <w:shd w:val="clear" w:color="auto" w:fill="auto"/>
          </w:tcPr>
          <w:p w14:paraId="2DDEB790" w14:textId="77777777" w:rsidR="00655893" w:rsidRPr="00785F0F" w:rsidRDefault="00655893" w:rsidP="00655893">
            <w:pPr>
              <w:pStyle w:val="BodyText"/>
              <w:tabs>
                <w:tab w:val="decimal" w:pos="684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434DE83" w14:textId="77777777" w:rsidR="00655893" w:rsidRPr="00785F0F" w:rsidRDefault="00655893" w:rsidP="00655893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14:paraId="0B492CB6" w14:textId="77777777" w:rsidR="00655893" w:rsidRPr="00785F0F" w:rsidRDefault="00655893" w:rsidP="00655893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144E723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51,165</w:t>
            </w:r>
          </w:p>
        </w:tc>
        <w:tc>
          <w:tcPr>
            <w:tcW w:w="245" w:type="dxa"/>
          </w:tcPr>
          <w:p w14:paraId="1B63D2DA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9CC451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203,029</w:t>
            </w:r>
          </w:p>
        </w:tc>
        <w:tc>
          <w:tcPr>
            <w:tcW w:w="253" w:type="dxa"/>
            <w:shd w:val="clear" w:color="auto" w:fill="auto"/>
          </w:tcPr>
          <w:p w14:paraId="1C245070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82E9994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7,298</w:t>
            </w:r>
          </w:p>
        </w:tc>
        <w:tc>
          <w:tcPr>
            <w:tcW w:w="244" w:type="dxa"/>
            <w:shd w:val="clear" w:color="auto" w:fill="auto"/>
          </w:tcPr>
          <w:p w14:paraId="6EC681C7" w14:textId="77777777" w:rsidR="00655893" w:rsidRPr="00785F0F" w:rsidRDefault="00655893" w:rsidP="0065589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14:paraId="506DA647" w14:textId="77777777" w:rsidR="00655893" w:rsidRPr="00785F0F" w:rsidRDefault="00655893" w:rsidP="0065589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58,463</w:t>
            </w:r>
          </w:p>
        </w:tc>
      </w:tr>
      <w:tr w:rsidR="00655893" w:rsidRPr="00785F0F" w14:paraId="7F556117" w14:textId="77777777" w:rsidTr="00655893">
        <w:tc>
          <w:tcPr>
            <w:tcW w:w="4089" w:type="dxa"/>
            <w:gridSpan w:val="2"/>
            <w:shd w:val="clear" w:color="auto" w:fill="auto"/>
          </w:tcPr>
          <w:p w14:paraId="65703A09" w14:textId="77777777" w:rsidR="00655893" w:rsidRPr="00785F0F" w:rsidRDefault="00655893" w:rsidP="0065589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66" w:type="dxa"/>
            <w:shd w:val="clear" w:color="auto" w:fill="auto"/>
          </w:tcPr>
          <w:p w14:paraId="1D6F5825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14:paraId="539533FE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1DF88C17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32308A6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14:paraId="520FAE48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double" w:sz="4" w:space="0" w:color="000000"/>
            </w:tcBorders>
            <w:shd w:val="clear" w:color="auto" w:fill="auto"/>
          </w:tcPr>
          <w:p w14:paraId="3E9DE22A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14:paraId="49FA2F36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1DF20F2C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6A3CDBAE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double" w:sz="4" w:space="0" w:color="000000"/>
            </w:tcBorders>
            <w:shd w:val="clear" w:color="auto" w:fill="auto"/>
          </w:tcPr>
          <w:p w14:paraId="3BC4941A" w14:textId="77777777" w:rsidR="00655893" w:rsidRPr="00785F0F" w:rsidRDefault="00655893" w:rsidP="00655893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7F7286E1" w14:textId="77777777" w:rsidR="00655893" w:rsidRPr="00785F0F" w:rsidRDefault="00655893" w:rsidP="00655893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67AD52FB" w14:textId="77777777" w:rsidR="00655893" w:rsidRPr="00785F0F" w:rsidRDefault="00655893" w:rsidP="0065589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40,184</w:t>
            </w:r>
          </w:p>
        </w:tc>
      </w:tr>
      <w:tr w:rsidR="00655893" w:rsidRPr="00785F0F" w14:paraId="6167B9BB" w14:textId="77777777" w:rsidTr="00655893">
        <w:tc>
          <w:tcPr>
            <w:tcW w:w="2997" w:type="dxa"/>
            <w:shd w:val="clear" w:color="auto" w:fill="auto"/>
          </w:tcPr>
          <w:p w14:paraId="097A9D81" w14:textId="77777777" w:rsidR="00655893" w:rsidRPr="00785F0F" w:rsidRDefault="00655893" w:rsidP="0065589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shd w:val="clear" w:color="auto" w:fill="auto"/>
          </w:tcPr>
          <w:p w14:paraId="3FF911F0" w14:textId="77777777" w:rsidR="00655893" w:rsidRPr="00785F0F" w:rsidRDefault="00655893" w:rsidP="00655893">
            <w:pPr>
              <w:tabs>
                <w:tab w:val="decimal" w:pos="832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5132073E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74CB450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24AE0BEC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40C32AD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14:paraId="2300FDCD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78156AF9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14:paraId="68B5D9ED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14:paraId="23764286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0AE2D7F7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3B83C492" w14:textId="77777777" w:rsidR="00655893" w:rsidRPr="00785F0F" w:rsidRDefault="00655893" w:rsidP="00655893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4918E476" w14:textId="77777777" w:rsidR="00655893" w:rsidRPr="00785F0F" w:rsidRDefault="00655893" w:rsidP="00655893">
            <w:pPr>
              <w:tabs>
                <w:tab w:val="decimal" w:pos="594"/>
              </w:tabs>
              <w:snapToGrid w:val="0"/>
              <w:spacing w:line="240" w:lineRule="atLeast"/>
              <w:ind w:left="-129" w:right="-105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B017163" w14:textId="77777777" w:rsidR="00655893" w:rsidRPr="00785F0F" w:rsidRDefault="00655893" w:rsidP="0065589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98,647</w:t>
            </w:r>
          </w:p>
        </w:tc>
      </w:tr>
    </w:tbl>
    <w:p w14:paraId="643049BC" w14:textId="77777777" w:rsidR="000C3D40" w:rsidRPr="00785F0F" w:rsidRDefault="000C3D40" w:rsidP="004F1032">
      <w:pPr>
        <w:tabs>
          <w:tab w:val="left" w:pos="360"/>
        </w:tabs>
        <w:ind w:right="-25"/>
        <w:rPr>
          <w:sz w:val="30"/>
          <w:szCs w:val="30"/>
        </w:rPr>
      </w:pPr>
    </w:p>
    <w:p w14:paraId="14B1439B" w14:textId="77777777" w:rsidR="00D73A29" w:rsidRPr="00785F0F" w:rsidRDefault="0068179F">
      <w:pPr>
        <w:tabs>
          <w:tab w:val="left" w:pos="360"/>
        </w:tabs>
        <w:ind w:left="1080" w:right="-25"/>
        <w:rPr>
          <w:sz w:val="20"/>
          <w:szCs w:val="20"/>
        </w:rPr>
      </w:pPr>
      <w:r w:rsidRPr="00785F0F">
        <w:rPr>
          <w:sz w:val="20"/>
          <w:szCs w:val="20"/>
        </w:rPr>
        <w:br w:type="textWrapping" w:clear="all"/>
      </w:r>
    </w:p>
    <w:p w14:paraId="6F7B5112" w14:textId="77777777" w:rsidR="00BC5BFF" w:rsidRPr="00785F0F" w:rsidRDefault="00BC5BFF" w:rsidP="00D73A29">
      <w:pPr>
        <w:tabs>
          <w:tab w:val="left" w:pos="360"/>
        </w:tabs>
        <w:ind w:right="-25"/>
        <w:rPr>
          <w:sz w:val="2"/>
          <w:szCs w:val="2"/>
        </w:rPr>
      </w:pPr>
    </w:p>
    <w:p w14:paraId="68E20F7B" w14:textId="0D20A6D1" w:rsidR="00BC5BFF" w:rsidRPr="00785F0F" w:rsidRDefault="00174805" w:rsidP="002F37B8">
      <w:pPr>
        <w:tabs>
          <w:tab w:val="left" w:pos="360"/>
        </w:tabs>
        <w:ind w:left="990" w:right="-2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</w:t>
      </w:r>
      <w:r w:rsidR="00BC5BFF" w:rsidRPr="00785F0F">
        <w:rPr>
          <w:sz w:val="24"/>
          <w:szCs w:val="24"/>
          <w:vertAlign w:val="superscript"/>
          <w:cs/>
        </w:rPr>
        <w:t>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14:paraId="4378C9E9" w14:textId="2248FE48" w:rsidR="00BC5BFF" w:rsidRPr="00785F0F" w:rsidRDefault="00174805" w:rsidP="002F37B8">
      <w:pPr>
        <w:tabs>
          <w:tab w:val="left" w:pos="360"/>
        </w:tabs>
        <w:ind w:left="990" w:right="-2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</w:t>
      </w:r>
      <w:r w:rsidR="00BC5BFF" w:rsidRPr="00785F0F">
        <w:rPr>
          <w:sz w:val="24"/>
          <w:szCs w:val="24"/>
          <w:vertAlign w:val="superscript"/>
          <w:cs/>
        </w:rPr>
        <w:t>**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0BE6BC86" w14:textId="3B4F51A3" w:rsidR="00BC5BFF" w:rsidRPr="00785F0F" w:rsidRDefault="00174805" w:rsidP="002F37B8">
      <w:pPr>
        <w:tabs>
          <w:tab w:val="left" w:pos="360"/>
        </w:tabs>
        <w:ind w:left="990" w:right="-25"/>
        <w:rPr>
          <w:sz w:val="20"/>
          <w:szCs w:val="20"/>
          <w:cs/>
        </w:rPr>
      </w:pPr>
      <w:r>
        <w:rPr>
          <w:sz w:val="24"/>
          <w:szCs w:val="24"/>
          <w:vertAlign w:val="superscript"/>
        </w:rPr>
        <w:t xml:space="preserve">    </w:t>
      </w:r>
      <w:r w:rsidR="00BC5BFF" w:rsidRPr="00785F0F">
        <w:rPr>
          <w:sz w:val="24"/>
          <w:szCs w:val="24"/>
          <w:vertAlign w:val="superscript"/>
          <w:cs/>
        </w:rPr>
        <w:t>***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6D2A9C" w:rsidRPr="00785F0F">
        <w:rPr>
          <w:sz w:val="20"/>
          <w:szCs w:val="20"/>
          <w:cs/>
          <w:lang w:val="th-TH"/>
        </w:rPr>
        <w:t>ที่มีปัญหา</w:t>
      </w:r>
    </w:p>
    <w:p w14:paraId="2DDB2218" w14:textId="77777777" w:rsidR="00BC5BFF" w:rsidRPr="00785F0F" w:rsidRDefault="00BC5BFF">
      <w:pPr>
        <w:rPr>
          <w:szCs w:val="36"/>
          <w:cs/>
        </w:rPr>
        <w:sectPr w:rsidR="00BC5BFF" w:rsidRPr="00785F0F" w:rsidSect="005F347A">
          <w:headerReference w:type="even" r:id="rId12"/>
          <w:headerReference w:type="default" r:id="rId13"/>
          <w:footerReference w:type="even" r:id="rId14"/>
          <w:headerReference w:type="first" r:id="rId15"/>
          <w:footerReference w:type="first" r:id="rId16"/>
          <w:pgSz w:w="16838" w:h="11906" w:orient="landscape" w:code="9"/>
          <w:pgMar w:top="691" w:right="1152" w:bottom="576" w:left="1152" w:header="720" w:footer="720" w:gutter="0"/>
          <w:pgNumType w:start="95"/>
          <w:cols w:space="720"/>
          <w:docGrid w:linePitch="490"/>
        </w:sectPr>
      </w:pPr>
    </w:p>
    <w:p w14:paraId="4AB7BC26" w14:textId="77777777" w:rsidR="00BC5BFF" w:rsidRPr="00785F0F" w:rsidRDefault="00BC5BFF">
      <w:pPr>
        <w:ind w:right="-25"/>
        <w:rPr>
          <w:sz w:val="2"/>
          <w:szCs w:val="2"/>
        </w:rPr>
      </w:pPr>
    </w:p>
    <w:p w14:paraId="05B9D7F3" w14:textId="7792806C" w:rsidR="00BC5BFF" w:rsidRPr="00785F0F" w:rsidRDefault="00BC5BFF" w:rsidP="00BE13EB">
      <w:pPr>
        <w:tabs>
          <w:tab w:val="left" w:pos="3420"/>
        </w:tabs>
        <w:spacing w:line="400" w:lineRule="exact"/>
        <w:ind w:left="1800" w:right="-29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จากการ</w:t>
      </w:r>
      <w:r w:rsidR="00E304DE" w:rsidRPr="00785F0F">
        <w:rPr>
          <w:sz w:val="30"/>
          <w:szCs w:val="30"/>
          <w:cs/>
        </w:rPr>
        <w:t>ประเมิน</w:t>
      </w:r>
      <w:r w:rsidRPr="00785F0F">
        <w:rPr>
          <w:sz w:val="30"/>
          <w:szCs w:val="30"/>
          <w:cs/>
        </w:rPr>
        <w:t>เกี่ยวกับความสามารถในการจ่ายชำระหนี้ของลูกหนี้เงินให้สินเชื่อ</w:t>
      </w:r>
      <w:r w:rsidR="00E304DE" w:rsidRPr="00785F0F">
        <w:rPr>
          <w:sz w:val="30"/>
          <w:szCs w:val="30"/>
          <w:cs/>
        </w:rPr>
        <w:t xml:space="preserve"> ฝ่ายบริหารของ</w:t>
      </w:r>
      <w:r w:rsidRPr="00785F0F">
        <w:rPr>
          <w:sz w:val="30"/>
          <w:szCs w:val="30"/>
          <w:cs/>
        </w:rPr>
        <w:t xml:space="preserve">ธนาคารและบริษัทย่อยเชื่อว่า ณ วันที่ </w:t>
      </w:r>
      <w:r w:rsidR="00BF6FCB">
        <w:rPr>
          <w:rFonts w:hint="cs"/>
          <w:sz w:val="30"/>
          <w:szCs w:val="30"/>
          <w:cs/>
        </w:rPr>
        <w:t xml:space="preserve">31 ธันวาคม </w:t>
      </w:r>
      <w:r w:rsidR="00475A91">
        <w:rPr>
          <w:sz w:val="30"/>
          <w:szCs w:val="30"/>
        </w:rPr>
        <w:t>2562</w:t>
      </w:r>
      <w:r w:rsidR="00475A91">
        <w:rPr>
          <w:rFonts w:hint="cs"/>
          <w:sz w:val="30"/>
          <w:szCs w:val="30"/>
          <w:cs/>
        </w:rPr>
        <w:t xml:space="preserve"> และ </w:t>
      </w:r>
      <w:r w:rsidR="00475A91">
        <w:rPr>
          <w:sz w:val="30"/>
          <w:szCs w:val="30"/>
        </w:rPr>
        <w:t>2561</w:t>
      </w:r>
      <w:r w:rsidR="007F2B1A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ได้ตั้งค่าเผื่อหนี้สงสัยจะสูญอย่างเพียงพอตามเกณฑ์ของธนาคารแห่งประเทศไทย</w:t>
      </w:r>
      <w:r w:rsidR="009C1D8C" w:rsidRPr="00785F0F">
        <w:rPr>
          <w:sz w:val="30"/>
          <w:szCs w:val="30"/>
          <w:cs/>
        </w:rPr>
        <w:t xml:space="preserve"> รวมถึงการประเมินสำหรับสินเชื่อที่อาจจะเสื่อมสภาพ</w:t>
      </w:r>
      <w:r w:rsidR="00643FCF" w:rsidRPr="00785F0F">
        <w:rPr>
          <w:sz w:val="30"/>
          <w:szCs w:val="30"/>
          <w:cs/>
        </w:rPr>
        <w:t>ลง</w:t>
      </w:r>
      <w:r w:rsidR="009C1D8C" w:rsidRPr="00785F0F">
        <w:rPr>
          <w:sz w:val="30"/>
          <w:szCs w:val="30"/>
          <w:cs/>
        </w:rPr>
        <w:t>ในอนาคต</w:t>
      </w:r>
      <w:r w:rsidRPr="00785F0F">
        <w:rPr>
          <w:sz w:val="30"/>
          <w:szCs w:val="30"/>
          <w:cs/>
        </w:rPr>
        <w:t xml:space="preserve"> ค่าเผื่อหนี้สงสัยจะสูญได้ตั้งตามเกณฑ์ทั้งเชิงปริมาณและเชิงคุณภาพจากวิจารณญาณของผู้บริหาร</w:t>
      </w:r>
    </w:p>
    <w:p w14:paraId="459E2619" w14:textId="77777777" w:rsidR="00BC5BFF" w:rsidRPr="00E44761" w:rsidRDefault="00BC5BFF" w:rsidP="00EE1BFC">
      <w:pPr>
        <w:ind w:left="1800" w:right="-23"/>
        <w:rPr>
          <w:sz w:val="24"/>
          <w:szCs w:val="24"/>
        </w:rPr>
      </w:pPr>
    </w:p>
    <w:p w14:paraId="5F2855FC" w14:textId="77777777" w:rsidR="00BC5BFF" w:rsidRPr="00785F0F" w:rsidRDefault="00154A41" w:rsidP="00CB2D82">
      <w:pPr>
        <w:tabs>
          <w:tab w:val="left" w:pos="1800"/>
        </w:tabs>
        <w:ind w:left="1260" w:right="-23" w:hanging="180"/>
        <w:rPr>
          <w:sz w:val="30"/>
          <w:szCs w:val="30"/>
        </w:rPr>
      </w:pPr>
      <w:r w:rsidRPr="00785F0F">
        <w:rPr>
          <w:sz w:val="30"/>
          <w:szCs w:val="30"/>
        </w:rPr>
        <w:t>1</w:t>
      </w:r>
      <w:r w:rsidR="009C1D8C" w:rsidRPr="00785F0F">
        <w:rPr>
          <w:sz w:val="30"/>
          <w:szCs w:val="30"/>
        </w:rPr>
        <w:t>1</w:t>
      </w:r>
      <w:r w:rsidR="00BC5BFF" w:rsidRPr="00785F0F">
        <w:rPr>
          <w:sz w:val="30"/>
          <w:szCs w:val="30"/>
          <w:cs/>
        </w:rPr>
        <w:t>.</w:t>
      </w:r>
      <w:r w:rsidR="00BC5BFF" w:rsidRPr="00785F0F">
        <w:rPr>
          <w:sz w:val="30"/>
          <w:szCs w:val="30"/>
        </w:rPr>
        <w:t>9</w:t>
      </w:r>
      <w:r w:rsidR="00BC5BFF" w:rsidRPr="00785F0F">
        <w:rPr>
          <w:sz w:val="30"/>
          <w:szCs w:val="30"/>
          <w:cs/>
        </w:rPr>
        <w:t>.</w:t>
      </w:r>
      <w:r w:rsidR="00BC5BFF" w:rsidRPr="00785F0F">
        <w:rPr>
          <w:sz w:val="30"/>
          <w:szCs w:val="30"/>
        </w:rPr>
        <w:t>2</w:t>
      </w:r>
      <w:r w:rsidR="00CB2D82" w:rsidRPr="00785F0F">
        <w:rPr>
          <w:sz w:val="30"/>
          <w:szCs w:val="30"/>
        </w:rPr>
        <w:tab/>
      </w:r>
      <w:r w:rsidR="00BC5BFF" w:rsidRPr="00785F0F">
        <w:rPr>
          <w:sz w:val="30"/>
          <w:szCs w:val="30"/>
          <w:cs/>
        </w:rPr>
        <w:t>การเปลี่ยนแปลงของค่าเผื่อหนี้สงสัยจะสูญ</w:t>
      </w:r>
    </w:p>
    <w:p w14:paraId="29779AA3" w14:textId="77777777" w:rsidR="00BC5BFF" w:rsidRPr="00E44761" w:rsidRDefault="00BC5BFF" w:rsidP="00EE1BFC">
      <w:pPr>
        <w:ind w:left="1800" w:right="-23"/>
        <w:rPr>
          <w:sz w:val="24"/>
          <w:szCs w:val="24"/>
        </w:rPr>
      </w:pPr>
    </w:p>
    <w:p w14:paraId="6C741CE1" w14:textId="7E0F3C32" w:rsidR="008771D1" w:rsidRPr="000C3D40" w:rsidRDefault="008771D1" w:rsidP="008771D1">
      <w:pPr>
        <w:ind w:left="2160" w:right="-23" w:hanging="360"/>
        <w:jc w:val="thaiDistribute"/>
        <w:rPr>
          <w:sz w:val="30"/>
          <w:szCs w:val="30"/>
        </w:rPr>
      </w:pPr>
      <w:r w:rsidRPr="000C3D40">
        <w:rPr>
          <w:sz w:val="30"/>
          <w:szCs w:val="30"/>
          <w:cs/>
        </w:rPr>
        <w:t xml:space="preserve">ณ วันที่ </w:t>
      </w:r>
      <w:r w:rsidR="00BF6FCB">
        <w:rPr>
          <w:rFonts w:hint="cs"/>
          <w:sz w:val="30"/>
          <w:szCs w:val="30"/>
          <w:cs/>
        </w:rPr>
        <w:t>31 ธันวาคม</w:t>
      </w:r>
      <w:r w:rsidR="00D334C6">
        <w:rPr>
          <w:rFonts w:hint="cs"/>
          <w:sz w:val="30"/>
          <w:szCs w:val="30"/>
          <w:cs/>
        </w:rPr>
        <w:t xml:space="preserve"> 2562 และ </w:t>
      </w:r>
      <w:r w:rsidRPr="000C3D40">
        <w:rPr>
          <w:sz w:val="30"/>
          <w:szCs w:val="30"/>
        </w:rPr>
        <w:t>256</w:t>
      </w:r>
      <w:r w:rsidRPr="000C3D40">
        <w:rPr>
          <w:rFonts w:hint="cs"/>
          <w:sz w:val="30"/>
          <w:szCs w:val="30"/>
          <w:cs/>
        </w:rPr>
        <w:t>1</w:t>
      </w:r>
      <w:r w:rsidRPr="000C3D40">
        <w:rPr>
          <w:sz w:val="30"/>
          <w:szCs w:val="30"/>
          <w:cs/>
        </w:rPr>
        <w:t xml:space="preserve"> การเปลี่ยนแปลงของค่าเผื่อหนี้สงสัยจะสูญมีดังนี้</w:t>
      </w:r>
    </w:p>
    <w:p w14:paraId="3D84D063" w14:textId="77777777" w:rsidR="00193400" w:rsidRPr="00E44761" w:rsidRDefault="00193400" w:rsidP="00EE1BFC">
      <w:pPr>
        <w:ind w:left="1800" w:right="-23"/>
        <w:rPr>
          <w:sz w:val="24"/>
          <w:szCs w:val="24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785F0F" w14:paraId="073C062C" w14:textId="77777777" w:rsidTr="007C7CC2">
        <w:tc>
          <w:tcPr>
            <w:tcW w:w="2340" w:type="dxa"/>
            <w:shd w:val="clear" w:color="auto" w:fill="auto"/>
            <w:vAlign w:val="bottom"/>
          </w:tcPr>
          <w:p w14:paraId="2B3B2821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177F3C61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5BFF" w:rsidRPr="00785F0F" w14:paraId="33DAB848" w14:textId="77777777" w:rsidTr="007C7CC2">
        <w:tc>
          <w:tcPr>
            <w:tcW w:w="2340" w:type="dxa"/>
            <w:shd w:val="clear" w:color="auto" w:fill="auto"/>
            <w:vAlign w:val="bottom"/>
          </w:tcPr>
          <w:p w14:paraId="24C56A8D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44956F46" w14:textId="2174073D" w:rsidR="00BC5BFF" w:rsidRPr="00785F0F" w:rsidRDefault="00BF6FCB" w:rsidP="008771D1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2562</w:t>
            </w:r>
          </w:p>
        </w:tc>
      </w:tr>
      <w:tr w:rsidR="00BC5BFF" w:rsidRPr="00785F0F" w14:paraId="6C5957DC" w14:textId="77777777" w:rsidTr="007C7CC2">
        <w:tc>
          <w:tcPr>
            <w:tcW w:w="2340" w:type="dxa"/>
            <w:shd w:val="clear" w:color="auto" w:fill="auto"/>
            <w:vAlign w:val="bottom"/>
          </w:tcPr>
          <w:p w14:paraId="68DC728D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C23879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2A160CD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AF8661C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1672024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ECD7FC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1CAB10E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9B3C56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30A8102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A81647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0F7119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16A1C07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0EC21A6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477B9D9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46E1D098" w14:textId="77777777" w:rsidTr="007C7CC2">
        <w:tc>
          <w:tcPr>
            <w:tcW w:w="2340" w:type="dxa"/>
            <w:shd w:val="clear" w:color="auto" w:fill="auto"/>
            <w:vAlign w:val="bottom"/>
          </w:tcPr>
          <w:p w14:paraId="3A8C80FE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B3D63A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3D25775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15FB40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2F8B04B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34141A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798003E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F2267CC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5F4D46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C853E5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EB5A86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A099F73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5E36F58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D76853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4CB499AC" w14:textId="77777777" w:rsidTr="007C7CC2">
        <w:tc>
          <w:tcPr>
            <w:tcW w:w="2340" w:type="dxa"/>
            <w:shd w:val="clear" w:color="auto" w:fill="auto"/>
            <w:vAlign w:val="bottom"/>
          </w:tcPr>
          <w:p w14:paraId="600C3ED8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0D3C65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676C408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EF48E3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470030D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D5E7AA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5C951F2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FD81E90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119518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359925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E50F05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2206CBA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10F80DD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1737A4A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26435527" w14:textId="77777777" w:rsidTr="007C7CC2">
        <w:tc>
          <w:tcPr>
            <w:tcW w:w="2340" w:type="dxa"/>
            <w:shd w:val="clear" w:color="auto" w:fill="auto"/>
            <w:vAlign w:val="bottom"/>
          </w:tcPr>
          <w:p w14:paraId="477830C1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8F32AB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3BA76B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36901DB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E78EAF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FDA558D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5610E3E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104F5E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65A93F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BEAED34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6E9ABD8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164E0FE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5618561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EABF78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7797C0B0" w14:textId="77777777" w:rsidTr="007C7CC2">
        <w:tc>
          <w:tcPr>
            <w:tcW w:w="2340" w:type="dxa"/>
            <w:shd w:val="clear" w:color="auto" w:fill="auto"/>
            <w:vAlign w:val="bottom"/>
          </w:tcPr>
          <w:p w14:paraId="002676B0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EA3F648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532C18C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DBF4C6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EE2070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034263B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3BAB6FF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AF40C7C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3F8FC72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9D77E9B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2B20C19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2AEDFE6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29D0369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33CA6BD6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785F0F" w14:paraId="03E3FD7E" w14:textId="77777777" w:rsidTr="008A14E2">
        <w:tc>
          <w:tcPr>
            <w:tcW w:w="2340" w:type="dxa"/>
            <w:shd w:val="clear" w:color="auto" w:fill="auto"/>
            <w:vAlign w:val="bottom"/>
          </w:tcPr>
          <w:p w14:paraId="13C818E0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7E6F037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F1032" w:rsidRPr="00785F0F" w14:paraId="02470E04" w14:textId="77777777" w:rsidTr="009458BD">
        <w:tc>
          <w:tcPr>
            <w:tcW w:w="2340" w:type="dxa"/>
            <w:shd w:val="clear" w:color="auto" w:fill="auto"/>
            <w:vAlign w:val="bottom"/>
          </w:tcPr>
          <w:p w14:paraId="5C806C91" w14:textId="63070FD7" w:rsidR="004F1032" w:rsidRPr="00785F0F" w:rsidRDefault="004F1032" w:rsidP="004F1032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 xml:space="preserve">มกราคม </w:t>
            </w:r>
            <w:r w:rsidRPr="00785F0F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45D1CD71" w14:textId="7E034337" w:rsidR="004F1032" w:rsidRPr="004F1032" w:rsidRDefault="004961A3" w:rsidP="004F103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961A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,</w:t>
            </w:r>
            <w:r w:rsidRPr="004961A3">
              <w:rPr>
                <w:sz w:val="24"/>
                <w:szCs w:val="24"/>
              </w:rPr>
              <w:t>661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C34EEE" w14:textId="77777777" w:rsidR="004F1032" w:rsidRPr="004F1032" w:rsidRDefault="004F1032" w:rsidP="004F1032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BB7C300" w14:textId="06C561BE" w:rsidR="004F1032" w:rsidRPr="004F1032" w:rsidRDefault="004961A3" w:rsidP="004F1032">
            <w:pPr>
              <w:tabs>
                <w:tab w:val="decimal" w:pos="590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4961A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4961A3">
              <w:rPr>
                <w:sz w:val="24"/>
                <w:szCs w:val="24"/>
              </w:rPr>
              <w:t>500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C095DE" w14:textId="77777777" w:rsidR="004F1032" w:rsidRPr="004F1032" w:rsidRDefault="004F1032" w:rsidP="004F1032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2E422856" w14:textId="24F48BA8" w:rsidR="004F1032" w:rsidRPr="004F1032" w:rsidRDefault="004961A3" w:rsidP="004F1032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 w:rsidRPr="004961A3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</w:t>
            </w:r>
            <w:r w:rsidRPr="004961A3">
              <w:rPr>
                <w:sz w:val="24"/>
                <w:szCs w:val="24"/>
              </w:rPr>
              <w:t>831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12380B" w14:textId="77777777" w:rsidR="004F1032" w:rsidRPr="004F1032" w:rsidRDefault="004F1032" w:rsidP="004F1032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4FCDECE" w14:textId="1C119070" w:rsidR="004F1032" w:rsidRPr="004F1032" w:rsidRDefault="004961A3" w:rsidP="004F1032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 w:rsidRPr="004961A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Pr="004961A3">
              <w:rPr>
                <w:sz w:val="24"/>
                <w:szCs w:val="24"/>
              </w:rPr>
              <w:t>318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FC5263" w14:textId="77777777" w:rsidR="004F1032" w:rsidRPr="004F1032" w:rsidRDefault="004F1032" w:rsidP="004F1032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1F179BA" w14:textId="04225A5F" w:rsidR="004F1032" w:rsidRPr="004F1032" w:rsidRDefault="004961A3" w:rsidP="004F1032">
            <w:pPr>
              <w:tabs>
                <w:tab w:val="decimal" w:pos="570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4961A3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,</w:t>
            </w:r>
            <w:r w:rsidRPr="004961A3">
              <w:rPr>
                <w:sz w:val="24"/>
                <w:szCs w:val="24"/>
              </w:rPr>
              <w:t>902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D7C5A3" w14:textId="77777777" w:rsidR="004F1032" w:rsidRPr="004F1032" w:rsidRDefault="004F1032" w:rsidP="004F1032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BC5DBCE" w14:textId="17AA2662" w:rsidR="004F1032" w:rsidRPr="004F1032" w:rsidRDefault="004961A3" w:rsidP="004F1032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4961A3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,</w:t>
            </w:r>
            <w:r w:rsidRPr="004961A3">
              <w:rPr>
                <w:sz w:val="24"/>
                <w:szCs w:val="24"/>
              </w:rPr>
              <w:t>193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8E1C4B" w14:textId="77777777" w:rsidR="004F1032" w:rsidRPr="004F1032" w:rsidRDefault="004F1032" w:rsidP="004F1032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6E03467" w14:textId="1D3DD35A" w:rsidR="004F1032" w:rsidRPr="004F1032" w:rsidRDefault="004961A3" w:rsidP="004F1032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4961A3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4961A3">
              <w:rPr>
                <w:sz w:val="24"/>
                <w:szCs w:val="24"/>
              </w:rPr>
              <w:t>405</w:t>
            </w:r>
          </w:p>
        </w:tc>
      </w:tr>
      <w:tr w:rsidR="004F1032" w:rsidRPr="00785F0F" w14:paraId="35BDB66B" w14:textId="77777777" w:rsidTr="00FC5F9E">
        <w:tc>
          <w:tcPr>
            <w:tcW w:w="2340" w:type="dxa"/>
            <w:shd w:val="clear" w:color="auto" w:fill="auto"/>
            <w:vAlign w:val="bottom"/>
          </w:tcPr>
          <w:p w14:paraId="7AF16493" w14:textId="77777777" w:rsidR="004F1032" w:rsidRPr="00785F0F" w:rsidRDefault="004F1032" w:rsidP="004F1032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19AC534B" w14:textId="2EC434F7" w:rsidR="004F1032" w:rsidRPr="00785F0F" w:rsidRDefault="004961A3" w:rsidP="004F103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4961A3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04206B" w14:textId="77777777" w:rsidR="004F1032" w:rsidRPr="00785F0F" w:rsidRDefault="004F1032" w:rsidP="004F1032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05C56E0" w14:textId="69E569F8" w:rsidR="004F1032" w:rsidRPr="00785F0F" w:rsidRDefault="004961A3" w:rsidP="004F103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961A3">
              <w:rPr>
                <w:sz w:val="24"/>
                <w:szCs w:val="24"/>
              </w:rPr>
              <w:t>540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7DBD73" w14:textId="77777777" w:rsidR="004F1032" w:rsidRPr="00785F0F" w:rsidRDefault="004F1032" w:rsidP="004F1032">
            <w:pPr>
              <w:tabs>
                <w:tab w:val="decimal" w:pos="566"/>
              </w:tabs>
              <w:snapToGrid w:val="0"/>
              <w:spacing w:line="240" w:lineRule="atLeast"/>
              <w:ind w:right="-90"/>
              <w:jc w:val="right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4FD9A8BD" w14:textId="49382DCF" w:rsidR="004F1032" w:rsidRPr="00785F0F" w:rsidRDefault="004961A3" w:rsidP="004F1032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961A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Pr="004961A3">
              <w:rPr>
                <w:sz w:val="24"/>
                <w:szCs w:val="24"/>
              </w:rPr>
              <w:t>787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C2B2AD5" w14:textId="77777777" w:rsidR="004F1032" w:rsidRPr="00785F0F" w:rsidRDefault="004F1032" w:rsidP="004F1032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F172051" w14:textId="3396EE12" w:rsidR="004F1032" w:rsidRPr="00785F0F" w:rsidRDefault="004961A3" w:rsidP="004F103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961A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4961A3">
              <w:rPr>
                <w:sz w:val="24"/>
                <w:szCs w:val="24"/>
              </w:rPr>
              <w:t>035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3FB5D7" w14:textId="77777777" w:rsidR="004F1032" w:rsidRPr="00785F0F" w:rsidRDefault="004F1032" w:rsidP="004F1032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82FE0F5" w14:textId="2B06D31B" w:rsidR="004F1032" w:rsidRPr="00785F0F" w:rsidRDefault="004961A3" w:rsidP="004F1032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961A3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,</w:t>
            </w:r>
            <w:r w:rsidRPr="004961A3">
              <w:rPr>
                <w:sz w:val="24"/>
                <w:szCs w:val="24"/>
              </w:rPr>
              <w:t>640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D5E767" w14:textId="77777777" w:rsidR="004F1032" w:rsidRPr="00785F0F" w:rsidRDefault="004F1032" w:rsidP="004F1032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C1B306F" w14:textId="6850A01C" w:rsidR="004F1032" w:rsidRPr="00785F0F" w:rsidRDefault="004961A3" w:rsidP="004F1032">
            <w:pPr>
              <w:tabs>
                <w:tab w:val="decimal" w:pos="573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961A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4961A3">
              <w:rPr>
                <w:sz w:val="24"/>
                <w:szCs w:val="24"/>
              </w:rPr>
              <w:t>390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1E003E" w14:textId="77777777" w:rsidR="004F1032" w:rsidRPr="00785F0F" w:rsidRDefault="004F1032" w:rsidP="004F1032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BFC3659" w14:textId="7EEA16F2" w:rsidR="004F1032" w:rsidRPr="00785F0F" w:rsidRDefault="004961A3" w:rsidP="004F103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  <w:cs/>
              </w:rPr>
            </w:pPr>
            <w:r w:rsidRPr="004961A3">
              <w:rPr>
                <w:sz w:val="24"/>
                <w:szCs w:val="24"/>
              </w:rPr>
              <w:t>39</w:t>
            </w:r>
            <w:r>
              <w:rPr>
                <w:sz w:val="24"/>
                <w:szCs w:val="24"/>
              </w:rPr>
              <w:t>,</w:t>
            </w:r>
            <w:r w:rsidRPr="004961A3">
              <w:rPr>
                <w:sz w:val="24"/>
                <w:szCs w:val="24"/>
              </w:rPr>
              <w:t>136</w:t>
            </w:r>
          </w:p>
        </w:tc>
      </w:tr>
      <w:tr w:rsidR="00C9267F" w:rsidRPr="00785F0F" w14:paraId="28DC14B5" w14:textId="77777777" w:rsidTr="00303146">
        <w:tc>
          <w:tcPr>
            <w:tcW w:w="2340" w:type="dxa"/>
            <w:shd w:val="clear" w:color="auto" w:fill="auto"/>
            <w:vAlign w:val="bottom"/>
          </w:tcPr>
          <w:p w14:paraId="4A0C08A7" w14:textId="77777777" w:rsidR="00C9267F" w:rsidRPr="00785F0F" w:rsidRDefault="00C9267F" w:rsidP="00C9267F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</w:tcPr>
          <w:p w14:paraId="4AB4CA15" w14:textId="6BD09257" w:rsidR="00C9267F" w:rsidRPr="00785F0F" w:rsidRDefault="004961A3" w:rsidP="00C9267F">
            <w:pPr>
              <w:tabs>
                <w:tab w:val="decimal" w:pos="32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B9522F" w14:textId="77777777" w:rsidR="00C9267F" w:rsidRPr="00785F0F" w:rsidRDefault="00C9267F" w:rsidP="00C9267F">
            <w:pPr>
              <w:tabs>
                <w:tab w:val="decimal" w:pos="403"/>
              </w:tabs>
              <w:snapToGrid w:val="0"/>
              <w:spacing w:line="240" w:lineRule="atLeas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2492A4A6" w14:textId="60C92704" w:rsidR="00C9267F" w:rsidRPr="00785F0F" w:rsidRDefault="004961A3" w:rsidP="00C9267F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C34A66" w14:textId="77777777" w:rsidR="00C9267F" w:rsidRPr="00785F0F" w:rsidRDefault="00C9267F" w:rsidP="00C9267F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6709F994" w14:textId="5D1C504C" w:rsidR="00C9267F" w:rsidRPr="00785F0F" w:rsidRDefault="004961A3" w:rsidP="00C9267F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4B88A65" w14:textId="77777777" w:rsidR="00C9267F" w:rsidRPr="00785F0F" w:rsidRDefault="00C9267F" w:rsidP="00C9267F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36A2002F" w14:textId="502E1169" w:rsidR="00C9267F" w:rsidRPr="00785F0F" w:rsidRDefault="004961A3" w:rsidP="00C9267F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EDED74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5BB67EF" w14:textId="76CEDA8A" w:rsidR="00C9267F" w:rsidRPr="00785F0F" w:rsidRDefault="004961A3" w:rsidP="00C9267F">
            <w:pPr>
              <w:tabs>
                <w:tab w:val="decimal" w:pos="571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4961A3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,</w:t>
            </w:r>
            <w:r w:rsidRPr="004961A3">
              <w:rPr>
                <w:sz w:val="24"/>
                <w:szCs w:val="24"/>
              </w:rPr>
              <w:t>779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8F3222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D833B49" w14:textId="0B73C7EC" w:rsidR="00C9267F" w:rsidRPr="00785F0F" w:rsidRDefault="004961A3" w:rsidP="00C9267F">
            <w:pPr>
              <w:tabs>
                <w:tab w:val="decimal" w:pos="375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863FCE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F4A84F9" w14:textId="6934D5D5" w:rsidR="00C9267F" w:rsidRPr="00785F0F" w:rsidRDefault="004961A3" w:rsidP="00C9267F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</w:t>
            </w:r>
            <w:r w:rsidRPr="004961A3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,</w:t>
            </w:r>
            <w:r w:rsidRPr="004961A3">
              <w:rPr>
                <w:sz w:val="24"/>
                <w:szCs w:val="24"/>
              </w:rPr>
              <w:t>779</w:t>
            </w:r>
            <w:r>
              <w:rPr>
                <w:sz w:val="24"/>
                <w:szCs w:val="24"/>
              </w:rPr>
              <w:t>)</w:t>
            </w:r>
          </w:p>
        </w:tc>
      </w:tr>
      <w:tr w:rsidR="00C9267F" w:rsidRPr="00785F0F" w14:paraId="2003AC17" w14:textId="77777777" w:rsidTr="00EA2CBA">
        <w:tc>
          <w:tcPr>
            <w:tcW w:w="2340" w:type="dxa"/>
            <w:shd w:val="clear" w:color="auto" w:fill="auto"/>
            <w:vAlign w:val="bottom"/>
          </w:tcPr>
          <w:p w14:paraId="1E132BD6" w14:textId="77777777" w:rsidR="00C9267F" w:rsidRPr="00785F0F" w:rsidRDefault="00C9267F" w:rsidP="00C9267F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6085808A" w14:textId="04F495FC" w:rsidR="00C9267F" w:rsidRPr="00785F0F" w:rsidRDefault="004961A3" w:rsidP="00C9267F">
            <w:pPr>
              <w:tabs>
                <w:tab w:val="decimal" w:pos="550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A11921" w14:textId="77777777" w:rsidR="00C9267F" w:rsidRPr="00785F0F" w:rsidRDefault="00C9267F" w:rsidP="00C9267F">
            <w:pPr>
              <w:tabs>
                <w:tab w:val="decimal" w:pos="403"/>
              </w:tabs>
              <w:snapToGrid w:val="0"/>
              <w:spacing w:line="240" w:lineRule="atLeas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4B4DEF83" w14:textId="12F6926E" w:rsidR="00C9267F" w:rsidRPr="00785F0F" w:rsidRDefault="004961A3" w:rsidP="00C9267F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EA5D6B" w14:textId="77777777" w:rsidR="00C9267F" w:rsidRPr="00785F0F" w:rsidRDefault="00C9267F" w:rsidP="00C9267F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50E89C5" w14:textId="6072A1F9" w:rsidR="00C9267F" w:rsidRPr="00785F0F" w:rsidRDefault="004961A3" w:rsidP="00C9267F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9C8115F" w14:textId="77777777" w:rsidR="00C9267F" w:rsidRPr="00785F0F" w:rsidRDefault="00C9267F" w:rsidP="00C9267F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14:paraId="6B4F5C4D" w14:textId="02AE119B" w:rsidR="00C9267F" w:rsidRPr="00785F0F" w:rsidRDefault="004961A3" w:rsidP="00C9267F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94DA4D" w14:textId="77777777" w:rsidR="00C9267F" w:rsidRPr="00785F0F" w:rsidRDefault="00C9267F" w:rsidP="00C9267F">
            <w:pPr>
              <w:tabs>
                <w:tab w:val="decimal" w:pos="403"/>
                <w:tab w:val="decimal" w:pos="531"/>
              </w:tabs>
              <w:snapToGrid w:val="0"/>
              <w:spacing w:line="240" w:lineRule="atLeast"/>
              <w:ind w:left="-108"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879E35" w14:textId="70E34C6B" w:rsidR="00C9267F" w:rsidRPr="00785F0F" w:rsidRDefault="004961A3" w:rsidP="00C9267F">
            <w:pPr>
              <w:tabs>
                <w:tab w:val="decimal" w:pos="30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CD0FC0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E210F1" w14:textId="77D129B9" w:rsidR="00C9267F" w:rsidRPr="00785F0F" w:rsidRDefault="004961A3" w:rsidP="00C9267F">
            <w:pPr>
              <w:tabs>
                <w:tab w:val="decimal" w:pos="555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961A3">
              <w:rPr>
                <w:sz w:val="24"/>
                <w:szCs w:val="24"/>
              </w:rPr>
              <w:t>390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B0BF5F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AA86D6" w14:textId="5FFF1048" w:rsidR="00C9267F" w:rsidRPr="00785F0F" w:rsidRDefault="004961A3" w:rsidP="00C9267F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  <w:cs/>
              </w:rPr>
            </w:pPr>
            <w:r w:rsidRPr="004961A3">
              <w:rPr>
                <w:sz w:val="24"/>
                <w:szCs w:val="24"/>
              </w:rPr>
              <w:t>388</w:t>
            </w:r>
          </w:p>
        </w:tc>
      </w:tr>
      <w:tr w:rsidR="00C9267F" w:rsidRPr="00785F0F" w14:paraId="69F1DCC2" w14:textId="77777777" w:rsidTr="00FC5F9E">
        <w:tc>
          <w:tcPr>
            <w:tcW w:w="2340" w:type="dxa"/>
            <w:shd w:val="clear" w:color="auto" w:fill="auto"/>
            <w:vAlign w:val="bottom"/>
          </w:tcPr>
          <w:p w14:paraId="47EDBADB" w14:textId="2AD58464" w:rsidR="00C9267F" w:rsidRPr="00785F0F" w:rsidRDefault="00C10873" w:rsidP="00C9267F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hint="cs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ธันวาคม 25</w:t>
            </w:r>
            <w:r>
              <w:rPr>
                <w:rFonts w:hint="cs"/>
                <w:b/>
                <w:bCs/>
                <w:sz w:val="24"/>
                <w:szCs w:val="24"/>
              </w:rPr>
              <w:t>6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6264EDC" w14:textId="369557B9" w:rsidR="00C9267F" w:rsidRPr="00785F0F" w:rsidRDefault="004961A3" w:rsidP="00C9267F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4961A3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961A3">
              <w:rPr>
                <w:b/>
                <w:bCs/>
                <w:sz w:val="24"/>
                <w:szCs w:val="24"/>
              </w:rPr>
              <w:t>403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AC0599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05F707D" w14:textId="42C40127" w:rsidR="00C9267F" w:rsidRPr="00785F0F" w:rsidRDefault="004961A3" w:rsidP="00C9267F">
            <w:pPr>
              <w:tabs>
                <w:tab w:val="decimal" w:pos="590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4961A3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961A3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6B1DD6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0647DF4" w14:textId="0AD0A98F" w:rsidR="00C9267F" w:rsidRPr="00785F0F" w:rsidRDefault="004961A3" w:rsidP="00C9267F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4961A3">
              <w:rPr>
                <w:b/>
                <w:bCs/>
                <w:sz w:val="24"/>
                <w:szCs w:val="24"/>
              </w:rPr>
              <w:t>19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961A3">
              <w:rPr>
                <w:b/>
                <w:bCs/>
                <w:sz w:val="24"/>
                <w:szCs w:val="24"/>
              </w:rPr>
              <w:t>618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4099A3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B52CB33" w14:textId="62888C7D" w:rsidR="00C9267F" w:rsidRPr="00785F0F" w:rsidRDefault="004961A3" w:rsidP="00C9267F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4961A3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961A3">
              <w:rPr>
                <w:b/>
                <w:bCs/>
                <w:sz w:val="24"/>
                <w:szCs w:val="24"/>
              </w:rPr>
              <w:t>353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4A223F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1107FA2" w14:textId="2B40B612" w:rsidR="00C9267F" w:rsidRPr="00785F0F" w:rsidRDefault="004961A3" w:rsidP="00C9267F">
            <w:pPr>
              <w:tabs>
                <w:tab w:val="decimal" w:pos="570"/>
              </w:tabs>
              <w:spacing w:line="320" w:lineRule="exact"/>
              <w:ind w:left="-108" w:right="-117"/>
              <w:rPr>
                <w:b/>
                <w:bCs/>
                <w:sz w:val="24"/>
                <w:szCs w:val="24"/>
              </w:rPr>
            </w:pPr>
            <w:r w:rsidRPr="004961A3">
              <w:rPr>
                <w:b/>
                <w:bCs/>
                <w:sz w:val="24"/>
                <w:szCs w:val="24"/>
              </w:rPr>
              <w:t>16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961A3">
              <w:rPr>
                <w:b/>
                <w:bCs/>
                <w:sz w:val="24"/>
                <w:szCs w:val="24"/>
              </w:rPr>
              <w:t>763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FD6543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228C0A" w14:textId="590E1727" w:rsidR="00C9267F" w:rsidRPr="00785F0F" w:rsidRDefault="004961A3" w:rsidP="00C9267F">
            <w:pPr>
              <w:tabs>
                <w:tab w:val="decimal" w:pos="573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4961A3">
              <w:rPr>
                <w:b/>
                <w:bCs/>
                <w:sz w:val="24"/>
                <w:szCs w:val="24"/>
              </w:rPr>
              <w:t>43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961A3">
              <w:rPr>
                <w:b/>
                <w:bCs/>
                <w:sz w:val="24"/>
                <w:szCs w:val="24"/>
              </w:rPr>
              <w:t>973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632729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2E22D54" w14:textId="5D6E9991" w:rsidR="00C9267F" w:rsidRPr="00785F0F" w:rsidRDefault="004961A3" w:rsidP="00C9267F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4961A3">
              <w:rPr>
                <w:b/>
                <w:bCs/>
                <w:sz w:val="24"/>
                <w:szCs w:val="24"/>
              </w:rPr>
              <w:t>111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961A3">
              <w:rPr>
                <w:b/>
                <w:bCs/>
                <w:sz w:val="24"/>
                <w:szCs w:val="24"/>
              </w:rPr>
              <w:t>150</w:t>
            </w:r>
          </w:p>
        </w:tc>
      </w:tr>
    </w:tbl>
    <w:p w14:paraId="7EAEF862" w14:textId="77777777" w:rsidR="00BC5BFF" w:rsidRPr="00E44761" w:rsidRDefault="00BC5BFF" w:rsidP="00EE1BFC">
      <w:pPr>
        <w:ind w:left="1800" w:right="-23"/>
        <w:rPr>
          <w:sz w:val="24"/>
          <w:szCs w:val="24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785F0F" w14:paraId="02F593B6" w14:textId="77777777" w:rsidTr="008771D1">
        <w:tc>
          <w:tcPr>
            <w:tcW w:w="2340" w:type="dxa"/>
            <w:shd w:val="clear" w:color="auto" w:fill="auto"/>
            <w:vAlign w:val="bottom"/>
          </w:tcPr>
          <w:p w14:paraId="197BB5C0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39F83AD3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5BFF" w:rsidRPr="00785F0F" w14:paraId="5CB00001" w14:textId="77777777" w:rsidTr="008771D1">
        <w:tc>
          <w:tcPr>
            <w:tcW w:w="2340" w:type="dxa"/>
            <w:shd w:val="clear" w:color="auto" w:fill="auto"/>
            <w:vAlign w:val="bottom"/>
          </w:tcPr>
          <w:p w14:paraId="2230658A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35B4305C" w14:textId="26F3963E" w:rsidR="00BC5BFF" w:rsidRPr="00785F0F" w:rsidRDefault="001D7F28" w:rsidP="008771D1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</w:t>
            </w:r>
            <w:r w:rsidR="008771D1" w:rsidRPr="00785F0F">
              <w:rPr>
                <w:rFonts w:hint="cs"/>
                <w:sz w:val="24"/>
                <w:szCs w:val="24"/>
                <w:cs/>
              </w:rPr>
              <w:t>6</w:t>
            </w:r>
            <w:r w:rsidR="00D334C6"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BC5BFF" w:rsidRPr="00785F0F" w14:paraId="5324DD3C" w14:textId="77777777" w:rsidTr="008771D1">
        <w:tc>
          <w:tcPr>
            <w:tcW w:w="2340" w:type="dxa"/>
            <w:shd w:val="clear" w:color="auto" w:fill="auto"/>
            <w:vAlign w:val="bottom"/>
          </w:tcPr>
          <w:p w14:paraId="66FD043F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398D59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69466FCC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E3BC79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6663D31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EA5721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C16D5A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30FB78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D003E3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D5F6FBC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14E827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BF11E13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7C1B93D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4904AB1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675742FD" w14:textId="77777777" w:rsidTr="008771D1">
        <w:tc>
          <w:tcPr>
            <w:tcW w:w="2340" w:type="dxa"/>
            <w:shd w:val="clear" w:color="auto" w:fill="auto"/>
            <w:vAlign w:val="bottom"/>
          </w:tcPr>
          <w:p w14:paraId="48482A00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3802EB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378D3830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FB1602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12C1B1E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BD28B3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7337B7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D14972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39F807A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B4AE3B0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30DDC7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5CF68B8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40F12A1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EE9B87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45308EF8" w14:textId="77777777" w:rsidTr="008771D1">
        <w:tc>
          <w:tcPr>
            <w:tcW w:w="2340" w:type="dxa"/>
            <w:shd w:val="clear" w:color="auto" w:fill="auto"/>
            <w:vAlign w:val="bottom"/>
          </w:tcPr>
          <w:p w14:paraId="19B1CAF0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4C329A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E22156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C9B140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445C896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D0F9F4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B5EAB2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9D9E0A0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68B169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0EE8F1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7AF48FA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33867F1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75F853B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52B0015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5E84DB9F" w14:textId="77777777" w:rsidTr="008771D1">
        <w:tc>
          <w:tcPr>
            <w:tcW w:w="2340" w:type="dxa"/>
            <w:shd w:val="clear" w:color="auto" w:fill="auto"/>
            <w:vAlign w:val="bottom"/>
          </w:tcPr>
          <w:p w14:paraId="72E99F8D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79ACDC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8D5E26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05B5459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6ABFA66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55EE574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3495638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2187B2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60394EB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18DFAF5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0EE14420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2FF3F29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4527094C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059C76C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6170E88B" w14:textId="77777777" w:rsidTr="008771D1">
        <w:tc>
          <w:tcPr>
            <w:tcW w:w="2340" w:type="dxa"/>
            <w:shd w:val="clear" w:color="auto" w:fill="auto"/>
            <w:vAlign w:val="bottom"/>
          </w:tcPr>
          <w:p w14:paraId="29EA593A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E6DC038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7373D60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DE6681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B331D8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300BD95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4E75A21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1D75513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0CE77DC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7D17797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29E5A11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961C2E6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667EDFB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2C58B05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785F0F" w14:paraId="66034127" w14:textId="77777777" w:rsidTr="008771D1">
        <w:tc>
          <w:tcPr>
            <w:tcW w:w="2340" w:type="dxa"/>
            <w:shd w:val="clear" w:color="auto" w:fill="auto"/>
            <w:vAlign w:val="bottom"/>
          </w:tcPr>
          <w:p w14:paraId="43960386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6D11FC26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334C6" w:rsidRPr="00785F0F" w14:paraId="2D381464" w14:textId="77777777" w:rsidTr="00D334C6">
        <w:tc>
          <w:tcPr>
            <w:tcW w:w="2340" w:type="dxa"/>
            <w:shd w:val="clear" w:color="auto" w:fill="auto"/>
            <w:vAlign w:val="bottom"/>
          </w:tcPr>
          <w:p w14:paraId="25E75F0B" w14:textId="3F4D7B72" w:rsidR="00D334C6" w:rsidRPr="00785F0F" w:rsidRDefault="00D334C6" w:rsidP="00D334C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 xml:space="preserve">มกราคม </w:t>
            </w:r>
            <w:r w:rsidRPr="00785F0F">
              <w:rPr>
                <w:sz w:val="24"/>
                <w:szCs w:val="24"/>
              </w:rPr>
              <w:t>256</w:t>
            </w:r>
            <w:r w:rsidR="00475A91">
              <w:rPr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3835F5B9" w14:textId="44B6BF8B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19,964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20940D" w14:textId="77777777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1DC6208" w14:textId="57410F8C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3,225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A9A64C" w14:textId="77777777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0D5D7FD7" w14:textId="3B4A3F13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7,961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FE007E" w14:textId="77777777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965D41D" w14:textId="20CD0614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4,163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873D6C" w14:textId="77777777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94C0665" w14:textId="61E0AEF2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18,206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9DFFFA" w14:textId="77777777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C71D58B" w14:textId="543ECCFD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32,180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19E00F" w14:textId="77777777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9B55985" w14:textId="3CBE4BAE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85,699</w:t>
            </w:r>
          </w:p>
        </w:tc>
      </w:tr>
      <w:tr w:rsidR="00D334C6" w:rsidRPr="00785F0F" w14:paraId="03F18E46" w14:textId="77777777" w:rsidTr="008771D1">
        <w:tc>
          <w:tcPr>
            <w:tcW w:w="2340" w:type="dxa"/>
            <w:shd w:val="clear" w:color="auto" w:fill="auto"/>
            <w:vAlign w:val="bottom"/>
          </w:tcPr>
          <w:p w14:paraId="5B730855" w14:textId="77777777" w:rsidR="00D334C6" w:rsidRPr="00785F0F" w:rsidRDefault="00D334C6" w:rsidP="00D334C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67139412" w14:textId="61AD5177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2465A8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05CC62F" w14:textId="190DA4D5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2BBF22" w14:textId="77777777" w:rsidR="00D334C6" w:rsidRPr="00785F0F" w:rsidRDefault="00D334C6" w:rsidP="00D334C6">
            <w:pPr>
              <w:tabs>
                <w:tab w:val="decimal" w:pos="566"/>
              </w:tabs>
              <w:snapToGrid w:val="0"/>
              <w:spacing w:line="240" w:lineRule="atLeast"/>
              <w:ind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73504ED2" w14:textId="36B469CC" w:rsidR="00D334C6" w:rsidRPr="00785F0F" w:rsidRDefault="00D334C6" w:rsidP="00D334C6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4,870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ECB577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5FA74B8" w14:textId="6575296F" w:rsidR="00D334C6" w:rsidRPr="00785F0F" w:rsidRDefault="00D334C6" w:rsidP="00D334C6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5C6C45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8B25A1A" w14:textId="17367A1E" w:rsidR="00D334C6" w:rsidRPr="00785F0F" w:rsidRDefault="00D334C6" w:rsidP="00D334C6">
            <w:pPr>
              <w:tabs>
                <w:tab w:val="decimal" w:pos="570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37526A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E61847A" w14:textId="78DA034C" w:rsidR="00D334C6" w:rsidRPr="00785F0F" w:rsidRDefault="00D334C6" w:rsidP="00D334C6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23F93C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51D667C" w14:textId="26680BF3" w:rsidR="00D334C6" w:rsidRPr="00785F0F" w:rsidRDefault="00D334C6" w:rsidP="00D334C6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27,051</w:t>
            </w:r>
          </w:p>
        </w:tc>
      </w:tr>
      <w:tr w:rsidR="002715E5" w:rsidRPr="00785F0F" w14:paraId="1A40A261" w14:textId="77777777" w:rsidTr="00D334C6">
        <w:tc>
          <w:tcPr>
            <w:tcW w:w="2340" w:type="dxa"/>
            <w:shd w:val="clear" w:color="auto" w:fill="auto"/>
            <w:vAlign w:val="bottom"/>
          </w:tcPr>
          <w:p w14:paraId="64EBC435" w14:textId="77777777" w:rsidR="002715E5" w:rsidRPr="00785F0F" w:rsidRDefault="002715E5" w:rsidP="002715E5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</w:tcPr>
          <w:p w14:paraId="43D3089C" w14:textId="5DFB492D" w:rsidR="002715E5" w:rsidRPr="00785F0F" w:rsidRDefault="002715E5" w:rsidP="002715E5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FE1CF8" w14:textId="77777777" w:rsidR="002715E5" w:rsidRPr="00785F0F" w:rsidRDefault="002715E5" w:rsidP="002715E5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5CAA16D5" w14:textId="635B160A" w:rsidR="002715E5" w:rsidRPr="00785F0F" w:rsidRDefault="002715E5" w:rsidP="002715E5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3AC0D3" w14:textId="77777777" w:rsidR="002715E5" w:rsidRPr="00785F0F" w:rsidRDefault="002715E5" w:rsidP="002715E5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5D041127" w14:textId="416973C9" w:rsidR="002715E5" w:rsidRPr="00785F0F" w:rsidRDefault="002715E5" w:rsidP="002715E5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012EF58" w14:textId="77777777" w:rsidR="002715E5" w:rsidRPr="00785F0F" w:rsidRDefault="002715E5" w:rsidP="002715E5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174C534" w14:textId="5DF00538" w:rsidR="002715E5" w:rsidRPr="00785F0F" w:rsidRDefault="002715E5" w:rsidP="002715E5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BE4B9D" w14:textId="77777777" w:rsidR="002715E5" w:rsidRPr="00785F0F" w:rsidRDefault="002715E5" w:rsidP="002715E5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A67808E" w14:textId="4E1DB674" w:rsidR="002715E5" w:rsidRPr="00785F0F" w:rsidRDefault="002715E5" w:rsidP="002715E5">
            <w:pPr>
              <w:tabs>
                <w:tab w:val="decimal" w:pos="57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13,602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BB9C1A" w14:textId="77777777" w:rsidR="002715E5" w:rsidRPr="00785F0F" w:rsidRDefault="002715E5" w:rsidP="002715E5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B608D73" w14:textId="02EF0959" w:rsidR="002715E5" w:rsidRPr="00785F0F" w:rsidRDefault="002715E5" w:rsidP="002715E5">
            <w:pPr>
              <w:tabs>
                <w:tab w:val="decimal" w:pos="375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1F664C" w14:textId="77777777" w:rsidR="002715E5" w:rsidRPr="00785F0F" w:rsidRDefault="002715E5" w:rsidP="002715E5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9A42C34" w14:textId="4F194F12" w:rsidR="002715E5" w:rsidRPr="00785F0F" w:rsidRDefault="002715E5" w:rsidP="002715E5">
            <w:pPr>
              <w:pStyle w:val="BodyText"/>
              <w:tabs>
                <w:tab w:val="decimal" w:pos="559"/>
              </w:tabs>
              <w:spacing w:line="320" w:lineRule="exact"/>
              <w:ind w:left="-216" w:right="-113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13,602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D334C6" w:rsidRPr="00785F0F" w14:paraId="78AE59C9" w14:textId="77777777" w:rsidTr="00D334C6">
        <w:tc>
          <w:tcPr>
            <w:tcW w:w="2340" w:type="dxa"/>
            <w:shd w:val="clear" w:color="auto" w:fill="auto"/>
            <w:vAlign w:val="bottom"/>
          </w:tcPr>
          <w:p w14:paraId="3CA234C3" w14:textId="77777777" w:rsidR="00D334C6" w:rsidRPr="00785F0F" w:rsidRDefault="00D334C6" w:rsidP="00D334C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35CEE84B" w14:textId="7C1CA27D" w:rsidR="00D334C6" w:rsidRPr="00785F0F" w:rsidRDefault="00D334C6" w:rsidP="002715E5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B25BB6" w14:textId="77777777" w:rsidR="00D334C6" w:rsidRPr="00785F0F" w:rsidRDefault="00D334C6" w:rsidP="002715E5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1E75467C" w14:textId="20BEAB8F" w:rsidR="00D334C6" w:rsidRPr="00785F0F" w:rsidRDefault="00D334C6" w:rsidP="00D334C6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1DD612" w14:textId="77777777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7AA2DE7" w14:textId="18678FBC" w:rsidR="00D334C6" w:rsidRPr="00785F0F" w:rsidRDefault="00D334C6" w:rsidP="00D334C6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6AFEE0E" w14:textId="77777777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14:paraId="164C6196" w14:textId="5B83AAA2" w:rsidR="00D334C6" w:rsidRPr="00785F0F" w:rsidRDefault="00D334C6" w:rsidP="00D334C6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486A72" w14:textId="77777777" w:rsidR="00D334C6" w:rsidRPr="00785F0F" w:rsidRDefault="00D334C6" w:rsidP="00D334C6">
            <w:pPr>
              <w:tabs>
                <w:tab w:val="decimal" w:pos="403"/>
                <w:tab w:val="decimal" w:pos="531"/>
              </w:tabs>
              <w:snapToGrid w:val="0"/>
              <w:spacing w:line="240" w:lineRule="atLeast"/>
              <w:ind w:left="-108"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285EAB" w14:textId="57BF424E" w:rsidR="00D334C6" w:rsidRPr="00785F0F" w:rsidRDefault="00C9267F" w:rsidP="00D334C6">
            <w:pPr>
              <w:tabs>
                <w:tab w:val="decimal" w:pos="39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C4BC5C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7AE12C" w14:textId="0FE4095B" w:rsidR="00D334C6" w:rsidRPr="00785F0F" w:rsidRDefault="00D334C6" w:rsidP="00D334C6">
            <w:pPr>
              <w:tabs>
                <w:tab w:val="decimal" w:pos="555"/>
              </w:tabs>
              <w:spacing w:line="320" w:lineRule="exact"/>
              <w:ind w:left="-113" w:right="-2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1D4753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461C0A" w14:textId="68D8E06C" w:rsidR="00D334C6" w:rsidRPr="00785F0F" w:rsidRDefault="00D334C6" w:rsidP="00D334C6">
            <w:pPr>
              <w:pStyle w:val="BodyText"/>
              <w:tabs>
                <w:tab w:val="decimal" w:pos="559"/>
              </w:tabs>
              <w:spacing w:line="320" w:lineRule="exact"/>
              <w:ind w:left="-216" w:right="-113"/>
              <w:rPr>
                <w:rFonts w:cs="Angsana New"/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257</w:t>
            </w:r>
          </w:p>
        </w:tc>
      </w:tr>
      <w:tr w:rsidR="00D334C6" w:rsidRPr="00785F0F" w14:paraId="34C14D97" w14:textId="77777777" w:rsidTr="008771D1">
        <w:tc>
          <w:tcPr>
            <w:tcW w:w="2340" w:type="dxa"/>
            <w:shd w:val="clear" w:color="auto" w:fill="auto"/>
            <w:vAlign w:val="bottom"/>
          </w:tcPr>
          <w:p w14:paraId="53B77006" w14:textId="153CDC75" w:rsidR="00D334C6" w:rsidRPr="00785F0F" w:rsidRDefault="00D334C6" w:rsidP="00D334C6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b/>
                <w:bCs/>
                <w:sz w:val="24"/>
                <w:szCs w:val="24"/>
              </w:rPr>
              <w:t xml:space="preserve">31 </w:t>
            </w:r>
            <w:r w:rsidRPr="00785F0F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85F0F">
              <w:rPr>
                <w:b/>
                <w:bCs/>
                <w:sz w:val="24"/>
                <w:szCs w:val="24"/>
              </w:rPr>
              <w:t>256</w:t>
            </w:r>
            <w:r w:rsidR="00475A9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5187B2" w14:textId="557CB9D9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20,661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CF989F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81EE73F" w14:textId="70C1C309" w:rsidR="00D334C6" w:rsidRPr="00785F0F" w:rsidRDefault="00D334C6" w:rsidP="00D334C6">
            <w:pPr>
              <w:tabs>
                <w:tab w:val="decimal" w:pos="590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3,500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9A53C5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8C9E62" w14:textId="1E1B17F4" w:rsidR="00D334C6" w:rsidRPr="00785F0F" w:rsidRDefault="00D334C6" w:rsidP="00D334C6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12,831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0A4EC12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01398B" w14:textId="1B938DF0" w:rsidR="00D334C6" w:rsidRPr="00785F0F" w:rsidRDefault="00D334C6" w:rsidP="00D334C6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4,318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095C85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62F17B0" w14:textId="0232F232" w:rsidR="00D334C6" w:rsidRPr="00785F0F" w:rsidRDefault="00D334C6" w:rsidP="00D334C6">
            <w:pPr>
              <w:tabs>
                <w:tab w:val="decimal" w:pos="570"/>
              </w:tabs>
              <w:spacing w:line="320" w:lineRule="exact"/>
              <w:ind w:left="-108" w:right="-11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17,902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AC6559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BB8D9D5" w14:textId="54F5598E" w:rsidR="00D334C6" w:rsidRPr="00785F0F" w:rsidRDefault="00D334C6" w:rsidP="00D334C6">
            <w:pPr>
              <w:tabs>
                <w:tab w:val="decimal" w:pos="573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40,193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897355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1A4B23" w14:textId="45B585C9" w:rsidR="00D334C6" w:rsidRPr="00785F0F" w:rsidRDefault="00D334C6" w:rsidP="00D334C6">
            <w:pPr>
              <w:tabs>
                <w:tab w:val="decimal" w:pos="573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99,405</w:t>
            </w:r>
          </w:p>
        </w:tc>
      </w:tr>
    </w:tbl>
    <w:p w14:paraId="76CA6575" w14:textId="77777777" w:rsidR="0041680E" w:rsidRPr="00785F0F" w:rsidRDefault="0041680E">
      <w:pPr>
        <w:rPr>
          <w:sz w:val="2"/>
          <w:szCs w:val="2"/>
        </w:rPr>
      </w:pPr>
      <w:r w:rsidRPr="00785F0F">
        <w:rPr>
          <w:szCs w:val="36"/>
          <w:cs/>
        </w:rPr>
        <w:br w:type="page"/>
      </w:r>
    </w:p>
    <w:tbl>
      <w:tblPr>
        <w:tblW w:w="92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46"/>
        <w:gridCol w:w="778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785F0F" w14:paraId="1397078E" w14:textId="77777777" w:rsidTr="007C7CC2">
        <w:tc>
          <w:tcPr>
            <w:tcW w:w="2340" w:type="dxa"/>
            <w:shd w:val="clear" w:color="auto" w:fill="auto"/>
            <w:vAlign w:val="bottom"/>
          </w:tcPr>
          <w:p w14:paraId="4DA31DE8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05BF3669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ธนาคาร</w:t>
            </w:r>
          </w:p>
        </w:tc>
      </w:tr>
      <w:tr w:rsidR="00BC5BFF" w:rsidRPr="00785F0F" w14:paraId="5DAC5748" w14:textId="77777777" w:rsidTr="007C7CC2">
        <w:tc>
          <w:tcPr>
            <w:tcW w:w="2340" w:type="dxa"/>
            <w:shd w:val="clear" w:color="auto" w:fill="auto"/>
            <w:vAlign w:val="bottom"/>
          </w:tcPr>
          <w:p w14:paraId="240988E9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1CD62093" w14:textId="66114359" w:rsidR="00BC5BFF" w:rsidRPr="00785F0F" w:rsidRDefault="001D7F28" w:rsidP="008771D1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256</w:t>
            </w:r>
            <w:r w:rsidR="00D334C6">
              <w:rPr>
                <w:rFonts w:hint="cs"/>
                <w:sz w:val="24"/>
                <w:szCs w:val="24"/>
                <w:cs/>
              </w:rPr>
              <w:t>2</w:t>
            </w:r>
          </w:p>
        </w:tc>
      </w:tr>
      <w:tr w:rsidR="00BC5BFF" w:rsidRPr="00785F0F" w14:paraId="3033D071" w14:textId="77777777" w:rsidTr="007C7CC2">
        <w:tc>
          <w:tcPr>
            <w:tcW w:w="2340" w:type="dxa"/>
            <w:shd w:val="clear" w:color="auto" w:fill="auto"/>
            <w:vAlign w:val="bottom"/>
          </w:tcPr>
          <w:p w14:paraId="379D419E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6EB29C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26AEC04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912A5A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14:paraId="7B6AC7C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4A7FB0C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1FAEA4A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9EE8D8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FB75F9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8DBC40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1FC310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2F10C38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346E88C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0F8303C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43027F89" w14:textId="77777777" w:rsidTr="007C7CC2">
        <w:tc>
          <w:tcPr>
            <w:tcW w:w="2340" w:type="dxa"/>
            <w:shd w:val="clear" w:color="auto" w:fill="auto"/>
            <w:vAlign w:val="bottom"/>
          </w:tcPr>
          <w:p w14:paraId="4ED043E9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6CA18B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3222DA8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E255F4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14:paraId="7AC50D8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4A4825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6629AB3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799FB7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9514E6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F39085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A023D1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2EF41E6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1FBFEF8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2154886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0723D365" w14:textId="77777777" w:rsidTr="007C7CC2">
        <w:tc>
          <w:tcPr>
            <w:tcW w:w="2340" w:type="dxa"/>
            <w:shd w:val="clear" w:color="auto" w:fill="auto"/>
            <w:vAlign w:val="bottom"/>
          </w:tcPr>
          <w:p w14:paraId="51E37E9D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F7D30B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20C1C01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3F3A26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14:paraId="74AB088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07360E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559AF4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CA5E81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3C5CE7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68F6F3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77AAA11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7F1EE67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4753CE8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5277E4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62F21C8A" w14:textId="77777777" w:rsidTr="007C7CC2">
        <w:tc>
          <w:tcPr>
            <w:tcW w:w="2340" w:type="dxa"/>
            <w:shd w:val="clear" w:color="auto" w:fill="auto"/>
            <w:vAlign w:val="bottom"/>
          </w:tcPr>
          <w:p w14:paraId="04717155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F1580B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46F837E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B85C567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shd w:val="clear" w:color="auto" w:fill="auto"/>
          </w:tcPr>
          <w:p w14:paraId="15F2DF8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1751E99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2523990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1B2FD1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AA3F06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E4AC78E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45D6838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17FBB83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2C496DA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18006A1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543F6478" w14:textId="77777777" w:rsidTr="007C7CC2">
        <w:tc>
          <w:tcPr>
            <w:tcW w:w="2340" w:type="dxa"/>
            <w:shd w:val="clear" w:color="auto" w:fill="auto"/>
            <w:vAlign w:val="bottom"/>
          </w:tcPr>
          <w:p w14:paraId="7D3DB877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3DAA15F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356D81F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51FD35F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shd w:val="clear" w:color="auto" w:fill="auto"/>
          </w:tcPr>
          <w:p w14:paraId="70FCB9E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A74BD5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5B8FA39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082D508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2633683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D3153A2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08621EE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7496954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165A7F5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28D37BC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785F0F" w14:paraId="0E5037C3" w14:textId="77777777" w:rsidTr="008A14E2">
        <w:tc>
          <w:tcPr>
            <w:tcW w:w="2340" w:type="dxa"/>
            <w:shd w:val="clear" w:color="auto" w:fill="auto"/>
            <w:vAlign w:val="bottom"/>
          </w:tcPr>
          <w:p w14:paraId="1EFE22C4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16888482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F1032" w:rsidRPr="000C01C6" w14:paraId="53CC43A1" w14:textId="77777777" w:rsidTr="00A87E27">
        <w:trPr>
          <w:trHeight w:val="317"/>
        </w:trPr>
        <w:tc>
          <w:tcPr>
            <w:tcW w:w="2340" w:type="dxa"/>
            <w:shd w:val="clear" w:color="auto" w:fill="auto"/>
            <w:vAlign w:val="center"/>
          </w:tcPr>
          <w:p w14:paraId="3677E0B9" w14:textId="333B41CD" w:rsidR="004F1032" w:rsidRPr="00785F0F" w:rsidRDefault="004F1032" w:rsidP="004F1032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 xml:space="preserve">มกราคม </w:t>
            </w:r>
            <w:r w:rsidRPr="00785F0F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2FF4EB7B" w14:textId="7C755D5D" w:rsidR="004F1032" w:rsidRPr="004F1032" w:rsidRDefault="000111A8" w:rsidP="007C7462">
            <w:pPr>
              <w:tabs>
                <w:tab w:val="decimal" w:pos="558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0111A8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,</w:t>
            </w:r>
            <w:r w:rsidRPr="000111A8">
              <w:rPr>
                <w:sz w:val="24"/>
                <w:szCs w:val="24"/>
              </w:rPr>
              <w:t>632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1FA9217" w14:textId="77777777" w:rsidR="004F1032" w:rsidRPr="004F1032" w:rsidRDefault="004F1032" w:rsidP="007C7462">
            <w:pPr>
              <w:tabs>
                <w:tab w:val="decimal" w:pos="-108"/>
                <w:tab w:val="decimal" w:pos="403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4C37656" w14:textId="1AFDE97E" w:rsidR="004F1032" w:rsidRPr="004F1032" w:rsidRDefault="000111A8" w:rsidP="007C7462">
            <w:pPr>
              <w:tabs>
                <w:tab w:val="decimal" w:pos="590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0111A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0111A8">
              <w:rPr>
                <w:sz w:val="24"/>
                <w:szCs w:val="24"/>
              </w:rPr>
              <w:t>500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399FB65B" w14:textId="77777777" w:rsidR="004F1032" w:rsidRPr="004F1032" w:rsidRDefault="004F1032" w:rsidP="007C7462">
            <w:pPr>
              <w:tabs>
                <w:tab w:val="decimal" w:pos="-108"/>
                <w:tab w:val="decimal" w:pos="403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3F23973A" w14:textId="5081B543" w:rsidR="004F1032" w:rsidRPr="004F1032" w:rsidRDefault="000111A8" w:rsidP="007C7462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0111A8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</w:t>
            </w:r>
            <w:r w:rsidRPr="000111A8">
              <w:rPr>
                <w:sz w:val="24"/>
                <w:szCs w:val="24"/>
              </w:rPr>
              <w:t>831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36D6190" w14:textId="77777777" w:rsidR="004F1032" w:rsidRPr="004F1032" w:rsidRDefault="004F1032" w:rsidP="007C7462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644B4D2" w14:textId="347B8D54" w:rsidR="004F1032" w:rsidRPr="004F1032" w:rsidRDefault="000111A8" w:rsidP="007C7462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0111A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Pr="000111A8">
              <w:rPr>
                <w:sz w:val="24"/>
                <w:szCs w:val="24"/>
              </w:rPr>
              <w:t>318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4D99828" w14:textId="77777777" w:rsidR="004F1032" w:rsidRPr="004F1032" w:rsidRDefault="004F1032" w:rsidP="007C7462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AAF1565" w14:textId="105D3987" w:rsidR="004F1032" w:rsidRPr="004F1032" w:rsidRDefault="000111A8" w:rsidP="007C7462">
            <w:pPr>
              <w:tabs>
                <w:tab w:val="decimal" w:pos="576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0111A8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,</w:t>
            </w:r>
            <w:r w:rsidRPr="000111A8">
              <w:rPr>
                <w:sz w:val="24"/>
                <w:szCs w:val="24"/>
              </w:rPr>
              <w:t>182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9D47585" w14:textId="77777777" w:rsidR="004F1032" w:rsidRPr="004F1032" w:rsidRDefault="004F1032" w:rsidP="007C7462">
            <w:pPr>
              <w:tabs>
                <w:tab w:val="decimal" w:pos="573"/>
              </w:tabs>
              <w:spacing w:line="320" w:lineRule="exact"/>
              <w:ind w:left="-108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6AD4123" w14:textId="1146D246" w:rsidR="004F1032" w:rsidRPr="00174805" w:rsidRDefault="000111A8" w:rsidP="007C7462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0111A8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,</w:t>
            </w:r>
            <w:r w:rsidRPr="000111A8">
              <w:rPr>
                <w:sz w:val="24"/>
                <w:szCs w:val="24"/>
              </w:rPr>
              <w:t>184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FA8C30A" w14:textId="77777777" w:rsidR="004F1032" w:rsidRPr="007C7462" w:rsidRDefault="004F1032" w:rsidP="007C7462">
            <w:pPr>
              <w:tabs>
                <w:tab w:val="decimal" w:pos="531"/>
              </w:tabs>
              <w:spacing w:line="320" w:lineRule="exact"/>
              <w:ind w:left="-113" w:right="-104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84F430E" w14:textId="3683C568" w:rsidR="004F1032" w:rsidRPr="004F1032" w:rsidRDefault="000111A8" w:rsidP="007C7462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0111A8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0111A8">
              <w:rPr>
                <w:sz w:val="24"/>
                <w:szCs w:val="24"/>
              </w:rPr>
              <w:t>647</w:t>
            </w:r>
          </w:p>
        </w:tc>
      </w:tr>
      <w:tr w:rsidR="004F1032" w:rsidRPr="000C01C6" w14:paraId="37F1BD2D" w14:textId="77777777" w:rsidTr="00A87E27">
        <w:tc>
          <w:tcPr>
            <w:tcW w:w="2340" w:type="dxa"/>
            <w:shd w:val="clear" w:color="auto" w:fill="auto"/>
            <w:vAlign w:val="bottom"/>
          </w:tcPr>
          <w:p w14:paraId="5E4B65A2" w14:textId="77777777" w:rsidR="004F1032" w:rsidRPr="00785F0F" w:rsidRDefault="004F1032" w:rsidP="004F1032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0D86D225" w14:textId="4E1E0631" w:rsidR="004F1032" w:rsidRPr="00785F0F" w:rsidRDefault="000111A8" w:rsidP="007C7462">
            <w:pPr>
              <w:tabs>
                <w:tab w:val="decimal" w:pos="558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0111A8">
              <w:rPr>
                <w:sz w:val="24"/>
                <w:szCs w:val="24"/>
              </w:rPr>
              <w:t>257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8388433" w14:textId="77777777" w:rsidR="004F1032" w:rsidRPr="00785F0F" w:rsidRDefault="004F1032" w:rsidP="007C7462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7B345930" w14:textId="5E09CF0B" w:rsidR="004F1032" w:rsidRPr="00785F0F" w:rsidRDefault="000111A8" w:rsidP="007C7462">
            <w:pPr>
              <w:tabs>
                <w:tab w:val="decimal" w:pos="558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0111A8">
              <w:rPr>
                <w:sz w:val="24"/>
                <w:szCs w:val="24"/>
              </w:rPr>
              <w:t>533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224E7D47" w14:textId="77777777" w:rsidR="004F1032" w:rsidRPr="00785F0F" w:rsidRDefault="004F1032" w:rsidP="007C7462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3828C391" w14:textId="5BD3736D" w:rsidR="004F1032" w:rsidRPr="00785F0F" w:rsidRDefault="000111A8" w:rsidP="007C7462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0111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Pr="000111A8">
              <w:rPr>
                <w:sz w:val="24"/>
                <w:szCs w:val="24"/>
              </w:rPr>
              <w:t>787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EE3630D" w14:textId="77777777" w:rsidR="004F1032" w:rsidRPr="00785F0F" w:rsidRDefault="004F1032" w:rsidP="007C7462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45BA73D" w14:textId="3CB424E8" w:rsidR="004F1032" w:rsidRPr="00785F0F" w:rsidRDefault="000111A8" w:rsidP="007C7462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0111A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0111A8">
              <w:rPr>
                <w:sz w:val="24"/>
                <w:szCs w:val="24"/>
              </w:rPr>
              <w:t>035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B2BADE0" w14:textId="77777777" w:rsidR="004F1032" w:rsidRPr="00785F0F" w:rsidRDefault="004F1032" w:rsidP="007C7462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5BA0E45" w14:textId="61383398" w:rsidR="004F1032" w:rsidRPr="00785F0F" w:rsidRDefault="000111A8" w:rsidP="007C7462">
            <w:pPr>
              <w:tabs>
                <w:tab w:val="decimal" w:pos="576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0111A8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,</w:t>
            </w:r>
            <w:r w:rsidRPr="000111A8">
              <w:rPr>
                <w:sz w:val="24"/>
                <w:szCs w:val="24"/>
              </w:rPr>
              <w:t>669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DC220C4" w14:textId="77777777" w:rsidR="004F1032" w:rsidRPr="00785F0F" w:rsidRDefault="004F1032" w:rsidP="007C7462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B6FE5C8" w14:textId="58DEB73C" w:rsidR="004F1032" w:rsidRPr="00174805" w:rsidRDefault="000111A8" w:rsidP="007C7462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0111A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0111A8">
              <w:rPr>
                <w:sz w:val="24"/>
                <w:szCs w:val="24"/>
              </w:rPr>
              <w:t>395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ECEF6C3" w14:textId="77777777" w:rsidR="004F1032" w:rsidRPr="007C7462" w:rsidRDefault="004F1032" w:rsidP="007C7462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104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4DD46CC" w14:textId="0AD97BB3" w:rsidR="004F1032" w:rsidRPr="00785F0F" w:rsidRDefault="000111A8" w:rsidP="007C7462">
            <w:pPr>
              <w:tabs>
                <w:tab w:val="decimal" w:pos="558"/>
              </w:tabs>
              <w:spacing w:line="320" w:lineRule="exact"/>
              <w:ind w:left="-113" w:right="-104"/>
              <w:rPr>
                <w:sz w:val="24"/>
                <w:szCs w:val="24"/>
                <w:cs/>
              </w:rPr>
            </w:pPr>
            <w:r w:rsidRPr="000111A8">
              <w:rPr>
                <w:sz w:val="24"/>
                <w:szCs w:val="24"/>
              </w:rPr>
              <w:t>39</w:t>
            </w:r>
            <w:r>
              <w:rPr>
                <w:sz w:val="24"/>
                <w:szCs w:val="24"/>
              </w:rPr>
              <w:t>,</w:t>
            </w:r>
            <w:r w:rsidRPr="000111A8">
              <w:rPr>
                <w:sz w:val="24"/>
                <w:szCs w:val="24"/>
              </w:rPr>
              <w:t>162</w:t>
            </w:r>
          </w:p>
        </w:tc>
      </w:tr>
      <w:tr w:rsidR="00BA4E70" w:rsidRPr="000C01C6" w14:paraId="3330B5A4" w14:textId="77777777" w:rsidTr="00A87E27">
        <w:tc>
          <w:tcPr>
            <w:tcW w:w="2340" w:type="dxa"/>
            <w:shd w:val="clear" w:color="auto" w:fill="auto"/>
            <w:vAlign w:val="bottom"/>
          </w:tcPr>
          <w:p w14:paraId="4FF3429C" w14:textId="77777777" w:rsidR="00BA4E70" w:rsidRPr="00785F0F" w:rsidRDefault="00BA4E70" w:rsidP="00BA4E70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424F3DA7" w14:textId="54D18972" w:rsidR="00BA4E70" w:rsidRPr="00785F0F" w:rsidRDefault="000111A8" w:rsidP="00A87E27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FD077B" w14:textId="77777777" w:rsidR="00BA4E70" w:rsidRPr="00785F0F" w:rsidRDefault="00BA4E70" w:rsidP="00A87E27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A14F564" w14:textId="637F486A" w:rsidR="00BA4E70" w:rsidRPr="00785F0F" w:rsidRDefault="000111A8" w:rsidP="007C7462">
            <w:pPr>
              <w:tabs>
                <w:tab w:val="decimal" w:pos="39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0116D2FA" w14:textId="77777777" w:rsidR="00BA4E70" w:rsidRPr="00785F0F" w:rsidRDefault="00BA4E70" w:rsidP="007C7462">
            <w:pPr>
              <w:tabs>
                <w:tab w:val="decimal" w:pos="391"/>
              </w:tabs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63A86589" w14:textId="17877A0C" w:rsidR="00BA4E70" w:rsidRPr="00785F0F" w:rsidRDefault="000111A8" w:rsidP="007C7462">
            <w:pPr>
              <w:tabs>
                <w:tab w:val="decimal" w:pos="379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E4C12C2" w14:textId="77777777" w:rsidR="00BA4E70" w:rsidRPr="00785F0F" w:rsidRDefault="00BA4E70" w:rsidP="007C7462">
            <w:pPr>
              <w:tabs>
                <w:tab w:val="decimal" w:pos="559"/>
              </w:tabs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778878C" w14:textId="58D02A20" w:rsidR="00BA4E70" w:rsidRPr="00785F0F" w:rsidRDefault="000111A8" w:rsidP="007C7462">
            <w:pPr>
              <w:tabs>
                <w:tab w:val="decimal" w:pos="438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5F4F55A" w14:textId="77777777" w:rsidR="00BA4E70" w:rsidRPr="00785F0F" w:rsidRDefault="00BA4E70" w:rsidP="007C7462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1756253" w14:textId="16D77D7B" w:rsidR="00BA4E70" w:rsidRPr="00785F0F" w:rsidRDefault="000111A8" w:rsidP="007C7462">
            <w:pPr>
              <w:tabs>
                <w:tab w:val="decimal" w:pos="576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0111A8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,</w:t>
            </w:r>
            <w:r w:rsidRPr="000111A8">
              <w:rPr>
                <w:sz w:val="24"/>
                <w:szCs w:val="24"/>
              </w:rPr>
              <w:t>694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F49E1D1" w14:textId="77777777" w:rsidR="00BA4E70" w:rsidRPr="00785F0F" w:rsidRDefault="00BA4E70" w:rsidP="007C7462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068FCB3" w14:textId="12337336" w:rsidR="00BA4E70" w:rsidRPr="00785F0F" w:rsidRDefault="000111A8" w:rsidP="007C7462">
            <w:pPr>
              <w:tabs>
                <w:tab w:val="decimal" w:pos="39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6B3168C" w14:textId="77777777" w:rsidR="00BA4E70" w:rsidRPr="00785F0F" w:rsidRDefault="00BA4E70" w:rsidP="007C7462">
            <w:pPr>
              <w:tabs>
                <w:tab w:val="decimal" w:pos="531"/>
              </w:tabs>
              <w:spacing w:line="320" w:lineRule="exac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F74E98E" w14:textId="492B5944" w:rsidR="00BA4E70" w:rsidRPr="00785F0F" w:rsidRDefault="000111A8" w:rsidP="000C01C6">
            <w:pPr>
              <w:tabs>
                <w:tab w:val="decimal" w:pos="558"/>
              </w:tabs>
              <w:spacing w:line="320" w:lineRule="exact"/>
              <w:ind w:left="-113" w:right="-10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</w:t>
            </w:r>
            <w:r w:rsidRPr="000111A8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,</w:t>
            </w:r>
            <w:r w:rsidRPr="000111A8">
              <w:rPr>
                <w:sz w:val="24"/>
                <w:szCs w:val="24"/>
              </w:rPr>
              <w:t>694</w:t>
            </w:r>
            <w:r>
              <w:rPr>
                <w:sz w:val="24"/>
                <w:szCs w:val="24"/>
              </w:rPr>
              <w:t>)</w:t>
            </w:r>
          </w:p>
        </w:tc>
      </w:tr>
      <w:tr w:rsidR="00BA4E70" w:rsidRPr="000C01C6" w14:paraId="1F0D7E49" w14:textId="77777777" w:rsidTr="00A87E27">
        <w:tc>
          <w:tcPr>
            <w:tcW w:w="2340" w:type="dxa"/>
            <w:shd w:val="clear" w:color="auto" w:fill="auto"/>
            <w:vAlign w:val="bottom"/>
          </w:tcPr>
          <w:p w14:paraId="6EB5323C" w14:textId="77777777" w:rsidR="00BA4E70" w:rsidRPr="00785F0F" w:rsidRDefault="00BA4E70" w:rsidP="00BA4E70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5529F3" w14:textId="76E0C1AD" w:rsidR="00BA4E70" w:rsidRPr="00785F0F" w:rsidRDefault="000111A8" w:rsidP="00A87E27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6371663" w14:textId="77777777" w:rsidR="00BA4E70" w:rsidRPr="00785F0F" w:rsidRDefault="00BA4E70" w:rsidP="00A87E27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A6295E6" w14:textId="3E313A9A" w:rsidR="00BA4E70" w:rsidRPr="00785F0F" w:rsidRDefault="000111A8" w:rsidP="007C7462">
            <w:pPr>
              <w:tabs>
                <w:tab w:val="decimal" w:pos="39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331D92C4" w14:textId="77777777" w:rsidR="00BA4E70" w:rsidRPr="00785F0F" w:rsidRDefault="00BA4E70" w:rsidP="007C7462">
            <w:pPr>
              <w:tabs>
                <w:tab w:val="decimal" w:pos="391"/>
              </w:tabs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942693" w14:textId="0A726587" w:rsidR="00BA4E70" w:rsidRPr="00785F0F" w:rsidRDefault="000111A8" w:rsidP="007C7462">
            <w:pPr>
              <w:tabs>
                <w:tab w:val="decimal" w:pos="379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E987FD0" w14:textId="77777777" w:rsidR="00BA4E70" w:rsidRPr="00785F0F" w:rsidRDefault="00BA4E70" w:rsidP="007C7462">
            <w:pPr>
              <w:tabs>
                <w:tab w:val="decimal" w:pos="559"/>
              </w:tabs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B6C210F" w14:textId="4CDF417A" w:rsidR="00BA4E70" w:rsidRPr="00785F0F" w:rsidRDefault="000111A8" w:rsidP="007C7462">
            <w:pPr>
              <w:tabs>
                <w:tab w:val="decimal" w:pos="438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E3D15C3" w14:textId="77777777" w:rsidR="00BA4E70" w:rsidRPr="00785F0F" w:rsidRDefault="00BA4E70" w:rsidP="007C7462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78C775" w14:textId="545F6D11" w:rsidR="00BA4E70" w:rsidRPr="00785F0F" w:rsidRDefault="000111A8" w:rsidP="007C7462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C88C9BD" w14:textId="77777777" w:rsidR="00BA4E70" w:rsidRPr="00785F0F" w:rsidRDefault="00BA4E70" w:rsidP="00A87E27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6B049A1" w14:textId="2ADED323" w:rsidR="00BA4E70" w:rsidRPr="00785F0F" w:rsidRDefault="000111A8" w:rsidP="007C7462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0111A8">
              <w:rPr>
                <w:sz w:val="24"/>
                <w:szCs w:val="24"/>
              </w:rPr>
              <w:t>390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405639A" w14:textId="77777777" w:rsidR="00BA4E70" w:rsidRPr="00785F0F" w:rsidRDefault="00BA4E70" w:rsidP="007C7462">
            <w:pPr>
              <w:tabs>
                <w:tab w:val="decimal" w:pos="531"/>
              </w:tabs>
              <w:spacing w:line="320" w:lineRule="exact"/>
              <w:ind w:left="-108" w:right="-104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CAFB09" w14:textId="1C053908" w:rsidR="00BA4E70" w:rsidRPr="00785F0F" w:rsidRDefault="000111A8" w:rsidP="000C01C6">
            <w:pPr>
              <w:tabs>
                <w:tab w:val="decimal" w:pos="558"/>
              </w:tabs>
              <w:spacing w:line="320" w:lineRule="exact"/>
              <w:ind w:left="-113" w:right="-104"/>
              <w:rPr>
                <w:sz w:val="24"/>
                <w:szCs w:val="24"/>
                <w:cs/>
              </w:rPr>
            </w:pPr>
            <w:r w:rsidRPr="000111A8">
              <w:rPr>
                <w:sz w:val="24"/>
                <w:szCs w:val="24"/>
              </w:rPr>
              <w:t>390</w:t>
            </w:r>
          </w:p>
        </w:tc>
      </w:tr>
      <w:tr w:rsidR="00BA4E70" w:rsidRPr="00A87E27" w14:paraId="6486F04F" w14:textId="77777777" w:rsidTr="00A87E27">
        <w:tc>
          <w:tcPr>
            <w:tcW w:w="2340" w:type="dxa"/>
            <w:shd w:val="clear" w:color="auto" w:fill="auto"/>
            <w:vAlign w:val="bottom"/>
          </w:tcPr>
          <w:p w14:paraId="63B26D4A" w14:textId="7C82B6ED" w:rsidR="00BA4E70" w:rsidRPr="00785F0F" w:rsidRDefault="00877709" w:rsidP="00BA4E70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hint="cs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ธันวาคม 25</w:t>
            </w:r>
            <w:r>
              <w:rPr>
                <w:rFonts w:hint="cs"/>
                <w:b/>
                <w:bCs/>
                <w:sz w:val="24"/>
                <w:szCs w:val="24"/>
              </w:rPr>
              <w:t>6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F17A79E" w14:textId="369C7A39" w:rsidR="00BA4E70" w:rsidRPr="00785F0F" w:rsidRDefault="000111A8" w:rsidP="00153AC3">
            <w:pPr>
              <w:tabs>
                <w:tab w:val="decimal" w:pos="558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  <w:r w:rsidRPr="000111A8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0111A8">
              <w:rPr>
                <w:b/>
                <w:bCs/>
                <w:sz w:val="24"/>
                <w:szCs w:val="24"/>
              </w:rPr>
              <w:t>375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9863C47" w14:textId="77777777" w:rsidR="00BA4E70" w:rsidRPr="00785F0F" w:rsidRDefault="00BA4E70" w:rsidP="00153AC3">
            <w:pPr>
              <w:tabs>
                <w:tab w:val="decimal" w:pos="-108"/>
                <w:tab w:val="decimal" w:pos="403"/>
                <w:tab w:val="decimal" w:pos="558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DC34E81" w14:textId="4C4B0B44" w:rsidR="00BA4E70" w:rsidRPr="00785F0F" w:rsidRDefault="000111A8" w:rsidP="00153AC3">
            <w:pPr>
              <w:tabs>
                <w:tab w:val="decimal" w:pos="558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  <w:r w:rsidRPr="000111A8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0111A8">
              <w:rPr>
                <w:b/>
                <w:bCs/>
                <w:sz w:val="24"/>
                <w:szCs w:val="24"/>
              </w:rPr>
              <w:t>033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8A7751F" w14:textId="77777777" w:rsidR="00BA4E70" w:rsidRPr="00785F0F" w:rsidRDefault="00BA4E70" w:rsidP="00153AC3">
            <w:pPr>
              <w:tabs>
                <w:tab w:val="decimal" w:pos="-108"/>
                <w:tab w:val="decimal" w:pos="403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B44D9F6" w14:textId="021089F5" w:rsidR="00BA4E70" w:rsidRPr="00785F0F" w:rsidRDefault="000111A8" w:rsidP="00153AC3">
            <w:pPr>
              <w:tabs>
                <w:tab w:val="decimal" w:pos="559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  <w:r w:rsidRPr="000111A8">
              <w:rPr>
                <w:b/>
                <w:bCs/>
                <w:sz w:val="24"/>
                <w:szCs w:val="24"/>
              </w:rPr>
              <w:t>19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0111A8">
              <w:rPr>
                <w:b/>
                <w:bCs/>
                <w:sz w:val="24"/>
                <w:szCs w:val="24"/>
              </w:rPr>
              <w:t>618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B6A98F2" w14:textId="77777777" w:rsidR="00BA4E70" w:rsidRPr="00785F0F" w:rsidRDefault="00BA4E70" w:rsidP="00153AC3">
            <w:pPr>
              <w:tabs>
                <w:tab w:val="decimal" w:pos="559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37A4904" w14:textId="4EFACC71" w:rsidR="00BA4E70" w:rsidRPr="00785F0F" w:rsidRDefault="000111A8" w:rsidP="00153AC3">
            <w:pPr>
              <w:tabs>
                <w:tab w:val="decimal" w:pos="559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  <w:r w:rsidRPr="000111A8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0111A8">
              <w:rPr>
                <w:b/>
                <w:bCs/>
                <w:sz w:val="24"/>
                <w:szCs w:val="24"/>
              </w:rPr>
              <w:t>353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54FF4C6" w14:textId="77777777" w:rsidR="00BA4E70" w:rsidRPr="00785F0F" w:rsidRDefault="00BA4E70" w:rsidP="00153AC3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76E0CFF" w14:textId="762653FF" w:rsidR="00BA4E70" w:rsidRPr="00785F0F" w:rsidRDefault="000111A8" w:rsidP="00153AC3">
            <w:pPr>
              <w:tabs>
                <w:tab w:val="decimal" w:pos="576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  <w:r w:rsidRPr="000111A8">
              <w:rPr>
                <w:b/>
                <w:bCs/>
                <w:sz w:val="24"/>
                <w:szCs w:val="24"/>
              </w:rPr>
              <w:t>16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0111A8">
              <w:rPr>
                <w:b/>
                <w:bCs/>
                <w:sz w:val="24"/>
                <w:szCs w:val="24"/>
              </w:rPr>
              <w:t>157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3F56DE7" w14:textId="77777777" w:rsidR="00BA4E70" w:rsidRPr="00785F0F" w:rsidRDefault="00BA4E70" w:rsidP="00153AC3">
            <w:pPr>
              <w:tabs>
                <w:tab w:val="decimal" w:pos="573"/>
              </w:tabs>
              <w:spacing w:line="320" w:lineRule="exact"/>
              <w:ind w:left="-108" w:right="-10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985F389" w14:textId="739448AE" w:rsidR="00BA4E70" w:rsidRPr="00785F0F" w:rsidRDefault="000111A8" w:rsidP="00153AC3">
            <w:pPr>
              <w:tabs>
                <w:tab w:val="decimal" w:pos="559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  <w:r w:rsidRPr="000111A8">
              <w:rPr>
                <w:b/>
                <w:bCs/>
                <w:sz w:val="24"/>
                <w:szCs w:val="24"/>
              </w:rPr>
              <w:t>43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0111A8">
              <w:rPr>
                <w:b/>
                <w:bCs/>
                <w:sz w:val="24"/>
                <w:szCs w:val="24"/>
              </w:rPr>
              <w:t>969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2DCA696" w14:textId="77777777" w:rsidR="00BA4E70" w:rsidRPr="00785F0F" w:rsidRDefault="00BA4E70" w:rsidP="00153AC3">
            <w:pPr>
              <w:tabs>
                <w:tab w:val="decimal" w:pos="531"/>
              </w:tabs>
              <w:spacing w:line="320" w:lineRule="exact"/>
              <w:ind w:left="-108" w:right="-10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5EF9DD6" w14:textId="3904C3C4" w:rsidR="00BA4E70" w:rsidRPr="00A87E27" w:rsidRDefault="000111A8" w:rsidP="000C01C6">
            <w:pPr>
              <w:tabs>
                <w:tab w:val="decimal" w:pos="558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  <w:r w:rsidRPr="00A87E27">
              <w:rPr>
                <w:b/>
                <w:bCs/>
                <w:sz w:val="24"/>
                <w:szCs w:val="24"/>
              </w:rPr>
              <w:t>110,505</w:t>
            </w:r>
          </w:p>
        </w:tc>
      </w:tr>
    </w:tbl>
    <w:p w14:paraId="27BDF12D" w14:textId="77777777" w:rsidR="00BC5BFF" w:rsidRPr="00785F0F" w:rsidRDefault="00BC5BFF">
      <w:pPr>
        <w:ind w:left="540" w:right="-28"/>
        <w:rPr>
          <w:spacing w:val="-4"/>
          <w:sz w:val="30"/>
          <w:szCs w:val="30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785F0F" w14:paraId="5A39FB4F" w14:textId="77777777" w:rsidTr="008771D1">
        <w:tc>
          <w:tcPr>
            <w:tcW w:w="2340" w:type="dxa"/>
            <w:shd w:val="clear" w:color="auto" w:fill="auto"/>
            <w:vAlign w:val="bottom"/>
          </w:tcPr>
          <w:p w14:paraId="3CDA0318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12B58EF5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ธนาคาร</w:t>
            </w:r>
          </w:p>
        </w:tc>
      </w:tr>
      <w:tr w:rsidR="00BC5BFF" w:rsidRPr="00785F0F" w14:paraId="2F7EB803" w14:textId="77777777" w:rsidTr="008771D1">
        <w:tc>
          <w:tcPr>
            <w:tcW w:w="2340" w:type="dxa"/>
            <w:shd w:val="clear" w:color="auto" w:fill="auto"/>
            <w:vAlign w:val="bottom"/>
          </w:tcPr>
          <w:p w14:paraId="7D6AE947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098431FF" w14:textId="7EDF797D" w:rsidR="00BC5BFF" w:rsidRPr="00785F0F" w:rsidRDefault="001D7F28" w:rsidP="008771D1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</w:t>
            </w:r>
            <w:r w:rsidR="008771D1" w:rsidRPr="00785F0F">
              <w:rPr>
                <w:rFonts w:hint="cs"/>
                <w:sz w:val="24"/>
                <w:szCs w:val="24"/>
                <w:cs/>
              </w:rPr>
              <w:t>6</w:t>
            </w:r>
            <w:r w:rsidR="00D334C6"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BC5BFF" w:rsidRPr="00785F0F" w14:paraId="687B50A0" w14:textId="77777777" w:rsidTr="008771D1">
        <w:tc>
          <w:tcPr>
            <w:tcW w:w="2340" w:type="dxa"/>
            <w:shd w:val="clear" w:color="auto" w:fill="auto"/>
            <w:vAlign w:val="bottom"/>
          </w:tcPr>
          <w:p w14:paraId="2B6623A8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872B25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3330399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C1E90C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1BA5E9B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7047BE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121340D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7AC2B3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73038B8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A0D18C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37D716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E752D3A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0054E09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5339B90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41F79C72" w14:textId="77777777" w:rsidTr="008771D1">
        <w:tc>
          <w:tcPr>
            <w:tcW w:w="2340" w:type="dxa"/>
            <w:shd w:val="clear" w:color="auto" w:fill="auto"/>
            <w:vAlign w:val="bottom"/>
          </w:tcPr>
          <w:p w14:paraId="5DD0FC9D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57801D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7EBFAD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302BA2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6AAB94B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37660E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7F6FEE2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411555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804DE5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DD1F48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AA00D0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921BCA2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2E4E77E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135BC09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581ED716" w14:textId="77777777" w:rsidTr="008771D1">
        <w:tc>
          <w:tcPr>
            <w:tcW w:w="2340" w:type="dxa"/>
            <w:shd w:val="clear" w:color="auto" w:fill="auto"/>
            <w:vAlign w:val="bottom"/>
          </w:tcPr>
          <w:p w14:paraId="5339A179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4F4738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101C4D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BE90CB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0699096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80A1D6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77174E6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428095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EFBC19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B3EE6B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7726F0E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BF47448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5C1DC7F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D8E534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07F6CF95" w14:textId="77777777" w:rsidTr="008771D1">
        <w:tc>
          <w:tcPr>
            <w:tcW w:w="2340" w:type="dxa"/>
            <w:shd w:val="clear" w:color="auto" w:fill="auto"/>
            <w:vAlign w:val="bottom"/>
          </w:tcPr>
          <w:p w14:paraId="322E5BA8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77F0EC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2065C9F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C021059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763A1DB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E91F6C7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30B5044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B72561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C5E581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A668E73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3B73A3A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E5AEBC7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6114198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5B23D03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293E5517" w14:textId="77777777" w:rsidTr="008771D1">
        <w:tc>
          <w:tcPr>
            <w:tcW w:w="2340" w:type="dxa"/>
            <w:shd w:val="clear" w:color="auto" w:fill="auto"/>
            <w:vAlign w:val="bottom"/>
          </w:tcPr>
          <w:p w14:paraId="22862A33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00D9A4E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74E5698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00DDC39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EC6468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78BADDD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3499B97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86C332B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39F3A98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3BC5126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7A82113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ADB7931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00C543B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2AC38126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785F0F" w14:paraId="248FE815" w14:textId="77777777" w:rsidTr="008771D1">
        <w:tc>
          <w:tcPr>
            <w:tcW w:w="2340" w:type="dxa"/>
            <w:shd w:val="clear" w:color="auto" w:fill="auto"/>
            <w:vAlign w:val="bottom"/>
          </w:tcPr>
          <w:p w14:paraId="575320DE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2B20CE1D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334C6" w:rsidRPr="00AE1413" w14:paraId="480E47F7" w14:textId="77777777" w:rsidTr="00D334C6">
        <w:tc>
          <w:tcPr>
            <w:tcW w:w="2340" w:type="dxa"/>
            <w:shd w:val="clear" w:color="auto" w:fill="auto"/>
            <w:vAlign w:val="bottom"/>
          </w:tcPr>
          <w:p w14:paraId="3FC73449" w14:textId="1FAF588F" w:rsidR="00D334C6" w:rsidRPr="00785F0F" w:rsidRDefault="00D334C6" w:rsidP="00D334C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 xml:space="preserve">มกราคม </w:t>
            </w:r>
            <w:r w:rsidRPr="00785F0F">
              <w:rPr>
                <w:sz w:val="24"/>
                <w:szCs w:val="24"/>
              </w:rPr>
              <w:t>25</w:t>
            </w:r>
            <w:r w:rsidRPr="00785F0F">
              <w:rPr>
                <w:rFonts w:hint="cs"/>
                <w:sz w:val="24"/>
                <w:szCs w:val="24"/>
                <w:cs/>
              </w:rPr>
              <w:t>6</w:t>
            </w:r>
            <w:r w:rsidR="00475A91">
              <w:rPr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582DB95F" w14:textId="6A890ADC" w:rsidR="00D334C6" w:rsidRPr="00785F0F" w:rsidRDefault="00D334C6" w:rsidP="00AE1413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19,939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D2D5E15" w14:textId="77777777" w:rsidR="00D334C6" w:rsidRPr="00785F0F" w:rsidRDefault="00D334C6" w:rsidP="00AE1413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07F2D0A" w14:textId="1250D4AD" w:rsidR="00D334C6" w:rsidRPr="00785F0F" w:rsidRDefault="00D334C6" w:rsidP="00AE1413">
            <w:pPr>
              <w:tabs>
                <w:tab w:val="decimal" w:pos="58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3,225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EF9135" w14:textId="77777777" w:rsidR="00D334C6" w:rsidRPr="00785F0F" w:rsidRDefault="00D334C6" w:rsidP="00AE1413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14:paraId="66A2570C" w14:textId="6E0CB3A0" w:rsidR="00D334C6" w:rsidRPr="00785F0F" w:rsidRDefault="00D334C6" w:rsidP="00AE1413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7,961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CF266EC" w14:textId="77777777" w:rsidR="00D334C6" w:rsidRPr="00785F0F" w:rsidRDefault="00D334C6" w:rsidP="00AE1413">
            <w:pPr>
              <w:tabs>
                <w:tab w:val="decimal" w:pos="559"/>
              </w:tabs>
              <w:snapToGrid w:val="0"/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A63621E" w14:textId="44F29CD1" w:rsidR="00D334C6" w:rsidRPr="00785F0F" w:rsidRDefault="00D334C6" w:rsidP="00AE1413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4,163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1B818CD" w14:textId="77777777" w:rsidR="00D334C6" w:rsidRPr="00785F0F" w:rsidRDefault="00D334C6" w:rsidP="00AE1413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E9C4CB6" w14:textId="2EC42EE8" w:rsidR="00D334C6" w:rsidRPr="00785F0F" w:rsidRDefault="00D334C6" w:rsidP="00AE1413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17,477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D37AC98" w14:textId="77777777" w:rsidR="00D334C6" w:rsidRPr="00785F0F" w:rsidRDefault="00D334C6" w:rsidP="00AE1413">
            <w:pPr>
              <w:tabs>
                <w:tab w:val="decimal" w:pos="559"/>
              </w:tabs>
              <w:snapToGrid w:val="0"/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BE53231" w14:textId="6C62BFD8" w:rsidR="00D334C6" w:rsidRPr="00785F0F" w:rsidRDefault="00D334C6" w:rsidP="00AE1413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32,171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2C335B9" w14:textId="77777777" w:rsidR="00D334C6" w:rsidRPr="00785F0F" w:rsidRDefault="00D334C6" w:rsidP="00AE1413">
            <w:pPr>
              <w:tabs>
                <w:tab w:val="decimal" w:pos="531"/>
                <w:tab w:val="decimal" w:pos="559"/>
              </w:tabs>
              <w:snapToGrid w:val="0"/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5F0F5B0" w14:textId="38883094" w:rsidR="00D334C6" w:rsidRPr="00785F0F" w:rsidRDefault="00D334C6" w:rsidP="00AE1413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84,936</w:t>
            </w:r>
          </w:p>
        </w:tc>
      </w:tr>
      <w:tr w:rsidR="00D334C6" w:rsidRPr="00AE1413" w14:paraId="502773FC" w14:textId="77777777" w:rsidTr="00027B22">
        <w:tc>
          <w:tcPr>
            <w:tcW w:w="2340" w:type="dxa"/>
            <w:shd w:val="clear" w:color="auto" w:fill="auto"/>
            <w:vAlign w:val="center"/>
          </w:tcPr>
          <w:p w14:paraId="66EB9F34" w14:textId="77777777" w:rsidR="00D334C6" w:rsidRPr="00785F0F" w:rsidRDefault="00D334C6" w:rsidP="00D334C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78476AE0" w14:textId="64431526" w:rsidR="00D334C6" w:rsidRPr="00785F0F" w:rsidRDefault="00D334C6" w:rsidP="00AE1413">
            <w:pPr>
              <w:tabs>
                <w:tab w:val="decimal" w:pos="558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6DBFD2C" w14:textId="77777777" w:rsidR="00D334C6" w:rsidRPr="00785F0F" w:rsidRDefault="00D334C6" w:rsidP="00AE1413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08C6D1C" w14:textId="1DA1D13E" w:rsidR="00D334C6" w:rsidRPr="00785F0F" w:rsidRDefault="00D334C6" w:rsidP="00AE1413">
            <w:pPr>
              <w:tabs>
                <w:tab w:val="decimal" w:pos="590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64282C5" w14:textId="77777777" w:rsidR="00D334C6" w:rsidRPr="00785F0F" w:rsidRDefault="00D334C6" w:rsidP="00AE1413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14:paraId="009F90DE" w14:textId="626E15C5" w:rsidR="00D334C6" w:rsidRPr="00785F0F" w:rsidRDefault="00D334C6" w:rsidP="00AE1413">
            <w:pPr>
              <w:tabs>
                <w:tab w:val="decimal" w:pos="562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4,870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4854B33" w14:textId="77777777" w:rsidR="00D334C6" w:rsidRPr="00785F0F" w:rsidRDefault="00D334C6" w:rsidP="00AE1413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8A2A000" w14:textId="003EFCC8" w:rsidR="00D334C6" w:rsidRPr="00785F0F" w:rsidRDefault="00D334C6" w:rsidP="00AE1413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1E0CF03" w14:textId="77777777" w:rsidR="00D334C6" w:rsidRPr="00785F0F" w:rsidRDefault="00D334C6" w:rsidP="00AE1413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8728AB4" w14:textId="01F3E08D" w:rsidR="00D334C6" w:rsidRPr="00785F0F" w:rsidRDefault="00D334C6" w:rsidP="00AE1413">
            <w:pPr>
              <w:tabs>
                <w:tab w:val="decimal" w:pos="576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13,307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D3FD490" w14:textId="77777777" w:rsidR="00D334C6" w:rsidRPr="00785F0F" w:rsidRDefault="00D334C6" w:rsidP="00AE1413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4CA627F" w14:textId="2F207F9A" w:rsidR="00D334C6" w:rsidRPr="00785F0F" w:rsidRDefault="00D334C6" w:rsidP="00AE1413">
            <w:pPr>
              <w:tabs>
                <w:tab w:val="decimal" w:pos="573"/>
              </w:tabs>
              <w:spacing w:line="320" w:lineRule="exact"/>
              <w:ind w:left="-108" w:right="-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7,756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3314EDE" w14:textId="77777777" w:rsidR="00D334C6" w:rsidRPr="00785F0F" w:rsidRDefault="00D334C6" w:rsidP="00AE1413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5AB8558" w14:textId="0847EFCD" w:rsidR="00D334C6" w:rsidRPr="00785F0F" w:rsidRDefault="00D334C6" w:rsidP="00AE1413">
            <w:pPr>
              <w:pStyle w:val="BodyText"/>
              <w:tabs>
                <w:tab w:val="decimal" w:pos="573"/>
              </w:tabs>
              <w:spacing w:line="320" w:lineRule="exact"/>
              <w:ind w:left="-113" w:right="-104"/>
              <w:rPr>
                <w:rFonts w:cs="Angsana New"/>
                <w:color w:val="auto"/>
                <w:sz w:val="24"/>
                <w:szCs w:val="24"/>
                <w:cs/>
              </w:rPr>
            </w:pPr>
            <w:r w:rsidRPr="00AE1413">
              <w:rPr>
                <w:rFonts w:cs="Angsana New"/>
                <w:color w:val="auto"/>
                <w:sz w:val="24"/>
                <w:szCs w:val="24"/>
              </w:rPr>
              <w:t>27,056</w:t>
            </w:r>
          </w:p>
        </w:tc>
      </w:tr>
      <w:tr w:rsidR="00D334C6" w:rsidRPr="00AA57E4" w14:paraId="3F4D8059" w14:textId="77777777" w:rsidTr="00EB795D">
        <w:tc>
          <w:tcPr>
            <w:tcW w:w="2340" w:type="dxa"/>
            <w:shd w:val="clear" w:color="auto" w:fill="auto"/>
            <w:vAlign w:val="bottom"/>
          </w:tcPr>
          <w:p w14:paraId="14995D7F" w14:textId="77777777" w:rsidR="00D334C6" w:rsidRPr="00785F0F" w:rsidRDefault="00D334C6" w:rsidP="00D334C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5AA48789" w14:textId="5BA980B6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F067A9" w14:textId="77777777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5C5B6E1" w14:textId="0B24D276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D05B293" w14:textId="77777777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14:paraId="6EA08D43" w14:textId="14DEDAED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05837B5" w14:textId="77777777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35DD1AC" w14:textId="37F1ED94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141B927" w14:textId="77777777" w:rsidR="00D334C6" w:rsidRPr="00785F0F" w:rsidRDefault="00D334C6" w:rsidP="00D334C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1690F2C" w14:textId="04219F83" w:rsidR="00D334C6" w:rsidRPr="00785F0F" w:rsidRDefault="00D334C6" w:rsidP="00AA57E4">
            <w:pPr>
              <w:tabs>
                <w:tab w:val="decimal" w:pos="571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13,602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677C428" w14:textId="77777777" w:rsidR="00D334C6" w:rsidRPr="00785F0F" w:rsidRDefault="00D334C6" w:rsidP="00AA57E4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BACFCB7" w14:textId="7568A802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667B0AE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2F1BF87" w14:textId="74B359A7" w:rsidR="00D334C6" w:rsidRPr="00785F0F" w:rsidRDefault="00135DD6" w:rsidP="00AA57E4">
            <w:pPr>
              <w:tabs>
                <w:tab w:val="decimal" w:pos="555"/>
              </w:tabs>
              <w:spacing w:line="320" w:lineRule="exact"/>
              <w:ind w:left="-113" w:right="-10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</w:t>
            </w:r>
            <w:r w:rsidR="00D334C6">
              <w:rPr>
                <w:sz w:val="24"/>
                <w:szCs w:val="24"/>
                <w:cs/>
              </w:rPr>
              <w:t>(</w:t>
            </w:r>
            <w:r w:rsidR="00D334C6">
              <w:rPr>
                <w:sz w:val="24"/>
                <w:szCs w:val="24"/>
              </w:rPr>
              <w:t>13,602</w:t>
            </w:r>
            <w:r w:rsidR="00D334C6">
              <w:rPr>
                <w:sz w:val="24"/>
                <w:szCs w:val="24"/>
                <w:cs/>
              </w:rPr>
              <w:t>)</w:t>
            </w:r>
          </w:p>
        </w:tc>
      </w:tr>
      <w:tr w:rsidR="00D334C6" w:rsidRPr="00AA57E4" w14:paraId="397B4CE4" w14:textId="77777777" w:rsidTr="00EB795D">
        <w:tc>
          <w:tcPr>
            <w:tcW w:w="2340" w:type="dxa"/>
            <w:shd w:val="clear" w:color="auto" w:fill="auto"/>
            <w:vAlign w:val="bottom"/>
          </w:tcPr>
          <w:p w14:paraId="1B41BC2A" w14:textId="77777777" w:rsidR="00D334C6" w:rsidRPr="00785F0F" w:rsidRDefault="00D334C6" w:rsidP="00D334C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DC44F7" w14:textId="7187AFBB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4E89ED" w14:textId="77777777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0E2CE8" w14:textId="6D31AC92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EDD71A9" w14:textId="77777777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5E2EC6" w14:textId="5D7D83CA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8351542" w14:textId="77777777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77D48B6" w14:textId="319BF7DA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C5B5E22" w14:textId="77777777" w:rsidR="00D334C6" w:rsidRPr="00785F0F" w:rsidRDefault="00D334C6" w:rsidP="00D334C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372D65" w14:textId="1A28F8DB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7D55CE0" w14:textId="77777777" w:rsidR="00D334C6" w:rsidRPr="00785F0F" w:rsidRDefault="00D334C6" w:rsidP="00D334C6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58C768" w14:textId="0E4D4BCC" w:rsidR="00D334C6" w:rsidRPr="00785F0F" w:rsidRDefault="00D334C6" w:rsidP="00AA57E4">
            <w:pPr>
              <w:tabs>
                <w:tab w:val="decimal" w:pos="573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BE6A5F1" w14:textId="77777777" w:rsidR="00D334C6" w:rsidRPr="00785F0F" w:rsidRDefault="00D334C6" w:rsidP="00AA57E4">
            <w:pPr>
              <w:tabs>
                <w:tab w:val="decimal" w:pos="531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78DB20" w14:textId="276D118D" w:rsidR="00D334C6" w:rsidRPr="00AA57E4" w:rsidRDefault="00D334C6" w:rsidP="00AA57E4">
            <w:pPr>
              <w:pStyle w:val="BodyText"/>
              <w:tabs>
                <w:tab w:val="decimal" w:pos="559"/>
              </w:tabs>
              <w:spacing w:line="320" w:lineRule="exact"/>
              <w:ind w:left="-113" w:right="-104"/>
              <w:rPr>
                <w:rFonts w:cs="Angsana New"/>
                <w:color w:val="auto"/>
                <w:sz w:val="24"/>
                <w:szCs w:val="24"/>
                <w:cs/>
              </w:rPr>
            </w:pPr>
            <w:r w:rsidRPr="00AA57E4">
              <w:rPr>
                <w:rFonts w:cs="Angsana New"/>
                <w:color w:val="auto"/>
                <w:sz w:val="24"/>
                <w:szCs w:val="24"/>
              </w:rPr>
              <w:t>257</w:t>
            </w:r>
          </w:p>
        </w:tc>
      </w:tr>
      <w:tr w:rsidR="00D334C6" w:rsidRPr="00AA57E4" w14:paraId="449AA023" w14:textId="77777777" w:rsidTr="00EB795D">
        <w:trPr>
          <w:trHeight w:val="47"/>
        </w:trPr>
        <w:tc>
          <w:tcPr>
            <w:tcW w:w="2340" w:type="dxa"/>
            <w:shd w:val="clear" w:color="auto" w:fill="auto"/>
            <w:vAlign w:val="bottom"/>
          </w:tcPr>
          <w:p w14:paraId="4A41A0BE" w14:textId="0418BBC2" w:rsidR="00D334C6" w:rsidRPr="00785F0F" w:rsidRDefault="00D334C6" w:rsidP="00D334C6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b/>
                <w:bCs/>
                <w:sz w:val="24"/>
                <w:szCs w:val="24"/>
              </w:rPr>
              <w:t xml:space="preserve">31 </w:t>
            </w:r>
            <w:r w:rsidRPr="00785F0F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85F0F">
              <w:rPr>
                <w:b/>
                <w:bCs/>
                <w:sz w:val="24"/>
                <w:szCs w:val="24"/>
              </w:rPr>
              <w:t>25</w:t>
            </w:r>
            <w:r w:rsidRPr="00785F0F">
              <w:rPr>
                <w:rFonts w:hint="cs"/>
                <w:b/>
                <w:bCs/>
                <w:sz w:val="24"/>
                <w:szCs w:val="24"/>
                <w:cs/>
              </w:rPr>
              <w:t>6</w:t>
            </w:r>
            <w:r w:rsidR="00475A9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2C071AA" w14:textId="29FB6972" w:rsidR="00D334C6" w:rsidRPr="00785F0F" w:rsidRDefault="00D334C6" w:rsidP="00AA57E4">
            <w:pPr>
              <w:tabs>
                <w:tab w:val="decimal" w:pos="558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20,632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BD55C07" w14:textId="77777777" w:rsidR="00D334C6" w:rsidRPr="00785F0F" w:rsidRDefault="00D334C6" w:rsidP="00AA57E4">
            <w:pPr>
              <w:tabs>
                <w:tab w:val="decimal" w:pos="-108"/>
                <w:tab w:val="decimal" w:pos="403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3384726" w14:textId="4C19644D" w:rsidR="00D334C6" w:rsidRPr="00785F0F" w:rsidRDefault="00D334C6" w:rsidP="00AA57E4">
            <w:pPr>
              <w:tabs>
                <w:tab w:val="decimal" w:pos="590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3,500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10E1EAD" w14:textId="77777777" w:rsidR="00D334C6" w:rsidRPr="00785F0F" w:rsidRDefault="00D334C6" w:rsidP="00AA57E4">
            <w:pPr>
              <w:tabs>
                <w:tab w:val="decimal" w:pos="-108"/>
                <w:tab w:val="decimal" w:pos="403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5BB8A39" w14:textId="2AC5AC06" w:rsidR="00D334C6" w:rsidRPr="00785F0F" w:rsidRDefault="00D334C6" w:rsidP="00AA57E4">
            <w:pPr>
              <w:tabs>
                <w:tab w:val="decimal" w:pos="566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12,831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6B28019" w14:textId="77777777" w:rsidR="00D334C6" w:rsidRPr="00785F0F" w:rsidRDefault="00D334C6" w:rsidP="00AA57E4">
            <w:pPr>
              <w:tabs>
                <w:tab w:val="decimal" w:pos="559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E945A7" w14:textId="4F6C63A4" w:rsidR="00D334C6" w:rsidRPr="00785F0F" w:rsidRDefault="00D334C6" w:rsidP="00AA57E4">
            <w:pPr>
              <w:tabs>
                <w:tab w:val="decimal" w:pos="559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4,318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821FA32" w14:textId="77777777" w:rsidR="00D334C6" w:rsidRPr="00785F0F" w:rsidRDefault="00D334C6" w:rsidP="00AA57E4">
            <w:pPr>
              <w:tabs>
                <w:tab w:val="decimal" w:pos="-108"/>
                <w:tab w:val="decimal" w:pos="531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A884AE5" w14:textId="423CC3C1" w:rsidR="00D334C6" w:rsidRPr="00785F0F" w:rsidRDefault="00D334C6" w:rsidP="00AA57E4">
            <w:pPr>
              <w:tabs>
                <w:tab w:val="decimal" w:pos="576"/>
              </w:tabs>
              <w:spacing w:line="320" w:lineRule="exact"/>
              <w:ind w:left="-113" w:right="-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17,182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9AE2143" w14:textId="77777777" w:rsidR="00D334C6" w:rsidRPr="00785F0F" w:rsidRDefault="00D334C6" w:rsidP="00AA57E4">
            <w:pPr>
              <w:tabs>
                <w:tab w:val="decimal" w:pos="573"/>
              </w:tabs>
              <w:spacing w:line="320" w:lineRule="exact"/>
              <w:ind w:left="-108" w:right="-10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83EDABD" w14:textId="05036871" w:rsidR="00D334C6" w:rsidRPr="00785F0F" w:rsidRDefault="00D334C6" w:rsidP="00AA57E4">
            <w:pPr>
              <w:tabs>
                <w:tab w:val="decimal" w:pos="573"/>
              </w:tabs>
              <w:spacing w:line="320" w:lineRule="exact"/>
              <w:ind w:left="-108" w:right="-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40,184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E5A3E81" w14:textId="77777777" w:rsidR="00D334C6" w:rsidRPr="00785F0F" w:rsidRDefault="00D334C6" w:rsidP="00AA57E4">
            <w:pPr>
              <w:tabs>
                <w:tab w:val="decimal" w:pos="531"/>
              </w:tabs>
              <w:spacing w:line="320" w:lineRule="exact"/>
              <w:ind w:left="-108" w:right="-10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71CBD66" w14:textId="6499A368" w:rsidR="00D334C6" w:rsidRPr="00785F0F" w:rsidRDefault="00D334C6" w:rsidP="00AA57E4">
            <w:pPr>
              <w:pStyle w:val="BodyText"/>
              <w:tabs>
                <w:tab w:val="decimal" w:pos="549"/>
              </w:tabs>
              <w:spacing w:line="320" w:lineRule="exact"/>
              <w:ind w:left="-113" w:right="-104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  <w:r w:rsidRPr="00AA57E4">
              <w:rPr>
                <w:rFonts w:cs="Angsana New"/>
                <w:b/>
                <w:bCs/>
                <w:color w:val="auto"/>
                <w:sz w:val="24"/>
                <w:szCs w:val="24"/>
              </w:rPr>
              <w:t>98,647</w:t>
            </w:r>
          </w:p>
        </w:tc>
      </w:tr>
    </w:tbl>
    <w:p w14:paraId="7AFE2D63" w14:textId="77777777" w:rsidR="004A7758" w:rsidRPr="00785F0F" w:rsidRDefault="004A7758">
      <w:pPr>
        <w:ind w:left="540" w:right="-178"/>
        <w:rPr>
          <w:sz w:val="30"/>
          <w:szCs w:val="30"/>
        </w:rPr>
      </w:pPr>
    </w:p>
    <w:p w14:paraId="04202488" w14:textId="77777777" w:rsidR="00BC5BFF" w:rsidRPr="00BC1D8C" w:rsidRDefault="00FF7DF2" w:rsidP="00CB2D82">
      <w:pPr>
        <w:tabs>
          <w:tab w:val="left" w:pos="540"/>
        </w:tabs>
        <w:suppressAutoHyphens w:val="0"/>
        <w:rPr>
          <w:spacing w:val="-6"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br w:type="page"/>
      </w:r>
      <w:r w:rsidR="00711B95" w:rsidRPr="00BC1D8C">
        <w:rPr>
          <w:b/>
          <w:bCs/>
          <w:sz w:val="30"/>
          <w:szCs w:val="30"/>
        </w:rPr>
        <w:lastRenderedPageBreak/>
        <w:t>1</w:t>
      </w:r>
      <w:r w:rsidR="009C1D8C" w:rsidRPr="00BC1D8C">
        <w:rPr>
          <w:b/>
          <w:bCs/>
          <w:sz w:val="30"/>
          <w:szCs w:val="30"/>
        </w:rPr>
        <w:t>2</w:t>
      </w:r>
      <w:r w:rsidR="00316AAE" w:rsidRPr="00BC1D8C">
        <w:rPr>
          <w:sz w:val="30"/>
          <w:szCs w:val="30"/>
          <w:cs/>
        </w:rPr>
        <w:tab/>
      </w:r>
      <w:r w:rsidR="00BC5BFF" w:rsidRPr="00BC1D8C">
        <w:rPr>
          <w:b/>
          <w:bCs/>
          <w:sz w:val="30"/>
          <w:szCs w:val="30"/>
          <w:cs/>
        </w:rPr>
        <w:t>การปรับโครงสร้างหนี้ที่มีปัญหา</w:t>
      </w:r>
    </w:p>
    <w:p w14:paraId="602628BB" w14:textId="02C01B15" w:rsidR="00D36BDB" w:rsidRDefault="00D36BDB" w:rsidP="00D36BDB">
      <w:pPr>
        <w:ind w:left="540" w:right="-28"/>
        <w:jc w:val="thaiDistribute"/>
        <w:rPr>
          <w:spacing w:val="-4"/>
          <w:sz w:val="28"/>
          <w:szCs w:val="28"/>
        </w:rPr>
      </w:pPr>
    </w:p>
    <w:p w14:paraId="73423D89" w14:textId="118104B7" w:rsidR="00EC6549" w:rsidRDefault="00EC6549" w:rsidP="00EC6549">
      <w:pPr>
        <w:ind w:left="540" w:right="15"/>
        <w:jc w:val="thaiDistribute"/>
        <w:rPr>
          <w:spacing w:val="-4"/>
          <w:sz w:val="30"/>
          <w:szCs w:val="30"/>
        </w:rPr>
      </w:pPr>
      <w:r>
        <w:rPr>
          <w:rFonts w:hint="cs"/>
          <w:spacing w:val="-4"/>
          <w:sz w:val="30"/>
          <w:szCs w:val="30"/>
          <w:cs/>
        </w:rPr>
        <w:t xml:space="preserve">ในระหว่างปีสิ้นสุดวันที่ </w:t>
      </w:r>
      <w:r>
        <w:rPr>
          <w:rFonts w:hint="cs"/>
          <w:sz w:val="30"/>
          <w:szCs w:val="30"/>
          <w:cs/>
        </w:rPr>
        <w:t xml:space="preserve">31 ธันวาคม </w:t>
      </w:r>
      <w:r>
        <w:rPr>
          <w:rFonts w:hint="cs"/>
          <w:sz w:val="30"/>
          <w:szCs w:val="30"/>
        </w:rPr>
        <w:t>256</w:t>
      </w:r>
      <w:r w:rsidR="004C65B1">
        <w:rPr>
          <w:rFonts w:hint="cs"/>
          <w:sz w:val="30"/>
          <w:szCs w:val="30"/>
          <w:cs/>
        </w:rPr>
        <w:t>2</w:t>
      </w:r>
      <w:r>
        <w:rPr>
          <w:rFonts w:hint="cs"/>
          <w:spacing w:val="-4"/>
          <w:sz w:val="30"/>
          <w:szCs w:val="30"/>
          <w:cs/>
        </w:rPr>
        <w:t xml:space="preserve"> และ </w:t>
      </w:r>
      <w:r>
        <w:rPr>
          <w:rFonts w:hint="cs"/>
          <w:spacing w:val="-4"/>
          <w:sz w:val="30"/>
          <w:szCs w:val="30"/>
        </w:rPr>
        <w:t>256</w:t>
      </w:r>
      <w:r w:rsidR="004C65B1">
        <w:rPr>
          <w:rFonts w:hint="cs"/>
          <w:spacing w:val="-4"/>
          <w:sz w:val="30"/>
          <w:szCs w:val="30"/>
          <w:cs/>
        </w:rPr>
        <w:t>1</w:t>
      </w:r>
      <w:r>
        <w:rPr>
          <w:rFonts w:hint="cs"/>
          <w:spacing w:val="-4"/>
          <w:sz w:val="30"/>
          <w:szCs w:val="30"/>
          <w:cs/>
        </w:rPr>
        <w:t xml:space="preserve"> การปรับโครงสร้างหนี้ที่มีปัญหามีดังนี้</w:t>
      </w:r>
    </w:p>
    <w:p w14:paraId="49E55862" w14:textId="77777777" w:rsidR="0007518A" w:rsidRPr="000C3D40" w:rsidRDefault="0007518A" w:rsidP="000C3D40">
      <w:pPr>
        <w:ind w:left="540" w:right="-28"/>
        <w:jc w:val="thaiDistribute"/>
        <w:rPr>
          <w:spacing w:val="-4"/>
          <w:sz w:val="28"/>
          <w:szCs w:val="28"/>
        </w:rPr>
      </w:pPr>
      <w:bookmarkStart w:id="2" w:name="OLE_LINK2"/>
      <w:bookmarkStart w:id="3" w:name="OLE_LINK3"/>
      <w:bookmarkEnd w:id="2"/>
      <w:bookmarkEnd w:id="3"/>
    </w:p>
    <w:tbl>
      <w:tblPr>
        <w:tblW w:w="10449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2"/>
        <w:gridCol w:w="666"/>
        <w:gridCol w:w="81"/>
        <w:gridCol w:w="666"/>
        <w:gridCol w:w="81"/>
        <w:gridCol w:w="756"/>
        <w:gridCol w:w="90"/>
        <w:gridCol w:w="774"/>
        <w:gridCol w:w="90"/>
        <w:gridCol w:w="756"/>
        <w:gridCol w:w="72"/>
        <w:gridCol w:w="792"/>
        <w:gridCol w:w="1116"/>
        <w:gridCol w:w="720"/>
        <w:gridCol w:w="90"/>
        <w:gridCol w:w="657"/>
        <w:gridCol w:w="81"/>
        <w:gridCol w:w="648"/>
        <w:gridCol w:w="72"/>
        <w:gridCol w:w="639"/>
      </w:tblGrid>
      <w:tr w:rsidR="00B057FE" w:rsidRPr="001E50C5" w14:paraId="4F34841D" w14:textId="77777777" w:rsidTr="00F6168F">
        <w:tc>
          <w:tcPr>
            <w:tcW w:w="1602" w:type="dxa"/>
            <w:shd w:val="clear" w:color="auto" w:fill="auto"/>
            <w:vAlign w:val="bottom"/>
          </w:tcPr>
          <w:p w14:paraId="72A4EECD" w14:textId="77777777" w:rsidR="00B057FE" w:rsidRPr="001E50C5" w:rsidRDefault="00B057FE" w:rsidP="00F6168F">
            <w:pPr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47" w:type="dxa"/>
            <w:gridSpan w:val="19"/>
            <w:shd w:val="clear" w:color="auto" w:fill="auto"/>
            <w:vAlign w:val="bottom"/>
          </w:tcPr>
          <w:p w14:paraId="3C6A25AF" w14:textId="77777777" w:rsidR="00B057FE" w:rsidRPr="001E50C5" w:rsidRDefault="00B057FE" w:rsidP="00F6168F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1E50C5">
              <w:rPr>
                <w:rFonts w:hint="cs"/>
                <w:b/>
                <w:bCs/>
                <w:sz w:val="24"/>
                <w:szCs w:val="24"/>
                <w:cs/>
              </w:rPr>
              <w:t>และงบการเงินเฉพาะธนาคาร</w:t>
            </w:r>
          </w:p>
        </w:tc>
      </w:tr>
      <w:tr w:rsidR="00B057FE" w:rsidRPr="001E50C5" w14:paraId="3E2A3395" w14:textId="77777777" w:rsidTr="00F6168F">
        <w:tc>
          <w:tcPr>
            <w:tcW w:w="1602" w:type="dxa"/>
            <w:shd w:val="clear" w:color="auto" w:fill="auto"/>
            <w:vAlign w:val="bottom"/>
          </w:tcPr>
          <w:p w14:paraId="2CBD28B3" w14:textId="77777777" w:rsidR="00B057FE" w:rsidRPr="001E50C5" w:rsidRDefault="00B057FE" w:rsidP="00F6168F">
            <w:pPr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FCF1E89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  <w:shd w:val="clear" w:color="auto" w:fill="auto"/>
          </w:tcPr>
          <w:p w14:paraId="77D360DB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337B1C4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  <w:shd w:val="clear" w:color="auto" w:fill="auto"/>
          </w:tcPr>
          <w:p w14:paraId="0AAB5797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330" w:type="dxa"/>
            <w:gridSpan w:val="7"/>
            <w:shd w:val="clear" w:color="auto" w:fill="auto"/>
            <w:vAlign w:val="bottom"/>
          </w:tcPr>
          <w:p w14:paraId="6A4BF5DA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จำนวนหนี้ตามบัญชี</w:t>
            </w:r>
          </w:p>
        </w:tc>
        <w:tc>
          <w:tcPr>
            <w:tcW w:w="2583" w:type="dxa"/>
            <w:gridSpan w:val="4"/>
            <w:shd w:val="clear" w:color="auto" w:fill="auto"/>
            <w:vAlign w:val="bottom"/>
          </w:tcPr>
          <w:p w14:paraId="7F238D4A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สินทรัพย์ที่รับโอน</w:t>
            </w:r>
          </w:p>
        </w:tc>
        <w:tc>
          <w:tcPr>
            <w:tcW w:w="81" w:type="dxa"/>
          </w:tcPr>
          <w:p w14:paraId="11F05063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59" w:type="dxa"/>
            <w:gridSpan w:val="3"/>
          </w:tcPr>
          <w:p w14:paraId="4B48AD39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ขาดทุนจาก</w:t>
            </w:r>
          </w:p>
        </w:tc>
      </w:tr>
      <w:tr w:rsidR="00B057FE" w:rsidRPr="001E50C5" w14:paraId="4E89DD63" w14:textId="77777777" w:rsidTr="00F6168F">
        <w:tc>
          <w:tcPr>
            <w:tcW w:w="1602" w:type="dxa"/>
            <w:shd w:val="clear" w:color="auto" w:fill="auto"/>
            <w:vAlign w:val="bottom"/>
          </w:tcPr>
          <w:p w14:paraId="7409A6BB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รูปแบบการปรับ</w:t>
            </w:r>
          </w:p>
        </w:tc>
        <w:tc>
          <w:tcPr>
            <w:tcW w:w="1413" w:type="dxa"/>
            <w:gridSpan w:val="3"/>
            <w:shd w:val="clear" w:color="auto" w:fill="auto"/>
            <w:vAlign w:val="bottom"/>
          </w:tcPr>
          <w:p w14:paraId="314E3857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0D4245E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0583FDEC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ก่อนปรับ</w:t>
            </w:r>
          </w:p>
        </w:tc>
        <w:tc>
          <w:tcPr>
            <w:tcW w:w="90" w:type="dxa"/>
            <w:shd w:val="clear" w:color="auto" w:fill="auto"/>
          </w:tcPr>
          <w:p w14:paraId="33B0FD0F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27E8F660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หลังปรับ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F40971E" w14:textId="77777777" w:rsidR="00B057FE" w:rsidRPr="001E50C5" w:rsidRDefault="00B057FE" w:rsidP="00F6168F">
            <w:pPr>
              <w:spacing w:line="320" w:lineRule="exact"/>
              <w:ind w:right="-2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ชนิดของ</w:t>
            </w:r>
          </w:p>
        </w:tc>
        <w:tc>
          <w:tcPr>
            <w:tcW w:w="1467" w:type="dxa"/>
            <w:gridSpan w:val="3"/>
            <w:shd w:val="clear" w:color="auto" w:fill="auto"/>
            <w:vAlign w:val="bottom"/>
          </w:tcPr>
          <w:p w14:paraId="5BF2365C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dxa"/>
          </w:tcPr>
          <w:p w14:paraId="761C46CD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59" w:type="dxa"/>
            <w:gridSpan w:val="3"/>
          </w:tcPr>
          <w:p w14:paraId="35D52F71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การปรับ</w:t>
            </w:r>
          </w:p>
        </w:tc>
      </w:tr>
      <w:tr w:rsidR="00B057FE" w:rsidRPr="001E50C5" w14:paraId="74D2A1A5" w14:textId="77777777" w:rsidTr="00F6168F">
        <w:tc>
          <w:tcPr>
            <w:tcW w:w="1602" w:type="dxa"/>
            <w:shd w:val="clear" w:color="auto" w:fill="auto"/>
            <w:vAlign w:val="bottom"/>
          </w:tcPr>
          <w:p w14:paraId="19FF08EB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โครงสร้างหนี้</w:t>
            </w:r>
          </w:p>
        </w:tc>
        <w:tc>
          <w:tcPr>
            <w:tcW w:w="1413" w:type="dxa"/>
            <w:gridSpan w:val="3"/>
            <w:shd w:val="clear" w:color="auto" w:fill="auto"/>
            <w:vAlign w:val="bottom"/>
          </w:tcPr>
          <w:p w14:paraId="6805CCB3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81" w:type="dxa"/>
            <w:shd w:val="clear" w:color="auto" w:fill="auto"/>
          </w:tcPr>
          <w:p w14:paraId="418AEB1C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096A6339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โครงสร้างหนี้</w:t>
            </w:r>
          </w:p>
        </w:tc>
        <w:tc>
          <w:tcPr>
            <w:tcW w:w="90" w:type="dxa"/>
            <w:shd w:val="clear" w:color="auto" w:fill="auto"/>
          </w:tcPr>
          <w:p w14:paraId="516D3136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6505C499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โครงสร้างหนี้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9541593" w14:textId="77777777" w:rsidR="00B057FE" w:rsidRPr="001E50C5" w:rsidRDefault="00B057FE" w:rsidP="00F6168F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67" w:type="dxa"/>
            <w:gridSpan w:val="3"/>
            <w:shd w:val="clear" w:color="auto" w:fill="auto"/>
            <w:vAlign w:val="bottom"/>
          </w:tcPr>
          <w:p w14:paraId="19CC62C6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81" w:type="dxa"/>
          </w:tcPr>
          <w:p w14:paraId="50F60C83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59" w:type="dxa"/>
            <w:gridSpan w:val="3"/>
          </w:tcPr>
          <w:p w14:paraId="0A4ADB7B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โครงสร้างหนี้</w:t>
            </w:r>
          </w:p>
        </w:tc>
      </w:tr>
      <w:tr w:rsidR="00B057FE" w:rsidRPr="001E50C5" w14:paraId="22B3D82B" w14:textId="77777777" w:rsidTr="00F6168F">
        <w:tc>
          <w:tcPr>
            <w:tcW w:w="1602" w:type="dxa"/>
            <w:shd w:val="clear" w:color="auto" w:fill="auto"/>
            <w:vAlign w:val="bottom"/>
          </w:tcPr>
          <w:p w14:paraId="4F903E56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BB44BC5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25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62</w:t>
            </w:r>
          </w:p>
        </w:tc>
        <w:tc>
          <w:tcPr>
            <w:tcW w:w="81" w:type="dxa"/>
            <w:shd w:val="clear" w:color="auto" w:fill="auto"/>
          </w:tcPr>
          <w:p w14:paraId="7ECBBF4C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976B4D4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256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81" w:type="dxa"/>
            <w:shd w:val="clear" w:color="auto" w:fill="auto"/>
          </w:tcPr>
          <w:p w14:paraId="0A040A5A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80DD04C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25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62</w:t>
            </w:r>
          </w:p>
        </w:tc>
        <w:tc>
          <w:tcPr>
            <w:tcW w:w="90" w:type="dxa"/>
            <w:shd w:val="clear" w:color="auto" w:fill="auto"/>
          </w:tcPr>
          <w:p w14:paraId="24FCD6E4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2CCB628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256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274E164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8F79065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25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6</w:t>
            </w:r>
            <w:r w:rsidRPr="001E50C5">
              <w:rPr>
                <w:sz w:val="24"/>
                <w:szCs w:val="24"/>
              </w:rPr>
              <w:t>2</w:t>
            </w:r>
          </w:p>
        </w:tc>
        <w:tc>
          <w:tcPr>
            <w:tcW w:w="72" w:type="dxa"/>
            <w:shd w:val="clear" w:color="auto" w:fill="auto"/>
          </w:tcPr>
          <w:p w14:paraId="7C6B4F13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BC58AAE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256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4661BF1" w14:textId="77777777" w:rsidR="00B057FE" w:rsidRPr="001E50C5" w:rsidRDefault="00B057FE" w:rsidP="00F6168F">
            <w:pPr>
              <w:snapToGrid w:val="0"/>
              <w:spacing w:line="32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4AA126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25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6</w:t>
            </w:r>
            <w:r w:rsidRPr="001E50C5">
              <w:rPr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6151C46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02EA91CF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25</w:t>
            </w:r>
            <w:r w:rsidRPr="001E50C5">
              <w:rPr>
                <w:rFonts w:hint="cs"/>
                <w:sz w:val="24"/>
                <w:szCs w:val="24"/>
                <w:cs/>
              </w:rPr>
              <w:t>6</w:t>
            </w:r>
            <w:r w:rsidRPr="001E50C5">
              <w:rPr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7BE866A5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48" w:type="dxa"/>
            <w:vAlign w:val="bottom"/>
          </w:tcPr>
          <w:p w14:paraId="1DB6CDD8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25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6</w:t>
            </w:r>
            <w:r w:rsidRPr="001E50C5">
              <w:rPr>
                <w:sz w:val="24"/>
                <w:szCs w:val="24"/>
              </w:rPr>
              <w:t>2</w:t>
            </w:r>
          </w:p>
        </w:tc>
        <w:tc>
          <w:tcPr>
            <w:tcW w:w="72" w:type="dxa"/>
          </w:tcPr>
          <w:p w14:paraId="0903924B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639" w:type="dxa"/>
          </w:tcPr>
          <w:p w14:paraId="690FEAE9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25</w:t>
            </w:r>
            <w:r w:rsidRPr="001E50C5">
              <w:rPr>
                <w:rFonts w:hint="cs"/>
                <w:sz w:val="24"/>
                <w:szCs w:val="24"/>
                <w:cs/>
              </w:rPr>
              <w:t>6</w:t>
            </w:r>
            <w:r w:rsidRPr="001E50C5">
              <w:rPr>
                <w:sz w:val="24"/>
                <w:szCs w:val="24"/>
              </w:rPr>
              <w:t>1</w:t>
            </w:r>
          </w:p>
        </w:tc>
      </w:tr>
      <w:tr w:rsidR="00B057FE" w:rsidRPr="001E50C5" w14:paraId="138D37FD" w14:textId="77777777" w:rsidTr="00F6168F">
        <w:tc>
          <w:tcPr>
            <w:tcW w:w="1602" w:type="dxa"/>
            <w:shd w:val="clear" w:color="auto" w:fill="auto"/>
            <w:vAlign w:val="bottom"/>
          </w:tcPr>
          <w:p w14:paraId="6878B632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79F28E6D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  <w:shd w:val="clear" w:color="auto" w:fill="auto"/>
          </w:tcPr>
          <w:p w14:paraId="694EEBDF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3BBC905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  <w:shd w:val="clear" w:color="auto" w:fill="auto"/>
          </w:tcPr>
          <w:p w14:paraId="261B73B9" w14:textId="77777777" w:rsidR="00B057FE" w:rsidRPr="001E50C5" w:rsidRDefault="00B057FE" w:rsidP="00F6168F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330" w:type="dxa"/>
            <w:gridSpan w:val="7"/>
            <w:shd w:val="clear" w:color="auto" w:fill="auto"/>
            <w:vAlign w:val="bottom"/>
          </w:tcPr>
          <w:p w14:paraId="06334ED0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963236D" w14:textId="77777777" w:rsidR="00B057FE" w:rsidRPr="001E50C5" w:rsidRDefault="00B057FE" w:rsidP="00F6168F">
            <w:pPr>
              <w:snapToGrid w:val="0"/>
              <w:spacing w:line="32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gridSpan w:val="3"/>
            <w:shd w:val="clear" w:color="auto" w:fill="auto"/>
            <w:vAlign w:val="bottom"/>
          </w:tcPr>
          <w:p w14:paraId="6B5310B2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81" w:type="dxa"/>
          </w:tcPr>
          <w:p w14:paraId="6CB45F7E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59" w:type="dxa"/>
            <w:gridSpan w:val="3"/>
          </w:tcPr>
          <w:p w14:paraId="5EC05517" w14:textId="77777777" w:rsidR="00B057FE" w:rsidRPr="001E50C5" w:rsidRDefault="00B057FE" w:rsidP="00F6168F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B057FE" w:rsidRPr="001E50C5" w14:paraId="4C23F493" w14:textId="77777777" w:rsidTr="00F6168F">
        <w:tc>
          <w:tcPr>
            <w:tcW w:w="1602" w:type="dxa"/>
            <w:shd w:val="clear" w:color="auto" w:fill="auto"/>
            <w:vAlign w:val="bottom"/>
          </w:tcPr>
          <w:p w14:paraId="2BA99637" w14:textId="77777777" w:rsidR="00B057FE" w:rsidRPr="001E50C5" w:rsidRDefault="00B057FE" w:rsidP="00F6168F">
            <w:pPr>
              <w:spacing w:line="320" w:lineRule="exact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การปรับโครงสร้างหนี้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23F48364" w14:textId="77777777" w:rsidR="00B057FE" w:rsidRPr="001E50C5" w:rsidRDefault="00B057FE" w:rsidP="00F6168F">
            <w:pPr>
              <w:tabs>
                <w:tab w:val="decimal" w:pos="53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76614AC6" w14:textId="77777777" w:rsidR="00B057FE" w:rsidRPr="001E50C5" w:rsidRDefault="00B057FE" w:rsidP="00F6168F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D7E77A8" w14:textId="77777777" w:rsidR="00B057FE" w:rsidRPr="001E50C5" w:rsidRDefault="00B057FE" w:rsidP="00F6168F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47C126E5" w14:textId="77777777" w:rsidR="00B057FE" w:rsidRPr="001E50C5" w:rsidRDefault="00B057FE" w:rsidP="00F6168F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7FE083D" w14:textId="77777777" w:rsidR="00B057FE" w:rsidRPr="001E50C5" w:rsidRDefault="00B057FE" w:rsidP="00F6168F">
            <w:pPr>
              <w:tabs>
                <w:tab w:val="decimal" w:pos="617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78EFF53" w14:textId="77777777" w:rsidR="00B057FE" w:rsidRPr="001E50C5" w:rsidRDefault="00B057FE" w:rsidP="00F6168F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3E5F3F5" w14:textId="77777777" w:rsidR="00B057FE" w:rsidRPr="001E50C5" w:rsidRDefault="00B057FE" w:rsidP="00F6168F">
            <w:pPr>
              <w:tabs>
                <w:tab w:val="decimal" w:pos="617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7CCF1EB" w14:textId="77777777" w:rsidR="00B057FE" w:rsidRPr="001E50C5" w:rsidRDefault="00B057FE" w:rsidP="00F6168F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C699E22" w14:textId="77777777" w:rsidR="00B057FE" w:rsidRPr="001E50C5" w:rsidRDefault="00B057FE" w:rsidP="00F6168F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AE46F6C" w14:textId="77777777" w:rsidR="00B057FE" w:rsidRPr="001E50C5" w:rsidRDefault="00B057FE" w:rsidP="00F6168F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8933961" w14:textId="77777777" w:rsidR="00B057FE" w:rsidRPr="001E50C5" w:rsidRDefault="00B057FE" w:rsidP="00F6168F">
            <w:pPr>
              <w:tabs>
                <w:tab w:val="decimal" w:pos="65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30D3274" w14:textId="77777777" w:rsidR="00B057FE" w:rsidRPr="001E50C5" w:rsidRDefault="00B057FE" w:rsidP="00F6168F">
            <w:pPr>
              <w:snapToGrid w:val="0"/>
              <w:ind w:left="-56" w:right="-3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555B7D" w14:textId="77777777" w:rsidR="00B057FE" w:rsidRPr="001E50C5" w:rsidRDefault="00B057FE" w:rsidP="00F6168F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1A3B1F7" w14:textId="77777777" w:rsidR="00B057FE" w:rsidRPr="001E50C5" w:rsidRDefault="00B057FE" w:rsidP="00F6168F">
            <w:pPr>
              <w:tabs>
                <w:tab w:val="decimal" w:pos="30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1FEF0568" w14:textId="77777777" w:rsidR="00B057FE" w:rsidRPr="001E50C5" w:rsidRDefault="00B057FE" w:rsidP="00F6168F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1" w:type="dxa"/>
          </w:tcPr>
          <w:p w14:paraId="2FAF34DC" w14:textId="77777777" w:rsidR="00B057FE" w:rsidRPr="001E50C5" w:rsidRDefault="00B057FE" w:rsidP="00F6168F">
            <w:pPr>
              <w:tabs>
                <w:tab w:val="decimal" w:pos="302"/>
              </w:tabs>
              <w:snapToGrid w:val="0"/>
              <w:ind w:right="3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648" w:type="dxa"/>
          </w:tcPr>
          <w:p w14:paraId="6F8B99BC" w14:textId="77777777" w:rsidR="00B057FE" w:rsidRPr="001E50C5" w:rsidRDefault="00B057FE" w:rsidP="00F6168F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995BBE1" w14:textId="77777777" w:rsidR="00B057FE" w:rsidRPr="001E50C5" w:rsidRDefault="00B057FE" w:rsidP="00F6168F">
            <w:pPr>
              <w:tabs>
                <w:tab w:val="decimal" w:pos="302"/>
              </w:tabs>
              <w:snapToGrid w:val="0"/>
              <w:ind w:right="3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639" w:type="dxa"/>
          </w:tcPr>
          <w:p w14:paraId="605586DF" w14:textId="77777777" w:rsidR="00B057FE" w:rsidRPr="001E50C5" w:rsidRDefault="00B057FE" w:rsidP="00F6168F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  <w:cs/>
              </w:rPr>
            </w:pPr>
          </w:p>
        </w:tc>
      </w:tr>
      <w:tr w:rsidR="00B2786B" w:rsidRPr="001E50C5" w14:paraId="20673AB2" w14:textId="77777777" w:rsidTr="00632E48">
        <w:tc>
          <w:tcPr>
            <w:tcW w:w="1602" w:type="dxa"/>
            <w:shd w:val="clear" w:color="auto" w:fill="auto"/>
            <w:vAlign w:val="bottom"/>
          </w:tcPr>
          <w:p w14:paraId="1A6A83E5" w14:textId="77777777" w:rsidR="00B2786B" w:rsidRPr="001E50C5" w:rsidRDefault="00B2786B" w:rsidP="00B2786B">
            <w:pPr>
              <w:spacing w:line="320" w:lineRule="exact"/>
              <w:rPr>
                <w:sz w:val="24"/>
                <w:szCs w:val="24"/>
              </w:rPr>
            </w:pPr>
            <w:r w:rsidRPr="001E50C5">
              <w:rPr>
                <w:rFonts w:eastAsia="Angsana New"/>
                <w:sz w:val="24"/>
                <w:szCs w:val="24"/>
              </w:rPr>
              <w:t xml:space="preserve">   </w:t>
            </w:r>
            <w:r w:rsidRPr="001E50C5">
              <w:rPr>
                <w:sz w:val="24"/>
                <w:szCs w:val="24"/>
                <w:cs/>
              </w:rPr>
              <w:t>โดยใช้หลายรูปแบบ</w:t>
            </w:r>
          </w:p>
        </w:tc>
        <w:tc>
          <w:tcPr>
            <w:tcW w:w="666" w:type="dxa"/>
            <w:shd w:val="clear" w:color="auto" w:fill="auto"/>
          </w:tcPr>
          <w:p w14:paraId="0352AF87" w14:textId="02E07297" w:rsidR="00B2786B" w:rsidRPr="00BB057A" w:rsidRDefault="00B2786B" w:rsidP="00B2786B">
            <w:pPr>
              <w:tabs>
                <w:tab w:val="decimal" w:pos="617"/>
              </w:tabs>
              <w:snapToGrid w:val="0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81" w:type="dxa"/>
            <w:shd w:val="clear" w:color="auto" w:fill="auto"/>
          </w:tcPr>
          <w:p w14:paraId="16247E86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14:paraId="1116A22B" w14:textId="37778F53" w:rsidR="00B2786B" w:rsidRPr="00BB057A" w:rsidRDefault="00B2786B" w:rsidP="00B2786B">
            <w:pPr>
              <w:tabs>
                <w:tab w:val="decimal" w:pos="617"/>
              </w:tabs>
              <w:snapToGrid w:val="0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1" w:type="dxa"/>
            <w:shd w:val="clear" w:color="auto" w:fill="auto"/>
          </w:tcPr>
          <w:p w14:paraId="2C57FAAD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46389B62" w14:textId="7D516E02" w:rsidR="00B2786B" w:rsidRPr="00BB057A" w:rsidRDefault="00B2786B" w:rsidP="00632E48">
            <w:pPr>
              <w:tabs>
                <w:tab w:val="decimal" w:pos="680"/>
              </w:tabs>
              <w:snapToGrid w:val="0"/>
              <w:ind w:right="-108"/>
              <w:rPr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ADE4F5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E354321" w14:textId="7A507A36" w:rsidR="00B2786B" w:rsidRPr="00BB057A" w:rsidRDefault="00B2786B" w:rsidP="00632E48">
            <w:pPr>
              <w:tabs>
                <w:tab w:val="decimal" w:pos="617"/>
              </w:tabs>
              <w:snapToGrid w:val="0"/>
              <w:ind w:right="-108"/>
              <w:rPr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sz w:val="24"/>
                <w:szCs w:val="24"/>
              </w:rPr>
              <w:t>328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C5CFE55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16960FAC" w14:textId="0C4511D5" w:rsidR="00B2786B" w:rsidRPr="00BB057A" w:rsidRDefault="00B2786B" w:rsidP="00632E4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5E3F8A7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65C6D6DD" w14:textId="665F7C18" w:rsidR="00B2786B" w:rsidRPr="00BB057A" w:rsidRDefault="00B2786B" w:rsidP="00B2786B">
            <w:pPr>
              <w:tabs>
                <w:tab w:val="decimal" w:pos="654"/>
              </w:tabs>
              <w:snapToGrid w:val="0"/>
              <w:ind w:right="-108"/>
              <w:rPr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2DBEF8" w14:textId="77777777" w:rsidR="00B2786B" w:rsidRPr="001E50C5" w:rsidRDefault="00B2786B" w:rsidP="00B2786B">
            <w:pPr>
              <w:snapToGrid w:val="0"/>
              <w:ind w:left="-56" w:right="-32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03EC0A" w14:textId="77777777" w:rsidR="00B2786B" w:rsidRPr="00BB057A" w:rsidRDefault="00B2786B" w:rsidP="00B2786B">
            <w:pPr>
              <w:tabs>
                <w:tab w:val="decimal" w:pos="601"/>
              </w:tabs>
              <w:snapToGrid w:val="0"/>
              <w:ind w:right="-108"/>
              <w:rPr>
                <w:sz w:val="24"/>
                <w:szCs w:val="24"/>
              </w:rPr>
            </w:pPr>
            <w:r w:rsidRPr="00BB057A">
              <w:rPr>
                <w:sz w:val="24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82FB18" w14:textId="77777777" w:rsidR="00B2786B" w:rsidRPr="00BB057A" w:rsidRDefault="00B2786B" w:rsidP="00B2786B">
            <w:pPr>
              <w:tabs>
                <w:tab w:val="decimal" w:pos="41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26E7C227" w14:textId="77777777" w:rsidR="00B2786B" w:rsidRPr="00BB057A" w:rsidRDefault="00B2786B" w:rsidP="00B2786B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  <w:r w:rsidRPr="00BB057A">
              <w:rPr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410245E" w14:textId="77777777" w:rsidR="00B2786B" w:rsidRPr="00BB057A" w:rsidRDefault="00B2786B" w:rsidP="00B2786B">
            <w:pPr>
              <w:tabs>
                <w:tab w:val="decimal" w:pos="545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48" w:type="dxa"/>
            <w:vAlign w:val="bottom"/>
          </w:tcPr>
          <w:p w14:paraId="1A4FE798" w14:textId="068574D6" w:rsidR="00B2786B" w:rsidRPr="00BB057A" w:rsidRDefault="0057350D" w:rsidP="00632E48">
            <w:pPr>
              <w:tabs>
                <w:tab w:val="decimal" w:pos="529"/>
              </w:tabs>
              <w:snapToGrid w:val="0"/>
              <w:ind w:right="-108"/>
              <w:rPr>
                <w:sz w:val="24"/>
                <w:szCs w:val="24"/>
              </w:rPr>
            </w:pPr>
            <w:r w:rsidRPr="00BB057A">
              <w:rPr>
                <w:sz w:val="24"/>
                <w:szCs w:val="24"/>
              </w:rPr>
              <w:t>1</w:t>
            </w:r>
          </w:p>
        </w:tc>
        <w:tc>
          <w:tcPr>
            <w:tcW w:w="72" w:type="dxa"/>
            <w:vAlign w:val="bottom"/>
          </w:tcPr>
          <w:p w14:paraId="0674639A" w14:textId="77777777" w:rsidR="00B2786B" w:rsidRPr="00BB057A" w:rsidRDefault="00B2786B" w:rsidP="00632E48">
            <w:pPr>
              <w:tabs>
                <w:tab w:val="decimal" w:pos="412"/>
              </w:tabs>
              <w:snapToGrid w:val="0"/>
              <w:ind w:right="31"/>
              <w:rPr>
                <w:sz w:val="24"/>
                <w:szCs w:val="24"/>
              </w:rPr>
            </w:pPr>
          </w:p>
        </w:tc>
        <w:tc>
          <w:tcPr>
            <w:tcW w:w="639" w:type="dxa"/>
            <w:vAlign w:val="bottom"/>
          </w:tcPr>
          <w:p w14:paraId="3A1DB2F5" w14:textId="77777777" w:rsidR="00B2786B" w:rsidRPr="00BB057A" w:rsidRDefault="00B2786B" w:rsidP="00B2786B">
            <w:pPr>
              <w:tabs>
                <w:tab w:val="decimal" w:pos="395"/>
              </w:tabs>
              <w:snapToGrid w:val="0"/>
              <w:ind w:right="-108"/>
              <w:rPr>
                <w:sz w:val="24"/>
                <w:szCs w:val="24"/>
              </w:rPr>
            </w:pPr>
            <w:r w:rsidRPr="00BB057A">
              <w:rPr>
                <w:sz w:val="24"/>
                <w:szCs w:val="24"/>
              </w:rPr>
              <w:t>-</w:t>
            </w:r>
          </w:p>
        </w:tc>
      </w:tr>
      <w:tr w:rsidR="00B2786B" w:rsidRPr="001E50C5" w14:paraId="0DAFF04E" w14:textId="77777777" w:rsidTr="00F6168F">
        <w:tc>
          <w:tcPr>
            <w:tcW w:w="1602" w:type="dxa"/>
            <w:shd w:val="clear" w:color="auto" w:fill="auto"/>
            <w:vAlign w:val="bottom"/>
          </w:tcPr>
          <w:p w14:paraId="33438266" w14:textId="77777777" w:rsidR="00B2786B" w:rsidRPr="001E50C5" w:rsidRDefault="00B2786B" w:rsidP="00B2786B">
            <w:pPr>
              <w:spacing w:line="320" w:lineRule="exac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การเปลี่ยนแปลงเงื่อนไข</w:t>
            </w:r>
          </w:p>
        </w:tc>
        <w:tc>
          <w:tcPr>
            <w:tcW w:w="666" w:type="dxa"/>
            <w:shd w:val="clear" w:color="auto" w:fill="auto"/>
          </w:tcPr>
          <w:p w14:paraId="3FEE64B0" w14:textId="77777777" w:rsidR="00B2786B" w:rsidRPr="00BB057A" w:rsidRDefault="00B2786B" w:rsidP="00B2786B">
            <w:pPr>
              <w:tabs>
                <w:tab w:val="decimal" w:pos="53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799816A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14:paraId="1706924E" w14:textId="77777777" w:rsidR="00B2786B" w:rsidRPr="00BB057A" w:rsidRDefault="00B2786B" w:rsidP="00B2786B">
            <w:pPr>
              <w:tabs>
                <w:tab w:val="decimal" w:pos="53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72278928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71C5C707" w14:textId="77777777" w:rsidR="00B2786B" w:rsidRPr="00BB057A" w:rsidRDefault="00B2786B" w:rsidP="00632E48">
            <w:pPr>
              <w:tabs>
                <w:tab w:val="decimal" w:pos="680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714F5A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54FE1A9E" w14:textId="77777777" w:rsidR="00B2786B" w:rsidRPr="00BB057A" w:rsidRDefault="00B2786B" w:rsidP="00632E4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35000F5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1F417D84" w14:textId="77777777" w:rsidR="00B2786B" w:rsidRPr="00BB057A" w:rsidRDefault="00B2786B" w:rsidP="00632E4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2E78E182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6E7006AD" w14:textId="77777777" w:rsidR="00B2786B" w:rsidRPr="00BB057A" w:rsidRDefault="00B2786B" w:rsidP="00B2786B">
            <w:pPr>
              <w:tabs>
                <w:tab w:val="decimal" w:pos="65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ABCFB81" w14:textId="77777777" w:rsidR="00B2786B" w:rsidRPr="001E50C5" w:rsidRDefault="00B2786B" w:rsidP="00B2786B">
            <w:pPr>
              <w:ind w:left="-56" w:right="-32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0969FE" w14:textId="77777777" w:rsidR="00B2786B" w:rsidRPr="00BB057A" w:rsidRDefault="00B2786B" w:rsidP="00B2786B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733FEDA" w14:textId="77777777" w:rsidR="00B2786B" w:rsidRPr="00BB057A" w:rsidRDefault="00B2786B" w:rsidP="00B2786B">
            <w:pPr>
              <w:tabs>
                <w:tab w:val="decimal" w:pos="30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30C4D946" w14:textId="77777777" w:rsidR="00B2786B" w:rsidRPr="00BB057A" w:rsidRDefault="00B2786B" w:rsidP="00B2786B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1" w:type="dxa"/>
          </w:tcPr>
          <w:p w14:paraId="0AD0115F" w14:textId="77777777" w:rsidR="00B2786B" w:rsidRPr="00BB057A" w:rsidRDefault="00B2786B" w:rsidP="00B2786B">
            <w:pPr>
              <w:tabs>
                <w:tab w:val="decimal" w:pos="30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14:paraId="6B37332A" w14:textId="77777777" w:rsidR="00B2786B" w:rsidRPr="00BB057A" w:rsidRDefault="00B2786B" w:rsidP="00B2786B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2" w:type="dxa"/>
          </w:tcPr>
          <w:p w14:paraId="3FB2C14D" w14:textId="77777777" w:rsidR="00B2786B" w:rsidRPr="00BB057A" w:rsidRDefault="00B2786B" w:rsidP="00B2786B">
            <w:pPr>
              <w:tabs>
                <w:tab w:val="decimal" w:pos="30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</w:tcPr>
          <w:p w14:paraId="47AE884E" w14:textId="77777777" w:rsidR="00B2786B" w:rsidRPr="00BB057A" w:rsidRDefault="00B2786B" w:rsidP="00B2786B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B2786B" w:rsidRPr="001E50C5" w14:paraId="68F5BCD9" w14:textId="77777777" w:rsidTr="00397370">
        <w:tc>
          <w:tcPr>
            <w:tcW w:w="1602" w:type="dxa"/>
            <w:shd w:val="clear" w:color="auto" w:fill="auto"/>
            <w:vAlign w:val="bottom"/>
          </w:tcPr>
          <w:p w14:paraId="31A29D41" w14:textId="77777777" w:rsidR="00B2786B" w:rsidRPr="001E50C5" w:rsidRDefault="00B2786B" w:rsidP="00B2786B">
            <w:pPr>
              <w:spacing w:line="320" w:lineRule="exact"/>
              <w:rPr>
                <w:sz w:val="24"/>
                <w:szCs w:val="24"/>
              </w:rPr>
            </w:pPr>
            <w:r w:rsidRPr="001E50C5">
              <w:rPr>
                <w:rFonts w:eastAsia="Angsana New"/>
                <w:sz w:val="24"/>
                <w:szCs w:val="24"/>
              </w:rPr>
              <w:t xml:space="preserve">   </w:t>
            </w:r>
            <w:r w:rsidRPr="001E50C5">
              <w:rPr>
                <w:sz w:val="24"/>
                <w:szCs w:val="24"/>
                <w:cs/>
              </w:rPr>
              <w:t>การชำระหนี้</w:t>
            </w:r>
          </w:p>
        </w:tc>
        <w:tc>
          <w:tcPr>
            <w:tcW w:w="666" w:type="dxa"/>
            <w:shd w:val="clear" w:color="auto" w:fill="auto"/>
          </w:tcPr>
          <w:p w14:paraId="467793F0" w14:textId="35A7F996" w:rsidR="00B2786B" w:rsidRPr="00BB057A" w:rsidRDefault="00B2786B" w:rsidP="00B2786B">
            <w:pPr>
              <w:tabs>
                <w:tab w:val="decimal" w:pos="617"/>
              </w:tabs>
              <w:snapToGrid w:val="0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sz w:val="24"/>
                <w:szCs w:val="24"/>
              </w:rPr>
              <w:t>11,576</w:t>
            </w:r>
          </w:p>
        </w:tc>
        <w:tc>
          <w:tcPr>
            <w:tcW w:w="81" w:type="dxa"/>
            <w:shd w:val="clear" w:color="auto" w:fill="auto"/>
          </w:tcPr>
          <w:p w14:paraId="74734968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14:paraId="05D41837" w14:textId="1E24B5C7" w:rsidR="00B2786B" w:rsidRPr="00BB057A" w:rsidRDefault="00B2786B" w:rsidP="00B2786B">
            <w:pPr>
              <w:tabs>
                <w:tab w:val="decimal" w:pos="617"/>
              </w:tabs>
              <w:snapToGrid w:val="0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sz w:val="24"/>
                <w:szCs w:val="24"/>
              </w:rPr>
              <w:t>3,215</w:t>
            </w:r>
          </w:p>
        </w:tc>
        <w:tc>
          <w:tcPr>
            <w:tcW w:w="81" w:type="dxa"/>
            <w:shd w:val="clear" w:color="auto" w:fill="auto"/>
          </w:tcPr>
          <w:p w14:paraId="34B1AC28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1F263A86" w14:textId="4743A653" w:rsidR="00B2786B" w:rsidRPr="00BB057A" w:rsidRDefault="00B2786B" w:rsidP="00632E48">
            <w:pPr>
              <w:tabs>
                <w:tab w:val="decimal" w:pos="680"/>
              </w:tabs>
              <w:snapToGrid w:val="0"/>
              <w:ind w:left="15" w:right="-108"/>
              <w:rPr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sz w:val="24"/>
                <w:szCs w:val="24"/>
              </w:rPr>
              <w:t>21,472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89FDECE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8333A2F" w14:textId="73D83D76" w:rsidR="00B2786B" w:rsidRPr="00BB057A" w:rsidRDefault="00B2786B" w:rsidP="00632E4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sz w:val="24"/>
                <w:szCs w:val="24"/>
              </w:rPr>
              <w:t>7,727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4C0380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2F2F2AF4" w14:textId="1CA762D4" w:rsidR="00B2786B" w:rsidRPr="00BB057A" w:rsidRDefault="00B2786B" w:rsidP="00632E48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sz w:val="24"/>
                <w:szCs w:val="24"/>
              </w:rPr>
              <w:t>21,354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F8FAA62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05883FFB" w14:textId="45E8916B" w:rsidR="00B2786B" w:rsidRPr="00BB057A" w:rsidRDefault="00B2786B" w:rsidP="00B2786B">
            <w:pPr>
              <w:tabs>
                <w:tab w:val="decimal" w:pos="654"/>
              </w:tabs>
              <w:snapToGrid w:val="0"/>
              <w:ind w:right="-108"/>
              <w:rPr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sz w:val="24"/>
                <w:szCs w:val="24"/>
              </w:rPr>
              <w:t>7,597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70B3382" w14:textId="77777777" w:rsidR="00B2786B" w:rsidRPr="001E50C5" w:rsidRDefault="00B2786B" w:rsidP="00B2786B">
            <w:pPr>
              <w:snapToGrid w:val="0"/>
              <w:ind w:left="-56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C3EC53" w14:textId="77777777" w:rsidR="00B2786B" w:rsidRPr="00BB057A" w:rsidRDefault="00B2786B" w:rsidP="00B2786B">
            <w:pPr>
              <w:tabs>
                <w:tab w:val="decimal" w:pos="475"/>
              </w:tabs>
              <w:snapToGrid w:val="0"/>
              <w:ind w:right="-108"/>
              <w:rPr>
                <w:sz w:val="24"/>
                <w:szCs w:val="24"/>
              </w:rPr>
            </w:pPr>
            <w:r w:rsidRPr="00BB057A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4E0DC8" w14:textId="77777777" w:rsidR="00B2786B" w:rsidRPr="00BB057A" w:rsidRDefault="00B2786B" w:rsidP="00B2786B">
            <w:pPr>
              <w:tabs>
                <w:tab w:val="decimal" w:pos="545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73A57F" w14:textId="77777777" w:rsidR="00B2786B" w:rsidRPr="00BB057A" w:rsidRDefault="00B2786B" w:rsidP="00B2786B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  <w:r w:rsidRPr="00BB057A">
              <w:rPr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6A0CC15" w14:textId="77777777" w:rsidR="00B2786B" w:rsidRPr="00BB057A" w:rsidRDefault="00B2786B" w:rsidP="00B2786B">
            <w:pPr>
              <w:tabs>
                <w:tab w:val="decimal" w:pos="545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14:paraId="21C21E64" w14:textId="421B76E8" w:rsidR="00B2786B" w:rsidRPr="00BB057A" w:rsidRDefault="00B2786B" w:rsidP="00397370">
            <w:pPr>
              <w:tabs>
                <w:tab w:val="decimal" w:pos="529"/>
              </w:tabs>
              <w:snapToGrid w:val="0"/>
              <w:ind w:right="-108"/>
              <w:rPr>
                <w:sz w:val="24"/>
                <w:szCs w:val="24"/>
              </w:rPr>
            </w:pPr>
            <w:r w:rsidRPr="00BB057A">
              <w:rPr>
                <w:sz w:val="24"/>
                <w:szCs w:val="24"/>
              </w:rPr>
              <w:t>1</w:t>
            </w:r>
            <w:r w:rsidR="00632E48" w:rsidRPr="00BB057A">
              <w:rPr>
                <w:sz w:val="24"/>
                <w:szCs w:val="24"/>
              </w:rPr>
              <w:t>57</w:t>
            </w:r>
          </w:p>
        </w:tc>
        <w:tc>
          <w:tcPr>
            <w:tcW w:w="72" w:type="dxa"/>
            <w:vAlign w:val="center"/>
          </w:tcPr>
          <w:p w14:paraId="2F14B739" w14:textId="77777777" w:rsidR="00B2786B" w:rsidRPr="00BB057A" w:rsidRDefault="00B2786B" w:rsidP="00397370">
            <w:pPr>
              <w:tabs>
                <w:tab w:val="decimal" w:pos="545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39" w:type="dxa"/>
            <w:tcBorders>
              <w:bottom w:val="single" w:sz="4" w:space="0" w:color="000000"/>
            </w:tcBorders>
            <w:vAlign w:val="center"/>
          </w:tcPr>
          <w:p w14:paraId="48C5D7D4" w14:textId="194818EC" w:rsidR="00B2786B" w:rsidRPr="00BB057A" w:rsidRDefault="00777177" w:rsidP="00397370">
            <w:pPr>
              <w:tabs>
                <w:tab w:val="decimal" w:pos="520"/>
              </w:tabs>
              <w:snapToGrid w:val="0"/>
              <w:ind w:right="-108"/>
              <w:rPr>
                <w:sz w:val="24"/>
                <w:szCs w:val="24"/>
              </w:rPr>
            </w:pPr>
            <w:r w:rsidRPr="00BB057A">
              <w:rPr>
                <w:sz w:val="24"/>
                <w:szCs w:val="24"/>
              </w:rPr>
              <w:t>40</w:t>
            </w:r>
          </w:p>
        </w:tc>
      </w:tr>
      <w:tr w:rsidR="00B2786B" w:rsidRPr="001E50C5" w14:paraId="457353EE" w14:textId="77777777" w:rsidTr="00397370">
        <w:tc>
          <w:tcPr>
            <w:tcW w:w="1602" w:type="dxa"/>
            <w:shd w:val="clear" w:color="auto" w:fill="auto"/>
            <w:vAlign w:val="bottom"/>
          </w:tcPr>
          <w:p w14:paraId="365AD30F" w14:textId="77777777" w:rsidR="00B2786B" w:rsidRPr="001E50C5" w:rsidRDefault="00B2786B" w:rsidP="00B2786B">
            <w:pPr>
              <w:tabs>
                <w:tab w:val="left" w:pos="550"/>
              </w:tabs>
              <w:spacing w:line="320" w:lineRule="exact"/>
              <w:ind w:right="-25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55FB473" w14:textId="1CBEB7D9" w:rsidR="00B2786B" w:rsidRPr="00BB057A" w:rsidRDefault="00B2786B" w:rsidP="00B2786B">
            <w:pPr>
              <w:tabs>
                <w:tab w:val="decimal" w:pos="617"/>
              </w:tabs>
              <w:snapToGrid w:val="0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11,630</w:t>
            </w:r>
          </w:p>
        </w:tc>
        <w:tc>
          <w:tcPr>
            <w:tcW w:w="81" w:type="dxa"/>
            <w:shd w:val="clear" w:color="auto" w:fill="auto"/>
          </w:tcPr>
          <w:p w14:paraId="539A7CFD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 w:right="-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8B9CE40" w14:textId="1A4F881F" w:rsidR="00B2786B" w:rsidRPr="00BB057A" w:rsidRDefault="00B2786B" w:rsidP="00B2786B">
            <w:pPr>
              <w:tabs>
                <w:tab w:val="decimal" w:pos="617"/>
              </w:tabs>
              <w:snapToGrid w:val="0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3,218</w:t>
            </w:r>
          </w:p>
        </w:tc>
        <w:tc>
          <w:tcPr>
            <w:tcW w:w="81" w:type="dxa"/>
            <w:shd w:val="clear" w:color="auto" w:fill="auto"/>
          </w:tcPr>
          <w:p w14:paraId="3B2A4D02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0D924CF" w14:textId="03D62AEC" w:rsidR="00B2786B" w:rsidRPr="00BB057A" w:rsidRDefault="00B2786B" w:rsidP="00632E48">
            <w:pPr>
              <w:tabs>
                <w:tab w:val="decimal" w:pos="680"/>
              </w:tabs>
              <w:snapToGrid w:val="0"/>
              <w:ind w:left="15" w:right="-108"/>
              <w:rPr>
                <w:b/>
                <w:bCs/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21,621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66064C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60C5712" w14:textId="14C6E9F4" w:rsidR="00B2786B" w:rsidRPr="00BB057A" w:rsidRDefault="00B2786B" w:rsidP="00632E48">
            <w:pPr>
              <w:tabs>
                <w:tab w:val="decimal" w:pos="617"/>
              </w:tabs>
              <w:snapToGrid w:val="0"/>
              <w:ind w:left="15" w:right="-108"/>
              <w:rPr>
                <w:b/>
                <w:bCs/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8,055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750FA1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E54EE8" w14:textId="516B6597" w:rsidR="00B2786B" w:rsidRPr="00BB057A" w:rsidRDefault="00B2786B" w:rsidP="00632E48">
            <w:pPr>
              <w:tabs>
                <w:tab w:val="decimal" w:pos="617"/>
              </w:tabs>
              <w:snapToGrid w:val="0"/>
              <w:ind w:left="15" w:right="-108"/>
              <w:rPr>
                <w:b/>
                <w:bCs/>
                <w:sz w:val="24"/>
                <w:szCs w:val="24"/>
              </w:rPr>
            </w:pPr>
            <w:r w:rsidRPr="00BB05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21,495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B10F5B3" w14:textId="77777777" w:rsidR="00B2786B" w:rsidRPr="00BB057A" w:rsidRDefault="00B2786B" w:rsidP="00B2786B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4AE7838" w14:textId="4DD07469" w:rsidR="00B2786B" w:rsidRPr="00BB057A" w:rsidRDefault="00B2786B" w:rsidP="00B2786B">
            <w:pPr>
              <w:tabs>
                <w:tab w:val="decimal" w:pos="654"/>
              </w:tabs>
              <w:snapToGrid w:val="0"/>
              <w:ind w:right="-108"/>
              <w:rPr>
                <w:b/>
                <w:bCs/>
                <w:sz w:val="24"/>
                <w:szCs w:val="24"/>
                <w:cs/>
              </w:rPr>
            </w:pPr>
            <w:r w:rsidRPr="00BB05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7,918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446CBEB" w14:textId="77777777" w:rsidR="00B2786B" w:rsidRPr="001E50C5" w:rsidRDefault="00B2786B" w:rsidP="00B2786B">
            <w:pPr>
              <w:snapToGrid w:val="0"/>
              <w:ind w:left="-56" w:right="-10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09CC77" w14:textId="77777777" w:rsidR="00B2786B" w:rsidRPr="00BB057A" w:rsidRDefault="00B2786B" w:rsidP="00B2786B">
            <w:pPr>
              <w:tabs>
                <w:tab w:val="decimal" w:pos="601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BB057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F5BFC2" w14:textId="77777777" w:rsidR="00B2786B" w:rsidRPr="00BB057A" w:rsidRDefault="00B2786B" w:rsidP="00B2786B">
            <w:pPr>
              <w:tabs>
                <w:tab w:val="decimal" w:pos="545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BCA36BD" w14:textId="77777777" w:rsidR="00B2786B" w:rsidRPr="00BB057A" w:rsidRDefault="00B2786B" w:rsidP="00B2786B">
            <w:pPr>
              <w:tabs>
                <w:tab w:val="decimal" w:pos="430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BB057A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bottom w:val="nil"/>
            </w:tcBorders>
          </w:tcPr>
          <w:p w14:paraId="27A2D285" w14:textId="77777777" w:rsidR="00B2786B" w:rsidRPr="00BB057A" w:rsidRDefault="00B2786B" w:rsidP="00B2786B">
            <w:pPr>
              <w:tabs>
                <w:tab w:val="decimal" w:pos="545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2C730B57" w14:textId="03BC406B" w:rsidR="00B2786B" w:rsidRPr="00BB057A" w:rsidRDefault="00B2786B" w:rsidP="00397370">
            <w:pPr>
              <w:tabs>
                <w:tab w:val="decimal" w:pos="529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BB057A">
              <w:rPr>
                <w:b/>
                <w:bCs/>
                <w:sz w:val="24"/>
                <w:szCs w:val="24"/>
              </w:rPr>
              <w:t>1</w:t>
            </w:r>
            <w:r w:rsidR="008E5735" w:rsidRPr="00BB057A">
              <w:rPr>
                <w:b/>
                <w:bCs/>
                <w:sz w:val="24"/>
                <w:szCs w:val="24"/>
              </w:rPr>
              <w:t>5</w:t>
            </w:r>
            <w:r w:rsidR="0057350D" w:rsidRPr="00BB057A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" w:type="dxa"/>
            <w:vAlign w:val="center"/>
          </w:tcPr>
          <w:p w14:paraId="5486C5F9" w14:textId="77777777" w:rsidR="00B2786B" w:rsidRPr="00BB057A" w:rsidRDefault="00B2786B" w:rsidP="00397370">
            <w:pPr>
              <w:tabs>
                <w:tab w:val="decimal" w:pos="545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5165B23B" w14:textId="4C90BE5F" w:rsidR="00B2786B" w:rsidRPr="00BB057A" w:rsidRDefault="00777177" w:rsidP="00397370">
            <w:pPr>
              <w:tabs>
                <w:tab w:val="decimal" w:pos="520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BB057A">
              <w:rPr>
                <w:b/>
                <w:bCs/>
                <w:sz w:val="24"/>
                <w:szCs w:val="24"/>
              </w:rPr>
              <w:t>40</w:t>
            </w:r>
          </w:p>
        </w:tc>
      </w:tr>
    </w:tbl>
    <w:p w14:paraId="1694EBE5" w14:textId="77777777" w:rsidR="00B057FE" w:rsidRDefault="00B057FE" w:rsidP="002C74B8">
      <w:pPr>
        <w:ind w:left="540" w:right="-28"/>
        <w:jc w:val="thaiDistribute"/>
        <w:rPr>
          <w:spacing w:val="-4"/>
          <w:sz w:val="30"/>
          <w:szCs w:val="30"/>
        </w:rPr>
      </w:pPr>
    </w:p>
    <w:p w14:paraId="7E7C9358" w14:textId="6A2A7B31" w:rsidR="002C74B8" w:rsidRPr="00785F0F" w:rsidRDefault="00683FCD" w:rsidP="002C74B8">
      <w:pPr>
        <w:ind w:left="540" w:right="-28"/>
        <w:jc w:val="thaiDistribute"/>
        <w:rPr>
          <w:spacing w:val="-4"/>
          <w:sz w:val="30"/>
          <w:szCs w:val="30"/>
        </w:rPr>
      </w:pPr>
      <w:r w:rsidRPr="00785F0F">
        <w:rPr>
          <w:rFonts w:hint="cs"/>
          <w:spacing w:val="-4"/>
          <w:sz w:val="30"/>
          <w:szCs w:val="30"/>
          <w:cs/>
        </w:rPr>
        <w:t xml:space="preserve">ณ </w:t>
      </w:r>
      <w:r w:rsidR="00F97F30" w:rsidRPr="00785F0F">
        <w:rPr>
          <w:rFonts w:hint="cs"/>
          <w:spacing w:val="-4"/>
          <w:sz w:val="30"/>
          <w:szCs w:val="30"/>
          <w:cs/>
        </w:rPr>
        <w:t>วั</w:t>
      </w:r>
      <w:r w:rsidR="002C74B8" w:rsidRPr="00785F0F">
        <w:rPr>
          <w:spacing w:val="-4"/>
          <w:sz w:val="30"/>
          <w:szCs w:val="30"/>
          <w:cs/>
        </w:rPr>
        <w:t xml:space="preserve">นที่ </w:t>
      </w:r>
      <w:r w:rsidR="004C65B1">
        <w:rPr>
          <w:rFonts w:hint="cs"/>
          <w:spacing w:val="-4"/>
          <w:sz w:val="30"/>
          <w:szCs w:val="30"/>
          <w:cs/>
        </w:rPr>
        <w:t>31 ธันวาคม</w:t>
      </w:r>
      <w:r w:rsidR="00D86095">
        <w:rPr>
          <w:rFonts w:hint="cs"/>
          <w:spacing w:val="-4"/>
          <w:sz w:val="30"/>
          <w:szCs w:val="30"/>
          <w:cs/>
        </w:rPr>
        <w:t xml:space="preserve"> 256</w:t>
      </w:r>
      <w:r w:rsidR="00BC1D8C">
        <w:rPr>
          <w:rFonts w:hint="cs"/>
          <w:spacing w:val="-4"/>
          <w:sz w:val="30"/>
          <w:szCs w:val="30"/>
          <w:cs/>
        </w:rPr>
        <w:t>2</w:t>
      </w:r>
      <w:r w:rsidR="00D36BDB" w:rsidRPr="00785F0F">
        <w:rPr>
          <w:sz w:val="30"/>
          <w:szCs w:val="30"/>
          <w:cs/>
        </w:rPr>
        <w:t xml:space="preserve"> </w:t>
      </w:r>
      <w:r w:rsidR="00BC1D8C">
        <w:rPr>
          <w:rFonts w:hint="cs"/>
          <w:sz w:val="30"/>
          <w:szCs w:val="30"/>
          <w:cs/>
        </w:rPr>
        <w:t>และ</w:t>
      </w:r>
      <w:r w:rsidR="00475A91">
        <w:rPr>
          <w:sz w:val="30"/>
          <w:szCs w:val="30"/>
        </w:rPr>
        <w:t xml:space="preserve"> </w:t>
      </w:r>
      <w:r w:rsidR="002C74B8" w:rsidRPr="00785F0F">
        <w:rPr>
          <w:sz w:val="30"/>
          <w:szCs w:val="30"/>
        </w:rPr>
        <w:t>256</w:t>
      </w:r>
      <w:r w:rsidR="002C74B8" w:rsidRPr="00785F0F">
        <w:rPr>
          <w:rFonts w:hint="cs"/>
          <w:sz w:val="30"/>
          <w:szCs w:val="30"/>
          <w:cs/>
        </w:rPr>
        <w:t>1</w:t>
      </w:r>
      <w:r w:rsidR="002C74B8" w:rsidRPr="00785F0F">
        <w:rPr>
          <w:sz w:val="30"/>
          <w:szCs w:val="30"/>
          <w:cs/>
        </w:rPr>
        <w:t xml:space="preserve"> </w:t>
      </w:r>
      <w:r w:rsidR="00E7535A" w:rsidRPr="00785F0F">
        <w:rPr>
          <w:rFonts w:hint="cs"/>
          <w:sz w:val="30"/>
          <w:szCs w:val="30"/>
          <w:cs/>
        </w:rPr>
        <w:t>ธนาคารและบริษัทย่อยมียอดคงเหลือของเงินให้สินเชื่อแก่ลูกหนี้ปรับโครงสร้างหนี้ที่มีปัญหาดังนี้</w:t>
      </w:r>
    </w:p>
    <w:p w14:paraId="0C2D9ED1" w14:textId="77777777" w:rsidR="00466105" w:rsidRPr="00785F0F" w:rsidRDefault="00466105" w:rsidP="0026555F">
      <w:pPr>
        <w:ind w:left="540" w:right="-28"/>
        <w:jc w:val="thaiDistribute"/>
        <w:rPr>
          <w:sz w:val="30"/>
          <w:szCs w:val="30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89"/>
        <w:gridCol w:w="1001"/>
        <w:gridCol w:w="292"/>
        <w:gridCol w:w="984"/>
        <w:gridCol w:w="292"/>
        <w:gridCol w:w="983"/>
      </w:tblGrid>
      <w:tr w:rsidR="009C5DB5" w:rsidRPr="00785F0F" w14:paraId="191DEE09" w14:textId="77777777" w:rsidTr="00B44236">
        <w:tc>
          <w:tcPr>
            <w:tcW w:w="4590" w:type="dxa"/>
            <w:shd w:val="clear" w:color="auto" w:fill="auto"/>
          </w:tcPr>
          <w:p w14:paraId="4D32778A" w14:textId="77777777" w:rsidR="009C5DB5" w:rsidRPr="00785F0F" w:rsidRDefault="009C5DB5" w:rsidP="00EA49B3">
            <w:pPr>
              <w:snapToGrid w:val="0"/>
              <w:spacing w:line="240" w:lineRule="atLeas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831" w:type="dxa"/>
            <w:gridSpan w:val="7"/>
            <w:shd w:val="clear" w:color="auto" w:fill="auto"/>
          </w:tcPr>
          <w:p w14:paraId="2420CB24" w14:textId="77777777" w:rsidR="009C5DB5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งบการเงินรวมและ</w:t>
            </w: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785F0F"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9C5DB5" w:rsidRPr="00785F0F" w14:paraId="70A33365" w14:textId="77777777" w:rsidTr="00B44236">
        <w:tc>
          <w:tcPr>
            <w:tcW w:w="4590" w:type="dxa"/>
            <w:shd w:val="clear" w:color="auto" w:fill="auto"/>
          </w:tcPr>
          <w:p w14:paraId="2C418D76" w14:textId="77777777" w:rsidR="009C5DB5" w:rsidRPr="00785F0F" w:rsidRDefault="009C5DB5" w:rsidP="00EA49B3">
            <w:pPr>
              <w:snapToGrid w:val="0"/>
              <w:spacing w:line="240" w:lineRule="atLeast"/>
              <w:ind w:left="540"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69DCB890" w14:textId="3C623AFB" w:rsidR="009C5DB5" w:rsidRPr="00785F0F" w:rsidRDefault="0058183E" w:rsidP="002C74B8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BC1D8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92" w:type="dxa"/>
            <w:shd w:val="clear" w:color="auto" w:fill="auto"/>
          </w:tcPr>
          <w:p w14:paraId="53A15E34" w14:textId="77777777" w:rsidR="009C5DB5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70A7CE53" w14:textId="43162BEB" w:rsidR="009C5DB5" w:rsidRPr="00785F0F" w:rsidRDefault="004C65B1" w:rsidP="002C74B8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2561</w:t>
            </w:r>
          </w:p>
        </w:tc>
      </w:tr>
      <w:tr w:rsidR="006D78BD" w:rsidRPr="00785F0F" w14:paraId="3EF7F2B8" w14:textId="77777777" w:rsidTr="00B44236">
        <w:tc>
          <w:tcPr>
            <w:tcW w:w="4590" w:type="dxa"/>
            <w:shd w:val="clear" w:color="auto" w:fill="auto"/>
          </w:tcPr>
          <w:p w14:paraId="3FF7A39A" w14:textId="77777777" w:rsidR="006D78BD" w:rsidRPr="00785F0F" w:rsidRDefault="006D78BD" w:rsidP="00EA49B3">
            <w:pPr>
              <w:snapToGrid w:val="0"/>
              <w:spacing w:line="240" w:lineRule="atLeas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A4C12CE" w14:textId="77777777" w:rsidR="006D78BD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89" w:type="dxa"/>
          </w:tcPr>
          <w:p w14:paraId="737A23BA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01" w:type="dxa"/>
          </w:tcPr>
          <w:p w14:paraId="2FB98DEF" w14:textId="77777777" w:rsidR="006D78BD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มูลหนี้</w:t>
            </w:r>
          </w:p>
        </w:tc>
        <w:tc>
          <w:tcPr>
            <w:tcW w:w="292" w:type="dxa"/>
            <w:shd w:val="clear" w:color="auto" w:fill="auto"/>
          </w:tcPr>
          <w:p w14:paraId="7C86CAEF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5A242D1B" w14:textId="77777777" w:rsidR="006D78BD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92" w:type="dxa"/>
          </w:tcPr>
          <w:p w14:paraId="38E34F6F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14:paraId="036B1B03" w14:textId="77777777" w:rsidR="006D78BD" w:rsidRPr="00785F0F" w:rsidRDefault="009C5DB5" w:rsidP="00EA49B3">
            <w:pPr>
              <w:tabs>
                <w:tab w:val="left" w:pos="766"/>
              </w:tabs>
              <w:spacing w:line="240" w:lineRule="atLeast"/>
              <w:ind w:left="-91" w:right="-30"/>
              <w:jc w:val="center"/>
              <w:rPr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มูลหนี้</w:t>
            </w:r>
          </w:p>
        </w:tc>
      </w:tr>
      <w:tr w:rsidR="006D78BD" w:rsidRPr="00785F0F" w14:paraId="5DFAD1C7" w14:textId="77777777" w:rsidTr="00B44236">
        <w:tc>
          <w:tcPr>
            <w:tcW w:w="4590" w:type="dxa"/>
            <w:shd w:val="clear" w:color="auto" w:fill="auto"/>
          </w:tcPr>
          <w:p w14:paraId="49275243" w14:textId="77777777" w:rsidR="006D78BD" w:rsidRPr="00785F0F" w:rsidRDefault="009C5DB5" w:rsidP="00EA49B3">
            <w:pPr>
              <w:snapToGrid w:val="0"/>
              <w:spacing w:line="240" w:lineRule="atLeast"/>
              <w:ind w:right="-25"/>
              <w:jc w:val="center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48BB0E1" w14:textId="77777777" w:rsidR="006D78BD" w:rsidRPr="00785F0F" w:rsidRDefault="006D78BD" w:rsidP="00EA49B3">
            <w:pPr>
              <w:snapToGrid w:val="0"/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289" w:type="dxa"/>
          </w:tcPr>
          <w:p w14:paraId="7E0D67B9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01" w:type="dxa"/>
          </w:tcPr>
          <w:p w14:paraId="6351290E" w14:textId="77777777" w:rsidR="006D78BD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92" w:type="dxa"/>
            <w:shd w:val="clear" w:color="auto" w:fill="auto"/>
          </w:tcPr>
          <w:p w14:paraId="3BA0D9E0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24D32D69" w14:textId="77777777" w:rsidR="006D78BD" w:rsidRPr="00785F0F" w:rsidRDefault="006D78BD" w:rsidP="00EA49B3">
            <w:pPr>
              <w:snapToGrid w:val="0"/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292" w:type="dxa"/>
          </w:tcPr>
          <w:p w14:paraId="5481D01D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319C081" w14:textId="77777777" w:rsidR="006D78BD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C1D8C" w:rsidRPr="00785F0F" w14:paraId="6307E1F3" w14:textId="77777777" w:rsidTr="00B44236">
        <w:tc>
          <w:tcPr>
            <w:tcW w:w="4590" w:type="dxa"/>
            <w:shd w:val="clear" w:color="auto" w:fill="auto"/>
            <w:vAlign w:val="bottom"/>
          </w:tcPr>
          <w:p w14:paraId="7A4EB2FB" w14:textId="77777777" w:rsidR="00BC1D8C" w:rsidRPr="00785F0F" w:rsidRDefault="00BC1D8C" w:rsidP="00BC1D8C">
            <w:pPr>
              <w:spacing w:line="240" w:lineRule="atLeast"/>
              <w:ind w:left="-18" w:right="-2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สินเชื่อที่ปรับโครงสร้างหนี้ที่จัดชั้น</w:t>
            </w:r>
            <w:r w:rsidRPr="00785F0F">
              <w:rPr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90" w:type="dxa"/>
            <w:shd w:val="clear" w:color="auto" w:fill="auto"/>
          </w:tcPr>
          <w:p w14:paraId="38353268" w14:textId="3249625F" w:rsidR="00BC1D8C" w:rsidRPr="00785F0F" w:rsidRDefault="00B9500A" w:rsidP="00BC1D8C">
            <w:pPr>
              <w:tabs>
                <w:tab w:val="decimal" w:pos="698"/>
              </w:tabs>
              <w:spacing w:line="240" w:lineRule="atLeast"/>
              <w:ind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1,926</w:t>
            </w:r>
          </w:p>
        </w:tc>
        <w:tc>
          <w:tcPr>
            <w:tcW w:w="289" w:type="dxa"/>
          </w:tcPr>
          <w:p w14:paraId="6BDB96EC" w14:textId="77777777" w:rsidR="00BC1D8C" w:rsidRPr="00785F0F" w:rsidRDefault="00BC1D8C" w:rsidP="00BC1D8C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6239BF16" w14:textId="4868F508" w:rsidR="00BC1D8C" w:rsidRPr="00785F0F" w:rsidRDefault="00B9500A" w:rsidP="00BC1D8C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10,166</w:t>
            </w:r>
          </w:p>
        </w:tc>
        <w:tc>
          <w:tcPr>
            <w:tcW w:w="292" w:type="dxa"/>
            <w:shd w:val="clear" w:color="auto" w:fill="auto"/>
          </w:tcPr>
          <w:p w14:paraId="5C64A9CC" w14:textId="77777777" w:rsidR="00BC1D8C" w:rsidRPr="00785F0F" w:rsidRDefault="00BC1D8C" w:rsidP="00BC1D8C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1CD2EC26" w14:textId="09960C61" w:rsidR="00BC1D8C" w:rsidRPr="00785F0F" w:rsidRDefault="00BC1D8C" w:rsidP="00BC1D8C">
            <w:pPr>
              <w:tabs>
                <w:tab w:val="decimal" w:pos="698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1,540</w:t>
            </w:r>
          </w:p>
        </w:tc>
        <w:tc>
          <w:tcPr>
            <w:tcW w:w="292" w:type="dxa"/>
            <w:shd w:val="clear" w:color="auto" w:fill="auto"/>
          </w:tcPr>
          <w:p w14:paraId="62BA3D01" w14:textId="77777777" w:rsidR="00BC1D8C" w:rsidRPr="00785F0F" w:rsidRDefault="00BC1D8C" w:rsidP="00BC1D8C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14:paraId="1DC328FB" w14:textId="42F7CB30" w:rsidR="00BC1D8C" w:rsidRPr="00785F0F" w:rsidRDefault="00BC1D8C" w:rsidP="00BC1D8C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10,257</w:t>
            </w:r>
          </w:p>
        </w:tc>
      </w:tr>
      <w:tr w:rsidR="00BC1D8C" w:rsidRPr="00785F0F" w14:paraId="05B25985" w14:textId="77777777" w:rsidTr="00B44236">
        <w:tc>
          <w:tcPr>
            <w:tcW w:w="4590" w:type="dxa"/>
            <w:shd w:val="clear" w:color="auto" w:fill="auto"/>
            <w:vAlign w:val="bottom"/>
          </w:tcPr>
          <w:p w14:paraId="40740D08" w14:textId="77777777" w:rsidR="00BC1D8C" w:rsidRPr="00785F0F" w:rsidRDefault="00BC1D8C" w:rsidP="00BC1D8C">
            <w:pPr>
              <w:spacing w:line="240" w:lineRule="atLeast"/>
              <w:ind w:right="-108" w:hanging="1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สินเชื่อที่ปรับโครงสร้างหนี้ที่ไม่ได้จัดชั้น</w:t>
            </w:r>
            <w:r w:rsidRPr="00785F0F">
              <w:rPr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F24B902" w14:textId="6D79FA18" w:rsidR="00BC1D8C" w:rsidRPr="00785F0F" w:rsidRDefault="00B9500A" w:rsidP="00BC1D8C">
            <w:pPr>
              <w:tabs>
                <w:tab w:val="decimal" w:pos="698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  <w:lang w:val="en-GB"/>
              </w:rPr>
            </w:pPr>
            <w:r>
              <w:rPr>
                <w:spacing w:val="4"/>
                <w:sz w:val="26"/>
                <w:szCs w:val="26"/>
                <w:lang w:val="en-GB"/>
              </w:rPr>
              <w:t>21,078</w:t>
            </w:r>
          </w:p>
        </w:tc>
        <w:tc>
          <w:tcPr>
            <w:tcW w:w="289" w:type="dxa"/>
          </w:tcPr>
          <w:p w14:paraId="7EDA580A" w14:textId="77777777" w:rsidR="00BC1D8C" w:rsidRPr="00785F0F" w:rsidRDefault="00BC1D8C" w:rsidP="00BC1D8C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1970816E" w14:textId="75E00C3E" w:rsidR="00BC1D8C" w:rsidRPr="00785F0F" w:rsidRDefault="00B9500A" w:rsidP="00BC1D8C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30,804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0C220DF0" w14:textId="77777777" w:rsidR="00BC1D8C" w:rsidRPr="00785F0F" w:rsidRDefault="00BC1D8C" w:rsidP="00BC1D8C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117D73C7" w14:textId="65F5F162" w:rsidR="00BC1D8C" w:rsidRPr="00785F0F" w:rsidRDefault="00BC1D8C" w:rsidP="00BC1D8C">
            <w:pPr>
              <w:tabs>
                <w:tab w:val="decimal" w:pos="698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  <w:lang w:val="en-GB"/>
              </w:rPr>
            </w:pPr>
            <w:r>
              <w:rPr>
                <w:spacing w:val="4"/>
                <w:sz w:val="26"/>
                <w:szCs w:val="26"/>
                <w:lang w:val="en-GB"/>
              </w:rPr>
              <w:t>13,196</w:t>
            </w:r>
          </w:p>
        </w:tc>
        <w:tc>
          <w:tcPr>
            <w:tcW w:w="292" w:type="dxa"/>
            <w:shd w:val="clear" w:color="auto" w:fill="auto"/>
          </w:tcPr>
          <w:p w14:paraId="14CF46A1" w14:textId="77777777" w:rsidR="00BC1D8C" w:rsidRPr="00785F0F" w:rsidRDefault="00BC1D8C" w:rsidP="00BC1D8C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6ED53DD7" w14:textId="7FE26083" w:rsidR="00BC1D8C" w:rsidRPr="00785F0F" w:rsidRDefault="00BC1D8C" w:rsidP="00BC1D8C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23,236</w:t>
            </w:r>
          </w:p>
        </w:tc>
      </w:tr>
      <w:tr w:rsidR="00BC1D8C" w:rsidRPr="00785F0F" w14:paraId="04454843" w14:textId="77777777" w:rsidTr="00B44236">
        <w:tc>
          <w:tcPr>
            <w:tcW w:w="4590" w:type="dxa"/>
            <w:shd w:val="clear" w:color="auto" w:fill="auto"/>
            <w:vAlign w:val="bottom"/>
          </w:tcPr>
          <w:p w14:paraId="2620F2E6" w14:textId="77777777" w:rsidR="00BC1D8C" w:rsidRPr="00785F0F" w:rsidRDefault="00BC1D8C" w:rsidP="00BC1D8C">
            <w:pPr>
              <w:spacing w:line="240" w:lineRule="atLeast"/>
              <w:ind w:right="-23" w:hanging="18"/>
              <w:rPr>
                <w:b/>
                <w:bCs/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32224" w14:textId="0D96C2BA" w:rsidR="00BC1D8C" w:rsidRPr="00785F0F" w:rsidRDefault="00B9500A" w:rsidP="00BC1D8C">
            <w:pPr>
              <w:tabs>
                <w:tab w:val="decimal" w:pos="698"/>
              </w:tabs>
              <w:spacing w:line="240" w:lineRule="atLeast"/>
              <w:ind w:left="-106" w:right="-29"/>
              <w:rPr>
                <w:b/>
                <w:bCs/>
                <w:spacing w:val="4"/>
                <w:sz w:val="26"/>
                <w:szCs w:val="26"/>
                <w:lang w:val="en-GB"/>
              </w:rPr>
            </w:pPr>
            <w:r>
              <w:rPr>
                <w:b/>
                <w:bCs/>
                <w:spacing w:val="4"/>
                <w:sz w:val="26"/>
                <w:szCs w:val="26"/>
                <w:lang w:val="en-GB"/>
              </w:rPr>
              <w:t>23,004</w:t>
            </w:r>
          </w:p>
        </w:tc>
        <w:tc>
          <w:tcPr>
            <w:tcW w:w="289" w:type="dxa"/>
          </w:tcPr>
          <w:p w14:paraId="4E11AEF2" w14:textId="77777777" w:rsidR="00BC1D8C" w:rsidRPr="00785F0F" w:rsidRDefault="00BC1D8C" w:rsidP="00BC1D8C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17715B06" w14:textId="700640E0" w:rsidR="00BC1D8C" w:rsidRPr="00785F0F" w:rsidRDefault="00B9500A" w:rsidP="00BC1D8C">
            <w:pPr>
              <w:tabs>
                <w:tab w:val="decimal" w:pos="785"/>
              </w:tabs>
              <w:spacing w:line="240" w:lineRule="atLeast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40,970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72BDB83D" w14:textId="77777777" w:rsidR="00BC1D8C" w:rsidRPr="00785F0F" w:rsidRDefault="00BC1D8C" w:rsidP="00BC1D8C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1EBCD" w14:textId="795DA57C" w:rsidR="00BC1D8C" w:rsidRPr="00785F0F" w:rsidRDefault="00BC1D8C" w:rsidP="00BC1D8C">
            <w:pPr>
              <w:tabs>
                <w:tab w:val="decimal" w:pos="698"/>
              </w:tabs>
              <w:spacing w:line="240" w:lineRule="atLeast"/>
              <w:ind w:left="-106" w:right="-29"/>
              <w:rPr>
                <w:b/>
                <w:bCs/>
                <w:spacing w:val="4"/>
                <w:sz w:val="26"/>
                <w:szCs w:val="26"/>
                <w:lang w:val="en-GB"/>
              </w:rPr>
            </w:pPr>
            <w:r>
              <w:rPr>
                <w:b/>
                <w:bCs/>
                <w:spacing w:val="4"/>
                <w:sz w:val="26"/>
                <w:szCs w:val="26"/>
                <w:lang w:val="en-GB"/>
              </w:rPr>
              <w:t>14,736</w:t>
            </w:r>
          </w:p>
        </w:tc>
        <w:tc>
          <w:tcPr>
            <w:tcW w:w="292" w:type="dxa"/>
          </w:tcPr>
          <w:p w14:paraId="28D00A31" w14:textId="77777777" w:rsidR="00BC1D8C" w:rsidRPr="00785F0F" w:rsidRDefault="00BC1D8C" w:rsidP="00BC1D8C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3B0DF" w14:textId="2D1C418C" w:rsidR="00BC1D8C" w:rsidRPr="00785F0F" w:rsidRDefault="00BC1D8C" w:rsidP="00BC1D8C">
            <w:pPr>
              <w:tabs>
                <w:tab w:val="decimal" w:pos="785"/>
              </w:tabs>
              <w:spacing w:line="240" w:lineRule="atLeast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33,493</w:t>
            </w:r>
          </w:p>
        </w:tc>
      </w:tr>
    </w:tbl>
    <w:p w14:paraId="70F1DF5E" w14:textId="77777777" w:rsidR="0015135A" w:rsidRPr="00785F0F" w:rsidRDefault="0015135A" w:rsidP="00EE1BFC">
      <w:pPr>
        <w:ind w:left="540" w:right="-28"/>
        <w:jc w:val="thaiDistribute"/>
        <w:rPr>
          <w:sz w:val="30"/>
          <w:szCs w:val="30"/>
        </w:rPr>
      </w:pPr>
    </w:p>
    <w:p w14:paraId="0A131FB9" w14:textId="77777777" w:rsidR="002C74B8" w:rsidRPr="00785F0F" w:rsidRDefault="002C74B8">
      <w:pPr>
        <w:suppressAutoHyphens w:val="0"/>
        <w:rPr>
          <w:spacing w:val="-2"/>
          <w:sz w:val="30"/>
          <w:szCs w:val="30"/>
          <w:cs/>
        </w:rPr>
      </w:pPr>
      <w:r w:rsidRPr="00785F0F">
        <w:rPr>
          <w:spacing w:val="-2"/>
          <w:sz w:val="30"/>
          <w:szCs w:val="30"/>
          <w:cs/>
        </w:rPr>
        <w:br w:type="page"/>
      </w:r>
    </w:p>
    <w:p w14:paraId="1AB4B861" w14:textId="3C3D4F38" w:rsidR="009B5BDD" w:rsidRPr="00785F0F" w:rsidRDefault="009B5BDD" w:rsidP="009B5BDD">
      <w:pPr>
        <w:tabs>
          <w:tab w:val="left" w:pos="900"/>
        </w:tabs>
        <w:ind w:left="540" w:right="-28"/>
        <w:jc w:val="thaiDistribute"/>
        <w:rPr>
          <w:sz w:val="30"/>
          <w:szCs w:val="30"/>
        </w:rPr>
      </w:pPr>
      <w:r w:rsidRPr="00785F0F">
        <w:rPr>
          <w:spacing w:val="-2"/>
          <w:sz w:val="30"/>
          <w:szCs w:val="30"/>
          <w:cs/>
        </w:rPr>
        <w:lastRenderedPageBreak/>
        <w:t>ข้อมูลเพิ่มเติมสำหรับ</w:t>
      </w:r>
      <w:r w:rsidR="004C65B1">
        <w:rPr>
          <w:rFonts w:hint="cs"/>
          <w:spacing w:val="-2"/>
          <w:sz w:val="30"/>
          <w:szCs w:val="30"/>
          <w:cs/>
        </w:rPr>
        <w:t>ปี</w:t>
      </w:r>
      <w:r w:rsidRPr="00785F0F">
        <w:rPr>
          <w:spacing w:val="-2"/>
          <w:sz w:val="30"/>
          <w:szCs w:val="30"/>
          <w:cs/>
        </w:rPr>
        <w:t>สิ้นสุดวันที่ 3</w:t>
      </w:r>
      <w:r w:rsidR="004C65B1">
        <w:rPr>
          <w:rFonts w:hint="cs"/>
          <w:spacing w:val="-2"/>
          <w:sz w:val="30"/>
          <w:szCs w:val="30"/>
          <w:cs/>
        </w:rPr>
        <w:t>1 ธันวาคม</w:t>
      </w:r>
      <w:r w:rsidR="00BC1D8C">
        <w:rPr>
          <w:rFonts w:hint="cs"/>
          <w:spacing w:val="-2"/>
          <w:sz w:val="30"/>
          <w:szCs w:val="30"/>
          <w:cs/>
        </w:rPr>
        <w:t xml:space="preserve"> </w:t>
      </w:r>
      <w:r w:rsidRPr="00785F0F">
        <w:rPr>
          <w:spacing w:val="-2"/>
          <w:sz w:val="30"/>
          <w:szCs w:val="30"/>
        </w:rPr>
        <w:t>256</w:t>
      </w:r>
      <w:r w:rsidR="00BC1D8C">
        <w:rPr>
          <w:rFonts w:hint="cs"/>
          <w:spacing w:val="-2"/>
          <w:sz w:val="30"/>
          <w:szCs w:val="30"/>
          <w:cs/>
        </w:rPr>
        <w:t>2</w:t>
      </w:r>
      <w:r w:rsidRPr="00785F0F">
        <w:rPr>
          <w:spacing w:val="-2"/>
          <w:sz w:val="30"/>
          <w:szCs w:val="30"/>
          <w:cs/>
        </w:rPr>
        <w:t xml:space="preserve"> และ </w:t>
      </w:r>
      <w:r w:rsidRPr="00785F0F">
        <w:rPr>
          <w:spacing w:val="-2"/>
          <w:sz w:val="30"/>
          <w:szCs w:val="30"/>
        </w:rPr>
        <w:t>256</w:t>
      </w:r>
      <w:r w:rsidR="00BC1D8C">
        <w:rPr>
          <w:rFonts w:hint="cs"/>
          <w:spacing w:val="-2"/>
          <w:sz w:val="30"/>
          <w:szCs w:val="30"/>
          <w:cs/>
        </w:rPr>
        <w:t>1</w:t>
      </w:r>
      <w:r w:rsidRPr="00785F0F">
        <w:rPr>
          <w:spacing w:val="-2"/>
          <w:sz w:val="30"/>
          <w:szCs w:val="30"/>
          <w:cs/>
        </w:rPr>
        <w:t xml:space="preserve"> ที่เกี่ยวข้องกับสินเชื่อที่ปรับโครงสร้างหนี้</w:t>
      </w:r>
      <w:r w:rsidRPr="00785F0F">
        <w:rPr>
          <w:sz w:val="30"/>
          <w:szCs w:val="30"/>
          <w:cs/>
        </w:rPr>
        <w:t>มีดังนี้</w:t>
      </w:r>
    </w:p>
    <w:p w14:paraId="22120F3F" w14:textId="77777777" w:rsidR="009B5BDD" w:rsidRPr="00785F0F" w:rsidRDefault="009B5BDD" w:rsidP="009B5BDD">
      <w:pPr>
        <w:ind w:left="540" w:right="-28"/>
        <w:jc w:val="thaiDistribute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1440"/>
      </w:tblGrid>
      <w:tr w:rsidR="00FA3BA1" w:rsidRPr="00785F0F" w14:paraId="6DEF6F29" w14:textId="77777777" w:rsidTr="00E0282E">
        <w:tc>
          <w:tcPr>
            <w:tcW w:w="5940" w:type="dxa"/>
            <w:shd w:val="clear" w:color="auto" w:fill="auto"/>
            <w:vAlign w:val="bottom"/>
          </w:tcPr>
          <w:p w14:paraId="04C6B98B" w14:textId="77777777" w:rsidR="00FA3BA1" w:rsidRPr="00785F0F" w:rsidDel="00A45DAD" w:rsidRDefault="00FA3BA1" w:rsidP="0015475F">
            <w:pPr>
              <w:spacing w:line="340" w:lineRule="exact"/>
              <w:ind w:right="-28"/>
              <w:jc w:val="center"/>
              <w:rPr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14:paraId="56C8BC5F" w14:textId="77777777" w:rsidR="00FA3BA1" w:rsidRPr="00785F0F" w:rsidRDefault="00FA3BA1" w:rsidP="00D231A1">
            <w:pPr>
              <w:tabs>
                <w:tab w:val="left" w:pos="2908"/>
              </w:tabs>
              <w:spacing w:line="340" w:lineRule="exact"/>
              <w:ind w:left="-109" w:right="-28"/>
              <w:jc w:val="center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</w:t>
            </w:r>
            <w:r w:rsidRPr="00785F0F">
              <w:rPr>
                <w:b/>
                <w:bCs/>
                <w:spacing w:val="-4"/>
                <w:sz w:val="26"/>
                <w:szCs w:val="26"/>
                <w:cs/>
              </w:rPr>
              <w:t>และ</w:t>
            </w:r>
            <w:r w:rsidRPr="00785F0F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785F0F"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486086" w:rsidRPr="00785F0F" w14:paraId="52088C94" w14:textId="77777777" w:rsidTr="00322D01">
        <w:tc>
          <w:tcPr>
            <w:tcW w:w="5940" w:type="dxa"/>
            <w:shd w:val="clear" w:color="auto" w:fill="auto"/>
            <w:vAlign w:val="bottom"/>
          </w:tcPr>
          <w:p w14:paraId="02FB1B9C" w14:textId="2B5928DF" w:rsidR="00486086" w:rsidRPr="00785F0F" w:rsidRDefault="00486086" w:rsidP="0015475F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5ED4C2" w14:textId="736D3D3F" w:rsidR="00486086" w:rsidRPr="00785F0F" w:rsidRDefault="00486086" w:rsidP="0015475F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6929FC8" w14:textId="11E4E96E" w:rsidR="00486086" w:rsidRPr="00785F0F" w:rsidRDefault="00486086" w:rsidP="0015475F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8C5060" w:rsidRPr="00785F0F" w14:paraId="50185778" w14:textId="77777777" w:rsidTr="00E0282E">
        <w:tc>
          <w:tcPr>
            <w:tcW w:w="5940" w:type="dxa"/>
            <w:shd w:val="clear" w:color="auto" w:fill="auto"/>
            <w:vAlign w:val="bottom"/>
          </w:tcPr>
          <w:p w14:paraId="56F67799" w14:textId="77777777" w:rsidR="008C5060" w:rsidRPr="0048510D" w:rsidRDefault="008C5060" w:rsidP="0015475F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  <w:vAlign w:val="bottom"/>
          </w:tcPr>
          <w:p w14:paraId="485716F4" w14:textId="77777777" w:rsidR="008C5060" w:rsidRPr="0048510D" w:rsidRDefault="008C5060" w:rsidP="0015475F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  <w:r w:rsidRPr="0048510D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86086" w:rsidRPr="008C4F66" w14:paraId="1544C479" w14:textId="77777777" w:rsidTr="00322D01">
        <w:tc>
          <w:tcPr>
            <w:tcW w:w="5940" w:type="dxa"/>
            <w:shd w:val="clear" w:color="auto" w:fill="auto"/>
            <w:vAlign w:val="bottom"/>
          </w:tcPr>
          <w:p w14:paraId="7C9BAF1C" w14:textId="75BC7478" w:rsidR="00486086" w:rsidRPr="0048510D" w:rsidRDefault="00486086" w:rsidP="00392281">
            <w:pPr>
              <w:spacing w:line="340" w:lineRule="exact"/>
              <w:ind w:right="-411"/>
              <w:jc w:val="both"/>
              <w:rPr>
                <w:spacing w:val="4"/>
                <w:sz w:val="26"/>
                <w:szCs w:val="26"/>
              </w:rPr>
            </w:pPr>
            <w:r w:rsidRPr="0048510D">
              <w:rPr>
                <w:sz w:val="26"/>
                <w:szCs w:val="26"/>
                <w:cs/>
              </w:rPr>
              <w:t>ด</w:t>
            </w:r>
            <w:r w:rsidRPr="0048510D">
              <w:rPr>
                <w:rFonts w:hint="cs"/>
                <w:sz w:val="26"/>
                <w:szCs w:val="26"/>
                <w:cs/>
              </w:rPr>
              <w:t>อ</w:t>
            </w:r>
            <w:r w:rsidRPr="0048510D">
              <w:rPr>
                <w:sz w:val="26"/>
                <w:szCs w:val="26"/>
                <w:cs/>
              </w:rPr>
              <w:t>กเบี้ยรับที่รับรู้ในงบกำไรขาดทุนและกำไรขาดทุนเบ็ดเสร็จอื่น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99C931" w14:textId="68CFDC20" w:rsidR="00486086" w:rsidRPr="0048510D" w:rsidRDefault="00486086" w:rsidP="00D17CBC">
            <w:pPr>
              <w:spacing w:line="340" w:lineRule="exact"/>
              <w:ind w:left="-108" w:right="16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1,037</w:t>
            </w:r>
            <w:r w:rsidRPr="0048510D">
              <w:rPr>
                <w:rFonts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2F53D7E" w14:textId="40D9688D" w:rsidR="00486086" w:rsidRPr="008C4F66" w:rsidRDefault="00486086" w:rsidP="00DD0BE7">
            <w:pPr>
              <w:ind w:right="101"/>
              <w:jc w:val="right"/>
              <w:rPr>
                <w:spacing w:val="4"/>
                <w:sz w:val="26"/>
                <w:szCs w:val="26"/>
              </w:rPr>
            </w:pPr>
            <w:r w:rsidRPr="0048510D">
              <w:rPr>
                <w:spacing w:val="4"/>
                <w:sz w:val="26"/>
                <w:szCs w:val="26"/>
              </w:rPr>
              <w:t>1,021</w:t>
            </w:r>
          </w:p>
        </w:tc>
      </w:tr>
    </w:tbl>
    <w:p w14:paraId="0A320432" w14:textId="77777777" w:rsidR="00AA0D6B" w:rsidRPr="00785F0F" w:rsidRDefault="00AA0D6B" w:rsidP="00070690">
      <w:pPr>
        <w:ind w:left="540" w:right="-28"/>
        <w:jc w:val="thaiDistribute"/>
        <w:rPr>
          <w:sz w:val="30"/>
          <w:szCs w:val="30"/>
        </w:rPr>
      </w:pPr>
    </w:p>
    <w:p w14:paraId="3BD7990D" w14:textId="77777777" w:rsidR="001428E4" w:rsidRPr="00785F0F" w:rsidRDefault="001428E4" w:rsidP="00CA1783">
      <w:pPr>
        <w:ind w:left="539" w:right="-28"/>
        <w:jc w:val="thaiDistribute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  <w:cs/>
        </w:rPr>
        <w:t>ค่าเผื่อการปรับมูลค่าจากการปรับโครงสร้างหนี้</w:t>
      </w:r>
    </w:p>
    <w:p w14:paraId="59176BFA" w14:textId="77777777" w:rsidR="001428E4" w:rsidRPr="00785F0F" w:rsidRDefault="001428E4" w:rsidP="006E05EE">
      <w:pPr>
        <w:ind w:left="540" w:right="-28"/>
        <w:jc w:val="thaiDistribute"/>
        <w:rPr>
          <w:sz w:val="30"/>
          <w:szCs w:val="30"/>
        </w:rPr>
      </w:pPr>
    </w:p>
    <w:p w14:paraId="72963101" w14:textId="047FC17C" w:rsidR="002C74B8" w:rsidRPr="00785F0F" w:rsidRDefault="002C74B8" w:rsidP="00B0681E">
      <w:pPr>
        <w:tabs>
          <w:tab w:val="left" w:pos="900"/>
        </w:tabs>
        <w:ind w:left="54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4C65B1">
        <w:rPr>
          <w:rFonts w:hint="cs"/>
          <w:sz w:val="30"/>
          <w:szCs w:val="30"/>
          <w:cs/>
        </w:rPr>
        <w:t xml:space="preserve">31 ธันวาคม </w:t>
      </w:r>
      <w:r w:rsidRPr="00785F0F">
        <w:rPr>
          <w:sz w:val="30"/>
          <w:szCs w:val="30"/>
        </w:rPr>
        <w:t>256</w:t>
      </w:r>
      <w:r w:rsidR="00BC1D8C">
        <w:rPr>
          <w:rFonts w:hint="cs"/>
          <w:sz w:val="30"/>
          <w:szCs w:val="30"/>
          <w:cs/>
        </w:rPr>
        <w:t>2</w:t>
      </w:r>
      <w:r w:rsidRPr="00785F0F">
        <w:rPr>
          <w:sz w:val="30"/>
          <w:szCs w:val="30"/>
          <w:cs/>
        </w:rPr>
        <w:t xml:space="preserve"> และ</w:t>
      </w:r>
      <w:r w:rsidR="00475A91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25</w:t>
      </w:r>
      <w:r w:rsidRPr="00785F0F">
        <w:rPr>
          <w:rFonts w:hint="cs"/>
          <w:sz w:val="30"/>
          <w:szCs w:val="30"/>
          <w:cs/>
        </w:rPr>
        <w:t>6</w:t>
      </w:r>
      <w:r w:rsidR="00BC1D8C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การ</w:t>
      </w:r>
      <w:r w:rsidRPr="00B0681E">
        <w:rPr>
          <w:spacing w:val="-2"/>
          <w:sz w:val="30"/>
          <w:szCs w:val="30"/>
          <w:cs/>
        </w:rPr>
        <w:t>เปลี่ยนแปลง</w:t>
      </w:r>
      <w:r w:rsidRPr="00785F0F">
        <w:rPr>
          <w:sz w:val="30"/>
          <w:szCs w:val="30"/>
          <w:cs/>
        </w:rPr>
        <w:t>ของค่าเผื่อการปรับมูลค่าจากการปรับโครงสร้</w:t>
      </w:r>
      <w:r w:rsidR="00F67F56">
        <w:rPr>
          <w:rFonts w:hint="cs"/>
          <w:sz w:val="30"/>
          <w:szCs w:val="30"/>
          <w:cs/>
        </w:rPr>
        <w:t>าง</w:t>
      </w:r>
      <w:r w:rsidRPr="00785F0F">
        <w:rPr>
          <w:sz w:val="30"/>
          <w:szCs w:val="30"/>
          <w:cs/>
        </w:rPr>
        <w:t>หนี้มีดังนี้</w:t>
      </w:r>
    </w:p>
    <w:p w14:paraId="06E2F5BE" w14:textId="77777777" w:rsidR="006E05EE" w:rsidRPr="00785F0F" w:rsidRDefault="006E05EE" w:rsidP="006E05EE">
      <w:pPr>
        <w:ind w:left="540" w:right="-28"/>
        <w:jc w:val="thaiDistribute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360"/>
        <w:gridCol w:w="1440"/>
      </w:tblGrid>
      <w:tr w:rsidR="00476B83" w:rsidRPr="00785F0F" w14:paraId="330D5B50" w14:textId="77777777" w:rsidTr="00B0681E">
        <w:trPr>
          <w:trHeight w:val="357"/>
        </w:trPr>
        <w:tc>
          <w:tcPr>
            <w:tcW w:w="5940" w:type="dxa"/>
            <w:shd w:val="clear" w:color="auto" w:fill="auto"/>
            <w:vAlign w:val="bottom"/>
          </w:tcPr>
          <w:p w14:paraId="4BFA2F99" w14:textId="77777777" w:rsidR="00476B83" w:rsidRPr="00785F0F" w:rsidRDefault="00476B83" w:rsidP="00F010A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5800D58D" w14:textId="77777777" w:rsidR="00476B83" w:rsidRPr="00785F0F" w:rsidRDefault="00476B83" w:rsidP="008E6811">
            <w:pPr>
              <w:spacing w:line="340" w:lineRule="exact"/>
              <w:ind w:left="62" w:right="-25" w:hanging="120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476B83" w:rsidRPr="00785F0F" w14:paraId="3F3D127F" w14:textId="77777777" w:rsidTr="00B0681E">
        <w:trPr>
          <w:trHeight w:val="345"/>
        </w:trPr>
        <w:tc>
          <w:tcPr>
            <w:tcW w:w="5940" w:type="dxa"/>
            <w:shd w:val="clear" w:color="auto" w:fill="auto"/>
            <w:vAlign w:val="bottom"/>
          </w:tcPr>
          <w:p w14:paraId="2274E4C8" w14:textId="77777777" w:rsidR="00476B83" w:rsidRPr="00785F0F" w:rsidRDefault="00476B83" w:rsidP="00F010A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798287" w14:textId="2D1BECF3" w:rsidR="00476B83" w:rsidRPr="00785F0F" w:rsidRDefault="00476B83" w:rsidP="002C74B8">
            <w:pPr>
              <w:ind w:left="-91" w:right="-108"/>
              <w:jc w:val="center"/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="00BC1D8C"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14:paraId="459165E3" w14:textId="77777777" w:rsidR="00476B83" w:rsidRPr="00785F0F" w:rsidRDefault="00476B83" w:rsidP="00F010AC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FE7E38" w14:textId="6501358E" w:rsidR="00476B83" w:rsidRPr="00785F0F" w:rsidRDefault="00476B83" w:rsidP="002C74B8">
            <w:pPr>
              <w:ind w:left="-91" w:right="-108"/>
              <w:jc w:val="center"/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="002C74B8"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 w:rsidR="00BC1D8C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476B83" w:rsidRPr="00785F0F" w14:paraId="36DCB307" w14:textId="77777777" w:rsidTr="00B0681E">
        <w:trPr>
          <w:trHeight w:val="210"/>
        </w:trPr>
        <w:tc>
          <w:tcPr>
            <w:tcW w:w="5940" w:type="dxa"/>
            <w:shd w:val="clear" w:color="auto" w:fill="auto"/>
            <w:vAlign w:val="bottom"/>
          </w:tcPr>
          <w:p w14:paraId="24FB5832" w14:textId="77777777" w:rsidR="00476B83" w:rsidRPr="00785F0F" w:rsidRDefault="00476B83" w:rsidP="00F010AC">
            <w:pPr>
              <w:snapToGrid w:val="0"/>
              <w:ind w:right="-468"/>
              <w:jc w:val="center"/>
              <w:rPr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597349A2" w14:textId="77777777" w:rsidR="00476B83" w:rsidRPr="00785F0F" w:rsidRDefault="00476B83" w:rsidP="00F010AC">
            <w:pPr>
              <w:ind w:left="-108" w:right="-102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C611B2" w:rsidRPr="00785F0F" w14:paraId="17B7DB4B" w14:textId="77777777" w:rsidTr="00B0681E">
        <w:trPr>
          <w:trHeight w:val="345"/>
        </w:trPr>
        <w:tc>
          <w:tcPr>
            <w:tcW w:w="5940" w:type="dxa"/>
            <w:shd w:val="clear" w:color="auto" w:fill="auto"/>
            <w:vAlign w:val="bottom"/>
          </w:tcPr>
          <w:p w14:paraId="4BCCF1F4" w14:textId="30FE18A2" w:rsidR="00C611B2" w:rsidRPr="0048510D" w:rsidRDefault="00C611B2" w:rsidP="00C611B2">
            <w:pPr>
              <w:ind w:right="-23"/>
              <w:rPr>
                <w:sz w:val="26"/>
                <w:szCs w:val="26"/>
                <w:cs/>
              </w:rPr>
            </w:pPr>
            <w:r w:rsidRPr="0048510D">
              <w:rPr>
                <w:rFonts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AF263" w14:textId="6EE059BE" w:rsidR="00C611B2" w:rsidRPr="0048510D" w:rsidRDefault="00C611B2" w:rsidP="00C611B2">
            <w:pPr>
              <w:ind w:right="101"/>
              <w:jc w:val="right"/>
              <w:rPr>
                <w:spacing w:val="4"/>
                <w:sz w:val="26"/>
                <w:szCs w:val="26"/>
              </w:rPr>
            </w:pPr>
            <w:r w:rsidRPr="00C611B2">
              <w:rPr>
                <w:spacing w:val="4"/>
                <w:sz w:val="26"/>
                <w:szCs w:val="26"/>
              </w:rPr>
              <w:t>3,868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1E18426" w14:textId="77777777" w:rsidR="00C611B2" w:rsidRPr="0048510D" w:rsidRDefault="00C611B2" w:rsidP="00C611B2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78AE1" w14:textId="79761D6B" w:rsidR="00C611B2" w:rsidRPr="0048510D" w:rsidRDefault="00C611B2" w:rsidP="00C611B2">
            <w:pPr>
              <w:ind w:right="101"/>
              <w:jc w:val="right"/>
              <w:rPr>
                <w:spacing w:val="4"/>
                <w:sz w:val="26"/>
                <w:szCs w:val="26"/>
              </w:rPr>
            </w:pPr>
            <w:r w:rsidRPr="0048510D">
              <w:rPr>
                <w:spacing w:val="4"/>
                <w:sz w:val="26"/>
                <w:szCs w:val="26"/>
              </w:rPr>
              <w:t>4,291</w:t>
            </w:r>
          </w:p>
        </w:tc>
      </w:tr>
      <w:tr w:rsidR="00C611B2" w:rsidRPr="008C26F7" w14:paraId="473D40CD" w14:textId="77777777" w:rsidTr="00B0681E">
        <w:trPr>
          <w:trHeight w:val="334"/>
        </w:trPr>
        <w:tc>
          <w:tcPr>
            <w:tcW w:w="5940" w:type="dxa"/>
            <w:shd w:val="clear" w:color="auto" w:fill="auto"/>
            <w:vAlign w:val="bottom"/>
          </w:tcPr>
          <w:p w14:paraId="036481F9" w14:textId="2F026A2E" w:rsidR="00C611B2" w:rsidRPr="0048510D" w:rsidRDefault="00C611B2" w:rsidP="00C611B2">
            <w:pPr>
              <w:ind w:right="-23"/>
              <w:rPr>
                <w:spacing w:val="4"/>
                <w:sz w:val="26"/>
                <w:szCs w:val="26"/>
                <w:cs/>
              </w:rPr>
            </w:pPr>
            <w:r w:rsidRPr="0048510D">
              <w:rPr>
                <w:rFonts w:hint="cs"/>
                <w:sz w:val="26"/>
                <w:szCs w:val="26"/>
                <w:cs/>
              </w:rPr>
              <w:t>ลดลง</w:t>
            </w:r>
            <w:r w:rsidRPr="0048510D">
              <w:rPr>
                <w:sz w:val="26"/>
                <w:szCs w:val="26"/>
                <w:cs/>
              </w:rPr>
              <w:t>ระหว่าง</w:t>
            </w:r>
            <w:r w:rsidRPr="0048510D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DAEA00" w14:textId="2FDFAE62" w:rsidR="00C611B2" w:rsidRPr="0048510D" w:rsidRDefault="00C611B2" w:rsidP="003F02C0">
            <w:pPr>
              <w:ind w:right="43"/>
              <w:jc w:val="right"/>
              <w:rPr>
                <w:spacing w:val="4"/>
                <w:sz w:val="26"/>
                <w:szCs w:val="26"/>
              </w:rPr>
            </w:pPr>
            <w:r w:rsidRPr="00C611B2">
              <w:rPr>
                <w:spacing w:val="4"/>
                <w:sz w:val="26"/>
                <w:szCs w:val="26"/>
              </w:rPr>
              <w:t>(746)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64FD2DA" w14:textId="77777777" w:rsidR="00C611B2" w:rsidRPr="0048510D" w:rsidRDefault="00C611B2" w:rsidP="00C611B2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58A84C" w14:textId="563F73B7" w:rsidR="00C611B2" w:rsidRPr="0048510D" w:rsidRDefault="00C611B2" w:rsidP="00C611B2">
            <w:pPr>
              <w:ind w:right="38"/>
              <w:jc w:val="right"/>
              <w:rPr>
                <w:spacing w:val="4"/>
                <w:sz w:val="26"/>
                <w:szCs w:val="26"/>
              </w:rPr>
            </w:pPr>
            <w:r w:rsidRPr="0048510D">
              <w:rPr>
                <w:spacing w:val="4"/>
                <w:sz w:val="26"/>
                <w:szCs w:val="26"/>
                <w:cs/>
              </w:rPr>
              <w:t>(</w:t>
            </w:r>
            <w:r w:rsidRPr="0048510D">
              <w:rPr>
                <w:spacing w:val="4"/>
                <w:sz w:val="26"/>
                <w:szCs w:val="26"/>
              </w:rPr>
              <w:t>423</w:t>
            </w:r>
            <w:r w:rsidRPr="0048510D">
              <w:rPr>
                <w:spacing w:val="4"/>
                <w:sz w:val="26"/>
                <w:szCs w:val="26"/>
                <w:cs/>
              </w:rPr>
              <w:t>)</w:t>
            </w:r>
          </w:p>
        </w:tc>
      </w:tr>
      <w:tr w:rsidR="00C611B2" w:rsidRPr="008C26F7" w14:paraId="2E7B8059" w14:textId="77777777" w:rsidTr="00B0681E">
        <w:trPr>
          <w:trHeight w:val="345"/>
        </w:trPr>
        <w:tc>
          <w:tcPr>
            <w:tcW w:w="5940" w:type="dxa"/>
            <w:shd w:val="clear" w:color="auto" w:fill="auto"/>
            <w:vAlign w:val="bottom"/>
          </w:tcPr>
          <w:p w14:paraId="13EBE678" w14:textId="2A9CB4CF" w:rsidR="00C611B2" w:rsidRPr="0048510D" w:rsidRDefault="00C611B2" w:rsidP="00C611B2">
            <w:pPr>
              <w:ind w:right="-23"/>
              <w:rPr>
                <w:b/>
                <w:bCs/>
                <w:spacing w:val="4"/>
                <w:sz w:val="26"/>
                <w:szCs w:val="26"/>
                <w:cs/>
              </w:rPr>
            </w:pPr>
            <w:r w:rsidRPr="0048510D">
              <w:rPr>
                <w:rFonts w:hint="cs"/>
                <w:b/>
                <w:bCs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BF555F2" w14:textId="3331AFDB" w:rsidR="00C611B2" w:rsidRPr="0088435D" w:rsidRDefault="00C611B2" w:rsidP="00C611B2">
            <w:pPr>
              <w:ind w:right="101"/>
              <w:jc w:val="right"/>
              <w:rPr>
                <w:b/>
                <w:bCs/>
                <w:spacing w:val="4"/>
                <w:sz w:val="26"/>
                <w:szCs w:val="26"/>
              </w:rPr>
            </w:pPr>
            <w:r w:rsidRPr="0088435D">
              <w:rPr>
                <w:b/>
                <w:bCs/>
                <w:spacing w:val="4"/>
                <w:sz w:val="26"/>
                <w:szCs w:val="26"/>
              </w:rPr>
              <w:t>3,122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DEF0246" w14:textId="77777777" w:rsidR="00C611B2" w:rsidRPr="0048510D" w:rsidRDefault="00C611B2" w:rsidP="00C611B2">
            <w:pPr>
              <w:tabs>
                <w:tab w:val="decimal" w:pos="680"/>
              </w:tabs>
              <w:snapToGrid w:val="0"/>
              <w:ind w:left="-108" w:right="-108"/>
              <w:rPr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5371DB6" w14:textId="687A6676" w:rsidR="00C611B2" w:rsidRPr="0048510D" w:rsidRDefault="00C611B2" w:rsidP="00C611B2">
            <w:pPr>
              <w:ind w:right="101"/>
              <w:jc w:val="right"/>
              <w:rPr>
                <w:b/>
                <w:bCs/>
                <w:spacing w:val="4"/>
                <w:sz w:val="26"/>
                <w:szCs w:val="26"/>
              </w:rPr>
            </w:pPr>
            <w:r w:rsidRPr="0048510D">
              <w:rPr>
                <w:b/>
                <w:bCs/>
                <w:spacing w:val="4"/>
                <w:sz w:val="26"/>
                <w:szCs w:val="26"/>
              </w:rPr>
              <w:t>3,868</w:t>
            </w:r>
          </w:p>
        </w:tc>
      </w:tr>
    </w:tbl>
    <w:p w14:paraId="52F796C5" w14:textId="77777777" w:rsidR="00AA0D6B" w:rsidRPr="000C3D40" w:rsidRDefault="00AA0D6B" w:rsidP="000C3D40">
      <w:pPr>
        <w:ind w:left="540" w:right="-28"/>
        <w:jc w:val="thaiDistribute"/>
        <w:rPr>
          <w:sz w:val="30"/>
          <w:szCs w:val="30"/>
        </w:rPr>
      </w:pPr>
    </w:p>
    <w:p w14:paraId="1CF4227D" w14:textId="77777777" w:rsidR="001428E4" w:rsidRPr="00785F0F" w:rsidRDefault="003E2F76" w:rsidP="001428E4">
      <w:pPr>
        <w:tabs>
          <w:tab w:val="left" w:pos="540"/>
        </w:tabs>
        <w:ind w:right="-25"/>
        <w:jc w:val="both"/>
        <w:rPr>
          <w:sz w:val="29"/>
          <w:szCs w:val="29"/>
        </w:rPr>
      </w:pPr>
      <w:r w:rsidRPr="00785F0F">
        <w:rPr>
          <w:b/>
          <w:bCs/>
          <w:spacing w:val="-4"/>
          <w:sz w:val="30"/>
          <w:szCs w:val="30"/>
        </w:rPr>
        <w:t>1</w:t>
      </w:r>
      <w:r w:rsidR="009C1D8C" w:rsidRPr="00785F0F">
        <w:rPr>
          <w:b/>
          <w:bCs/>
          <w:spacing w:val="-4"/>
          <w:sz w:val="30"/>
          <w:szCs w:val="30"/>
        </w:rPr>
        <w:t>3</w:t>
      </w:r>
      <w:r w:rsidR="001428E4" w:rsidRPr="00785F0F">
        <w:rPr>
          <w:b/>
          <w:bCs/>
          <w:spacing w:val="-4"/>
          <w:sz w:val="30"/>
          <w:szCs w:val="30"/>
        </w:rPr>
        <w:tab/>
      </w:r>
      <w:r w:rsidR="001428E4" w:rsidRPr="00785F0F">
        <w:rPr>
          <w:b/>
          <w:bCs/>
          <w:sz w:val="30"/>
          <w:szCs w:val="30"/>
          <w:cs/>
        </w:rPr>
        <w:t>การเปิดเผยงบกระแสเงินสดของบริษัทบริหารสินทรัพย์</w:t>
      </w:r>
      <w:r w:rsidR="001428E4" w:rsidRPr="00785F0F">
        <w:rPr>
          <w:b/>
          <w:bCs/>
          <w:sz w:val="29"/>
          <w:szCs w:val="29"/>
          <w:cs/>
        </w:rPr>
        <w:t xml:space="preserve"> </w:t>
      </w:r>
    </w:p>
    <w:p w14:paraId="5CDBD7DF" w14:textId="77777777" w:rsidR="001428E4" w:rsidRPr="00785F0F" w:rsidRDefault="001428E4" w:rsidP="001428E4">
      <w:pPr>
        <w:ind w:left="540" w:right="-28"/>
        <w:jc w:val="thaiDistribute"/>
        <w:rPr>
          <w:spacing w:val="-4"/>
          <w:sz w:val="28"/>
          <w:szCs w:val="28"/>
        </w:rPr>
      </w:pPr>
    </w:p>
    <w:p w14:paraId="78F56445" w14:textId="77777777" w:rsidR="00F76E44" w:rsidRPr="00785F0F" w:rsidRDefault="001428E4" w:rsidP="004B5D4F">
      <w:pPr>
        <w:ind w:left="540" w:right="-28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>ตามหนังสือของธนาคารแห่งประเทศไทยที่ สนส.(</w:t>
      </w:r>
      <w:r w:rsidRPr="00785F0F">
        <w:rPr>
          <w:spacing w:val="-4"/>
          <w:sz w:val="30"/>
          <w:szCs w:val="30"/>
        </w:rPr>
        <w:t>01</w:t>
      </w:r>
      <w:r w:rsidRPr="00785F0F">
        <w:rPr>
          <w:spacing w:val="-4"/>
          <w:sz w:val="30"/>
          <w:szCs w:val="30"/>
          <w:cs/>
        </w:rPr>
        <w:t>)ว.</w:t>
      </w:r>
      <w:r w:rsidRPr="00785F0F">
        <w:rPr>
          <w:spacing w:val="-4"/>
          <w:sz w:val="30"/>
          <w:szCs w:val="30"/>
        </w:rPr>
        <w:t>3258</w:t>
      </w:r>
      <w:r w:rsidRPr="00785F0F">
        <w:rPr>
          <w:spacing w:val="-4"/>
          <w:sz w:val="30"/>
          <w:szCs w:val="30"/>
          <w:cs/>
        </w:rPr>
        <w:t>/</w:t>
      </w:r>
      <w:r w:rsidRPr="00785F0F">
        <w:rPr>
          <w:spacing w:val="-4"/>
          <w:sz w:val="30"/>
          <w:szCs w:val="30"/>
        </w:rPr>
        <w:t xml:space="preserve">2543 </w:t>
      </w:r>
      <w:r w:rsidRPr="00785F0F">
        <w:rPr>
          <w:spacing w:val="-4"/>
          <w:sz w:val="30"/>
          <w:szCs w:val="30"/>
          <w:cs/>
        </w:rPr>
        <w:t xml:space="preserve">ลงวันที่ </w:t>
      </w:r>
      <w:r w:rsidRPr="00785F0F">
        <w:rPr>
          <w:spacing w:val="-4"/>
          <w:sz w:val="30"/>
          <w:szCs w:val="30"/>
        </w:rPr>
        <w:t xml:space="preserve">27 </w:t>
      </w:r>
      <w:r w:rsidRPr="00785F0F">
        <w:rPr>
          <w:spacing w:val="-4"/>
          <w:sz w:val="30"/>
          <w:szCs w:val="30"/>
          <w:cs/>
        </w:rPr>
        <w:t xml:space="preserve">พฤศจิกายน </w:t>
      </w:r>
      <w:r w:rsidRPr="00785F0F">
        <w:rPr>
          <w:spacing w:val="-4"/>
          <w:sz w:val="30"/>
          <w:szCs w:val="30"/>
        </w:rPr>
        <w:t xml:space="preserve">2543 </w:t>
      </w:r>
      <w:r w:rsidRPr="00785F0F">
        <w:rPr>
          <w:spacing w:val="-4"/>
          <w:sz w:val="30"/>
          <w:szCs w:val="30"/>
          <w:cs/>
        </w:rPr>
        <w:t>เรื่องข้อกำหนดเกี่ยวกับวิธีปฏิบัติสำหรับบริษัทบริหารสินทรัพย์ ได้กำหนดให้ธนาคารต้องเปิดเผยงบกระแสเงินสดของบริษัทบริหารสินทรัพย์ของธนาคารในหมายเหตุประกอบงบการเงินของ</w:t>
      </w:r>
      <w:r w:rsidR="00440D95" w:rsidRPr="00785F0F">
        <w:rPr>
          <w:spacing w:val="-4"/>
          <w:sz w:val="30"/>
          <w:szCs w:val="30"/>
          <w:cs/>
        </w:rPr>
        <w:t>ธนาคารด้วย ซึ่งงบกระแสเงินสดของ</w:t>
      </w:r>
      <w:r w:rsidRPr="00785F0F">
        <w:rPr>
          <w:spacing w:val="-4"/>
          <w:sz w:val="30"/>
          <w:szCs w:val="30"/>
          <w:cs/>
        </w:rPr>
        <w:t>บริษัท บริหารสินทรัพย์</w:t>
      </w:r>
      <w:r w:rsidR="008F19A8" w:rsidRPr="00785F0F">
        <w:rPr>
          <w:spacing w:val="-4"/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รัชโยธิน จำกัด มีดังนี้</w:t>
      </w:r>
    </w:p>
    <w:p w14:paraId="7914983C" w14:textId="77777777" w:rsidR="00352DF6" w:rsidRPr="00785F0F" w:rsidRDefault="00352DF6" w:rsidP="004B5D4F">
      <w:pPr>
        <w:ind w:left="540" w:right="-28"/>
        <w:jc w:val="thaiDistribute"/>
        <w:rPr>
          <w:spacing w:val="-4"/>
          <w:sz w:val="30"/>
          <w:szCs w:val="30"/>
        </w:rPr>
      </w:pPr>
    </w:p>
    <w:p w14:paraId="2F25A964" w14:textId="77777777" w:rsidR="00E44761" w:rsidRDefault="00E44761">
      <w:pPr>
        <w:suppressAutoHyphens w:val="0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262128AA" w14:textId="474EA53B" w:rsidR="00F76E44" w:rsidRPr="00785F0F" w:rsidRDefault="00F76E44">
      <w:pPr>
        <w:ind w:right="-29"/>
        <w:jc w:val="center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lastRenderedPageBreak/>
        <w:t>บริษัท บริหารสินทรัพย์ รัชโยธิน จำกัด</w:t>
      </w:r>
    </w:p>
    <w:p w14:paraId="6121C6C4" w14:textId="77777777" w:rsidR="00F76E44" w:rsidRPr="00785F0F" w:rsidRDefault="00F76E44" w:rsidP="00E01064">
      <w:pPr>
        <w:ind w:right="-29"/>
        <w:jc w:val="center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t>งบกระแสเงินสด</w:t>
      </w:r>
    </w:p>
    <w:p w14:paraId="67D33234" w14:textId="77777777" w:rsidR="002E6634" w:rsidRPr="000C3D40" w:rsidRDefault="002E6634" w:rsidP="002E6634">
      <w:pPr>
        <w:ind w:right="-29"/>
        <w:jc w:val="center"/>
        <w:rPr>
          <w:sz w:val="30"/>
          <w:szCs w:val="30"/>
        </w:rPr>
      </w:pPr>
    </w:p>
    <w:tbl>
      <w:tblPr>
        <w:tblW w:w="970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270"/>
        <w:gridCol w:w="1334"/>
      </w:tblGrid>
      <w:tr w:rsidR="00BC1D8C" w:rsidRPr="00785F0F" w14:paraId="71494506" w14:textId="77777777" w:rsidTr="00B0681E">
        <w:trPr>
          <w:cantSplit/>
          <w:tblHeader/>
        </w:trPr>
        <w:tc>
          <w:tcPr>
            <w:tcW w:w="6660" w:type="dxa"/>
            <w:shd w:val="clear" w:color="auto" w:fill="auto"/>
            <w:vAlign w:val="bottom"/>
          </w:tcPr>
          <w:p w14:paraId="2C39EF66" w14:textId="77777777" w:rsidR="00BC1D8C" w:rsidRPr="00785F0F" w:rsidRDefault="00BC1D8C" w:rsidP="00BC1D8C">
            <w:pPr>
              <w:snapToGrid w:val="0"/>
              <w:spacing w:line="350" w:lineRule="exact"/>
              <w:ind w:right="-2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14:paraId="45A1F538" w14:textId="37F02BAE" w:rsidR="00BC1D8C" w:rsidRPr="00785F0F" w:rsidRDefault="00D70409" w:rsidP="00D70409">
            <w:pPr>
              <w:spacing w:line="350" w:lineRule="exact"/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</w:tr>
      <w:tr w:rsidR="00BC1D8C" w:rsidRPr="00785F0F" w14:paraId="78AC5A37" w14:textId="77777777" w:rsidTr="00B0681E">
        <w:trPr>
          <w:cantSplit/>
          <w:tblHeader/>
        </w:trPr>
        <w:tc>
          <w:tcPr>
            <w:tcW w:w="6660" w:type="dxa"/>
            <w:shd w:val="clear" w:color="auto" w:fill="auto"/>
            <w:vAlign w:val="bottom"/>
          </w:tcPr>
          <w:p w14:paraId="22E9F5A9" w14:textId="77777777" w:rsidR="00BC1D8C" w:rsidRPr="00785F0F" w:rsidRDefault="00BC1D8C" w:rsidP="00BC1D8C">
            <w:pPr>
              <w:snapToGrid w:val="0"/>
              <w:spacing w:line="350" w:lineRule="exact"/>
              <w:ind w:right="-2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4821F40" w14:textId="069EA11E" w:rsidR="00BC1D8C" w:rsidRPr="00785F0F" w:rsidRDefault="00BC1D8C" w:rsidP="00BC1D8C">
            <w:pPr>
              <w:spacing w:line="350" w:lineRule="exac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256</w:t>
            </w:r>
            <w:r>
              <w:rPr>
                <w:rFonts w:hint="cs"/>
                <w:sz w:val="30"/>
                <w:szCs w:val="30"/>
                <w:cs/>
                <w:lang w:val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EF59F56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FEE6BD9" w14:textId="6BAB8D7E" w:rsidR="00BC1D8C" w:rsidRPr="00785F0F" w:rsidRDefault="00BC1D8C" w:rsidP="00BC1D8C">
            <w:pPr>
              <w:spacing w:line="350" w:lineRule="exact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25</w:t>
            </w:r>
            <w:r w:rsidRPr="00785F0F">
              <w:rPr>
                <w:rFonts w:hint="cs"/>
                <w:sz w:val="30"/>
                <w:szCs w:val="30"/>
                <w:cs/>
                <w:lang w:val="th-TH"/>
              </w:rPr>
              <w:t>6</w:t>
            </w:r>
            <w:r>
              <w:rPr>
                <w:rFonts w:hint="cs"/>
                <w:sz w:val="30"/>
                <w:szCs w:val="30"/>
                <w:cs/>
                <w:lang w:val="th-TH"/>
              </w:rPr>
              <w:t>1</w:t>
            </w:r>
          </w:p>
        </w:tc>
      </w:tr>
      <w:tr w:rsidR="00BC1D8C" w:rsidRPr="00785F0F" w14:paraId="6C8140CB" w14:textId="77777777" w:rsidTr="00B0681E">
        <w:trPr>
          <w:cantSplit/>
          <w:tblHeader/>
        </w:trPr>
        <w:tc>
          <w:tcPr>
            <w:tcW w:w="6660" w:type="dxa"/>
            <w:shd w:val="clear" w:color="auto" w:fill="auto"/>
            <w:vAlign w:val="bottom"/>
          </w:tcPr>
          <w:p w14:paraId="070DEFE3" w14:textId="77777777" w:rsidR="00BC1D8C" w:rsidRPr="00785F0F" w:rsidRDefault="00BC1D8C" w:rsidP="00BC1D8C">
            <w:pPr>
              <w:snapToGrid w:val="0"/>
              <w:spacing w:line="350" w:lineRule="exact"/>
              <w:ind w:right="-2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CB88D57" w14:textId="5DFC9120" w:rsidR="00BC1D8C" w:rsidRPr="00785F0F" w:rsidRDefault="00BC1D8C" w:rsidP="00BC1D8C">
            <w:pPr>
              <w:spacing w:line="350" w:lineRule="exac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(</w:t>
            </w:r>
            <w:r w:rsidR="004F1032">
              <w:rPr>
                <w:rFonts w:hint="cs"/>
                <w:sz w:val="30"/>
                <w:szCs w:val="30"/>
                <w:cs/>
                <w:lang w:val="th-TH"/>
              </w:rPr>
              <w:t>ไม่ได้ตรวจ</w:t>
            </w:r>
            <w:r w:rsidRPr="00785F0F">
              <w:rPr>
                <w:sz w:val="30"/>
                <w:szCs w:val="30"/>
                <w:cs/>
                <w:lang w:val="th-TH"/>
              </w:rPr>
              <w:t>สอ</w:t>
            </w:r>
            <w:r w:rsidR="004F1032">
              <w:rPr>
                <w:rFonts w:hint="cs"/>
                <w:sz w:val="30"/>
                <w:szCs w:val="30"/>
                <w:cs/>
                <w:lang w:val="th-TH"/>
              </w:rPr>
              <w:t>บ</w:t>
            </w:r>
            <w:r w:rsidRPr="00785F0F">
              <w:rPr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130D16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8E9CD98" w14:textId="77777777" w:rsidR="00BC1D8C" w:rsidRPr="00785F0F" w:rsidRDefault="00BC1D8C" w:rsidP="00BC1D8C">
            <w:pPr>
              <w:spacing w:line="35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</w:tr>
      <w:tr w:rsidR="00BC1D8C" w:rsidRPr="00785F0F" w14:paraId="288C4E99" w14:textId="77777777" w:rsidTr="00B0681E">
        <w:trPr>
          <w:cantSplit/>
          <w:tblHeader/>
        </w:trPr>
        <w:tc>
          <w:tcPr>
            <w:tcW w:w="6660" w:type="dxa"/>
            <w:shd w:val="clear" w:color="auto" w:fill="auto"/>
            <w:vAlign w:val="bottom"/>
          </w:tcPr>
          <w:p w14:paraId="359FA043" w14:textId="77777777" w:rsidR="00BC1D8C" w:rsidRPr="00785F0F" w:rsidRDefault="00BC1D8C" w:rsidP="00BC1D8C">
            <w:pPr>
              <w:snapToGrid w:val="0"/>
              <w:spacing w:line="350" w:lineRule="exact"/>
              <w:ind w:right="-2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14:paraId="47D3EF33" w14:textId="77777777" w:rsidR="00BC1D8C" w:rsidRPr="00785F0F" w:rsidRDefault="00BC1D8C" w:rsidP="00BC1D8C">
            <w:pPr>
              <w:spacing w:line="350" w:lineRule="exact"/>
              <w:ind w:right="-25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F0F">
              <w:rPr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C1D8C" w:rsidRPr="00475A91" w14:paraId="2820A57E" w14:textId="77777777" w:rsidTr="00B0681E">
        <w:trPr>
          <w:cantSplit/>
          <w:trHeight w:val="254"/>
        </w:trPr>
        <w:tc>
          <w:tcPr>
            <w:tcW w:w="6660" w:type="dxa"/>
            <w:shd w:val="clear" w:color="auto" w:fill="auto"/>
            <w:vAlign w:val="bottom"/>
          </w:tcPr>
          <w:p w14:paraId="29AFF99B" w14:textId="77777777" w:rsidR="00BC1D8C" w:rsidRPr="00785F0F" w:rsidRDefault="00BC1D8C" w:rsidP="00BC1D8C">
            <w:pPr>
              <w:spacing w:line="350" w:lineRule="exact"/>
              <w:ind w:right="-25"/>
              <w:rPr>
                <w:sz w:val="30"/>
                <w:szCs w:val="30"/>
              </w:rPr>
            </w:pPr>
            <w:r w:rsidRPr="00785F0F">
              <w:rPr>
                <w:b/>
                <w:b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5F0787B9" w14:textId="77777777" w:rsidR="00BC1D8C" w:rsidRPr="00785F0F" w:rsidRDefault="00BC1D8C" w:rsidP="00BC1D8C">
            <w:pPr>
              <w:snapToGrid w:val="0"/>
              <w:spacing w:line="35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EEAAEF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5206DC9" w14:textId="77777777" w:rsidR="00BC1D8C" w:rsidRPr="00475A91" w:rsidRDefault="00BC1D8C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</w:p>
        </w:tc>
      </w:tr>
      <w:tr w:rsidR="00BC1D8C" w:rsidRPr="00475A91" w14:paraId="06D1073E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077994B7" w14:textId="23BA85F8" w:rsidR="00BC1D8C" w:rsidRPr="00776796" w:rsidRDefault="00BC1D8C" w:rsidP="00BC1D8C">
            <w:pPr>
              <w:spacing w:line="350" w:lineRule="exact"/>
              <w:ind w:right="-25"/>
              <w:rPr>
                <w:sz w:val="30"/>
                <w:szCs w:val="30"/>
                <w:cs/>
              </w:rPr>
            </w:pPr>
            <w:r w:rsidRPr="00776796">
              <w:rPr>
                <w:rFonts w:hint="cs"/>
                <w:sz w:val="30"/>
                <w:szCs w:val="30"/>
                <w:cs/>
              </w:rPr>
              <w:t>กำไร</w:t>
            </w:r>
            <w:r w:rsidRPr="00776796">
              <w:rPr>
                <w:sz w:val="30"/>
                <w:szCs w:val="30"/>
                <w:cs/>
              </w:rPr>
              <w:t>จากการดำเนินงานก่อนภาษีเงินได้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4ADDF6" w14:textId="3FECE796" w:rsidR="00BC1D8C" w:rsidRPr="00785F0F" w:rsidRDefault="00A302E7" w:rsidP="00BC1D8C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20A05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FB751FD" w14:textId="363569BD" w:rsidR="00BC1D8C" w:rsidRPr="00475A91" w:rsidRDefault="0048510D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1</w:t>
            </w:r>
          </w:p>
        </w:tc>
      </w:tr>
      <w:tr w:rsidR="00BC1D8C" w:rsidRPr="00475A91" w14:paraId="02064CAA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00B8689A" w14:textId="7834E6C5" w:rsidR="00BC1D8C" w:rsidRDefault="00BC1D8C" w:rsidP="00BC1D8C">
            <w:pPr>
              <w:spacing w:line="350" w:lineRule="exact"/>
              <w:ind w:left="612" w:right="-25" w:hanging="612"/>
              <w:rPr>
                <w:i/>
                <w:iCs/>
                <w:sz w:val="30"/>
                <w:szCs w:val="30"/>
                <w:cs/>
                <w:lang w:val="th-TH"/>
              </w:rPr>
            </w:pPr>
            <w:r w:rsidRPr="00785F0F">
              <w:rPr>
                <w:i/>
                <w:iCs/>
                <w:sz w:val="30"/>
                <w:szCs w:val="30"/>
                <w:cs/>
                <w:lang w:val="th-TH"/>
              </w:rPr>
              <w:t>รายการปรับกระทบ</w:t>
            </w:r>
            <w:r>
              <w:rPr>
                <w:rFonts w:hint="cs"/>
                <w:i/>
                <w:iCs/>
                <w:sz w:val="30"/>
                <w:szCs w:val="30"/>
                <w:cs/>
                <w:lang w:val="th-TH"/>
              </w:rPr>
              <w:t>กำไร</w:t>
            </w:r>
            <w:r w:rsidRPr="00785F0F">
              <w:rPr>
                <w:i/>
                <w:iCs/>
                <w:sz w:val="30"/>
                <w:szCs w:val="30"/>
                <w:cs/>
                <w:lang w:val="th-TH"/>
              </w:rPr>
              <w:t>จาก</w:t>
            </w:r>
            <w:r>
              <w:rPr>
                <w:i/>
                <w:iCs/>
                <w:sz w:val="30"/>
                <w:szCs w:val="30"/>
                <w:cs/>
                <w:lang w:val="th-TH"/>
              </w:rPr>
              <w:t>การดำเนินงานก่อนภาษีเงินได้เป็น</w:t>
            </w:r>
          </w:p>
          <w:p w14:paraId="1C0F8F12" w14:textId="3D91956A" w:rsidR="00BC1D8C" w:rsidRPr="00785F0F" w:rsidRDefault="00BC1D8C" w:rsidP="00BC1D8C">
            <w:pPr>
              <w:spacing w:line="350" w:lineRule="exact"/>
              <w:ind w:left="612" w:right="-25" w:hanging="288"/>
              <w:rPr>
                <w:i/>
                <w:iCs/>
                <w:sz w:val="30"/>
                <w:szCs w:val="30"/>
                <w:cs/>
                <w:lang w:val="th-TH"/>
              </w:rPr>
            </w:pPr>
            <w:r w:rsidRPr="00785F0F">
              <w:rPr>
                <w:i/>
                <w:iCs/>
                <w:sz w:val="30"/>
                <w:szCs w:val="30"/>
                <w:cs/>
                <w:lang w:val="th-TH"/>
              </w:rPr>
              <w:t>เงินสดรับ (จ่าย)</w:t>
            </w:r>
            <w:r w:rsidRPr="00785F0F">
              <w:rPr>
                <w:rFonts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785F0F">
              <w:rPr>
                <w:i/>
                <w:iCs/>
                <w:sz w:val="30"/>
                <w:szCs w:val="30"/>
                <w:cs/>
                <w:lang w:val="th-TH"/>
              </w:rPr>
              <w:t>จากกิจกรรมดำเนินงาน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06C33" w14:textId="77777777" w:rsidR="00BC1D8C" w:rsidRPr="00785F0F" w:rsidDel="0008196C" w:rsidRDefault="00BC1D8C" w:rsidP="00BC1D8C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739F04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BA84905" w14:textId="77777777" w:rsidR="00BC1D8C" w:rsidRPr="00475A91" w:rsidDel="0008196C" w:rsidRDefault="00BC1D8C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</w:p>
        </w:tc>
      </w:tr>
      <w:tr w:rsidR="00BC1D8C" w:rsidRPr="00475A91" w14:paraId="241002E5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46B7D55F" w14:textId="6169A857" w:rsidR="00BC1D8C" w:rsidRPr="00785F0F" w:rsidRDefault="00BC1D8C" w:rsidP="00BC1D8C">
            <w:pPr>
              <w:spacing w:line="350" w:lineRule="exact"/>
              <w:ind w:left="612" w:right="-25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กลับรายการหนี้สูญ หนี้สงสัยจะสูญ และ</w:t>
            </w:r>
            <w:r w:rsidRPr="00785F0F">
              <w:rPr>
                <w:rFonts w:hint="cs"/>
                <w:sz w:val="30"/>
                <w:szCs w:val="30"/>
                <w:cs/>
                <w:lang w:val="th-TH"/>
              </w:rPr>
              <w:t>ขาดทุนจาก</w:t>
            </w:r>
            <w:r w:rsidRPr="00785F0F">
              <w:rPr>
                <w:sz w:val="30"/>
                <w:szCs w:val="30"/>
                <w:cs/>
                <w:lang w:val="th-TH"/>
              </w:rPr>
              <w:t>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17F86" w14:textId="31BDD7CF" w:rsidR="00BC1D8C" w:rsidRPr="00785F0F" w:rsidDel="000B04BE" w:rsidRDefault="00A302E7" w:rsidP="00BC1D8C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5F247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32C42EC" w14:textId="6B1FCC86" w:rsidR="00BC1D8C" w:rsidRPr="00475A91" w:rsidDel="000B04BE" w:rsidRDefault="00475A91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475A91">
              <w:rPr>
                <w:sz w:val="30"/>
                <w:szCs w:val="30"/>
                <w:cs/>
                <w:lang w:val="th-TH"/>
              </w:rPr>
              <w:t>(</w:t>
            </w:r>
            <w:r w:rsidR="0048510D">
              <w:rPr>
                <w:rFonts w:hint="cs"/>
                <w:sz w:val="30"/>
                <w:szCs w:val="30"/>
                <w:cs/>
                <w:lang w:val="th-TH"/>
              </w:rPr>
              <w:t>9</w:t>
            </w:r>
            <w:r w:rsidRPr="00475A91">
              <w:rPr>
                <w:sz w:val="30"/>
                <w:szCs w:val="30"/>
                <w:cs/>
                <w:lang w:val="th-TH"/>
              </w:rPr>
              <w:t>)</w:t>
            </w:r>
          </w:p>
        </w:tc>
      </w:tr>
      <w:tr w:rsidR="00BC1D8C" w:rsidRPr="00475A91" w14:paraId="2B46EE74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378EAF60" w14:textId="77777777" w:rsidR="00BC1D8C" w:rsidRPr="00785F0F" w:rsidRDefault="00BC1D8C" w:rsidP="00BC1D8C">
            <w:pPr>
              <w:spacing w:line="350" w:lineRule="exact"/>
              <w:ind w:left="612" w:right="-25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ค่าใช้จ่ายดอกเบี้ยสุทธิ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EAC885" w14:textId="0B72926E" w:rsidR="00BC1D8C" w:rsidRPr="00785F0F" w:rsidRDefault="00A302E7" w:rsidP="00BC1D8C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1B7D92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AAD0935" w14:textId="25966444" w:rsidR="00BC1D8C" w:rsidRPr="00475A91" w:rsidRDefault="0048510D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6</w:t>
            </w:r>
          </w:p>
        </w:tc>
      </w:tr>
      <w:tr w:rsidR="00BC1D8C" w:rsidRPr="00785F0F" w14:paraId="2AEC223C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5B369475" w14:textId="6D68317B" w:rsidR="00BC1D8C" w:rsidRPr="00785F0F" w:rsidRDefault="00BC1D8C" w:rsidP="00BC1D8C">
            <w:pPr>
              <w:spacing w:line="350" w:lineRule="exact"/>
              <w:ind w:left="324" w:right="-25" w:hanging="324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>ขาดทุน</w:t>
            </w:r>
            <w:r w:rsidRPr="00785F0F">
              <w:rPr>
                <w:sz w:val="30"/>
                <w:szCs w:val="30"/>
                <w:cs/>
                <w:lang w:val="th-TH"/>
              </w:rPr>
              <w:t>จากการดำเนินงานก่อนการเปลี่ยนแปลงในสินทรัพย์</w:t>
            </w:r>
            <w:r w:rsidRPr="00785F0F">
              <w:rPr>
                <w:rFonts w:hint="cs"/>
                <w:sz w:val="30"/>
                <w:szCs w:val="30"/>
                <w:cs/>
                <w:lang w:val="th-TH"/>
              </w:rPr>
              <w:t>และหนี้สิน</w:t>
            </w:r>
            <w:r w:rsidRPr="00785F0F">
              <w:rPr>
                <w:sz w:val="30"/>
                <w:szCs w:val="30"/>
                <w:cs/>
                <w:lang w:val="th-TH"/>
              </w:rPr>
              <w:br/>
              <w:t>ดำเนินงาน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EA2ECF" w14:textId="1E826EFE" w:rsidR="00BC1D8C" w:rsidRPr="00785F0F" w:rsidRDefault="00A302E7" w:rsidP="00BC1D8C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2A107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B85D9D" w14:textId="023B8AD2" w:rsidR="00BC1D8C" w:rsidRPr="00475A91" w:rsidRDefault="00475A91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475A91">
              <w:rPr>
                <w:sz w:val="30"/>
                <w:szCs w:val="30"/>
                <w:cs/>
                <w:lang w:val="th-TH"/>
              </w:rPr>
              <w:t>(</w:t>
            </w:r>
            <w:r w:rsidR="0048510D">
              <w:rPr>
                <w:rFonts w:hint="cs"/>
                <w:sz w:val="30"/>
                <w:szCs w:val="30"/>
                <w:cs/>
                <w:lang w:val="th-TH"/>
              </w:rPr>
              <w:t>2</w:t>
            </w:r>
            <w:r w:rsidRPr="00475A91">
              <w:rPr>
                <w:sz w:val="30"/>
                <w:szCs w:val="30"/>
                <w:cs/>
                <w:lang w:val="th-TH"/>
              </w:rPr>
              <w:t>)</w:t>
            </w:r>
          </w:p>
        </w:tc>
      </w:tr>
      <w:tr w:rsidR="00BC1D8C" w:rsidRPr="00785F0F" w14:paraId="064090ED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3FEA153D" w14:textId="28D644A0" w:rsidR="00BC1D8C" w:rsidRPr="00785F0F" w:rsidRDefault="00BC1D8C" w:rsidP="00BC1D8C">
            <w:pPr>
              <w:tabs>
                <w:tab w:val="left" w:pos="54"/>
              </w:tabs>
              <w:spacing w:line="350" w:lineRule="exact"/>
              <w:ind w:left="612" w:right="-25" w:hanging="612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i/>
                <w:iCs/>
                <w:sz w:val="30"/>
                <w:szCs w:val="30"/>
                <w:cs/>
              </w:rPr>
              <w:t>สินทรัพย์ดำเนินงาน</w:t>
            </w:r>
            <w:r w:rsidR="004F1032">
              <w:rPr>
                <w:rFonts w:hint="cs"/>
                <w:i/>
                <w:iCs/>
                <w:sz w:val="30"/>
                <w:szCs w:val="30"/>
                <w:cs/>
              </w:rPr>
              <w:t xml:space="preserve"> (เพิ่มขึ้น) </w:t>
            </w:r>
            <w:r w:rsidRPr="00785F0F">
              <w:rPr>
                <w:i/>
                <w:iCs/>
                <w:sz w:val="30"/>
                <w:szCs w:val="30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D9CE8" w14:textId="77777777" w:rsidR="00BC1D8C" w:rsidRPr="00785F0F" w:rsidRDefault="00BC1D8C" w:rsidP="00BC1D8C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B9184B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 w:hanging="180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7E5CEF0" w14:textId="77777777" w:rsidR="00BC1D8C" w:rsidRPr="00475A91" w:rsidRDefault="00BC1D8C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</w:p>
        </w:tc>
      </w:tr>
      <w:tr w:rsidR="00BC1D8C" w:rsidRPr="00785F0F" w14:paraId="5E5774DD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76048F5D" w14:textId="77777777" w:rsidR="00BC1D8C" w:rsidRPr="00785F0F" w:rsidRDefault="00BC1D8C" w:rsidP="00BC1D8C">
            <w:pPr>
              <w:spacing w:line="350" w:lineRule="exact"/>
              <w:ind w:left="612" w:right="-25" w:hanging="18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>รายการระหว่างบริษัทและตลาดเงิน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CD6A0" w14:textId="4F4958B9" w:rsidR="00BC1D8C" w:rsidRPr="00785F0F" w:rsidRDefault="00A302E7" w:rsidP="00BC1D8C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C28B13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75E0E4D" w14:textId="01D9EECB" w:rsidR="00BC1D8C" w:rsidRPr="00475A91" w:rsidRDefault="008D2F13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24</w:t>
            </w:r>
          </w:p>
        </w:tc>
      </w:tr>
      <w:tr w:rsidR="00BC1D8C" w:rsidRPr="00785F0F" w14:paraId="62CF4634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5C2B3AC5" w14:textId="77777777" w:rsidR="00BC1D8C" w:rsidRPr="00785F0F" w:rsidRDefault="00BC1D8C" w:rsidP="00BC1D8C">
            <w:pPr>
              <w:spacing w:line="350" w:lineRule="exact"/>
              <w:ind w:left="612" w:right="-25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7A7468" w14:textId="3D50A329" w:rsidR="00BC1D8C" w:rsidRPr="00785F0F" w:rsidDel="000B04BE" w:rsidRDefault="00A302E7" w:rsidP="00BC1D8C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D06F47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449EB28" w14:textId="1912C376" w:rsidR="00BC1D8C" w:rsidRPr="00475A91" w:rsidDel="000B04BE" w:rsidRDefault="008D2F13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17</w:t>
            </w:r>
          </w:p>
        </w:tc>
      </w:tr>
      <w:tr w:rsidR="00BC1D8C" w:rsidRPr="00785F0F" w14:paraId="304F0505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59743F1B" w14:textId="5E8B2D9A" w:rsidR="00BC1D8C" w:rsidRPr="00785F0F" w:rsidRDefault="00BC1D8C" w:rsidP="00BC1D8C">
            <w:pPr>
              <w:spacing w:line="350" w:lineRule="exact"/>
              <w:ind w:left="612" w:right="-25" w:hanging="612"/>
              <w:rPr>
                <w:i/>
                <w:iCs/>
                <w:sz w:val="30"/>
                <w:szCs w:val="30"/>
                <w:cs/>
              </w:rPr>
            </w:pPr>
            <w:r w:rsidRPr="00785F0F">
              <w:rPr>
                <w:i/>
                <w:iCs/>
                <w:sz w:val="30"/>
                <w:szCs w:val="30"/>
                <w:cs/>
              </w:rPr>
              <w:t>หนี้สินดำเนินงาน</w:t>
            </w:r>
            <w:r w:rsidR="001B08F5">
              <w:rPr>
                <w:i/>
                <w:iCs/>
                <w:sz w:val="30"/>
                <w:szCs w:val="30"/>
              </w:rPr>
              <w:t xml:space="preserve"> (</w:t>
            </w:r>
            <w:r w:rsidR="00F56962">
              <w:rPr>
                <w:rFonts w:hint="cs"/>
                <w:i/>
                <w:iCs/>
                <w:sz w:val="30"/>
                <w:szCs w:val="30"/>
                <w:cs/>
              </w:rPr>
              <w:t>ลดลง</w:t>
            </w:r>
            <w:r w:rsidR="001B08F5">
              <w:rPr>
                <w:i/>
                <w:iCs/>
                <w:sz w:val="30"/>
                <w:szCs w:val="30"/>
              </w:rPr>
              <w:t>)</w:t>
            </w:r>
            <w:r w:rsidRPr="00785F0F">
              <w:rPr>
                <w:rFonts w:hint="cs"/>
                <w:i/>
                <w:iCs/>
                <w:sz w:val="30"/>
                <w:szCs w:val="30"/>
                <w:cs/>
              </w:rPr>
              <w:t xml:space="preserve"> </w:t>
            </w:r>
            <w:r w:rsidR="00F56962">
              <w:rPr>
                <w:rFonts w:hint="cs"/>
                <w:i/>
                <w:i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5C7F9" w14:textId="77777777" w:rsidR="00BC1D8C" w:rsidRPr="00785F0F" w:rsidDel="000B04BE" w:rsidRDefault="00BC1D8C" w:rsidP="00BC1D8C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F57B25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181EC32" w14:textId="77777777" w:rsidR="00BC1D8C" w:rsidRPr="00475A91" w:rsidDel="000B04BE" w:rsidRDefault="00BC1D8C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</w:p>
        </w:tc>
      </w:tr>
      <w:tr w:rsidR="008D2F13" w:rsidRPr="00785F0F" w14:paraId="5C505A64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1B3E1E94" w14:textId="68CF623D" w:rsidR="008D2F13" w:rsidRDefault="008D2F13" w:rsidP="004F1032">
            <w:pPr>
              <w:spacing w:line="350" w:lineRule="exact"/>
              <w:ind w:left="612" w:right="-25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ตราสารหนี้ที่ออกและเงินกู้ยืมระยะสั้น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27D6FA" w14:textId="0258EBF0" w:rsidR="008D2F13" w:rsidRDefault="00A302E7" w:rsidP="004F1032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F0C09" w14:textId="77777777" w:rsidR="008D2F13" w:rsidRPr="00785F0F" w:rsidRDefault="008D2F13" w:rsidP="004F1032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72D9F97" w14:textId="5709CB2E" w:rsidR="008D2F13" w:rsidRDefault="008D2F13" w:rsidP="004F1032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475A91">
              <w:rPr>
                <w:sz w:val="30"/>
                <w:szCs w:val="30"/>
                <w:cs/>
                <w:lang w:val="th-TH"/>
              </w:rPr>
              <w:t>(</w:t>
            </w:r>
            <w:r>
              <w:rPr>
                <w:sz w:val="30"/>
                <w:szCs w:val="30"/>
              </w:rPr>
              <w:t>42</w:t>
            </w:r>
            <w:r w:rsidRPr="00475A91">
              <w:rPr>
                <w:sz w:val="30"/>
                <w:szCs w:val="30"/>
                <w:cs/>
                <w:lang w:val="th-TH"/>
              </w:rPr>
              <w:t>)</w:t>
            </w:r>
          </w:p>
        </w:tc>
      </w:tr>
      <w:tr w:rsidR="00A302E7" w:rsidRPr="00785F0F" w14:paraId="57571F6D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47F36CD3" w14:textId="7DF3197E" w:rsidR="00A302E7" w:rsidRDefault="00A302E7" w:rsidP="004F1032">
            <w:pPr>
              <w:spacing w:line="350" w:lineRule="exact"/>
              <w:ind w:left="612" w:right="-25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2B384" w14:textId="5DFE27FE" w:rsidR="00A302E7" w:rsidRDefault="00A302E7" w:rsidP="004F1032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CDB920" w14:textId="77777777" w:rsidR="00A302E7" w:rsidRPr="00785F0F" w:rsidRDefault="00A302E7" w:rsidP="004F1032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B43E939" w14:textId="6E9D41D0" w:rsidR="00A302E7" w:rsidRPr="00475A91" w:rsidRDefault="00086DEF" w:rsidP="004F1032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-</w:t>
            </w:r>
          </w:p>
        </w:tc>
      </w:tr>
      <w:tr w:rsidR="004F1032" w:rsidRPr="00785F0F" w14:paraId="540A35E9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605D77A2" w14:textId="26C311B3" w:rsidR="004F1032" w:rsidRPr="00785F0F" w:rsidRDefault="004F1032" w:rsidP="004F1032">
            <w:pPr>
              <w:spacing w:line="350" w:lineRule="exact"/>
              <w:ind w:left="612" w:right="-25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C37636" w14:textId="1A91C94C" w:rsidR="004F1032" w:rsidRDefault="00961B0A" w:rsidP="004F1032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9AF930" w14:textId="77777777" w:rsidR="004F1032" w:rsidRPr="00785F0F" w:rsidRDefault="004F1032" w:rsidP="004F1032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156A524" w14:textId="0B87D3C2" w:rsidR="004F1032" w:rsidRPr="00785F0F" w:rsidRDefault="008D2F13" w:rsidP="004F1032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3</w:t>
            </w:r>
          </w:p>
        </w:tc>
      </w:tr>
      <w:tr w:rsidR="006A1746" w:rsidRPr="00785F0F" w14:paraId="5749BC8C" w14:textId="77777777" w:rsidTr="00B0681E">
        <w:trPr>
          <w:cantSplit/>
          <w:trHeight w:val="195"/>
        </w:trPr>
        <w:tc>
          <w:tcPr>
            <w:tcW w:w="6660" w:type="dxa"/>
            <w:shd w:val="clear" w:color="auto" w:fill="auto"/>
            <w:vAlign w:val="bottom"/>
          </w:tcPr>
          <w:p w14:paraId="77609CD9" w14:textId="77777777" w:rsidR="006A1746" w:rsidRPr="00785F0F" w:rsidRDefault="006A1746" w:rsidP="006A1746">
            <w:pPr>
              <w:spacing w:line="350" w:lineRule="exact"/>
              <w:ind w:left="972" w:right="-25" w:hanging="972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>เงินสดสุทธิจากกิจกรรมดำเนินงาน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6E22F2" w14:textId="5826075E" w:rsidR="006A1746" w:rsidRPr="00785F0F" w:rsidRDefault="00961B0A" w:rsidP="006A1746">
            <w:pPr>
              <w:tabs>
                <w:tab w:val="decimal" w:pos="99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3F9055" w14:textId="77777777" w:rsidR="006A1746" w:rsidRPr="00785F0F" w:rsidRDefault="006A1746" w:rsidP="006A1746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90CE5E" w14:textId="1DD88B36" w:rsidR="006A1746" w:rsidRPr="00785F0F" w:rsidRDefault="006A1746" w:rsidP="00B30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-</w:t>
            </w:r>
            <w:r w:rsidR="00B30A91">
              <w:rPr>
                <w:rFonts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</w:tr>
      <w:tr w:rsidR="00B30A91" w:rsidRPr="0011340E" w14:paraId="06AF1E05" w14:textId="77777777" w:rsidTr="00B0681E">
        <w:trPr>
          <w:cantSplit/>
        </w:trPr>
        <w:tc>
          <w:tcPr>
            <w:tcW w:w="6660" w:type="dxa"/>
            <w:shd w:val="clear" w:color="auto" w:fill="auto"/>
          </w:tcPr>
          <w:p w14:paraId="42D31CE1" w14:textId="77777777" w:rsidR="00B30A91" w:rsidRPr="00785F0F" w:rsidRDefault="00B30A91" w:rsidP="00B30A91">
            <w:pPr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 xml:space="preserve">เงินสดเพิ่มขึ้นสุทธิ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07AB4C" w14:textId="72D563A2" w:rsidR="00B30A91" w:rsidRPr="0011340E" w:rsidRDefault="00961B0A" w:rsidP="00B30A91">
            <w:pPr>
              <w:tabs>
                <w:tab w:val="decimal" w:pos="99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4347FF" w14:textId="77777777" w:rsidR="00B30A91" w:rsidRPr="00785F0F" w:rsidRDefault="00B30A91" w:rsidP="00B30A91">
            <w:pPr>
              <w:tabs>
                <w:tab w:val="decimal" w:pos="612"/>
                <w:tab w:val="decimal" w:pos="990"/>
              </w:tabs>
              <w:snapToGrid w:val="0"/>
              <w:spacing w:line="350" w:lineRule="exact"/>
              <w:ind w:left="-108" w:right="-108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452DBCC1" w14:textId="23FE2AB4" w:rsidR="00B30A91" w:rsidRPr="00785F0F" w:rsidRDefault="00B30A91" w:rsidP="00B30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 xml:space="preserve">- </w:t>
            </w:r>
          </w:p>
        </w:tc>
      </w:tr>
      <w:tr w:rsidR="00B30A91" w:rsidRPr="00785F0F" w14:paraId="4EC6D7D5" w14:textId="77777777" w:rsidTr="00B0681E">
        <w:trPr>
          <w:cantSplit/>
        </w:trPr>
        <w:tc>
          <w:tcPr>
            <w:tcW w:w="6660" w:type="dxa"/>
            <w:shd w:val="clear" w:color="auto" w:fill="auto"/>
          </w:tcPr>
          <w:p w14:paraId="071F5A7F" w14:textId="77777777" w:rsidR="00B30A91" w:rsidRPr="00785F0F" w:rsidRDefault="00B30A91" w:rsidP="00B30A91">
            <w:pPr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 xml:space="preserve">เงินสด ณ วันที่ </w:t>
            </w:r>
            <w:r w:rsidRPr="00785F0F">
              <w:rPr>
                <w:sz w:val="30"/>
                <w:szCs w:val="30"/>
              </w:rPr>
              <w:t xml:space="preserve">1 </w:t>
            </w:r>
            <w:r w:rsidRPr="00785F0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DF61D9" w14:textId="040ECE3E" w:rsidR="00B30A91" w:rsidRPr="00785F0F" w:rsidRDefault="00961B0A" w:rsidP="00B30A91">
            <w:pPr>
              <w:tabs>
                <w:tab w:val="decimal" w:pos="99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B9A604" w14:textId="77777777" w:rsidR="00B30A91" w:rsidRPr="00785F0F" w:rsidRDefault="00B30A91" w:rsidP="00B30A91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000000"/>
            </w:tcBorders>
            <w:shd w:val="clear" w:color="auto" w:fill="auto"/>
          </w:tcPr>
          <w:p w14:paraId="4922954F" w14:textId="1E76355C" w:rsidR="00B30A91" w:rsidRPr="00785F0F" w:rsidRDefault="00B30A91" w:rsidP="00B30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 xml:space="preserve">- </w:t>
            </w:r>
          </w:p>
        </w:tc>
      </w:tr>
      <w:tr w:rsidR="00B30A91" w:rsidRPr="00785F0F" w14:paraId="04A73DFB" w14:textId="77777777" w:rsidTr="00B0681E">
        <w:trPr>
          <w:cantSplit/>
        </w:trPr>
        <w:tc>
          <w:tcPr>
            <w:tcW w:w="6660" w:type="dxa"/>
            <w:shd w:val="clear" w:color="auto" w:fill="auto"/>
          </w:tcPr>
          <w:p w14:paraId="3D52E1F1" w14:textId="47CF3B9E" w:rsidR="00B30A91" w:rsidRPr="00785F0F" w:rsidRDefault="00B30A91" w:rsidP="00B30A91">
            <w:pPr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b/>
                <w:bCs/>
                <w:sz w:val="30"/>
                <w:szCs w:val="30"/>
                <w:cs/>
              </w:rPr>
              <w:t xml:space="preserve">เงินสด ณ วันที่ </w:t>
            </w:r>
            <w:r>
              <w:rPr>
                <w:b/>
                <w:bCs/>
                <w:sz w:val="30"/>
                <w:szCs w:val="30"/>
              </w:rPr>
              <w:t>3</w:t>
            </w:r>
            <w:r w:rsidR="00DF2A75">
              <w:rPr>
                <w:b/>
                <w:bCs/>
                <w:sz w:val="30"/>
                <w:szCs w:val="30"/>
              </w:rPr>
              <w:t>1</w:t>
            </w:r>
            <w:r>
              <w:rPr>
                <w:b/>
                <w:bCs/>
                <w:sz w:val="30"/>
                <w:szCs w:val="30"/>
              </w:rPr>
              <w:t xml:space="preserve"> </w:t>
            </w:r>
            <w:r w:rsidR="00DF2A75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FB2B30B" w14:textId="21343365" w:rsidR="00B30A91" w:rsidRPr="00785F0F" w:rsidRDefault="00961B0A" w:rsidP="00B30A91">
            <w:pPr>
              <w:tabs>
                <w:tab w:val="decimal" w:pos="990"/>
              </w:tabs>
              <w:spacing w:line="350" w:lineRule="exact"/>
              <w:rPr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8B7453" w14:textId="77777777" w:rsidR="00B30A91" w:rsidRPr="00785F0F" w:rsidRDefault="00B30A91" w:rsidP="00B30A91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1FA915D" w14:textId="1F127C1D" w:rsidR="00B30A91" w:rsidRPr="00B30A91" w:rsidRDefault="00B30A91" w:rsidP="00B30A91">
            <w:pPr>
              <w:tabs>
                <w:tab w:val="decimal" w:pos="900"/>
              </w:tabs>
              <w:spacing w:line="350" w:lineRule="exact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B30A91">
              <w:rPr>
                <w:rFonts w:hint="cs"/>
                <w:b/>
                <w:bCs/>
                <w:sz w:val="30"/>
                <w:szCs w:val="30"/>
                <w:cs/>
                <w:lang w:val="th-TH"/>
              </w:rPr>
              <w:t xml:space="preserve">- </w:t>
            </w:r>
          </w:p>
        </w:tc>
      </w:tr>
    </w:tbl>
    <w:p w14:paraId="4505DA7C" w14:textId="5B7B3F75" w:rsidR="002E6634" w:rsidRPr="00785F0F" w:rsidRDefault="00B90F23" w:rsidP="00B90F23">
      <w:pPr>
        <w:suppressAutoHyphens w:val="0"/>
        <w:rPr>
          <w:spacing w:val="-4"/>
          <w:sz w:val="30"/>
          <w:szCs w:val="30"/>
        </w:rPr>
      </w:pPr>
      <w:r>
        <w:rPr>
          <w:spacing w:val="-4"/>
          <w:sz w:val="30"/>
          <w:szCs w:val="30"/>
          <w:cs/>
        </w:rPr>
        <w:br w:type="page"/>
      </w:r>
    </w:p>
    <w:p w14:paraId="4E14CFC1" w14:textId="1EE86640" w:rsidR="0041786F" w:rsidRPr="00785F0F" w:rsidRDefault="0041786F" w:rsidP="0041786F">
      <w:pPr>
        <w:tabs>
          <w:tab w:val="left" w:pos="540"/>
        </w:tabs>
        <w:ind w:right="-25"/>
        <w:jc w:val="both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1</w:t>
      </w:r>
      <w:r w:rsidR="00282C4F" w:rsidRPr="00785F0F">
        <w:rPr>
          <w:b/>
          <w:bCs/>
          <w:spacing w:val="-4"/>
          <w:sz w:val="30"/>
          <w:szCs w:val="30"/>
        </w:rPr>
        <w:t>4</w:t>
      </w:r>
      <w:r w:rsidRPr="00785F0F">
        <w:rPr>
          <w:b/>
          <w:bCs/>
          <w:spacing w:val="-4"/>
          <w:sz w:val="30"/>
          <w:szCs w:val="30"/>
        </w:rPr>
        <w:tab/>
      </w:r>
      <w:r w:rsidRPr="00785F0F">
        <w:rPr>
          <w:b/>
          <w:bCs/>
          <w:spacing w:val="-4"/>
          <w:sz w:val="30"/>
          <w:szCs w:val="30"/>
          <w:cs/>
        </w:rPr>
        <w:t>ทรัพย์สินรอการขายสุทธิ</w:t>
      </w:r>
    </w:p>
    <w:p w14:paraId="0F730F8C" w14:textId="77777777" w:rsidR="0041786F" w:rsidRPr="000C3D40" w:rsidRDefault="0041786F" w:rsidP="000C3D40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p w14:paraId="4C28235C" w14:textId="1369F1B0" w:rsidR="0040275C" w:rsidRPr="00785F0F" w:rsidRDefault="0040275C" w:rsidP="0040275C">
      <w:pPr>
        <w:pStyle w:val="PlainTex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70409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="00BC1D8C">
        <w:rPr>
          <w:rFonts w:ascii="Angsana New" w:hAnsi="Angsana New" w:cs="Angsana New" w:hint="cs"/>
          <w:sz w:val="30"/>
          <w:szCs w:val="30"/>
          <w:cs/>
        </w:rPr>
        <w:t xml:space="preserve"> 2562 และ </w:t>
      </w:r>
      <w:r w:rsidRPr="00785F0F">
        <w:rPr>
          <w:rFonts w:ascii="Angsana New" w:hAnsi="Angsana New" w:cs="Angsana New"/>
          <w:sz w:val="30"/>
          <w:szCs w:val="30"/>
        </w:rPr>
        <w:t>256</w:t>
      </w:r>
      <w:r w:rsidRPr="00785F0F">
        <w:rPr>
          <w:rFonts w:ascii="Angsana New" w:hAnsi="Angsana New" w:cs="Angsana New" w:hint="cs"/>
          <w:sz w:val="30"/>
          <w:szCs w:val="30"/>
          <w:cs/>
        </w:rPr>
        <w:t>1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 การเปลี่ยนแปลงของทรัพย์สินรอการขายสุทธิมีดังนี้</w:t>
      </w:r>
    </w:p>
    <w:p w14:paraId="3AE14E6C" w14:textId="77777777" w:rsidR="00BC5BFF" w:rsidRPr="000C3D40" w:rsidRDefault="00BC5BFF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11"/>
        <w:gridCol w:w="282"/>
        <w:gridCol w:w="1023"/>
        <w:gridCol w:w="238"/>
        <w:gridCol w:w="1024"/>
        <w:gridCol w:w="239"/>
        <w:gridCol w:w="1073"/>
      </w:tblGrid>
      <w:tr w:rsidR="005D6B50" w:rsidRPr="00785F0F" w14:paraId="74BADF53" w14:textId="77777777" w:rsidTr="00B0681E">
        <w:trPr>
          <w:trHeight w:val="380"/>
        </w:trPr>
        <w:tc>
          <w:tcPr>
            <w:tcW w:w="4140" w:type="dxa"/>
            <w:shd w:val="clear" w:color="auto" w:fill="auto"/>
          </w:tcPr>
          <w:p w14:paraId="260B31DC" w14:textId="77777777" w:rsidR="005D6B50" w:rsidRPr="00785F0F" w:rsidRDefault="005D6B50" w:rsidP="001A39B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168483A4" w14:textId="77777777" w:rsidR="005D6B50" w:rsidRPr="00785F0F" w:rsidRDefault="005D6B50" w:rsidP="001A39B8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D6B50" w:rsidRPr="00785F0F" w14:paraId="00ECB532" w14:textId="77777777" w:rsidTr="00B0681E">
        <w:trPr>
          <w:trHeight w:val="380"/>
        </w:trPr>
        <w:tc>
          <w:tcPr>
            <w:tcW w:w="4140" w:type="dxa"/>
            <w:shd w:val="clear" w:color="auto" w:fill="auto"/>
          </w:tcPr>
          <w:p w14:paraId="40166E8F" w14:textId="77777777" w:rsidR="005D6B50" w:rsidRPr="00785F0F" w:rsidRDefault="005D6B50" w:rsidP="001A39B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379C4415" w14:textId="62699612" w:rsidR="005D6B50" w:rsidRPr="00E061B8" w:rsidRDefault="005D6B50" w:rsidP="001A39B8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256</w:t>
            </w:r>
            <w:r w:rsidR="0093573F">
              <w:rPr>
                <w:sz w:val="28"/>
                <w:szCs w:val="28"/>
              </w:rPr>
              <w:t>2</w:t>
            </w:r>
          </w:p>
        </w:tc>
      </w:tr>
      <w:tr w:rsidR="005D6B50" w:rsidRPr="00785F0F" w14:paraId="256E8758" w14:textId="77777777" w:rsidTr="00B0681E">
        <w:trPr>
          <w:trHeight w:val="741"/>
        </w:trPr>
        <w:tc>
          <w:tcPr>
            <w:tcW w:w="4140" w:type="dxa"/>
            <w:shd w:val="clear" w:color="auto" w:fill="auto"/>
          </w:tcPr>
          <w:p w14:paraId="13EFF14B" w14:textId="77777777" w:rsidR="005D6B50" w:rsidRPr="00785F0F" w:rsidRDefault="005D6B50" w:rsidP="001A39B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7089193" w14:textId="1226F1AA" w:rsidR="005D6B50" w:rsidRPr="00785F0F" w:rsidRDefault="005D6B50" w:rsidP="001A39B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="00BE56F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EC5BD1D" w14:textId="77777777" w:rsidR="005D6B50" w:rsidRPr="00785F0F" w:rsidRDefault="005D6B50" w:rsidP="001A39B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2F4B16B" w14:textId="77777777" w:rsidR="005D6B50" w:rsidRDefault="005D6B50" w:rsidP="001A39B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/</w:t>
            </w:r>
          </w:p>
          <w:p w14:paraId="20470BF9" w14:textId="77777777" w:rsidR="005D6B50" w:rsidRPr="00785F0F" w:rsidRDefault="005D6B50" w:rsidP="001A39B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โอนเข้า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A3087A" w14:textId="77777777" w:rsidR="005D6B50" w:rsidRPr="00785F0F" w:rsidRDefault="005D6B50" w:rsidP="001A39B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98912EC" w14:textId="77777777" w:rsidR="005D6B50" w:rsidRDefault="005D6B50" w:rsidP="001A39B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</w:t>
            </w:r>
          </w:p>
          <w:p w14:paraId="4AA7E96F" w14:textId="77777777" w:rsidR="005D6B50" w:rsidRPr="00785F0F" w:rsidRDefault="005D6B50" w:rsidP="001A39B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B33146" w14:textId="77777777" w:rsidR="005D6B50" w:rsidRPr="00785F0F" w:rsidRDefault="005D6B50" w:rsidP="001A39B8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3761E20" w14:textId="3C8510BD" w:rsidR="005D6B50" w:rsidRPr="00785F0F" w:rsidRDefault="005D6B50" w:rsidP="001A39B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="006A4C3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5D6B50" w:rsidRPr="00785F0F" w14:paraId="3FFAB1C6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1C4B0D05" w14:textId="77777777" w:rsidR="005D6B50" w:rsidRPr="00785F0F" w:rsidRDefault="005D6B50" w:rsidP="001A39B8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063F2853" w14:textId="77777777" w:rsidR="005D6B50" w:rsidRPr="00785F0F" w:rsidRDefault="005D6B50" w:rsidP="001A39B8">
            <w:pPr>
              <w:ind w:lef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D6B50" w:rsidRPr="00785F0F" w14:paraId="3621F083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0F82C68F" w14:textId="77777777" w:rsidR="005D6B50" w:rsidRPr="00785F0F" w:rsidRDefault="005D6B50" w:rsidP="001A39B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</w:tcPr>
          <w:p w14:paraId="27081652" w14:textId="77777777" w:rsidR="005D6B50" w:rsidRPr="00785F0F" w:rsidRDefault="005D6B50" w:rsidP="001A39B8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7C4D0E5E" w14:textId="77777777" w:rsidR="005D6B50" w:rsidRPr="00785F0F" w:rsidRDefault="005D6B50" w:rsidP="001A39B8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32D3066" w14:textId="77777777" w:rsidR="005D6B50" w:rsidRPr="00785F0F" w:rsidRDefault="005D6B50" w:rsidP="001A39B8">
            <w:pPr>
              <w:tabs>
                <w:tab w:val="decimal" w:pos="80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7A68375" w14:textId="77777777" w:rsidR="005D6B50" w:rsidRPr="00785F0F" w:rsidRDefault="005D6B50" w:rsidP="001A39B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A0E0780" w14:textId="77777777" w:rsidR="005D6B50" w:rsidRPr="00785F0F" w:rsidRDefault="005D6B50" w:rsidP="001A39B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42BE34" w14:textId="77777777" w:rsidR="005D6B50" w:rsidRPr="00785F0F" w:rsidRDefault="005D6B50" w:rsidP="001A39B8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6877861" w14:textId="77777777" w:rsidR="005D6B50" w:rsidRPr="00785F0F" w:rsidRDefault="005D6B50" w:rsidP="001A39B8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EE7222" w:rsidRPr="00785F0F" w14:paraId="19B51097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4F14B22C" w14:textId="77777777" w:rsidR="00EE7222" w:rsidRPr="00785F0F" w:rsidRDefault="00EE7222" w:rsidP="00EE7222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80420FE" w14:textId="52EFF79E" w:rsidR="00EE7222" w:rsidRPr="00EE7222" w:rsidRDefault="00EE7222" w:rsidP="00EE7222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rFonts w:cstheme="minorBidi"/>
                <w:sz w:val="28"/>
                <w:szCs w:val="28"/>
              </w:rPr>
              <w:t>11,690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1729668" w14:textId="77777777" w:rsidR="00EE7222" w:rsidRPr="00EE7222" w:rsidRDefault="00EE7222" w:rsidP="00EE7222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400B700" w14:textId="5AFB3FC3" w:rsidR="00EE7222" w:rsidRPr="00EE7222" w:rsidRDefault="00EE7222" w:rsidP="00EE722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4,419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793CB7" w14:textId="77777777" w:rsidR="00EE7222" w:rsidRPr="00EE7222" w:rsidRDefault="00EE7222" w:rsidP="00EE722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81B02EC" w14:textId="73CA1419" w:rsidR="00EE7222" w:rsidRPr="00EE7222" w:rsidRDefault="00EE7222" w:rsidP="00EE7222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(955)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4BF000" w14:textId="77777777" w:rsidR="00EE7222" w:rsidRPr="00EE7222" w:rsidRDefault="00EE7222" w:rsidP="00EE722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F4308CB" w14:textId="2A71F161" w:rsidR="00EE7222" w:rsidRPr="00EE7222" w:rsidRDefault="00EE7222" w:rsidP="00EE7222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15,154</w:t>
            </w:r>
          </w:p>
        </w:tc>
      </w:tr>
      <w:tr w:rsidR="00EE7222" w:rsidRPr="00785F0F" w14:paraId="28716D1D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524A3736" w14:textId="77777777" w:rsidR="00EE7222" w:rsidRPr="00785F0F" w:rsidRDefault="00EE7222" w:rsidP="00EE7222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3501F7" w14:textId="7045D819" w:rsidR="00EE7222" w:rsidRPr="00EE7222" w:rsidRDefault="00EE7222" w:rsidP="00EE7222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630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0991110" w14:textId="77777777" w:rsidR="00EE7222" w:rsidRPr="00EE7222" w:rsidRDefault="00EE7222" w:rsidP="00EE7222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304C5C" w14:textId="679C7D20" w:rsidR="00EE7222" w:rsidRPr="00EE7222" w:rsidRDefault="00EE7222" w:rsidP="00EE722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6,70</w:t>
            </w:r>
            <w:r w:rsidR="001A5BC1">
              <w:rPr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EE2C14" w14:textId="77777777" w:rsidR="00EE7222" w:rsidRPr="00EE7222" w:rsidRDefault="00EE7222" w:rsidP="00EE722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1DEBA0" w14:textId="49E473B7" w:rsidR="00EE7222" w:rsidRPr="00EE7222" w:rsidRDefault="00EE7222" w:rsidP="00EE7222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(6,647)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E50795" w14:textId="77777777" w:rsidR="00EE7222" w:rsidRPr="00EE7222" w:rsidRDefault="00EE7222" w:rsidP="00EE722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60AA48" w14:textId="5C380AD8" w:rsidR="00EE7222" w:rsidRPr="00EE7222" w:rsidRDefault="00EE7222" w:rsidP="00EE7222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684</w:t>
            </w:r>
          </w:p>
        </w:tc>
      </w:tr>
      <w:tr w:rsidR="00EE7222" w:rsidRPr="00785F0F" w14:paraId="46141A17" w14:textId="77777777" w:rsidTr="00B068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2273CD06" w14:textId="77777777" w:rsidR="00EE7222" w:rsidRPr="00785F0F" w:rsidRDefault="00EE7222" w:rsidP="00EE7222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8D30B3" w14:textId="6D04F8BA" w:rsidR="00EE7222" w:rsidRPr="00EE7222" w:rsidRDefault="00EE7222" w:rsidP="00EE7222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12,320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69234D7" w14:textId="77777777" w:rsidR="00EE7222" w:rsidRPr="00EE7222" w:rsidRDefault="00EE7222" w:rsidP="00EE7222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0218EF" w14:textId="3AF353B7" w:rsidR="00EE7222" w:rsidRPr="00EE7222" w:rsidRDefault="00EE7222" w:rsidP="00EE722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11,1</w:t>
            </w:r>
            <w:r w:rsidR="001A5BC1">
              <w:rPr>
                <w:sz w:val="28"/>
                <w:szCs w:val="28"/>
              </w:rPr>
              <w:t>20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837A58" w14:textId="77777777" w:rsidR="00EE7222" w:rsidRPr="00EE7222" w:rsidRDefault="00EE7222" w:rsidP="00EE722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F93C91" w14:textId="536D3782" w:rsidR="00EE7222" w:rsidRPr="00EE7222" w:rsidRDefault="00EE7222" w:rsidP="00EE7222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(7,602)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953BCD" w14:textId="77777777" w:rsidR="00EE7222" w:rsidRPr="00EE7222" w:rsidRDefault="00EE7222" w:rsidP="00EE722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23F8FE" w14:textId="62F74FFE" w:rsidR="00EE7222" w:rsidRPr="00EE7222" w:rsidRDefault="00EE7222" w:rsidP="00EE7222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15,83</w:t>
            </w:r>
            <w:r w:rsidR="00F702A1">
              <w:rPr>
                <w:sz w:val="28"/>
                <w:szCs w:val="28"/>
              </w:rPr>
              <w:t>8</w:t>
            </w:r>
          </w:p>
        </w:tc>
      </w:tr>
      <w:tr w:rsidR="00EE7222" w:rsidRPr="00785F0F" w14:paraId="544012C4" w14:textId="77777777" w:rsidTr="00B068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0C39BAE7" w14:textId="77777777" w:rsidR="00EE7222" w:rsidRPr="00785F0F" w:rsidRDefault="00EE7222" w:rsidP="00EE722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C3DB87" w14:textId="7198C1E0" w:rsidR="00EE7222" w:rsidRPr="00EE7222" w:rsidRDefault="00EE7222" w:rsidP="00EE7222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1,689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DC998F0" w14:textId="77777777" w:rsidR="00EE7222" w:rsidRPr="00EE7222" w:rsidRDefault="00EE7222" w:rsidP="00EE7222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FD39A8" w14:textId="0C529A0D" w:rsidR="00EE7222" w:rsidRPr="00EE7222" w:rsidRDefault="00EE7222" w:rsidP="00EE722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1,231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299AF48" w14:textId="77777777" w:rsidR="00EE7222" w:rsidRPr="00EE7222" w:rsidRDefault="00EE7222" w:rsidP="00EE722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E6416A" w14:textId="57EC98F2" w:rsidR="00EE7222" w:rsidRPr="00EE7222" w:rsidRDefault="00EE7222" w:rsidP="00EE7222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(1,680)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683455" w14:textId="77777777" w:rsidR="00EE7222" w:rsidRPr="00EE7222" w:rsidRDefault="00EE7222" w:rsidP="00EE722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AC7CE4" w14:textId="690A43A5" w:rsidR="00EE7222" w:rsidRPr="00EE7222" w:rsidRDefault="00EE7222" w:rsidP="00EE7222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1,2</w:t>
            </w:r>
            <w:r w:rsidR="00F702A1">
              <w:rPr>
                <w:sz w:val="28"/>
                <w:szCs w:val="28"/>
              </w:rPr>
              <w:t>40</w:t>
            </w:r>
          </w:p>
        </w:tc>
      </w:tr>
      <w:tr w:rsidR="00EE7222" w:rsidRPr="00785F0F" w14:paraId="11EF5D90" w14:textId="77777777" w:rsidTr="00B068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391CBE2C" w14:textId="77777777" w:rsidR="00EE7222" w:rsidRPr="00785F0F" w:rsidRDefault="00EE7222" w:rsidP="00EE722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B87714" w14:textId="66C2D6D2" w:rsidR="00EE7222" w:rsidRPr="00EE7222" w:rsidRDefault="00EE7222" w:rsidP="00EE7222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14,009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5BCEC9F" w14:textId="77777777" w:rsidR="00EE7222" w:rsidRPr="00EE7222" w:rsidRDefault="00EE7222" w:rsidP="00EE7222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CE45A2" w14:textId="31622F72" w:rsidR="00EE7222" w:rsidRPr="00EE7222" w:rsidRDefault="00EE7222" w:rsidP="00EE722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12,3</w:t>
            </w:r>
            <w:r w:rsidR="00E6697C">
              <w:rPr>
                <w:sz w:val="28"/>
                <w:szCs w:val="28"/>
              </w:rPr>
              <w:t>5</w:t>
            </w:r>
            <w:r w:rsidR="00A75F86">
              <w:rPr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35248B2" w14:textId="77777777" w:rsidR="00EE7222" w:rsidRPr="00EE7222" w:rsidRDefault="00EE7222" w:rsidP="00EE722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BB9D45" w14:textId="43E17F06" w:rsidR="00EE7222" w:rsidRPr="00EE7222" w:rsidRDefault="00EE7222" w:rsidP="00EE7222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(9,282)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8D3A47" w14:textId="77777777" w:rsidR="00EE7222" w:rsidRPr="00EE7222" w:rsidRDefault="00EE7222" w:rsidP="00EE722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01AA4F" w14:textId="4BD779C7" w:rsidR="00EE7222" w:rsidRPr="00EE7222" w:rsidRDefault="00EE7222" w:rsidP="00EE7222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17,07</w:t>
            </w:r>
            <w:r w:rsidR="00816D9F">
              <w:rPr>
                <w:sz w:val="28"/>
                <w:szCs w:val="28"/>
              </w:rPr>
              <w:t>8</w:t>
            </w:r>
          </w:p>
        </w:tc>
      </w:tr>
      <w:tr w:rsidR="00EE7222" w:rsidRPr="0011340E" w14:paraId="71118D04" w14:textId="77777777" w:rsidTr="002E29D4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26E50E05" w14:textId="77777777" w:rsidR="00EE7222" w:rsidRPr="00785F0F" w:rsidRDefault="00EE7222" w:rsidP="00EE722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578BD7" w14:textId="02E5D6C6" w:rsidR="00EE7222" w:rsidRPr="00EE7222" w:rsidRDefault="00EE7222" w:rsidP="00EE7222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(559)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59C8F86" w14:textId="77777777" w:rsidR="00EE7222" w:rsidRPr="00EE7222" w:rsidRDefault="00EE7222" w:rsidP="00EE7222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3AC80B" w14:textId="0FD39CDD" w:rsidR="00EE7222" w:rsidRPr="00EE7222" w:rsidRDefault="00EE7222" w:rsidP="00EE7222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(</w:t>
            </w:r>
            <w:r w:rsidR="0069418D">
              <w:rPr>
                <w:sz w:val="28"/>
                <w:szCs w:val="28"/>
              </w:rPr>
              <w:t>210</w:t>
            </w:r>
            <w:r w:rsidRPr="00EE7222">
              <w:rPr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1928F7" w14:textId="77777777" w:rsidR="00EE7222" w:rsidRPr="00EE7222" w:rsidRDefault="00EE7222" w:rsidP="00EE7222">
            <w:pPr>
              <w:pStyle w:val="PlainText"/>
              <w:tabs>
                <w:tab w:val="decimal" w:pos="806"/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452C79" w14:textId="364A0599" w:rsidR="00EE7222" w:rsidRPr="00EE7222" w:rsidRDefault="00022D11" w:rsidP="00EE7222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C80641" w14:textId="77777777" w:rsidR="00EE7222" w:rsidRPr="00EE7222" w:rsidRDefault="00EE7222" w:rsidP="00EE722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A4E5D3" w14:textId="21CB6010" w:rsidR="00EE7222" w:rsidRPr="00EE7222" w:rsidRDefault="00EE7222" w:rsidP="00653F41">
            <w:pPr>
              <w:tabs>
                <w:tab w:val="decimal" w:pos="704"/>
              </w:tabs>
              <w:snapToGrid w:val="0"/>
              <w:ind w:right="72"/>
              <w:rPr>
                <w:sz w:val="28"/>
                <w:szCs w:val="28"/>
                <w:cs/>
              </w:rPr>
            </w:pPr>
            <w:r w:rsidRPr="00EE7222">
              <w:rPr>
                <w:sz w:val="28"/>
                <w:szCs w:val="28"/>
              </w:rPr>
              <w:t>(43</w:t>
            </w:r>
            <w:r w:rsidR="007D223A">
              <w:rPr>
                <w:sz w:val="28"/>
                <w:szCs w:val="28"/>
              </w:rPr>
              <w:t>6</w:t>
            </w:r>
            <w:r w:rsidRPr="00EE7222">
              <w:rPr>
                <w:sz w:val="28"/>
                <w:szCs w:val="28"/>
              </w:rPr>
              <w:t>)</w:t>
            </w:r>
          </w:p>
        </w:tc>
      </w:tr>
      <w:tr w:rsidR="00EE7222" w:rsidRPr="00785F0F" w14:paraId="3126BC64" w14:textId="77777777" w:rsidTr="00B068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495BC997" w14:textId="77777777" w:rsidR="00EE7222" w:rsidRPr="00785F0F" w:rsidRDefault="00EE7222" w:rsidP="00EE722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1517880" w14:textId="5FE2131C" w:rsidR="00EE7222" w:rsidRPr="00EE7222" w:rsidRDefault="00EE7222" w:rsidP="00EE7222">
            <w:pPr>
              <w:tabs>
                <w:tab w:val="decimal" w:pos="842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EE7222">
              <w:rPr>
                <w:b/>
                <w:bCs/>
                <w:sz w:val="28"/>
                <w:szCs w:val="28"/>
              </w:rPr>
              <w:t>13,450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D88ADC1" w14:textId="77777777" w:rsidR="00EE7222" w:rsidRPr="00EE7222" w:rsidRDefault="00EE7222" w:rsidP="00EE7222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b/>
                <w:bCs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F7E8421" w14:textId="7172E72F" w:rsidR="00EE7222" w:rsidRPr="00EE7222" w:rsidRDefault="00EE7222" w:rsidP="00EE7222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EE7222">
              <w:rPr>
                <w:b/>
                <w:bCs/>
                <w:sz w:val="28"/>
                <w:szCs w:val="28"/>
              </w:rPr>
              <w:t>1</w:t>
            </w:r>
            <w:r w:rsidR="00022D11">
              <w:rPr>
                <w:b/>
                <w:bCs/>
                <w:sz w:val="28"/>
                <w:szCs w:val="28"/>
              </w:rPr>
              <w:t>2</w:t>
            </w:r>
            <w:r w:rsidRPr="00EE7222">
              <w:rPr>
                <w:b/>
                <w:bCs/>
                <w:sz w:val="28"/>
                <w:szCs w:val="28"/>
              </w:rPr>
              <w:t>,</w:t>
            </w:r>
            <w:r w:rsidR="00022D11">
              <w:rPr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9FB69C" w14:textId="77777777" w:rsidR="00EE7222" w:rsidRPr="00EE7222" w:rsidRDefault="00EE7222" w:rsidP="00EE722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12D6998" w14:textId="49F87E5C" w:rsidR="00EE7222" w:rsidRPr="00EE7222" w:rsidRDefault="00EE7222" w:rsidP="00EE7222">
            <w:pPr>
              <w:tabs>
                <w:tab w:val="decimal" w:pos="806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EE7222">
              <w:rPr>
                <w:b/>
                <w:bCs/>
                <w:sz w:val="28"/>
                <w:szCs w:val="28"/>
              </w:rPr>
              <w:t>(</w:t>
            </w:r>
            <w:r w:rsidR="00CF4079">
              <w:rPr>
                <w:b/>
                <w:bCs/>
                <w:sz w:val="28"/>
                <w:szCs w:val="28"/>
              </w:rPr>
              <w:t>8,</w:t>
            </w:r>
            <w:r w:rsidR="00022D11">
              <w:rPr>
                <w:b/>
                <w:bCs/>
                <w:sz w:val="28"/>
                <w:szCs w:val="28"/>
              </w:rPr>
              <w:t>929</w:t>
            </w:r>
            <w:r w:rsidRPr="00EE7222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38CDC7" w14:textId="77777777" w:rsidR="00EE7222" w:rsidRPr="00EE7222" w:rsidRDefault="00EE7222" w:rsidP="00EE722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3B11CC" w14:textId="228E0328" w:rsidR="00EE7222" w:rsidRPr="00EE7222" w:rsidRDefault="00EE7222" w:rsidP="00EE7222">
            <w:pPr>
              <w:tabs>
                <w:tab w:val="decimal" w:pos="889"/>
              </w:tabs>
              <w:snapToGrid w:val="0"/>
              <w:ind w:right="144"/>
              <w:rPr>
                <w:b/>
                <w:bCs/>
                <w:sz w:val="28"/>
                <w:szCs w:val="28"/>
              </w:rPr>
            </w:pPr>
            <w:r w:rsidRPr="00EE7222">
              <w:rPr>
                <w:b/>
                <w:bCs/>
                <w:sz w:val="28"/>
                <w:szCs w:val="28"/>
              </w:rPr>
              <w:t>16,642</w:t>
            </w:r>
          </w:p>
        </w:tc>
      </w:tr>
    </w:tbl>
    <w:p w14:paraId="0C3060F9" w14:textId="3704E881" w:rsidR="005D6B50" w:rsidRDefault="005D6B50" w:rsidP="00172CF4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11"/>
        <w:gridCol w:w="282"/>
        <w:gridCol w:w="1023"/>
        <w:gridCol w:w="238"/>
        <w:gridCol w:w="1024"/>
        <w:gridCol w:w="239"/>
        <w:gridCol w:w="1073"/>
      </w:tblGrid>
      <w:tr w:rsidR="00BC5BFF" w:rsidRPr="00785F0F" w14:paraId="6AAF606E" w14:textId="77777777" w:rsidTr="00B0681E">
        <w:trPr>
          <w:trHeight w:val="380"/>
        </w:trPr>
        <w:tc>
          <w:tcPr>
            <w:tcW w:w="4140" w:type="dxa"/>
            <w:shd w:val="clear" w:color="auto" w:fill="auto"/>
          </w:tcPr>
          <w:p w14:paraId="545F600D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69F4AD75" w14:textId="77777777" w:rsidR="00BC5BFF" w:rsidRPr="00785F0F" w:rsidRDefault="00BC5BFF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BC5BFF" w:rsidRPr="00785F0F" w14:paraId="3C0D38B0" w14:textId="77777777" w:rsidTr="00B0681E">
        <w:trPr>
          <w:trHeight w:val="380"/>
        </w:trPr>
        <w:tc>
          <w:tcPr>
            <w:tcW w:w="4140" w:type="dxa"/>
            <w:shd w:val="clear" w:color="auto" w:fill="auto"/>
          </w:tcPr>
          <w:p w14:paraId="6513509F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3108DCD9" w14:textId="07CD117D" w:rsidR="00BC5BFF" w:rsidRPr="00E061B8" w:rsidRDefault="00D70409" w:rsidP="0040275C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2561</w:t>
            </w:r>
          </w:p>
        </w:tc>
      </w:tr>
      <w:tr w:rsidR="00EF1FE8" w:rsidRPr="00785F0F" w14:paraId="49463890" w14:textId="77777777" w:rsidTr="00B0681E">
        <w:trPr>
          <w:trHeight w:val="741"/>
        </w:trPr>
        <w:tc>
          <w:tcPr>
            <w:tcW w:w="4140" w:type="dxa"/>
            <w:shd w:val="clear" w:color="auto" w:fill="auto"/>
          </w:tcPr>
          <w:p w14:paraId="62449931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CB5E428" w14:textId="3B5898BA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8FEE04B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D617819" w14:textId="671A15B0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  <w:r w:rsidR="009066B4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/</w:t>
            </w:r>
          </w:p>
          <w:p w14:paraId="14EF9090" w14:textId="4F494D05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โอนเข้า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89ACB1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A90EE9" w14:textId="77777777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</w:t>
            </w:r>
          </w:p>
          <w:p w14:paraId="4DB2EDF9" w14:textId="24ADE008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6043F8" w14:textId="77777777" w:rsidR="00EF1FE8" w:rsidRPr="00785F0F" w:rsidRDefault="00EF1FE8" w:rsidP="00EF1FE8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C1C6B1E" w14:textId="4B814024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ปี</w:t>
            </w:r>
          </w:p>
        </w:tc>
      </w:tr>
      <w:tr w:rsidR="00BC5BFF" w:rsidRPr="00785F0F" w14:paraId="11266C86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25F4BDE9" w14:textId="77777777" w:rsidR="00BC5BFF" w:rsidRPr="00785F0F" w:rsidRDefault="00BC5BFF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39266611" w14:textId="77777777" w:rsidR="00BC5BFF" w:rsidRPr="00785F0F" w:rsidRDefault="00BC5BFF">
            <w:pPr>
              <w:ind w:lef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5BFF" w:rsidRPr="00785F0F" w14:paraId="44177B2A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0A1E1C10" w14:textId="77777777" w:rsidR="00BC5BFF" w:rsidRPr="00785F0F" w:rsidRDefault="00BC5BFF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</w:tcPr>
          <w:p w14:paraId="40273AF3" w14:textId="77777777" w:rsidR="00BC5BFF" w:rsidRPr="00785F0F" w:rsidRDefault="00BC5BFF" w:rsidP="00172CF4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3C0D4B67" w14:textId="77777777" w:rsidR="00BC5BFF" w:rsidRPr="00785F0F" w:rsidRDefault="00BC5BFF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5128110" w14:textId="77777777" w:rsidR="00BC5BFF" w:rsidRPr="00785F0F" w:rsidRDefault="00BC5BFF">
            <w:pPr>
              <w:tabs>
                <w:tab w:val="decimal" w:pos="80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1EE2A11" w14:textId="77777777" w:rsidR="00BC5BFF" w:rsidRPr="00785F0F" w:rsidRDefault="00BC5BFF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8D08D30" w14:textId="77777777" w:rsidR="00BC5BFF" w:rsidRPr="00785F0F" w:rsidRDefault="00BC5BFF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3C5616C" w14:textId="77777777" w:rsidR="00BC5BFF" w:rsidRPr="00785F0F" w:rsidRDefault="00BC5BFF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6375727" w14:textId="77777777" w:rsidR="00BC5BFF" w:rsidRPr="00785F0F" w:rsidRDefault="00BC5BFF" w:rsidP="00172CF4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BC1D8C" w:rsidRPr="00785F0F" w14:paraId="270F094E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53DCC7CF" w14:textId="77777777" w:rsidR="00BC1D8C" w:rsidRPr="00785F0F" w:rsidRDefault="00BC1D8C" w:rsidP="00BC1D8C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7EA29F6" w14:textId="22514A4F" w:rsidR="00BC1D8C" w:rsidRPr="00785F0F" w:rsidRDefault="00BC1D8C" w:rsidP="00BC1D8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10,890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D58B36F" w14:textId="77777777" w:rsidR="00BC1D8C" w:rsidRPr="00785F0F" w:rsidRDefault="00BC1D8C" w:rsidP="00BC1D8C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EE886D5" w14:textId="47A615B4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2,382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898D98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D09CF7E" w14:textId="6B0915A3" w:rsidR="00BC1D8C" w:rsidRPr="00785F0F" w:rsidRDefault="00BC1D8C" w:rsidP="00BC1D8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1,582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69F55C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7F68311" w14:textId="6FF8EB71" w:rsidR="00BC1D8C" w:rsidRPr="00785F0F" w:rsidRDefault="00BC1D8C" w:rsidP="00BC1D8C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11,690</w:t>
            </w:r>
          </w:p>
        </w:tc>
      </w:tr>
      <w:tr w:rsidR="00BC1D8C" w:rsidRPr="00785F0F" w14:paraId="25A53D99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06E4BEEB" w14:textId="77777777" w:rsidR="00BC1D8C" w:rsidRPr="00785F0F" w:rsidRDefault="00BC1D8C" w:rsidP="00BC1D8C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7CFF16" w14:textId="6AA50DD7" w:rsidR="00BC1D8C" w:rsidRPr="00785F0F" w:rsidRDefault="00BC1D8C" w:rsidP="00BC1D8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442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652ADEF" w14:textId="77777777" w:rsidR="00BC1D8C" w:rsidRPr="00785F0F" w:rsidRDefault="00BC1D8C" w:rsidP="00BC1D8C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E7737A" w14:textId="76320178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7,395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45FE5D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3C16F8" w14:textId="037DD501" w:rsidR="00BC1D8C" w:rsidRPr="00785F0F" w:rsidRDefault="00BC1D8C" w:rsidP="00BC1D8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7,207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49F21F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DA7AC9" w14:textId="65BF1FEA" w:rsidR="00BC1D8C" w:rsidRPr="00785F0F" w:rsidRDefault="00BC1D8C" w:rsidP="00BC1D8C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</w:tr>
      <w:tr w:rsidR="00BC1D8C" w:rsidRPr="00785F0F" w14:paraId="4F03D0B0" w14:textId="77777777" w:rsidTr="00B068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4F38E27C" w14:textId="77777777" w:rsidR="00BC1D8C" w:rsidRPr="00785F0F" w:rsidRDefault="00BC1D8C" w:rsidP="00BC1D8C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5588F6" w14:textId="38B65350" w:rsidR="00BC1D8C" w:rsidRPr="00785F0F" w:rsidRDefault="00BC1D8C" w:rsidP="00BC1D8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11,332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0741E01" w14:textId="77777777" w:rsidR="00BC1D8C" w:rsidRPr="00785F0F" w:rsidRDefault="00BC1D8C" w:rsidP="00BC1D8C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B007FF" w14:textId="2FEEF50B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9,777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2F9063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C2FC22" w14:textId="6C9CBC80" w:rsidR="00BC1D8C" w:rsidRPr="00785F0F" w:rsidRDefault="00BC1D8C" w:rsidP="00BC1D8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8,789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4F79D9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0236F9" w14:textId="7D8B2884" w:rsidR="00BC1D8C" w:rsidRPr="00785F0F" w:rsidRDefault="00BC1D8C" w:rsidP="00BC1D8C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12,320</w:t>
            </w:r>
          </w:p>
        </w:tc>
      </w:tr>
      <w:tr w:rsidR="00BC1D8C" w:rsidRPr="00785F0F" w14:paraId="673B709C" w14:textId="77777777" w:rsidTr="00B068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6069CEDF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32202B" w14:textId="784B194F" w:rsidR="00BC1D8C" w:rsidRPr="00785F0F" w:rsidRDefault="00BC1D8C" w:rsidP="00BC1D8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396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C0905AF" w14:textId="77777777" w:rsidR="00BC1D8C" w:rsidRPr="00785F0F" w:rsidRDefault="00BC1D8C" w:rsidP="00BC1D8C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2BF246" w14:textId="2EE0692E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1,782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FA5040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E5ABE0" w14:textId="30B27B7C" w:rsidR="00BC1D8C" w:rsidRPr="00785F0F" w:rsidRDefault="00BC1D8C" w:rsidP="00BC1D8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489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FF7756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91D23F" w14:textId="6394F984" w:rsidR="00BC1D8C" w:rsidRPr="00785F0F" w:rsidRDefault="00BC1D8C" w:rsidP="00BC1D8C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1,689</w:t>
            </w:r>
          </w:p>
        </w:tc>
      </w:tr>
      <w:tr w:rsidR="00BC1D8C" w:rsidRPr="00785F0F" w14:paraId="5484B52F" w14:textId="77777777" w:rsidTr="00B068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6E5BF393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9C459D" w14:textId="45E83FAB" w:rsidR="00BC1D8C" w:rsidRPr="00785F0F" w:rsidRDefault="00BC1D8C" w:rsidP="00BC1D8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11,728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E277192" w14:textId="77777777" w:rsidR="00BC1D8C" w:rsidRPr="00785F0F" w:rsidRDefault="00BC1D8C" w:rsidP="00BC1D8C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3CF090" w14:textId="0B0F033F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E5AE57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5DF3E7" w14:textId="3DCBA175" w:rsidR="00BC1D8C" w:rsidRPr="00785F0F" w:rsidRDefault="00BC1D8C" w:rsidP="00BC1D8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9,278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62DCE0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C0763C" w14:textId="6EB663EF" w:rsidR="00BC1D8C" w:rsidRPr="00785F0F" w:rsidRDefault="00BC1D8C" w:rsidP="00BC1D8C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14,009</w:t>
            </w:r>
          </w:p>
        </w:tc>
      </w:tr>
      <w:tr w:rsidR="00BC1D8C" w:rsidRPr="0011340E" w14:paraId="0D803EB2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0227C0AB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170583" w14:textId="2C038753" w:rsidR="00BC1D8C" w:rsidRPr="00785F0F" w:rsidRDefault="00BC1D8C" w:rsidP="00BC1D8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444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03B3E91" w14:textId="77777777" w:rsidR="00BC1D8C" w:rsidRPr="00785F0F" w:rsidRDefault="00BC1D8C" w:rsidP="00BC1D8C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DC3890" w14:textId="67126E29" w:rsidR="00BC1D8C" w:rsidRPr="00785F0F" w:rsidRDefault="004F1032" w:rsidP="004F1032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="00BC1D8C">
              <w:rPr>
                <w:sz w:val="28"/>
                <w:szCs w:val="28"/>
                <w:cs/>
              </w:rPr>
              <w:t>(</w:t>
            </w:r>
            <w:r w:rsidR="00BC1D8C">
              <w:rPr>
                <w:sz w:val="28"/>
                <w:szCs w:val="28"/>
              </w:rPr>
              <w:t>140</w:t>
            </w:r>
            <w:r w:rsidR="00BC1D8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A72B7C4" w14:textId="77777777" w:rsidR="00BC1D8C" w:rsidRPr="00785F0F" w:rsidRDefault="00BC1D8C" w:rsidP="004F1032">
            <w:pPr>
              <w:pStyle w:val="PlainText"/>
              <w:tabs>
                <w:tab w:val="decimal" w:pos="806"/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E00B0AB" w14:textId="6F7F079A" w:rsidR="00BC1D8C" w:rsidRPr="00785F0F" w:rsidRDefault="00BC1D8C" w:rsidP="00BC1D8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86817C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226B6E" w14:textId="59C617E6" w:rsidR="00BC1D8C" w:rsidRPr="00785F0F" w:rsidRDefault="00BC1D8C" w:rsidP="0063358B">
            <w:pPr>
              <w:tabs>
                <w:tab w:val="decimal" w:pos="704"/>
              </w:tabs>
              <w:snapToGrid w:val="0"/>
              <w:ind w:right="72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559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BC1D8C" w:rsidRPr="00785F0F" w14:paraId="65F6439A" w14:textId="77777777" w:rsidTr="00B068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0BF1DD14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8BAF466" w14:textId="67735DBD" w:rsidR="00BC1D8C" w:rsidRPr="00785F0F" w:rsidRDefault="00BC1D8C" w:rsidP="00BC1D8C">
            <w:pPr>
              <w:tabs>
                <w:tab w:val="decimal" w:pos="842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11,284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73EC65F" w14:textId="77777777" w:rsidR="00BC1D8C" w:rsidRPr="00785F0F" w:rsidRDefault="00BC1D8C" w:rsidP="00BC1D8C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b/>
                <w:bCs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E4CF1C4" w14:textId="60D69EC5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11,419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8E3E271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972D4A7" w14:textId="23245D0A" w:rsidR="00BC1D8C" w:rsidRPr="00785F0F" w:rsidRDefault="00BC1D8C" w:rsidP="00BC1D8C">
            <w:pPr>
              <w:tabs>
                <w:tab w:val="decimal" w:pos="806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9,253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54EF12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6646EAA" w14:textId="5F3DC19E" w:rsidR="00BC1D8C" w:rsidRPr="00785F0F" w:rsidRDefault="00BC1D8C" w:rsidP="00BC1D8C">
            <w:pPr>
              <w:tabs>
                <w:tab w:val="decimal" w:pos="889"/>
              </w:tabs>
              <w:snapToGrid w:val="0"/>
              <w:ind w:right="14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13,450</w:t>
            </w:r>
          </w:p>
        </w:tc>
      </w:tr>
    </w:tbl>
    <w:p w14:paraId="338C4E9A" w14:textId="77777777" w:rsidR="00B675B4" w:rsidRPr="00785F0F" w:rsidRDefault="00B675B4">
      <w:r w:rsidRPr="00785F0F">
        <w:rPr>
          <w:szCs w:val="36"/>
          <w:cs/>
        </w:rPr>
        <w:br w:type="page"/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9"/>
        <w:gridCol w:w="1109"/>
        <w:gridCol w:w="239"/>
        <w:gridCol w:w="1023"/>
        <w:gridCol w:w="239"/>
        <w:gridCol w:w="1109"/>
      </w:tblGrid>
      <w:tr w:rsidR="00BC5BFF" w:rsidRPr="00785F0F" w14:paraId="3B5FA617" w14:textId="77777777" w:rsidTr="00B0681E">
        <w:tc>
          <w:tcPr>
            <w:tcW w:w="4140" w:type="dxa"/>
            <w:shd w:val="clear" w:color="auto" w:fill="auto"/>
            <w:vAlign w:val="bottom"/>
          </w:tcPr>
          <w:p w14:paraId="28B033C0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0ABE235F" w14:textId="77777777" w:rsidR="00BC5BFF" w:rsidRPr="00785F0F" w:rsidRDefault="00BC5BFF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BC5BFF" w:rsidRPr="00785F0F" w14:paraId="1074641D" w14:textId="77777777" w:rsidTr="00B0681E">
        <w:tc>
          <w:tcPr>
            <w:tcW w:w="4140" w:type="dxa"/>
            <w:shd w:val="clear" w:color="auto" w:fill="auto"/>
            <w:vAlign w:val="bottom"/>
          </w:tcPr>
          <w:p w14:paraId="5F738B22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6EAD7BD4" w14:textId="61249EBB" w:rsidR="00BC5BFF" w:rsidRPr="00785F0F" w:rsidRDefault="00B26326" w:rsidP="0040275C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BC1D8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</w:tr>
      <w:tr w:rsidR="00EF1FE8" w:rsidRPr="00785F0F" w14:paraId="27379C75" w14:textId="77777777" w:rsidTr="00B0681E">
        <w:tc>
          <w:tcPr>
            <w:tcW w:w="4140" w:type="dxa"/>
            <w:shd w:val="clear" w:color="auto" w:fill="auto"/>
            <w:vAlign w:val="bottom"/>
          </w:tcPr>
          <w:p w14:paraId="5C3155D2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B63659" w14:textId="7F703D3A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="00DF01A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4FE519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8F7A050" w14:textId="6EBEFD8A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  <w:r w:rsidR="009066B4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/</w:t>
            </w:r>
          </w:p>
          <w:p w14:paraId="3C14D828" w14:textId="5ECDFE2B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โอนเข้า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B55BD7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6DB12A3" w14:textId="77777777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</w:t>
            </w:r>
          </w:p>
          <w:p w14:paraId="7690EA65" w14:textId="2D66E9C8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7D13BD" w14:textId="77777777" w:rsidR="00EF1FE8" w:rsidRPr="00785F0F" w:rsidRDefault="00EF1FE8" w:rsidP="00EF1FE8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96AF4A1" w14:textId="1108F957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="00DF01A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ปี</w:t>
            </w:r>
          </w:p>
        </w:tc>
      </w:tr>
      <w:tr w:rsidR="00EF1FE8" w:rsidRPr="00785F0F" w14:paraId="2ABD1E2C" w14:textId="77777777" w:rsidTr="00B0681E">
        <w:tc>
          <w:tcPr>
            <w:tcW w:w="4140" w:type="dxa"/>
            <w:shd w:val="clear" w:color="auto" w:fill="auto"/>
            <w:vAlign w:val="bottom"/>
          </w:tcPr>
          <w:p w14:paraId="1B79F16C" w14:textId="77777777" w:rsidR="00EF1FE8" w:rsidRPr="00785F0F" w:rsidRDefault="00EF1FE8" w:rsidP="00EF1FE8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302F8990" w14:textId="77777777" w:rsidR="00EF1FE8" w:rsidRPr="00785F0F" w:rsidRDefault="00EF1FE8" w:rsidP="00EF1FE8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F1FE8" w:rsidRPr="00785F0F" w14:paraId="6964D1AD" w14:textId="77777777" w:rsidTr="00B0681E">
        <w:tc>
          <w:tcPr>
            <w:tcW w:w="4140" w:type="dxa"/>
            <w:shd w:val="clear" w:color="auto" w:fill="auto"/>
            <w:vAlign w:val="bottom"/>
          </w:tcPr>
          <w:p w14:paraId="343B550D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3AB01B" w14:textId="77777777" w:rsidR="00EF1FE8" w:rsidRPr="00785F0F" w:rsidRDefault="00EF1FE8" w:rsidP="00EF1FE8">
            <w:pPr>
              <w:tabs>
                <w:tab w:val="decimal" w:pos="889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82FA96" w14:textId="77777777" w:rsidR="00EF1FE8" w:rsidRPr="00785F0F" w:rsidRDefault="00EF1FE8" w:rsidP="00EF1FE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4D43339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BBDC64E" w14:textId="77777777" w:rsidR="00EF1FE8" w:rsidRPr="00785F0F" w:rsidRDefault="00EF1FE8" w:rsidP="00EF1FE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A6D8BCF" w14:textId="77777777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7994622" w14:textId="77777777" w:rsidR="00EF1FE8" w:rsidRPr="00785F0F" w:rsidRDefault="00EF1FE8" w:rsidP="00EF1FE8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E24808F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EE7222" w:rsidRPr="00785F0F" w14:paraId="696468B5" w14:textId="77777777" w:rsidTr="00B0681E">
        <w:tc>
          <w:tcPr>
            <w:tcW w:w="4140" w:type="dxa"/>
            <w:shd w:val="clear" w:color="auto" w:fill="auto"/>
            <w:vAlign w:val="bottom"/>
          </w:tcPr>
          <w:p w14:paraId="5BCCD0FB" w14:textId="77777777" w:rsidR="00EE7222" w:rsidRPr="00785F0F" w:rsidRDefault="00EE7222" w:rsidP="00EE7222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7A260B" w14:textId="2DA3D00F" w:rsidR="00EE7222" w:rsidRPr="00EE7222" w:rsidRDefault="00EE7222" w:rsidP="00EE722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11,683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124D4F" w14:textId="77777777" w:rsidR="00EE7222" w:rsidRPr="00EE7222" w:rsidRDefault="00EE7222" w:rsidP="00EE7222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12CBD51" w14:textId="29976866" w:rsidR="00EE7222" w:rsidRPr="00EE7222" w:rsidRDefault="00EE7222" w:rsidP="00EE7222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4,1</w:t>
            </w:r>
            <w:r w:rsidR="00F03CD9">
              <w:rPr>
                <w:sz w:val="28"/>
                <w:szCs w:val="28"/>
              </w:rPr>
              <w:t>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67C2BC" w14:textId="77777777" w:rsidR="00EE7222" w:rsidRPr="00EE7222" w:rsidRDefault="00EE7222" w:rsidP="00EE722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3A69F4F" w14:textId="23500F5E" w:rsidR="00EE7222" w:rsidRPr="00EE7222" w:rsidRDefault="00EE7222" w:rsidP="00EE722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(955)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3A5A95" w14:textId="77777777" w:rsidR="00EE7222" w:rsidRPr="00EE7222" w:rsidRDefault="00EE7222" w:rsidP="00EE722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BB211DF" w14:textId="79E47BEB" w:rsidR="00EE7222" w:rsidRPr="00EE7222" w:rsidRDefault="00EE7222" w:rsidP="00EE722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14,83</w:t>
            </w:r>
            <w:r w:rsidR="008B1ABB">
              <w:rPr>
                <w:sz w:val="28"/>
                <w:szCs w:val="28"/>
              </w:rPr>
              <w:t>7</w:t>
            </w:r>
          </w:p>
        </w:tc>
      </w:tr>
      <w:tr w:rsidR="00EE7222" w:rsidRPr="00785F0F" w14:paraId="71285402" w14:textId="77777777" w:rsidTr="00B0681E">
        <w:tc>
          <w:tcPr>
            <w:tcW w:w="4140" w:type="dxa"/>
            <w:shd w:val="clear" w:color="auto" w:fill="auto"/>
            <w:vAlign w:val="bottom"/>
          </w:tcPr>
          <w:p w14:paraId="4C11D9A5" w14:textId="77777777" w:rsidR="00EE7222" w:rsidRPr="00785F0F" w:rsidRDefault="00EE7222" w:rsidP="00EE7222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D76C60" w14:textId="767902B5" w:rsidR="00EE7222" w:rsidRPr="00EE7222" w:rsidRDefault="00EE7222" w:rsidP="00EE722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630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658C1F" w14:textId="77777777" w:rsidR="00EE7222" w:rsidRPr="00EE7222" w:rsidRDefault="00EE7222" w:rsidP="00EE7222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BD54A9" w14:textId="1B69BF0F" w:rsidR="00EE7222" w:rsidRPr="00EE7222" w:rsidRDefault="00EE7222" w:rsidP="00EE7222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6,701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65913D" w14:textId="77777777" w:rsidR="00EE7222" w:rsidRPr="00EE7222" w:rsidRDefault="00EE7222" w:rsidP="00EE722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81B3B1" w14:textId="42D36C1B" w:rsidR="00EE7222" w:rsidRPr="00EE7222" w:rsidRDefault="00EE7222" w:rsidP="00EE722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(6,647)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D761C0" w14:textId="77777777" w:rsidR="00EE7222" w:rsidRPr="00EE7222" w:rsidRDefault="00EE7222" w:rsidP="00EE722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CDAB0F" w14:textId="43E7107D" w:rsidR="00EE7222" w:rsidRPr="00EE7222" w:rsidRDefault="00EE7222" w:rsidP="00EE722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684</w:t>
            </w:r>
          </w:p>
        </w:tc>
      </w:tr>
      <w:tr w:rsidR="00EE7222" w:rsidRPr="00785F0F" w14:paraId="40895436" w14:textId="77777777" w:rsidTr="00B0681E">
        <w:tc>
          <w:tcPr>
            <w:tcW w:w="4140" w:type="dxa"/>
            <w:shd w:val="clear" w:color="auto" w:fill="auto"/>
            <w:vAlign w:val="bottom"/>
          </w:tcPr>
          <w:p w14:paraId="332BD0B5" w14:textId="77777777" w:rsidR="00EE7222" w:rsidRPr="00785F0F" w:rsidRDefault="00EE7222" w:rsidP="00EE7222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F26C86" w14:textId="12706C98" w:rsidR="00EE7222" w:rsidRPr="00EE7222" w:rsidRDefault="00EE7222" w:rsidP="00EE722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12,313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3A1012" w14:textId="77777777" w:rsidR="00EE7222" w:rsidRPr="00EE7222" w:rsidRDefault="00EE7222" w:rsidP="00EE7222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874FA3" w14:textId="7E02CD3F" w:rsidR="00EE7222" w:rsidRPr="00EE7222" w:rsidRDefault="00EE7222" w:rsidP="00EE7222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10,810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071CE5" w14:textId="77777777" w:rsidR="00EE7222" w:rsidRPr="00EE7222" w:rsidRDefault="00EE7222" w:rsidP="00EE722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EC60A0" w14:textId="4C88D569" w:rsidR="00EE7222" w:rsidRPr="00EE7222" w:rsidRDefault="00EE7222" w:rsidP="00EE722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(7,602)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438F07" w14:textId="77777777" w:rsidR="00EE7222" w:rsidRPr="00EE7222" w:rsidRDefault="00EE7222" w:rsidP="00EE722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D2BC29" w14:textId="7B3B2B88" w:rsidR="00EE7222" w:rsidRPr="00EE7222" w:rsidRDefault="00EE7222" w:rsidP="00EE722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15,52</w:t>
            </w:r>
            <w:r w:rsidR="005F7661">
              <w:rPr>
                <w:sz w:val="28"/>
                <w:szCs w:val="28"/>
              </w:rPr>
              <w:t>1</w:t>
            </w:r>
          </w:p>
        </w:tc>
      </w:tr>
      <w:tr w:rsidR="00EE7222" w:rsidRPr="00785F0F" w14:paraId="3B9E49DE" w14:textId="77777777" w:rsidTr="00B0681E">
        <w:tc>
          <w:tcPr>
            <w:tcW w:w="4140" w:type="dxa"/>
            <w:shd w:val="clear" w:color="auto" w:fill="auto"/>
            <w:vAlign w:val="bottom"/>
          </w:tcPr>
          <w:p w14:paraId="6F707F92" w14:textId="77777777" w:rsidR="00EE7222" w:rsidRPr="00785F0F" w:rsidRDefault="00EE7222" w:rsidP="00EE722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DAE9B7" w14:textId="386909FB" w:rsidR="00EE7222" w:rsidRPr="00EE7222" w:rsidRDefault="00EE7222" w:rsidP="00EE722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1,689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44FE0D" w14:textId="77777777" w:rsidR="00EE7222" w:rsidRPr="00EE7222" w:rsidRDefault="00EE7222" w:rsidP="00EE7222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D31A21" w14:textId="2EB493A1" w:rsidR="00EE7222" w:rsidRPr="00EE7222" w:rsidRDefault="00EE7222" w:rsidP="00EE7222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1,23</w:t>
            </w:r>
            <w:r w:rsidR="001805B7">
              <w:rPr>
                <w:sz w:val="28"/>
                <w:szCs w:val="28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9E42ED" w14:textId="77777777" w:rsidR="00EE7222" w:rsidRPr="00EE7222" w:rsidRDefault="00EE7222" w:rsidP="00EE722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7A36E4" w14:textId="068ECAD7" w:rsidR="00EE7222" w:rsidRPr="00EE7222" w:rsidRDefault="00EE7222" w:rsidP="00EE722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(1,680)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98BCE5" w14:textId="77777777" w:rsidR="00EE7222" w:rsidRPr="00EE7222" w:rsidRDefault="00EE7222" w:rsidP="00EE722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935E88" w14:textId="662AE5D5" w:rsidR="00EE7222" w:rsidRPr="00EE7222" w:rsidRDefault="00EE7222" w:rsidP="00EE722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1,2</w:t>
            </w:r>
            <w:r w:rsidR="004A5F91">
              <w:rPr>
                <w:sz w:val="28"/>
                <w:szCs w:val="28"/>
              </w:rPr>
              <w:t>40</w:t>
            </w:r>
          </w:p>
        </w:tc>
      </w:tr>
      <w:tr w:rsidR="00EE7222" w:rsidRPr="00756A47" w14:paraId="4445041C" w14:textId="77777777" w:rsidTr="00B0681E">
        <w:tc>
          <w:tcPr>
            <w:tcW w:w="4140" w:type="dxa"/>
            <w:shd w:val="clear" w:color="auto" w:fill="auto"/>
            <w:vAlign w:val="bottom"/>
          </w:tcPr>
          <w:p w14:paraId="4284A7E9" w14:textId="77777777" w:rsidR="00EE7222" w:rsidRPr="00785F0F" w:rsidRDefault="00EE7222" w:rsidP="00EE722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2A5C73" w14:textId="6B5EACC4" w:rsidR="00EE7222" w:rsidRPr="00EE7222" w:rsidRDefault="00EE7222" w:rsidP="00EE722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14,002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299A91" w14:textId="77777777" w:rsidR="00EE7222" w:rsidRPr="00EE7222" w:rsidRDefault="00EE7222" w:rsidP="00EE7222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1B9102" w14:textId="3C656F65" w:rsidR="00EE7222" w:rsidRPr="00EE7222" w:rsidRDefault="00EE7222" w:rsidP="00EE7222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12,04</w:t>
            </w:r>
            <w:r w:rsidR="004A0808">
              <w:rPr>
                <w:sz w:val="28"/>
                <w:szCs w:val="28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96B585" w14:textId="77777777" w:rsidR="00EE7222" w:rsidRPr="00EE7222" w:rsidRDefault="00EE7222" w:rsidP="00EE7222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BE8735" w14:textId="479051B0" w:rsidR="00EE7222" w:rsidRPr="00EE7222" w:rsidRDefault="00EE7222" w:rsidP="00EE722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(9,282)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55D890" w14:textId="77777777" w:rsidR="00EE7222" w:rsidRPr="00EE7222" w:rsidRDefault="00EE7222" w:rsidP="00EE7222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62041F" w14:textId="2D58B949" w:rsidR="00EE7222" w:rsidRPr="00EE7222" w:rsidRDefault="00EE7222" w:rsidP="00EE722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16,76</w:t>
            </w:r>
            <w:r w:rsidR="004A0808">
              <w:rPr>
                <w:sz w:val="28"/>
                <w:szCs w:val="28"/>
              </w:rPr>
              <w:t>1</w:t>
            </w:r>
          </w:p>
        </w:tc>
      </w:tr>
      <w:tr w:rsidR="00EE7222" w:rsidRPr="00756A47" w14:paraId="70765592" w14:textId="77777777" w:rsidTr="002E29D4">
        <w:tc>
          <w:tcPr>
            <w:tcW w:w="4140" w:type="dxa"/>
            <w:shd w:val="clear" w:color="auto" w:fill="auto"/>
            <w:vAlign w:val="bottom"/>
          </w:tcPr>
          <w:p w14:paraId="26BB80C3" w14:textId="77777777" w:rsidR="00EE7222" w:rsidRPr="00785F0F" w:rsidRDefault="00EE7222" w:rsidP="00EE722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478379" w14:textId="746D63F0" w:rsidR="00EE7222" w:rsidRPr="00EE7222" w:rsidRDefault="00EE7222" w:rsidP="00EE722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(556)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8B6924" w14:textId="77777777" w:rsidR="00EE7222" w:rsidRPr="00EE7222" w:rsidRDefault="00EE7222" w:rsidP="00EE7222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4D35B0" w14:textId="633DBF77" w:rsidR="00EE7222" w:rsidRPr="00EE7222" w:rsidRDefault="00EE7222" w:rsidP="00EE7222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(</w:t>
            </w:r>
            <w:r w:rsidR="00022D11">
              <w:rPr>
                <w:sz w:val="28"/>
                <w:szCs w:val="28"/>
              </w:rPr>
              <w:t>145</w:t>
            </w:r>
            <w:r w:rsidRPr="00EE7222"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1186D5" w14:textId="77777777" w:rsidR="00EE7222" w:rsidRPr="00EE7222" w:rsidRDefault="00EE7222" w:rsidP="00EE722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6E6523" w14:textId="3B54F4FA" w:rsidR="00EE7222" w:rsidRPr="00EE7222" w:rsidRDefault="00022D11" w:rsidP="00EE722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2A9555" w14:textId="77777777" w:rsidR="00EE7222" w:rsidRPr="00EE7222" w:rsidRDefault="00EE7222" w:rsidP="00EE7222">
            <w:pPr>
              <w:pStyle w:val="PlainText"/>
              <w:tabs>
                <w:tab w:val="decimal" w:pos="792"/>
              </w:tabs>
              <w:ind w:left="-108"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AF9866" w14:textId="1AE855E4" w:rsidR="00EE7222" w:rsidRPr="00EE7222" w:rsidRDefault="00EE7222" w:rsidP="00756A47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EE7222">
              <w:rPr>
                <w:sz w:val="28"/>
                <w:szCs w:val="28"/>
              </w:rPr>
              <w:t>(36</w:t>
            </w:r>
            <w:r w:rsidR="004A0808">
              <w:rPr>
                <w:sz w:val="28"/>
                <w:szCs w:val="28"/>
              </w:rPr>
              <w:t>8</w:t>
            </w:r>
            <w:r w:rsidRPr="00EE7222">
              <w:rPr>
                <w:sz w:val="28"/>
                <w:szCs w:val="28"/>
              </w:rPr>
              <w:t>)</w:t>
            </w:r>
          </w:p>
        </w:tc>
      </w:tr>
      <w:tr w:rsidR="00EE7222" w:rsidRPr="00785F0F" w14:paraId="4791A5A9" w14:textId="77777777" w:rsidTr="00B0681E">
        <w:tc>
          <w:tcPr>
            <w:tcW w:w="4140" w:type="dxa"/>
            <w:shd w:val="clear" w:color="auto" w:fill="auto"/>
            <w:vAlign w:val="bottom"/>
          </w:tcPr>
          <w:p w14:paraId="06BDBE0D" w14:textId="77777777" w:rsidR="00EE7222" w:rsidRPr="00785F0F" w:rsidRDefault="00EE7222" w:rsidP="00EE722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8309D83" w14:textId="7C4AFF05" w:rsidR="00EE7222" w:rsidRPr="00EE7222" w:rsidRDefault="00EE7222" w:rsidP="00EE7222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EE7222">
              <w:rPr>
                <w:b/>
                <w:bCs/>
                <w:sz w:val="28"/>
                <w:szCs w:val="28"/>
              </w:rPr>
              <w:t>13,446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178B8C" w14:textId="77777777" w:rsidR="00EE7222" w:rsidRPr="00EE7222" w:rsidRDefault="00EE7222" w:rsidP="00EE722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E515558" w14:textId="54CD9CFC" w:rsidR="00EE7222" w:rsidRPr="00EE7222" w:rsidRDefault="00EE7222" w:rsidP="00EE7222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EE7222">
              <w:rPr>
                <w:b/>
                <w:bCs/>
                <w:sz w:val="28"/>
                <w:szCs w:val="28"/>
              </w:rPr>
              <w:t>11,</w:t>
            </w:r>
            <w:r w:rsidR="00022D11">
              <w:rPr>
                <w:b/>
                <w:bCs/>
                <w:sz w:val="28"/>
                <w:szCs w:val="28"/>
              </w:rPr>
              <w:t>896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4408DB" w14:textId="77777777" w:rsidR="00EE7222" w:rsidRPr="00EE7222" w:rsidRDefault="00EE7222" w:rsidP="00EE7222">
            <w:pPr>
              <w:tabs>
                <w:tab w:val="decimal" w:pos="792"/>
              </w:tabs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A148502" w14:textId="1CEA406E" w:rsidR="00EE7222" w:rsidRPr="00EE7222" w:rsidRDefault="00EE7222" w:rsidP="00EE7222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EE7222">
              <w:rPr>
                <w:b/>
                <w:bCs/>
                <w:sz w:val="28"/>
                <w:szCs w:val="28"/>
              </w:rPr>
              <w:t>(</w:t>
            </w:r>
            <w:r w:rsidR="00CF4079">
              <w:rPr>
                <w:b/>
                <w:bCs/>
                <w:sz w:val="28"/>
                <w:szCs w:val="28"/>
              </w:rPr>
              <w:t>8,</w:t>
            </w:r>
            <w:r w:rsidR="00022D11">
              <w:rPr>
                <w:b/>
                <w:bCs/>
                <w:sz w:val="28"/>
                <w:szCs w:val="28"/>
              </w:rPr>
              <w:t>949</w:t>
            </w:r>
            <w:r w:rsidRPr="00EE7222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3F9A8F" w14:textId="77777777" w:rsidR="00EE7222" w:rsidRPr="00EE7222" w:rsidRDefault="00EE7222" w:rsidP="00EE722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3192AF5" w14:textId="7C904F7D" w:rsidR="00EE7222" w:rsidRPr="00EE7222" w:rsidRDefault="00EE7222" w:rsidP="00EE7222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EE7222">
              <w:rPr>
                <w:b/>
                <w:bCs/>
                <w:sz w:val="28"/>
                <w:szCs w:val="28"/>
              </w:rPr>
              <w:t>16,393</w:t>
            </w:r>
          </w:p>
        </w:tc>
      </w:tr>
    </w:tbl>
    <w:p w14:paraId="398D2820" w14:textId="77777777" w:rsidR="0041786F" w:rsidRPr="00785F0F" w:rsidRDefault="0041786F" w:rsidP="00EE1BFC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9"/>
        <w:gridCol w:w="1109"/>
        <w:gridCol w:w="239"/>
        <w:gridCol w:w="1023"/>
        <w:gridCol w:w="239"/>
        <w:gridCol w:w="1109"/>
      </w:tblGrid>
      <w:tr w:rsidR="003F0DAE" w:rsidRPr="00785F0F" w14:paraId="245B0D9D" w14:textId="77777777" w:rsidTr="00B0681E">
        <w:tc>
          <w:tcPr>
            <w:tcW w:w="4140" w:type="dxa"/>
            <w:shd w:val="clear" w:color="auto" w:fill="auto"/>
            <w:vAlign w:val="bottom"/>
          </w:tcPr>
          <w:p w14:paraId="77492465" w14:textId="77777777" w:rsidR="003F0DAE" w:rsidRPr="00785F0F" w:rsidRDefault="003F0DAE" w:rsidP="00C11D82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4C062F8D" w14:textId="77777777" w:rsidR="003F0DAE" w:rsidRPr="00785F0F" w:rsidRDefault="003F0DAE" w:rsidP="00C11D82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3F0DAE" w:rsidRPr="00785F0F" w14:paraId="725720B1" w14:textId="77777777" w:rsidTr="00B0681E">
        <w:tc>
          <w:tcPr>
            <w:tcW w:w="4140" w:type="dxa"/>
            <w:shd w:val="clear" w:color="auto" w:fill="auto"/>
            <w:vAlign w:val="bottom"/>
          </w:tcPr>
          <w:p w14:paraId="54260E42" w14:textId="77777777" w:rsidR="003F0DAE" w:rsidRPr="00785F0F" w:rsidRDefault="003F0DAE" w:rsidP="00C11D82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</w:tcPr>
          <w:p w14:paraId="52FDEC17" w14:textId="56EDD257" w:rsidR="003F0DAE" w:rsidRPr="00E061B8" w:rsidRDefault="00E061B8" w:rsidP="0040275C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</w:tr>
      <w:tr w:rsidR="00EF1FE8" w:rsidRPr="00785F0F" w14:paraId="69F2E178" w14:textId="77777777" w:rsidTr="00B0681E">
        <w:tc>
          <w:tcPr>
            <w:tcW w:w="4140" w:type="dxa"/>
            <w:shd w:val="clear" w:color="auto" w:fill="auto"/>
            <w:vAlign w:val="bottom"/>
          </w:tcPr>
          <w:p w14:paraId="138E2D8D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762874" w14:textId="09132CCB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FAC6C0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ABDF891" w14:textId="301199F5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  <w:r w:rsidR="009066B4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/</w:t>
            </w:r>
          </w:p>
          <w:p w14:paraId="32A7A112" w14:textId="64F5D0C7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โอนเข้า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DB09E7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2B58777" w14:textId="77777777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</w:t>
            </w:r>
          </w:p>
          <w:p w14:paraId="6517BF01" w14:textId="491AC635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076C44" w14:textId="77777777" w:rsidR="00EF1FE8" w:rsidRPr="00785F0F" w:rsidRDefault="00EF1FE8" w:rsidP="00EF1FE8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6D163EA" w14:textId="6D2CF14B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ปี</w:t>
            </w:r>
          </w:p>
        </w:tc>
      </w:tr>
      <w:tr w:rsidR="00EF1FE8" w:rsidRPr="00785F0F" w14:paraId="69BA9BD3" w14:textId="77777777" w:rsidTr="00B0681E">
        <w:tc>
          <w:tcPr>
            <w:tcW w:w="4140" w:type="dxa"/>
            <w:shd w:val="clear" w:color="auto" w:fill="auto"/>
            <w:vAlign w:val="bottom"/>
          </w:tcPr>
          <w:p w14:paraId="25C0B427" w14:textId="77777777" w:rsidR="00EF1FE8" w:rsidRPr="00785F0F" w:rsidRDefault="00EF1FE8" w:rsidP="00EF1FE8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6CCC03CC" w14:textId="77777777" w:rsidR="00EF1FE8" w:rsidRPr="00785F0F" w:rsidRDefault="00EF1FE8" w:rsidP="00EF1FE8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F1FE8" w:rsidRPr="00785F0F" w14:paraId="5222EC34" w14:textId="77777777" w:rsidTr="00B0681E">
        <w:tc>
          <w:tcPr>
            <w:tcW w:w="4140" w:type="dxa"/>
            <w:shd w:val="clear" w:color="auto" w:fill="auto"/>
            <w:vAlign w:val="bottom"/>
          </w:tcPr>
          <w:p w14:paraId="36F8CB17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93F83E" w14:textId="77777777" w:rsidR="00EF1FE8" w:rsidRPr="00785F0F" w:rsidRDefault="00EF1FE8" w:rsidP="00EF1FE8">
            <w:pPr>
              <w:tabs>
                <w:tab w:val="decimal" w:pos="889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4A70F8F" w14:textId="77777777" w:rsidR="00EF1FE8" w:rsidRPr="00785F0F" w:rsidRDefault="00EF1FE8" w:rsidP="00EF1FE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80C9ACC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69B4BC7" w14:textId="77777777" w:rsidR="00EF1FE8" w:rsidRPr="00785F0F" w:rsidRDefault="00EF1FE8" w:rsidP="00EF1FE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EB6F45A" w14:textId="77777777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C8D91D" w14:textId="77777777" w:rsidR="00EF1FE8" w:rsidRPr="00785F0F" w:rsidRDefault="00EF1FE8" w:rsidP="00EF1FE8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33E2520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BC1D8C" w:rsidRPr="00785F0F" w14:paraId="6DB578A6" w14:textId="77777777" w:rsidTr="00B0681E">
        <w:tc>
          <w:tcPr>
            <w:tcW w:w="4140" w:type="dxa"/>
            <w:shd w:val="clear" w:color="auto" w:fill="auto"/>
            <w:vAlign w:val="bottom"/>
          </w:tcPr>
          <w:p w14:paraId="20CC6DD8" w14:textId="77777777" w:rsidR="00BC1D8C" w:rsidRPr="00785F0F" w:rsidRDefault="00BC1D8C" w:rsidP="00BC1D8C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9EC0F9" w14:textId="52354BBC" w:rsidR="00BC1D8C" w:rsidRPr="00785F0F" w:rsidRDefault="00BC1D8C" w:rsidP="00BC1D8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10,883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5DF191" w14:textId="77777777" w:rsidR="00BC1D8C" w:rsidRPr="00785F0F" w:rsidRDefault="00BC1D8C" w:rsidP="00BC1D8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5090ABC" w14:textId="6C0AFF3E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EDBDF1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99C92C2" w14:textId="7300A2E3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1,582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B6C589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CC5074A" w14:textId="1484F38C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11,683</w:t>
            </w:r>
          </w:p>
        </w:tc>
      </w:tr>
      <w:tr w:rsidR="00BC1D8C" w:rsidRPr="00785F0F" w14:paraId="5AC08370" w14:textId="77777777" w:rsidTr="00B0681E">
        <w:tc>
          <w:tcPr>
            <w:tcW w:w="4140" w:type="dxa"/>
            <w:shd w:val="clear" w:color="auto" w:fill="auto"/>
            <w:vAlign w:val="bottom"/>
          </w:tcPr>
          <w:p w14:paraId="65E25F2E" w14:textId="77777777" w:rsidR="00BC1D8C" w:rsidRPr="00785F0F" w:rsidRDefault="00BC1D8C" w:rsidP="00BC1D8C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6A50B0" w14:textId="07DF6B50" w:rsidR="00BC1D8C" w:rsidRPr="00785F0F" w:rsidRDefault="00BC1D8C" w:rsidP="00BC1D8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442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A635C5" w14:textId="77777777" w:rsidR="00BC1D8C" w:rsidRPr="00785F0F" w:rsidRDefault="00BC1D8C" w:rsidP="00BC1D8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69AB7F" w14:textId="13ABE6E9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E4F450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7D7E59" w14:textId="0232ABF4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7,207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64FBA5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169E38" w14:textId="042A3B29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</w:tr>
      <w:tr w:rsidR="00BC1D8C" w:rsidRPr="00785F0F" w14:paraId="11F21D3B" w14:textId="77777777" w:rsidTr="00B0681E">
        <w:tc>
          <w:tcPr>
            <w:tcW w:w="4140" w:type="dxa"/>
            <w:shd w:val="clear" w:color="auto" w:fill="auto"/>
            <w:vAlign w:val="bottom"/>
          </w:tcPr>
          <w:p w14:paraId="267F4943" w14:textId="77777777" w:rsidR="00BC1D8C" w:rsidRPr="00785F0F" w:rsidRDefault="00BC1D8C" w:rsidP="00BC1D8C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2A668E" w14:textId="365306D2" w:rsidR="00BC1D8C" w:rsidRPr="00785F0F" w:rsidRDefault="00BC1D8C" w:rsidP="00BC1D8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11,325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AD3FEA" w14:textId="77777777" w:rsidR="00BC1D8C" w:rsidRPr="00785F0F" w:rsidRDefault="00BC1D8C" w:rsidP="00BC1D8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799DE4" w14:textId="796E553F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AB2246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4EBE4F" w14:textId="7C0EE8BD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8,789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E79F3C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D4A606" w14:textId="1E10AE2C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12,313</w:t>
            </w:r>
          </w:p>
        </w:tc>
      </w:tr>
      <w:tr w:rsidR="00BC1D8C" w:rsidRPr="00785F0F" w14:paraId="612AE900" w14:textId="77777777" w:rsidTr="00B0681E">
        <w:tc>
          <w:tcPr>
            <w:tcW w:w="4140" w:type="dxa"/>
            <w:shd w:val="clear" w:color="auto" w:fill="auto"/>
            <w:vAlign w:val="bottom"/>
          </w:tcPr>
          <w:p w14:paraId="10582D63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D1F759" w14:textId="0EFED8F1" w:rsidR="00BC1D8C" w:rsidRPr="00785F0F" w:rsidRDefault="00BC1D8C" w:rsidP="00BC1D8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0AD6A5" w14:textId="77777777" w:rsidR="00BC1D8C" w:rsidRPr="00785F0F" w:rsidRDefault="00BC1D8C" w:rsidP="00BC1D8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D92C18" w14:textId="51C0A7CA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7D5860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B45BE8" w14:textId="651E5BEB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489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367EAA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A6201D" w14:textId="5687AA91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1,689</w:t>
            </w:r>
          </w:p>
        </w:tc>
      </w:tr>
      <w:tr w:rsidR="00BC1D8C" w:rsidRPr="00785F0F" w14:paraId="16486CB3" w14:textId="77777777" w:rsidTr="00B0681E">
        <w:tc>
          <w:tcPr>
            <w:tcW w:w="4140" w:type="dxa"/>
            <w:shd w:val="clear" w:color="auto" w:fill="auto"/>
            <w:vAlign w:val="bottom"/>
          </w:tcPr>
          <w:p w14:paraId="4639977E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75853B" w14:textId="070AFF00" w:rsidR="00BC1D8C" w:rsidRPr="00785F0F" w:rsidRDefault="00BC1D8C" w:rsidP="00BC1D8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11,721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84F4B5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ACC082" w14:textId="38D7309F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6225B4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4D2236" w14:textId="37C3178B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9,278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2657D3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03E3D7" w14:textId="6BDF819D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14,002</w:t>
            </w:r>
          </w:p>
        </w:tc>
      </w:tr>
      <w:tr w:rsidR="00BC1D8C" w:rsidRPr="00756A47" w14:paraId="4C0EC39C" w14:textId="77777777" w:rsidTr="00B0681E">
        <w:tc>
          <w:tcPr>
            <w:tcW w:w="4140" w:type="dxa"/>
            <w:shd w:val="clear" w:color="auto" w:fill="auto"/>
            <w:vAlign w:val="bottom"/>
          </w:tcPr>
          <w:p w14:paraId="737ECE57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BECC1A" w14:textId="56ED6C2E" w:rsidR="00BC1D8C" w:rsidRPr="00785F0F" w:rsidRDefault="00BC1D8C" w:rsidP="00BC1D8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441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A8DBE2" w14:textId="77777777" w:rsidR="00BC1D8C" w:rsidRPr="00785F0F" w:rsidRDefault="00BC1D8C" w:rsidP="00BC1D8C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085029" w14:textId="123DAC7F" w:rsidR="00BC1D8C" w:rsidRPr="00785F0F" w:rsidRDefault="00CE1FDD" w:rsidP="00CE1FDD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="00BC1D8C">
              <w:rPr>
                <w:rFonts w:hint="cs"/>
                <w:sz w:val="28"/>
                <w:szCs w:val="28"/>
                <w:cs/>
              </w:rPr>
              <w:t>(</w:t>
            </w:r>
            <w:r w:rsidR="00BC1D8C">
              <w:rPr>
                <w:sz w:val="28"/>
                <w:szCs w:val="28"/>
              </w:rPr>
              <w:t>140</w:t>
            </w:r>
            <w:r w:rsidR="00BC1D8C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AF7ED51" w14:textId="77777777" w:rsidR="00BC1D8C" w:rsidRPr="00785F0F" w:rsidRDefault="00BC1D8C" w:rsidP="00CE1FDD">
            <w:pPr>
              <w:pStyle w:val="PlainText"/>
              <w:tabs>
                <w:tab w:val="decimal" w:pos="837"/>
                <w:tab w:val="decimal" w:pos="864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580DA7" w14:textId="2260DAD4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106F3F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88AAD7" w14:textId="39FA6B1A" w:rsidR="00BC1D8C" w:rsidRPr="00785F0F" w:rsidRDefault="00BC1D8C" w:rsidP="00756A47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556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BC1D8C" w:rsidRPr="00785F0F" w14:paraId="3AAECF27" w14:textId="77777777" w:rsidTr="00B0681E">
        <w:tc>
          <w:tcPr>
            <w:tcW w:w="4140" w:type="dxa"/>
            <w:shd w:val="clear" w:color="auto" w:fill="auto"/>
            <w:vAlign w:val="bottom"/>
          </w:tcPr>
          <w:p w14:paraId="6D7318C7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38A73B7" w14:textId="24AED007" w:rsidR="00BC1D8C" w:rsidRPr="00785F0F" w:rsidRDefault="00BC1D8C" w:rsidP="00BC1D8C">
            <w:pPr>
              <w:tabs>
                <w:tab w:val="decimal" w:pos="864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11,280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862333" w14:textId="77777777" w:rsidR="00BC1D8C" w:rsidRPr="00785F0F" w:rsidRDefault="00BC1D8C" w:rsidP="00BC1D8C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2012EC6" w14:textId="06CADC94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11,419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6C3433" w14:textId="77777777" w:rsidR="00BC1D8C" w:rsidRPr="00785F0F" w:rsidRDefault="00BC1D8C" w:rsidP="00BC1D8C">
            <w:pPr>
              <w:tabs>
                <w:tab w:val="decimal" w:pos="792"/>
              </w:tabs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C1B734D" w14:textId="61509B67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9,253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2324AC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34289D7" w14:textId="37C0A414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13,446</w:t>
            </w:r>
          </w:p>
        </w:tc>
      </w:tr>
    </w:tbl>
    <w:p w14:paraId="5F4DE109" w14:textId="77777777" w:rsidR="00B45F1F" w:rsidRPr="000C3D40" w:rsidRDefault="00B45F1F" w:rsidP="00FF7DF2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p w14:paraId="38037CC6" w14:textId="69B8EA65" w:rsidR="00182392" w:rsidRDefault="00B45F1F" w:rsidP="00762060">
      <w:pPr>
        <w:pStyle w:val="PlainTex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ขาดทุนจากการขายทรัพย์สินรอการขายที่รวมอยู่ในกำไรหรือขาดทุนรวมสำหรับ</w:t>
      </w:r>
      <w:r w:rsidR="00D70409">
        <w:rPr>
          <w:rFonts w:ascii="Angsana New" w:hAnsi="Angsana New" w:cs="Angsana New" w:hint="cs"/>
          <w:sz w:val="30"/>
          <w:szCs w:val="30"/>
          <w:cs/>
        </w:rPr>
        <w:t>ปี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70409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="00366FA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366FA5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785F0F">
        <w:rPr>
          <w:rFonts w:ascii="Angsana New" w:hAnsi="Angsana New" w:cs="Angsana New"/>
          <w:sz w:val="30"/>
          <w:szCs w:val="30"/>
        </w:rPr>
        <w:t>256</w:t>
      </w:r>
      <w:r w:rsidR="00366FA5">
        <w:rPr>
          <w:rFonts w:ascii="Angsana New" w:hAnsi="Angsana New" w:cs="Angsana New"/>
          <w:sz w:val="30"/>
          <w:szCs w:val="30"/>
        </w:rPr>
        <w:t>1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 เป็นจำนวน </w:t>
      </w:r>
      <w:r w:rsidR="00F91822">
        <w:rPr>
          <w:rFonts w:ascii="Angsana New" w:hAnsi="Angsana New" w:cs="Angsana New"/>
          <w:sz w:val="30"/>
          <w:szCs w:val="30"/>
          <w:lang w:val="en-US"/>
        </w:rPr>
        <w:t>797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 ล้านบาทและจำนวน </w:t>
      </w:r>
      <w:r w:rsidR="00B70F1D">
        <w:rPr>
          <w:rFonts w:ascii="Angsana New" w:hAnsi="Angsana New" w:cs="Angsana New"/>
          <w:sz w:val="30"/>
          <w:szCs w:val="30"/>
          <w:lang w:val="en-US"/>
        </w:rPr>
        <w:t>595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และรวมอยู่ในกำไ</w:t>
      </w:r>
      <w:r w:rsidR="00822B04">
        <w:rPr>
          <w:rFonts w:ascii="Angsana New" w:hAnsi="Angsana New" w:cs="Angsana New"/>
          <w:sz w:val="30"/>
          <w:szCs w:val="30"/>
          <w:cs/>
        </w:rPr>
        <w:t>รหรือขาดทุนเฉพาะธนาคารเป็นจำนว</w:t>
      </w:r>
      <w:r w:rsidR="00822B04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6212A3">
        <w:rPr>
          <w:rFonts w:ascii="Angsana New" w:hAnsi="Angsana New" w:cs="Angsana New"/>
          <w:sz w:val="30"/>
          <w:szCs w:val="30"/>
          <w:lang w:val="en-US"/>
        </w:rPr>
        <w:t>797</w:t>
      </w:r>
      <w:r w:rsidR="00366F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ล้านบาทและจำนวน </w:t>
      </w:r>
      <w:r w:rsidR="00F73822">
        <w:rPr>
          <w:rFonts w:ascii="Angsana New" w:hAnsi="Angsana New" w:cs="Angsana New"/>
          <w:sz w:val="30"/>
          <w:szCs w:val="30"/>
        </w:rPr>
        <w:t>595</w:t>
      </w:r>
      <w:r w:rsidR="00366FA5">
        <w:rPr>
          <w:rFonts w:ascii="Angsana New" w:hAnsi="Angsana New" w:cs="Angsana New"/>
          <w:sz w:val="30"/>
          <w:szCs w:val="30"/>
        </w:rPr>
        <w:t xml:space="preserve"> </w:t>
      </w:r>
      <w:r w:rsidRPr="00785F0F">
        <w:rPr>
          <w:rFonts w:ascii="Angsana New" w:hAnsi="Angsana New" w:cs="Angsana New"/>
          <w:sz w:val="30"/>
          <w:szCs w:val="30"/>
          <w:cs/>
        </w:rPr>
        <w:t>ล้านบาทตามลำดับ</w:t>
      </w:r>
    </w:p>
    <w:p w14:paraId="201E7C6E" w14:textId="09CF77D2" w:rsidR="007B1728" w:rsidRDefault="007B1728" w:rsidP="00366FA5">
      <w:pPr>
        <w:pStyle w:val="PlainTex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8D695D0" w14:textId="53F21867" w:rsidR="0040275C" w:rsidRPr="00785F0F" w:rsidRDefault="0040275C" w:rsidP="0040275C">
      <w:pPr>
        <w:ind w:left="540" w:right="-23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lastRenderedPageBreak/>
        <w:t xml:space="preserve">ทรัพย์สินรอการขายประเภทอสังหาริมทรัพย์ที่แยกประเมินราคาโดยผู้ประเมินภายใน ณ วันที่ </w:t>
      </w:r>
      <w:r w:rsidR="00D70409">
        <w:rPr>
          <w:sz w:val="30"/>
          <w:szCs w:val="30"/>
        </w:rPr>
        <w:t xml:space="preserve">31 </w:t>
      </w:r>
      <w:r w:rsidR="00D70409">
        <w:rPr>
          <w:rFonts w:hint="cs"/>
          <w:sz w:val="30"/>
          <w:szCs w:val="30"/>
          <w:cs/>
        </w:rPr>
        <w:t>ธันวาคม</w:t>
      </w:r>
      <w:r w:rsidR="00BC1D8C">
        <w:rPr>
          <w:rFonts w:hint="cs"/>
          <w:sz w:val="30"/>
          <w:szCs w:val="30"/>
          <w:cs/>
        </w:rPr>
        <w:t xml:space="preserve"> 2562 และ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มีรายละเอียดดังนี้</w:t>
      </w:r>
    </w:p>
    <w:p w14:paraId="5B3E3D41" w14:textId="77777777" w:rsidR="00BC5BFF" w:rsidRPr="00047A7E" w:rsidRDefault="00BC5BFF" w:rsidP="00D73935">
      <w:pPr>
        <w:tabs>
          <w:tab w:val="left" w:pos="540"/>
        </w:tabs>
        <w:ind w:left="547"/>
        <w:jc w:val="thaiDistribute"/>
        <w:rPr>
          <w:sz w:val="24"/>
          <w:szCs w:val="24"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86"/>
        <w:gridCol w:w="1112"/>
        <w:gridCol w:w="239"/>
        <w:gridCol w:w="1109"/>
        <w:gridCol w:w="243"/>
        <w:gridCol w:w="1105"/>
        <w:gridCol w:w="239"/>
        <w:gridCol w:w="975"/>
      </w:tblGrid>
      <w:tr w:rsidR="00BC5BFF" w:rsidRPr="00785F0F" w14:paraId="597DB09B" w14:textId="77777777" w:rsidTr="00CE1FDD">
        <w:tc>
          <w:tcPr>
            <w:tcW w:w="4286" w:type="dxa"/>
            <w:shd w:val="clear" w:color="auto" w:fill="auto"/>
            <w:vAlign w:val="bottom"/>
          </w:tcPr>
          <w:p w14:paraId="7DC0C7A4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60" w:type="dxa"/>
            <w:gridSpan w:val="3"/>
            <w:shd w:val="clear" w:color="auto" w:fill="auto"/>
            <w:vAlign w:val="bottom"/>
          </w:tcPr>
          <w:p w14:paraId="67B7E765" w14:textId="77777777" w:rsidR="00BC5BFF" w:rsidRPr="00785F0F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535019C" w14:textId="77777777" w:rsidR="00BC5BFF" w:rsidRPr="00785F0F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19" w:type="dxa"/>
            <w:gridSpan w:val="3"/>
            <w:shd w:val="clear" w:color="auto" w:fill="auto"/>
            <w:vAlign w:val="bottom"/>
          </w:tcPr>
          <w:p w14:paraId="2D8B7113" w14:textId="77777777" w:rsidR="00BC5BFF" w:rsidRPr="00785F0F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BC1D8C" w:rsidRPr="00785F0F" w14:paraId="1AA9549F" w14:textId="77777777" w:rsidTr="00CE1FDD">
        <w:tc>
          <w:tcPr>
            <w:tcW w:w="4286" w:type="dxa"/>
            <w:shd w:val="clear" w:color="auto" w:fill="auto"/>
            <w:vAlign w:val="bottom"/>
          </w:tcPr>
          <w:p w14:paraId="45ED07D2" w14:textId="77777777" w:rsidR="00BC1D8C" w:rsidRPr="00785F0F" w:rsidRDefault="00BC1D8C" w:rsidP="00BC1D8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151D124" w14:textId="2A09A72C" w:rsidR="00BC1D8C" w:rsidRPr="00785F0F" w:rsidRDefault="00BC1D8C" w:rsidP="00BC1D8C">
            <w:pPr>
              <w:ind w:left="-91" w:right="-108"/>
              <w:jc w:val="center"/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2AD1215B" w14:textId="77777777" w:rsidR="00BC1D8C" w:rsidRPr="00785F0F" w:rsidRDefault="00BC1D8C" w:rsidP="00BC1D8C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3F95A47" w14:textId="0E26C4BC" w:rsidR="00BC1D8C" w:rsidRPr="00785F0F" w:rsidRDefault="00BC1D8C" w:rsidP="00BC1D8C">
            <w:pPr>
              <w:ind w:left="-91" w:right="-108"/>
              <w:jc w:val="center"/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00934CE" w14:textId="77777777" w:rsidR="00BC1D8C" w:rsidRPr="00785F0F" w:rsidRDefault="00BC1D8C" w:rsidP="00BC1D8C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C3B8299" w14:textId="73255DA0" w:rsidR="00BC1D8C" w:rsidRPr="00785F0F" w:rsidRDefault="00BC1D8C" w:rsidP="00BC1D8C">
            <w:pPr>
              <w:ind w:left="-91" w:right="-108"/>
              <w:jc w:val="center"/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120E1788" w14:textId="77777777" w:rsidR="00BC1D8C" w:rsidRPr="00785F0F" w:rsidRDefault="00BC1D8C" w:rsidP="00BC1D8C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1A9658B" w14:textId="529B222E" w:rsidR="00BC1D8C" w:rsidRPr="00785F0F" w:rsidRDefault="00BC1D8C" w:rsidP="00BC1D8C">
            <w:pPr>
              <w:ind w:left="-91" w:right="-108"/>
              <w:jc w:val="center"/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BC1D8C" w:rsidRPr="00785F0F" w14:paraId="72387B6E" w14:textId="77777777" w:rsidTr="00CE1FDD">
        <w:tc>
          <w:tcPr>
            <w:tcW w:w="4286" w:type="dxa"/>
            <w:shd w:val="clear" w:color="auto" w:fill="auto"/>
            <w:vAlign w:val="bottom"/>
          </w:tcPr>
          <w:p w14:paraId="6D202A68" w14:textId="77777777" w:rsidR="00BC1D8C" w:rsidRPr="00785F0F" w:rsidRDefault="00BC1D8C" w:rsidP="00BC1D8C">
            <w:pPr>
              <w:snapToGrid w:val="0"/>
              <w:ind w:right="-46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22" w:type="dxa"/>
            <w:gridSpan w:val="7"/>
            <w:shd w:val="clear" w:color="auto" w:fill="auto"/>
            <w:vAlign w:val="bottom"/>
          </w:tcPr>
          <w:p w14:paraId="0607BF09" w14:textId="77777777" w:rsidR="00BC1D8C" w:rsidRPr="00785F0F" w:rsidRDefault="00BC1D8C" w:rsidP="00BC1D8C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1D8C" w:rsidRPr="00785F0F" w14:paraId="4D064415" w14:textId="77777777" w:rsidTr="00CE1FDD">
        <w:tc>
          <w:tcPr>
            <w:tcW w:w="4286" w:type="dxa"/>
            <w:shd w:val="clear" w:color="auto" w:fill="auto"/>
            <w:vAlign w:val="bottom"/>
          </w:tcPr>
          <w:p w14:paraId="7BE42FE1" w14:textId="77777777" w:rsidR="00BC1D8C" w:rsidRPr="00785F0F" w:rsidRDefault="00BC1D8C" w:rsidP="00922E6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C0DD3EE" w14:textId="77777777" w:rsidR="00BC1D8C" w:rsidRPr="00785F0F" w:rsidRDefault="00BC1D8C" w:rsidP="00BC1D8C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8841C7" w14:textId="77777777" w:rsidR="00BC1D8C" w:rsidRPr="00785F0F" w:rsidRDefault="00BC1D8C" w:rsidP="00BC1D8C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B5053EC" w14:textId="77777777" w:rsidR="00BC1D8C" w:rsidRPr="00785F0F" w:rsidRDefault="00BC1D8C" w:rsidP="00BC1D8C">
            <w:pPr>
              <w:tabs>
                <w:tab w:val="decimal" w:pos="884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3B05C67" w14:textId="77777777" w:rsidR="00BC1D8C" w:rsidRPr="00785F0F" w:rsidRDefault="00BC1D8C" w:rsidP="00BC1D8C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FD5A2D2" w14:textId="77777777" w:rsidR="00BC1D8C" w:rsidRPr="00785F0F" w:rsidRDefault="00BC1D8C" w:rsidP="00BC1D8C">
            <w:pPr>
              <w:tabs>
                <w:tab w:val="decimal" w:pos="886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1D45676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A05D696" w14:textId="77777777" w:rsidR="00BC1D8C" w:rsidRPr="00785F0F" w:rsidRDefault="00BC1D8C" w:rsidP="00BC1D8C">
            <w:pPr>
              <w:tabs>
                <w:tab w:val="decimal" w:pos="888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</w:tr>
      <w:tr w:rsidR="00BC1D8C" w:rsidRPr="00785F0F" w14:paraId="5262D595" w14:textId="77777777" w:rsidTr="00CE1FDD">
        <w:tc>
          <w:tcPr>
            <w:tcW w:w="4286" w:type="dxa"/>
            <w:shd w:val="clear" w:color="auto" w:fill="auto"/>
            <w:vAlign w:val="bottom"/>
          </w:tcPr>
          <w:p w14:paraId="046EC2C2" w14:textId="162B26F1" w:rsidR="00BC1D8C" w:rsidRPr="00785F0F" w:rsidRDefault="00BC1D8C" w:rsidP="00922E6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 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อสังหาริมทรัพย์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283239E3" w14:textId="77777777" w:rsidR="00BC1D8C" w:rsidRPr="00785F0F" w:rsidRDefault="00BC1D8C" w:rsidP="00BC1D8C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9E36FCA" w14:textId="77777777" w:rsidR="00BC1D8C" w:rsidRPr="00785F0F" w:rsidRDefault="00BC1D8C" w:rsidP="00BC1D8C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5446650" w14:textId="77777777" w:rsidR="00BC1D8C" w:rsidRPr="00785F0F" w:rsidRDefault="00BC1D8C" w:rsidP="00BC1D8C">
            <w:pPr>
              <w:tabs>
                <w:tab w:val="decimal" w:pos="884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C15BAF0" w14:textId="77777777" w:rsidR="00BC1D8C" w:rsidRPr="00785F0F" w:rsidRDefault="00BC1D8C" w:rsidP="00BC1D8C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8B18C03" w14:textId="77777777" w:rsidR="00BC1D8C" w:rsidRPr="00785F0F" w:rsidRDefault="00BC1D8C" w:rsidP="00BC1D8C">
            <w:pPr>
              <w:tabs>
                <w:tab w:val="decimal" w:pos="886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552E9F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EA7A4E" w14:textId="77777777" w:rsidR="00BC1D8C" w:rsidRPr="00785F0F" w:rsidRDefault="00BC1D8C" w:rsidP="00BC1D8C">
            <w:pPr>
              <w:tabs>
                <w:tab w:val="decimal" w:pos="888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</w:tr>
      <w:tr w:rsidR="003207F4" w:rsidRPr="00785F0F" w14:paraId="52888E93" w14:textId="77777777" w:rsidTr="00CE1FDD">
        <w:tc>
          <w:tcPr>
            <w:tcW w:w="4286" w:type="dxa"/>
            <w:shd w:val="clear" w:color="auto" w:fill="auto"/>
            <w:vAlign w:val="bottom"/>
          </w:tcPr>
          <w:p w14:paraId="34A88767" w14:textId="5B90DEF5" w:rsidR="003207F4" w:rsidRPr="00785F0F" w:rsidRDefault="003207F4" w:rsidP="00922E6C">
            <w:pPr>
              <w:pStyle w:val="PlainText"/>
              <w:tabs>
                <w:tab w:val="left" w:pos="160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 xml:space="preserve">  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ประเมินราคาโดยผู้ประเมินภายใน</w:t>
            </w:r>
          </w:p>
        </w:tc>
        <w:tc>
          <w:tcPr>
            <w:tcW w:w="11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5F3ED4" w14:textId="3830D72C" w:rsidR="003207F4" w:rsidRPr="00785F0F" w:rsidRDefault="00E203C1" w:rsidP="003207F4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15,154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FA1EA3" w14:textId="77777777" w:rsidR="003207F4" w:rsidRPr="00785F0F" w:rsidRDefault="003207F4" w:rsidP="003207F4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7621F7" w14:textId="6D09B4D8" w:rsidR="003207F4" w:rsidRPr="00785F0F" w:rsidRDefault="003207F4" w:rsidP="003207F4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11,690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D01D6E5" w14:textId="77777777" w:rsidR="003207F4" w:rsidRPr="00785F0F" w:rsidRDefault="003207F4" w:rsidP="003207F4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9E0B0B" w14:textId="37C32651" w:rsidR="003207F4" w:rsidRPr="00785F0F" w:rsidRDefault="00E203C1" w:rsidP="003207F4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14,83</w:t>
            </w:r>
            <w:r w:rsidR="00841F6D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1AAEF1" w14:textId="77777777" w:rsidR="003207F4" w:rsidRPr="00785F0F" w:rsidRDefault="003207F4" w:rsidP="003207F4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B61676" w14:textId="3B54C747" w:rsidR="003207F4" w:rsidRPr="00785F0F" w:rsidRDefault="003207F4" w:rsidP="005939EF">
            <w:pPr>
              <w:pStyle w:val="PlainText"/>
              <w:tabs>
                <w:tab w:val="decimal" w:pos="882"/>
              </w:tabs>
              <w:snapToGrid w:val="0"/>
              <w:ind w:right="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11,683</w:t>
            </w:r>
          </w:p>
        </w:tc>
      </w:tr>
      <w:tr w:rsidR="003207F4" w:rsidRPr="00785F0F" w14:paraId="5E7170F9" w14:textId="77777777" w:rsidTr="00CE1FDD">
        <w:tc>
          <w:tcPr>
            <w:tcW w:w="4286" w:type="dxa"/>
            <w:shd w:val="clear" w:color="auto" w:fill="auto"/>
            <w:vAlign w:val="bottom"/>
          </w:tcPr>
          <w:p w14:paraId="5BD271D8" w14:textId="77777777" w:rsidR="003207F4" w:rsidRPr="00785F0F" w:rsidRDefault="003207F4" w:rsidP="00922E6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3666082" w14:textId="4107DD44" w:rsidR="003207F4" w:rsidRPr="00785F0F" w:rsidRDefault="00E203C1" w:rsidP="003207F4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15,154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912A6C" w14:textId="77777777" w:rsidR="003207F4" w:rsidRPr="00785F0F" w:rsidRDefault="003207F4" w:rsidP="003207F4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1157136" w14:textId="4993ACBF" w:rsidR="003207F4" w:rsidRPr="00785F0F" w:rsidRDefault="003207F4" w:rsidP="003207F4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11,690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EA507BF" w14:textId="77777777" w:rsidR="003207F4" w:rsidRPr="00785F0F" w:rsidRDefault="003207F4" w:rsidP="003207F4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C271023" w14:textId="5C2296D7" w:rsidR="003207F4" w:rsidRPr="00785F0F" w:rsidRDefault="00E203C1" w:rsidP="003207F4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14,83</w:t>
            </w:r>
            <w:r w:rsidR="00841F6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A3022D" w14:textId="77777777" w:rsidR="003207F4" w:rsidRPr="00785F0F" w:rsidRDefault="003207F4" w:rsidP="003207F4">
            <w:pPr>
              <w:tabs>
                <w:tab w:val="decimal" w:pos="792"/>
              </w:tabs>
              <w:snapToGrid w:val="0"/>
              <w:ind w:lef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977507" w14:textId="114FC7B6" w:rsidR="003207F4" w:rsidRPr="00785F0F" w:rsidRDefault="003207F4" w:rsidP="005939EF">
            <w:pPr>
              <w:pStyle w:val="PlainText"/>
              <w:tabs>
                <w:tab w:val="decimal" w:pos="882"/>
              </w:tabs>
              <w:snapToGrid w:val="0"/>
              <w:ind w:right="2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11,683</w:t>
            </w:r>
          </w:p>
        </w:tc>
      </w:tr>
    </w:tbl>
    <w:p w14:paraId="3C51C88D" w14:textId="12B854BD" w:rsidR="00A108FA" w:rsidRPr="00D556CC" w:rsidRDefault="00A108FA" w:rsidP="00036081">
      <w:pPr>
        <w:suppressAutoHyphens w:val="0"/>
        <w:rPr>
          <w:szCs w:val="36"/>
          <w:cs/>
        </w:rPr>
        <w:sectPr w:rsidR="00A108FA" w:rsidRPr="00D556CC" w:rsidSect="004B3A35">
          <w:headerReference w:type="even" r:id="rId17"/>
          <w:headerReference w:type="default" r:id="rId18"/>
          <w:footerReference w:type="even" r:id="rId19"/>
          <w:headerReference w:type="first" r:id="rId20"/>
          <w:footerReference w:type="first" r:id="rId21"/>
          <w:pgSz w:w="11906" w:h="16838"/>
          <w:pgMar w:top="691" w:right="1152" w:bottom="576" w:left="1152" w:header="720" w:footer="288" w:gutter="0"/>
          <w:pgNumType w:start="99"/>
          <w:cols w:space="720"/>
          <w:docGrid w:linePitch="490"/>
        </w:sectPr>
      </w:pPr>
    </w:p>
    <w:p w14:paraId="658504D2" w14:textId="7059FFE7" w:rsidR="00A72CF0" w:rsidRPr="000E472D" w:rsidRDefault="000E472D" w:rsidP="00A72CF0">
      <w:pPr>
        <w:tabs>
          <w:tab w:val="left" w:pos="540"/>
        </w:tabs>
        <w:ind w:right="-23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1</w:t>
      </w:r>
      <w:r w:rsidR="00CA3DE2">
        <w:rPr>
          <w:b/>
          <w:bCs/>
          <w:sz w:val="30"/>
          <w:szCs w:val="30"/>
        </w:rPr>
        <w:t>5</w:t>
      </w:r>
      <w:r>
        <w:rPr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ที่ดิน อาคารและอุปกรณ์สุทธิ</w:t>
      </w:r>
    </w:p>
    <w:p w14:paraId="3B16EA78" w14:textId="77777777" w:rsidR="00A72CF0" w:rsidRPr="000C3D40" w:rsidRDefault="00A72CF0" w:rsidP="00A72CF0">
      <w:pPr>
        <w:ind w:left="547" w:right="950"/>
        <w:rPr>
          <w:sz w:val="30"/>
          <w:szCs w:val="30"/>
        </w:rPr>
      </w:pPr>
    </w:p>
    <w:p w14:paraId="0255365F" w14:textId="5C840EC4" w:rsidR="00487CE1" w:rsidRDefault="00EB795D" w:rsidP="00487CE1">
      <w:pPr>
        <w:tabs>
          <w:tab w:val="left" w:pos="900"/>
        </w:tabs>
        <w:ind w:left="547" w:right="-25" w:hanging="7"/>
        <w:jc w:val="thaiDistribute"/>
        <w:rPr>
          <w:sz w:val="18"/>
          <w:szCs w:val="18"/>
        </w:rPr>
      </w:pPr>
      <w:r w:rsidRPr="00785F0F">
        <w:rPr>
          <w:sz w:val="30"/>
          <w:szCs w:val="30"/>
          <w:cs/>
        </w:rPr>
        <w:t xml:space="preserve">ณ วันที่ </w:t>
      </w:r>
      <w:r w:rsidR="00805C21">
        <w:rPr>
          <w:sz w:val="30"/>
          <w:szCs w:val="30"/>
        </w:rPr>
        <w:t xml:space="preserve">31 </w:t>
      </w:r>
      <w:r w:rsidR="00805C21">
        <w:rPr>
          <w:rFonts w:hint="cs"/>
          <w:sz w:val="30"/>
          <w:szCs w:val="30"/>
          <w:cs/>
        </w:rPr>
        <w:t>ธันวาคม</w:t>
      </w:r>
      <w:r w:rsidR="00BC1D8C">
        <w:rPr>
          <w:rFonts w:hint="cs"/>
          <w:sz w:val="30"/>
          <w:szCs w:val="30"/>
          <w:cs/>
        </w:rPr>
        <w:t xml:space="preserve"> 2562 และ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การเปลี่ยนแปลงของที่ดิน อาคารและอุปกรณ์สุทธิมีดังนี้</w:t>
      </w:r>
      <w:r w:rsidR="00487CE1" w:rsidRPr="00487CE1">
        <w:rPr>
          <w:sz w:val="18"/>
          <w:szCs w:val="18"/>
        </w:rPr>
        <w:t xml:space="preserve"> </w:t>
      </w:r>
    </w:p>
    <w:p w14:paraId="51374A65" w14:textId="77777777" w:rsidR="00045FC5" w:rsidRPr="00785F0F" w:rsidRDefault="00045FC5" w:rsidP="00487CE1">
      <w:pPr>
        <w:tabs>
          <w:tab w:val="left" w:pos="900"/>
        </w:tabs>
        <w:ind w:left="547" w:right="-25" w:hanging="7"/>
        <w:jc w:val="thaiDistribute"/>
        <w:rPr>
          <w:sz w:val="18"/>
          <w:szCs w:val="18"/>
        </w:rPr>
      </w:pPr>
    </w:p>
    <w:tbl>
      <w:tblPr>
        <w:tblW w:w="1530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178"/>
        <w:gridCol w:w="807"/>
        <w:gridCol w:w="236"/>
        <w:gridCol w:w="847"/>
        <w:gridCol w:w="236"/>
        <w:gridCol w:w="814"/>
        <w:gridCol w:w="236"/>
        <w:gridCol w:w="902"/>
        <w:gridCol w:w="236"/>
        <w:gridCol w:w="816"/>
        <w:gridCol w:w="270"/>
        <w:gridCol w:w="702"/>
        <w:gridCol w:w="270"/>
        <w:gridCol w:w="810"/>
        <w:gridCol w:w="270"/>
        <w:gridCol w:w="810"/>
        <w:gridCol w:w="270"/>
        <w:gridCol w:w="900"/>
        <w:gridCol w:w="270"/>
        <w:gridCol w:w="990"/>
        <w:gridCol w:w="270"/>
        <w:gridCol w:w="990"/>
        <w:gridCol w:w="270"/>
        <w:gridCol w:w="900"/>
      </w:tblGrid>
      <w:tr w:rsidR="002B76C2" w:rsidRPr="00785F0F" w14:paraId="084CE584" w14:textId="77777777" w:rsidTr="00657255">
        <w:trPr>
          <w:trHeight w:hRule="exact" w:val="260"/>
        </w:trPr>
        <w:tc>
          <w:tcPr>
            <w:tcW w:w="2178" w:type="dxa"/>
            <w:shd w:val="clear" w:color="auto" w:fill="auto"/>
            <w:vAlign w:val="bottom"/>
          </w:tcPr>
          <w:p w14:paraId="5FE1629A" w14:textId="77777777" w:rsidR="002B76C2" w:rsidRPr="00785F0F" w:rsidRDefault="002B76C2" w:rsidP="008362E2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122" w:type="dxa"/>
            <w:gridSpan w:val="23"/>
            <w:shd w:val="clear" w:color="auto" w:fill="auto"/>
            <w:vAlign w:val="bottom"/>
          </w:tcPr>
          <w:p w14:paraId="16047E51" w14:textId="77777777" w:rsidR="002B76C2" w:rsidRPr="00785F0F" w:rsidRDefault="002B76C2" w:rsidP="002B76C2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07093BEF" w14:textId="77777777" w:rsidR="002B76C2" w:rsidRPr="00785F0F" w:rsidRDefault="002B76C2" w:rsidP="008362E2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76C2" w:rsidRPr="00785F0F" w14:paraId="1B2C2D8D" w14:textId="77777777" w:rsidTr="00657255">
        <w:trPr>
          <w:trHeight w:hRule="exact" w:val="260"/>
        </w:trPr>
        <w:tc>
          <w:tcPr>
            <w:tcW w:w="2178" w:type="dxa"/>
            <w:shd w:val="clear" w:color="auto" w:fill="auto"/>
            <w:vAlign w:val="bottom"/>
          </w:tcPr>
          <w:p w14:paraId="27814BB1" w14:textId="77777777" w:rsidR="002B76C2" w:rsidRPr="00785F0F" w:rsidRDefault="002B76C2" w:rsidP="008362E2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122" w:type="dxa"/>
            <w:gridSpan w:val="23"/>
            <w:shd w:val="clear" w:color="auto" w:fill="auto"/>
            <w:vAlign w:val="bottom"/>
          </w:tcPr>
          <w:p w14:paraId="296B79CB" w14:textId="1415C5CF" w:rsidR="002B76C2" w:rsidRPr="00785F0F" w:rsidRDefault="002B76C2" w:rsidP="008362E2">
            <w:pPr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</w:rPr>
              <w:t>2562</w:t>
            </w:r>
          </w:p>
        </w:tc>
      </w:tr>
      <w:tr w:rsidR="00487CE1" w:rsidRPr="00785F0F" w14:paraId="78A61729" w14:textId="77777777" w:rsidTr="00657255">
        <w:trPr>
          <w:trHeight w:hRule="exact" w:val="260"/>
        </w:trPr>
        <w:tc>
          <w:tcPr>
            <w:tcW w:w="2178" w:type="dxa"/>
            <w:shd w:val="clear" w:color="auto" w:fill="auto"/>
            <w:vAlign w:val="bottom"/>
          </w:tcPr>
          <w:p w14:paraId="4937D68A" w14:textId="77777777" w:rsidR="00487CE1" w:rsidRPr="00785F0F" w:rsidRDefault="00487CE1" w:rsidP="008362E2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30" w:type="dxa"/>
            <w:gridSpan w:val="9"/>
            <w:shd w:val="clear" w:color="auto" w:fill="auto"/>
            <w:vAlign w:val="bottom"/>
          </w:tcPr>
          <w:p w14:paraId="7E2E4ECF" w14:textId="77777777" w:rsidR="00487CE1" w:rsidRPr="00785F0F" w:rsidRDefault="00487CE1" w:rsidP="008362E2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263DE" w14:textId="77777777" w:rsidR="00487CE1" w:rsidRPr="00785F0F" w:rsidRDefault="00487CE1" w:rsidP="008362E2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5292" w:type="dxa"/>
            <w:gridSpan w:val="9"/>
            <w:shd w:val="clear" w:color="auto" w:fill="auto"/>
            <w:vAlign w:val="bottom"/>
          </w:tcPr>
          <w:p w14:paraId="780E2179" w14:textId="77777777" w:rsidR="00487CE1" w:rsidRPr="00785F0F" w:rsidRDefault="00487CE1" w:rsidP="008362E2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71964" w14:textId="77777777" w:rsidR="00487CE1" w:rsidRPr="00785F0F" w:rsidRDefault="00487CE1" w:rsidP="008362E2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6405E3AC" w14:textId="6A65B7F6" w:rsidR="00487CE1" w:rsidRPr="00785F0F" w:rsidRDefault="00487CE1" w:rsidP="00F7122D">
            <w:pPr>
              <w:ind w:right="-20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</w:tcPr>
          <w:p w14:paraId="50FC2F3A" w14:textId="77777777" w:rsidR="00487CE1" w:rsidRPr="00785F0F" w:rsidRDefault="00487CE1" w:rsidP="008362E2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75AC9391" w14:textId="77777777" w:rsidR="00487CE1" w:rsidRPr="00785F0F" w:rsidRDefault="00487CE1" w:rsidP="008362E2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F7122D" w:rsidRPr="00785F0F" w14:paraId="707537AE" w14:textId="77777777" w:rsidTr="00657255">
        <w:trPr>
          <w:trHeight w:hRule="exact" w:val="260"/>
        </w:trPr>
        <w:tc>
          <w:tcPr>
            <w:tcW w:w="2178" w:type="dxa"/>
            <w:shd w:val="clear" w:color="auto" w:fill="auto"/>
            <w:vAlign w:val="bottom"/>
          </w:tcPr>
          <w:p w14:paraId="16D378E8" w14:textId="77777777" w:rsidR="00F7122D" w:rsidRPr="00785F0F" w:rsidRDefault="00F7122D" w:rsidP="009D743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9D21D3E" w14:textId="77777777" w:rsidR="00F7122D" w:rsidRPr="00832A5F" w:rsidRDefault="00F7122D" w:rsidP="009D7437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B8BFDF" w14:textId="77777777" w:rsidR="00F7122D" w:rsidRPr="00832A5F" w:rsidRDefault="00F7122D" w:rsidP="009D7437">
            <w:pPr>
              <w:tabs>
                <w:tab w:val="left" w:pos="-16"/>
                <w:tab w:val="decimal" w:pos="612"/>
              </w:tabs>
              <w:snapToGrid w:val="0"/>
              <w:ind w:left="-108" w:right="-107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6A59A83" w14:textId="77777777" w:rsidR="00F7122D" w:rsidRPr="00785F0F" w:rsidRDefault="00F7122D" w:rsidP="009D743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257EE3" w14:textId="77777777" w:rsidR="00F7122D" w:rsidRPr="00785F0F" w:rsidRDefault="00F7122D" w:rsidP="009D743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B81A881" w14:textId="77777777" w:rsidR="00F7122D" w:rsidRPr="00785F0F" w:rsidRDefault="00F7122D" w:rsidP="009D743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2A0EC4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0854DFE" w14:textId="742D45F4" w:rsidR="00F7122D" w:rsidRDefault="00F7122D" w:rsidP="009D7437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236" w:type="dxa"/>
          </w:tcPr>
          <w:p w14:paraId="750DEC7A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6" w:type="dxa"/>
          </w:tcPr>
          <w:p w14:paraId="3235F10B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6CFC0D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220E5C63" w14:textId="77777777" w:rsidR="00F7122D" w:rsidRPr="00785F0F" w:rsidRDefault="00F7122D" w:rsidP="009D7437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FAF764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F17E5D" w14:textId="77777777" w:rsidR="00F7122D" w:rsidRPr="00785F0F" w:rsidRDefault="00F7122D" w:rsidP="009D7437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8970C2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B77414" w14:textId="77777777" w:rsidR="00F7122D" w:rsidRPr="00785F0F" w:rsidRDefault="00F7122D" w:rsidP="009D7437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ED068C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6F20F62F" w14:textId="364A7A4D" w:rsidR="00F7122D" w:rsidRDefault="00F7122D" w:rsidP="009D7437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270" w:type="dxa"/>
          </w:tcPr>
          <w:p w14:paraId="5E91544C" w14:textId="77777777" w:rsidR="00F7122D" w:rsidRPr="00785F0F" w:rsidRDefault="00F7122D" w:rsidP="009D7437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5BBEC1" w14:textId="77777777" w:rsidR="00F7122D" w:rsidRPr="00785F0F" w:rsidRDefault="00F7122D" w:rsidP="009D7437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B1AF1B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3597731B" w14:textId="77777777" w:rsidR="00F7122D" w:rsidRPr="00785F0F" w:rsidRDefault="00F7122D" w:rsidP="009D7437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0E27938D" w14:textId="77777777" w:rsidR="00F7122D" w:rsidRPr="00785F0F" w:rsidRDefault="00F7122D" w:rsidP="009D7437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5FCA56EA" w14:textId="77777777" w:rsidR="00F7122D" w:rsidRPr="00785F0F" w:rsidRDefault="00F7122D" w:rsidP="009D7437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F7122D" w:rsidRPr="00785F0F" w14:paraId="7B204149" w14:textId="77777777" w:rsidTr="00657255">
        <w:trPr>
          <w:trHeight w:hRule="exact" w:val="260"/>
        </w:trPr>
        <w:tc>
          <w:tcPr>
            <w:tcW w:w="2178" w:type="dxa"/>
            <w:shd w:val="clear" w:color="auto" w:fill="auto"/>
            <w:vAlign w:val="bottom"/>
          </w:tcPr>
          <w:p w14:paraId="5BE604E5" w14:textId="77777777" w:rsidR="00F7122D" w:rsidRPr="00785F0F" w:rsidRDefault="00F7122D" w:rsidP="009D743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256BA9B" w14:textId="77777777" w:rsidR="00F7122D" w:rsidRPr="00832A5F" w:rsidRDefault="00F7122D" w:rsidP="009D7437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832A5F">
              <w:rPr>
                <w:sz w:val="24"/>
                <w:szCs w:val="24"/>
                <w:cs/>
                <w:lang w:val="th-TH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4197FC" w14:textId="77777777" w:rsidR="00F7122D" w:rsidRPr="00832A5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37089EC" w14:textId="77777777" w:rsidR="00F7122D" w:rsidRPr="00785F0F" w:rsidRDefault="00F7122D" w:rsidP="009D7437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67E173" w14:textId="77777777" w:rsidR="00F7122D" w:rsidRPr="00785F0F" w:rsidRDefault="00F7122D" w:rsidP="009D743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F40D3E4" w14:textId="77777777" w:rsidR="00F7122D" w:rsidRPr="00785F0F" w:rsidRDefault="00F7122D" w:rsidP="009D7437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0DA6DF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7C79912" w14:textId="7CB3337C" w:rsidR="00F7122D" w:rsidRPr="00785F0F" w:rsidRDefault="00F7122D" w:rsidP="009D7437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จากการขาย</w:t>
            </w:r>
          </w:p>
        </w:tc>
        <w:tc>
          <w:tcPr>
            <w:tcW w:w="236" w:type="dxa"/>
          </w:tcPr>
          <w:p w14:paraId="1F481C23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6" w:type="dxa"/>
          </w:tcPr>
          <w:p w14:paraId="2C6C20F7" w14:textId="77777777" w:rsidR="00F7122D" w:rsidRPr="00785F0F" w:rsidRDefault="00F7122D" w:rsidP="009D7437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396AB0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74BEBC4C" w14:textId="77777777" w:rsidR="00F7122D" w:rsidRPr="00785F0F" w:rsidRDefault="00F7122D" w:rsidP="009D7437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AB20F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9DCC6E" w14:textId="77777777" w:rsidR="00F7122D" w:rsidRPr="00785F0F" w:rsidRDefault="00F7122D" w:rsidP="009D7437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ค่าเสื่อม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B86FC7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A4FAA3" w14:textId="77777777" w:rsidR="00F7122D" w:rsidRPr="00785F0F" w:rsidRDefault="00F7122D" w:rsidP="009D7437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3014C9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61DBFB19" w14:textId="356DD0EA" w:rsidR="00F7122D" w:rsidRPr="00785F0F" w:rsidRDefault="00F7122D" w:rsidP="009D7437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จากการขาย</w:t>
            </w:r>
          </w:p>
        </w:tc>
        <w:tc>
          <w:tcPr>
            <w:tcW w:w="270" w:type="dxa"/>
          </w:tcPr>
          <w:p w14:paraId="4F3CCD51" w14:textId="77777777" w:rsidR="00F7122D" w:rsidRPr="00785F0F" w:rsidRDefault="00F7122D" w:rsidP="009D7437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9D7118" w14:textId="77777777" w:rsidR="00F7122D" w:rsidRPr="00785F0F" w:rsidRDefault="00F7122D" w:rsidP="009D7437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8894D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38811D0" w14:textId="77777777" w:rsidR="00F7122D" w:rsidRPr="00785F0F" w:rsidRDefault="00F7122D" w:rsidP="009D7437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ค่าเผื่อ</w:t>
            </w:r>
          </w:p>
        </w:tc>
        <w:tc>
          <w:tcPr>
            <w:tcW w:w="270" w:type="dxa"/>
            <w:vAlign w:val="bottom"/>
          </w:tcPr>
          <w:p w14:paraId="36200CF0" w14:textId="77777777" w:rsidR="00F7122D" w:rsidRPr="00785F0F" w:rsidRDefault="00F7122D" w:rsidP="009D7437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7A070A3A" w14:textId="77777777" w:rsidR="00F7122D" w:rsidRPr="00785F0F" w:rsidRDefault="00F7122D" w:rsidP="009D7437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</w:t>
            </w:r>
          </w:p>
        </w:tc>
      </w:tr>
      <w:tr w:rsidR="00F7122D" w:rsidRPr="00785F0F" w14:paraId="19BAC59B" w14:textId="77777777" w:rsidTr="00657255">
        <w:trPr>
          <w:trHeight w:hRule="exact" w:val="269"/>
        </w:trPr>
        <w:tc>
          <w:tcPr>
            <w:tcW w:w="2178" w:type="dxa"/>
            <w:shd w:val="clear" w:color="auto" w:fill="auto"/>
            <w:vAlign w:val="bottom"/>
          </w:tcPr>
          <w:p w14:paraId="1F759538" w14:textId="77777777" w:rsidR="00F7122D" w:rsidRPr="00785F0F" w:rsidRDefault="00F7122D" w:rsidP="009D743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CEA3705" w14:textId="3B257532" w:rsidR="00F7122D" w:rsidRPr="00832A5F" w:rsidRDefault="00F7122D" w:rsidP="009D743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32A5F">
              <w:rPr>
                <w:sz w:val="24"/>
                <w:szCs w:val="24"/>
                <w:cs/>
                <w:lang w:val="th-TH"/>
              </w:rPr>
              <w:t>ต้น</w:t>
            </w:r>
            <w:r w:rsidR="00F6168F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4DA511" w14:textId="77777777" w:rsidR="00F7122D" w:rsidRPr="00832A5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DC24687" w14:textId="77777777" w:rsidR="00F7122D" w:rsidRPr="00785F0F" w:rsidRDefault="00F7122D" w:rsidP="009D7437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18A294" w14:textId="77777777" w:rsidR="00F7122D" w:rsidRPr="00785F0F" w:rsidRDefault="00F7122D" w:rsidP="009D743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921D338" w14:textId="77777777" w:rsidR="00F7122D" w:rsidRPr="00785F0F" w:rsidRDefault="00F7122D" w:rsidP="009D7437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B0E1D0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9D3B390" w14:textId="1103121F" w:rsidR="00F7122D" w:rsidRPr="00785F0F" w:rsidRDefault="00F7122D" w:rsidP="009D7437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236" w:type="dxa"/>
          </w:tcPr>
          <w:p w14:paraId="799C94B1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6" w:type="dxa"/>
            <w:vAlign w:val="bottom"/>
          </w:tcPr>
          <w:p w14:paraId="07015466" w14:textId="320AECE6" w:rsidR="00F7122D" w:rsidRPr="00785F0F" w:rsidRDefault="00F7122D" w:rsidP="009D7437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ปลาย</w:t>
            </w:r>
            <w:r w:rsidR="00F6168F">
              <w:rPr>
                <w:rFonts w:hint="cs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0F778A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4169C299" w14:textId="76C9235F" w:rsidR="00F7122D" w:rsidRPr="00785F0F" w:rsidRDefault="00F7122D" w:rsidP="009D7437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ต้น</w:t>
            </w:r>
            <w:r w:rsidR="00F6168F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5B3CC7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3765EC" w14:textId="77777777" w:rsidR="00F7122D" w:rsidRPr="00785F0F" w:rsidRDefault="00F7122D" w:rsidP="009D7437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4E0174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9A7637" w14:textId="77777777" w:rsidR="00F7122D" w:rsidRPr="00785F0F" w:rsidRDefault="00F7122D" w:rsidP="00353D5E">
            <w:pPr>
              <w:ind w:right="-200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B5E2DC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3BCD0BAE" w14:textId="4DA98D8C" w:rsidR="00F7122D" w:rsidRPr="00785F0F" w:rsidRDefault="00F7122D" w:rsidP="009D7437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270" w:type="dxa"/>
          </w:tcPr>
          <w:p w14:paraId="4445F27E" w14:textId="77777777" w:rsidR="00F7122D" w:rsidRPr="00785F0F" w:rsidRDefault="00F7122D" w:rsidP="009D7437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74B546" w14:textId="5F5A9420" w:rsidR="00F7122D" w:rsidRPr="00785F0F" w:rsidRDefault="00F7122D" w:rsidP="009D7437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ปลา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ย</w:t>
            </w:r>
            <w:r w:rsidR="00702560">
              <w:rPr>
                <w:rFonts w:hint="cs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5B0EAD" w14:textId="77777777" w:rsidR="00F7122D" w:rsidRPr="00785F0F" w:rsidRDefault="00F7122D" w:rsidP="009D7437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124EF14C" w14:textId="77777777" w:rsidR="00F7122D" w:rsidRPr="00785F0F" w:rsidRDefault="00F7122D" w:rsidP="009D7437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798B9A31" w14:textId="77777777" w:rsidR="00F7122D" w:rsidRPr="00785F0F" w:rsidRDefault="00F7122D" w:rsidP="009D7437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60E70514" w14:textId="77777777" w:rsidR="00F7122D" w:rsidRPr="00785F0F" w:rsidRDefault="00F7122D" w:rsidP="009D7437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487CE1" w:rsidRPr="00785F0F" w14:paraId="5E5FA08B" w14:textId="77777777" w:rsidTr="00657255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2D3B9005" w14:textId="77777777" w:rsidR="00487CE1" w:rsidRPr="00785F0F" w:rsidRDefault="00487CE1" w:rsidP="008362E2">
            <w:pPr>
              <w:rPr>
                <w:sz w:val="24"/>
                <w:szCs w:val="24"/>
                <w:cs/>
              </w:rPr>
            </w:pPr>
          </w:p>
        </w:tc>
        <w:tc>
          <w:tcPr>
            <w:tcW w:w="13122" w:type="dxa"/>
            <w:gridSpan w:val="23"/>
          </w:tcPr>
          <w:p w14:paraId="6110D8F2" w14:textId="77777777" w:rsidR="00487CE1" w:rsidRPr="00832A5F" w:rsidRDefault="00487CE1" w:rsidP="00F7122D">
            <w:pPr>
              <w:tabs>
                <w:tab w:val="decimal" w:pos="81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832A5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7122D" w:rsidRPr="00785F0F" w14:paraId="2330801B" w14:textId="77777777" w:rsidTr="00657255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159ECC2A" w14:textId="77777777" w:rsidR="00F7122D" w:rsidRPr="00785F0F" w:rsidRDefault="00F7122D" w:rsidP="008362E2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807" w:type="dxa"/>
            <w:shd w:val="clear" w:color="auto" w:fill="auto"/>
          </w:tcPr>
          <w:p w14:paraId="080B2EAB" w14:textId="77777777" w:rsidR="00F7122D" w:rsidRPr="00832A5F" w:rsidRDefault="00F7122D" w:rsidP="008362E2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300A0D92" w14:textId="77777777" w:rsidR="00F7122D" w:rsidRPr="00832A5F" w:rsidRDefault="00F7122D" w:rsidP="008362E2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0CB75D67" w14:textId="77777777" w:rsidR="00F7122D" w:rsidRPr="00785F0F" w:rsidRDefault="00F7122D" w:rsidP="008362E2">
            <w:pPr>
              <w:tabs>
                <w:tab w:val="decimal" w:pos="62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186F735" w14:textId="77777777" w:rsidR="00F7122D" w:rsidRPr="00785F0F" w:rsidRDefault="00F7122D" w:rsidP="008362E2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61C68E55" w14:textId="77777777" w:rsidR="00F7122D" w:rsidRPr="00785F0F" w:rsidRDefault="00F7122D" w:rsidP="008362E2">
            <w:pPr>
              <w:tabs>
                <w:tab w:val="decimal" w:pos="60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4F4A3E" w14:textId="77777777" w:rsidR="00F7122D" w:rsidRPr="00785F0F" w:rsidRDefault="00F7122D" w:rsidP="008362E2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11DFED90" w14:textId="77777777" w:rsidR="00F7122D" w:rsidRPr="00785F0F" w:rsidRDefault="00F7122D" w:rsidP="008362E2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56A97A43" w14:textId="77777777" w:rsidR="00F7122D" w:rsidRPr="00785F0F" w:rsidRDefault="00F7122D" w:rsidP="008362E2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14:paraId="3EC44B16" w14:textId="77777777" w:rsidR="00F7122D" w:rsidRPr="00785F0F" w:rsidRDefault="00F7122D" w:rsidP="008362E2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B81504E" w14:textId="77777777" w:rsidR="00F7122D" w:rsidRPr="00785F0F" w:rsidRDefault="00F7122D" w:rsidP="008362E2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AF2747C" w14:textId="77777777" w:rsidR="00F7122D" w:rsidRPr="00785F0F" w:rsidRDefault="00F7122D" w:rsidP="008362E2">
            <w:pPr>
              <w:tabs>
                <w:tab w:val="decimal" w:pos="646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14:paraId="426BA312" w14:textId="77777777" w:rsidR="00F7122D" w:rsidRPr="00785F0F" w:rsidRDefault="00F7122D" w:rsidP="008362E2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5BC447" w14:textId="77777777" w:rsidR="00F7122D" w:rsidRPr="00785F0F" w:rsidRDefault="00F7122D" w:rsidP="008362E2">
            <w:pPr>
              <w:tabs>
                <w:tab w:val="decimal" w:pos="609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985B05B" w14:textId="77777777" w:rsidR="00F7122D" w:rsidRPr="00785F0F" w:rsidRDefault="00F7122D" w:rsidP="008362E2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CB87BA" w14:textId="77777777" w:rsidR="00F7122D" w:rsidRPr="00785F0F" w:rsidRDefault="00F7122D" w:rsidP="008362E2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3229700" w14:textId="77777777" w:rsidR="00F7122D" w:rsidRPr="00785F0F" w:rsidRDefault="00F7122D" w:rsidP="008362E2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7107D02F" w14:textId="77777777" w:rsidR="00F7122D" w:rsidRPr="00785F0F" w:rsidRDefault="00F7122D" w:rsidP="008362E2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53CA9E93" w14:textId="77777777" w:rsidR="00F7122D" w:rsidRPr="00785F0F" w:rsidRDefault="00F7122D" w:rsidP="008362E2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323EDA" w14:textId="77777777" w:rsidR="00F7122D" w:rsidRPr="00785F0F" w:rsidRDefault="00F7122D" w:rsidP="008362E2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A1F5AE" w14:textId="77777777" w:rsidR="00F7122D" w:rsidRPr="00785F0F" w:rsidRDefault="00F7122D" w:rsidP="008362E2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5AEECD" w14:textId="77777777" w:rsidR="00F7122D" w:rsidRPr="00785F0F" w:rsidRDefault="00F7122D" w:rsidP="008362E2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887F919" w14:textId="77777777" w:rsidR="00F7122D" w:rsidRPr="00785F0F" w:rsidRDefault="00F7122D" w:rsidP="008362E2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C04C01" w14:textId="77777777" w:rsidR="00F7122D" w:rsidRPr="00785F0F" w:rsidRDefault="00F7122D" w:rsidP="008362E2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F7122D" w:rsidRPr="00785F0F" w14:paraId="4FF9365F" w14:textId="77777777" w:rsidTr="00657255">
        <w:trPr>
          <w:trHeight w:hRule="exact" w:val="284"/>
        </w:trPr>
        <w:tc>
          <w:tcPr>
            <w:tcW w:w="2178" w:type="dxa"/>
            <w:shd w:val="clear" w:color="auto" w:fill="auto"/>
            <w:vAlign w:val="bottom"/>
          </w:tcPr>
          <w:p w14:paraId="16AF5910" w14:textId="77777777" w:rsidR="00F7122D" w:rsidRPr="00785F0F" w:rsidRDefault="00F7122D" w:rsidP="00BC73DE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  <w:r w:rsidRPr="00785F0F">
              <w:rPr>
                <w:sz w:val="24"/>
                <w:szCs w:val="24"/>
              </w:rPr>
              <w:tab/>
            </w:r>
          </w:p>
        </w:tc>
        <w:tc>
          <w:tcPr>
            <w:tcW w:w="807" w:type="dxa"/>
            <w:shd w:val="clear" w:color="auto" w:fill="auto"/>
          </w:tcPr>
          <w:p w14:paraId="5FF878B4" w14:textId="3A6F51BB" w:rsidR="00F7122D" w:rsidRPr="00BC73DE" w:rsidRDefault="00F7122D" w:rsidP="00BC73DE">
            <w:pPr>
              <w:tabs>
                <w:tab w:val="decimal" w:pos="684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5,702</w:t>
            </w:r>
          </w:p>
        </w:tc>
        <w:tc>
          <w:tcPr>
            <w:tcW w:w="236" w:type="dxa"/>
            <w:shd w:val="clear" w:color="auto" w:fill="auto"/>
          </w:tcPr>
          <w:p w14:paraId="5A3B6C94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4C145C7" w14:textId="58E072CB" w:rsidR="00F7122D" w:rsidRPr="00BC73DE" w:rsidRDefault="00A44C20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236" w:type="dxa"/>
            <w:shd w:val="clear" w:color="auto" w:fill="auto"/>
          </w:tcPr>
          <w:p w14:paraId="759EBF3A" w14:textId="77777777" w:rsidR="00F7122D" w:rsidRPr="00BC73DE" w:rsidRDefault="00F7122D" w:rsidP="00BC73DE">
            <w:pPr>
              <w:tabs>
                <w:tab w:val="decimal" w:pos="0"/>
                <w:tab w:val="decimal" w:pos="466"/>
              </w:tabs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661B0F66" w14:textId="7BDF31B8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31E0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Pr="00BC73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2ABBA9" w14:textId="77777777" w:rsidR="00F7122D" w:rsidRPr="00BC73DE" w:rsidRDefault="00F7122D" w:rsidP="00BC73DE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D6E02AE" w14:textId="65F68471" w:rsidR="00F7122D" w:rsidRPr="00BC73DE" w:rsidRDefault="00F7122D" w:rsidP="00BC73DE">
            <w:pPr>
              <w:tabs>
                <w:tab w:val="decimal" w:pos="585"/>
              </w:tabs>
              <w:snapToGrid w:val="0"/>
              <w:ind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D058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C73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069C793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7519F757" w14:textId="537A1E45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9F31E0"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0032B381" w14:textId="77777777" w:rsidR="00F7122D" w:rsidRPr="00BC73DE" w:rsidRDefault="00F7122D" w:rsidP="00BC73DE">
            <w:pPr>
              <w:tabs>
                <w:tab w:val="decimal" w:pos="466"/>
              </w:tabs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341D1722" w14:textId="691CA51C" w:rsidR="00F7122D" w:rsidRPr="00BC73DE" w:rsidRDefault="00F7122D" w:rsidP="00BC73DE">
            <w:pPr>
              <w:tabs>
                <w:tab w:val="decimal" w:pos="365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0D40D4" w14:textId="77777777" w:rsidR="00F7122D" w:rsidRPr="00BC73DE" w:rsidRDefault="00F7122D" w:rsidP="00BC73DE">
            <w:pPr>
              <w:tabs>
                <w:tab w:val="decimal" w:pos="466"/>
              </w:tabs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67CE633" w14:textId="0AF71CC9" w:rsidR="00F7122D" w:rsidRPr="00BC73DE" w:rsidRDefault="00F7122D" w:rsidP="00BC73DE">
            <w:pPr>
              <w:tabs>
                <w:tab w:val="decimal" w:pos="434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97FC8F" w14:textId="77777777" w:rsidR="00F7122D" w:rsidRPr="00BC73DE" w:rsidRDefault="00F7122D" w:rsidP="00BC73DE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1C0BF1D" w14:textId="4517F6ED" w:rsidR="00F7122D" w:rsidRPr="00BC73DE" w:rsidRDefault="00F7122D" w:rsidP="00BC73DE">
            <w:pPr>
              <w:tabs>
                <w:tab w:val="decimal" w:pos="435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7061BF" w14:textId="77777777" w:rsidR="00F7122D" w:rsidRPr="00BC73DE" w:rsidRDefault="00F7122D" w:rsidP="00BC73DE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62CEA8" w14:textId="4368CCDF" w:rsidR="00F7122D" w:rsidRPr="00BC73DE" w:rsidRDefault="00F7122D" w:rsidP="00BC73DE">
            <w:pPr>
              <w:tabs>
                <w:tab w:val="decimal" w:pos="476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9ECD95" w14:textId="77777777" w:rsidR="00F7122D" w:rsidRPr="00BC73DE" w:rsidRDefault="00F7122D" w:rsidP="00BC73DE">
            <w:pPr>
              <w:tabs>
                <w:tab w:val="decimal" w:pos="466"/>
              </w:tabs>
              <w:snapToGrid w:val="0"/>
              <w:ind w:left="-76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41C311" w14:textId="26885AA2" w:rsidR="00F7122D" w:rsidRPr="00BC73DE" w:rsidRDefault="00F7122D" w:rsidP="00BC73DE">
            <w:pPr>
              <w:tabs>
                <w:tab w:val="decimal" w:pos="429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E5396C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D89A55" w14:textId="63BBBEA3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(14</w:t>
            </w:r>
            <w:r w:rsidR="0075622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C73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1A58E44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EFD634" w14:textId="1EF8967F" w:rsidR="00F7122D" w:rsidRPr="00BC73DE" w:rsidRDefault="00F7122D" w:rsidP="00BC73DE">
            <w:pPr>
              <w:tabs>
                <w:tab w:val="decimal" w:pos="698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C97A45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</w:tr>
      <w:tr w:rsidR="00F7122D" w:rsidRPr="00785F0F" w14:paraId="70EEFB29" w14:textId="77777777" w:rsidTr="00657255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26A7BE2B" w14:textId="77777777" w:rsidR="00F7122D" w:rsidRPr="00785F0F" w:rsidRDefault="00F7122D" w:rsidP="00BC73DE">
            <w:pPr>
              <w:ind w:left="2" w:right="-186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ส่วนที่ตีราคาเพิ่ม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07" w:type="dxa"/>
            <w:shd w:val="clear" w:color="auto" w:fill="auto"/>
          </w:tcPr>
          <w:p w14:paraId="0C37416E" w14:textId="46BD430C" w:rsidR="00F7122D" w:rsidRPr="00BC73DE" w:rsidRDefault="00F7122D" w:rsidP="00BC73DE">
            <w:pPr>
              <w:tabs>
                <w:tab w:val="decimal" w:pos="684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12,787</w:t>
            </w:r>
          </w:p>
        </w:tc>
        <w:tc>
          <w:tcPr>
            <w:tcW w:w="236" w:type="dxa"/>
            <w:shd w:val="clear" w:color="auto" w:fill="auto"/>
          </w:tcPr>
          <w:p w14:paraId="3ED5C937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A951BEC" w14:textId="314CD188" w:rsidR="00F7122D" w:rsidRPr="00BC73DE" w:rsidRDefault="00A44C20" w:rsidP="00A44C20">
            <w:pPr>
              <w:tabs>
                <w:tab w:val="decimal" w:pos="283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5CF784" w14:textId="77777777" w:rsidR="00F7122D" w:rsidRPr="00BC73DE" w:rsidRDefault="00F7122D" w:rsidP="00A44C20">
            <w:pPr>
              <w:tabs>
                <w:tab w:val="decimal" w:pos="0"/>
                <w:tab w:val="decimal" w:pos="283"/>
                <w:tab w:val="decimal" w:pos="684"/>
              </w:tabs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4A904112" w14:textId="11F47078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31E0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Pr="00BC73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1D1945" w14:textId="77777777" w:rsidR="00F7122D" w:rsidRPr="00BC73DE" w:rsidRDefault="00F7122D" w:rsidP="00BC73DE">
            <w:pPr>
              <w:tabs>
                <w:tab w:val="decimal" w:pos="0"/>
              </w:tabs>
              <w:ind w:left="-115"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465F3BB7" w14:textId="19EE54AC" w:rsidR="00F7122D" w:rsidRPr="00BC73DE" w:rsidRDefault="00F7122D" w:rsidP="00BC73DE">
            <w:pPr>
              <w:tabs>
                <w:tab w:val="decimal" w:pos="585"/>
              </w:tabs>
              <w:snapToGrid w:val="0"/>
              <w:ind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236" w:type="dxa"/>
          </w:tcPr>
          <w:p w14:paraId="4E82B88A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07EE76E7" w14:textId="64CAA2C1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12,</w:t>
            </w:r>
            <w:r w:rsidR="009F31E0">
              <w:rPr>
                <w:rFonts w:asciiTheme="majorBidi" w:hAnsiTheme="majorBidi" w:cstheme="majorBidi"/>
                <w:sz w:val="24"/>
                <w:szCs w:val="24"/>
              </w:rPr>
              <w:t>634</w:t>
            </w:r>
          </w:p>
        </w:tc>
        <w:tc>
          <w:tcPr>
            <w:tcW w:w="270" w:type="dxa"/>
            <w:shd w:val="clear" w:color="auto" w:fill="auto"/>
          </w:tcPr>
          <w:p w14:paraId="62543D8E" w14:textId="77777777" w:rsidR="00F7122D" w:rsidRPr="00BC73DE" w:rsidRDefault="00F7122D" w:rsidP="00BC73DE">
            <w:pPr>
              <w:tabs>
                <w:tab w:val="decimal" w:pos="466"/>
              </w:tabs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54CA4EEB" w14:textId="2ED1C3AA" w:rsidR="00F7122D" w:rsidRPr="00BC73DE" w:rsidRDefault="00F7122D" w:rsidP="00BC73DE">
            <w:pPr>
              <w:tabs>
                <w:tab w:val="decimal" w:pos="365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428182" w14:textId="77777777" w:rsidR="00F7122D" w:rsidRPr="00BC73DE" w:rsidRDefault="00F7122D" w:rsidP="00BC73DE">
            <w:pPr>
              <w:tabs>
                <w:tab w:val="decimal" w:pos="466"/>
              </w:tabs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26F46E5" w14:textId="404C16BE" w:rsidR="00F7122D" w:rsidRPr="00BC73DE" w:rsidRDefault="00F7122D" w:rsidP="00BC73DE">
            <w:pPr>
              <w:tabs>
                <w:tab w:val="decimal" w:pos="434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FFA3F8" w14:textId="77777777" w:rsidR="00F7122D" w:rsidRPr="00BC73DE" w:rsidRDefault="00F7122D" w:rsidP="00BC73DE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4246B3" w14:textId="42114387" w:rsidR="00F7122D" w:rsidRPr="00BC73DE" w:rsidRDefault="00F7122D" w:rsidP="00BC73DE">
            <w:pPr>
              <w:tabs>
                <w:tab w:val="decimal" w:pos="435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9F0032" w14:textId="77777777" w:rsidR="00F7122D" w:rsidRPr="00BC73DE" w:rsidRDefault="00F7122D" w:rsidP="00BC73DE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D7365D" w14:textId="2B5856FB" w:rsidR="00F7122D" w:rsidRPr="00BC73DE" w:rsidRDefault="00F7122D" w:rsidP="00BC73DE">
            <w:pPr>
              <w:tabs>
                <w:tab w:val="decimal" w:pos="476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4D4A1B" w14:textId="77777777" w:rsidR="00F7122D" w:rsidRPr="00BC73DE" w:rsidRDefault="00F7122D" w:rsidP="00BC73DE">
            <w:pPr>
              <w:tabs>
                <w:tab w:val="decimal" w:pos="466"/>
              </w:tabs>
              <w:snapToGrid w:val="0"/>
              <w:ind w:left="-76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20A9C1" w14:textId="770D92DA" w:rsidR="00F7122D" w:rsidRPr="00BC73DE" w:rsidRDefault="00F7122D" w:rsidP="00BC73DE">
            <w:pPr>
              <w:tabs>
                <w:tab w:val="decimal" w:pos="429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1D1093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11D1D6" w14:textId="5EC7B3D3" w:rsidR="00F7122D" w:rsidRPr="00BC73DE" w:rsidRDefault="00F7122D" w:rsidP="00BC73DE">
            <w:pPr>
              <w:tabs>
                <w:tab w:val="decimal" w:pos="249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ABDC67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BFD8DB" w14:textId="025EBB07" w:rsidR="00F7122D" w:rsidRPr="00BC73DE" w:rsidRDefault="00F7122D" w:rsidP="00BC73DE">
            <w:pPr>
              <w:tabs>
                <w:tab w:val="decimal" w:pos="698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12,</w:t>
            </w:r>
            <w:r w:rsidR="00C97A45">
              <w:rPr>
                <w:rFonts w:asciiTheme="majorBidi" w:hAnsiTheme="majorBidi" w:cstheme="majorBidi"/>
                <w:sz w:val="24"/>
                <w:szCs w:val="24"/>
              </w:rPr>
              <w:t>634</w:t>
            </w:r>
          </w:p>
        </w:tc>
      </w:tr>
      <w:tr w:rsidR="00F7122D" w:rsidRPr="00785F0F" w14:paraId="69B98119" w14:textId="77777777" w:rsidTr="00657255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1B26372D" w14:textId="7B9F84AF" w:rsidR="00F7122D" w:rsidRPr="00785F0F" w:rsidRDefault="00F7122D" w:rsidP="00BC73DE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อาคารและส่วนปรับปรุง</w:t>
            </w:r>
            <w:r w:rsidR="00634111">
              <w:rPr>
                <w:rFonts w:hint="cs"/>
                <w:sz w:val="24"/>
                <w:szCs w:val="24"/>
                <w:cs/>
              </w:rPr>
              <w:t>อา</w:t>
            </w:r>
            <w:r w:rsidR="00CC1DB3">
              <w:rPr>
                <w:rFonts w:hint="cs"/>
                <w:sz w:val="24"/>
                <w:szCs w:val="24"/>
                <w:cs/>
              </w:rPr>
              <w:t>คาร</w:t>
            </w:r>
            <w:r w:rsidRPr="00785F0F">
              <w:rPr>
                <w:sz w:val="24"/>
                <w:szCs w:val="24"/>
                <w:cs/>
              </w:rPr>
              <w:t>อาคาร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241F86C0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8813F93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170E3B6" w14:textId="77777777" w:rsidR="00F7122D" w:rsidRPr="00BC73DE" w:rsidRDefault="00F7122D" w:rsidP="00BC73DE">
            <w:pPr>
              <w:tabs>
                <w:tab w:val="decimal" w:pos="698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DC99E1" w14:textId="77777777" w:rsidR="00F7122D" w:rsidRPr="00BC73DE" w:rsidRDefault="00F7122D" w:rsidP="00BC73DE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40821A3" w14:textId="77777777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FF15F9" w14:textId="77777777" w:rsidR="00F7122D" w:rsidRPr="00BC73DE" w:rsidRDefault="00F7122D" w:rsidP="00BC73DE">
            <w:pPr>
              <w:tabs>
                <w:tab w:val="decimal" w:pos="0"/>
                <w:tab w:val="decimal" w:pos="684"/>
              </w:tabs>
              <w:ind w:left="-115"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2FACE4B" w14:textId="77777777" w:rsidR="00F7122D" w:rsidRPr="00BC73DE" w:rsidRDefault="00F7122D" w:rsidP="00BC73DE">
            <w:pPr>
              <w:tabs>
                <w:tab w:val="decimal" w:pos="585"/>
              </w:tabs>
              <w:snapToGrid w:val="0"/>
              <w:ind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C8EF1C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7989D32B" w14:textId="77777777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7771C32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6F818280" w14:textId="77777777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6786E9F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38A8FE" w14:textId="77777777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9B8134E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C97AEB" w14:textId="77777777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7D4C36" w14:textId="77777777" w:rsidR="00F7122D" w:rsidRPr="00BC73DE" w:rsidRDefault="00F7122D" w:rsidP="00BC73DE">
            <w:pPr>
              <w:tabs>
                <w:tab w:val="decimal" w:pos="612"/>
                <w:tab w:val="decimal" w:pos="68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E167FF" w14:textId="77777777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5F53D6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76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202D67" w14:textId="77777777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57AC181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5E39B8" w14:textId="77777777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D92919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7BA017" w14:textId="77777777" w:rsidR="00F7122D" w:rsidRPr="00BC73DE" w:rsidRDefault="00F7122D" w:rsidP="00BC73DE">
            <w:pPr>
              <w:tabs>
                <w:tab w:val="decimal" w:pos="698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122D" w:rsidRPr="00785F0F" w14:paraId="63C90553" w14:textId="77777777" w:rsidTr="00657255">
        <w:trPr>
          <w:trHeight w:hRule="exact" w:val="320"/>
        </w:trPr>
        <w:tc>
          <w:tcPr>
            <w:tcW w:w="2178" w:type="dxa"/>
            <w:shd w:val="clear" w:color="auto" w:fill="auto"/>
            <w:vAlign w:val="bottom"/>
          </w:tcPr>
          <w:p w14:paraId="0C9A87C2" w14:textId="77777777" w:rsidR="00F7122D" w:rsidRPr="00785F0F" w:rsidRDefault="00F7122D" w:rsidP="00BC73DE">
            <w:pPr>
              <w:ind w:left="2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807" w:type="dxa"/>
            <w:shd w:val="clear" w:color="auto" w:fill="auto"/>
          </w:tcPr>
          <w:p w14:paraId="1F56D1A1" w14:textId="61D97B59" w:rsidR="00F7122D" w:rsidRPr="00BC73DE" w:rsidRDefault="00F7122D" w:rsidP="00BC73DE">
            <w:pPr>
              <w:tabs>
                <w:tab w:val="decimal" w:pos="684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20,309</w:t>
            </w:r>
          </w:p>
        </w:tc>
        <w:tc>
          <w:tcPr>
            <w:tcW w:w="236" w:type="dxa"/>
            <w:shd w:val="clear" w:color="auto" w:fill="auto"/>
          </w:tcPr>
          <w:p w14:paraId="60B4D126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13C87979" w14:textId="6D78715F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44C20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236" w:type="dxa"/>
            <w:shd w:val="clear" w:color="auto" w:fill="auto"/>
          </w:tcPr>
          <w:p w14:paraId="0CE8C232" w14:textId="77777777" w:rsidR="00F7122D" w:rsidRPr="00BC73DE" w:rsidRDefault="00F7122D" w:rsidP="00BC73DE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586EA439" w14:textId="2D0CB3A3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31E0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BC73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79EF10E" w14:textId="77777777" w:rsidR="00F7122D" w:rsidRPr="00BC73DE" w:rsidRDefault="00F7122D" w:rsidP="00BC73DE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17927177" w14:textId="4A81F6D4" w:rsidR="00F7122D" w:rsidRPr="00BC73DE" w:rsidRDefault="00F7122D" w:rsidP="00BC73DE">
            <w:pPr>
              <w:tabs>
                <w:tab w:val="decimal" w:pos="585"/>
              </w:tabs>
              <w:snapToGrid w:val="0"/>
              <w:ind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236" w:type="dxa"/>
          </w:tcPr>
          <w:p w14:paraId="6817B1BA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700A220E" w14:textId="4CD8FD06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20,1</w:t>
            </w:r>
            <w:r w:rsidR="009F31E0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4FC96C18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14:paraId="7D44BC0B" w14:textId="1711D41A" w:rsidR="00F7122D" w:rsidRPr="00BC73DE" w:rsidRDefault="00F7122D" w:rsidP="00BC73DE">
            <w:pPr>
              <w:tabs>
                <w:tab w:val="decimal" w:pos="466"/>
              </w:tabs>
              <w:snapToGrid w:val="0"/>
              <w:ind w:left="-13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(8,812)</w:t>
            </w:r>
          </w:p>
        </w:tc>
        <w:tc>
          <w:tcPr>
            <w:tcW w:w="270" w:type="dxa"/>
            <w:shd w:val="clear" w:color="auto" w:fill="auto"/>
          </w:tcPr>
          <w:p w14:paraId="50EEDE57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30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6D4A29E" w14:textId="48886C80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(72</w:t>
            </w:r>
            <w:r w:rsidR="0018239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C73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6F80A2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A69CCC" w14:textId="5B0B473B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28D9FEB3" w14:textId="77777777" w:rsidR="00F7122D" w:rsidRPr="00BC73DE" w:rsidRDefault="00F7122D" w:rsidP="00BC73DE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right="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0CE288" w14:textId="6A889F20" w:rsidR="00F7122D" w:rsidRPr="00BC73DE" w:rsidRDefault="00620560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F5B5C83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76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EF8F703" w14:textId="2ECD83C9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(9,28</w:t>
            </w:r>
            <w:r w:rsidR="00207B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C73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291DBC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668181" w14:textId="2E80E4DA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(14</w:t>
            </w:r>
            <w:r w:rsidR="0075622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C73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B82DAEC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3001FD" w14:textId="48C5DDF8" w:rsidR="00F7122D" w:rsidRPr="00BC73DE" w:rsidRDefault="00F7122D" w:rsidP="00BC73DE">
            <w:pPr>
              <w:tabs>
                <w:tab w:val="decimal" w:pos="698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10,75</w:t>
            </w:r>
            <w:r w:rsidR="00C97A4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7122D" w:rsidRPr="00785F0F" w14:paraId="545EE953" w14:textId="77777777" w:rsidTr="00657255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31DE26C2" w14:textId="77777777" w:rsidR="00F7122D" w:rsidRPr="00785F0F" w:rsidRDefault="00F7122D" w:rsidP="00BC73DE">
            <w:pPr>
              <w:ind w:left="2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ส่วนที่ตีราคาเพิ่ม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07" w:type="dxa"/>
            <w:shd w:val="clear" w:color="auto" w:fill="auto"/>
          </w:tcPr>
          <w:p w14:paraId="3281B6A5" w14:textId="6067AACF" w:rsidR="00F7122D" w:rsidRPr="00BC73DE" w:rsidRDefault="00F7122D" w:rsidP="00BC73DE">
            <w:pPr>
              <w:tabs>
                <w:tab w:val="decimal" w:pos="684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9,060</w:t>
            </w:r>
          </w:p>
        </w:tc>
        <w:tc>
          <w:tcPr>
            <w:tcW w:w="236" w:type="dxa"/>
            <w:shd w:val="clear" w:color="auto" w:fill="auto"/>
          </w:tcPr>
          <w:p w14:paraId="3548AD70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0325ED4" w14:textId="0410AD41" w:rsidR="00F7122D" w:rsidRPr="00BC73DE" w:rsidRDefault="00F7122D" w:rsidP="00BC73DE">
            <w:pPr>
              <w:tabs>
                <w:tab w:val="decimal" w:pos="283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6CCD3F" w14:textId="77777777" w:rsidR="00F7122D" w:rsidRPr="00BC73DE" w:rsidRDefault="00F7122D" w:rsidP="00BC73DE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540AC8BF" w14:textId="40338906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(5</w:t>
            </w:r>
            <w:r w:rsidR="00DA1C5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C73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CC41F94" w14:textId="77777777" w:rsidR="00F7122D" w:rsidRPr="00BC73DE" w:rsidRDefault="00F7122D" w:rsidP="00BC73DE">
            <w:pPr>
              <w:tabs>
                <w:tab w:val="decimal" w:pos="0"/>
              </w:tabs>
              <w:ind w:left="-115"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4AFC4296" w14:textId="5D12CBE7" w:rsidR="00F7122D" w:rsidRPr="00BC73DE" w:rsidRDefault="00F7122D" w:rsidP="00BC73DE">
            <w:pPr>
              <w:tabs>
                <w:tab w:val="decimal" w:pos="585"/>
              </w:tabs>
              <w:snapToGrid w:val="0"/>
              <w:ind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236" w:type="dxa"/>
          </w:tcPr>
          <w:p w14:paraId="4A935BD1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</w:tcPr>
          <w:p w14:paraId="12364D46" w14:textId="7FE107E4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9,00</w:t>
            </w:r>
            <w:r w:rsidR="0045609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83F42EE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14:paraId="3DF78FC2" w14:textId="715BEF01" w:rsidR="00F7122D" w:rsidRPr="00BC73DE" w:rsidRDefault="00F7122D" w:rsidP="00BC73DE">
            <w:pPr>
              <w:tabs>
                <w:tab w:val="decimal" w:pos="466"/>
              </w:tabs>
              <w:snapToGrid w:val="0"/>
              <w:ind w:left="-13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(2,502)</w:t>
            </w:r>
          </w:p>
        </w:tc>
        <w:tc>
          <w:tcPr>
            <w:tcW w:w="270" w:type="dxa"/>
            <w:shd w:val="clear" w:color="auto" w:fill="auto"/>
          </w:tcPr>
          <w:p w14:paraId="5D52E383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30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FEEF0DB" w14:textId="3ED3245C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(33</w:t>
            </w:r>
            <w:r w:rsidR="00E119E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C73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9ADA5A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B76B89" w14:textId="14B33B7A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46A5537E" w14:textId="77777777" w:rsidR="00F7122D" w:rsidRPr="00BC73DE" w:rsidRDefault="00F7122D" w:rsidP="00BC73DE">
            <w:pPr>
              <w:tabs>
                <w:tab w:val="decimal" w:pos="740"/>
              </w:tabs>
              <w:snapToGrid w:val="0"/>
              <w:spacing w:line="240" w:lineRule="atLeast"/>
              <w:ind w:left="-108" w:right="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80D1D4" w14:textId="3AFD73A3" w:rsidR="00F7122D" w:rsidRPr="00BC73DE" w:rsidRDefault="00F7122D" w:rsidP="00E82777">
            <w:pPr>
              <w:tabs>
                <w:tab w:val="decimal" w:pos="466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FE8FAE" w14:textId="77777777" w:rsidR="00F7122D" w:rsidRPr="00BC73DE" w:rsidRDefault="00F7122D" w:rsidP="00E82777">
            <w:pPr>
              <w:tabs>
                <w:tab w:val="decimal" w:pos="684"/>
              </w:tabs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FDABBA3" w14:textId="0C938BCD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(2,82</w:t>
            </w:r>
            <w:r w:rsidR="00207B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C73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5D233F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1E0937" w14:textId="3D4ED225" w:rsidR="00F7122D" w:rsidRPr="00BC73DE" w:rsidRDefault="00F7122D" w:rsidP="00BC73DE">
            <w:pPr>
              <w:tabs>
                <w:tab w:val="decimal" w:pos="249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548150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26823C" w14:textId="73977C00" w:rsidR="00F7122D" w:rsidRPr="00BC73DE" w:rsidRDefault="00F7122D" w:rsidP="00BC73DE">
            <w:pPr>
              <w:tabs>
                <w:tab w:val="decimal" w:pos="698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6,18</w:t>
            </w:r>
            <w:r w:rsidR="00A0386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F7122D" w:rsidRPr="00785F0F" w14:paraId="28E2FF9F" w14:textId="77777777" w:rsidTr="00657255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5829F176" w14:textId="77777777" w:rsidR="00F7122D" w:rsidRPr="00785F0F" w:rsidRDefault="00F7122D" w:rsidP="00BC73DE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807" w:type="dxa"/>
            <w:shd w:val="clear" w:color="auto" w:fill="auto"/>
          </w:tcPr>
          <w:p w14:paraId="5C2133AD" w14:textId="56307AD3" w:rsidR="00F7122D" w:rsidRPr="00BC73DE" w:rsidRDefault="00F7122D" w:rsidP="00BC73DE">
            <w:pPr>
              <w:tabs>
                <w:tab w:val="decimal" w:pos="684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20,027</w:t>
            </w:r>
          </w:p>
        </w:tc>
        <w:tc>
          <w:tcPr>
            <w:tcW w:w="236" w:type="dxa"/>
            <w:shd w:val="clear" w:color="auto" w:fill="auto"/>
          </w:tcPr>
          <w:p w14:paraId="00C85EB3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21E5AD41" w14:textId="2E7C71E3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C55C49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334613F" w14:textId="77777777" w:rsidR="00F7122D" w:rsidRPr="00BC73DE" w:rsidRDefault="00F7122D" w:rsidP="00BC73DE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0B836992" w14:textId="0FE89912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(1,087)</w:t>
            </w:r>
          </w:p>
        </w:tc>
        <w:tc>
          <w:tcPr>
            <w:tcW w:w="236" w:type="dxa"/>
            <w:shd w:val="clear" w:color="auto" w:fill="auto"/>
          </w:tcPr>
          <w:p w14:paraId="4B75C04C" w14:textId="77777777" w:rsidR="00F7122D" w:rsidRPr="00BC73DE" w:rsidRDefault="00F7122D" w:rsidP="00BC73DE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F5F09E9" w14:textId="608793FC" w:rsidR="00F7122D" w:rsidRPr="00BC73DE" w:rsidRDefault="00F7122D" w:rsidP="00BC73DE">
            <w:pPr>
              <w:tabs>
                <w:tab w:val="decimal" w:pos="585"/>
              </w:tabs>
              <w:snapToGrid w:val="0"/>
              <w:ind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(41</w:t>
            </w:r>
            <w:r w:rsidR="0018239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C73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C0C34F0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7B57E0C8" w14:textId="1658DA63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19,205</w:t>
            </w:r>
          </w:p>
        </w:tc>
        <w:tc>
          <w:tcPr>
            <w:tcW w:w="270" w:type="dxa"/>
            <w:shd w:val="clear" w:color="auto" w:fill="auto"/>
          </w:tcPr>
          <w:p w14:paraId="755753C3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14:paraId="32354A77" w14:textId="69BEC33B" w:rsidR="00F7122D" w:rsidRPr="00BC73DE" w:rsidRDefault="00F7122D" w:rsidP="00BC73DE">
            <w:pPr>
              <w:tabs>
                <w:tab w:val="decimal" w:pos="466"/>
              </w:tabs>
              <w:snapToGrid w:val="0"/>
              <w:ind w:left="-13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(13,487)</w:t>
            </w:r>
          </w:p>
        </w:tc>
        <w:tc>
          <w:tcPr>
            <w:tcW w:w="270" w:type="dxa"/>
            <w:shd w:val="clear" w:color="auto" w:fill="auto"/>
          </w:tcPr>
          <w:p w14:paraId="41767CFD" w14:textId="77777777" w:rsidR="00F7122D" w:rsidRPr="00BC73DE" w:rsidRDefault="00F7122D" w:rsidP="00BC73DE">
            <w:pPr>
              <w:tabs>
                <w:tab w:val="decimal" w:pos="466"/>
                <w:tab w:val="decimal" w:pos="684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9A5D3DE" w14:textId="76668808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(2,08</w:t>
            </w:r>
            <w:r w:rsidR="0018239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C73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BDE34F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4C62AB0" w14:textId="07E22A3B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1,058</w:t>
            </w:r>
          </w:p>
        </w:tc>
        <w:tc>
          <w:tcPr>
            <w:tcW w:w="270" w:type="dxa"/>
            <w:shd w:val="clear" w:color="auto" w:fill="auto"/>
          </w:tcPr>
          <w:p w14:paraId="31606560" w14:textId="77777777" w:rsidR="00F7122D" w:rsidRPr="00BC73DE" w:rsidRDefault="00F7122D" w:rsidP="00BC73DE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1DD9A2" w14:textId="0A7AC1E6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270" w:type="dxa"/>
          </w:tcPr>
          <w:p w14:paraId="4632F9D0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76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CA671DC" w14:textId="7AAE4492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(14,36</w:t>
            </w:r>
            <w:r w:rsidR="00EB26C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C73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6AE1D6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7668B37" w14:textId="55EFA6E3" w:rsidR="00F7122D" w:rsidRPr="00BC73DE" w:rsidRDefault="00F7122D" w:rsidP="00BC73DE">
            <w:pPr>
              <w:tabs>
                <w:tab w:val="decimal" w:pos="249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270" w:type="dxa"/>
          </w:tcPr>
          <w:p w14:paraId="03F76080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CE1AB3" w14:textId="7572E4DD" w:rsidR="00F7122D" w:rsidRPr="00BC73DE" w:rsidRDefault="00F7122D" w:rsidP="00BC73DE">
            <w:pPr>
              <w:tabs>
                <w:tab w:val="decimal" w:pos="698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4,84</w:t>
            </w:r>
            <w:r w:rsidR="00A0386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F7122D" w:rsidRPr="00785F0F" w14:paraId="4C8ABBAE" w14:textId="77777777" w:rsidTr="00657255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27755240" w14:textId="77777777" w:rsidR="00F7122D" w:rsidRPr="00785F0F" w:rsidRDefault="00F7122D" w:rsidP="00BC73DE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807" w:type="dxa"/>
            <w:tcBorders>
              <w:bottom w:val="single" w:sz="4" w:space="0" w:color="000000"/>
            </w:tcBorders>
            <w:shd w:val="clear" w:color="auto" w:fill="auto"/>
          </w:tcPr>
          <w:p w14:paraId="5AE132C5" w14:textId="1C2C5978" w:rsidR="00F7122D" w:rsidRPr="00BC73DE" w:rsidRDefault="00F7122D" w:rsidP="00BC73DE">
            <w:pPr>
              <w:tabs>
                <w:tab w:val="decimal" w:pos="684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0C65A163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</w:tcPr>
          <w:p w14:paraId="31ED0312" w14:textId="736EF1CA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7B1AB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C9B948A" w14:textId="77777777" w:rsidR="00F7122D" w:rsidRPr="00BC73DE" w:rsidRDefault="00F7122D" w:rsidP="00BC73DE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000000"/>
            </w:tcBorders>
            <w:shd w:val="clear" w:color="auto" w:fill="auto"/>
          </w:tcPr>
          <w:p w14:paraId="279E6B85" w14:textId="3CB3B6FD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(50</w:t>
            </w:r>
            <w:r w:rsidR="00E5567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C73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8F8AB0" w14:textId="77777777" w:rsidR="00F7122D" w:rsidRPr="00BC73DE" w:rsidRDefault="00F7122D" w:rsidP="00BC73DE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34C82C59" w14:textId="18D346C2" w:rsidR="00F7122D" w:rsidRPr="00BC73DE" w:rsidRDefault="00F7122D" w:rsidP="00BC73DE">
            <w:pPr>
              <w:tabs>
                <w:tab w:val="decimal" w:pos="300"/>
              </w:tabs>
              <w:snapToGrid w:val="0"/>
              <w:ind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5A24D3" w14:textId="77777777" w:rsidR="00F7122D" w:rsidRPr="00BC73DE" w:rsidRDefault="00F7122D" w:rsidP="00BC73DE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343B254" w14:textId="7DEC4CAE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18239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71D2E23" w14:textId="77777777" w:rsidR="00F7122D" w:rsidRPr="00BC73DE" w:rsidRDefault="00F7122D" w:rsidP="00BC73DE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7FC496" w14:textId="5EA4CF64" w:rsidR="00F7122D" w:rsidRPr="00BC73DE" w:rsidRDefault="00F7122D" w:rsidP="00BC73DE">
            <w:pPr>
              <w:tabs>
                <w:tab w:val="decimal" w:pos="464"/>
              </w:tabs>
              <w:snapToGrid w:val="0"/>
              <w:ind w:left="-4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41A5A075" w14:textId="77777777" w:rsidR="00F7122D" w:rsidRPr="00BC73DE" w:rsidRDefault="00F7122D" w:rsidP="00BC73DE">
            <w:pPr>
              <w:tabs>
                <w:tab w:val="decimal" w:pos="-108"/>
                <w:tab w:val="decimal" w:pos="628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098CFD" w14:textId="73B50AAA" w:rsidR="00F7122D" w:rsidRPr="00BC73DE" w:rsidRDefault="00F7122D" w:rsidP="00BC73DE">
            <w:pPr>
              <w:tabs>
                <w:tab w:val="decimal" w:pos="434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726947" w14:textId="77777777" w:rsidR="00F7122D" w:rsidRPr="00BC73DE" w:rsidRDefault="00F7122D" w:rsidP="00BC73DE">
            <w:pPr>
              <w:tabs>
                <w:tab w:val="decimal" w:pos="0"/>
                <w:tab w:val="decimal" w:pos="434"/>
                <w:tab w:val="decimal" w:pos="612"/>
              </w:tabs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F3D9871" w14:textId="036705B6" w:rsidR="00F7122D" w:rsidRPr="00BC73DE" w:rsidRDefault="00F7122D" w:rsidP="00BC73DE">
            <w:pPr>
              <w:tabs>
                <w:tab w:val="decimal" w:pos="434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0E041C" w14:textId="77777777" w:rsidR="00F7122D" w:rsidRPr="00BC73DE" w:rsidRDefault="00F7122D" w:rsidP="00BC73DE">
            <w:pPr>
              <w:tabs>
                <w:tab w:val="decimal" w:pos="510"/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09C096F1" w14:textId="2252C49A" w:rsidR="00F7122D" w:rsidRPr="00BC73DE" w:rsidRDefault="00F7122D" w:rsidP="00E82777">
            <w:pPr>
              <w:tabs>
                <w:tab w:val="decimal" w:pos="466"/>
              </w:tabs>
              <w:snapToGrid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6B5D30" w14:textId="77777777" w:rsidR="00F7122D" w:rsidRPr="00BC73DE" w:rsidRDefault="00F7122D" w:rsidP="00E82777">
            <w:pPr>
              <w:tabs>
                <w:tab w:val="decimal" w:pos="466"/>
                <w:tab w:val="decimal" w:pos="684"/>
              </w:tabs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E2D8C5" w14:textId="5C4D053C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02A2F1B6" w14:textId="77777777" w:rsidR="00F7122D" w:rsidRPr="00BC73DE" w:rsidRDefault="00F7122D" w:rsidP="00BC73DE">
            <w:pPr>
              <w:tabs>
                <w:tab w:val="decimal" w:pos="0"/>
                <w:tab w:val="decimal" w:pos="612"/>
                <w:tab w:val="decimal" w:pos="684"/>
              </w:tabs>
              <w:snapToGrid w:val="0"/>
              <w:ind w:left="-108" w:right="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401F7536" w14:textId="11CEBEF8" w:rsidR="00F7122D" w:rsidRPr="00BC73DE" w:rsidRDefault="00F7122D" w:rsidP="00BC73DE">
            <w:pPr>
              <w:tabs>
                <w:tab w:val="decimal" w:pos="249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</w:tcPr>
          <w:p w14:paraId="11E064E6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44E6279E" w14:textId="78565D28" w:rsidR="00F7122D" w:rsidRPr="00BC73DE" w:rsidRDefault="00F7122D" w:rsidP="00BC73DE">
            <w:pPr>
              <w:tabs>
                <w:tab w:val="decimal" w:pos="698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A0386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7122D" w:rsidRPr="00785F0F" w14:paraId="1C5C73B5" w14:textId="77777777" w:rsidTr="00657255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014ECF8B" w14:textId="77777777" w:rsidR="00F7122D" w:rsidRPr="00785F0F" w:rsidRDefault="00F7122D" w:rsidP="00BC73DE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77CA5FE" w14:textId="1C243B36" w:rsidR="00F7122D" w:rsidRPr="00BC73DE" w:rsidRDefault="00F7122D" w:rsidP="00BC73DE">
            <w:pPr>
              <w:tabs>
                <w:tab w:val="decimal" w:pos="684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68,328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F8D858" w14:textId="77777777" w:rsidR="00F7122D" w:rsidRPr="00BC73DE" w:rsidRDefault="00F7122D" w:rsidP="00BC73DE">
            <w:pPr>
              <w:tabs>
                <w:tab w:val="decimal" w:pos="0"/>
              </w:tabs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C906975" w14:textId="3C8C73FC" w:rsidR="00F7122D" w:rsidRPr="00BC73DE" w:rsidRDefault="00F7122D" w:rsidP="00BC73DE">
            <w:pPr>
              <w:tabs>
                <w:tab w:val="decimal" w:pos="479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2,24</w:t>
            </w:r>
            <w:r w:rsidR="007B1A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B2A7DE7" w14:textId="77777777" w:rsidR="00F7122D" w:rsidRPr="00BC73DE" w:rsidRDefault="00F7122D" w:rsidP="00BC73DE">
            <w:pPr>
              <w:tabs>
                <w:tab w:val="decimal" w:pos="68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82CDCF0" w14:textId="13F35DB2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(2,60</w:t>
            </w:r>
            <w:r w:rsidR="005176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C7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C24AABF" w14:textId="77777777" w:rsidR="00F7122D" w:rsidRPr="00BC73DE" w:rsidRDefault="00F7122D" w:rsidP="00BC73DE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5B726C5" w14:textId="57B14F6F" w:rsidR="00F7122D" w:rsidRPr="00BC73DE" w:rsidRDefault="00F7122D" w:rsidP="00BC73DE">
            <w:pPr>
              <w:tabs>
                <w:tab w:val="decimal" w:pos="585"/>
              </w:tabs>
              <w:snapToGrid w:val="0"/>
              <w:ind w:right="-7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</w:t>
            </w:r>
            <w:r w:rsidR="005572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BC7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E57350C" w14:textId="77777777" w:rsidR="00F7122D" w:rsidRPr="00BC73DE" w:rsidRDefault="00F7122D" w:rsidP="00BC73DE">
            <w:pPr>
              <w:tabs>
                <w:tab w:val="decimal" w:pos="68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29AF343" w14:textId="62AD9ADC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67,536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32C60" w14:textId="77777777" w:rsidR="00F7122D" w:rsidRPr="00BC73DE" w:rsidRDefault="00F7122D" w:rsidP="00BC73DE">
            <w:pPr>
              <w:tabs>
                <w:tab w:val="decimal" w:pos="684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67A5350" w14:textId="391ADAB1" w:rsidR="00F7122D" w:rsidRPr="00BC73DE" w:rsidRDefault="00F7122D" w:rsidP="00BC73DE">
            <w:pPr>
              <w:tabs>
                <w:tab w:val="decimal" w:pos="466"/>
              </w:tabs>
              <w:snapToGrid w:val="0"/>
              <w:ind w:left="-13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(24,809)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B0864" w14:textId="77777777" w:rsidR="00F7122D" w:rsidRPr="00BC73DE" w:rsidRDefault="00F7122D" w:rsidP="00BC73DE">
            <w:pPr>
              <w:tabs>
                <w:tab w:val="decimal" w:pos="684"/>
              </w:tabs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6DDC67C" w14:textId="41E77676" w:rsidR="00F7122D" w:rsidRPr="00BC73DE" w:rsidRDefault="00756223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F7122D" w:rsidRPr="00BC7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</w:t>
            </w:r>
            <w:r w:rsidR="006C3B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145AEF" w14:textId="77777777" w:rsidR="00F7122D" w:rsidRPr="00BC73DE" w:rsidRDefault="00F7122D" w:rsidP="00BC73DE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8F18580" w14:textId="1C06CA86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1,330</w:t>
            </w:r>
          </w:p>
        </w:tc>
        <w:tc>
          <w:tcPr>
            <w:tcW w:w="270" w:type="dxa"/>
            <w:shd w:val="clear" w:color="auto" w:fill="auto"/>
          </w:tcPr>
          <w:p w14:paraId="549B50F2" w14:textId="77777777" w:rsidR="00F7122D" w:rsidRPr="00BC73DE" w:rsidRDefault="00F7122D" w:rsidP="00BC73DE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57D3EC3" w14:textId="640581FA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8962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10DD996E" w14:textId="77777777" w:rsidR="00F7122D" w:rsidRPr="00BC73DE" w:rsidRDefault="00F7122D" w:rsidP="00BC73DE">
            <w:pPr>
              <w:tabs>
                <w:tab w:val="decimal" w:pos="684"/>
              </w:tabs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053DB97" w14:textId="602C0123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(26,47</w:t>
            </w:r>
            <w:r w:rsidR="007562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C7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1C0666" w14:textId="77777777" w:rsidR="00F7122D" w:rsidRPr="00BC73DE" w:rsidRDefault="00F7122D" w:rsidP="00BC73DE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6A2E4906" w14:textId="3930DA62" w:rsidR="00F7122D" w:rsidRPr="00BC73DE" w:rsidRDefault="00F7122D" w:rsidP="00BC73DE">
            <w:pPr>
              <w:tabs>
                <w:tab w:val="decimal" w:pos="466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(28</w:t>
            </w:r>
            <w:r w:rsidR="00D07F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C7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B46072" w14:textId="77777777" w:rsidR="00F7122D" w:rsidRPr="00BC73DE" w:rsidRDefault="00F7122D" w:rsidP="00BC73DE">
            <w:pPr>
              <w:tabs>
                <w:tab w:val="decimal" w:pos="68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</w:tcPr>
          <w:p w14:paraId="41D826FC" w14:textId="20C81BF3" w:rsidR="00F7122D" w:rsidRPr="00BC73DE" w:rsidRDefault="00F7122D" w:rsidP="00BC73DE">
            <w:pPr>
              <w:tabs>
                <w:tab w:val="decimal" w:pos="698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3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40,777</w:t>
            </w:r>
          </w:p>
        </w:tc>
      </w:tr>
    </w:tbl>
    <w:p w14:paraId="3B068E05" w14:textId="0583167C" w:rsidR="00F931FD" w:rsidRDefault="00F931FD" w:rsidP="00A72CF0">
      <w:pPr>
        <w:ind w:left="547" w:right="950"/>
        <w:rPr>
          <w:sz w:val="18"/>
          <w:szCs w:val="18"/>
        </w:rPr>
      </w:pPr>
    </w:p>
    <w:p w14:paraId="2CB114A8" w14:textId="77777777" w:rsidR="006835F1" w:rsidRPr="00785F0F" w:rsidRDefault="006835F1" w:rsidP="00042A12">
      <w:pPr>
        <w:tabs>
          <w:tab w:val="left" w:pos="0"/>
        </w:tabs>
        <w:spacing w:line="380" w:lineRule="exact"/>
        <w:ind w:left="-243" w:right="141"/>
        <w:rPr>
          <w:sz w:val="24"/>
          <w:szCs w:val="24"/>
          <w:vertAlign w:val="superscript"/>
          <w:cs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</w:rPr>
        <w:tab/>
      </w:r>
      <w:r w:rsidRPr="00300E5F">
        <w:rPr>
          <w:sz w:val="20"/>
          <w:szCs w:val="20"/>
          <w:cs/>
        </w:rPr>
        <w:t xml:space="preserve">ธนาคารและบริษัทย่อยตีราคาเพิ่มในปี </w:t>
      </w:r>
      <w:r w:rsidRPr="00300E5F">
        <w:rPr>
          <w:sz w:val="20"/>
          <w:szCs w:val="20"/>
        </w:rPr>
        <w:t>2558</w:t>
      </w:r>
    </w:p>
    <w:p w14:paraId="3D7B7CFF" w14:textId="65677FB9" w:rsidR="00A72CF0" w:rsidRPr="006835F1" w:rsidRDefault="00A72CF0" w:rsidP="00A72CF0">
      <w:pPr>
        <w:ind w:left="547" w:right="950"/>
        <w:rPr>
          <w:sz w:val="30"/>
          <w:szCs w:val="30"/>
        </w:rPr>
      </w:pPr>
    </w:p>
    <w:p w14:paraId="3402168C" w14:textId="31635A36" w:rsidR="00273E60" w:rsidRPr="00785F0F" w:rsidRDefault="002B575D" w:rsidP="00E44761">
      <w:pPr>
        <w:spacing w:line="380" w:lineRule="exact"/>
        <w:ind w:left="547" w:right="321"/>
      </w:pPr>
      <w:r w:rsidRPr="00785F0F">
        <w:rPr>
          <w:sz w:val="30"/>
          <w:szCs w:val="30"/>
          <w:cs/>
        </w:rPr>
        <w:t>ค่าเสื่อมราคาของอาคารและอุปกรณ์ที่รวมอยู่ในกำไรหรือขาดทุนรวมสำหรับ</w:t>
      </w:r>
      <w:r w:rsidR="00805C21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 xml:space="preserve">สิ้นสุดวันที่ </w:t>
      </w:r>
      <w:r w:rsidR="00805C21">
        <w:rPr>
          <w:rFonts w:hint="cs"/>
          <w:sz w:val="30"/>
          <w:szCs w:val="30"/>
          <w:cs/>
        </w:rPr>
        <w:t>31 ธันวาคม</w:t>
      </w:r>
      <w:r w:rsidR="00BC1D8C">
        <w:rPr>
          <w:rFonts w:hint="cs"/>
          <w:sz w:val="30"/>
          <w:szCs w:val="30"/>
          <w:cs/>
        </w:rPr>
        <w:t xml:space="preserve"> 2562</w:t>
      </w:r>
      <w:r w:rsidR="00614F82">
        <w:rPr>
          <w:rFonts w:hint="cs"/>
          <w:sz w:val="30"/>
          <w:szCs w:val="30"/>
          <w:cs/>
        </w:rPr>
        <w:t xml:space="preserve"> และ</w:t>
      </w:r>
      <w:r w:rsidR="00614F82">
        <w:rPr>
          <w:sz w:val="30"/>
          <w:szCs w:val="30"/>
        </w:rPr>
        <w:t xml:space="preserve"> 2561</w:t>
      </w:r>
      <w:r w:rsidR="00BC1D8C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เป็นจำนวน </w:t>
      </w:r>
      <w:r w:rsidR="00704EF0">
        <w:rPr>
          <w:sz w:val="30"/>
          <w:szCs w:val="30"/>
        </w:rPr>
        <w:t>3,14</w:t>
      </w:r>
      <w:r w:rsidR="00C25B94">
        <w:rPr>
          <w:sz w:val="30"/>
          <w:szCs w:val="30"/>
        </w:rPr>
        <w:t>9</w:t>
      </w:r>
      <w:r w:rsidR="00D44022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ล้านบาท และ </w:t>
      </w:r>
      <w:r w:rsidR="007E5DF1">
        <w:rPr>
          <w:sz w:val="30"/>
          <w:szCs w:val="30"/>
        </w:rPr>
        <w:t>3,064</w:t>
      </w:r>
      <w:r w:rsidRPr="00785F0F">
        <w:rPr>
          <w:sz w:val="30"/>
          <w:szCs w:val="30"/>
          <w:cs/>
        </w:rPr>
        <w:t xml:space="preserve"> ล้านบาท ตามลำดับ</w:t>
      </w:r>
      <w:r w:rsidR="00273E60" w:rsidRPr="00785F0F">
        <w:rPr>
          <w:szCs w:val="36"/>
          <w:cs/>
        </w:rPr>
        <w:br w:type="page"/>
      </w:r>
    </w:p>
    <w:tbl>
      <w:tblPr>
        <w:tblW w:w="14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02"/>
        <w:gridCol w:w="900"/>
        <w:gridCol w:w="236"/>
        <w:gridCol w:w="934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38"/>
        <w:gridCol w:w="270"/>
        <w:gridCol w:w="993"/>
      </w:tblGrid>
      <w:tr w:rsidR="00A46F36" w:rsidRPr="00785F0F" w14:paraId="34DEE169" w14:textId="77777777" w:rsidTr="000753CA">
        <w:trPr>
          <w:trHeight w:hRule="exact" w:val="281"/>
        </w:trPr>
        <w:tc>
          <w:tcPr>
            <w:tcW w:w="2302" w:type="dxa"/>
            <w:shd w:val="clear" w:color="auto" w:fill="auto"/>
            <w:vAlign w:val="bottom"/>
          </w:tcPr>
          <w:p w14:paraId="1AE43737" w14:textId="77777777" w:rsidR="00A46F36" w:rsidRPr="00785F0F" w:rsidRDefault="00A46F36" w:rsidP="00F44F6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1" w:type="dxa"/>
            <w:gridSpan w:val="19"/>
            <w:shd w:val="clear" w:color="auto" w:fill="auto"/>
            <w:vAlign w:val="bottom"/>
          </w:tcPr>
          <w:p w14:paraId="40270B07" w14:textId="77777777" w:rsidR="00A46F36" w:rsidRPr="00785F0F" w:rsidRDefault="00A46F36" w:rsidP="00F44F63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46F36" w:rsidRPr="00785F0F" w14:paraId="7AB5ABC4" w14:textId="77777777" w:rsidTr="000753CA">
        <w:trPr>
          <w:trHeight w:hRule="exact" w:val="272"/>
        </w:trPr>
        <w:tc>
          <w:tcPr>
            <w:tcW w:w="2302" w:type="dxa"/>
            <w:shd w:val="clear" w:color="auto" w:fill="auto"/>
            <w:vAlign w:val="bottom"/>
          </w:tcPr>
          <w:p w14:paraId="657A5920" w14:textId="77777777" w:rsidR="00A46F36" w:rsidRPr="00785F0F" w:rsidRDefault="00A46F36" w:rsidP="00F44F6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1" w:type="dxa"/>
            <w:gridSpan w:val="19"/>
            <w:shd w:val="clear" w:color="auto" w:fill="auto"/>
            <w:vAlign w:val="bottom"/>
          </w:tcPr>
          <w:p w14:paraId="21BA149E" w14:textId="4AE99E4C" w:rsidR="00A46F36" w:rsidRPr="00785F0F" w:rsidRDefault="00A46F36" w:rsidP="00F44F63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25</w:t>
            </w:r>
            <w:r w:rsidRPr="00785F0F">
              <w:rPr>
                <w:rFonts w:hint="cs"/>
                <w:sz w:val="24"/>
                <w:szCs w:val="24"/>
                <w:cs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A46F36" w:rsidRPr="00785F0F" w14:paraId="0971ABA3" w14:textId="77777777" w:rsidTr="000753CA">
        <w:trPr>
          <w:trHeight w:hRule="exact" w:val="263"/>
        </w:trPr>
        <w:tc>
          <w:tcPr>
            <w:tcW w:w="2302" w:type="dxa"/>
            <w:shd w:val="clear" w:color="auto" w:fill="auto"/>
            <w:vAlign w:val="bottom"/>
          </w:tcPr>
          <w:p w14:paraId="268B6B27" w14:textId="77777777" w:rsidR="00A46F36" w:rsidRPr="00785F0F" w:rsidRDefault="00A46F36" w:rsidP="00F44F6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4D9A6ED7" w14:textId="77777777" w:rsidR="00A46F36" w:rsidRPr="00785F0F" w:rsidRDefault="00A46F36" w:rsidP="00F44F63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B065F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14:paraId="2E50434E" w14:textId="77777777" w:rsidR="00A46F36" w:rsidRPr="00785F0F" w:rsidRDefault="00A46F36" w:rsidP="00F44F63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32C42D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38" w:type="dxa"/>
            <w:vAlign w:val="bottom"/>
          </w:tcPr>
          <w:p w14:paraId="2E9CDF12" w14:textId="77777777" w:rsidR="00A46F36" w:rsidRPr="00785F0F" w:rsidRDefault="00A46F36" w:rsidP="00F44F63">
            <w:pPr>
              <w:ind w:left="-81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3267E85" w14:textId="77777777" w:rsidR="00A46F36" w:rsidRPr="00785F0F" w:rsidRDefault="00A46F36" w:rsidP="00F44F63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06D08B03" w14:textId="77777777" w:rsidR="00A46F36" w:rsidRPr="00785F0F" w:rsidRDefault="00A46F36" w:rsidP="00F44F63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46F36" w:rsidRPr="00785F0F" w14:paraId="77165F40" w14:textId="77777777" w:rsidTr="000753CA">
        <w:trPr>
          <w:trHeight w:hRule="exact" w:val="263"/>
        </w:trPr>
        <w:tc>
          <w:tcPr>
            <w:tcW w:w="2302" w:type="dxa"/>
            <w:shd w:val="clear" w:color="auto" w:fill="auto"/>
            <w:vAlign w:val="bottom"/>
          </w:tcPr>
          <w:p w14:paraId="68D252DF" w14:textId="77777777" w:rsidR="00A46F36" w:rsidRPr="00785F0F" w:rsidRDefault="00A46F36" w:rsidP="00F44F6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C219DD" w14:textId="77777777" w:rsidR="00A46F36" w:rsidRPr="00785F0F" w:rsidRDefault="00A46F36" w:rsidP="00F44F63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671FDC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B3DF5F7" w14:textId="77777777" w:rsidR="00A46F36" w:rsidRPr="00785F0F" w:rsidRDefault="00A46F36" w:rsidP="00F44F63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1E3AA" w14:textId="77777777" w:rsidR="00A46F36" w:rsidRPr="00785F0F" w:rsidRDefault="00A46F36" w:rsidP="00F44F6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57CFEA" w14:textId="77777777" w:rsidR="00A46F36" w:rsidRPr="00785F0F" w:rsidRDefault="00A46F36" w:rsidP="00F44F63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03812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03F251" w14:textId="77777777" w:rsidR="00A46F36" w:rsidRPr="00785F0F" w:rsidRDefault="00A46F36" w:rsidP="00F44F63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73D6EF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094991" w14:textId="77777777" w:rsidR="00A46F36" w:rsidRPr="00785F0F" w:rsidRDefault="00A46F36" w:rsidP="00F44F63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582919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2D93B9" w14:textId="77777777" w:rsidR="00A46F36" w:rsidRPr="00785F0F" w:rsidRDefault="00A46F36" w:rsidP="00F44F63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8912C6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A2055B" w14:textId="77777777" w:rsidR="00A46F36" w:rsidRPr="00785F0F" w:rsidRDefault="00A46F36" w:rsidP="00F44F63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B43C38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76E0C0" w14:textId="77777777" w:rsidR="00A46F36" w:rsidRPr="00785F0F" w:rsidRDefault="00A46F36" w:rsidP="00F44F63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98E644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38" w:type="dxa"/>
            <w:vAlign w:val="bottom"/>
          </w:tcPr>
          <w:p w14:paraId="25C6813E" w14:textId="313FE473" w:rsidR="00A46F36" w:rsidRPr="00785F0F" w:rsidRDefault="000753CA" w:rsidP="00F44F63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ค่าเผื่อ</w:t>
            </w:r>
          </w:p>
        </w:tc>
        <w:tc>
          <w:tcPr>
            <w:tcW w:w="270" w:type="dxa"/>
            <w:vAlign w:val="bottom"/>
          </w:tcPr>
          <w:p w14:paraId="4B58E663" w14:textId="77777777" w:rsidR="00A46F36" w:rsidRPr="00785F0F" w:rsidRDefault="00A46F36" w:rsidP="00F44F63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C8B4D04" w14:textId="77777777" w:rsidR="00A46F36" w:rsidRPr="00785F0F" w:rsidRDefault="00A46F36" w:rsidP="00F44F63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46F36" w:rsidRPr="00785F0F" w14:paraId="34FEB041" w14:textId="77777777" w:rsidTr="000753CA">
        <w:trPr>
          <w:trHeight w:hRule="exact" w:val="272"/>
        </w:trPr>
        <w:tc>
          <w:tcPr>
            <w:tcW w:w="2302" w:type="dxa"/>
            <w:shd w:val="clear" w:color="auto" w:fill="auto"/>
            <w:vAlign w:val="bottom"/>
          </w:tcPr>
          <w:p w14:paraId="3051216C" w14:textId="77777777" w:rsidR="00A46F36" w:rsidRPr="00785F0F" w:rsidRDefault="00A46F36" w:rsidP="00F44F6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7BF9C9" w14:textId="77777777" w:rsidR="00A46F36" w:rsidRPr="00785F0F" w:rsidRDefault="00A46F36" w:rsidP="00F44F6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ยอดต้น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2A6DC9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C282BA" w14:textId="77777777" w:rsidR="00A46F36" w:rsidRPr="00785F0F" w:rsidRDefault="00A46F36" w:rsidP="00F44F63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1DD0B9" w14:textId="77777777" w:rsidR="00A46F36" w:rsidRPr="00785F0F" w:rsidRDefault="00A46F36" w:rsidP="00F44F6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DCF0B1" w14:textId="77777777" w:rsidR="00A46F36" w:rsidRPr="00785F0F" w:rsidRDefault="00A46F36" w:rsidP="00F44F63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AABF1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72F6C5" w14:textId="77777777" w:rsidR="00A46F36" w:rsidRPr="00785F0F" w:rsidRDefault="00A46F36" w:rsidP="00F44F63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ยอดปลาย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1C293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426788" w14:textId="77777777" w:rsidR="00A46F36" w:rsidRPr="00785F0F" w:rsidRDefault="00A46F36" w:rsidP="00F44F63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ยอดต้น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8A95FD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A8CC9F" w14:textId="77777777" w:rsidR="00A46F36" w:rsidRPr="00785F0F" w:rsidRDefault="00A46F36" w:rsidP="00F44F63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BED511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00B6D6" w14:textId="77777777" w:rsidR="00A46F36" w:rsidRPr="00785F0F" w:rsidRDefault="00A46F36" w:rsidP="00F44F63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2D210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F16AA2" w14:textId="77777777" w:rsidR="00A46F36" w:rsidRPr="00785F0F" w:rsidRDefault="00A46F36" w:rsidP="00F44F63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ยอด</w:t>
            </w:r>
            <w:r w:rsidRPr="00785F0F">
              <w:rPr>
                <w:sz w:val="24"/>
                <w:szCs w:val="24"/>
                <w:cs/>
                <w:lang w:val="th-TH"/>
              </w:rPr>
              <w:t>ปลาย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949E61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38" w:type="dxa"/>
            <w:vAlign w:val="bottom"/>
          </w:tcPr>
          <w:p w14:paraId="6E8CE95E" w14:textId="7E12C5EC" w:rsidR="00A46F36" w:rsidRPr="00785F0F" w:rsidRDefault="00A46F36" w:rsidP="00F44F63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2EE1BE33" w14:textId="77777777" w:rsidR="00A46F36" w:rsidRPr="00785F0F" w:rsidRDefault="00A46F36" w:rsidP="00F44F63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54A7888" w14:textId="77777777" w:rsidR="00A46F36" w:rsidRPr="00785F0F" w:rsidRDefault="00A46F36" w:rsidP="00F44F63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ยอดสุทธิ</w:t>
            </w:r>
          </w:p>
        </w:tc>
      </w:tr>
      <w:tr w:rsidR="00A46F36" w:rsidRPr="00785F0F" w14:paraId="00E74525" w14:textId="77777777" w:rsidTr="000753CA">
        <w:trPr>
          <w:trHeight w:hRule="exact" w:val="284"/>
        </w:trPr>
        <w:tc>
          <w:tcPr>
            <w:tcW w:w="2302" w:type="dxa"/>
            <w:shd w:val="clear" w:color="auto" w:fill="auto"/>
            <w:vAlign w:val="bottom"/>
          </w:tcPr>
          <w:p w14:paraId="29BC85F5" w14:textId="77777777" w:rsidR="00A46F36" w:rsidRPr="00785F0F" w:rsidRDefault="00A46F36" w:rsidP="00F44F63">
            <w:pPr>
              <w:rPr>
                <w:sz w:val="24"/>
                <w:szCs w:val="24"/>
                <w:cs/>
              </w:rPr>
            </w:pPr>
          </w:p>
        </w:tc>
        <w:tc>
          <w:tcPr>
            <w:tcW w:w="11831" w:type="dxa"/>
            <w:gridSpan w:val="19"/>
            <w:shd w:val="clear" w:color="auto" w:fill="auto"/>
          </w:tcPr>
          <w:p w14:paraId="406BC166" w14:textId="77777777" w:rsidR="00A46F36" w:rsidRPr="00785F0F" w:rsidRDefault="00A46F36" w:rsidP="00F44F63">
            <w:pPr>
              <w:tabs>
                <w:tab w:val="decimal" w:pos="81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46F36" w:rsidRPr="00785F0F" w14:paraId="7EB7DBE8" w14:textId="77777777" w:rsidTr="000753CA">
        <w:trPr>
          <w:trHeight w:hRule="exact" w:val="284"/>
        </w:trPr>
        <w:tc>
          <w:tcPr>
            <w:tcW w:w="2302" w:type="dxa"/>
            <w:shd w:val="clear" w:color="auto" w:fill="auto"/>
            <w:vAlign w:val="bottom"/>
          </w:tcPr>
          <w:p w14:paraId="43543CD0" w14:textId="77777777" w:rsidR="00A46F36" w:rsidRPr="00785F0F" w:rsidRDefault="00A46F36" w:rsidP="00F44F63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0" w:type="dxa"/>
            <w:shd w:val="clear" w:color="auto" w:fill="auto"/>
          </w:tcPr>
          <w:p w14:paraId="11ADBD06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51395CBB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0A74BB3" w14:textId="77777777" w:rsidR="00A46F36" w:rsidRPr="00785F0F" w:rsidRDefault="00A46F36" w:rsidP="00F44F63">
            <w:pPr>
              <w:tabs>
                <w:tab w:val="decimal" w:pos="62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0FDCBB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493CF71" w14:textId="77777777" w:rsidR="00A46F36" w:rsidRPr="00785F0F" w:rsidRDefault="00A46F36" w:rsidP="00F44F63">
            <w:pPr>
              <w:tabs>
                <w:tab w:val="decimal" w:pos="60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8A1643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D84FE0C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2132045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C9F877" w14:textId="77777777" w:rsidR="00A46F36" w:rsidRPr="00785F0F" w:rsidRDefault="00A46F36" w:rsidP="00F44F63">
            <w:pPr>
              <w:tabs>
                <w:tab w:val="decimal" w:pos="646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14:paraId="794DE1BE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DA212C" w14:textId="77777777" w:rsidR="00A46F36" w:rsidRPr="00785F0F" w:rsidRDefault="00A46F36" w:rsidP="00F44F63">
            <w:pPr>
              <w:tabs>
                <w:tab w:val="decimal" w:pos="62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A37653C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3376E0" w14:textId="77777777" w:rsidR="00A46F36" w:rsidRPr="00785F0F" w:rsidRDefault="00A46F36" w:rsidP="00F44F63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64658A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9823D7" w14:textId="77777777" w:rsidR="00A46F36" w:rsidRPr="00785F0F" w:rsidRDefault="00A46F36" w:rsidP="00F44F63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A3DE9A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199F7837" w14:textId="77777777" w:rsidR="00A46F36" w:rsidRPr="00785F0F" w:rsidRDefault="00A46F36" w:rsidP="00F44F6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15D38749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F9C2EC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46F36" w:rsidRPr="00785F0F" w14:paraId="05BDDB34" w14:textId="77777777" w:rsidTr="000753CA">
        <w:trPr>
          <w:trHeight w:hRule="exact" w:val="288"/>
        </w:trPr>
        <w:tc>
          <w:tcPr>
            <w:tcW w:w="2302" w:type="dxa"/>
            <w:shd w:val="clear" w:color="auto" w:fill="auto"/>
            <w:vAlign w:val="bottom"/>
          </w:tcPr>
          <w:p w14:paraId="6E7C3D01" w14:textId="77777777" w:rsidR="00A46F36" w:rsidRPr="00785F0F" w:rsidRDefault="00A46F36" w:rsidP="00F44F63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  <w:r w:rsidRPr="00785F0F">
              <w:rPr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</w:tcPr>
          <w:p w14:paraId="2F3D3498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5,844</w:t>
            </w:r>
          </w:p>
        </w:tc>
        <w:tc>
          <w:tcPr>
            <w:tcW w:w="236" w:type="dxa"/>
            <w:shd w:val="clear" w:color="auto" w:fill="auto"/>
          </w:tcPr>
          <w:p w14:paraId="5A176DFB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FE309F4" w14:textId="77777777" w:rsidR="00A46F36" w:rsidRPr="00785F0F" w:rsidRDefault="00A46F36" w:rsidP="003D4BFD">
            <w:pPr>
              <w:tabs>
                <w:tab w:val="decimal" w:pos="6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01B253" w14:textId="77777777" w:rsidR="00A46F36" w:rsidRPr="00785F0F" w:rsidRDefault="00A46F36" w:rsidP="00F44F63">
            <w:pPr>
              <w:tabs>
                <w:tab w:val="decimal" w:pos="0"/>
                <w:tab w:val="decimal" w:pos="466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230E70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EDDB4B" w14:textId="77777777" w:rsidR="00A46F36" w:rsidRPr="00785F0F" w:rsidRDefault="00A46F36" w:rsidP="00F44F6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F02A8B5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5,702</w:t>
            </w:r>
          </w:p>
        </w:tc>
        <w:tc>
          <w:tcPr>
            <w:tcW w:w="270" w:type="dxa"/>
            <w:shd w:val="clear" w:color="auto" w:fill="auto"/>
          </w:tcPr>
          <w:p w14:paraId="140F0724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91AC53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8CA121" w14:textId="77777777" w:rsidR="00A46F36" w:rsidRPr="00785F0F" w:rsidRDefault="00A46F36" w:rsidP="00F44F63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80E3293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B70519" w14:textId="77777777" w:rsidR="00A46F36" w:rsidRPr="00785F0F" w:rsidRDefault="00A46F36" w:rsidP="00F44F63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4B65CE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8D3B85" w14:textId="77777777" w:rsidR="00A46F36" w:rsidRPr="00785F0F" w:rsidRDefault="00A46F36" w:rsidP="00F44F63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731332E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5720F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5B757726" w14:textId="77777777" w:rsidR="00A46F36" w:rsidRPr="00785F0F" w:rsidRDefault="00A46F36" w:rsidP="00C775B8">
            <w:pPr>
              <w:tabs>
                <w:tab w:val="decimal" w:pos="8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468D481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04AD41B1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5,556</w:t>
            </w:r>
          </w:p>
        </w:tc>
      </w:tr>
      <w:tr w:rsidR="00A46F36" w:rsidRPr="00785F0F" w14:paraId="3A0E2708" w14:textId="77777777" w:rsidTr="000753CA">
        <w:trPr>
          <w:trHeight w:hRule="exact" w:val="284"/>
        </w:trPr>
        <w:tc>
          <w:tcPr>
            <w:tcW w:w="2302" w:type="dxa"/>
            <w:shd w:val="clear" w:color="auto" w:fill="auto"/>
            <w:vAlign w:val="bottom"/>
          </w:tcPr>
          <w:p w14:paraId="5F8EFA55" w14:textId="77777777" w:rsidR="00A46F36" w:rsidRPr="00785F0F" w:rsidRDefault="00A46F36" w:rsidP="00F44F63">
            <w:pPr>
              <w:ind w:left="2" w:right="-186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ส่วนที่ตีราคาเพิ่ม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0B2681AC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13,387</w:t>
            </w:r>
          </w:p>
        </w:tc>
        <w:tc>
          <w:tcPr>
            <w:tcW w:w="236" w:type="dxa"/>
            <w:shd w:val="clear" w:color="auto" w:fill="auto"/>
          </w:tcPr>
          <w:p w14:paraId="5F496173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D2C5AF0" w14:textId="77777777" w:rsidR="00A46F36" w:rsidRPr="00785F0F" w:rsidRDefault="00A46F36" w:rsidP="003D4BFD">
            <w:pPr>
              <w:tabs>
                <w:tab w:val="decimal" w:pos="6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A95AB7" w14:textId="77777777" w:rsidR="00A46F36" w:rsidRPr="00785F0F" w:rsidRDefault="00A46F36" w:rsidP="00F44F6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09FACC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600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E70F31" w14:textId="77777777" w:rsidR="00A46F36" w:rsidRPr="00785F0F" w:rsidRDefault="00A46F36" w:rsidP="00F44F63">
            <w:pPr>
              <w:tabs>
                <w:tab w:val="decimal" w:pos="0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93EB5A7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12,787</w:t>
            </w:r>
          </w:p>
        </w:tc>
        <w:tc>
          <w:tcPr>
            <w:tcW w:w="270" w:type="dxa"/>
            <w:shd w:val="clear" w:color="auto" w:fill="auto"/>
          </w:tcPr>
          <w:p w14:paraId="15CB876F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1776E8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963FE" w14:textId="77777777" w:rsidR="00A46F36" w:rsidRPr="00785F0F" w:rsidRDefault="00A46F36" w:rsidP="00F44F63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3BDEC94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29B36B" w14:textId="77777777" w:rsidR="00A46F36" w:rsidRPr="00785F0F" w:rsidRDefault="00A46F36" w:rsidP="00F44F63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D4FEE9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443856" w14:textId="77777777" w:rsidR="00A46F36" w:rsidRPr="00785F0F" w:rsidRDefault="00A46F36" w:rsidP="00F44F63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43239A6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DA5944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749F55E0" w14:textId="77777777" w:rsidR="00A46F36" w:rsidRPr="00785F0F" w:rsidRDefault="00A46F36" w:rsidP="00FD72F4">
            <w:pPr>
              <w:tabs>
                <w:tab w:val="decimal" w:pos="47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FAE59DA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7EB9D430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12,787</w:t>
            </w:r>
          </w:p>
        </w:tc>
      </w:tr>
      <w:tr w:rsidR="00A46F36" w:rsidRPr="00785F0F" w14:paraId="60E52902" w14:textId="77777777" w:rsidTr="000753CA">
        <w:trPr>
          <w:trHeight w:hRule="exact" w:val="284"/>
        </w:trPr>
        <w:tc>
          <w:tcPr>
            <w:tcW w:w="2302" w:type="dxa"/>
            <w:shd w:val="clear" w:color="auto" w:fill="auto"/>
            <w:vAlign w:val="bottom"/>
          </w:tcPr>
          <w:p w14:paraId="4BFC1F78" w14:textId="77777777" w:rsidR="00A46F36" w:rsidRPr="00785F0F" w:rsidRDefault="00A46F36" w:rsidP="00F44F63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5015F6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675043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77F08A3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F7B1713" w14:textId="77777777" w:rsidR="00A46F36" w:rsidRPr="00785F0F" w:rsidRDefault="00A46F36" w:rsidP="00F44F6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312725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B77800" w14:textId="77777777" w:rsidR="00A46F36" w:rsidRPr="00785F0F" w:rsidRDefault="00A46F36" w:rsidP="00F44F63">
            <w:pPr>
              <w:tabs>
                <w:tab w:val="decimal" w:pos="0"/>
                <w:tab w:val="decimal" w:pos="684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8395BA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013F8D5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3DCB4F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2AD7DEE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C4B9F9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A1F6D3D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AE773B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A20E382" w14:textId="77777777" w:rsidR="00A46F36" w:rsidRPr="00785F0F" w:rsidRDefault="00A46F36" w:rsidP="00F44F63">
            <w:pPr>
              <w:tabs>
                <w:tab w:val="decimal" w:pos="612"/>
                <w:tab w:val="decimal" w:pos="684"/>
              </w:tabs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4BA3C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82958A2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3539E13F" w14:textId="77777777" w:rsidR="00A46F36" w:rsidRPr="00785F0F" w:rsidRDefault="00A46F36" w:rsidP="00C775B8">
            <w:pPr>
              <w:tabs>
                <w:tab w:val="decimal" w:pos="8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882EFAD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3185C2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46F36" w:rsidRPr="00785F0F" w14:paraId="0EDE5B39" w14:textId="77777777" w:rsidTr="000753CA">
        <w:trPr>
          <w:trHeight w:hRule="exact" w:val="324"/>
        </w:trPr>
        <w:tc>
          <w:tcPr>
            <w:tcW w:w="2302" w:type="dxa"/>
            <w:shd w:val="clear" w:color="auto" w:fill="auto"/>
            <w:vAlign w:val="bottom"/>
          </w:tcPr>
          <w:p w14:paraId="52632125" w14:textId="77777777" w:rsidR="00A46F36" w:rsidRPr="00785F0F" w:rsidRDefault="00A46F36" w:rsidP="00F44F63">
            <w:pPr>
              <w:ind w:left="2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0" w:type="dxa"/>
            <w:shd w:val="clear" w:color="auto" w:fill="auto"/>
          </w:tcPr>
          <w:p w14:paraId="3FFB661A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19,543</w:t>
            </w:r>
          </w:p>
        </w:tc>
        <w:tc>
          <w:tcPr>
            <w:tcW w:w="236" w:type="dxa"/>
            <w:shd w:val="clear" w:color="auto" w:fill="auto"/>
          </w:tcPr>
          <w:p w14:paraId="2A88CF3C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5D82F7D4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1,788</w:t>
            </w:r>
          </w:p>
        </w:tc>
        <w:tc>
          <w:tcPr>
            <w:tcW w:w="270" w:type="dxa"/>
            <w:shd w:val="clear" w:color="auto" w:fill="auto"/>
          </w:tcPr>
          <w:p w14:paraId="046A615A" w14:textId="77777777" w:rsidR="00A46F36" w:rsidRPr="00785F0F" w:rsidRDefault="00A46F36" w:rsidP="00F44F6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256B4D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1,022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9225E4" w14:textId="77777777" w:rsidR="00A46F36" w:rsidRPr="00785F0F" w:rsidRDefault="00A46F36" w:rsidP="00F44F6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FC46928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20,309</w:t>
            </w:r>
          </w:p>
        </w:tc>
        <w:tc>
          <w:tcPr>
            <w:tcW w:w="270" w:type="dxa"/>
            <w:shd w:val="clear" w:color="auto" w:fill="auto"/>
          </w:tcPr>
          <w:p w14:paraId="4D02F6C7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5C20291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9,018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E93915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43FD49C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633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CC59C9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9D4A30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839</w:t>
            </w:r>
          </w:p>
        </w:tc>
        <w:tc>
          <w:tcPr>
            <w:tcW w:w="270" w:type="dxa"/>
            <w:shd w:val="clear" w:color="auto" w:fill="auto"/>
          </w:tcPr>
          <w:p w14:paraId="2633E8EF" w14:textId="77777777" w:rsidR="00A46F36" w:rsidRPr="00785F0F" w:rsidRDefault="00A46F36" w:rsidP="00F44F63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7BD5F8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8,812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CC46F7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4CCB2A3A" w14:textId="77777777" w:rsidR="00A46F36" w:rsidRPr="00785F0F" w:rsidRDefault="00A46F36" w:rsidP="00C775B8">
            <w:pPr>
              <w:tabs>
                <w:tab w:val="decimal" w:pos="8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91FCB43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43C59B29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11,347</w:t>
            </w:r>
          </w:p>
        </w:tc>
      </w:tr>
      <w:tr w:rsidR="00A46F36" w:rsidRPr="00785F0F" w14:paraId="5E59840E" w14:textId="77777777" w:rsidTr="000753CA">
        <w:trPr>
          <w:trHeight w:hRule="exact" w:val="284"/>
        </w:trPr>
        <w:tc>
          <w:tcPr>
            <w:tcW w:w="2302" w:type="dxa"/>
            <w:shd w:val="clear" w:color="auto" w:fill="auto"/>
            <w:vAlign w:val="bottom"/>
          </w:tcPr>
          <w:p w14:paraId="035E5FB2" w14:textId="77777777" w:rsidR="00A46F36" w:rsidRPr="00785F0F" w:rsidRDefault="00A46F36" w:rsidP="00F44F63">
            <w:pPr>
              <w:ind w:left="2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ส่วนที่ตีราคาเพิ่ม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5689D5CD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9,220</w:t>
            </w:r>
          </w:p>
        </w:tc>
        <w:tc>
          <w:tcPr>
            <w:tcW w:w="236" w:type="dxa"/>
            <w:shd w:val="clear" w:color="auto" w:fill="auto"/>
          </w:tcPr>
          <w:p w14:paraId="00DC04C6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3AFD79B" w14:textId="77777777" w:rsidR="00A46F36" w:rsidRPr="00785F0F" w:rsidRDefault="00A46F36" w:rsidP="003D4BFD">
            <w:pPr>
              <w:tabs>
                <w:tab w:val="decimal" w:pos="6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EF0736" w14:textId="77777777" w:rsidR="00A46F36" w:rsidRPr="00785F0F" w:rsidRDefault="00A46F36" w:rsidP="00F44F6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F486E8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160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E8642B" w14:textId="77777777" w:rsidR="00A46F36" w:rsidRPr="00785F0F" w:rsidRDefault="00A46F36" w:rsidP="00F44F63">
            <w:pPr>
              <w:tabs>
                <w:tab w:val="decimal" w:pos="0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457C96B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9,060</w:t>
            </w:r>
          </w:p>
        </w:tc>
        <w:tc>
          <w:tcPr>
            <w:tcW w:w="270" w:type="dxa"/>
            <w:shd w:val="clear" w:color="auto" w:fill="auto"/>
          </w:tcPr>
          <w:p w14:paraId="16D6FB32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06F612A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2,200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EF6458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9E966E1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344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1C7039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0A142D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6DB4B12D" w14:textId="77777777" w:rsidR="00A46F36" w:rsidRPr="00785F0F" w:rsidRDefault="00A46F36" w:rsidP="00F44F63">
            <w:pPr>
              <w:tabs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7FDF958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2,502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537151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1D2F3427" w14:textId="77777777" w:rsidR="00A46F36" w:rsidRPr="00785F0F" w:rsidRDefault="00A46F36" w:rsidP="00C775B8">
            <w:pPr>
              <w:tabs>
                <w:tab w:val="decimal" w:pos="8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6F07C3C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42DAC8E3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6,541</w:t>
            </w:r>
          </w:p>
        </w:tc>
      </w:tr>
      <w:tr w:rsidR="00A46F36" w:rsidRPr="00785F0F" w14:paraId="7AD1AA70" w14:textId="77777777" w:rsidTr="000753CA">
        <w:trPr>
          <w:trHeight w:hRule="exact" w:val="284"/>
        </w:trPr>
        <w:tc>
          <w:tcPr>
            <w:tcW w:w="2302" w:type="dxa"/>
            <w:shd w:val="clear" w:color="auto" w:fill="auto"/>
            <w:vAlign w:val="bottom"/>
          </w:tcPr>
          <w:p w14:paraId="2B2BF3E4" w14:textId="77777777" w:rsidR="00A46F36" w:rsidRPr="00785F0F" w:rsidRDefault="00A46F36" w:rsidP="00F44F6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0" w:type="dxa"/>
            <w:shd w:val="clear" w:color="auto" w:fill="auto"/>
          </w:tcPr>
          <w:p w14:paraId="50382D65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23,417</w:t>
            </w:r>
          </w:p>
        </w:tc>
        <w:tc>
          <w:tcPr>
            <w:tcW w:w="236" w:type="dxa"/>
            <w:shd w:val="clear" w:color="auto" w:fill="auto"/>
          </w:tcPr>
          <w:p w14:paraId="1632650B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65B194F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2,395</w:t>
            </w:r>
          </w:p>
        </w:tc>
        <w:tc>
          <w:tcPr>
            <w:tcW w:w="270" w:type="dxa"/>
            <w:shd w:val="clear" w:color="auto" w:fill="auto"/>
          </w:tcPr>
          <w:p w14:paraId="0FE6BC07" w14:textId="77777777" w:rsidR="00A46F36" w:rsidRPr="00785F0F" w:rsidRDefault="00A46F36" w:rsidP="00F44F6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1C8013B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5,785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E4001D" w14:textId="77777777" w:rsidR="00A46F36" w:rsidRPr="00785F0F" w:rsidRDefault="00A46F36" w:rsidP="00F44F6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5E51D8C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20,027</w:t>
            </w:r>
          </w:p>
        </w:tc>
        <w:tc>
          <w:tcPr>
            <w:tcW w:w="270" w:type="dxa"/>
            <w:shd w:val="clear" w:color="auto" w:fill="auto"/>
          </w:tcPr>
          <w:p w14:paraId="11AB4281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222FCA4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17,141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431F1B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10D2EA5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2,079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C32FA1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071C76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5,733</w:t>
            </w:r>
          </w:p>
        </w:tc>
        <w:tc>
          <w:tcPr>
            <w:tcW w:w="270" w:type="dxa"/>
            <w:shd w:val="clear" w:color="auto" w:fill="auto"/>
          </w:tcPr>
          <w:p w14:paraId="73DBD2AD" w14:textId="77777777" w:rsidR="00A46F36" w:rsidRPr="00785F0F" w:rsidRDefault="00A46F36" w:rsidP="00F44F63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32E21B2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13,487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CF8467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53173BFB" w14:textId="77777777" w:rsidR="00A46F36" w:rsidRPr="00785F0F" w:rsidRDefault="00A46F36" w:rsidP="00FD72F4">
            <w:pPr>
              <w:tabs>
                <w:tab w:val="decimal" w:pos="47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D6500D9" w14:textId="77777777" w:rsidR="00A46F36" w:rsidRPr="00785F0F" w:rsidRDefault="00A46F36" w:rsidP="00FD72F4">
            <w:pPr>
              <w:tabs>
                <w:tab w:val="decimal" w:pos="0"/>
                <w:tab w:val="decimal" w:pos="47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66DE578D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6,540</w:t>
            </w:r>
          </w:p>
        </w:tc>
      </w:tr>
      <w:tr w:rsidR="00A46F36" w:rsidRPr="00785F0F" w14:paraId="46178854" w14:textId="77777777" w:rsidTr="000753CA">
        <w:trPr>
          <w:trHeight w:hRule="exact" w:val="284"/>
        </w:trPr>
        <w:tc>
          <w:tcPr>
            <w:tcW w:w="2302" w:type="dxa"/>
            <w:shd w:val="clear" w:color="auto" w:fill="auto"/>
            <w:vAlign w:val="bottom"/>
          </w:tcPr>
          <w:p w14:paraId="5884924E" w14:textId="77777777" w:rsidR="00A46F36" w:rsidRPr="00785F0F" w:rsidRDefault="00A46F36" w:rsidP="00F44F6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70EDB1D8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1,451</w:t>
            </w:r>
          </w:p>
        </w:tc>
        <w:tc>
          <w:tcPr>
            <w:tcW w:w="236" w:type="dxa"/>
            <w:shd w:val="clear" w:color="auto" w:fill="auto"/>
          </w:tcPr>
          <w:p w14:paraId="69CCA0CE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41EA0E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7DBD1883" w14:textId="77777777" w:rsidR="00A46F36" w:rsidRPr="00785F0F" w:rsidRDefault="00A46F36" w:rsidP="00F44F6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625C57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1,467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7D4E19" w14:textId="77777777" w:rsidR="00A46F36" w:rsidRPr="00785F0F" w:rsidRDefault="00A46F36" w:rsidP="00F44F6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0429DC6B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</w:t>
            </w:r>
          </w:p>
        </w:tc>
        <w:tc>
          <w:tcPr>
            <w:tcW w:w="270" w:type="dxa"/>
            <w:shd w:val="clear" w:color="auto" w:fill="auto"/>
          </w:tcPr>
          <w:p w14:paraId="54F9A559" w14:textId="77777777" w:rsidR="00A46F36" w:rsidRPr="00785F0F" w:rsidRDefault="00A46F36" w:rsidP="00F44F63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849352E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89E41F" w14:textId="77777777" w:rsidR="00A46F36" w:rsidRPr="00785F0F" w:rsidRDefault="00A46F36" w:rsidP="00F44F63">
            <w:pPr>
              <w:tabs>
                <w:tab w:val="decimal" w:pos="466"/>
                <w:tab w:val="decimal" w:pos="628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01853A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60E798" w14:textId="77777777" w:rsidR="00A46F36" w:rsidRPr="00785F0F" w:rsidRDefault="00A46F36" w:rsidP="00F44F63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5A1B738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FEA2B4" w14:textId="77777777" w:rsidR="00A46F36" w:rsidRPr="00785F0F" w:rsidRDefault="00A46F36" w:rsidP="00F44F63">
            <w:pPr>
              <w:tabs>
                <w:tab w:val="decimal" w:pos="510"/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EB4B88A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188EB9" w14:textId="77777777" w:rsidR="00A46F36" w:rsidRPr="00785F0F" w:rsidRDefault="00A46F36" w:rsidP="00F44F63">
            <w:pPr>
              <w:tabs>
                <w:tab w:val="decimal" w:pos="0"/>
                <w:tab w:val="decimal" w:pos="612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single" w:sz="4" w:space="0" w:color="000000"/>
            </w:tcBorders>
            <w:vAlign w:val="bottom"/>
          </w:tcPr>
          <w:p w14:paraId="27285482" w14:textId="77777777" w:rsidR="00A46F36" w:rsidRPr="00785F0F" w:rsidRDefault="00A46F36" w:rsidP="00FD72F4">
            <w:pPr>
              <w:tabs>
                <w:tab w:val="decimal" w:pos="47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13EB819" w14:textId="77777777" w:rsidR="00A46F36" w:rsidRPr="00785F0F" w:rsidRDefault="00A46F36" w:rsidP="00FD72F4">
            <w:pPr>
              <w:tabs>
                <w:tab w:val="decimal" w:pos="0"/>
                <w:tab w:val="decimal" w:pos="47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6E296BC0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</w:t>
            </w:r>
          </w:p>
        </w:tc>
      </w:tr>
      <w:tr w:rsidR="00A46F36" w:rsidRPr="00785F0F" w14:paraId="33FACD34" w14:textId="77777777" w:rsidTr="000753CA">
        <w:trPr>
          <w:trHeight w:hRule="exact" w:val="284"/>
        </w:trPr>
        <w:tc>
          <w:tcPr>
            <w:tcW w:w="2302" w:type="dxa"/>
            <w:shd w:val="clear" w:color="auto" w:fill="auto"/>
            <w:vAlign w:val="bottom"/>
          </w:tcPr>
          <w:p w14:paraId="0FD5E7CB" w14:textId="77777777" w:rsidR="00A46F36" w:rsidRPr="00785F0F" w:rsidRDefault="00A46F36" w:rsidP="00F44F63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2A1218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72,862</w:t>
            </w:r>
          </w:p>
        </w:tc>
        <w:tc>
          <w:tcPr>
            <w:tcW w:w="236" w:type="dxa"/>
            <w:shd w:val="clear" w:color="auto" w:fill="auto"/>
          </w:tcPr>
          <w:p w14:paraId="1504D0CD" w14:textId="77777777" w:rsidR="00A46F36" w:rsidRPr="00785F0F" w:rsidRDefault="00A46F36" w:rsidP="00F44F63">
            <w:pPr>
              <w:tabs>
                <w:tab w:val="decimal" w:pos="0"/>
              </w:tabs>
              <w:snapToGrid w:val="0"/>
              <w:ind w:left="-108" w:right="6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4CB1725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4,642</w:t>
            </w:r>
          </w:p>
        </w:tc>
        <w:tc>
          <w:tcPr>
            <w:tcW w:w="270" w:type="dxa"/>
            <w:shd w:val="clear" w:color="auto" w:fill="auto"/>
          </w:tcPr>
          <w:p w14:paraId="2E43DC01" w14:textId="77777777" w:rsidR="00A46F36" w:rsidRPr="00785F0F" w:rsidRDefault="00A46F36" w:rsidP="00F44F6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C5BEC0D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9,176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7B98D2" w14:textId="77777777" w:rsidR="00A46F36" w:rsidRPr="00785F0F" w:rsidRDefault="00A46F36" w:rsidP="00F44F6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9A291EC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68,328</w:t>
            </w:r>
          </w:p>
        </w:tc>
        <w:tc>
          <w:tcPr>
            <w:tcW w:w="270" w:type="dxa"/>
            <w:shd w:val="clear" w:color="auto" w:fill="auto"/>
          </w:tcPr>
          <w:p w14:paraId="2CC4D849" w14:textId="77777777" w:rsidR="00A46F36" w:rsidRPr="00785F0F" w:rsidRDefault="00A46F36" w:rsidP="00F44F6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6AA4249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28,359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BDB53A" w14:textId="77777777" w:rsidR="00A46F36" w:rsidRPr="00785F0F" w:rsidRDefault="00A46F36" w:rsidP="00F44F6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4DE2938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3,064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E01732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E6A870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6,614</w:t>
            </w:r>
          </w:p>
        </w:tc>
        <w:tc>
          <w:tcPr>
            <w:tcW w:w="270" w:type="dxa"/>
            <w:shd w:val="clear" w:color="auto" w:fill="auto"/>
          </w:tcPr>
          <w:p w14:paraId="0FD8B146" w14:textId="77777777" w:rsidR="00A46F36" w:rsidRPr="00785F0F" w:rsidRDefault="00A46F36" w:rsidP="00F44F63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7158314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24,809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525607" w14:textId="77777777" w:rsidR="00A46F36" w:rsidRPr="00785F0F" w:rsidRDefault="00A46F36" w:rsidP="00F44F6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4BB3A7C" w14:textId="77777777" w:rsidR="00A46F36" w:rsidRPr="00785F0F" w:rsidRDefault="00A46F36" w:rsidP="00C775B8">
            <w:pPr>
              <w:tabs>
                <w:tab w:val="decimal" w:pos="882"/>
              </w:tabs>
              <w:snapToGrid w:val="0"/>
              <w:ind w:right="-108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313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DBF8F1F" w14:textId="77777777" w:rsidR="00A46F36" w:rsidRPr="00785F0F" w:rsidRDefault="00A46F36" w:rsidP="00F44F6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48E27DA4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43,206</w:t>
            </w:r>
          </w:p>
        </w:tc>
      </w:tr>
    </w:tbl>
    <w:p w14:paraId="25E9F18B" w14:textId="77777777" w:rsidR="00A46F36" w:rsidRPr="00785F0F" w:rsidRDefault="00A46F36" w:rsidP="00A72CF0">
      <w:pPr>
        <w:spacing w:line="380" w:lineRule="exact"/>
        <w:ind w:left="547" w:right="321"/>
        <w:rPr>
          <w:sz w:val="30"/>
          <w:szCs w:val="30"/>
        </w:rPr>
      </w:pPr>
    </w:p>
    <w:p w14:paraId="44B6E498" w14:textId="77777777" w:rsidR="00A72CF0" w:rsidRPr="00785F0F" w:rsidRDefault="00A72CF0" w:rsidP="00A72CF0">
      <w:pPr>
        <w:tabs>
          <w:tab w:val="left" w:pos="810"/>
        </w:tabs>
        <w:spacing w:line="380" w:lineRule="exact"/>
        <w:ind w:left="540" w:right="141"/>
        <w:rPr>
          <w:sz w:val="24"/>
          <w:szCs w:val="24"/>
          <w:vertAlign w:val="superscript"/>
          <w:cs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</w:rPr>
        <w:tab/>
      </w:r>
      <w:r w:rsidRPr="00785F0F">
        <w:rPr>
          <w:sz w:val="20"/>
          <w:szCs w:val="20"/>
          <w:cs/>
        </w:rPr>
        <w:t xml:space="preserve">ธนาคารและบริษัทย่อยตีราคาเพิ่มในปี </w:t>
      </w:r>
      <w:r w:rsidRPr="00785F0F">
        <w:rPr>
          <w:sz w:val="20"/>
          <w:szCs w:val="20"/>
        </w:rPr>
        <w:t>2558</w:t>
      </w:r>
    </w:p>
    <w:p w14:paraId="376C7A14" w14:textId="77777777" w:rsidR="00A72CF0" w:rsidRPr="00785F0F" w:rsidRDefault="00A72CF0" w:rsidP="00A72CF0">
      <w:pPr>
        <w:ind w:left="547" w:right="950"/>
        <w:rPr>
          <w:sz w:val="30"/>
          <w:szCs w:val="30"/>
        </w:rPr>
      </w:pPr>
    </w:p>
    <w:p w14:paraId="57942975" w14:textId="3DEE74C2" w:rsidR="00EB795D" w:rsidRPr="00785F0F" w:rsidRDefault="00EB795D" w:rsidP="00EB795D">
      <w:pPr>
        <w:spacing w:line="380" w:lineRule="exact"/>
        <w:ind w:left="547" w:right="321"/>
        <w:jc w:val="thaiDistribute"/>
        <w:rPr>
          <w:i/>
          <w:iCs/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 xml:space="preserve">ราคาทรัพย์สินของอาคารและอุปกรณ์ของธนาคารและบริษัทย่อย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</w:t>
      </w:r>
      <w:r w:rsidR="00C02728">
        <w:rPr>
          <w:sz w:val="30"/>
          <w:szCs w:val="30"/>
        </w:rPr>
        <w:br/>
      </w:r>
      <w:r w:rsidRPr="00785F0F">
        <w:rPr>
          <w:rFonts w:hint="cs"/>
          <w:sz w:val="30"/>
          <w:szCs w:val="30"/>
          <w:cs/>
        </w:rPr>
        <w:t xml:space="preserve">ณ วันที่ </w:t>
      </w:r>
      <w:r w:rsidR="00805C21">
        <w:rPr>
          <w:sz w:val="30"/>
          <w:szCs w:val="30"/>
        </w:rPr>
        <w:t xml:space="preserve">31 </w:t>
      </w:r>
      <w:r w:rsidR="00805C21">
        <w:rPr>
          <w:rFonts w:hint="cs"/>
          <w:sz w:val="30"/>
          <w:szCs w:val="30"/>
          <w:cs/>
        </w:rPr>
        <w:t>ธันวาคม</w:t>
      </w:r>
      <w:r w:rsidR="002B575D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256</w:t>
      </w:r>
      <w:r w:rsidR="00BC1D8C">
        <w:rPr>
          <w:rFonts w:hint="cs"/>
          <w:sz w:val="30"/>
          <w:szCs w:val="30"/>
          <w:cs/>
        </w:rPr>
        <w:t>2</w:t>
      </w:r>
      <w:r w:rsidRPr="00785F0F">
        <w:rPr>
          <w:sz w:val="30"/>
          <w:szCs w:val="30"/>
          <w:cs/>
        </w:rPr>
        <w:t xml:space="preserve"> </w:t>
      </w:r>
      <w:r w:rsidR="00975D9D">
        <w:rPr>
          <w:rFonts w:hint="cs"/>
          <w:sz w:val="30"/>
          <w:szCs w:val="30"/>
          <w:cs/>
        </w:rPr>
        <w:t>มีจำนวน</w:t>
      </w:r>
      <w:r w:rsidR="00975D9D">
        <w:rPr>
          <w:sz w:val="30"/>
          <w:szCs w:val="30"/>
        </w:rPr>
        <w:t xml:space="preserve"> </w:t>
      </w:r>
      <w:r w:rsidR="00704EF0" w:rsidRPr="00704EF0">
        <w:rPr>
          <w:sz w:val="30"/>
          <w:szCs w:val="30"/>
        </w:rPr>
        <w:t>18,079</w:t>
      </w:r>
      <w:r w:rsidR="00704EF0" w:rsidRPr="00957FDB">
        <w:rPr>
          <w:sz w:val="22"/>
          <w:szCs w:val="22"/>
          <w:cs/>
        </w:rPr>
        <w:t xml:space="preserve"> 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Pr="00785F0F">
        <w:rPr>
          <w:i/>
          <w:iCs/>
          <w:sz w:val="30"/>
          <w:szCs w:val="30"/>
        </w:rPr>
        <w:t>25</w:t>
      </w:r>
      <w:r w:rsidR="003F41E7" w:rsidRPr="00785F0F">
        <w:rPr>
          <w:i/>
          <w:iCs/>
          <w:sz w:val="30"/>
          <w:szCs w:val="30"/>
        </w:rPr>
        <w:t>6</w:t>
      </w:r>
      <w:r w:rsidR="00BC1D8C">
        <w:rPr>
          <w:rFonts w:hint="cs"/>
          <w:i/>
          <w:iCs/>
          <w:sz w:val="30"/>
          <w:szCs w:val="30"/>
          <w:cs/>
        </w:rPr>
        <w:t>1</w:t>
      </w:r>
      <w:r w:rsidRPr="00785F0F">
        <w:rPr>
          <w:i/>
          <w:iCs/>
          <w:sz w:val="30"/>
          <w:szCs w:val="30"/>
          <w:cs/>
        </w:rPr>
        <w:t xml:space="preserve">: </w:t>
      </w:r>
      <w:r w:rsidR="005A01E9">
        <w:rPr>
          <w:i/>
          <w:iCs/>
          <w:sz w:val="30"/>
          <w:szCs w:val="30"/>
        </w:rPr>
        <w:t>18,665</w:t>
      </w:r>
      <w:r w:rsidRPr="00785F0F">
        <w:rPr>
          <w:i/>
          <w:iCs/>
          <w:sz w:val="30"/>
          <w:szCs w:val="30"/>
          <w:cs/>
        </w:rPr>
        <w:t xml:space="preserve"> </w:t>
      </w:r>
      <w:r w:rsidRPr="00785F0F">
        <w:rPr>
          <w:rFonts w:hint="cs"/>
          <w:i/>
          <w:iCs/>
          <w:sz w:val="30"/>
          <w:szCs w:val="30"/>
          <w:cs/>
        </w:rPr>
        <w:t>ล้านบาท)</w:t>
      </w:r>
    </w:p>
    <w:p w14:paraId="6A073F53" w14:textId="77777777" w:rsidR="00A72CF0" w:rsidRPr="00785F0F" w:rsidRDefault="00A72CF0" w:rsidP="00A72CF0">
      <w:pPr>
        <w:ind w:left="547" w:right="950"/>
        <w:rPr>
          <w:sz w:val="30"/>
          <w:szCs w:val="30"/>
        </w:rPr>
      </w:pPr>
    </w:p>
    <w:p w14:paraId="33153A7B" w14:textId="77777777" w:rsidR="00A72CF0" w:rsidRPr="00785F0F" w:rsidRDefault="00A72CF0" w:rsidP="00A72CF0">
      <w:pPr>
        <w:spacing w:line="380" w:lineRule="exact"/>
        <w:ind w:left="547" w:right="321"/>
        <w:rPr>
          <w:sz w:val="30"/>
          <w:szCs w:val="30"/>
        </w:rPr>
      </w:pPr>
    </w:p>
    <w:p w14:paraId="507146AA" w14:textId="77777777" w:rsidR="00A72CF0" w:rsidRPr="00785F0F" w:rsidRDefault="00A72CF0" w:rsidP="00A72CF0">
      <w:pPr>
        <w:tabs>
          <w:tab w:val="left" w:pos="14670"/>
        </w:tabs>
        <w:ind w:left="547" w:right="331"/>
        <w:jc w:val="thaiDistribute"/>
        <w:rPr>
          <w:sz w:val="2"/>
          <w:szCs w:val="2"/>
        </w:rPr>
      </w:pPr>
      <w:r w:rsidRPr="00785F0F">
        <w:rPr>
          <w:sz w:val="30"/>
          <w:szCs w:val="30"/>
          <w:cs/>
        </w:rPr>
        <w:br w:type="page"/>
      </w:r>
    </w:p>
    <w:tbl>
      <w:tblPr>
        <w:tblW w:w="1392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8"/>
        <w:gridCol w:w="901"/>
        <w:gridCol w:w="268"/>
        <w:gridCol w:w="900"/>
        <w:gridCol w:w="270"/>
        <w:gridCol w:w="900"/>
        <w:gridCol w:w="270"/>
        <w:gridCol w:w="984"/>
        <w:gridCol w:w="6"/>
        <w:gridCol w:w="264"/>
        <w:gridCol w:w="6"/>
        <w:gridCol w:w="900"/>
        <w:gridCol w:w="270"/>
        <w:gridCol w:w="990"/>
        <w:gridCol w:w="270"/>
        <w:gridCol w:w="900"/>
        <w:gridCol w:w="270"/>
        <w:gridCol w:w="996"/>
        <w:gridCol w:w="270"/>
        <w:gridCol w:w="990"/>
        <w:gridCol w:w="270"/>
        <w:gridCol w:w="990"/>
      </w:tblGrid>
      <w:tr w:rsidR="00A57650" w:rsidRPr="00785F0F" w14:paraId="491EDD0D" w14:textId="77777777" w:rsidTr="00527B85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5670B8E2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885" w:type="dxa"/>
            <w:gridSpan w:val="21"/>
            <w:shd w:val="clear" w:color="auto" w:fill="auto"/>
            <w:vAlign w:val="bottom"/>
          </w:tcPr>
          <w:p w14:paraId="3D7192F0" w14:textId="77777777" w:rsidR="00A57650" w:rsidRPr="00785F0F" w:rsidRDefault="00A57650" w:rsidP="00527B85">
            <w:pPr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57650" w:rsidRPr="00785F0F" w14:paraId="12B67037" w14:textId="77777777" w:rsidTr="00527B85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401309B9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885" w:type="dxa"/>
            <w:gridSpan w:val="21"/>
            <w:shd w:val="clear" w:color="auto" w:fill="auto"/>
            <w:vAlign w:val="bottom"/>
          </w:tcPr>
          <w:p w14:paraId="3568DB6B" w14:textId="7E41DCC6" w:rsidR="00A57650" w:rsidRPr="00785F0F" w:rsidRDefault="00A57650" w:rsidP="00527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2562</w:t>
            </w:r>
          </w:p>
        </w:tc>
      </w:tr>
      <w:tr w:rsidR="00A57650" w:rsidRPr="00785F0F" w14:paraId="6E26F221" w14:textId="77777777" w:rsidTr="00527B85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7BFBA75F" w14:textId="77777777" w:rsidR="00A57650" w:rsidRPr="00785F0F" w:rsidRDefault="00A57650" w:rsidP="00527B8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493" w:type="dxa"/>
            <w:gridSpan w:val="7"/>
            <w:shd w:val="clear" w:color="auto" w:fill="auto"/>
            <w:vAlign w:val="bottom"/>
          </w:tcPr>
          <w:p w14:paraId="0050ECF7" w14:textId="77777777" w:rsidR="00A57650" w:rsidRPr="00785F0F" w:rsidRDefault="00A57650" w:rsidP="00527B85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9F602D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02" w:type="dxa"/>
            <w:gridSpan w:val="8"/>
            <w:shd w:val="clear" w:color="auto" w:fill="auto"/>
            <w:vAlign w:val="bottom"/>
          </w:tcPr>
          <w:p w14:paraId="6C396AC6" w14:textId="77777777" w:rsidR="00A57650" w:rsidRPr="00785F0F" w:rsidRDefault="00A57650" w:rsidP="00527B85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C220A4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6B3761" w14:textId="77777777" w:rsidR="00A57650" w:rsidRPr="00785F0F" w:rsidRDefault="00A57650" w:rsidP="00527B8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F384B33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A99786" w14:textId="77777777" w:rsidR="00A57650" w:rsidRPr="00785F0F" w:rsidRDefault="00A57650" w:rsidP="00527B85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57650" w:rsidRPr="00785F0F" w14:paraId="25C37D38" w14:textId="77777777" w:rsidTr="00527B85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723BEF7" w14:textId="77777777" w:rsidR="00A57650" w:rsidRPr="00785F0F" w:rsidRDefault="00A57650" w:rsidP="00527B8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16207FC" w14:textId="77777777" w:rsidR="00A57650" w:rsidRPr="00785F0F" w:rsidRDefault="00A57650" w:rsidP="00527B8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8D92ADD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4E0B5F" w14:textId="77777777" w:rsidR="00A57650" w:rsidRPr="00785F0F" w:rsidRDefault="00A57650" w:rsidP="00527B85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6FFFF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67B43B" w14:textId="77777777" w:rsidR="00A57650" w:rsidRPr="00785F0F" w:rsidRDefault="00A57650" w:rsidP="00527B85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79DFB4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387AC91" w14:textId="77777777" w:rsidR="00A57650" w:rsidRPr="00785F0F" w:rsidRDefault="00A57650" w:rsidP="00527B8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F42F03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BC5523" w14:textId="77777777" w:rsidR="00A57650" w:rsidRPr="00785F0F" w:rsidRDefault="00A57650" w:rsidP="00527B8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1B11C1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85047B" w14:textId="77777777" w:rsidR="00A57650" w:rsidRPr="00785F0F" w:rsidRDefault="00A57650" w:rsidP="00527B8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09EE0C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FE3CDE" w14:textId="77777777" w:rsidR="00A57650" w:rsidRPr="00785F0F" w:rsidRDefault="00A57650" w:rsidP="00527B8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71E9E3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F26901D" w14:textId="77777777" w:rsidR="00A57650" w:rsidRPr="00785F0F" w:rsidRDefault="00A57650" w:rsidP="00527B8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73A2E4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3CF66C" w14:textId="77777777" w:rsidR="00A57650" w:rsidRPr="00785F0F" w:rsidRDefault="00A57650" w:rsidP="00527B85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270" w:type="dxa"/>
            <w:vAlign w:val="bottom"/>
          </w:tcPr>
          <w:p w14:paraId="5DC64ECC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C9BF7A" w14:textId="77777777" w:rsidR="00A57650" w:rsidRPr="00785F0F" w:rsidRDefault="00A57650" w:rsidP="00527B85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57650" w:rsidRPr="00785F0F" w14:paraId="56F68060" w14:textId="77777777" w:rsidTr="00527B85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57A79546" w14:textId="77777777" w:rsidR="00A57650" w:rsidRPr="00785F0F" w:rsidRDefault="00A57650" w:rsidP="00527B8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31686A7" w14:textId="77777777" w:rsidR="00A57650" w:rsidRPr="00785F0F" w:rsidRDefault="00A57650" w:rsidP="00527B85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238A7E9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8E570E" w14:textId="77777777" w:rsidR="00A57650" w:rsidRPr="00785F0F" w:rsidRDefault="00A57650" w:rsidP="00527B85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AEA3E1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D1C8E1" w14:textId="77777777" w:rsidR="00A57650" w:rsidRPr="00785F0F" w:rsidRDefault="00A57650" w:rsidP="00527B85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426EB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225F4A4" w14:textId="77777777" w:rsidR="00A57650" w:rsidRPr="00785F0F" w:rsidRDefault="00A57650" w:rsidP="00527B85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527074E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4FF901" w14:textId="77777777" w:rsidR="00A57650" w:rsidRPr="00785F0F" w:rsidRDefault="00A57650" w:rsidP="00527B85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1061A6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7EDF50" w14:textId="77777777" w:rsidR="00A57650" w:rsidRPr="00785F0F" w:rsidRDefault="00A57650" w:rsidP="00527B85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4A013E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1E60B1" w14:textId="77777777" w:rsidR="00A57650" w:rsidRPr="00785F0F" w:rsidRDefault="00A57650" w:rsidP="00527B85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7056D7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7C06FB6" w14:textId="77777777" w:rsidR="00A57650" w:rsidRPr="00785F0F" w:rsidRDefault="00A57650" w:rsidP="00527B85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A91C0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065D86" w14:textId="77777777" w:rsidR="00A57650" w:rsidRPr="00785F0F" w:rsidRDefault="00A57650" w:rsidP="00527B85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4E3EB14D" w14:textId="77777777" w:rsidR="00A57650" w:rsidRPr="00785F0F" w:rsidRDefault="00A57650" w:rsidP="00527B8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24A5B9" w14:textId="77777777" w:rsidR="00A57650" w:rsidRPr="00785F0F" w:rsidRDefault="00A57650" w:rsidP="00527B85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ยอดสุทธิ</w:t>
            </w:r>
          </w:p>
        </w:tc>
      </w:tr>
      <w:tr w:rsidR="00A57650" w:rsidRPr="00785F0F" w14:paraId="646FD5E6" w14:textId="77777777" w:rsidTr="00527B85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49A7B85E" w14:textId="77777777" w:rsidR="00A57650" w:rsidRPr="00785F0F" w:rsidRDefault="00A57650" w:rsidP="00527B8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885" w:type="dxa"/>
            <w:gridSpan w:val="21"/>
            <w:shd w:val="clear" w:color="auto" w:fill="auto"/>
            <w:vAlign w:val="bottom"/>
          </w:tcPr>
          <w:p w14:paraId="4258D1A7" w14:textId="77777777" w:rsidR="00A57650" w:rsidRPr="00785F0F" w:rsidRDefault="00A57650" w:rsidP="00527B85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57650" w:rsidRPr="00785F0F" w14:paraId="3234BD5D" w14:textId="77777777" w:rsidTr="00527B85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16DB76A" w14:textId="77777777" w:rsidR="00A57650" w:rsidRPr="00785F0F" w:rsidRDefault="00A57650" w:rsidP="00527B85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592235B2" w14:textId="77777777" w:rsidR="00A57650" w:rsidRPr="00785F0F" w:rsidRDefault="00A57650" w:rsidP="00527B8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1072E5DA" w14:textId="77777777" w:rsidR="00A57650" w:rsidRPr="00785F0F" w:rsidRDefault="00A57650" w:rsidP="00527B85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E89D29" w14:textId="77777777" w:rsidR="00A57650" w:rsidRPr="00785F0F" w:rsidRDefault="00A57650" w:rsidP="00527B8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0E1F3E0" w14:textId="77777777" w:rsidR="00A57650" w:rsidRPr="00785F0F" w:rsidRDefault="00A57650" w:rsidP="00527B85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55CB3E" w14:textId="77777777" w:rsidR="00A57650" w:rsidRPr="00785F0F" w:rsidRDefault="00A57650" w:rsidP="00527B8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162CE76" w14:textId="77777777" w:rsidR="00A57650" w:rsidRPr="00785F0F" w:rsidRDefault="00A57650" w:rsidP="00527B85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6973C8A" w14:textId="77777777" w:rsidR="00A57650" w:rsidRPr="00785F0F" w:rsidRDefault="00A57650" w:rsidP="00527B8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2FA5267" w14:textId="77777777" w:rsidR="00A57650" w:rsidRPr="00785F0F" w:rsidRDefault="00A57650" w:rsidP="00527B85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37F74F" w14:textId="77777777" w:rsidR="00A57650" w:rsidRPr="00785F0F" w:rsidRDefault="00A57650" w:rsidP="00527B8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176CE4" w14:textId="77777777" w:rsidR="00A57650" w:rsidRPr="00785F0F" w:rsidRDefault="00A57650" w:rsidP="00527B85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B91C79" w14:textId="77777777" w:rsidR="00A57650" w:rsidRPr="00785F0F" w:rsidRDefault="00A57650" w:rsidP="00527B8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7865042" w14:textId="77777777" w:rsidR="00A57650" w:rsidRPr="00785F0F" w:rsidRDefault="00A57650" w:rsidP="00527B85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C1C905" w14:textId="77777777" w:rsidR="00A57650" w:rsidRPr="00785F0F" w:rsidRDefault="00A57650" w:rsidP="00527B8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349A4E0" w14:textId="77777777" w:rsidR="00A57650" w:rsidRPr="00785F0F" w:rsidRDefault="00A57650" w:rsidP="00527B85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B46F9F7" w14:textId="77777777" w:rsidR="00A57650" w:rsidRPr="00785F0F" w:rsidRDefault="00A57650" w:rsidP="00527B85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CF07BB4" w14:textId="77777777" w:rsidR="00A57650" w:rsidRPr="00785F0F" w:rsidRDefault="00A57650" w:rsidP="00527B85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C695B6" w14:textId="77777777" w:rsidR="00A57650" w:rsidRPr="00785F0F" w:rsidRDefault="00A57650" w:rsidP="00527B8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D6A418E" w14:textId="77777777" w:rsidR="00A57650" w:rsidRPr="00785F0F" w:rsidRDefault="00A57650" w:rsidP="00527B85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61C7A4" w14:textId="77777777" w:rsidR="00A57650" w:rsidRPr="00785F0F" w:rsidRDefault="00A57650" w:rsidP="00527B85">
            <w:pPr>
              <w:snapToGrid w:val="0"/>
              <w:rPr>
                <w:sz w:val="24"/>
                <w:szCs w:val="24"/>
              </w:rPr>
            </w:pPr>
          </w:p>
        </w:tc>
      </w:tr>
      <w:tr w:rsidR="00893BC5" w:rsidRPr="005950FD" w14:paraId="260469CE" w14:textId="77777777" w:rsidTr="002E29D4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C516A02" w14:textId="77777777" w:rsidR="00893BC5" w:rsidRPr="00785F0F" w:rsidRDefault="00893BC5" w:rsidP="00893BC5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14:paraId="4A5CA4AB" w14:textId="3F49CD19" w:rsidR="00893BC5" w:rsidRPr="00893BC5" w:rsidRDefault="00893BC5" w:rsidP="00893BC5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5,512</w:t>
            </w:r>
          </w:p>
        </w:tc>
        <w:tc>
          <w:tcPr>
            <w:tcW w:w="268" w:type="dxa"/>
            <w:shd w:val="clear" w:color="auto" w:fill="auto"/>
          </w:tcPr>
          <w:p w14:paraId="5F261B12" w14:textId="77777777" w:rsidR="00893BC5" w:rsidRPr="00893BC5" w:rsidRDefault="00893BC5" w:rsidP="00893BC5">
            <w:pPr>
              <w:tabs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E97168" w14:textId="2EFF7232" w:rsidR="00893BC5" w:rsidRPr="00893BC5" w:rsidRDefault="009D5858" w:rsidP="00CD3105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3DB083E4" w14:textId="77777777" w:rsidR="00893BC5" w:rsidRPr="00893BC5" w:rsidRDefault="00893BC5" w:rsidP="00CD3105">
            <w:pPr>
              <w:tabs>
                <w:tab w:val="decimal" w:pos="0"/>
                <w:tab w:val="decimal" w:pos="682"/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7C084E4" w14:textId="37FF1442" w:rsidR="00893BC5" w:rsidRPr="00893BC5" w:rsidRDefault="00893BC5" w:rsidP="006B1FD5">
            <w:pPr>
              <w:tabs>
                <w:tab w:val="decimal" w:pos="72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E227E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Pr="00893BC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B6E81B" w14:textId="77777777" w:rsidR="00893BC5" w:rsidRPr="00893BC5" w:rsidRDefault="00893BC5" w:rsidP="00893BC5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6F3465F" w14:textId="5120AEAC" w:rsidR="00893BC5" w:rsidRPr="00893BC5" w:rsidRDefault="00893BC5" w:rsidP="00893BC5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5E227E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DFA060" w14:textId="77777777" w:rsidR="00893BC5" w:rsidRPr="00893BC5" w:rsidRDefault="00893BC5" w:rsidP="00893BC5">
            <w:pPr>
              <w:tabs>
                <w:tab w:val="decimal" w:pos="684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185201" w14:textId="0BC76EC3" w:rsidR="00893BC5" w:rsidRPr="00893BC5" w:rsidRDefault="00893BC5" w:rsidP="00893BC5">
            <w:pPr>
              <w:tabs>
                <w:tab w:val="decimal" w:pos="54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0E9CA6" w14:textId="77777777" w:rsidR="00893BC5" w:rsidRPr="00893BC5" w:rsidRDefault="00893BC5" w:rsidP="00893BC5">
            <w:pPr>
              <w:tabs>
                <w:tab w:val="decimal" w:pos="546"/>
                <w:tab w:val="decimal" w:pos="684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A9C4D32" w14:textId="7CF0E4DC" w:rsidR="00893BC5" w:rsidRPr="00893BC5" w:rsidRDefault="00893BC5" w:rsidP="00893BC5">
            <w:pPr>
              <w:tabs>
                <w:tab w:val="decimal" w:pos="54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4A362D" w14:textId="77777777" w:rsidR="00893BC5" w:rsidRPr="00893BC5" w:rsidRDefault="00893BC5" w:rsidP="00893BC5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0D5356" w14:textId="4088CAB3" w:rsidR="00893BC5" w:rsidRPr="00893BC5" w:rsidRDefault="00893BC5" w:rsidP="00893BC5">
            <w:pPr>
              <w:tabs>
                <w:tab w:val="decimal" w:pos="54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42CECE" w14:textId="77777777" w:rsidR="00893BC5" w:rsidRPr="00893BC5" w:rsidRDefault="00893BC5" w:rsidP="00893BC5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77047007" w14:textId="5AD51BC1" w:rsidR="00893BC5" w:rsidRPr="00893BC5" w:rsidRDefault="00893BC5" w:rsidP="00893BC5">
            <w:pPr>
              <w:tabs>
                <w:tab w:val="decimal" w:pos="54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4AA96B" w14:textId="77777777" w:rsidR="00893BC5" w:rsidRPr="00893BC5" w:rsidRDefault="00893BC5" w:rsidP="00893BC5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521E80" w14:textId="3C969614" w:rsidR="00893BC5" w:rsidRPr="00893BC5" w:rsidRDefault="00893BC5" w:rsidP="00893BC5">
            <w:pPr>
              <w:tabs>
                <w:tab w:val="decimal" w:pos="80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(142)</w:t>
            </w:r>
          </w:p>
        </w:tc>
        <w:tc>
          <w:tcPr>
            <w:tcW w:w="270" w:type="dxa"/>
            <w:vAlign w:val="center"/>
          </w:tcPr>
          <w:p w14:paraId="2868E9EC" w14:textId="77777777" w:rsidR="00893BC5" w:rsidRPr="00893BC5" w:rsidRDefault="00893BC5" w:rsidP="00893BC5">
            <w:pPr>
              <w:tabs>
                <w:tab w:val="decimal" w:pos="0"/>
                <w:tab w:val="decimal" w:pos="612"/>
                <w:tab w:val="decimal" w:pos="682"/>
                <w:tab w:val="decimal" w:pos="894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E2C74B" w14:textId="76311D76" w:rsidR="00893BC5" w:rsidRPr="00893BC5" w:rsidRDefault="00893BC5" w:rsidP="005950FD">
            <w:pPr>
              <w:tabs>
                <w:tab w:val="decimal" w:pos="79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847CFE">
              <w:rPr>
                <w:rFonts w:asciiTheme="majorBidi" w:hAnsiTheme="majorBidi" w:cstheme="majorBidi"/>
                <w:sz w:val="24"/>
                <w:szCs w:val="24"/>
              </w:rPr>
              <w:t>506</w:t>
            </w:r>
          </w:p>
        </w:tc>
      </w:tr>
      <w:tr w:rsidR="009D5858" w:rsidRPr="00785F0F" w14:paraId="6E36257A" w14:textId="77777777" w:rsidTr="002E29D4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125BCA59" w14:textId="77777777" w:rsidR="009D5858" w:rsidRPr="00785F0F" w:rsidRDefault="009D5858" w:rsidP="009D5858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14:paraId="666E68E2" w14:textId="7033D8CF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12,144</w:t>
            </w:r>
          </w:p>
        </w:tc>
        <w:tc>
          <w:tcPr>
            <w:tcW w:w="268" w:type="dxa"/>
            <w:shd w:val="clear" w:color="auto" w:fill="auto"/>
          </w:tcPr>
          <w:p w14:paraId="34BA9AEA" w14:textId="77777777" w:rsidR="009D5858" w:rsidRPr="00893BC5" w:rsidRDefault="009D5858" w:rsidP="009D5858">
            <w:pPr>
              <w:tabs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D5E3AA" w14:textId="1C889F3A" w:rsidR="009D5858" w:rsidRPr="00893BC5" w:rsidRDefault="009D5858" w:rsidP="009D5858">
            <w:pPr>
              <w:tabs>
                <w:tab w:val="decimal" w:pos="54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8BD6BD" w14:textId="77777777" w:rsidR="009D5858" w:rsidRPr="00893BC5" w:rsidRDefault="009D5858" w:rsidP="009D5858">
            <w:pPr>
              <w:tabs>
                <w:tab w:val="decimal" w:pos="0"/>
                <w:tab w:val="decimal" w:pos="546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4B9CC60" w14:textId="6A5107D0" w:rsidR="009D5858" w:rsidRPr="00893BC5" w:rsidRDefault="009D5858" w:rsidP="009D5858">
            <w:pPr>
              <w:tabs>
                <w:tab w:val="decimal" w:pos="72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E227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93BC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E2762A" w14:textId="77777777" w:rsidR="009D5858" w:rsidRPr="00893BC5" w:rsidRDefault="009D5858" w:rsidP="009D5858">
            <w:pPr>
              <w:tabs>
                <w:tab w:val="decimal" w:pos="0"/>
                <w:tab w:val="decimal" w:pos="682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8DBE355" w14:textId="5A1B03E6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12,</w:t>
            </w:r>
            <w:r w:rsidR="005E227E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ACDE96" w14:textId="77777777" w:rsidR="009D5858" w:rsidRPr="00893BC5" w:rsidRDefault="009D5858" w:rsidP="009D5858">
            <w:pPr>
              <w:tabs>
                <w:tab w:val="decimal" w:pos="684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E40EDC" w14:textId="66CF8047" w:rsidR="009D5858" w:rsidRPr="00893BC5" w:rsidRDefault="009D5858" w:rsidP="009D5858">
            <w:pPr>
              <w:tabs>
                <w:tab w:val="decimal" w:pos="54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1AFD31" w14:textId="77777777" w:rsidR="009D5858" w:rsidRPr="00893BC5" w:rsidRDefault="009D5858" w:rsidP="009D5858">
            <w:pPr>
              <w:tabs>
                <w:tab w:val="decimal" w:pos="546"/>
                <w:tab w:val="decimal" w:pos="684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701087" w14:textId="4179238C" w:rsidR="009D5858" w:rsidRPr="00893BC5" w:rsidRDefault="009D5858" w:rsidP="009D5858">
            <w:pPr>
              <w:tabs>
                <w:tab w:val="decimal" w:pos="54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36C8B6" w14:textId="77777777" w:rsidR="009D5858" w:rsidRPr="00893BC5" w:rsidRDefault="009D5858" w:rsidP="009D5858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BEB466" w14:textId="5F558015" w:rsidR="009D5858" w:rsidRPr="00893BC5" w:rsidRDefault="009D5858" w:rsidP="009D5858">
            <w:pPr>
              <w:tabs>
                <w:tab w:val="decimal" w:pos="54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1B956E" w14:textId="77777777" w:rsidR="009D5858" w:rsidRPr="00893BC5" w:rsidRDefault="009D5858" w:rsidP="009D5858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2C4077DA" w14:textId="6E1F97BE" w:rsidR="009D5858" w:rsidRPr="00893BC5" w:rsidRDefault="009D5858" w:rsidP="009D5858">
            <w:pPr>
              <w:tabs>
                <w:tab w:val="decimal" w:pos="54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42A656" w14:textId="77777777" w:rsidR="009D5858" w:rsidRPr="00893BC5" w:rsidRDefault="009D5858" w:rsidP="009D5858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F3F74D" w14:textId="4D0D465D" w:rsidR="009D5858" w:rsidRPr="00893BC5" w:rsidRDefault="009D5858" w:rsidP="009D5858">
            <w:pPr>
              <w:tabs>
                <w:tab w:val="decimal" w:pos="71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45631871" w14:textId="77777777" w:rsidR="009D5858" w:rsidRPr="00893BC5" w:rsidRDefault="009D5858" w:rsidP="009D5858">
            <w:pPr>
              <w:tabs>
                <w:tab w:val="decimal" w:pos="530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AD8E3B" w14:textId="28750D99" w:rsidR="009D5858" w:rsidRPr="00893BC5" w:rsidRDefault="009D5858" w:rsidP="009D5858">
            <w:pPr>
              <w:tabs>
                <w:tab w:val="decimal" w:pos="79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12,</w:t>
            </w:r>
            <w:r w:rsidR="00847CFE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</w:tr>
      <w:tr w:rsidR="009D5858" w:rsidRPr="00785F0F" w14:paraId="1BD1131A" w14:textId="77777777" w:rsidTr="00527B85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E48B46E" w14:textId="77777777" w:rsidR="009D5858" w:rsidRPr="00785F0F" w:rsidRDefault="009D5858" w:rsidP="009D5858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363EA439" w14:textId="77777777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C2EE465" w14:textId="77777777" w:rsidR="009D5858" w:rsidRPr="00893BC5" w:rsidRDefault="009D5858" w:rsidP="009D5858">
            <w:pPr>
              <w:tabs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FCA752" w14:textId="77777777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0ABCA34" w14:textId="77777777" w:rsidR="009D5858" w:rsidRPr="00893BC5" w:rsidRDefault="009D5858" w:rsidP="009D5858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792FCB" w14:textId="77777777" w:rsidR="009D5858" w:rsidRPr="00893BC5" w:rsidRDefault="009D5858" w:rsidP="009D5858">
            <w:pPr>
              <w:tabs>
                <w:tab w:val="decimal" w:pos="72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92B3ED0" w14:textId="77777777" w:rsidR="009D5858" w:rsidRPr="00893BC5" w:rsidRDefault="009D5858" w:rsidP="009D5858">
            <w:pPr>
              <w:tabs>
                <w:tab w:val="decimal" w:pos="0"/>
                <w:tab w:val="decimal" w:pos="682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B1570A7" w14:textId="77777777" w:rsidR="009D5858" w:rsidRPr="00893BC5" w:rsidRDefault="009D5858" w:rsidP="009D5858">
            <w:pPr>
              <w:tabs>
                <w:tab w:val="decimal" w:pos="79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08F8E42" w14:textId="77777777" w:rsidR="009D5858" w:rsidRPr="00893BC5" w:rsidRDefault="009D5858" w:rsidP="009D5858">
            <w:pPr>
              <w:tabs>
                <w:tab w:val="decimal" w:pos="684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E5160C6" w14:textId="77777777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2FA943A" w14:textId="77777777" w:rsidR="009D5858" w:rsidRPr="00893BC5" w:rsidRDefault="009D5858" w:rsidP="009D5858">
            <w:pPr>
              <w:tabs>
                <w:tab w:val="decimal" w:pos="684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153822" w14:textId="77777777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1739A1" w14:textId="77777777" w:rsidR="009D5858" w:rsidRPr="00893BC5" w:rsidRDefault="009D5858" w:rsidP="009D5858">
            <w:pPr>
              <w:tabs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0AC80D" w14:textId="77777777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1A99097" w14:textId="77777777" w:rsidR="009D5858" w:rsidRPr="00893BC5" w:rsidRDefault="009D5858" w:rsidP="009D5858">
            <w:pPr>
              <w:tabs>
                <w:tab w:val="decimal" w:pos="68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11C999D" w14:textId="77777777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13E150C" w14:textId="77777777" w:rsidR="009D5858" w:rsidRPr="00893BC5" w:rsidRDefault="009D5858" w:rsidP="009D5858">
            <w:pPr>
              <w:tabs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5BA39B6" w14:textId="77777777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444D87B" w14:textId="77777777" w:rsidR="009D5858" w:rsidRPr="00893BC5" w:rsidRDefault="009D5858" w:rsidP="009D5858">
            <w:pPr>
              <w:tabs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031A699" w14:textId="77777777" w:rsidR="009D5858" w:rsidRPr="00893BC5" w:rsidRDefault="009D5858" w:rsidP="009D5858">
            <w:pPr>
              <w:tabs>
                <w:tab w:val="decimal" w:pos="79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858" w:rsidRPr="00785F0F" w14:paraId="5303C224" w14:textId="77777777" w:rsidTr="002E29D4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ED685EA" w14:textId="77777777" w:rsidR="009D5858" w:rsidRPr="00785F0F" w:rsidRDefault="009D5858" w:rsidP="009D5858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14:paraId="46DC480F" w14:textId="488365C0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19,731</w:t>
            </w:r>
          </w:p>
        </w:tc>
        <w:tc>
          <w:tcPr>
            <w:tcW w:w="268" w:type="dxa"/>
            <w:shd w:val="clear" w:color="auto" w:fill="auto"/>
          </w:tcPr>
          <w:p w14:paraId="0BC5506D" w14:textId="77777777" w:rsidR="009D5858" w:rsidRPr="00893BC5" w:rsidRDefault="009D5858" w:rsidP="009D5858">
            <w:pPr>
              <w:tabs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AB2B6F" w14:textId="5198C8A9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60ADFFE3" w14:textId="77777777" w:rsidR="009D5858" w:rsidRPr="00893BC5" w:rsidRDefault="009D5858" w:rsidP="009D5858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E3E9B02" w14:textId="3A0101F3" w:rsidR="009D5858" w:rsidRPr="00893BC5" w:rsidRDefault="009D5858" w:rsidP="009D5858">
            <w:pPr>
              <w:tabs>
                <w:tab w:val="decimal" w:pos="72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5E227E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893BC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CD52A7" w14:textId="77777777" w:rsidR="009D5858" w:rsidRPr="00893BC5" w:rsidRDefault="009D5858" w:rsidP="009D5858">
            <w:pPr>
              <w:tabs>
                <w:tab w:val="decimal" w:pos="617"/>
              </w:tabs>
              <w:snapToGrid w:val="0"/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9E8899C" w14:textId="7336C8E4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19,75</w:t>
            </w:r>
            <w:r w:rsidR="005E227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F427AD" w14:textId="77777777" w:rsidR="009D5858" w:rsidRPr="00893BC5" w:rsidRDefault="009D5858" w:rsidP="009D5858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9A2D0F1" w14:textId="3FAB6FA8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(8,411)</w:t>
            </w:r>
          </w:p>
        </w:tc>
        <w:tc>
          <w:tcPr>
            <w:tcW w:w="270" w:type="dxa"/>
            <w:shd w:val="clear" w:color="auto" w:fill="auto"/>
          </w:tcPr>
          <w:p w14:paraId="26369720" w14:textId="77777777" w:rsidR="009D5858" w:rsidRPr="00893BC5" w:rsidRDefault="009D5858" w:rsidP="009D5858">
            <w:pPr>
              <w:tabs>
                <w:tab w:val="decimal" w:pos="684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507DD8" w14:textId="0C95D2D7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893BC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F88B6F" w14:textId="77777777" w:rsidR="009D5858" w:rsidRPr="00893BC5" w:rsidRDefault="009D5858" w:rsidP="009D5858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09CB23" w14:textId="6986DBCF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1C2BED4" w14:textId="77777777" w:rsidR="009D5858" w:rsidRPr="00893BC5" w:rsidRDefault="009D5858" w:rsidP="009D5858">
            <w:pPr>
              <w:tabs>
                <w:tab w:val="decimal" w:pos="682"/>
                <w:tab w:val="decimal" w:pos="740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171F9EF0" w14:textId="2AF8EC9D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(8,97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93BC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212173" w14:textId="77777777" w:rsidR="009D5858" w:rsidRPr="00893BC5" w:rsidRDefault="009D5858" w:rsidP="009D5858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0CFE77" w14:textId="3FD268DD" w:rsidR="009D5858" w:rsidRPr="00893BC5" w:rsidRDefault="009D5858" w:rsidP="009D5858">
            <w:pPr>
              <w:tabs>
                <w:tab w:val="decimal" w:pos="80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(144)</w:t>
            </w:r>
          </w:p>
        </w:tc>
        <w:tc>
          <w:tcPr>
            <w:tcW w:w="270" w:type="dxa"/>
            <w:vAlign w:val="center"/>
          </w:tcPr>
          <w:p w14:paraId="228ACBDC" w14:textId="77777777" w:rsidR="009D5858" w:rsidRPr="00893BC5" w:rsidRDefault="009D5858" w:rsidP="009D5858">
            <w:pPr>
              <w:tabs>
                <w:tab w:val="decimal" w:pos="0"/>
                <w:tab w:val="decimal" w:pos="612"/>
                <w:tab w:val="decimal" w:pos="682"/>
                <w:tab w:val="decimal" w:pos="80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B8C57" w14:textId="14CB89C9" w:rsidR="009D5858" w:rsidRPr="00893BC5" w:rsidRDefault="009D5858" w:rsidP="009D5858">
            <w:pPr>
              <w:tabs>
                <w:tab w:val="decimal" w:pos="79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10,6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35FA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9D5858" w:rsidRPr="00785F0F" w14:paraId="3982E01E" w14:textId="77777777" w:rsidTr="002E29D4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523BC56E" w14:textId="77777777" w:rsidR="009D5858" w:rsidRPr="00785F0F" w:rsidRDefault="009D5858" w:rsidP="009D5858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14:paraId="5A11EB72" w14:textId="5A6AA7F5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8,961</w:t>
            </w:r>
          </w:p>
        </w:tc>
        <w:tc>
          <w:tcPr>
            <w:tcW w:w="268" w:type="dxa"/>
            <w:shd w:val="clear" w:color="auto" w:fill="auto"/>
          </w:tcPr>
          <w:p w14:paraId="7C82501F" w14:textId="77777777" w:rsidR="009D5858" w:rsidRPr="00893BC5" w:rsidRDefault="009D5858" w:rsidP="009D5858">
            <w:pPr>
              <w:tabs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48C20E" w14:textId="48BA45F5" w:rsidR="009D5858" w:rsidRPr="00893BC5" w:rsidRDefault="009D5858" w:rsidP="009D5858">
            <w:pPr>
              <w:tabs>
                <w:tab w:val="decimal" w:pos="54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495240" w14:textId="77777777" w:rsidR="009D5858" w:rsidRPr="00893BC5" w:rsidRDefault="009D5858" w:rsidP="009D5858">
            <w:pPr>
              <w:tabs>
                <w:tab w:val="decimal" w:pos="0"/>
                <w:tab w:val="decimal" w:pos="546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FE53FCF" w14:textId="1B29244B" w:rsidR="009D5858" w:rsidRPr="00893BC5" w:rsidRDefault="009D5858" w:rsidP="009D5858">
            <w:pPr>
              <w:tabs>
                <w:tab w:val="decimal" w:pos="72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93BC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CDCAE1" w14:textId="77777777" w:rsidR="009D5858" w:rsidRPr="00893BC5" w:rsidRDefault="009D5858" w:rsidP="009D5858">
            <w:pPr>
              <w:tabs>
                <w:tab w:val="decimal" w:pos="0"/>
                <w:tab w:val="decimal" w:pos="682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9ECFC1F" w14:textId="7385D8B4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8,906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90F7B2" w14:textId="77777777" w:rsidR="009D5858" w:rsidRPr="00893BC5" w:rsidRDefault="009D5858" w:rsidP="009D5858">
            <w:pPr>
              <w:tabs>
                <w:tab w:val="decimal" w:pos="684"/>
              </w:tabs>
              <w:snapToGrid w:val="0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B7B379C" w14:textId="70D77231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(2,468)</w:t>
            </w:r>
          </w:p>
        </w:tc>
        <w:tc>
          <w:tcPr>
            <w:tcW w:w="270" w:type="dxa"/>
            <w:shd w:val="clear" w:color="auto" w:fill="auto"/>
          </w:tcPr>
          <w:p w14:paraId="2111549C" w14:textId="77777777" w:rsidR="009D5858" w:rsidRPr="00893BC5" w:rsidRDefault="009D5858" w:rsidP="009D5858">
            <w:pPr>
              <w:tabs>
                <w:tab w:val="decimal" w:pos="684"/>
              </w:tabs>
              <w:snapToGrid w:val="0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E79E98" w14:textId="1444A4EF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(333)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BBF05B" w14:textId="77777777" w:rsidR="009D5858" w:rsidRPr="00893BC5" w:rsidRDefault="009D5858" w:rsidP="009D5858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500A350" w14:textId="2878244A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0485D5C9" w14:textId="77777777" w:rsidR="009D5858" w:rsidRPr="00893BC5" w:rsidRDefault="009D5858" w:rsidP="009D5858">
            <w:pPr>
              <w:tabs>
                <w:tab w:val="decimal" w:pos="510"/>
                <w:tab w:val="decimal" w:pos="612"/>
                <w:tab w:val="decimal" w:pos="682"/>
                <w:tab w:val="decimal" w:pos="81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1D672975" w14:textId="2414FEF4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(2,784)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AE3224" w14:textId="77777777" w:rsidR="009D5858" w:rsidRPr="00893BC5" w:rsidRDefault="009D5858" w:rsidP="009D5858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C6513D" w14:textId="5485A8D6" w:rsidR="009D5858" w:rsidRPr="00893BC5" w:rsidRDefault="009D5858" w:rsidP="009D5858">
            <w:pPr>
              <w:tabs>
                <w:tab w:val="decimal" w:pos="71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52779E9" w14:textId="77777777" w:rsidR="009D5858" w:rsidRPr="00893BC5" w:rsidRDefault="009D5858" w:rsidP="009D5858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7CB6F0" w14:textId="26AAFD8C" w:rsidR="009D5858" w:rsidRPr="00893BC5" w:rsidRDefault="009D5858" w:rsidP="009D5858">
            <w:pPr>
              <w:tabs>
                <w:tab w:val="decimal" w:pos="79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6,122</w:t>
            </w:r>
          </w:p>
        </w:tc>
      </w:tr>
      <w:tr w:rsidR="009D5858" w:rsidRPr="00785F0F" w14:paraId="256D9EDC" w14:textId="77777777" w:rsidTr="002E29D4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CDCAAF3" w14:textId="77777777" w:rsidR="009D5858" w:rsidRPr="00785F0F" w:rsidRDefault="009D5858" w:rsidP="009D5858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1" w:type="dxa"/>
            <w:shd w:val="clear" w:color="auto" w:fill="auto"/>
          </w:tcPr>
          <w:p w14:paraId="68971420" w14:textId="08CDBB9B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19,198</w:t>
            </w:r>
          </w:p>
        </w:tc>
        <w:tc>
          <w:tcPr>
            <w:tcW w:w="268" w:type="dxa"/>
            <w:shd w:val="clear" w:color="auto" w:fill="auto"/>
          </w:tcPr>
          <w:p w14:paraId="06EC068A" w14:textId="77777777" w:rsidR="009D5858" w:rsidRPr="00893BC5" w:rsidRDefault="009D5858" w:rsidP="009D5858">
            <w:pPr>
              <w:tabs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7C399BA" w14:textId="57A2D152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618</w:t>
            </w:r>
          </w:p>
        </w:tc>
        <w:tc>
          <w:tcPr>
            <w:tcW w:w="270" w:type="dxa"/>
            <w:shd w:val="clear" w:color="auto" w:fill="auto"/>
          </w:tcPr>
          <w:p w14:paraId="15ED33E3" w14:textId="77777777" w:rsidR="009D5858" w:rsidRPr="00893BC5" w:rsidRDefault="009D5858" w:rsidP="009D5858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EC5199" w14:textId="2119CBA5" w:rsidR="009D5858" w:rsidRPr="00893BC5" w:rsidRDefault="009D5858" w:rsidP="009D5858">
            <w:pPr>
              <w:tabs>
                <w:tab w:val="decimal" w:pos="72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(1,03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893BC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033505" w14:textId="77777777" w:rsidR="009D5858" w:rsidRPr="00893BC5" w:rsidRDefault="009D5858" w:rsidP="009D5858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615E3E0" w14:textId="380B4771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18,77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D3C0CC" w14:textId="77777777" w:rsidR="009D5858" w:rsidRPr="00893BC5" w:rsidRDefault="009D5858" w:rsidP="009D5858">
            <w:pPr>
              <w:tabs>
                <w:tab w:val="decimal" w:pos="684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982355" w14:textId="35E7A481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(13,105)</w:t>
            </w:r>
          </w:p>
        </w:tc>
        <w:tc>
          <w:tcPr>
            <w:tcW w:w="270" w:type="dxa"/>
            <w:shd w:val="clear" w:color="auto" w:fill="auto"/>
          </w:tcPr>
          <w:p w14:paraId="559049D2" w14:textId="77777777" w:rsidR="009D5858" w:rsidRPr="00893BC5" w:rsidRDefault="009D5858" w:rsidP="009D5858">
            <w:pPr>
              <w:tabs>
                <w:tab w:val="decimal" w:pos="684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B6CE43E" w14:textId="129EB658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(1,986)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7CE807" w14:textId="77777777" w:rsidR="009D5858" w:rsidRPr="00893BC5" w:rsidRDefault="009D5858" w:rsidP="009D5858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1DE35A6" w14:textId="6DC5FA66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1,029</w:t>
            </w:r>
          </w:p>
        </w:tc>
        <w:tc>
          <w:tcPr>
            <w:tcW w:w="270" w:type="dxa"/>
            <w:shd w:val="clear" w:color="auto" w:fill="auto"/>
          </w:tcPr>
          <w:p w14:paraId="04BD0ABC" w14:textId="77777777" w:rsidR="009D5858" w:rsidRPr="00893BC5" w:rsidRDefault="009D5858" w:rsidP="009D5858">
            <w:pPr>
              <w:tabs>
                <w:tab w:val="decimal" w:pos="567"/>
                <w:tab w:val="decimal" w:pos="682"/>
              </w:tabs>
              <w:snapToGrid w:val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63517136" w14:textId="5F24103E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(14,062)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71172F" w14:textId="77777777" w:rsidR="009D5858" w:rsidRPr="00893BC5" w:rsidRDefault="009D5858" w:rsidP="009D5858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93357F" w14:textId="058FF7AA" w:rsidR="009D5858" w:rsidRPr="00893BC5" w:rsidRDefault="009D5858" w:rsidP="009D5858">
            <w:pPr>
              <w:tabs>
                <w:tab w:val="decimal" w:pos="71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597837A8" w14:textId="77777777" w:rsidR="009D5858" w:rsidRPr="00893BC5" w:rsidRDefault="009D5858" w:rsidP="009D5858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FBFEDF" w14:textId="545E9BE0" w:rsidR="009D5858" w:rsidRPr="00893BC5" w:rsidRDefault="009D5858" w:rsidP="009D5858">
            <w:pPr>
              <w:tabs>
                <w:tab w:val="decimal" w:pos="79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4,71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D5858" w:rsidRPr="00785F0F" w14:paraId="1CEBEC44" w14:textId="77777777" w:rsidTr="002E29D4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79741C7C" w14:textId="77777777" w:rsidR="009D5858" w:rsidRPr="00785F0F" w:rsidRDefault="009D5858" w:rsidP="009D5858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901" w:type="dxa"/>
            <w:tcBorders>
              <w:bottom w:val="single" w:sz="4" w:space="0" w:color="000000"/>
            </w:tcBorders>
            <w:shd w:val="clear" w:color="auto" w:fill="auto"/>
          </w:tcPr>
          <w:p w14:paraId="7675B495" w14:textId="11C14616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268" w:type="dxa"/>
            <w:shd w:val="clear" w:color="auto" w:fill="auto"/>
          </w:tcPr>
          <w:p w14:paraId="1C9DBBEE" w14:textId="77777777" w:rsidR="009D5858" w:rsidRPr="00893BC5" w:rsidRDefault="009D5858" w:rsidP="009D5858">
            <w:pPr>
              <w:tabs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6A3F606A" w14:textId="3EAA726A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1C62C33D" w14:textId="77777777" w:rsidR="009D5858" w:rsidRPr="00893BC5" w:rsidRDefault="009D5858" w:rsidP="009D5858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13E8B0E3" w14:textId="2BF41DBB" w:rsidR="009D5858" w:rsidRPr="00893BC5" w:rsidRDefault="009D5858" w:rsidP="009D5858">
            <w:pPr>
              <w:tabs>
                <w:tab w:val="decimal" w:pos="72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(484)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6B101" w14:textId="77777777" w:rsidR="009D5858" w:rsidRPr="00893BC5" w:rsidRDefault="009D5858" w:rsidP="009D5858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7516A93" w14:textId="4F2564E0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786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7262DD" w14:textId="77777777" w:rsidR="009D5858" w:rsidRPr="00893BC5" w:rsidRDefault="009D5858" w:rsidP="009D5858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47B3D8" w14:textId="689BCC53" w:rsidR="009D5858" w:rsidRPr="00893BC5" w:rsidRDefault="009D5858" w:rsidP="009D5858">
            <w:pPr>
              <w:tabs>
                <w:tab w:val="decimal" w:pos="54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CB2D2D" w14:textId="77777777" w:rsidR="009D5858" w:rsidRPr="00893BC5" w:rsidRDefault="009D5858" w:rsidP="009D5858">
            <w:pPr>
              <w:tabs>
                <w:tab w:val="decimal" w:pos="546"/>
                <w:tab w:val="decimal" w:pos="628"/>
                <w:tab w:val="decimal" w:pos="684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3690EAAB" w14:textId="3BFA7C05" w:rsidR="009D5858" w:rsidRPr="00893BC5" w:rsidRDefault="009D5858" w:rsidP="009D5858">
            <w:pPr>
              <w:tabs>
                <w:tab w:val="decimal" w:pos="54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877B5C" w14:textId="77777777" w:rsidR="009D5858" w:rsidRPr="00893BC5" w:rsidRDefault="009D5858" w:rsidP="009D5858">
            <w:pPr>
              <w:tabs>
                <w:tab w:val="decimal" w:pos="546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18945F14" w14:textId="1374ACED" w:rsidR="009D5858" w:rsidRPr="00893BC5" w:rsidRDefault="009D5858" w:rsidP="009D5858">
            <w:pPr>
              <w:tabs>
                <w:tab w:val="decimal" w:pos="54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10300D" w14:textId="77777777" w:rsidR="009D5858" w:rsidRPr="00893BC5" w:rsidRDefault="009D5858" w:rsidP="009D5858">
            <w:pPr>
              <w:tabs>
                <w:tab w:val="decimal" w:pos="546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000000"/>
            </w:tcBorders>
            <w:shd w:val="clear" w:color="auto" w:fill="auto"/>
          </w:tcPr>
          <w:p w14:paraId="7B101585" w14:textId="7E1AC328" w:rsidR="009D5858" w:rsidRPr="00893BC5" w:rsidRDefault="009D5858" w:rsidP="009D5858">
            <w:pPr>
              <w:tabs>
                <w:tab w:val="decimal" w:pos="546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16955D" w14:textId="77777777" w:rsidR="009D5858" w:rsidRPr="00893BC5" w:rsidRDefault="009D5858" w:rsidP="009D5858">
            <w:pPr>
              <w:tabs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046CE8FB" w14:textId="63BDC52C" w:rsidR="009D5858" w:rsidRPr="00893BC5" w:rsidRDefault="009D5858" w:rsidP="009D5858">
            <w:pPr>
              <w:tabs>
                <w:tab w:val="decimal" w:pos="71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613290A4" w14:textId="77777777" w:rsidR="009D5858" w:rsidRPr="00893BC5" w:rsidRDefault="009D5858" w:rsidP="009D5858">
            <w:pPr>
              <w:tabs>
                <w:tab w:val="decimal" w:pos="682"/>
                <w:tab w:val="decimal" w:pos="714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6BE3CAE7" w14:textId="02421BB4" w:rsidR="009D5858" w:rsidRPr="00893BC5" w:rsidRDefault="009D5858" w:rsidP="009D5858">
            <w:pPr>
              <w:tabs>
                <w:tab w:val="decimal" w:pos="792"/>
              </w:tabs>
              <w:snapToGrid w:val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3BC5">
              <w:rPr>
                <w:rFonts w:asciiTheme="majorBidi" w:hAnsiTheme="majorBidi" w:cstheme="majorBidi"/>
                <w:sz w:val="24"/>
                <w:szCs w:val="24"/>
              </w:rPr>
              <w:t>786</w:t>
            </w:r>
          </w:p>
        </w:tc>
      </w:tr>
      <w:tr w:rsidR="009D5858" w:rsidRPr="00785F0F" w14:paraId="73E7136A" w14:textId="77777777" w:rsidTr="002E29D4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1D3B95B" w14:textId="77777777" w:rsidR="009D5858" w:rsidRPr="00785F0F" w:rsidRDefault="009D5858" w:rsidP="009D5858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bottom w:val="double" w:sz="6" w:space="0" w:color="000000"/>
            </w:tcBorders>
            <w:shd w:val="clear" w:color="auto" w:fill="auto"/>
          </w:tcPr>
          <w:p w14:paraId="527AAAEE" w14:textId="3D2D7F63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65,986</w:t>
            </w:r>
          </w:p>
        </w:tc>
        <w:tc>
          <w:tcPr>
            <w:tcW w:w="268" w:type="dxa"/>
            <w:shd w:val="clear" w:color="auto" w:fill="auto"/>
          </w:tcPr>
          <w:p w14:paraId="46FC4241" w14:textId="77777777" w:rsidR="009D5858" w:rsidRPr="00893BC5" w:rsidRDefault="009D5858" w:rsidP="009D5858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568690A1" w14:textId="157CDF3F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2,113</w:t>
            </w:r>
          </w:p>
        </w:tc>
        <w:tc>
          <w:tcPr>
            <w:tcW w:w="270" w:type="dxa"/>
            <w:shd w:val="clear" w:color="auto" w:fill="auto"/>
          </w:tcPr>
          <w:p w14:paraId="0367423D" w14:textId="77777777" w:rsidR="009D5858" w:rsidRPr="00893BC5" w:rsidRDefault="009D5858" w:rsidP="009D5858">
            <w:pPr>
              <w:tabs>
                <w:tab w:val="decimal" w:pos="68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2B64D828" w14:textId="3697A3B6" w:rsidR="009D5858" w:rsidRPr="00893BC5" w:rsidRDefault="009D5858" w:rsidP="009D5858">
            <w:pPr>
              <w:tabs>
                <w:tab w:val="decimal" w:pos="724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893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C540A2" w14:textId="77777777" w:rsidR="009D5858" w:rsidRPr="00893BC5" w:rsidRDefault="009D5858" w:rsidP="009D5858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6" w:space="0" w:color="000000"/>
            </w:tcBorders>
            <w:shd w:val="clear" w:color="auto" w:fill="auto"/>
          </w:tcPr>
          <w:p w14:paraId="684D7957" w14:textId="1FD3DCD9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66,01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F34ED6C" w14:textId="77777777" w:rsidR="009D5858" w:rsidRPr="00893BC5" w:rsidRDefault="009D5858" w:rsidP="009D5858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2C853AE0" w14:textId="100547DF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(23,984)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079EC" w14:textId="77777777" w:rsidR="009D5858" w:rsidRPr="00893BC5" w:rsidRDefault="009D5858" w:rsidP="009D5858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</w:tcPr>
          <w:p w14:paraId="74C1FE57" w14:textId="33B18ED8" w:rsidR="009D5858" w:rsidRPr="00893BC5" w:rsidRDefault="009D5858" w:rsidP="009D5858">
            <w:pPr>
              <w:tabs>
                <w:tab w:val="decimal" w:pos="802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(3,01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893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4744DE" w14:textId="77777777" w:rsidR="009D5858" w:rsidRPr="00893BC5" w:rsidRDefault="009D5858" w:rsidP="009D5858">
            <w:pPr>
              <w:tabs>
                <w:tab w:val="decimal" w:pos="68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3629DCD4" w14:textId="7986ADF3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F09853B" w14:textId="77777777" w:rsidR="009D5858" w:rsidRPr="00893BC5" w:rsidRDefault="009D5858" w:rsidP="009D5858">
            <w:pPr>
              <w:tabs>
                <w:tab w:val="decimal" w:pos="470"/>
                <w:tab w:val="decimal" w:pos="567"/>
                <w:tab w:val="decimal" w:pos="682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double" w:sz="6" w:space="0" w:color="000000"/>
            </w:tcBorders>
            <w:shd w:val="clear" w:color="auto" w:fill="auto"/>
          </w:tcPr>
          <w:p w14:paraId="2B492EEE" w14:textId="71C12B88" w:rsidR="009D5858" w:rsidRPr="00893BC5" w:rsidRDefault="009D5858" w:rsidP="009D5858">
            <w:pPr>
              <w:tabs>
                <w:tab w:val="decimal" w:pos="816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(25,81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893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9A3C19" w14:textId="77777777" w:rsidR="009D5858" w:rsidRPr="00893BC5" w:rsidRDefault="009D5858" w:rsidP="009D5858">
            <w:pPr>
              <w:tabs>
                <w:tab w:val="decimal" w:pos="68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</w:tcPr>
          <w:p w14:paraId="05006A8B" w14:textId="5A8949B2" w:rsidR="009D5858" w:rsidRPr="00893BC5" w:rsidRDefault="009D5858" w:rsidP="009D5858">
            <w:pPr>
              <w:tabs>
                <w:tab w:val="decimal" w:pos="804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(286)</w:t>
            </w:r>
          </w:p>
        </w:tc>
        <w:tc>
          <w:tcPr>
            <w:tcW w:w="270" w:type="dxa"/>
            <w:vAlign w:val="center"/>
          </w:tcPr>
          <w:p w14:paraId="7C0419B4" w14:textId="77777777" w:rsidR="009D5858" w:rsidRPr="00893BC5" w:rsidRDefault="009D5858" w:rsidP="009D5858">
            <w:pPr>
              <w:tabs>
                <w:tab w:val="decimal" w:pos="682"/>
                <w:tab w:val="decimal" w:pos="804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</w:tcPr>
          <w:p w14:paraId="445B0BF8" w14:textId="5FDD0F9F" w:rsidR="009D5858" w:rsidRPr="00893BC5" w:rsidRDefault="009D5858" w:rsidP="009D5858">
            <w:pPr>
              <w:tabs>
                <w:tab w:val="decimal" w:pos="792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3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39,911</w:t>
            </w:r>
          </w:p>
        </w:tc>
      </w:tr>
    </w:tbl>
    <w:p w14:paraId="1F352F9F" w14:textId="77777777" w:rsidR="00A57650" w:rsidRPr="00785F0F" w:rsidRDefault="00A57650" w:rsidP="00A72CF0">
      <w:pPr>
        <w:ind w:left="547" w:right="950"/>
        <w:rPr>
          <w:sz w:val="30"/>
          <w:szCs w:val="30"/>
        </w:rPr>
      </w:pPr>
    </w:p>
    <w:p w14:paraId="6E401201" w14:textId="77777777" w:rsidR="00A72CF0" w:rsidRPr="00785F0F" w:rsidRDefault="00A72CF0" w:rsidP="00A72CF0">
      <w:pPr>
        <w:tabs>
          <w:tab w:val="left" w:pos="810"/>
        </w:tabs>
        <w:spacing w:line="380" w:lineRule="exact"/>
        <w:ind w:left="540" w:right="141"/>
        <w:rPr>
          <w:sz w:val="24"/>
          <w:szCs w:val="24"/>
          <w:vertAlign w:val="superscript"/>
        </w:rPr>
      </w:pPr>
      <w:r w:rsidRPr="00785F0F">
        <w:rPr>
          <w:sz w:val="24"/>
          <w:szCs w:val="24"/>
          <w:vertAlign w:val="superscript"/>
          <w:cs/>
        </w:rPr>
        <w:t xml:space="preserve">* </w:t>
      </w:r>
      <w:r w:rsidRPr="00785F0F">
        <w:rPr>
          <w:sz w:val="24"/>
          <w:szCs w:val="24"/>
          <w:vertAlign w:val="superscript"/>
        </w:rPr>
        <w:tab/>
      </w:r>
      <w:r w:rsidRPr="00785F0F">
        <w:rPr>
          <w:sz w:val="20"/>
          <w:szCs w:val="20"/>
          <w:cs/>
        </w:rPr>
        <w:t xml:space="preserve">ธนาคารตีราคาเพิ่มในปี </w:t>
      </w:r>
      <w:r w:rsidRPr="00785F0F">
        <w:rPr>
          <w:sz w:val="20"/>
          <w:szCs w:val="20"/>
        </w:rPr>
        <w:t>2558</w:t>
      </w:r>
    </w:p>
    <w:p w14:paraId="2AFFA986" w14:textId="77777777" w:rsidR="00A72CF0" w:rsidRPr="00785F0F" w:rsidRDefault="00A72CF0" w:rsidP="00A72CF0">
      <w:pPr>
        <w:ind w:left="547" w:right="950"/>
        <w:rPr>
          <w:sz w:val="30"/>
          <w:szCs w:val="30"/>
        </w:rPr>
      </w:pPr>
    </w:p>
    <w:p w14:paraId="2D174895" w14:textId="62E8845E" w:rsidR="00A72CF0" w:rsidRPr="00785F0F" w:rsidRDefault="002B575D" w:rsidP="0068584F">
      <w:pPr>
        <w:spacing w:line="380" w:lineRule="exact"/>
        <w:ind w:left="547" w:right="4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ค่าเสื่อมราคาของอาคารและอุปกรณ์ที่รวมอยู่ในกำไรหรือขาดทุนเฉพาะธนาคารสำหรับ</w:t>
      </w:r>
      <w:r w:rsidR="00805C21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 xml:space="preserve">สิ้นสุดวันที่ </w:t>
      </w:r>
      <w:r w:rsidR="00805C21">
        <w:rPr>
          <w:rFonts w:hint="cs"/>
          <w:sz w:val="30"/>
          <w:szCs w:val="30"/>
          <w:cs/>
        </w:rPr>
        <w:t xml:space="preserve">31 ธันวาคม </w:t>
      </w:r>
      <w:r w:rsidR="00D151C6">
        <w:rPr>
          <w:rFonts w:hint="cs"/>
          <w:sz w:val="30"/>
          <w:szCs w:val="30"/>
          <w:cs/>
        </w:rPr>
        <w:t>2562</w:t>
      </w:r>
      <w:r w:rsidR="00614F82">
        <w:rPr>
          <w:rFonts w:hint="cs"/>
          <w:sz w:val="30"/>
          <w:szCs w:val="30"/>
          <w:cs/>
        </w:rPr>
        <w:t xml:space="preserve"> และ </w:t>
      </w:r>
      <w:r w:rsidR="00614F82">
        <w:rPr>
          <w:sz w:val="30"/>
          <w:szCs w:val="30"/>
        </w:rPr>
        <w:t>2561</w:t>
      </w:r>
      <w:r w:rsidR="00D151C6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เป็นจำนวน </w:t>
      </w:r>
      <w:r w:rsidR="00893BC5">
        <w:rPr>
          <w:sz w:val="30"/>
          <w:szCs w:val="30"/>
        </w:rPr>
        <w:t>3,017</w:t>
      </w:r>
      <w:r w:rsidRPr="00785F0F">
        <w:rPr>
          <w:sz w:val="30"/>
          <w:szCs w:val="30"/>
          <w:cs/>
        </w:rPr>
        <w:t xml:space="preserve"> ล้านบาท และ</w:t>
      </w:r>
      <w:r w:rsidR="00195D53">
        <w:rPr>
          <w:sz w:val="30"/>
          <w:szCs w:val="30"/>
        </w:rPr>
        <w:br/>
      </w:r>
      <w:r w:rsidR="00D12272">
        <w:rPr>
          <w:sz w:val="30"/>
          <w:szCs w:val="30"/>
        </w:rPr>
        <w:t>2,950</w:t>
      </w:r>
      <w:r w:rsidRPr="00785F0F">
        <w:rPr>
          <w:sz w:val="30"/>
          <w:szCs w:val="30"/>
          <w:cs/>
        </w:rPr>
        <w:t xml:space="preserve"> ล้านบาท ตามลำดับ</w:t>
      </w:r>
    </w:p>
    <w:p w14:paraId="714839DE" w14:textId="77777777" w:rsidR="00A72CF0" w:rsidRPr="00785F0F" w:rsidRDefault="00A72CF0" w:rsidP="00A72CF0">
      <w:pPr>
        <w:spacing w:line="380" w:lineRule="exact"/>
        <w:ind w:left="547" w:right="321"/>
        <w:jc w:val="thaiDistribute"/>
        <w:rPr>
          <w:sz w:val="30"/>
          <w:szCs w:val="30"/>
        </w:rPr>
      </w:pPr>
    </w:p>
    <w:p w14:paraId="7AE0ED42" w14:textId="77777777" w:rsidR="00182392" w:rsidRPr="00785F0F" w:rsidRDefault="00182392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tbl>
      <w:tblPr>
        <w:tblW w:w="1392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8"/>
        <w:gridCol w:w="901"/>
        <w:gridCol w:w="268"/>
        <w:gridCol w:w="900"/>
        <w:gridCol w:w="270"/>
        <w:gridCol w:w="900"/>
        <w:gridCol w:w="270"/>
        <w:gridCol w:w="984"/>
        <w:gridCol w:w="6"/>
        <w:gridCol w:w="264"/>
        <w:gridCol w:w="6"/>
        <w:gridCol w:w="900"/>
        <w:gridCol w:w="270"/>
        <w:gridCol w:w="990"/>
        <w:gridCol w:w="270"/>
        <w:gridCol w:w="900"/>
        <w:gridCol w:w="270"/>
        <w:gridCol w:w="996"/>
        <w:gridCol w:w="270"/>
        <w:gridCol w:w="990"/>
        <w:gridCol w:w="270"/>
        <w:gridCol w:w="990"/>
      </w:tblGrid>
      <w:tr w:rsidR="00852D90" w:rsidRPr="00785F0F" w14:paraId="6AA7148D" w14:textId="77777777" w:rsidTr="002669D1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1FB07AC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885" w:type="dxa"/>
            <w:gridSpan w:val="21"/>
            <w:shd w:val="clear" w:color="auto" w:fill="auto"/>
            <w:vAlign w:val="bottom"/>
          </w:tcPr>
          <w:p w14:paraId="36620D5A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52D90" w:rsidRPr="00785F0F" w14:paraId="06778EDD" w14:textId="77777777" w:rsidTr="002669D1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6CC63C7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885" w:type="dxa"/>
            <w:gridSpan w:val="21"/>
            <w:shd w:val="clear" w:color="auto" w:fill="auto"/>
            <w:vAlign w:val="bottom"/>
          </w:tcPr>
          <w:p w14:paraId="0A1C9B1E" w14:textId="0068DD68" w:rsidR="00852D90" w:rsidRPr="00785F0F" w:rsidRDefault="00805C21" w:rsidP="00275A8E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2561</w:t>
            </w:r>
          </w:p>
        </w:tc>
      </w:tr>
      <w:tr w:rsidR="00852D90" w:rsidRPr="00785F0F" w14:paraId="3766428F" w14:textId="77777777" w:rsidTr="00703C20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3B07A45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493" w:type="dxa"/>
            <w:gridSpan w:val="7"/>
            <w:shd w:val="clear" w:color="auto" w:fill="auto"/>
            <w:vAlign w:val="bottom"/>
          </w:tcPr>
          <w:p w14:paraId="144F7592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75E26F9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02" w:type="dxa"/>
            <w:gridSpan w:val="8"/>
            <w:shd w:val="clear" w:color="auto" w:fill="auto"/>
            <w:vAlign w:val="bottom"/>
          </w:tcPr>
          <w:p w14:paraId="0209FC7F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28460A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13C66D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9B01772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802DB5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852D90" w:rsidRPr="00785F0F" w14:paraId="5DC11B61" w14:textId="77777777" w:rsidTr="00703C20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9143E90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8B1199E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D308D2D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A4DBD3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21DC0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8BF809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B74E55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C44E8BF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A1C75E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6A5524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510073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B025D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E66150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2FDE07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659392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5DB50DC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B9D578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3F5CB9" w14:textId="27C28B0F" w:rsidR="00852D90" w:rsidRPr="00785F0F" w:rsidRDefault="00703C2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270" w:type="dxa"/>
            <w:vAlign w:val="bottom"/>
          </w:tcPr>
          <w:p w14:paraId="2ED4EFE9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049B28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852D90" w:rsidRPr="00785F0F" w14:paraId="132AFCF8" w14:textId="77777777" w:rsidTr="00703C20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54444DE0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B6C6AF5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501803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B61138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F5AED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0FF7CE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2A581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4B40F84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AC42A00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8BFCD1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ECE51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EDE4F2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50AEE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311F55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8BD5AC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491007F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D003E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8F5152" w14:textId="13F7E2C0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3D2F87F0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7ED129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ยอดสุทธิ</w:t>
            </w:r>
          </w:p>
        </w:tc>
      </w:tr>
      <w:tr w:rsidR="00852D90" w:rsidRPr="00785F0F" w14:paraId="50B2C4FC" w14:textId="77777777" w:rsidTr="002669D1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73377F39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885" w:type="dxa"/>
            <w:gridSpan w:val="21"/>
            <w:shd w:val="clear" w:color="auto" w:fill="auto"/>
            <w:vAlign w:val="bottom"/>
          </w:tcPr>
          <w:p w14:paraId="33189256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52D90" w:rsidRPr="00785F0F" w14:paraId="53A11A8F" w14:textId="77777777" w:rsidTr="00703C20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753BC5EB" w14:textId="77777777" w:rsidR="00852D90" w:rsidRPr="00785F0F" w:rsidRDefault="00852D90" w:rsidP="00275A8E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1124C86D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4B29C168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ED9B62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56EC7F6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F9D52E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C73EAA6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5FDD132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4F64C6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D9D233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61D94C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DA3298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D3BFF8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786343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84D6D5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B328CE2" w14:textId="77777777" w:rsidR="00852D90" w:rsidRPr="00785F0F" w:rsidRDefault="00852D90" w:rsidP="00275A8E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D539C55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A147BD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549F600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6F3DC1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</w:tr>
      <w:tr w:rsidR="00BC1D8C" w:rsidRPr="00785F0F" w14:paraId="797A7653" w14:textId="77777777" w:rsidTr="00703C20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684CD1E" w14:textId="77777777" w:rsidR="00BC1D8C" w:rsidRPr="00785F0F" w:rsidRDefault="00BC1D8C" w:rsidP="00BC1D8C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14:paraId="0FBDEAB1" w14:textId="4E4A3638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5,654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3E14645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5180DB" w14:textId="25022A2C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C94FCF" w14:textId="77777777" w:rsidR="00BC1D8C" w:rsidRPr="00785F0F" w:rsidRDefault="00BC1D8C" w:rsidP="00BC1D8C">
            <w:pPr>
              <w:tabs>
                <w:tab w:val="decimal" w:pos="0"/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07BAF3" w14:textId="4CF1CE4A" w:rsidR="00BC1D8C" w:rsidRPr="00785F0F" w:rsidRDefault="00BC1D8C" w:rsidP="005A01E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9BD4C5" w14:textId="77777777" w:rsidR="00BC1D8C" w:rsidRPr="00785F0F" w:rsidRDefault="00BC1D8C" w:rsidP="00BC1D8C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B3E50E7" w14:textId="1F5D708C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0B25E65" w14:textId="77777777" w:rsidR="00BC1D8C" w:rsidRPr="00785F0F" w:rsidRDefault="00BC1D8C" w:rsidP="00BC1D8C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DC368A" w14:textId="25F12FFB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250AB2" w14:textId="77777777" w:rsidR="00BC1D8C" w:rsidRPr="00785F0F" w:rsidRDefault="00BC1D8C" w:rsidP="00BC1D8C">
            <w:pPr>
              <w:tabs>
                <w:tab w:val="decimal" w:pos="546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184234" w14:textId="613B4699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B0A254" w14:textId="77777777" w:rsidR="00BC1D8C" w:rsidRPr="00785F0F" w:rsidRDefault="00BC1D8C" w:rsidP="00BC1D8C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503766" w14:textId="1BC43790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6A1773" w14:textId="77777777" w:rsidR="00BC1D8C" w:rsidRPr="00785F0F" w:rsidRDefault="00BC1D8C" w:rsidP="00BC1D8C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11276FC" w14:textId="4217B6EE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6B8414" w14:textId="77777777" w:rsidR="00BC1D8C" w:rsidRPr="00785F0F" w:rsidRDefault="00BC1D8C" w:rsidP="00BC1D8C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3B6C7A2" w14:textId="60F5A281" w:rsidR="00BC1D8C" w:rsidRPr="00785F0F" w:rsidRDefault="00BC1D8C" w:rsidP="0030174B">
            <w:pPr>
              <w:tabs>
                <w:tab w:val="decimal" w:pos="80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76157FEB" w14:textId="77777777" w:rsidR="00BC1D8C" w:rsidRPr="00785F0F" w:rsidRDefault="00BC1D8C" w:rsidP="00703C20">
            <w:pPr>
              <w:tabs>
                <w:tab w:val="decimal" w:pos="0"/>
                <w:tab w:val="decimal" w:pos="612"/>
                <w:tab w:val="decimal" w:pos="682"/>
                <w:tab w:val="decimal" w:pos="89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D9540E" w14:textId="14A6ED1E" w:rsidR="00BC1D8C" w:rsidRPr="00785F0F" w:rsidRDefault="00BC1D8C" w:rsidP="00BC1D8C">
            <w:pPr>
              <w:tabs>
                <w:tab w:val="decimal" w:pos="8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5,367</w:t>
            </w:r>
          </w:p>
        </w:tc>
      </w:tr>
      <w:tr w:rsidR="00BC1D8C" w:rsidRPr="00785F0F" w14:paraId="3C417FC2" w14:textId="77777777" w:rsidTr="00703C20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A1A34CD" w14:textId="77777777" w:rsidR="00BC1D8C" w:rsidRPr="00785F0F" w:rsidRDefault="00BC1D8C" w:rsidP="00BC1D8C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14:paraId="0A6896FC" w14:textId="45147071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12,744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974F459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CEDA04" w14:textId="46C83957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8EA393" w14:textId="77777777" w:rsidR="00BC1D8C" w:rsidRPr="00785F0F" w:rsidRDefault="00BC1D8C" w:rsidP="00BC1D8C">
            <w:pPr>
              <w:tabs>
                <w:tab w:val="decimal" w:pos="0"/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25E2E4" w14:textId="39F982A3" w:rsidR="00BC1D8C" w:rsidRPr="00785F0F" w:rsidRDefault="00BC1D8C" w:rsidP="005A01E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600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7E3047" w14:textId="77777777" w:rsidR="00BC1D8C" w:rsidRPr="00785F0F" w:rsidRDefault="00BC1D8C" w:rsidP="00BC1D8C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70ED966" w14:textId="34503270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12,144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FB71471" w14:textId="77777777" w:rsidR="00BC1D8C" w:rsidRPr="00785F0F" w:rsidRDefault="00BC1D8C" w:rsidP="00BC1D8C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980C96" w14:textId="6D964DF5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27D904" w14:textId="77777777" w:rsidR="00BC1D8C" w:rsidRPr="00785F0F" w:rsidRDefault="00BC1D8C" w:rsidP="00BC1D8C">
            <w:pPr>
              <w:tabs>
                <w:tab w:val="decimal" w:pos="546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CBD5879" w14:textId="51BC77EA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F81B10" w14:textId="77777777" w:rsidR="00BC1D8C" w:rsidRPr="00785F0F" w:rsidRDefault="00BC1D8C" w:rsidP="00BC1D8C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32E716" w14:textId="339896D2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D8329F" w14:textId="77777777" w:rsidR="00BC1D8C" w:rsidRPr="00785F0F" w:rsidRDefault="00BC1D8C" w:rsidP="00BC1D8C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F1AF2E0" w14:textId="22A3EAFF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E4519F" w14:textId="77777777" w:rsidR="00BC1D8C" w:rsidRPr="00785F0F" w:rsidRDefault="00BC1D8C" w:rsidP="00BC1D8C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D1BF6DB" w14:textId="5C4FF1B3" w:rsidR="00BC1D8C" w:rsidRPr="00785F0F" w:rsidRDefault="00BC1D8C" w:rsidP="009E3539">
            <w:pPr>
              <w:tabs>
                <w:tab w:val="decimal" w:pos="714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4DA354E" w14:textId="77777777" w:rsidR="00BC1D8C" w:rsidRPr="00785F0F" w:rsidRDefault="00BC1D8C" w:rsidP="00BC1D8C">
            <w:pPr>
              <w:tabs>
                <w:tab w:val="decimal" w:pos="53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23BD405" w14:textId="2CF8B27E" w:rsidR="00BC1D8C" w:rsidRPr="00785F0F" w:rsidRDefault="00BC1D8C" w:rsidP="00BC1D8C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12,144</w:t>
            </w:r>
          </w:p>
        </w:tc>
      </w:tr>
      <w:tr w:rsidR="00BC1D8C" w:rsidRPr="00785F0F" w14:paraId="5CF00BA6" w14:textId="77777777" w:rsidTr="00703C20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7CF1B4E" w14:textId="77777777" w:rsidR="00BC1D8C" w:rsidRPr="00785F0F" w:rsidRDefault="00BC1D8C" w:rsidP="00BC1D8C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1F575368" w14:textId="77777777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4278EFA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A4F0A0" w14:textId="77777777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EB001DE" w14:textId="77777777" w:rsidR="00BC1D8C" w:rsidRPr="00785F0F" w:rsidRDefault="00BC1D8C" w:rsidP="00BC1D8C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447006" w14:textId="77777777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98A6FDE" w14:textId="77777777" w:rsidR="00BC1D8C" w:rsidRPr="00785F0F" w:rsidRDefault="00BC1D8C" w:rsidP="00BC1D8C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EF281BF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8685E05" w14:textId="77777777" w:rsidR="00BC1D8C" w:rsidRPr="00785F0F" w:rsidRDefault="00BC1D8C" w:rsidP="00BC1D8C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EBB34A" w14:textId="77777777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B4A170B" w14:textId="77777777" w:rsidR="00BC1D8C" w:rsidRPr="00785F0F" w:rsidRDefault="00BC1D8C" w:rsidP="00BC1D8C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462CFE5" w14:textId="77777777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CE684D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83F8DC" w14:textId="77777777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BEEF42D" w14:textId="77777777" w:rsidR="00BC1D8C" w:rsidRPr="00785F0F" w:rsidRDefault="00BC1D8C" w:rsidP="00BC1D8C">
            <w:pPr>
              <w:tabs>
                <w:tab w:val="decimal" w:pos="682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91A3D88" w14:textId="77777777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EB78CC7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2A0B097" w14:textId="77777777" w:rsidR="00BC1D8C" w:rsidRPr="00785F0F" w:rsidRDefault="00BC1D8C" w:rsidP="00F610FF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9A38C43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248C666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BC1D8C" w:rsidRPr="00785F0F" w14:paraId="0AA29103" w14:textId="77777777" w:rsidTr="00703C20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7FFBBBEA" w14:textId="77777777" w:rsidR="00BC1D8C" w:rsidRPr="00785F0F" w:rsidRDefault="00BC1D8C" w:rsidP="00BC1D8C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14:paraId="7764ED53" w14:textId="60720ADE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18,958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5F189F3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4638C5" w14:textId="38AFBA00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FCC364" w14:textId="77777777" w:rsidR="00BC1D8C" w:rsidRPr="00785F0F" w:rsidRDefault="00BC1D8C" w:rsidP="00BC1D8C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E0CDC2" w14:textId="58CC6622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1,006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428430" w14:textId="77777777" w:rsidR="00BC1D8C" w:rsidRPr="00785F0F" w:rsidRDefault="00BC1D8C" w:rsidP="00BC1D8C">
            <w:pPr>
              <w:tabs>
                <w:tab w:val="decimal" w:pos="617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2D5F0D1" w14:textId="567430C5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19,731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484516C" w14:textId="77777777" w:rsidR="00BC1D8C" w:rsidRPr="00785F0F" w:rsidRDefault="00BC1D8C" w:rsidP="00BC1D8C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3491B8" w14:textId="3EF95B49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8,628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C738DA" w14:textId="77777777" w:rsidR="00BC1D8C" w:rsidRPr="00785F0F" w:rsidRDefault="00BC1D8C" w:rsidP="00BC1D8C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DCEA85" w14:textId="6A45097F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608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1DDCAB" w14:textId="77777777" w:rsidR="00BC1D8C" w:rsidRPr="00785F0F" w:rsidRDefault="00BC1D8C" w:rsidP="00BC1D8C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A73269" w14:textId="52F7349C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45B903" w14:textId="77777777" w:rsidR="00BC1D8C" w:rsidRPr="00785F0F" w:rsidRDefault="00BC1D8C" w:rsidP="00BC1D8C">
            <w:pPr>
              <w:tabs>
                <w:tab w:val="decimal" w:pos="682"/>
                <w:tab w:val="decimal" w:pos="74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3D7A43F" w14:textId="487B639C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8,411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C4DDFB" w14:textId="77777777" w:rsidR="00BC1D8C" w:rsidRPr="00785F0F" w:rsidRDefault="00BC1D8C" w:rsidP="00BC1D8C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584988A" w14:textId="337BDBAE" w:rsidR="00BC1D8C" w:rsidRPr="00785F0F" w:rsidRDefault="00BC1D8C" w:rsidP="0030174B">
            <w:pPr>
              <w:tabs>
                <w:tab w:val="decimal" w:pos="80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6ADC9C01" w14:textId="77777777" w:rsidR="00BC1D8C" w:rsidRPr="00785F0F" w:rsidRDefault="00BC1D8C" w:rsidP="0030174B">
            <w:pPr>
              <w:tabs>
                <w:tab w:val="decimal" w:pos="0"/>
                <w:tab w:val="decimal" w:pos="612"/>
                <w:tab w:val="decimal" w:pos="682"/>
                <w:tab w:val="decimal" w:pos="80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C59C335" w14:textId="7FF0202B" w:rsidR="00BC1D8C" w:rsidRPr="00785F0F" w:rsidRDefault="00BC1D8C" w:rsidP="00BC1D8C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11,170</w:t>
            </w:r>
          </w:p>
        </w:tc>
      </w:tr>
      <w:tr w:rsidR="002669D1" w:rsidRPr="00785F0F" w14:paraId="2D213AE9" w14:textId="77777777" w:rsidTr="00527B85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19A1E1E1" w14:textId="77777777" w:rsidR="002669D1" w:rsidRPr="00785F0F" w:rsidRDefault="002669D1" w:rsidP="002669D1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14:paraId="72633AA5" w14:textId="6FB59730" w:rsidR="002669D1" w:rsidRPr="00785F0F" w:rsidRDefault="002669D1" w:rsidP="002669D1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9,121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3CDB7D6" w14:textId="77777777" w:rsidR="002669D1" w:rsidRPr="00785F0F" w:rsidRDefault="002669D1" w:rsidP="002669D1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127C29" w14:textId="5FE3E07E" w:rsidR="002669D1" w:rsidRPr="00785F0F" w:rsidRDefault="002669D1" w:rsidP="002669D1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320E8D" w14:textId="77777777" w:rsidR="002669D1" w:rsidRPr="00785F0F" w:rsidRDefault="002669D1" w:rsidP="002669D1">
            <w:pPr>
              <w:tabs>
                <w:tab w:val="decimal" w:pos="0"/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653960" w14:textId="552AA001" w:rsidR="002669D1" w:rsidRPr="00785F0F" w:rsidRDefault="002669D1" w:rsidP="002669D1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160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56DEFB" w14:textId="77777777" w:rsidR="002669D1" w:rsidRPr="00785F0F" w:rsidRDefault="002669D1" w:rsidP="002669D1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6B52B7B" w14:textId="13739BEB" w:rsidR="002669D1" w:rsidRPr="00785F0F" w:rsidRDefault="002669D1" w:rsidP="002669D1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8,961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F5207E4" w14:textId="77777777" w:rsidR="002669D1" w:rsidRPr="00785F0F" w:rsidRDefault="002669D1" w:rsidP="002669D1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05997C" w14:textId="5F1D0DA1" w:rsidR="002669D1" w:rsidRPr="00785F0F" w:rsidRDefault="002669D1" w:rsidP="002669D1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2,170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DDF3DB" w14:textId="77777777" w:rsidR="002669D1" w:rsidRPr="00785F0F" w:rsidRDefault="002669D1" w:rsidP="002669D1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E0C8D1" w14:textId="490C43AD" w:rsidR="002669D1" w:rsidRPr="00785F0F" w:rsidRDefault="002669D1" w:rsidP="002669D1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340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84AC81" w14:textId="77777777" w:rsidR="002669D1" w:rsidRPr="00785F0F" w:rsidRDefault="002669D1" w:rsidP="002669D1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DA9BA5" w14:textId="21311E29" w:rsidR="002669D1" w:rsidRPr="00785F0F" w:rsidRDefault="002669D1" w:rsidP="002669D1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91C70F" w14:textId="77777777" w:rsidR="002669D1" w:rsidRPr="00785F0F" w:rsidRDefault="002669D1" w:rsidP="002669D1">
            <w:pPr>
              <w:tabs>
                <w:tab w:val="decimal" w:pos="510"/>
                <w:tab w:val="decimal" w:pos="612"/>
                <w:tab w:val="decimal" w:pos="682"/>
                <w:tab w:val="decimal" w:pos="816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58E542F" w14:textId="73CAFC63" w:rsidR="002669D1" w:rsidRPr="00785F0F" w:rsidRDefault="002669D1" w:rsidP="002669D1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2,468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404F5D" w14:textId="77777777" w:rsidR="002669D1" w:rsidRPr="00785F0F" w:rsidRDefault="002669D1" w:rsidP="002669D1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E3176C7" w14:textId="32F51EC6" w:rsidR="002669D1" w:rsidRPr="00785F0F" w:rsidRDefault="002669D1" w:rsidP="002669D1">
            <w:pPr>
              <w:tabs>
                <w:tab w:val="decimal" w:pos="71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AA6A1E2" w14:textId="77777777" w:rsidR="002669D1" w:rsidRPr="00785F0F" w:rsidRDefault="002669D1" w:rsidP="002669D1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59D4306" w14:textId="2ED11809" w:rsidR="002669D1" w:rsidRPr="00785F0F" w:rsidRDefault="002669D1" w:rsidP="002669D1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6,493</w:t>
            </w:r>
          </w:p>
        </w:tc>
      </w:tr>
      <w:tr w:rsidR="002669D1" w:rsidRPr="00785F0F" w14:paraId="25C1A01B" w14:textId="77777777" w:rsidTr="00527B85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EDDCEB0" w14:textId="77777777" w:rsidR="002669D1" w:rsidRPr="00785F0F" w:rsidRDefault="002669D1" w:rsidP="002669D1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1" w:type="dxa"/>
            <w:shd w:val="clear" w:color="auto" w:fill="auto"/>
          </w:tcPr>
          <w:p w14:paraId="4E4F322B" w14:textId="13A6C33C" w:rsidR="002669D1" w:rsidRPr="00785F0F" w:rsidRDefault="002669D1" w:rsidP="002669D1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22,511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F447BC1" w14:textId="77777777" w:rsidR="002669D1" w:rsidRPr="00785F0F" w:rsidRDefault="002669D1" w:rsidP="002669D1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4C76AE" w14:textId="34EDC28A" w:rsidR="002669D1" w:rsidRPr="00785F0F" w:rsidRDefault="002669D1" w:rsidP="002669D1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71A357" w14:textId="77777777" w:rsidR="002669D1" w:rsidRPr="00785F0F" w:rsidRDefault="002669D1" w:rsidP="002669D1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9407F0" w14:textId="44CD4514" w:rsidR="002669D1" w:rsidRPr="00785F0F" w:rsidRDefault="002669D1" w:rsidP="002669D1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5,396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015908" w14:textId="77777777" w:rsidR="002669D1" w:rsidRPr="00785F0F" w:rsidRDefault="002669D1" w:rsidP="002669D1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3C14F64" w14:textId="55BD6423" w:rsidR="002669D1" w:rsidRPr="00785F0F" w:rsidRDefault="002669D1" w:rsidP="002669D1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19,198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A0F6DBD" w14:textId="77777777" w:rsidR="002669D1" w:rsidRPr="00785F0F" w:rsidRDefault="002669D1" w:rsidP="002669D1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F1F7A0" w14:textId="5FF79ED4" w:rsidR="002669D1" w:rsidRPr="00785F0F" w:rsidRDefault="002669D1" w:rsidP="002669D1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16,416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B59AA8" w14:textId="77777777" w:rsidR="002669D1" w:rsidRPr="00785F0F" w:rsidRDefault="002669D1" w:rsidP="002669D1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6FAD73A" w14:textId="248C1B5F" w:rsidR="002669D1" w:rsidRPr="00785F0F" w:rsidRDefault="002669D1" w:rsidP="002669D1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2,002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1FAEC0" w14:textId="77777777" w:rsidR="002669D1" w:rsidRPr="00785F0F" w:rsidRDefault="002669D1" w:rsidP="002669D1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7FDE0E" w14:textId="3CD86564" w:rsidR="002669D1" w:rsidRPr="00785F0F" w:rsidRDefault="002669D1" w:rsidP="002669D1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76A4EA" w14:textId="77777777" w:rsidR="002669D1" w:rsidRPr="00785F0F" w:rsidRDefault="002669D1" w:rsidP="002669D1">
            <w:pPr>
              <w:tabs>
                <w:tab w:val="decimal" w:pos="567"/>
                <w:tab w:val="decimal" w:pos="6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0A17914" w14:textId="76F3EABE" w:rsidR="002669D1" w:rsidRPr="00785F0F" w:rsidRDefault="002669D1" w:rsidP="002669D1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13,105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AEC676" w14:textId="77777777" w:rsidR="002669D1" w:rsidRPr="00785F0F" w:rsidRDefault="002669D1" w:rsidP="002669D1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50080AD" w14:textId="23266B10" w:rsidR="002669D1" w:rsidRPr="00785F0F" w:rsidRDefault="002669D1" w:rsidP="002669D1">
            <w:pPr>
              <w:tabs>
                <w:tab w:val="decimal" w:pos="71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F551E3A" w14:textId="77777777" w:rsidR="002669D1" w:rsidRPr="00785F0F" w:rsidRDefault="002669D1" w:rsidP="002669D1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F756573" w14:textId="56399649" w:rsidR="002669D1" w:rsidRPr="00785F0F" w:rsidRDefault="002669D1" w:rsidP="002669D1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6,093</w:t>
            </w:r>
          </w:p>
        </w:tc>
      </w:tr>
      <w:tr w:rsidR="002669D1" w:rsidRPr="00785F0F" w14:paraId="2370CE0A" w14:textId="77777777" w:rsidTr="00527B85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1027EF8C" w14:textId="77777777" w:rsidR="002669D1" w:rsidRPr="00785F0F" w:rsidRDefault="002669D1" w:rsidP="002669D1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901" w:type="dxa"/>
            <w:tcBorders>
              <w:bottom w:val="single" w:sz="4" w:space="0" w:color="000000"/>
            </w:tcBorders>
            <w:shd w:val="clear" w:color="auto" w:fill="auto"/>
          </w:tcPr>
          <w:p w14:paraId="671D8920" w14:textId="1E47C539" w:rsidR="002669D1" w:rsidRPr="00785F0F" w:rsidRDefault="002669D1" w:rsidP="002669D1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1,438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3228476" w14:textId="77777777" w:rsidR="002669D1" w:rsidRPr="00785F0F" w:rsidRDefault="002669D1" w:rsidP="002669D1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E409C08" w14:textId="57CCC41B" w:rsidR="002669D1" w:rsidRPr="00785F0F" w:rsidRDefault="002669D1" w:rsidP="002669D1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AE8771" w14:textId="77777777" w:rsidR="002669D1" w:rsidRPr="00785F0F" w:rsidRDefault="002669D1" w:rsidP="002669D1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8EDE28" w14:textId="4C9831C4" w:rsidR="002669D1" w:rsidRPr="00785F0F" w:rsidRDefault="002669D1" w:rsidP="002669D1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1,247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ED71C9" w14:textId="77777777" w:rsidR="002669D1" w:rsidRPr="00785F0F" w:rsidRDefault="002669D1" w:rsidP="002669D1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432E9E8" w14:textId="4EA8CD18" w:rsidR="002669D1" w:rsidRPr="00785F0F" w:rsidRDefault="002669D1" w:rsidP="002669D1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0446AD5" w14:textId="77777777" w:rsidR="002669D1" w:rsidRPr="00785F0F" w:rsidRDefault="002669D1" w:rsidP="002669D1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C34977" w14:textId="393C7857" w:rsidR="002669D1" w:rsidRPr="00785F0F" w:rsidRDefault="002669D1" w:rsidP="002669D1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E63D23" w14:textId="77777777" w:rsidR="002669D1" w:rsidRPr="00785F0F" w:rsidRDefault="002669D1" w:rsidP="002669D1">
            <w:pPr>
              <w:tabs>
                <w:tab w:val="decimal" w:pos="546"/>
                <w:tab w:val="decimal" w:pos="628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C43891" w14:textId="69634969" w:rsidR="002669D1" w:rsidRPr="00785F0F" w:rsidRDefault="002669D1" w:rsidP="002669D1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BAC5C7" w14:textId="77777777" w:rsidR="002669D1" w:rsidRPr="00785F0F" w:rsidRDefault="002669D1" w:rsidP="002669D1">
            <w:pPr>
              <w:tabs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42387E" w14:textId="383268B3" w:rsidR="002669D1" w:rsidRPr="00785F0F" w:rsidRDefault="002669D1" w:rsidP="002669D1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7DDB0B" w14:textId="77777777" w:rsidR="002669D1" w:rsidRPr="00785F0F" w:rsidRDefault="002669D1" w:rsidP="002669D1">
            <w:pPr>
              <w:tabs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490159" w14:textId="48649260" w:rsidR="002669D1" w:rsidRPr="00785F0F" w:rsidRDefault="002669D1" w:rsidP="002669D1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C590B1" w14:textId="77777777" w:rsidR="002669D1" w:rsidRPr="00785F0F" w:rsidRDefault="002669D1" w:rsidP="002669D1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2D4CBC94" w14:textId="7A13D94D" w:rsidR="002669D1" w:rsidRPr="00785F0F" w:rsidRDefault="002669D1" w:rsidP="002669D1">
            <w:pPr>
              <w:tabs>
                <w:tab w:val="decimal" w:pos="71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3EB5147" w14:textId="77777777" w:rsidR="002669D1" w:rsidRPr="00785F0F" w:rsidRDefault="002669D1" w:rsidP="002669D1">
            <w:pPr>
              <w:tabs>
                <w:tab w:val="decimal" w:pos="682"/>
                <w:tab w:val="decimal" w:pos="71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259A16FE" w14:textId="4822DB34" w:rsidR="002669D1" w:rsidRPr="00785F0F" w:rsidRDefault="002669D1" w:rsidP="002669D1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440</w:t>
            </w:r>
          </w:p>
        </w:tc>
      </w:tr>
      <w:tr w:rsidR="00BC1D8C" w:rsidRPr="00785F0F" w14:paraId="3DDBB4AE" w14:textId="77777777" w:rsidTr="00703C20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99D1F37" w14:textId="77777777" w:rsidR="00BC1D8C" w:rsidRPr="00785F0F" w:rsidRDefault="00BC1D8C" w:rsidP="00BC1D8C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bottom w:val="double" w:sz="6" w:space="0" w:color="000000"/>
            </w:tcBorders>
            <w:shd w:val="clear" w:color="auto" w:fill="auto"/>
          </w:tcPr>
          <w:p w14:paraId="5BC342B1" w14:textId="43BA5960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70,426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CE2659A" w14:textId="77777777" w:rsidR="00BC1D8C" w:rsidRPr="00785F0F" w:rsidRDefault="00BC1D8C" w:rsidP="00BC1D8C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460B4F7" w14:textId="28475C27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4,111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0B307C" w14:textId="77777777" w:rsidR="00BC1D8C" w:rsidRPr="00785F0F" w:rsidRDefault="00BC1D8C" w:rsidP="00BC1D8C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14FED33" w14:textId="277F63B2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8,551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4B8370" w14:textId="77777777" w:rsidR="00BC1D8C" w:rsidRPr="00785F0F" w:rsidRDefault="00BC1D8C" w:rsidP="00BC1D8C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6" w:space="0" w:color="000000"/>
            </w:tcBorders>
            <w:shd w:val="clear" w:color="auto" w:fill="auto"/>
          </w:tcPr>
          <w:p w14:paraId="15FE2539" w14:textId="42649092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65,986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1E6C4C3" w14:textId="77777777" w:rsidR="00BC1D8C" w:rsidRPr="00785F0F" w:rsidRDefault="00BC1D8C" w:rsidP="00BC1D8C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1D174A81" w14:textId="6CCCF57F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27,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2</w:t>
            </w:r>
            <w:r w:rsidRPr="00785F0F">
              <w:rPr>
                <w:b/>
                <w:bCs/>
                <w:sz w:val="24"/>
                <w:szCs w:val="24"/>
              </w:rPr>
              <w:t>14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91EC4A" w14:textId="77777777" w:rsidR="00BC1D8C" w:rsidRPr="00785F0F" w:rsidRDefault="00BC1D8C" w:rsidP="00BC1D8C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762299E9" w14:textId="3C16CA41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2,950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778757" w14:textId="77777777" w:rsidR="00BC1D8C" w:rsidRPr="00785F0F" w:rsidRDefault="00BC1D8C" w:rsidP="00BC1D8C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C8FECA6" w14:textId="039E4A7F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6,180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766032" w14:textId="77777777" w:rsidR="00BC1D8C" w:rsidRPr="00785F0F" w:rsidRDefault="00BC1D8C" w:rsidP="00BC1D8C">
            <w:pPr>
              <w:tabs>
                <w:tab w:val="decimal" w:pos="470"/>
                <w:tab w:val="decimal" w:pos="567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0550102" w14:textId="178DA83C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23,984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146EF7" w14:textId="77777777" w:rsidR="00BC1D8C" w:rsidRPr="00785F0F" w:rsidRDefault="00BC1D8C" w:rsidP="00BC1D8C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14:paraId="62F1A6E9" w14:textId="147FAF9D" w:rsidR="00BC1D8C" w:rsidRPr="0030174B" w:rsidRDefault="00BC1D8C" w:rsidP="0030174B">
            <w:pPr>
              <w:tabs>
                <w:tab w:val="decimal" w:pos="80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30174B">
              <w:rPr>
                <w:b/>
                <w:bCs/>
                <w:sz w:val="24"/>
                <w:szCs w:val="24"/>
                <w:cs/>
              </w:rPr>
              <w:t>(</w:t>
            </w:r>
            <w:r w:rsidRPr="0030174B">
              <w:rPr>
                <w:b/>
                <w:bCs/>
                <w:sz w:val="24"/>
                <w:szCs w:val="24"/>
              </w:rPr>
              <w:t>295</w:t>
            </w:r>
            <w:r w:rsidRPr="0030174B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6B9D26C9" w14:textId="77777777" w:rsidR="00BC1D8C" w:rsidRPr="0030174B" w:rsidRDefault="00BC1D8C" w:rsidP="0030174B">
            <w:pPr>
              <w:tabs>
                <w:tab w:val="decimal" w:pos="682"/>
                <w:tab w:val="decimal" w:pos="80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14:paraId="06E5EDAD" w14:textId="4880A7EC" w:rsidR="00BC1D8C" w:rsidRPr="00785F0F" w:rsidRDefault="00BC1D8C" w:rsidP="00BC1D8C">
            <w:pPr>
              <w:tabs>
                <w:tab w:val="decimal" w:pos="79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41,707</w:t>
            </w:r>
          </w:p>
        </w:tc>
      </w:tr>
    </w:tbl>
    <w:p w14:paraId="30AF3ED8" w14:textId="77777777" w:rsidR="00852D90" w:rsidRPr="00785F0F" w:rsidRDefault="00852D90" w:rsidP="00A72CF0">
      <w:pPr>
        <w:spacing w:line="380" w:lineRule="exact"/>
        <w:ind w:left="547" w:right="321"/>
        <w:jc w:val="thaiDistribute"/>
        <w:rPr>
          <w:sz w:val="18"/>
          <w:szCs w:val="18"/>
        </w:rPr>
      </w:pPr>
    </w:p>
    <w:p w14:paraId="4E0AB0D2" w14:textId="77777777" w:rsidR="00A72CF0" w:rsidRPr="00785F0F" w:rsidRDefault="00A72CF0" w:rsidP="00A72CF0">
      <w:pPr>
        <w:tabs>
          <w:tab w:val="left" w:pos="810"/>
        </w:tabs>
        <w:spacing w:line="240" w:lineRule="atLeast"/>
        <w:ind w:left="540" w:right="141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 xml:space="preserve">* </w:t>
      </w:r>
      <w:r w:rsidRPr="00785F0F">
        <w:rPr>
          <w:sz w:val="24"/>
          <w:szCs w:val="24"/>
          <w:vertAlign w:val="superscript"/>
        </w:rPr>
        <w:tab/>
      </w:r>
      <w:r w:rsidRPr="00785F0F">
        <w:rPr>
          <w:sz w:val="20"/>
          <w:szCs w:val="20"/>
          <w:cs/>
        </w:rPr>
        <w:t xml:space="preserve">ธนาคารตีราคาเพิ่มในปี </w:t>
      </w:r>
      <w:r w:rsidRPr="00785F0F">
        <w:rPr>
          <w:sz w:val="20"/>
          <w:szCs w:val="20"/>
        </w:rPr>
        <w:t>2558</w:t>
      </w:r>
      <w:r w:rsidRPr="00785F0F">
        <w:rPr>
          <w:sz w:val="20"/>
          <w:szCs w:val="20"/>
          <w:cs/>
        </w:rPr>
        <w:t xml:space="preserve"> </w:t>
      </w:r>
    </w:p>
    <w:p w14:paraId="0B2E45A7" w14:textId="77777777" w:rsidR="00A72CF0" w:rsidRPr="000C3D40" w:rsidRDefault="00A72CF0" w:rsidP="00A72CF0">
      <w:pPr>
        <w:spacing w:line="240" w:lineRule="atLeast"/>
        <w:ind w:left="547" w:right="321"/>
        <w:jc w:val="thaiDistribute"/>
        <w:rPr>
          <w:sz w:val="30"/>
          <w:szCs w:val="30"/>
        </w:rPr>
      </w:pPr>
    </w:p>
    <w:p w14:paraId="0932D796" w14:textId="2728CEA4" w:rsidR="00EB795D" w:rsidRPr="00785F0F" w:rsidRDefault="00EB795D" w:rsidP="009E6C91">
      <w:pPr>
        <w:spacing w:line="240" w:lineRule="atLeast"/>
        <w:ind w:left="547" w:right="321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ราคาทรัพย์สิน</w:t>
      </w:r>
      <w:r w:rsidRPr="00785F0F">
        <w:rPr>
          <w:sz w:val="30"/>
          <w:szCs w:val="30"/>
          <w:cs/>
        </w:rPr>
        <w:t>ของอาคารและอุปกรณ์ของธนาคาร</w:t>
      </w:r>
      <w:r w:rsidR="008C5DA0" w:rsidRPr="00785F0F">
        <w:rPr>
          <w:rFonts w:hint="cs"/>
          <w:sz w:val="30"/>
          <w:szCs w:val="30"/>
          <w:cs/>
        </w:rPr>
        <w:t>ก่อนหักค่าเสื่อมราคาสะสมของอาคารและอุปกรณ์</w:t>
      </w:r>
      <w:r w:rsidR="008C5DA0">
        <w:rPr>
          <w:sz w:val="30"/>
          <w:szCs w:val="30"/>
          <w:cs/>
        </w:rPr>
        <w:t>ซึ่งได้คิด</w:t>
      </w:r>
      <w:r w:rsidRPr="00785F0F">
        <w:rPr>
          <w:sz w:val="30"/>
          <w:szCs w:val="30"/>
          <w:cs/>
        </w:rPr>
        <w:t xml:space="preserve">ค่าเสื่อมราคาเต็มจำนวนแล้ว </w:t>
      </w:r>
      <w:r w:rsidR="008C5DA0">
        <w:rPr>
          <w:rFonts w:hint="cs"/>
          <w:sz w:val="30"/>
          <w:szCs w:val="30"/>
          <w:cs/>
        </w:rPr>
        <w:t xml:space="preserve">แต่ยังคงใช้งานจนถึง </w:t>
      </w:r>
      <w:r w:rsidRPr="00785F0F">
        <w:rPr>
          <w:sz w:val="30"/>
          <w:szCs w:val="30"/>
          <w:cs/>
        </w:rPr>
        <w:t>ณ</w:t>
      </w:r>
      <w:r w:rsidRPr="00785F0F">
        <w:rPr>
          <w:sz w:val="24"/>
          <w:szCs w:val="24"/>
          <w:cs/>
        </w:rPr>
        <w:t xml:space="preserve"> </w:t>
      </w:r>
      <w:r w:rsidRPr="00785F0F">
        <w:rPr>
          <w:sz w:val="30"/>
          <w:szCs w:val="30"/>
          <w:cs/>
        </w:rPr>
        <w:t xml:space="preserve">วันที่ </w:t>
      </w:r>
      <w:r w:rsidR="00B07773">
        <w:rPr>
          <w:sz w:val="30"/>
          <w:szCs w:val="30"/>
          <w:cs/>
        </w:rPr>
        <w:br/>
      </w:r>
      <w:r w:rsidR="0028514C">
        <w:rPr>
          <w:sz w:val="30"/>
          <w:szCs w:val="30"/>
        </w:rPr>
        <w:t xml:space="preserve">31 </w:t>
      </w:r>
      <w:r w:rsidR="0028514C">
        <w:rPr>
          <w:rFonts w:hint="cs"/>
          <w:sz w:val="30"/>
          <w:szCs w:val="30"/>
          <w:cs/>
        </w:rPr>
        <w:t>ธันวาคม</w:t>
      </w:r>
      <w:r w:rsidR="005A01E9">
        <w:rPr>
          <w:rFonts w:hint="cs"/>
          <w:sz w:val="30"/>
          <w:szCs w:val="30"/>
          <w:cs/>
        </w:rPr>
        <w:t xml:space="preserve"> </w:t>
      </w:r>
      <w:r w:rsidR="005A01E9">
        <w:rPr>
          <w:sz w:val="30"/>
          <w:szCs w:val="30"/>
        </w:rPr>
        <w:t xml:space="preserve">2562 </w:t>
      </w:r>
      <w:r w:rsidRPr="00785F0F">
        <w:rPr>
          <w:sz w:val="30"/>
          <w:szCs w:val="30"/>
          <w:cs/>
        </w:rPr>
        <w:t xml:space="preserve">มีจำนวน </w:t>
      </w:r>
      <w:r w:rsidR="00893BC5" w:rsidRPr="00893BC5">
        <w:rPr>
          <w:sz w:val="30"/>
          <w:szCs w:val="30"/>
        </w:rPr>
        <w:t>17,700</w:t>
      </w:r>
      <w:r w:rsidR="00893BC5" w:rsidRPr="00893BC5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5A01E9">
        <w:rPr>
          <w:i/>
          <w:iCs/>
          <w:sz w:val="30"/>
          <w:szCs w:val="30"/>
        </w:rPr>
        <w:t>2561</w:t>
      </w:r>
      <w:r w:rsidR="005A01E9">
        <w:rPr>
          <w:i/>
          <w:iCs/>
          <w:sz w:val="30"/>
          <w:szCs w:val="30"/>
          <w:cs/>
        </w:rPr>
        <w:t xml:space="preserve">: </w:t>
      </w:r>
      <w:r w:rsidR="005A01E9">
        <w:rPr>
          <w:i/>
          <w:iCs/>
          <w:sz w:val="30"/>
          <w:szCs w:val="30"/>
        </w:rPr>
        <w:t>18,265</w:t>
      </w:r>
      <w:r w:rsidR="005A01E9">
        <w:rPr>
          <w:rFonts w:hint="cs"/>
          <w:i/>
          <w:iCs/>
          <w:sz w:val="30"/>
          <w:szCs w:val="30"/>
          <w:cs/>
        </w:rPr>
        <w:t xml:space="preserve"> ล้านบาท</w:t>
      </w:r>
      <w:r w:rsidRPr="00785F0F">
        <w:rPr>
          <w:i/>
          <w:iCs/>
          <w:sz w:val="30"/>
          <w:szCs w:val="30"/>
          <w:cs/>
        </w:rPr>
        <w:t>)</w:t>
      </w:r>
    </w:p>
    <w:p w14:paraId="7E8546A4" w14:textId="77777777" w:rsidR="00FC230A" w:rsidRPr="000C3D40" w:rsidRDefault="00FC230A" w:rsidP="000C3D40">
      <w:pPr>
        <w:spacing w:line="240" w:lineRule="atLeast"/>
        <w:ind w:left="547" w:right="321"/>
        <w:jc w:val="thaiDistribute"/>
        <w:rPr>
          <w:sz w:val="30"/>
          <w:szCs w:val="30"/>
        </w:rPr>
      </w:pPr>
    </w:p>
    <w:p w14:paraId="59F407C6" w14:textId="77777777" w:rsidR="00A72CF0" w:rsidRPr="00785F0F" w:rsidRDefault="00A72CF0" w:rsidP="00A72CF0">
      <w:pPr>
        <w:spacing w:line="240" w:lineRule="atLeast"/>
        <w:ind w:left="567" w:right="3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มูลค่ายุติธรรมของที่ดินและอาคารประเมินโดยผู้ประเมินราคาอิสระภายนอก ซึ่งได้รับการรับรองเป็นผู้ประเมินราคาและมีประสบการณ์ในพื้นที่ที่ทำการประเมินและจัดประเภทของการประเมินราคาที่ดินและอาคารนั้น มูลค่ายุติธรรมของที่ดินและอาคารประเมินโดยผู้ประเมินราคาอิสระโดยใช้เกณฑ์ราคาตลาดสำหรับสินทรัพย์ประเภทที่ดินและเกณฑ์ราคาต้นทุนเปลี่ยนแทนหลังหักค่าเสื่อมราคาสำหรับสินทรัพย์ประเภทอาคาร ซึ่งทั้งหมดถูกจัดปร</w:t>
      </w:r>
      <w:r w:rsidR="00F73D6D" w:rsidRPr="00785F0F">
        <w:rPr>
          <w:sz w:val="30"/>
          <w:szCs w:val="30"/>
          <w:cs/>
        </w:rPr>
        <w:t xml:space="preserve">ะเภทเป็นมูลค่ายุติธรรมระดับที่ </w:t>
      </w:r>
      <w:r w:rsidR="00F73D6D" w:rsidRPr="00785F0F">
        <w:rPr>
          <w:sz w:val="30"/>
          <w:szCs w:val="30"/>
        </w:rPr>
        <w:t>3</w:t>
      </w:r>
    </w:p>
    <w:p w14:paraId="01DB1D10" w14:textId="6DA642AD" w:rsidR="00A72CF0" w:rsidRPr="00785F0F" w:rsidRDefault="00045751" w:rsidP="00683FCD">
      <w:pPr>
        <w:suppressAutoHyphens w:val="0"/>
        <w:ind w:left="540" w:hanging="540"/>
        <w:rPr>
          <w:sz w:val="2"/>
          <w:szCs w:val="2"/>
        </w:rPr>
      </w:pPr>
      <w:r w:rsidRPr="00785F0F">
        <w:rPr>
          <w:b/>
          <w:bCs/>
          <w:sz w:val="30"/>
          <w:szCs w:val="30"/>
          <w:cs/>
        </w:rPr>
        <w:br w:type="page"/>
      </w:r>
      <w:r w:rsidR="00A72CF0" w:rsidRPr="00785F0F">
        <w:rPr>
          <w:b/>
          <w:bCs/>
          <w:sz w:val="30"/>
          <w:szCs w:val="30"/>
        </w:rPr>
        <w:lastRenderedPageBreak/>
        <w:t>1</w:t>
      </w:r>
      <w:r w:rsidR="00CA3DE2">
        <w:rPr>
          <w:b/>
          <w:bCs/>
          <w:sz w:val="30"/>
          <w:szCs w:val="30"/>
        </w:rPr>
        <w:t>6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ค่าความนิยมและสินทรัพย์ไม่มีตัวตนอื่นสุทธิ</w:t>
      </w:r>
    </w:p>
    <w:p w14:paraId="4DF69207" w14:textId="77777777" w:rsidR="00A72CF0" w:rsidRPr="00785F0F" w:rsidRDefault="00A72CF0" w:rsidP="00A72CF0">
      <w:pPr>
        <w:tabs>
          <w:tab w:val="left" w:pos="540"/>
        </w:tabs>
        <w:ind w:left="547" w:right="-25"/>
        <w:jc w:val="both"/>
        <w:rPr>
          <w:spacing w:val="-4"/>
          <w:sz w:val="30"/>
          <w:szCs w:val="30"/>
        </w:rPr>
      </w:pPr>
    </w:p>
    <w:p w14:paraId="074CFEA0" w14:textId="38E99CC2" w:rsidR="00EB795D" w:rsidRPr="00785F0F" w:rsidRDefault="00EB795D" w:rsidP="00EB795D">
      <w:pPr>
        <w:pStyle w:val="BodyText2"/>
        <w:tabs>
          <w:tab w:val="left" w:pos="540"/>
        </w:tabs>
        <w:spacing w:after="0" w:line="240" w:lineRule="atLeast"/>
        <w:ind w:left="547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28514C">
        <w:rPr>
          <w:sz w:val="30"/>
          <w:szCs w:val="30"/>
        </w:rPr>
        <w:t xml:space="preserve">31 </w:t>
      </w:r>
      <w:r w:rsidR="0028514C">
        <w:rPr>
          <w:rFonts w:hint="cs"/>
          <w:sz w:val="30"/>
          <w:szCs w:val="30"/>
          <w:cs/>
        </w:rPr>
        <w:t>ธันวาคม</w:t>
      </w:r>
      <w:r w:rsidR="00D151C6">
        <w:rPr>
          <w:rFonts w:hint="cs"/>
          <w:sz w:val="30"/>
          <w:szCs w:val="30"/>
          <w:cs/>
        </w:rPr>
        <w:t xml:space="preserve"> 2562 และ </w:t>
      </w:r>
      <w:r w:rsidRPr="00785F0F">
        <w:rPr>
          <w:spacing w:val="4"/>
          <w:sz w:val="30"/>
          <w:szCs w:val="30"/>
        </w:rPr>
        <w:t>256</w:t>
      </w:r>
      <w:r w:rsidR="00E80196" w:rsidRPr="00785F0F">
        <w:rPr>
          <w:rFonts w:hint="cs"/>
          <w:spacing w:val="4"/>
          <w:sz w:val="30"/>
          <w:szCs w:val="30"/>
          <w:cs/>
        </w:rPr>
        <w:t>1</w:t>
      </w:r>
      <w:r w:rsidRPr="00785F0F">
        <w:rPr>
          <w:spacing w:val="4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การเปลี่ยนแปลงของค่าความนิยมและสินทรัพย์ไม่มีตัวตนอื่นสุทธิมีดังนี้</w:t>
      </w:r>
    </w:p>
    <w:p w14:paraId="594FD788" w14:textId="77777777" w:rsidR="00EC53EE" w:rsidRDefault="00EC53EE"/>
    <w:tbl>
      <w:tblPr>
        <w:tblW w:w="141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900"/>
        <w:gridCol w:w="99"/>
        <w:gridCol w:w="900"/>
        <w:gridCol w:w="108"/>
        <w:gridCol w:w="909"/>
        <w:gridCol w:w="117"/>
        <w:gridCol w:w="927"/>
        <w:gridCol w:w="90"/>
        <w:gridCol w:w="792"/>
        <w:gridCol w:w="108"/>
        <w:gridCol w:w="963"/>
        <w:gridCol w:w="99"/>
        <w:gridCol w:w="918"/>
        <w:gridCol w:w="90"/>
        <w:gridCol w:w="900"/>
        <w:gridCol w:w="90"/>
        <w:gridCol w:w="990"/>
        <w:gridCol w:w="90"/>
        <w:gridCol w:w="990"/>
        <w:gridCol w:w="90"/>
        <w:gridCol w:w="900"/>
        <w:gridCol w:w="90"/>
        <w:gridCol w:w="1080"/>
      </w:tblGrid>
      <w:tr w:rsidR="00C92753" w:rsidRPr="00785F0F" w14:paraId="79ECBC58" w14:textId="77777777" w:rsidTr="002A0271">
        <w:trPr>
          <w:trHeight w:hRule="exact" w:val="284"/>
        </w:trPr>
        <w:tc>
          <w:tcPr>
            <w:tcW w:w="1890" w:type="dxa"/>
            <w:shd w:val="clear" w:color="auto" w:fill="auto"/>
          </w:tcPr>
          <w:p w14:paraId="43F668EA" w14:textId="77777777" w:rsidR="00C92753" w:rsidRPr="00785F0F" w:rsidRDefault="00C92753" w:rsidP="00923E39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2240" w:type="dxa"/>
            <w:gridSpan w:val="23"/>
            <w:shd w:val="clear" w:color="auto" w:fill="auto"/>
            <w:vAlign w:val="center"/>
          </w:tcPr>
          <w:p w14:paraId="5F23C295" w14:textId="048FE052" w:rsidR="00C92753" w:rsidRPr="00556390" w:rsidRDefault="00C92753" w:rsidP="009E1827">
            <w:pPr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5639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F0548" w:rsidRPr="00785F0F" w14:paraId="6D6703F3" w14:textId="77777777" w:rsidTr="002A0271">
        <w:trPr>
          <w:trHeight w:hRule="exact" w:val="284"/>
        </w:trPr>
        <w:tc>
          <w:tcPr>
            <w:tcW w:w="1890" w:type="dxa"/>
            <w:shd w:val="clear" w:color="auto" w:fill="auto"/>
          </w:tcPr>
          <w:p w14:paraId="621C0341" w14:textId="77777777" w:rsidR="00AF0548" w:rsidRPr="00785F0F" w:rsidRDefault="00AF0548" w:rsidP="00923E39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2240" w:type="dxa"/>
            <w:gridSpan w:val="23"/>
            <w:shd w:val="clear" w:color="auto" w:fill="auto"/>
            <w:vAlign w:val="center"/>
          </w:tcPr>
          <w:p w14:paraId="4EDF73B7" w14:textId="0FAF50B7" w:rsidR="00AF0548" w:rsidRPr="00923E39" w:rsidRDefault="00C92753" w:rsidP="009E1827">
            <w:pPr>
              <w:snapToGrid w:val="0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</w:tr>
      <w:tr w:rsidR="00C3061E" w:rsidRPr="00785F0F" w14:paraId="0E5B1625" w14:textId="77777777" w:rsidTr="002A0271">
        <w:trPr>
          <w:trHeight w:hRule="exact" w:val="284"/>
        </w:trPr>
        <w:tc>
          <w:tcPr>
            <w:tcW w:w="1890" w:type="dxa"/>
            <w:shd w:val="clear" w:color="auto" w:fill="auto"/>
          </w:tcPr>
          <w:p w14:paraId="0292D178" w14:textId="77777777" w:rsidR="00C3061E" w:rsidRPr="00785F0F" w:rsidRDefault="00C3061E" w:rsidP="00923E39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4842" w:type="dxa"/>
            <w:gridSpan w:val="9"/>
            <w:shd w:val="clear" w:color="auto" w:fill="auto"/>
            <w:vAlign w:val="center"/>
          </w:tcPr>
          <w:p w14:paraId="49DEE841" w14:textId="1AB272C2" w:rsidR="00C3061E" w:rsidRPr="00923E39" w:rsidRDefault="00C3061E" w:rsidP="002D016F">
            <w:pPr>
              <w:tabs>
                <w:tab w:val="decimal" w:pos="5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0780D0D8" w14:textId="77777777" w:rsidR="00C3061E" w:rsidRPr="00923E39" w:rsidRDefault="00C3061E" w:rsidP="00923E3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0" w:type="dxa"/>
            <w:gridSpan w:val="9"/>
            <w:shd w:val="clear" w:color="auto" w:fill="auto"/>
            <w:vAlign w:val="center"/>
          </w:tcPr>
          <w:p w14:paraId="07711013" w14:textId="1651D656" w:rsidR="00C3061E" w:rsidRPr="00923E39" w:rsidRDefault="00C3061E" w:rsidP="00C306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825ACF" w14:textId="77777777" w:rsidR="00C3061E" w:rsidRPr="00923E39" w:rsidRDefault="00C3061E" w:rsidP="00923E3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EE2699F" w14:textId="77777777" w:rsidR="00C3061E" w:rsidRPr="00785F0F" w:rsidRDefault="00C3061E" w:rsidP="00B075BB">
            <w:pPr>
              <w:tabs>
                <w:tab w:val="decimal" w:pos="273"/>
              </w:tabs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FB0254" w14:textId="77777777" w:rsidR="00C3061E" w:rsidRPr="00923E39" w:rsidRDefault="00C3061E" w:rsidP="00923E39">
            <w:pPr>
              <w:tabs>
                <w:tab w:val="decimal" w:pos="626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E953D3D" w14:textId="77777777" w:rsidR="00C3061E" w:rsidRPr="00923E39" w:rsidRDefault="00C3061E" w:rsidP="00923E39">
            <w:pPr>
              <w:tabs>
                <w:tab w:val="decimal" w:pos="900"/>
              </w:tabs>
              <w:snapToGrid w:val="0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05C9D" w:rsidRPr="00785F0F" w14:paraId="24D06B67" w14:textId="77777777" w:rsidTr="004A7A0D">
        <w:trPr>
          <w:trHeight w:hRule="exact" w:val="284"/>
        </w:trPr>
        <w:tc>
          <w:tcPr>
            <w:tcW w:w="1890" w:type="dxa"/>
            <w:shd w:val="clear" w:color="auto" w:fill="auto"/>
          </w:tcPr>
          <w:p w14:paraId="69BE37B5" w14:textId="77777777" w:rsidR="00C05C9D" w:rsidRPr="00785F0F" w:rsidRDefault="00C05C9D" w:rsidP="00C05C9D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6C024E" w14:textId="77777777" w:rsidR="00C05C9D" w:rsidRPr="00923E39" w:rsidRDefault="00C05C9D" w:rsidP="00C05C9D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67A14539" w14:textId="77777777" w:rsidR="00C05C9D" w:rsidRPr="00923E39" w:rsidRDefault="00C05C9D" w:rsidP="00C05C9D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E98236" w14:textId="77777777" w:rsidR="00C05C9D" w:rsidRPr="00785F0F" w:rsidRDefault="00C05C9D" w:rsidP="00C05C9D">
            <w:pPr>
              <w:tabs>
                <w:tab w:val="decimal" w:pos="268"/>
              </w:tabs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093517AE" w14:textId="77777777" w:rsidR="00C05C9D" w:rsidRPr="00923E39" w:rsidRDefault="00C05C9D" w:rsidP="00C05C9D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4DA1B51" w14:textId="77777777" w:rsidR="00C05C9D" w:rsidRPr="00785F0F" w:rsidRDefault="00C05C9D" w:rsidP="00C05C9D">
            <w:pPr>
              <w:tabs>
                <w:tab w:val="decimal" w:pos="96"/>
              </w:tabs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E56D99A" w14:textId="77777777" w:rsidR="00C05C9D" w:rsidRPr="00923E39" w:rsidRDefault="00C05C9D" w:rsidP="00C05C9D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74E6C75A" w14:textId="1F86992F" w:rsidR="00C05C9D" w:rsidRDefault="00C05C9D" w:rsidP="00C05C9D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ลดลงจาก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7AC2CD" w14:textId="77777777" w:rsidR="00C05C9D" w:rsidRPr="00923E39" w:rsidRDefault="00C05C9D" w:rsidP="00C05C9D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04901D19" w14:textId="77777777" w:rsidR="00C05C9D" w:rsidRPr="00923E39" w:rsidRDefault="00C05C9D" w:rsidP="00C05C9D">
            <w:pPr>
              <w:tabs>
                <w:tab w:val="decimal" w:pos="5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27B90DC4" w14:textId="77777777" w:rsidR="00C05C9D" w:rsidRPr="00923E39" w:rsidRDefault="00C05C9D" w:rsidP="00C05C9D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0151EF33" w14:textId="77777777" w:rsidR="00C05C9D" w:rsidRPr="00923E39" w:rsidRDefault="00C05C9D" w:rsidP="00C05C9D">
            <w:pPr>
              <w:tabs>
                <w:tab w:val="decimal" w:pos="724"/>
              </w:tabs>
              <w:ind w:right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3F522695" w14:textId="77777777" w:rsidR="00C05C9D" w:rsidRPr="00923E39" w:rsidRDefault="00C05C9D" w:rsidP="00C05C9D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4D9EFEAA" w14:textId="77777777" w:rsidR="00C05C9D" w:rsidRPr="00923E39" w:rsidRDefault="00C05C9D" w:rsidP="00C05C9D">
            <w:pPr>
              <w:tabs>
                <w:tab w:val="decimal" w:pos="724"/>
              </w:tabs>
              <w:ind w:right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79CB192" w14:textId="77777777" w:rsidR="00C05C9D" w:rsidRPr="00923E39" w:rsidRDefault="00C05C9D" w:rsidP="00C05C9D">
            <w:pPr>
              <w:tabs>
                <w:tab w:val="decimal" w:pos="62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552AE0" w14:textId="77777777" w:rsidR="00C05C9D" w:rsidRPr="00923E39" w:rsidRDefault="00C05C9D" w:rsidP="00C05C9D">
            <w:pPr>
              <w:tabs>
                <w:tab w:val="decimal" w:pos="608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5A7804" w14:textId="77777777" w:rsidR="00C05C9D" w:rsidRPr="00923E39" w:rsidRDefault="00C05C9D" w:rsidP="00C05C9D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8BB047A" w14:textId="7801226F" w:rsidR="00C05C9D" w:rsidRPr="00923E39" w:rsidRDefault="00C05C9D" w:rsidP="00C05C9D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ลดลงจาก</w:t>
            </w:r>
          </w:p>
        </w:tc>
        <w:tc>
          <w:tcPr>
            <w:tcW w:w="90" w:type="dxa"/>
          </w:tcPr>
          <w:p w14:paraId="59A78526" w14:textId="77777777" w:rsidR="00C05C9D" w:rsidRPr="00923E39" w:rsidRDefault="00C05C9D" w:rsidP="00C05C9D">
            <w:pPr>
              <w:tabs>
                <w:tab w:val="decimal" w:pos="631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ABF1ED" w14:textId="77777777" w:rsidR="00C05C9D" w:rsidRPr="00923E39" w:rsidRDefault="00C05C9D" w:rsidP="00C05C9D">
            <w:pPr>
              <w:tabs>
                <w:tab w:val="decimal" w:pos="631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16CD2E4" w14:textId="77777777" w:rsidR="00C05C9D" w:rsidRPr="00923E39" w:rsidRDefault="00C05C9D" w:rsidP="00C05C9D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E3145F" w14:textId="77777777" w:rsidR="00C05C9D" w:rsidRPr="00785F0F" w:rsidRDefault="00C05C9D" w:rsidP="00C05C9D">
            <w:pPr>
              <w:tabs>
                <w:tab w:val="decimal" w:pos="273"/>
              </w:tabs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0916C6A" w14:textId="77777777" w:rsidR="00C05C9D" w:rsidRPr="00923E39" w:rsidRDefault="00C05C9D" w:rsidP="00C05C9D">
            <w:pPr>
              <w:tabs>
                <w:tab w:val="decimal" w:pos="626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5F8CCAA" w14:textId="77777777" w:rsidR="00C05C9D" w:rsidRPr="00923E39" w:rsidRDefault="00C05C9D" w:rsidP="00C05C9D">
            <w:pPr>
              <w:tabs>
                <w:tab w:val="decimal" w:pos="900"/>
              </w:tabs>
              <w:snapToGrid w:val="0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05C9D" w:rsidRPr="00785F0F" w14:paraId="7F04D327" w14:textId="77777777" w:rsidTr="004A7A0D">
        <w:trPr>
          <w:trHeight w:hRule="exact" w:val="284"/>
        </w:trPr>
        <w:tc>
          <w:tcPr>
            <w:tcW w:w="1890" w:type="dxa"/>
            <w:shd w:val="clear" w:color="auto" w:fill="auto"/>
          </w:tcPr>
          <w:p w14:paraId="7E7FDB0F" w14:textId="77777777" w:rsidR="00C05C9D" w:rsidRPr="00785F0F" w:rsidRDefault="00C05C9D" w:rsidP="00C05C9D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03CC42" w14:textId="77777777" w:rsidR="00C05C9D" w:rsidRPr="00923E39" w:rsidRDefault="00C05C9D" w:rsidP="00C05C9D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4EBFB28D" w14:textId="77777777" w:rsidR="00C05C9D" w:rsidRPr="00923E39" w:rsidRDefault="00C05C9D" w:rsidP="00C05C9D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31BC5E" w14:textId="3F1C962F" w:rsidR="00C05C9D" w:rsidRPr="00923E39" w:rsidRDefault="00C05C9D" w:rsidP="00C05C9D">
            <w:pPr>
              <w:tabs>
                <w:tab w:val="decimal" w:pos="26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E142044" w14:textId="77777777" w:rsidR="00C05C9D" w:rsidRPr="00923E39" w:rsidRDefault="00C05C9D" w:rsidP="00C05C9D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5269A6E" w14:textId="2D8F0420" w:rsidR="00C05C9D" w:rsidRPr="00923E39" w:rsidRDefault="00C05C9D" w:rsidP="00C05C9D">
            <w:pPr>
              <w:tabs>
                <w:tab w:val="decimal" w:pos="96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117" w:type="dxa"/>
          </w:tcPr>
          <w:p w14:paraId="44FF63F9" w14:textId="77777777" w:rsidR="00C05C9D" w:rsidRPr="00923E39" w:rsidRDefault="00C05C9D" w:rsidP="00C05C9D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4AB2485" w14:textId="09AF6623" w:rsidR="00C05C9D" w:rsidRPr="00923E39" w:rsidRDefault="00C05C9D" w:rsidP="00C05C9D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การขาย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A4CCB9" w14:textId="77777777" w:rsidR="00C05C9D" w:rsidRPr="00923E39" w:rsidRDefault="00C05C9D" w:rsidP="00C05C9D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414E96D8" w14:textId="77777777" w:rsidR="00C05C9D" w:rsidRPr="00923E39" w:rsidRDefault="00C05C9D" w:rsidP="00C05C9D">
            <w:pPr>
              <w:tabs>
                <w:tab w:val="decimal" w:pos="5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7EFDBACD" w14:textId="77777777" w:rsidR="00C05C9D" w:rsidRPr="00923E39" w:rsidRDefault="00C05C9D" w:rsidP="00C05C9D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66F43E9C" w14:textId="77777777" w:rsidR="00C05C9D" w:rsidRPr="00923E39" w:rsidRDefault="00C05C9D" w:rsidP="00C05C9D">
            <w:pPr>
              <w:tabs>
                <w:tab w:val="decimal" w:pos="724"/>
              </w:tabs>
              <w:ind w:right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4312D57E" w14:textId="77777777" w:rsidR="00C05C9D" w:rsidRPr="00923E39" w:rsidRDefault="00C05C9D" w:rsidP="00C05C9D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44950F0D" w14:textId="77777777" w:rsidR="00C05C9D" w:rsidRPr="00923E39" w:rsidRDefault="00C05C9D" w:rsidP="00C05C9D">
            <w:pPr>
              <w:tabs>
                <w:tab w:val="decimal" w:pos="724"/>
              </w:tabs>
              <w:ind w:right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56F3C1E" w14:textId="77777777" w:rsidR="00C05C9D" w:rsidRPr="00923E39" w:rsidRDefault="00C05C9D" w:rsidP="00C05C9D">
            <w:pPr>
              <w:tabs>
                <w:tab w:val="decimal" w:pos="62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620EEF" w14:textId="77777777" w:rsidR="00C05C9D" w:rsidRPr="00923E39" w:rsidRDefault="00C05C9D" w:rsidP="00C05C9D">
            <w:pPr>
              <w:tabs>
                <w:tab w:val="decimal" w:pos="608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DA2A7B4" w14:textId="77777777" w:rsidR="00C05C9D" w:rsidRPr="00923E39" w:rsidRDefault="00C05C9D" w:rsidP="00C05C9D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7E3BDF7" w14:textId="5E92F7CE" w:rsidR="00C05C9D" w:rsidRPr="00923E39" w:rsidRDefault="00C05C9D" w:rsidP="00C05C9D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การขาย</w:t>
            </w:r>
          </w:p>
        </w:tc>
        <w:tc>
          <w:tcPr>
            <w:tcW w:w="90" w:type="dxa"/>
          </w:tcPr>
          <w:p w14:paraId="37F32BF0" w14:textId="77777777" w:rsidR="00C05C9D" w:rsidRPr="00923E39" w:rsidRDefault="00C05C9D" w:rsidP="00C05C9D">
            <w:pPr>
              <w:tabs>
                <w:tab w:val="decimal" w:pos="631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6FB9017" w14:textId="4B4BD9E6" w:rsidR="00C05C9D" w:rsidRPr="00923E39" w:rsidRDefault="00C05C9D" w:rsidP="00C05C9D">
            <w:pPr>
              <w:tabs>
                <w:tab w:val="decimal" w:pos="631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BD37048" w14:textId="77777777" w:rsidR="00C05C9D" w:rsidRPr="00923E39" w:rsidRDefault="00C05C9D" w:rsidP="00C05C9D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87879E" w14:textId="00333F99" w:rsidR="00C05C9D" w:rsidRPr="00923E39" w:rsidRDefault="00C05C9D" w:rsidP="00C05C9D">
            <w:pPr>
              <w:tabs>
                <w:tab w:val="decimal" w:pos="273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6AB634" w14:textId="77777777" w:rsidR="00C05C9D" w:rsidRPr="00923E39" w:rsidRDefault="00C05C9D" w:rsidP="00C05C9D">
            <w:pPr>
              <w:tabs>
                <w:tab w:val="decimal" w:pos="626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BDCC1D5" w14:textId="77777777" w:rsidR="00C05C9D" w:rsidRPr="00923E39" w:rsidRDefault="00C05C9D" w:rsidP="00C05C9D">
            <w:pPr>
              <w:tabs>
                <w:tab w:val="decimal" w:pos="900"/>
              </w:tabs>
              <w:snapToGrid w:val="0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05C9D" w:rsidRPr="00785F0F" w14:paraId="399746B7" w14:textId="77777777" w:rsidTr="004A7A0D">
        <w:trPr>
          <w:trHeight w:hRule="exact" w:val="284"/>
        </w:trPr>
        <w:tc>
          <w:tcPr>
            <w:tcW w:w="1890" w:type="dxa"/>
            <w:shd w:val="clear" w:color="auto" w:fill="auto"/>
          </w:tcPr>
          <w:p w14:paraId="59B6F54E" w14:textId="77777777" w:rsidR="00C05C9D" w:rsidRPr="00785F0F" w:rsidRDefault="00C05C9D" w:rsidP="00C05C9D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ED91FE" w14:textId="092B970D" w:rsidR="00C05C9D" w:rsidRPr="00923E39" w:rsidRDefault="00C05C9D" w:rsidP="00C05C9D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</w:t>
            </w:r>
            <w:r w:rsidRPr="00785F0F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706A340" w14:textId="77777777" w:rsidR="00C05C9D" w:rsidRPr="00923E39" w:rsidRDefault="00C05C9D" w:rsidP="00C05C9D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B1B043" w14:textId="24E071A9" w:rsidR="00C05C9D" w:rsidRPr="00923E39" w:rsidRDefault="00C05C9D" w:rsidP="00C05C9D">
            <w:pPr>
              <w:tabs>
                <w:tab w:val="decimal" w:pos="26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FC39DEF" w14:textId="77777777" w:rsidR="00C05C9D" w:rsidRPr="00923E39" w:rsidRDefault="00C05C9D" w:rsidP="00C05C9D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E8E9803" w14:textId="55DCA408" w:rsidR="00C05C9D" w:rsidRPr="00923E39" w:rsidRDefault="00C05C9D" w:rsidP="00C05C9D">
            <w:pPr>
              <w:tabs>
                <w:tab w:val="decimal" w:pos="96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117" w:type="dxa"/>
          </w:tcPr>
          <w:p w14:paraId="3F6AA227" w14:textId="77777777" w:rsidR="00C05C9D" w:rsidRPr="00923E39" w:rsidRDefault="00C05C9D" w:rsidP="00C05C9D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78DB7DC4" w14:textId="2F934EEE" w:rsidR="00C05C9D" w:rsidRPr="00923E39" w:rsidRDefault="00C05C9D" w:rsidP="00C05C9D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74D2F9" w14:textId="77777777" w:rsidR="00C05C9D" w:rsidRPr="00923E39" w:rsidRDefault="00C05C9D" w:rsidP="00C05C9D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77CE5D37" w14:textId="4B3C1C01" w:rsidR="00C05C9D" w:rsidRPr="00923E39" w:rsidRDefault="00C05C9D" w:rsidP="00C05C9D">
            <w:pPr>
              <w:tabs>
                <w:tab w:val="decimal" w:pos="5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2DB011D" w14:textId="77777777" w:rsidR="00C05C9D" w:rsidRPr="00923E39" w:rsidRDefault="00C05C9D" w:rsidP="00C05C9D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66C6925F" w14:textId="041885D4" w:rsidR="00C05C9D" w:rsidRPr="00923E39" w:rsidRDefault="00C05C9D" w:rsidP="00C05C9D">
            <w:pPr>
              <w:tabs>
                <w:tab w:val="decimal" w:pos="724"/>
              </w:tabs>
              <w:ind w:right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</w:t>
            </w:r>
            <w:r w:rsidRPr="00785F0F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AEA225F" w14:textId="77777777" w:rsidR="00C05C9D" w:rsidRPr="00923E39" w:rsidRDefault="00C05C9D" w:rsidP="00C05C9D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33358AE0" w14:textId="5E0F564A" w:rsidR="00C05C9D" w:rsidRPr="00923E39" w:rsidRDefault="00C05C9D" w:rsidP="00C05C9D">
            <w:pPr>
              <w:tabs>
                <w:tab w:val="decimal" w:pos="724"/>
              </w:tabs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1D90AA" w14:textId="77777777" w:rsidR="00C05C9D" w:rsidRPr="00923E39" w:rsidRDefault="00C05C9D" w:rsidP="00C05C9D">
            <w:pPr>
              <w:tabs>
                <w:tab w:val="decimal" w:pos="62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4382B5" w14:textId="629C2A8C" w:rsidR="00C05C9D" w:rsidRPr="00923E39" w:rsidRDefault="00C05C9D" w:rsidP="00C05C9D">
            <w:pPr>
              <w:tabs>
                <w:tab w:val="decimal" w:pos="720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19DBB5B0" w14:textId="77777777" w:rsidR="00C05C9D" w:rsidRPr="00923E39" w:rsidRDefault="00C05C9D" w:rsidP="00C05C9D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5FA0F07" w14:textId="473980DD" w:rsidR="00C05C9D" w:rsidRPr="00923E39" w:rsidRDefault="00C05C9D" w:rsidP="00C05C9D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5CBDF15" w14:textId="77777777" w:rsidR="00C05C9D" w:rsidRPr="00923E39" w:rsidRDefault="00C05C9D" w:rsidP="00C05C9D">
            <w:pPr>
              <w:tabs>
                <w:tab w:val="decimal" w:pos="631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51F5F00" w14:textId="7BF579DE" w:rsidR="00C05C9D" w:rsidRPr="00923E39" w:rsidRDefault="00C05C9D" w:rsidP="00C05C9D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8C6C93" w14:textId="77777777" w:rsidR="00C05C9D" w:rsidRPr="00923E39" w:rsidRDefault="00C05C9D" w:rsidP="00C05C9D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2E1A9F" w14:textId="36BEDF4D" w:rsidR="00C05C9D" w:rsidRPr="00923E39" w:rsidRDefault="00C05C9D" w:rsidP="00C05C9D">
            <w:pPr>
              <w:tabs>
                <w:tab w:val="decimal" w:pos="543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C009B8" w14:textId="77777777" w:rsidR="00C05C9D" w:rsidRPr="00923E39" w:rsidRDefault="00C05C9D" w:rsidP="00C05C9D">
            <w:pPr>
              <w:tabs>
                <w:tab w:val="decimal" w:pos="626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A41CE62" w14:textId="0BD87FDF" w:rsidR="00C05C9D" w:rsidRPr="00923E39" w:rsidRDefault="00C05C9D" w:rsidP="00C05C9D">
            <w:pPr>
              <w:tabs>
                <w:tab w:val="decimal" w:pos="900"/>
              </w:tabs>
              <w:snapToGrid w:val="0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ยอดสุทธิ</w:t>
            </w:r>
          </w:p>
        </w:tc>
      </w:tr>
      <w:tr w:rsidR="00C05C9D" w:rsidRPr="00785F0F" w14:paraId="75A90E9B" w14:textId="77777777" w:rsidTr="002A0271">
        <w:trPr>
          <w:trHeight w:hRule="exact" w:val="284"/>
        </w:trPr>
        <w:tc>
          <w:tcPr>
            <w:tcW w:w="1890" w:type="dxa"/>
            <w:shd w:val="clear" w:color="auto" w:fill="auto"/>
          </w:tcPr>
          <w:p w14:paraId="74562A94" w14:textId="77777777" w:rsidR="00C05C9D" w:rsidRPr="00785F0F" w:rsidRDefault="00C05C9D" w:rsidP="00C05C9D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2240" w:type="dxa"/>
            <w:gridSpan w:val="23"/>
            <w:shd w:val="clear" w:color="auto" w:fill="auto"/>
            <w:vAlign w:val="center"/>
          </w:tcPr>
          <w:p w14:paraId="7B6891AA" w14:textId="233A1982" w:rsidR="00C05C9D" w:rsidRPr="00923E39" w:rsidRDefault="00C05C9D" w:rsidP="00C05C9D">
            <w:pPr>
              <w:snapToGrid w:val="0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04975" w:rsidRPr="00785F0F" w14:paraId="61F554C2" w14:textId="77777777" w:rsidTr="004A7A0D">
        <w:trPr>
          <w:trHeight w:hRule="exact" w:val="284"/>
        </w:trPr>
        <w:tc>
          <w:tcPr>
            <w:tcW w:w="1890" w:type="dxa"/>
            <w:shd w:val="clear" w:color="auto" w:fill="auto"/>
          </w:tcPr>
          <w:p w14:paraId="770659D8" w14:textId="77777777" w:rsidR="00D04975" w:rsidRPr="00785F0F" w:rsidRDefault="00D04975" w:rsidP="00D04975">
            <w:pPr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9B1AD4D" w14:textId="2417A0CC" w:rsidR="00D04975" w:rsidRPr="00923E39" w:rsidRDefault="00D04975" w:rsidP="00D04975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10,135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40524A4D" w14:textId="77777777" w:rsidR="00D04975" w:rsidRPr="00923E39" w:rsidRDefault="00D04975" w:rsidP="00D0497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F931F5" w14:textId="39808368" w:rsidR="00D04975" w:rsidRPr="00923E39" w:rsidRDefault="00D04975" w:rsidP="00D04975">
            <w:pPr>
              <w:tabs>
                <w:tab w:val="decimal" w:pos="268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05FE5082" w14:textId="7C58BC20" w:rsidR="00D04975" w:rsidRPr="00923E39" w:rsidRDefault="00D04975" w:rsidP="00D04975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863502A" w14:textId="123E09B2" w:rsidR="00D04975" w:rsidRPr="00923E39" w:rsidRDefault="00D04975" w:rsidP="00D04975">
            <w:pPr>
              <w:tabs>
                <w:tab w:val="decimal" w:pos="9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56EDDA56" w14:textId="77777777" w:rsidR="00D04975" w:rsidRPr="00923E39" w:rsidRDefault="00D04975" w:rsidP="00D04975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15265ED" w14:textId="187BAC10" w:rsidR="00D04975" w:rsidRPr="00923E39" w:rsidRDefault="00D04975" w:rsidP="00D04975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(8,865)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0712ED" w14:textId="76F287D8" w:rsidR="00D04975" w:rsidRPr="00923E39" w:rsidRDefault="00D04975" w:rsidP="00D04975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5B6E0CBA" w14:textId="7106AE21" w:rsidR="00D04975" w:rsidRPr="00923E39" w:rsidRDefault="00D04975" w:rsidP="00D04975">
            <w:pPr>
              <w:tabs>
                <w:tab w:val="decimal" w:pos="56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1,270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7EB145D" w14:textId="77777777" w:rsidR="00D04975" w:rsidRPr="00923E39" w:rsidRDefault="00D04975" w:rsidP="00D0497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0078F0A2" w14:textId="2853183C" w:rsidR="00D04975" w:rsidRPr="00923E39" w:rsidRDefault="00D04975" w:rsidP="00D04975">
            <w:pPr>
              <w:tabs>
                <w:tab w:val="decimal" w:pos="724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3AB416D9" w14:textId="77777777" w:rsidR="00D04975" w:rsidRPr="00923E39" w:rsidRDefault="00D04975" w:rsidP="00D0497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29DD4BD1" w14:textId="16D56D2C" w:rsidR="00D04975" w:rsidRPr="00EF1135" w:rsidRDefault="00D04975" w:rsidP="00EF1135">
            <w:pPr>
              <w:tabs>
                <w:tab w:val="decimal" w:pos="185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9B24CB8" w14:textId="77777777" w:rsidR="00D04975" w:rsidRPr="00EF1135" w:rsidRDefault="00D04975" w:rsidP="00EF1135">
            <w:pPr>
              <w:tabs>
                <w:tab w:val="decimal" w:pos="185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3606BC" w14:textId="14C9ED61" w:rsidR="00D04975" w:rsidRPr="00923E39" w:rsidRDefault="00D04975" w:rsidP="00D04975">
            <w:pPr>
              <w:tabs>
                <w:tab w:val="decimal" w:pos="60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623015" w14:textId="77777777" w:rsidR="00D04975" w:rsidRPr="00923E39" w:rsidRDefault="00D04975" w:rsidP="00D04975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AD369D" w14:textId="5E139DC2" w:rsidR="00D04975" w:rsidRPr="00923E39" w:rsidRDefault="00D04975" w:rsidP="00D04975">
            <w:pPr>
              <w:tabs>
                <w:tab w:val="decimal" w:pos="9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43C638A" w14:textId="77777777" w:rsidR="00D04975" w:rsidRPr="00923E39" w:rsidRDefault="00D04975" w:rsidP="00D04975">
            <w:pPr>
              <w:tabs>
                <w:tab w:val="decimal" w:pos="631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14D01F" w14:textId="64DE0395" w:rsidR="00D04975" w:rsidRPr="00923E39" w:rsidRDefault="00D04975" w:rsidP="00D04975">
            <w:pPr>
              <w:tabs>
                <w:tab w:val="decimal" w:pos="63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C80F9BF" w14:textId="77777777" w:rsidR="00D04975" w:rsidRPr="00923E39" w:rsidRDefault="00D04975" w:rsidP="00D0497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F9EEF9" w14:textId="3AC94483" w:rsidR="00D04975" w:rsidRPr="00923E39" w:rsidRDefault="00D04975" w:rsidP="00D04975">
            <w:pPr>
              <w:tabs>
                <w:tab w:val="decimal" w:pos="60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51B774" w14:textId="77777777" w:rsidR="00D04975" w:rsidRPr="00923E39" w:rsidRDefault="00D04975" w:rsidP="00D04975">
            <w:pPr>
              <w:tabs>
                <w:tab w:val="decimal" w:pos="626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6F78D53" w14:textId="56562A08" w:rsidR="00D04975" w:rsidRPr="00923E39" w:rsidRDefault="00D04975" w:rsidP="00D04975">
            <w:pPr>
              <w:tabs>
                <w:tab w:val="decimal" w:pos="900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1,270</w:t>
            </w:r>
          </w:p>
        </w:tc>
      </w:tr>
      <w:tr w:rsidR="00D04975" w:rsidRPr="00785F0F" w14:paraId="59AA6CE3" w14:textId="77777777" w:rsidTr="004A7A0D">
        <w:trPr>
          <w:trHeight w:hRule="exact" w:val="284"/>
        </w:trPr>
        <w:tc>
          <w:tcPr>
            <w:tcW w:w="1890" w:type="dxa"/>
            <w:shd w:val="clear" w:color="auto" w:fill="auto"/>
          </w:tcPr>
          <w:p w14:paraId="1BC18BBE" w14:textId="77777777" w:rsidR="00D04975" w:rsidRPr="00785F0F" w:rsidRDefault="00D04975" w:rsidP="00D04975">
            <w:pPr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B1AB5C3" w14:textId="239A8266" w:rsidR="00D04975" w:rsidRPr="00923E39" w:rsidRDefault="00D04975" w:rsidP="00D04975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15,90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7ABBED73" w14:textId="77777777" w:rsidR="00D04975" w:rsidRPr="00923E39" w:rsidRDefault="00D04975" w:rsidP="00D0497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915F79" w14:textId="7FD9BD24" w:rsidR="00D04975" w:rsidRPr="00923E39" w:rsidRDefault="00D04975" w:rsidP="00D04975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F73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20860D3" w14:textId="77777777" w:rsidR="00D04975" w:rsidRPr="00923E39" w:rsidRDefault="00D04975" w:rsidP="00D04975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6775D82" w14:textId="6A841B85" w:rsidR="00D04975" w:rsidRPr="00923E39" w:rsidRDefault="00D04975" w:rsidP="00D04975">
            <w:pPr>
              <w:tabs>
                <w:tab w:val="decimal" w:pos="72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47EA3620" w14:textId="77777777" w:rsidR="00D04975" w:rsidRPr="00923E39" w:rsidRDefault="00D04975" w:rsidP="00D04975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123B242" w14:textId="611212C6" w:rsidR="00D04975" w:rsidRPr="00923E39" w:rsidRDefault="00D04975" w:rsidP="00D04975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(565)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4B42C7" w14:textId="611D03B2" w:rsidR="00D04975" w:rsidRPr="00923E39" w:rsidRDefault="00D04975" w:rsidP="00D04975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4E4DC48D" w14:textId="234D5F9B" w:rsidR="00D04975" w:rsidRPr="00923E39" w:rsidRDefault="00D04975" w:rsidP="00D04975">
            <w:pPr>
              <w:tabs>
                <w:tab w:val="decimal" w:pos="56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="00547B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87A4385" w14:textId="77777777" w:rsidR="00D04975" w:rsidRPr="00923E39" w:rsidRDefault="00D04975" w:rsidP="00D0497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257D072E" w14:textId="41F3445A" w:rsidR="00D04975" w:rsidRPr="00923E39" w:rsidRDefault="00D04975" w:rsidP="00D04975">
            <w:pPr>
              <w:tabs>
                <w:tab w:val="decimal" w:pos="810"/>
              </w:tabs>
              <w:snapToGrid w:val="0"/>
              <w:ind w:left="-108" w:right="117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(7,37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48893C96" w14:textId="77777777" w:rsidR="00D04975" w:rsidRPr="00923E39" w:rsidRDefault="00D04975" w:rsidP="00D04975">
            <w:pPr>
              <w:tabs>
                <w:tab w:val="decimal" w:pos="626"/>
                <w:tab w:val="decimal" w:pos="810"/>
              </w:tabs>
              <w:snapToGrid w:val="0"/>
              <w:ind w:left="-108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53E62E44" w14:textId="7325E6D9" w:rsidR="00D04975" w:rsidRPr="00923E39" w:rsidRDefault="00D04975" w:rsidP="00D0497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(2,8</w:t>
            </w:r>
            <w:r w:rsidR="00E908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</w:t>
            </w: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089D67F" w14:textId="77777777" w:rsidR="00D04975" w:rsidRPr="00923E39" w:rsidRDefault="00D04975" w:rsidP="00D04975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F6A048" w14:textId="403C60F7" w:rsidR="00D04975" w:rsidRPr="00923E39" w:rsidRDefault="00D04975" w:rsidP="00D04975">
            <w:pPr>
              <w:tabs>
                <w:tab w:val="decimal" w:pos="765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D46BE1B" w14:textId="77777777" w:rsidR="00D04975" w:rsidRPr="00923E39" w:rsidRDefault="00D04975" w:rsidP="00D04975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6F8AF9" w14:textId="40B521BC" w:rsidR="00D04975" w:rsidRPr="00616B3B" w:rsidRDefault="00616B3B" w:rsidP="00616B3B">
            <w:pPr>
              <w:tabs>
                <w:tab w:val="decimal" w:pos="765"/>
              </w:tabs>
              <w:snapToGrid w:val="0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16B3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90" w:type="dxa"/>
          </w:tcPr>
          <w:p w14:paraId="65528EFB" w14:textId="77777777" w:rsidR="00D04975" w:rsidRPr="00923E39" w:rsidRDefault="00D04975" w:rsidP="00616B3B">
            <w:pPr>
              <w:tabs>
                <w:tab w:val="decimal" w:pos="765"/>
                <w:tab w:val="decimal" w:pos="810"/>
              </w:tabs>
              <w:snapToGrid w:val="0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43361BB" w14:textId="023357CB" w:rsidR="00D04975" w:rsidRPr="00923E39" w:rsidRDefault="00D04975" w:rsidP="00D04975">
            <w:pPr>
              <w:tabs>
                <w:tab w:val="decimal" w:pos="810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(9,9</w:t>
            </w:r>
            <w:r w:rsidR="00E730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D47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239034C" w14:textId="77777777" w:rsidR="00D04975" w:rsidRPr="00923E39" w:rsidRDefault="00D04975" w:rsidP="00D0497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405592" w14:textId="06C54B29" w:rsidR="00D04975" w:rsidRPr="00923E39" w:rsidRDefault="00D04975" w:rsidP="00D04975">
            <w:pPr>
              <w:tabs>
                <w:tab w:val="decimal" w:pos="765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(85)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F1FAF82" w14:textId="77777777" w:rsidR="00D04975" w:rsidRPr="00923E39" w:rsidRDefault="00D04975" w:rsidP="00D04975">
            <w:pPr>
              <w:tabs>
                <w:tab w:val="decimal" w:pos="626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D9CF688" w14:textId="7E0C61C4" w:rsidR="00D04975" w:rsidRPr="00923E39" w:rsidRDefault="00D04975" w:rsidP="00D04975">
            <w:pPr>
              <w:tabs>
                <w:tab w:val="decimal" w:pos="900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</w:t>
            </w:r>
            <w:r w:rsidR="006960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="009D7C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0F1497" w:rsidRPr="00785F0F" w14:paraId="365B8AE4" w14:textId="77777777" w:rsidTr="004A7A0D">
        <w:trPr>
          <w:trHeight w:hRule="exact" w:val="284"/>
        </w:trPr>
        <w:tc>
          <w:tcPr>
            <w:tcW w:w="1890" w:type="dxa"/>
            <w:shd w:val="clear" w:color="auto" w:fill="auto"/>
          </w:tcPr>
          <w:p w14:paraId="7A20241E" w14:textId="77777777" w:rsidR="000F1497" w:rsidRPr="00785F0F" w:rsidRDefault="000F1497" w:rsidP="000F1497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  <w:cs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E168311" w14:textId="0DD38CBB" w:rsidR="000F1497" w:rsidRPr="00923E39" w:rsidRDefault="000F1497" w:rsidP="000F1497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6,83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0AEF9DF" w14:textId="77777777" w:rsidR="000F1497" w:rsidRPr="00923E39" w:rsidRDefault="000F1497" w:rsidP="000F1497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B4998E" w14:textId="6E40801F" w:rsidR="000F1497" w:rsidRPr="00923E39" w:rsidRDefault="000F1497" w:rsidP="000F1497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273C99B" w14:textId="77777777" w:rsidR="000F1497" w:rsidRPr="00923E39" w:rsidRDefault="000F1497" w:rsidP="000F1497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F0A2FA0" w14:textId="3B802132" w:rsidR="000F1497" w:rsidRPr="00923E39" w:rsidRDefault="000F1497" w:rsidP="000F1497">
            <w:pPr>
              <w:tabs>
                <w:tab w:val="decimal" w:pos="72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(2,253)</w:t>
            </w:r>
          </w:p>
        </w:tc>
        <w:tc>
          <w:tcPr>
            <w:tcW w:w="117" w:type="dxa"/>
          </w:tcPr>
          <w:p w14:paraId="3B20EE62" w14:textId="77777777" w:rsidR="000F1497" w:rsidRPr="00923E39" w:rsidRDefault="000F1497" w:rsidP="000F1497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08307E0" w14:textId="50E2BBCD" w:rsidR="000F1497" w:rsidRPr="00923E39" w:rsidRDefault="000F1497" w:rsidP="000F1497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D1F1AF" w14:textId="417A6BB6" w:rsidR="000F1497" w:rsidRPr="00923E39" w:rsidRDefault="000F1497" w:rsidP="000F1497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053170EA" w14:textId="3D863F6D" w:rsidR="000F1497" w:rsidRPr="00923E39" w:rsidRDefault="000F1497" w:rsidP="000F1497">
            <w:pPr>
              <w:tabs>
                <w:tab w:val="decimal" w:pos="56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4,409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4C5662C" w14:textId="77777777" w:rsidR="000F1497" w:rsidRPr="00923E39" w:rsidRDefault="000F1497" w:rsidP="000F1497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33ED836C" w14:textId="623BFE47" w:rsidR="000F1497" w:rsidRPr="00923E39" w:rsidRDefault="000F1497" w:rsidP="000F1497">
            <w:pPr>
              <w:tabs>
                <w:tab w:val="decimal" w:pos="724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39D78D1E" w14:textId="77777777" w:rsidR="000F1497" w:rsidRPr="00923E39" w:rsidRDefault="000F1497" w:rsidP="000F1497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1D4D8B4C" w14:textId="3296E726" w:rsidR="000F1497" w:rsidRPr="00923E39" w:rsidRDefault="000F1497" w:rsidP="000F1497">
            <w:pPr>
              <w:tabs>
                <w:tab w:val="decimal" w:pos="185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E59C74" w14:textId="77777777" w:rsidR="000F1497" w:rsidRPr="00923E39" w:rsidRDefault="000F1497" w:rsidP="000F1497">
            <w:pPr>
              <w:tabs>
                <w:tab w:val="decimal" w:pos="62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AFF0AB" w14:textId="622E7239" w:rsidR="000F1497" w:rsidRPr="00923E39" w:rsidRDefault="000F1497" w:rsidP="000F1497">
            <w:pPr>
              <w:tabs>
                <w:tab w:val="decimal" w:pos="60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A79F01" w14:textId="77777777" w:rsidR="000F1497" w:rsidRPr="00923E39" w:rsidRDefault="000F1497" w:rsidP="000F1497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B0CADA" w14:textId="209F0DB1" w:rsidR="000F1497" w:rsidRPr="000F1497" w:rsidRDefault="000F1497" w:rsidP="000F1497">
            <w:pPr>
              <w:tabs>
                <w:tab w:val="decimal" w:pos="9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9FA3B7" w14:textId="77777777" w:rsidR="000F1497" w:rsidRPr="00923E39" w:rsidRDefault="000F1497" w:rsidP="000F1497">
            <w:pPr>
              <w:tabs>
                <w:tab w:val="decimal" w:pos="90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662FB6A" w14:textId="2B44272D" w:rsidR="000F1497" w:rsidRPr="00923E39" w:rsidRDefault="000F1497" w:rsidP="000F1497">
            <w:pPr>
              <w:tabs>
                <w:tab w:val="decimal" w:pos="63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53F2C4" w14:textId="77777777" w:rsidR="000F1497" w:rsidRPr="00923E39" w:rsidRDefault="000F1497" w:rsidP="000F1497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951A33" w14:textId="0DC81DE1" w:rsidR="000F1497" w:rsidRPr="00923E39" w:rsidRDefault="000F1497" w:rsidP="000F1497">
            <w:pPr>
              <w:tabs>
                <w:tab w:val="decimal" w:pos="60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41AFDEE" w14:textId="77777777" w:rsidR="000F1497" w:rsidRPr="00923E39" w:rsidRDefault="000F1497" w:rsidP="000F1497">
            <w:pPr>
              <w:tabs>
                <w:tab w:val="decimal" w:pos="626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A8C606A" w14:textId="512EF8DC" w:rsidR="000F1497" w:rsidRPr="00923E39" w:rsidRDefault="000F1497" w:rsidP="000F1497">
            <w:pPr>
              <w:tabs>
                <w:tab w:val="decimal" w:pos="900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4,409</w:t>
            </w:r>
          </w:p>
        </w:tc>
      </w:tr>
      <w:tr w:rsidR="000F1497" w:rsidRPr="00696036" w14:paraId="2774D224" w14:textId="77777777" w:rsidTr="00521034">
        <w:trPr>
          <w:trHeight w:hRule="exact" w:val="284"/>
        </w:trPr>
        <w:tc>
          <w:tcPr>
            <w:tcW w:w="1890" w:type="dxa"/>
            <w:shd w:val="clear" w:color="auto" w:fill="auto"/>
          </w:tcPr>
          <w:p w14:paraId="70EC1222" w14:textId="77777777" w:rsidR="000F1497" w:rsidRPr="00785F0F" w:rsidRDefault="000F1497" w:rsidP="000F1497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B80A33B" w14:textId="2793483E" w:rsidR="000F1497" w:rsidRPr="00923E39" w:rsidRDefault="000F1497" w:rsidP="000F1497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102D219" w14:textId="77777777" w:rsidR="000F1497" w:rsidRPr="00923E39" w:rsidRDefault="000F1497" w:rsidP="000F1497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42BD61" w14:textId="53465209" w:rsidR="000F1497" w:rsidRPr="008C30A1" w:rsidRDefault="000F1497" w:rsidP="000F1497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F682A32" w14:textId="77777777" w:rsidR="000F1497" w:rsidRPr="008C30A1" w:rsidRDefault="000F1497" w:rsidP="000F1497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27C46B" w14:textId="2AC7D283" w:rsidR="000F1497" w:rsidRPr="00923E39" w:rsidRDefault="000F1497" w:rsidP="000F1497">
            <w:pPr>
              <w:tabs>
                <w:tab w:val="decimal" w:pos="728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502C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599ADCFF" w14:textId="77777777" w:rsidR="000F1497" w:rsidRPr="00923E39" w:rsidRDefault="000F1497" w:rsidP="000F1497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476FD53A" w14:textId="254B7F71" w:rsidR="000F1497" w:rsidRPr="00923E39" w:rsidRDefault="000F1497" w:rsidP="000F1497">
            <w:pPr>
              <w:tabs>
                <w:tab w:val="decimal" w:pos="1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2A6E0EA" w14:textId="0DD1DF4A" w:rsidR="000F1497" w:rsidRPr="00923E39" w:rsidRDefault="000F1497" w:rsidP="000F1497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0F32A5" w14:textId="60BB4560" w:rsidR="000F1497" w:rsidRPr="00923E39" w:rsidRDefault="000F1497" w:rsidP="000F1497">
            <w:pPr>
              <w:tabs>
                <w:tab w:val="decimal" w:pos="56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505C9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D16C247" w14:textId="77777777" w:rsidR="000F1497" w:rsidRPr="00923E39" w:rsidRDefault="000F1497" w:rsidP="000F1497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D27EB91" w14:textId="7E52A41E" w:rsidR="000F1497" w:rsidRPr="00677322" w:rsidRDefault="000F1497" w:rsidP="000F1497">
            <w:pPr>
              <w:tabs>
                <w:tab w:val="decimal" w:pos="810"/>
              </w:tabs>
              <w:snapToGrid w:val="0"/>
              <w:ind w:left="-108" w:right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F850858" w14:textId="77777777" w:rsidR="000F1497" w:rsidRPr="00677322" w:rsidRDefault="000F1497" w:rsidP="000F1497">
            <w:pPr>
              <w:tabs>
                <w:tab w:val="decimal" w:pos="626"/>
                <w:tab w:val="decimal" w:pos="810"/>
              </w:tabs>
              <w:snapToGrid w:val="0"/>
              <w:ind w:left="-108" w:right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9DFCAD" w14:textId="0659A8DB" w:rsidR="000F1497" w:rsidRPr="00923E39" w:rsidRDefault="000F1497" w:rsidP="000F1497">
            <w:pPr>
              <w:tabs>
                <w:tab w:val="decimal" w:pos="632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(12)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F3311F" w14:textId="77777777" w:rsidR="000F1497" w:rsidRPr="00923E39" w:rsidRDefault="000F1497" w:rsidP="000F1497">
            <w:pPr>
              <w:tabs>
                <w:tab w:val="decimal" w:pos="62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CB0358D" w14:textId="1873103A" w:rsidR="000F1497" w:rsidRPr="00430997" w:rsidRDefault="000F1497" w:rsidP="000F1497">
            <w:pPr>
              <w:tabs>
                <w:tab w:val="decimal" w:pos="765"/>
              </w:tabs>
              <w:snapToGrid w:val="0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38601207" w14:textId="77777777" w:rsidR="000F1497" w:rsidRPr="00430997" w:rsidRDefault="000F1497" w:rsidP="000F1497">
            <w:pPr>
              <w:tabs>
                <w:tab w:val="decimal" w:pos="424"/>
                <w:tab w:val="decimal" w:pos="765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31A0B" w14:textId="3857067A" w:rsidR="000F1497" w:rsidRPr="00430997" w:rsidRDefault="000F1497" w:rsidP="000F1497">
            <w:pPr>
              <w:tabs>
                <w:tab w:val="decimal" w:pos="9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A983A2" w14:textId="77777777" w:rsidR="000F1497" w:rsidRPr="00923E39" w:rsidRDefault="000F1497" w:rsidP="000F1497">
            <w:pPr>
              <w:tabs>
                <w:tab w:val="decimal" w:pos="90"/>
                <w:tab w:val="decimal" w:pos="810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50B09B4" w14:textId="3256F9A3" w:rsidR="000F1497" w:rsidRPr="00923E39" w:rsidRDefault="000F1497" w:rsidP="000F1497">
            <w:pPr>
              <w:tabs>
                <w:tab w:val="decimal" w:pos="810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F233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7FF72F" w14:textId="77777777" w:rsidR="000F1497" w:rsidRPr="00923E39" w:rsidRDefault="000F1497" w:rsidP="000F1497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3ABA23" w14:textId="372B2AE6" w:rsidR="000F1497" w:rsidRPr="00923E39" w:rsidRDefault="000F1497" w:rsidP="000F1497">
            <w:pPr>
              <w:tabs>
                <w:tab w:val="decimal" w:pos="60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03B86A" w14:textId="77777777" w:rsidR="000F1497" w:rsidRPr="00923E39" w:rsidRDefault="000F1497" w:rsidP="000F1497">
            <w:pPr>
              <w:tabs>
                <w:tab w:val="decimal" w:pos="626"/>
              </w:tabs>
              <w:snapToGrid w:val="0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vAlign w:val="center"/>
          </w:tcPr>
          <w:p w14:paraId="68C6A355" w14:textId="3F7FA1A1" w:rsidR="000F1497" w:rsidRPr="00696036" w:rsidRDefault="00696036" w:rsidP="00696036">
            <w:pPr>
              <w:tabs>
                <w:tab w:val="decimal" w:pos="900"/>
              </w:tabs>
              <w:snapToGrid w:val="0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9D7C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0F1497" w:rsidRPr="00785F0F" w14:paraId="4E4B7477" w14:textId="77777777" w:rsidTr="00521034">
        <w:trPr>
          <w:trHeight w:hRule="exact" w:val="334"/>
        </w:trPr>
        <w:tc>
          <w:tcPr>
            <w:tcW w:w="1890" w:type="dxa"/>
            <w:shd w:val="clear" w:color="auto" w:fill="auto"/>
            <w:vAlign w:val="bottom"/>
          </w:tcPr>
          <w:p w14:paraId="47AE75E3" w14:textId="77777777" w:rsidR="000F1497" w:rsidRPr="00785F0F" w:rsidRDefault="000F1497" w:rsidP="000F1497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AED51E5" w14:textId="76083556" w:rsidR="000F1497" w:rsidRPr="00923E39" w:rsidRDefault="000F1497" w:rsidP="000F1497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32,88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4D6B7C28" w14:textId="77777777" w:rsidR="000F1497" w:rsidRPr="00923E39" w:rsidRDefault="000F1497" w:rsidP="000F1497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2F86ECB0" w14:textId="4E14ECB1" w:rsidR="000F1497" w:rsidRPr="00923E39" w:rsidRDefault="000F1497" w:rsidP="000F1497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8,34</w:t>
            </w:r>
            <w:r w:rsidR="00510B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632F3D4" w14:textId="77777777" w:rsidR="000F1497" w:rsidRPr="00923E39" w:rsidRDefault="000F1497" w:rsidP="000F1497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BC0E854" w14:textId="25F549DE" w:rsidR="000F1497" w:rsidRPr="00923E39" w:rsidRDefault="000F1497" w:rsidP="000F1497">
            <w:pPr>
              <w:tabs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(2,32</w:t>
            </w:r>
            <w:r w:rsidR="007502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923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66648B17" w14:textId="77777777" w:rsidR="000F1497" w:rsidRPr="00923E39" w:rsidRDefault="000F1497" w:rsidP="000F1497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35BF24A1" w14:textId="63C61337" w:rsidR="000F1497" w:rsidRPr="00923E39" w:rsidRDefault="000F1497" w:rsidP="000F1497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(9,697)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9DAFF6" w14:textId="2853E684" w:rsidR="000F1497" w:rsidRPr="00923E39" w:rsidRDefault="000F1497" w:rsidP="000F1497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36745B37" w14:textId="06D10B0D" w:rsidR="000F1497" w:rsidRPr="00923E39" w:rsidRDefault="000F1497" w:rsidP="000F1497">
            <w:pPr>
              <w:tabs>
                <w:tab w:val="decimal" w:pos="56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29,20</w:t>
            </w:r>
            <w:r w:rsidR="00C1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8DC2792" w14:textId="77777777" w:rsidR="000F1497" w:rsidRPr="00923E39" w:rsidRDefault="000F1497" w:rsidP="000F1497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20E6D6AB" w14:textId="7FC0D899" w:rsidR="000F1497" w:rsidRPr="00677322" w:rsidRDefault="000F1497" w:rsidP="000F1497">
            <w:pPr>
              <w:tabs>
                <w:tab w:val="decimal" w:pos="810"/>
              </w:tabs>
              <w:snapToGrid w:val="0"/>
              <w:ind w:left="-108" w:right="11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73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(7,38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  <w:r w:rsidRPr="006773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2C634AA" w14:textId="77777777" w:rsidR="000F1497" w:rsidRPr="00677322" w:rsidRDefault="000F1497" w:rsidP="000F1497">
            <w:pPr>
              <w:tabs>
                <w:tab w:val="decimal" w:pos="626"/>
                <w:tab w:val="decimal" w:pos="810"/>
              </w:tabs>
              <w:snapToGrid w:val="0"/>
              <w:ind w:left="-108" w:right="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18DF2FBB" w14:textId="26085E4B" w:rsidR="000F1497" w:rsidRPr="00923E39" w:rsidRDefault="000F1497" w:rsidP="000F1497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(2,86</w:t>
            </w:r>
            <w:r w:rsidR="00C748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923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36E7D5" w14:textId="77777777" w:rsidR="000F1497" w:rsidRPr="00923E39" w:rsidRDefault="000F1497" w:rsidP="000F1497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6668BA7B" w14:textId="04856B41" w:rsidR="000F1497" w:rsidRPr="00923E39" w:rsidRDefault="000F1497" w:rsidP="000F1497">
            <w:pPr>
              <w:tabs>
                <w:tab w:val="decimal" w:pos="765"/>
              </w:tabs>
              <w:snapToGrid w:val="0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" w:type="dxa"/>
          </w:tcPr>
          <w:p w14:paraId="1D4959AF" w14:textId="77777777" w:rsidR="000F1497" w:rsidRPr="00923E39" w:rsidRDefault="000F1497" w:rsidP="000F1497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C6F44C" w14:textId="1B127F66" w:rsidR="000F1497" w:rsidRPr="000F1497" w:rsidRDefault="000F1497" w:rsidP="000F1497">
            <w:pPr>
              <w:tabs>
                <w:tab w:val="decimal" w:pos="765"/>
              </w:tabs>
              <w:snapToGrid w:val="0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14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90" w:type="dxa"/>
          </w:tcPr>
          <w:p w14:paraId="54F675B0" w14:textId="77777777" w:rsidR="000F1497" w:rsidRPr="000F1497" w:rsidRDefault="000F1497" w:rsidP="000F1497">
            <w:pPr>
              <w:tabs>
                <w:tab w:val="decimal" w:pos="765"/>
                <w:tab w:val="decimal" w:pos="810"/>
              </w:tabs>
              <w:snapToGrid w:val="0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1D96EBDE" w14:textId="6C371F1E" w:rsidR="000F1497" w:rsidRPr="00923E39" w:rsidRDefault="000F1497" w:rsidP="000F1497">
            <w:pPr>
              <w:tabs>
                <w:tab w:val="decimal" w:pos="810"/>
              </w:tabs>
              <w:snapToGrid w:val="0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(9,93</w:t>
            </w:r>
            <w:r w:rsidR="005D47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923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1E35879" w14:textId="77777777" w:rsidR="000F1497" w:rsidRPr="00923E39" w:rsidRDefault="000F1497" w:rsidP="000F1497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  <w:vAlign w:val="center"/>
          </w:tcPr>
          <w:p w14:paraId="49C5F5F8" w14:textId="292A8F1D" w:rsidR="000F1497" w:rsidRPr="00923E39" w:rsidRDefault="000F1497" w:rsidP="000F1497">
            <w:pPr>
              <w:tabs>
                <w:tab w:val="decimal" w:pos="765"/>
              </w:tabs>
              <w:snapToGrid w:val="0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A7A0708" w14:textId="77777777" w:rsidR="000F1497" w:rsidRPr="00923E39" w:rsidRDefault="000F1497" w:rsidP="000F1497">
            <w:pPr>
              <w:tabs>
                <w:tab w:val="decimal" w:pos="626"/>
              </w:tabs>
              <w:snapToGrid w:val="0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6" w:space="0" w:color="000000"/>
            </w:tcBorders>
            <w:vAlign w:val="center"/>
          </w:tcPr>
          <w:p w14:paraId="466C92E0" w14:textId="60C121C7" w:rsidR="000F1497" w:rsidRPr="00923E39" w:rsidRDefault="000F1497" w:rsidP="000F1497">
            <w:pPr>
              <w:tabs>
                <w:tab w:val="decimal" w:pos="900"/>
              </w:tabs>
              <w:snapToGrid w:val="0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3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19,187</w:t>
            </w:r>
          </w:p>
        </w:tc>
      </w:tr>
    </w:tbl>
    <w:p w14:paraId="17359B89" w14:textId="77777777" w:rsidR="00F94E6B" w:rsidRDefault="00F94E6B" w:rsidP="00622A36">
      <w:pPr>
        <w:tabs>
          <w:tab w:val="decimal" w:pos="13860"/>
        </w:tabs>
        <w:ind w:left="540" w:right="595"/>
        <w:jc w:val="thaiDistribute"/>
        <w:rPr>
          <w:sz w:val="30"/>
          <w:szCs w:val="30"/>
        </w:rPr>
      </w:pPr>
    </w:p>
    <w:p w14:paraId="62FBFE31" w14:textId="2DB47A65" w:rsidR="00A72CF0" w:rsidRPr="00785F0F" w:rsidRDefault="00DB5328" w:rsidP="00622A36">
      <w:pPr>
        <w:tabs>
          <w:tab w:val="decimal" w:pos="13860"/>
        </w:tabs>
        <w:ind w:left="540" w:right="59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ค่าตัดจำหน่ายของสินทรัพย์ไม่มีตัวตน</w:t>
      </w:r>
      <w:r w:rsidRPr="00785F0F">
        <w:rPr>
          <w:rFonts w:hint="cs"/>
          <w:sz w:val="30"/>
          <w:szCs w:val="30"/>
          <w:cs/>
        </w:rPr>
        <w:t>อื่น</w:t>
      </w:r>
      <w:r w:rsidRPr="00785F0F">
        <w:rPr>
          <w:sz w:val="30"/>
          <w:szCs w:val="30"/>
          <w:cs/>
        </w:rPr>
        <w:t>ที่รวมอยู่ในกำไรหรือขาดทุนรวมสำหรับ</w:t>
      </w:r>
      <w:r w:rsidR="0028514C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 xml:space="preserve">สิ้นสุดวันที่ </w:t>
      </w:r>
      <w:r w:rsidR="0028514C">
        <w:rPr>
          <w:rFonts w:hint="cs"/>
          <w:sz w:val="30"/>
          <w:szCs w:val="30"/>
          <w:cs/>
        </w:rPr>
        <w:t xml:space="preserve">31 ธันวาคม </w:t>
      </w:r>
      <w:r w:rsidR="00D151C6">
        <w:rPr>
          <w:rFonts w:hint="cs"/>
          <w:sz w:val="30"/>
          <w:szCs w:val="30"/>
          <w:cs/>
        </w:rPr>
        <w:t xml:space="preserve">2562 และ </w:t>
      </w:r>
      <w:r w:rsidR="005A01E9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</w:t>
      </w:r>
      <w:r w:rsidR="005973F0">
        <w:rPr>
          <w:sz w:val="30"/>
          <w:szCs w:val="30"/>
          <w:cs/>
        </w:rPr>
        <w:t>เป็นจำน</w:t>
      </w:r>
      <w:r w:rsidR="005973F0">
        <w:rPr>
          <w:rFonts w:hint="cs"/>
          <w:sz w:val="30"/>
          <w:szCs w:val="30"/>
          <w:cs/>
        </w:rPr>
        <w:t>วน</w:t>
      </w:r>
      <w:r w:rsidR="005973F0">
        <w:rPr>
          <w:sz w:val="30"/>
          <w:szCs w:val="30"/>
        </w:rPr>
        <w:t xml:space="preserve"> </w:t>
      </w:r>
      <w:r w:rsidR="002E2AA4">
        <w:rPr>
          <w:sz w:val="30"/>
          <w:szCs w:val="30"/>
        </w:rPr>
        <w:t>2,86</w:t>
      </w:r>
      <w:r w:rsidR="00C74823">
        <w:rPr>
          <w:sz w:val="30"/>
          <w:szCs w:val="30"/>
        </w:rPr>
        <w:t>4</w:t>
      </w:r>
      <w:r w:rsidRPr="00785F0F">
        <w:rPr>
          <w:sz w:val="30"/>
          <w:szCs w:val="30"/>
          <w:cs/>
        </w:rPr>
        <w:t xml:space="preserve"> ล้านบาท และ </w:t>
      </w:r>
      <w:r w:rsidR="00FD35EF">
        <w:rPr>
          <w:sz w:val="30"/>
          <w:szCs w:val="30"/>
        </w:rPr>
        <w:t>1,640</w:t>
      </w:r>
      <w:r w:rsidRPr="00785F0F">
        <w:rPr>
          <w:sz w:val="30"/>
          <w:szCs w:val="30"/>
          <w:cs/>
        </w:rPr>
        <w:t xml:space="preserve"> ล้านบาทตามลำดับ</w:t>
      </w:r>
    </w:p>
    <w:p w14:paraId="785377DD" w14:textId="77777777" w:rsidR="00AF37C1" w:rsidRPr="00785F0F" w:rsidRDefault="00AF37C1">
      <w:pPr>
        <w:rPr>
          <w:cs/>
        </w:rPr>
      </w:pPr>
      <w:r w:rsidRPr="00785F0F">
        <w:rPr>
          <w:szCs w:val="36"/>
          <w:cs/>
        </w:rPr>
        <w:br w:type="page"/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2"/>
        <w:gridCol w:w="858"/>
        <w:gridCol w:w="93"/>
        <w:gridCol w:w="897"/>
        <w:gridCol w:w="83"/>
        <w:gridCol w:w="907"/>
        <w:gridCol w:w="180"/>
        <w:gridCol w:w="900"/>
        <w:gridCol w:w="90"/>
        <w:gridCol w:w="990"/>
        <w:gridCol w:w="90"/>
        <w:gridCol w:w="1170"/>
        <w:gridCol w:w="90"/>
        <w:gridCol w:w="990"/>
        <w:gridCol w:w="180"/>
        <w:gridCol w:w="990"/>
        <w:gridCol w:w="180"/>
        <w:gridCol w:w="990"/>
        <w:gridCol w:w="180"/>
        <w:gridCol w:w="990"/>
      </w:tblGrid>
      <w:tr w:rsidR="00A72CF0" w:rsidRPr="00785F0F" w14:paraId="607540C1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352A3FDD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  <w:p w14:paraId="30E0CE63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  <w:p w14:paraId="3B5A8248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48" w:type="dxa"/>
            <w:gridSpan w:val="19"/>
            <w:shd w:val="clear" w:color="auto" w:fill="auto"/>
            <w:vAlign w:val="bottom"/>
          </w:tcPr>
          <w:p w14:paraId="1A44E797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785F0F" w14:paraId="3FAAD41D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0D420F19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48" w:type="dxa"/>
            <w:gridSpan w:val="19"/>
            <w:shd w:val="clear" w:color="auto" w:fill="auto"/>
            <w:vAlign w:val="bottom"/>
          </w:tcPr>
          <w:p w14:paraId="3A49E389" w14:textId="41295609" w:rsidR="00A72CF0" w:rsidRPr="00785F0F" w:rsidRDefault="00A72CF0" w:rsidP="00E80196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25</w:t>
            </w:r>
            <w:r w:rsidR="00E80196" w:rsidRPr="00785F0F">
              <w:rPr>
                <w:rFonts w:hint="cs"/>
                <w:sz w:val="24"/>
                <w:szCs w:val="24"/>
                <w:cs/>
                <w:lang w:val="th-TH"/>
              </w:rPr>
              <w:t>6</w:t>
            </w:r>
            <w:r w:rsidR="00D151C6"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</w:tr>
      <w:tr w:rsidR="00A72CF0" w:rsidRPr="00785F0F" w14:paraId="33AFE637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1798321B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918" w:type="dxa"/>
            <w:gridSpan w:val="7"/>
            <w:shd w:val="clear" w:color="auto" w:fill="auto"/>
            <w:vAlign w:val="bottom"/>
          </w:tcPr>
          <w:p w14:paraId="44C6F9E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6E8A7C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4BC36FE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2340" w:type="dxa"/>
            <w:gridSpan w:val="4"/>
            <w:shd w:val="clear" w:color="auto" w:fill="auto"/>
            <w:vAlign w:val="bottom"/>
          </w:tcPr>
          <w:p w14:paraId="23A95F0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785F0F" w14:paraId="6D8EE683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7E1F8ED0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1BB6C2A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4D56CC66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5EC3A53" w14:textId="77777777" w:rsidR="00A72CF0" w:rsidRPr="00785F0F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228650C1" w14:textId="77777777" w:rsidR="00A72CF0" w:rsidRPr="00785F0F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5D4C459" w14:textId="77777777" w:rsidR="00A72CF0" w:rsidRPr="00785F0F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7D41B5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4E7925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B8A69B7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067331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A7DCCE2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29C8C6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908497D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F84063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CAF918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C2F378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6203360E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3DB3C5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649A2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E3A71D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785F0F" w14:paraId="1B0A76E9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1E2E2DC5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C9EB3E8" w14:textId="77777777" w:rsidR="00A72CF0" w:rsidRPr="00785F0F" w:rsidRDefault="00A72CF0" w:rsidP="00F27583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ยอดต้น</w:t>
            </w:r>
            <w:r w:rsidR="00F27583" w:rsidRPr="00785F0F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1F68C737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1AF4D3E" w14:textId="77777777" w:rsidR="00A72CF0" w:rsidRPr="00785F0F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0D330936" w14:textId="77777777" w:rsidR="00A72CF0" w:rsidRPr="00785F0F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9F50D3E" w14:textId="77777777" w:rsidR="00A72CF0" w:rsidRPr="00785F0F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09FF4E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942FE0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FD645E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002246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2F8CC8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894B8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AE3C4C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4C0733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BD1655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0E7672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80" w:type="dxa"/>
            <w:shd w:val="clear" w:color="auto" w:fill="auto"/>
          </w:tcPr>
          <w:p w14:paraId="76E2DCC3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3C0D83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DF515A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40BFCA" w14:textId="77777777" w:rsidR="00A72CF0" w:rsidRPr="00785F0F" w:rsidRDefault="00A72CF0" w:rsidP="006127F9">
            <w:pPr>
              <w:tabs>
                <w:tab w:val="left" w:pos="682"/>
                <w:tab w:val="left" w:pos="782"/>
              </w:tabs>
              <w:jc w:val="center"/>
              <w:rPr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</w:t>
            </w:r>
            <w:r w:rsidRPr="00785F0F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F44F63" w:rsidRPr="00785F0F" w14:paraId="66617AB7" w14:textId="77777777" w:rsidTr="00F44F63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7B8089E7" w14:textId="77777777" w:rsidR="00F44F63" w:rsidRPr="00785F0F" w:rsidRDefault="00F44F63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48" w:type="dxa"/>
            <w:gridSpan w:val="19"/>
            <w:shd w:val="clear" w:color="auto" w:fill="auto"/>
            <w:vAlign w:val="bottom"/>
          </w:tcPr>
          <w:p w14:paraId="3C0351AF" w14:textId="363901B2" w:rsidR="00F44F63" w:rsidRPr="00785F0F" w:rsidRDefault="00F44F63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151C6" w:rsidRPr="00785F0F" w14:paraId="686C8AFE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14:paraId="44ADBE02" w14:textId="77777777" w:rsidR="00D151C6" w:rsidRPr="00785F0F" w:rsidRDefault="00D151C6" w:rsidP="00D151C6">
            <w:pPr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85F3269" w14:textId="44EACF89" w:rsidR="00D151C6" w:rsidRPr="00785F0F" w:rsidRDefault="00D151C6" w:rsidP="00D151C6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10,135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571DBE42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2B18DB32" w14:textId="5497824C" w:rsidR="00D151C6" w:rsidRPr="00785F0F" w:rsidRDefault="00D151C6" w:rsidP="00D95FE2">
            <w:pPr>
              <w:tabs>
                <w:tab w:val="decimal" w:pos="268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  <w:vAlign w:val="center"/>
          </w:tcPr>
          <w:p w14:paraId="739DD23F" w14:textId="536E847C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897A6DD" w14:textId="37693625" w:rsidR="00D151C6" w:rsidRPr="00785F0F" w:rsidRDefault="00D151C6" w:rsidP="00D95FE2">
            <w:pPr>
              <w:tabs>
                <w:tab w:val="decimal" w:pos="9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CE91605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FE9E53" w14:textId="20C57ACB" w:rsidR="00D151C6" w:rsidRPr="00785F0F" w:rsidRDefault="00D151C6" w:rsidP="00D151C6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0CAE31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C83780C" w14:textId="6D83BD59" w:rsidR="00D151C6" w:rsidRPr="00785F0F" w:rsidRDefault="00D151C6" w:rsidP="00D95FE2">
            <w:pPr>
              <w:tabs>
                <w:tab w:val="decimal" w:pos="724"/>
              </w:tabs>
              <w:ind w:right="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A153ED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A1D96B2" w14:textId="1E6C1CB9" w:rsidR="00D151C6" w:rsidRPr="00785F0F" w:rsidRDefault="00D151C6" w:rsidP="00D95FE2">
            <w:pPr>
              <w:tabs>
                <w:tab w:val="decimal" w:pos="724"/>
              </w:tabs>
              <w:ind w:right="11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2AFE35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8672566" w14:textId="1312A4BA" w:rsidR="00D151C6" w:rsidRPr="00785F0F" w:rsidRDefault="00D151C6" w:rsidP="00D95FE2">
            <w:pPr>
              <w:tabs>
                <w:tab w:val="decimal" w:pos="60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812947E" w14:textId="77777777" w:rsidR="00D151C6" w:rsidRPr="00785F0F" w:rsidRDefault="00D151C6" w:rsidP="00D151C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BD788D4" w14:textId="1AFDDEE0" w:rsidR="00D151C6" w:rsidRPr="00785F0F" w:rsidRDefault="00D151C6" w:rsidP="00D95FE2">
            <w:pPr>
              <w:tabs>
                <w:tab w:val="decimal" w:pos="631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6A90BCD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3688B2" w14:textId="191F80F0" w:rsidR="00D151C6" w:rsidRPr="00785F0F" w:rsidRDefault="00D151C6" w:rsidP="00D95FE2">
            <w:pPr>
              <w:tabs>
                <w:tab w:val="decimal" w:pos="60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D26EA9A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9032342" w14:textId="345C1E9D" w:rsidR="00D151C6" w:rsidRPr="00785F0F" w:rsidRDefault="00D151C6" w:rsidP="00D151C6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10,135</w:t>
            </w:r>
          </w:p>
        </w:tc>
      </w:tr>
      <w:tr w:rsidR="00D151C6" w:rsidRPr="00785F0F" w14:paraId="5B9BF11A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14:paraId="271D2152" w14:textId="77777777" w:rsidR="00D151C6" w:rsidRPr="00785F0F" w:rsidRDefault="00D151C6" w:rsidP="00D151C6">
            <w:pPr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394019C" w14:textId="5EB44A52" w:rsidR="00D151C6" w:rsidRPr="00785F0F" w:rsidRDefault="00D151C6" w:rsidP="00D151C6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10,075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000E87B5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878C98D" w14:textId="5CF8E884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5,897</w:t>
            </w:r>
          </w:p>
        </w:tc>
        <w:tc>
          <w:tcPr>
            <w:tcW w:w="83" w:type="dxa"/>
            <w:shd w:val="clear" w:color="auto" w:fill="auto"/>
            <w:vAlign w:val="center"/>
          </w:tcPr>
          <w:p w14:paraId="5CD8F2CD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09E77C04" w14:textId="2D92A984" w:rsidR="00D151C6" w:rsidRPr="00785F0F" w:rsidRDefault="00D151C6" w:rsidP="00D151C6">
            <w:pPr>
              <w:tabs>
                <w:tab w:val="decimal" w:pos="72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08D5B41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F29020" w14:textId="723F3DC8" w:rsidR="00D151C6" w:rsidRPr="00785F0F" w:rsidRDefault="00D151C6" w:rsidP="00D151C6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15,904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98FE85B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0D19E88" w14:textId="3CEE78D9" w:rsidR="00D151C6" w:rsidRPr="00785F0F" w:rsidRDefault="00D151C6" w:rsidP="00D151C6">
            <w:pPr>
              <w:tabs>
                <w:tab w:val="decimal" w:pos="873"/>
              </w:tabs>
              <w:snapToGrid w:val="0"/>
              <w:ind w:left="-108" w:right="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5,789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BBBF71" w14:textId="77777777" w:rsidR="00D151C6" w:rsidRPr="00785F0F" w:rsidRDefault="00D151C6" w:rsidP="00D151C6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1AC2B98" w14:textId="238F7FFD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1,639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111C04" w14:textId="77777777" w:rsidR="00D151C6" w:rsidRPr="00785F0F" w:rsidRDefault="00D151C6" w:rsidP="00D151C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C6CAF53" w14:textId="1E1A9D8D" w:rsidR="00D151C6" w:rsidRPr="00785F0F" w:rsidRDefault="00D151C6" w:rsidP="00D151C6">
            <w:pPr>
              <w:tabs>
                <w:tab w:val="decimal" w:pos="765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08EF63E" w14:textId="77777777" w:rsidR="00D151C6" w:rsidRPr="00785F0F" w:rsidRDefault="00D151C6" w:rsidP="00D151C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789825E" w14:textId="6B38C559" w:rsidR="00D151C6" w:rsidRPr="00785F0F" w:rsidRDefault="00D151C6" w:rsidP="00D151C6">
            <w:pPr>
              <w:tabs>
                <w:tab w:val="decimal" w:pos="81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7,377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15AFB76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A6D90E4" w14:textId="6D77E72C" w:rsidR="00D151C6" w:rsidRPr="00785F0F" w:rsidRDefault="00D151C6" w:rsidP="00D151C6">
            <w:pPr>
              <w:tabs>
                <w:tab w:val="decimal" w:pos="765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85C6F6C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D2B279F" w14:textId="2B381CC6" w:rsidR="00D151C6" w:rsidRPr="00785F0F" w:rsidRDefault="00D151C6" w:rsidP="00D151C6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8,518</w:t>
            </w:r>
          </w:p>
        </w:tc>
      </w:tr>
      <w:tr w:rsidR="00D151C6" w:rsidRPr="00785F0F" w14:paraId="7D24D083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14:paraId="087D5355" w14:textId="77777777" w:rsidR="00D151C6" w:rsidRPr="00785F0F" w:rsidRDefault="00D151C6" w:rsidP="00D151C6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  <w:cs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AF29209" w14:textId="05297160" w:rsidR="00D151C6" w:rsidRPr="00785F0F" w:rsidRDefault="00D151C6" w:rsidP="00D151C6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3,688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56D938E9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66693415" w14:textId="70EC45AE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3,396</w:t>
            </w:r>
          </w:p>
        </w:tc>
        <w:tc>
          <w:tcPr>
            <w:tcW w:w="83" w:type="dxa"/>
            <w:shd w:val="clear" w:color="auto" w:fill="auto"/>
            <w:vAlign w:val="center"/>
          </w:tcPr>
          <w:p w14:paraId="6D0009FB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58BC1CB" w14:textId="56ADFE2F" w:rsidR="00D151C6" w:rsidRPr="00785F0F" w:rsidRDefault="00D151C6" w:rsidP="00D151C6">
            <w:pPr>
              <w:tabs>
                <w:tab w:val="decimal" w:pos="72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246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D9659E5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03752B" w14:textId="6D4CA32F" w:rsidR="00D151C6" w:rsidRPr="00785F0F" w:rsidRDefault="00D151C6" w:rsidP="00D151C6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6,838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B2B754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2300103" w14:textId="68BBE6A1" w:rsidR="00D151C6" w:rsidRPr="00785F0F" w:rsidRDefault="00D151C6" w:rsidP="00D95FE2">
            <w:pPr>
              <w:tabs>
                <w:tab w:val="decimal" w:pos="724"/>
              </w:tabs>
              <w:ind w:right="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6A38E5B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B9910B9" w14:textId="0854F281" w:rsidR="00D151C6" w:rsidRPr="00785F0F" w:rsidRDefault="00D151C6" w:rsidP="00D151C6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2376FA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D9832B4" w14:textId="04D5F5F7" w:rsidR="00D151C6" w:rsidRPr="00785F0F" w:rsidRDefault="00D151C6" w:rsidP="00D151C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2DE1416" w14:textId="77777777" w:rsidR="00D151C6" w:rsidRPr="00785F0F" w:rsidRDefault="00D151C6" w:rsidP="00D151C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B54AAA" w14:textId="69498524" w:rsidR="00D151C6" w:rsidRPr="00785F0F" w:rsidRDefault="00D151C6" w:rsidP="00D95FE2">
            <w:pPr>
              <w:tabs>
                <w:tab w:val="decimal" w:pos="631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1FE17DA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BE5EA9A" w14:textId="55A97C9E" w:rsidR="00D151C6" w:rsidRPr="00785F0F" w:rsidRDefault="00D151C6" w:rsidP="00D95FE2">
            <w:pPr>
              <w:tabs>
                <w:tab w:val="decimal" w:pos="60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E65D8B4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4376B87" w14:textId="4959C476" w:rsidR="00D151C6" w:rsidRPr="00785F0F" w:rsidRDefault="00D151C6" w:rsidP="00D151C6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6,838</w:t>
            </w:r>
          </w:p>
        </w:tc>
      </w:tr>
      <w:tr w:rsidR="00D151C6" w:rsidRPr="00785F0F" w14:paraId="7D0E1783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14:paraId="086033D2" w14:textId="77777777" w:rsidR="00D151C6" w:rsidRPr="00785F0F" w:rsidRDefault="00D151C6" w:rsidP="00D151C6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8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B0A713" w14:textId="187E47D5" w:rsidR="00D151C6" w:rsidRPr="00785F0F" w:rsidRDefault="00D151C6" w:rsidP="00D151C6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2D066F0D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DF15F8" w14:textId="08AFA500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" w:type="dxa"/>
            <w:shd w:val="clear" w:color="auto" w:fill="auto"/>
            <w:vAlign w:val="center"/>
          </w:tcPr>
          <w:p w14:paraId="0B5AB98B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8CB315" w14:textId="6CC539F2" w:rsidR="00D151C6" w:rsidRPr="00785F0F" w:rsidRDefault="00D151C6" w:rsidP="00D95FE2">
            <w:pPr>
              <w:tabs>
                <w:tab w:val="decimal" w:pos="9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BEFF33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5127CF" w14:textId="512F5169" w:rsidR="00D151C6" w:rsidRPr="00785F0F" w:rsidRDefault="00D151C6" w:rsidP="00D151C6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7119B4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F3B847" w14:textId="50F95473" w:rsidR="00D151C6" w:rsidRPr="00785F0F" w:rsidRDefault="00D151C6" w:rsidP="00D151C6">
            <w:pPr>
              <w:tabs>
                <w:tab w:val="decimal" w:pos="873"/>
              </w:tabs>
              <w:snapToGrid w:val="0"/>
              <w:ind w:left="-108" w:right="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8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9F143E0" w14:textId="77777777" w:rsidR="00D151C6" w:rsidRPr="00785F0F" w:rsidRDefault="00D151C6" w:rsidP="00D151C6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7C5C3AE" w14:textId="3D8A047F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8F0972C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E425DC" w14:textId="615EE1EF" w:rsidR="00D151C6" w:rsidRPr="00785F0F" w:rsidRDefault="00D151C6" w:rsidP="00D151C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B8D4F93" w14:textId="77777777" w:rsidR="00D151C6" w:rsidRPr="00785F0F" w:rsidRDefault="00D151C6" w:rsidP="00D151C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7328E65" w14:textId="155AE309" w:rsidR="00D151C6" w:rsidRPr="00785F0F" w:rsidRDefault="00D151C6" w:rsidP="00D151C6">
            <w:pPr>
              <w:tabs>
                <w:tab w:val="decimal" w:pos="81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98DAA49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CA7414" w14:textId="3F471056" w:rsidR="00D151C6" w:rsidRPr="00785F0F" w:rsidRDefault="00D151C6" w:rsidP="00D95FE2">
            <w:pPr>
              <w:tabs>
                <w:tab w:val="decimal" w:pos="60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3D420FE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2C02A8AF" w14:textId="5A49F95A" w:rsidR="00D151C6" w:rsidRPr="00785F0F" w:rsidRDefault="00D151C6" w:rsidP="00D151C6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151C6" w:rsidRPr="00785F0F" w14:paraId="4EB4D008" w14:textId="77777777" w:rsidTr="0080506A">
        <w:trPr>
          <w:trHeight w:hRule="exact" w:val="334"/>
        </w:trPr>
        <w:tc>
          <w:tcPr>
            <w:tcW w:w="2922" w:type="dxa"/>
            <w:shd w:val="clear" w:color="auto" w:fill="auto"/>
            <w:vAlign w:val="bottom"/>
          </w:tcPr>
          <w:p w14:paraId="20A909E8" w14:textId="77777777" w:rsidR="00D151C6" w:rsidRPr="00785F0F" w:rsidRDefault="00D151C6" w:rsidP="00D151C6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FEDD2F0" w14:textId="274B76D2" w:rsidR="00D151C6" w:rsidRPr="00785F0F" w:rsidRDefault="00D151C6" w:rsidP="00D151C6">
            <w:pPr>
              <w:tabs>
                <w:tab w:val="decimal" w:pos="81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23,907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31C209DE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7C016AD4" w14:textId="234BB1FF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9,294</w:t>
            </w:r>
          </w:p>
        </w:tc>
        <w:tc>
          <w:tcPr>
            <w:tcW w:w="83" w:type="dxa"/>
            <w:shd w:val="clear" w:color="auto" w:fill="auto"/>
            <w:vAlign w:val="center"/>
          </w:tcPr>
          <w:p w14:paraId="5D6C3768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1B967C4E" w14:textId="36CDF283" w:rsidR="00D151C6" w:rsidRPr="00785F0F" w:rsidRDefault="00D151C6" w:rsidP="00D151C6">
            <w:pPr>
              <w:tabs>
                <w:tab w:val="decimal" w:pos="51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314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72B88E9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C3044E9" w14:textId="68D6C6A6" w:rsidR="00D151C6" w:rsidRPr="00785F0F" w:rsidRDefault="00D151C6" w:rsidP="00D151C6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32,887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D078A2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2B0BE76" w14:textId="2FECBA2E" w:rsidR="00D151C6" w:rsidRPr="00785F0F" w:rsidRDefault="00D151C6" w:rsidP="00D151C6">
            <w:pPr>
              <w:tabs>
                <w:tab w:val="decimal" w:pos="873"/>
              </w:tabs>
              <w:snapToGrid w:val="0"/>
              <w:ind w:left="-108" w:right="117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5,797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878603" w14:textId="77777777" w:rsidR="00D151C6" w:rsidRPr="00785F0F" w:rsidRDefault="00D151C6" w:rsidP="00D151C6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272D166E" w14:textId="07CF6FA5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1,640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7C23EAD" w14:textId="77777777" w:rsidR="00D151C6" w:rsidRPr="00785F0F" w:rsidRDefault="00D151C6" w:rsidP="00D151C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1EB159D" w14:textId="1E9A9033" w:rsidR="00D151C6" w:rsidRPr="00785F0F" w:rsidRDefault="00D151C6" w:rsidP="00D151C6">
            <w:pPr>
              <w:tabs>
                <w:tab w:val="decimal" w:pos="76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2A90CA9" w14:textId="77777777" w:rsidR="00D151C6" w:rsidRPr="00785F0F" w:rsidRDefault="00D151C6" w:rsidP="00D151C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A57AD6C" w14:textId="0C70A5EA" w:rsidR="00D151C6" w:rsidRPr="00785F0F" w:rsidRDefault="00D151C6" w:rsidP="00D151C6">
            <w:pPr>
              <w:tabs>
                <w:tab w:val="decimal" w:pos="81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7,386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0A4F627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  <w:vAlign w:val="center"/>
          </w:tcPr>
          <w:p w14:paraId="038421EB" w14:textId="1D7D9495" w:rsidR="00D151C6" w:rsidRPr="00785F0F" w:rsidRDefault="00D151C6" w:rsidP="00D151C6">
            <w:pPr>
              <w:tabs>
                <w:tab w:val="decimal" w:pos="76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F15EFA3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14:paraId="0797340F" w14:textId="74490507" w:rsidR="00D151C6" w:rsidRPr="00785F0F" w:rsidRDefault="00D151C6" w:rsidP="00D151C6">
            <w:pPr>
              <w:tabs>
                <w:tab w:val="decimal" w:pos="90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25,492</w:t>
            </w:r>
          </w:p>
        </w:tc>
      </w:tr>
    </w:tbl>
    <w:p w14:paraId="099D9FAC" w14:textId="77777777" w:rsidR="00A72CF0" w:rsidRPr="00785F0F" w:rsidRDefault="00A72CF0" w:rsidP="00A72CF0">
      <w:pPr>
        <w:ind w:left="540" w:right="325"/>
        <w:jc w:val="thaiDistribute"/>
        <w:rPr>
          <w:spacing w:val="-4"/>
          <w:sz w:val="30"/>
          <w:szCs w:val="30"/>
        </w:rPr>
      </w:pPr>
    </w:p>
    <w:p w14:paraId="7F033803" w14:textId="77777777" w:rsidR="00A72CF0" w:rsidRPr="00785F0F" w:rsidRDefault="00A72CF0" w:rsidP="00A72CF0">
      <w:pPr>
        <w:tabs>
          <w:tab w:val="left" w:pos="540"/>
        </w:tabs>
        <w:ind w:left="540" w:right="-25"/>
        <w:jc w:val="both"/>
        <w:rPr>
          <w:spacing w:val="-4"/>
          <w:sz w:val="2"/>
          <w:szCs w:val="2"/>
        </w:rPr>
      </w:pPr>
    </w:p>
    <w:p w14:paraId="13C8872F" w14:textId="1DFFAE05" w:rsidR="00AF37C1" w:rsidRPr="00012649" w:rsidRDefault="00E80196" w:rsidP="00012649">
      <w:pPr>
        <w:ind w:left="547" w:right="591" w:hanging="7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 xml:space="preserve">ราคาทรัพย์สินของสินทรัพย์ไม่มีตัวตนของธนาคารและบริษัทย่อยก่อนหักค่าตัดจำหน่ายสะสมของสินทรัพย์ไม่มีตัวตนซึ่งได้คิดค่าตัดจำหน่ายเต็มจำนวนแล้ว แต่ยังคงใช้งานจนถึง ณ วันที่ </w:t>
      </w:r>
      <w:r w:rsidR="0028514C">
        <w:rPr>
          <w:sz w:val="30"/>
          <w:szCs w:val="30"/>
        </w:rPr>
        <w:t xml:space="preserve">31 </w:t>
      </w:r>
      <w:r w:rsidR="0028514C">
        <w:rPr>
          <w:rFonts w:hint="cs"/>
          <w:sz w:val="30"/>
          <w:szCs w:val="30"/>
          <w:cs/>
        </w:rPr>
        <w:t>ธันวาคม</w:t>
      </w:r>
      <w:r w:rsidR="00D151C6">
        <w:rPr>
          <w:rFonts w:hint="cs"/>
          <w:sz w:val="30"/>
          <w:szCs w:val="30"/>
          <w:cs/>
        </w:rPr>
        <w:t xml:space="preserve"> 2562 </w:t>
      </w:r>
      <w:r w:rsidRPr="00785F0F">
        <w:rPr>
          <w:rFonts w:hint="cs"/>
          <w:sz w:val="30"/>
          <w:szCs w:val="30"/>
          <w:cs/>
        </w:rPr>
        <w:t xml:space="preserve">มีจำนวน </w:t>
      </w:r>
      <w:r w:rsidR="002E2AA4">
        <w:rPr>
          <w:sz w:val="30"/>
          <w:szCs w:val="30"/>
        </w:rPr>
        <w:t>5,014</w:t>
      </w:r>
      <w:r w:rsidR="00D33B79">
        <w:rPr>
          <w:sz w:val="30"/>
          <w:szCs w:val="30"/>
        </w:rPr>
        <w:t xml:space="preserve"> </w:t>
      </w:r>
      <w:r w:rsidRPr="00785F0F">
        <w:rPr>
          <w:rFonts w:hint="cs"/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5A01E9">
        <w:rPr>
          <w:i/>
          <w:iCs/>
          <w:sz w:val="30"/>
          <w:szCs w:val="30"/>
        </w:rPr>
        <w:t>2561</w:t>
      </w:r>
      <w:r w:rsidR="005A01E9">
        <w:rPr>
          <w:i/>
          <w:iCs/>
          <w:sz w:val="30"/>
          <w:szCs w:val="30"/>
          <w:cs/>
        </w:rPr>
        <w:t xml:space="preserve">: </w:t>
      </w:r>
      <w:r w:rsidR="005A01E9">
        <w:rPr>
          <w:i/>
          <w:iCs/>
          <w:sz w:val="30"/>
          <w:szCs w:val="30"/>
        </w:rPr>
        <w:t xml:space="preserve">4,667 </w:t>
      </w:r>
      <w:r w:rsidR="005A01E9">
        <w:rPr>
          <w:rFonts w:hint="cs"/>
          <w:i/>
          <w:iCs/>
          <w:sz w:val="30"/>
          <w:szCs w:val="30"/>
          <w:cs/>
        </w:rPr>
        <w:t>ล้านบาท</w:t>
      </w:r>
      <w:r w:rsidRPr="00785F0F">
        <w:rPr>
          <w:i/>
          <w:iCs/>
          <w:sz w:val="30"/>
          <w:szCs w:val="30"/>
          <w:cs/>
        </w:rPr>
        <w:t>)</w:t>
      </w:r>
      <w:r w:rsidRPr="00785F0F">
        <w:rPr>
          <w:sz w:val="30"/>
          <w:szCs w:val="30"/>
          <w:cs/>
        </w:rPr>
        <w:t xml:space="preserve"> </w:t>
      </w:r>
      <w:r w:rsidR="00AF37C1" w:rsidRPr="00785F0F">
        <w:rPr>
          <w:szCs w:val="36"/>
          <w:cs/>
        </w:rPr>
        <w:br w:type="page"/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810"/>
        <w:gridCol w:w="90"/>
        <w:gridCol w:w="900"/>
        <w:gridCol w:w="90"/>
        <w:gridCol w:w="900"/>
      </w:tblGrid>
      <w:tr w:rsidR="00A72CF0" w:rsidRPr="00785F0F" w14:paraId="4BF982A9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0EF6CCED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2D205214" w14:textId="77777777" w:rsidR="00A72CF0" w:rsidRPr="00785F0F" w:rsidRDefault="00A72CF0" w:rsidP="006127F9">
            <w:pPr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RPr="00785F0F" w14:paraId="78A7DB54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3E166C7B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7D4C716A" w14:textId="6639DF89" w:rsidR="00A72CF0" w:rsidRPr="00785F0F" w:rsidRDefault="00971975" w:rsidP="00E8019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2562</w:t>
            </w:r>
          </w:p>
        </w:tc>
      </w:tr>
      <w:tr w:rsidR="00A72CF0" w:rsidRPr="00785F0F" w14:paraId="0189213B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5A960E0A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230" w:type="dxa"/>
            <w:gridSpan w:val="7"/>
            <w:shd w:val="clear" w:color="auto" w:fill="auto"/>
            <w:vAlign w:val="bottom"/>
          </w:tcPr>
          <w:p w14:paraId="49A57E75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F12CC3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14:paraId="7B4F2202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5D89998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40669" w:rsidRPr="00785F0F" w14:paraId="37EB1D7A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04CC9314" w14:textId="77777777" w:rsidR="00B40669" w:rsidRPr="00785F0F" w:rsidRDefault="00B40669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33140D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D94F505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88A78C" w14:textId="77777777" w:rsidR="00B40669" w:rsidRPr="00785F0F" w:rsidRDefault="00B40669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905A76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EB27FA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6963C3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24DD52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64B7671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0BBD38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66E40A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470D2D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BD1645E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B044F01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F579F92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918573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B9455A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A6467D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B40669" w:rsidRPr="00785F0F" w14:paraId="58355782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51D692A8" w14:textId="77777777" w:rsidR="00B40669" w:rsidRPr="00785F0F" w:rsidRDefault="00B40669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C51FDB" w14:textId="33AA564A" w:rsidR="00B40669" w:rsidRPr="00785F0F" w:rsidRDefault="00B40669" w:rsidP="006D71C1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ยอดต้น</w:t>
            </w:r>
            <w:r w:rsidR="00BE0875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63F2D2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672918" w14:textId="77777777" w:rsidR="00B40669" w:rsidRPr="00785F0F" w:rsidRDefault="00B40669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A07083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090F8F" w14:textId="77777777" w:rsidR="00B40669" w:rsidRPr="00785F0F" w:rsidRDefault="00B40669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A69CBD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D7FCEB" w14:textId="799D8C2A" w:rsidR="00B40669" w:rsidRPr="00785F0F" w:rsidRDefault="00BA5C0F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</w:t>
            </w:r>
            <w:r w:rsidR="001A6E44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0E7965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53F01C" w14:textId="25752CC6" w:rsidR="00B40669" w:rsidRPr="00785F0F" w:rsidRDefault="00BA5C0F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</w:t>
            </w:r>
            <w:r w:rsidR="002B66DA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2F2288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CBCBC" w14:textId="77777777" w:rsidR="00B40669" w:rsidRPr="00785F0F" w:rsidRDefault="00B40669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14:paraId="5EF13F8D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81FFA75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  <w:shd w:val="clear" w:color="auto" w:fill="auto"/>
          </w:tcPr>
          <w:p w14:paraId="2DD84C79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FA7BFF" w14:textId="6FAB6E21" w:rsidR="00B40669" w:rsidRPr="00785F0F" w:rsidRDefault="00B40669" w:rsidP="006D71C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</w:t>
            </w:r>
            <w:r w:rsidR="0022632F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73CEC2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CFE29D" w14:textId="77777777" w:rsidR="00B40669" w:rsidRPr="00785F0F" w:rsidRDefault="00B40669" w:rsidP="006127F9">
            <w:pPr>
              <w:tabs>
                <w:tab w:val="left" w:pos="855"/>
              </w:tabs>
              <w:jc w:val="center"/>
              <w:rPr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</w:t>
            </w:r>
            <w:r w:rsidRPr="00785F0F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B40669" w:rsidRPr="00785F0F" w14:paraId="0923C246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116AF218" w14:textId="77777777" w:rsidR="00B40669" w:rsidRPr="00785F0F" w:rsidRDefault="00B40669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17"/>
            <w:shd w:val="clear" w:color="auto" w:fill="auto"/>
            <w:vAlign w:val="bottom"/>
          </w:tcPr>
          <w:p w14:paraId="4ED62A5B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11D45" w:rsidRPr="00785F0F" w14:paraId="1497DF71" w14:textId="77777777" w:rsidTr="002E29D4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3BE0A968" w14:textId="77777777" w:rsidR="00D11D45" w:rsidRPr="00785F0F" w:rsidRDefault="00D11D45" w:rsidP="00D11D45">
            <w:pPr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CFDA8A" w14:textId="55E0215A" w:rsidR="00D11D45" w:rsidRPr="00D11D45" w:rsidRDefault="00D11D45" w:rsidP="00D11D45">
            <w:pPr>
              <w:tabs>
                <w:tab w:val="decimal" w:pos="69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4FFBF38" w14:textId="77777777" w:rsidR="00D11D45" w:rsidRPr="00D11D45" w:rsidRDefault="00D11D45" w:rsidP="00D11D4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2578E15" w14:textId="126C4DFE" w:rsidR="00D11D45" w:rsidRPr="00D11D45" w:rsidRDefault="00D11D45" w:rsidP="00DF6322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3F25AB9" w14:textId="77777777" w:rsidR="00D11D45" w:rsidRPr="00D11D45" w:rsidRDefault="00D11D45" w:rsidP="00D11D45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38F53A9" w14:textId="5FF8CA03" w:rsidR="00D11D45" w:rsidRPr="00D11D45" w:rsidRDefault="00D11D45" w:rsidP="00D11D45">
            <w:pPr>
              <w:tabs>
                <w:tab w:val="decimal" w:pos="6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894CE5" w14:textId="77777777" w:rsidR="00D11D45" w:rsidRPr="00D11D45" w:rsidRDefault="00D11D45" w:rsidP="00D11D45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57A024" w14:textId="666AAC87" w:rsidR="00D11D45" w:rsidRPr="00D11D45" w:rsidRDefault="00D11D45" w:rsidP="00D11D45">
            <w:pPr>
              <w:tabs>
                <w:tab w:val="decimal" w:pos="69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EA772B2" w14:textId="77777777" w:rsidR="00D11D45" w:rsidRPr="00D11D45" w:rsidRDefault="00D11D45" w:rsidP="00D11D4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E80CE7" w14:textId="2569B646" w:rsidR="00D11D45" w:rsidRPr="00D11D45" w:rsidRDefault="00D11D45" w:rsidP="00B82A93">
            <w:pPr>
              <w:tabs>
                <w:tab w:val="decimal" w:pos="27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43C5AB" w14:textId="77777777" w:rsidR="00D11D45" w:rsidRPr="00D11D45" w:rsidRDefault="00D11D45" w:rsidP="00D11D45">
            <w:pPr>
              <w:tabs>
                <w:tab w:val="decimal" w:pos="69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032376" w14:textId="63825F3D" w:rsidR="00D11D45" w:rsidRPr="00493CF8" w:rsidRDefault="00D11D45" w:rsidP="00493CF8">
            <w:pPr>
              <w:tabs>
                <w:tab w:val="decimal" w:pos="279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7446C0" w14:textId="77777777" w:rsidR="00D11D45" w:rsidRPr="00493CF8" w:rsidRDefault="00D11D45" w:rsidP="00493CF8">
            <w:pPr>
              <w:tabs>
                <w:tab w:val="decimal" w:pos="279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CB0846" w14:textId="1B8C8FC3" w:rsidR="00D11D45" w:rsidRPr="00D11D45" w:rsidRDefault="00D11D45" w:rsidP="00D11D45">
            <w:pPr>
              <w:tabs>
                <w:tab w:val="decimal" w:pos="6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0914B7" w14:textId="77777777" w:rsidR="00D11D45" w:rsidRPr="00D11D45" w:rsidRDefault="00D11D45" w:rsidP="00D11D45">
            <w:pPr>
              <w:tabs>
                <w:tab w:val="decimal" w:pos="6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6C5533" w14:textId="7A73F531" w:rsidR="00D11D45" w:rsidRPr="00975C3B" w:rsidRDefault="00D11D45" w:rsidP="00975C3B">
            <w:pPr>
              <w:tabs>
                <w:tab w:val="decimal" w:pos="279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0D3927" w14:textId="466540D4" w:rsidR="00D11D45" w:rsidRPr="00975C3B" w:rsidRDefault="00D11D45" w:rsidP="00975C3B">
            <w:pPr>
              <w:tabs>
                <w:tab w:val="decimal" w:pos="279"/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E566CC7" w14:textId="4D925255" w:rsidR="00D11D45" w:rsidRPr="00D11D45" w:rsidRDefault="00D11D45" w:rsidP="00D11D45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1,270</w:t>
            </w:r>
          </w:p>
        </w:tc>
      </w:tr>
      <w:tr w:rsidR="00D11D45" w:rsidRPr="00785F0F" w14:paraId="141666B3" w14:textId="77777777" w:rsidTr="002E29D4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2163C107" w14:textId="77777777" w:rsidR="00D11D45" w:rsidRPr="00785F0F" w:rsidRDefault="00D11D45" w:rsidP="00D11D45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F0EE41" w14:textId="016D78B3" w:rsidR="00D11D45" w:rsidRPr="00D11D45" w:rsidRDefault="00D11D45" w:rsidP="00D11D45">
            <w:pPr>
              <w:tabs>
                <w:tab w:val="decimal" w:pos="69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14,736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F0FCBE" w14:textId="77777777" w:rsidR="00D11D45" w:rsidRPr="00D11D45" w:rsidRDefault="00D11D45" w:rsidP="00D11D4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31CE9A7" w14:textId="1854DF8E" w:rsidR="00D11D45" w:rsidRPr="00D11D45" w:rsidRDefault="00D11D45" w:rsidP="00D11D45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7,7</w:t>
            </w:r>
            <w:r w:rsidR="007F0F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3C8356" w14:textId="77777777" w:rsidR="00D11D45" w:rsidRPr="00D11D45" w:rsidRDefault="00D11D45" w:rsidP="00D11D45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78741A7" w14:textId="67798472" w:rsidR="00D11D45" w:rsidRPr="00D11D45" w:rsidRDefault="00D11D45" w:rsidP="00D11D45">
            <w:pPr>
              <w:tabs>
                <w:tab w:val="decimal" w:pos="54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66E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</w:t>
            </w: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EE5B1D" w14:textId="77777777" w:rsidR="00D11D45" w:rsidRPr="00D11D45" w:rsidRDefault="00D11D45" w:rsidP="00D11D45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2A5142" w14:textId="6ABE3D46" w:rsidR="00D11D45" w:rsidRPr="00D11D45" w:rsidRDefault="00D11D45" w:rsidP="00D11D45">
            <w:pPr>
              <w:tabs>
                <w:tab w:val="decimal" w:pos="69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22,42</w:t>
            </w:r>
            <w:r w:rsidR="0019692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7C3634" w14:textId="77777777" w:rsidR="00D11D45" w:rsidRPr="00D11D45" w:rsidRDefault="00D11D45" w:rsidP="00D11D4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3851F0" w14:textId="4A4F4F35" w:rsidR="00D11D45" w:rsidRPr="00D11D45" w:rsidRDefault="00D11D45" w:rsidP="00D11D45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(6,916)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AC575B" w14:textId="77777777" w:rsidR="00D11D45" w:rsidRPr="00D11D45" w:rsidRDefault="00D11D45" w:rsidP="00D11D4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9FF882" w14:textId="25E7DDB0" w:rsidR="00D11D45" w:rsidRPr="00D11D45" w:rsidRDefault="00D11D45" w:rsidP="00D11D45">
            <w:pPr>
              <w:tabs>
                <w:tab w:val="decimal" w:pos="61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(2,69</w:t>
            </w:r>
            <w:r w:rsidR="0019692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0D3A6B" w14:textId="77777777" w:rsidR="00D11D45" w:rsidRPr="00D11D45" w:rsidRDefault="00D11D45" w:rsidP="00D11D45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E86CE45" w14:textId="603B1AAA" w:rsidR="00D11D45" w:rsidRPr="00D11D45" w:rsidRDefault="00D11D45" w:rsidP="00D11D45">
            <w:pPr>
              <w:tabs>
                <w:tab w:val="decimal" w:pos="67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A41E23" w14:textId="77777777" w:rsidR="00D11D45" w:rsidRPr="00D11D45" w:rsidRDefault="00D11D45" w:rsidP="00D11D45">
            <w:pPr>
              <w:tabs>
                <w:tab w:val="decimal" w:pos="424"/>
                <w:tab w:val="decimal" w:pos="626"/>
                <w:tab w:val="decimal" w:pos="671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24DBEF" w14:textId="15DD66B0" w:rsidR="00D11D45" w:rsidRPr="00D11D45" w:rsidRDefault="00D11D45" w:rsidP="00D11D45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(9,60</w:t>
            </w:r>
            <w:r w:rsidR="0019692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165B01" w14:textId="77777777" w:rsidR="00D11D45" w:rsidRPr="00D11D45" w:rsidRDefault="00D11D45" w:rsidP="00D11D4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0AE26E1" w14:textId="581CAF2D" w:rsidR="00D11D45" w:rsidRPr="00D11D45" w:rsidRDefault="00D11D45" w:rsidP="00D11D45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12,8</w:t>
            </w:r>
            <w:r w:rsidR="00E66E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</w:p>
        </w:tc>
      </w:tr>
      <w:tr w:rsidR="00D11D45" w:rsidRPr="00785F0F" w14:paraId="3FF94553" w14:textId="77777777" w:rsidTr="002E29D4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3A6E9627" w14:textId="77777777" w:rsidR="00D11D45" w:rsidRPr="00785F0F" w:rsidRDefault="00D11D45" w:rsidP="00D11D45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8327B1" w14:textId="5E023E48" w:rsidR="00D11D45" w:rsidRPr="00D11D45" w:rsidRDefault="00D11D45" w:rsidP="00D11D45">
            <w:pPr>
              <w:tabs>
                <w:tab w:val="decimal" w:pos="69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6,607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967CC1" w14:textId="77777777" w:rsidR="00D11D45" w:rsidRPr="00D11D45" w:rsidRDefault="00D11D45" w:rsidP="00D11D4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93CCE95" w14:textId="171C3982" w:rsidR="00D11D45" w:rsidRPr="00D11D45" w:rsidRDefault="00D11D45" w:rsidP="00AD0EAB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CDF522" w14:textId="77777777" w:rsidR="00D11D45" w:rsidRPr="00D11D45" w:rsidRDefault="00D11D45" w:rsidP="00D11D45">
            <w:pPr>
              <w:tabs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41EC60" w14:textId="5BD65209" w:rsidR="00D11D45" w:rsidRPr="00D11D45" w:rsidRDefault="00D11D45" w:rsidP="00D11D45">
            <w:pPr>
              <w:tabs>
                <w:tab w:val="decimal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(2,24</w:t>
            </w:r>
            <w:r w:rsidR="00E66E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015DC3E" w14:textId="77777777" w:rsidR="00D11D45" w:rsidRPr="00D11D45" w:rsidRDefault="00D11D45" w:rsidP="00D11D45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1AF074C" w14:textId="4D42C5AC" w:rsidR="00D11D45" w:rsidRPr="00D11D45" w:rsidRDefault="00D11D45" w:rsidP="00D11D45">
            <w:pPr>
              <w:tabs>
                <w:tab w:val="decimal" w:pos="69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4,36</w:t>
            </w:r>
            <w:r w:rsidR="00E66E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B7C11B" w14:textId="77777777" w:rsidR="00D11D45" w:rsidRPr="00D11D45" w:rsidRDefault="00D11D45" w:rsidP="00D11D4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E78021F" w14:textId="066B1F8F" w:rsidR="00D11D45" w:rsidRPr="00B82A93" w:rsidRDefault="00D11D45" w:rsidP="00B82A93">
            <w:pPr>
              <w:tabs>
                <w:tab w:val="decimal" w:pos="279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CF64CE3" w14:textId="77777777" w:rsidR="00D11D45" w:rsidRPr="00B82A93" w:rsidRDefault="00D11D45" w:rsidP="00B82A93">
            <w:pPr>
              <w:tabs>
                <w:tab w:val="decimal" w:pos="279"/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FF04A0C" w14:textId="56A65643" w:rsidR="00D11D45" w:rsidRPr="00493CF8" w:rsidRDefault="00D11D45" w:rsidP="00493CF8">
            <w:pPr>
              <w:tabs>
                <w:tab w:val="decimal" w:pos="279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055A74C" w14:textId="77777777" w:rsidR="00D11D45" w:rsidRPr="00493CF8" w:rsidRDefault="00D11D45" w:rsidP="00493CF8">
            <w:pPr>
              <w:tabs>
                <w:tab w:val="decimal" w:pos="279"/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FC888" w14:textId="464833B6" w:rsidR="00D11D45" w:rsidRPr="00D11D45" w:rsidRDefault="00D11D45" w:rsidP="00D11D45">
            <w:pPr>
              <w:tabs>
                <w:tab w:val="decimal" w:pos="6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BCCC8B" w14:textId="77777777" w:rsidR="00D11D45" w:rsidRPr="00D11D45" w:rsidRDefault="00D11D45" w:rsidP="00D11D45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FFC0BE" w14:textId="5AF4B21F" w:rsidR="00D11D45" w:rsidRPr="00975C3B" w:rsidRDefault="00D11D45" w:rsidP="00975C3B">
            <w:pPr>
              <w:tabs>
                <w:tab w:val="decimal" w:pos="279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922778" w14:textId="77777777" w:rsidR="00D11D45" w:rsidRPr="00975C3B" w:rsidRDefault="00D11D45" w:rsidP="00975C3B">
            <w:pPr>
              <w:tabs>
                <w:tab w:val="decimal" w:pos="279"/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0000F666" w14:textId="465543CA" w:rsidR="00D11D45" w:rsidRPr="00D11D45" w:rsidRDefault="00D11D45" w:rsidP="00D11D45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4,36</w:t>
            </w:r>
            <w:r w:rsidR="00E66E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D11D45" w:rsidRPr="00785F0F" w14:paraId="6D9D95F3" w14:textId="77777777" w:rsidTr="002E29D4">
        <w:trPr>
          <w:trHeight w:val="298"/>
        </w:trPr>
        <w:tc>
          <w:tcPr>
            <w:tcW w:w="4410" w:type="dxa"/>
            <w:shd w:val="clear" w:color="auto" w:fill="auto"/>
          </w:tcPr>
          <w:p w14:paraId="58E569AD" w14:textId="77777777" w:rsidR="00D11D45" w:rsidRPr="00785F0F" w:rsidRDefault="00D11D45" w:rsidP="00D11D45">
            <w:pPr>
              <w:pStyle w:val="western"/>
              <w:spacing w:before="0" w:after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5F0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140862" w14:textId="67F525F2" w:rsidR="00D11D45" w:rsidRPr="00D11D45" w:rsidRDefault="00D11D45" w:rsidP="00D11D45">
            <w:pPr>
              <w:tabs>
                <w:tab w:val="decimal" w:pos="69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22,613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927F14" w14:textId="77777777" w:rsidR="00D11D45" w:rsidRPr="00D11D45" w:rsidRDefault="00D11D45" w:rsidP="00D11D4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21F642" w14:textId="711E88A3" w:rsidR="00D11D45" w:rsidRPr="00D11D45" w:rsidRDefault="00D11D45" w:rsidP="00D11D45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7,7</w:t>
            </w:r>
            <w:r w:rsidR="007F0F3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F13392" w14:textId="77777777" w:rsidR="00D11D45" w:rsidRPr="00D11D45" w:rsidRDefault="00D11D45" w:rsidP="00D11D45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54299B" w14:textId="120005CA" w:rsidR="00D11D45" w:rsidRPr="00D11D45" w:rsidRDefault="00D11D45" w:rsidP="00D11D45">
            <w:pPr>
              <w:tabs>
                <w:tab w:val="decimal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(2,31</w:t>
            </w:r>
            <w:r w:rsidR="00E66E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  <w:r w:rsidRPr="00D11D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ACCD050" w14:textId="77777777" w:rsidR="00D11D45" w:rsidRPr="00D11D45" w:rsidRDefault="00D11D45" w:rsidP="00D11D45">
            <w:pPr>
              <w:tabs>
                <w:tab w:val="decimal" w:pos="626"/>
                <w:tab w:val="decimal" w:pos="706"/>
                <w:tab w:val="decimal" w:pos="774"/>
              </w:tabs>
              <w:snapToGrid w:val="0"/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E605EF6" w14:textId="304158F6" w:rsidR="00D11D45" w:rsidRPr="00D11D45" w:rsidRDefault="00D11D45" w:rsidP="00D11D45">
            <w:pPr>
              <w:tabs>
                <w:tab w:val="decimal" w:pos="69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28,05</w:t>
            </w:r>
            <w:r w:rsidR="001969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227CB4D" w14:textId="77777777" w:rsidR="00D11D45" w:rsidRPr="00D11D45" w:rsidRDefault="00D11D45" w:rsidP="00D11D45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BAF0AD5" w14:textId="7853DDAA" w:rsidR="00D11D45" w:rsidRPr="00D11D45" w:rsidRDefault="00D11D45" w:rsidP="00D11D45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(6,916)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353F809F" w14:textId="77777777" w:rsidR="00D11D45" w:rsidRPr="00D11D45" w:rsidRDefault="00D11D45" w:rsidP="00D11D4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0361553" w14:textId="1BD44379" w:rsidR="00D11D45" w:rsidRPr="00D11D45" w:rsidRDefault="00D11D45" w:rsidP="00D11D4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(2,69</w:t>
            </w:r>
            <w:r w:rsidR="001969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  <w:r w:rsidRPr="00D11D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15DCE886" w14:textId="77777777" w:rsidR="00D11D45" w:rsidRPr="00D11D45" w:rsidRDefault="00D11D45" w:rsidP="00D11D45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D10836" w14:textId="721B0C07" w:rsidR="00D11D45" w:rsidRPr="00D11D45" w:rsidRDefault="00D11D45" w:rsidP="00D11D45">
            <w:pPr>
              <w:tabs>
                <w:tab w:val="decimal" w:pos="67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11D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C34EDEA" w14:textId="77777777" w:rsidR="00D11D45" w:rsidRPr="00D11D45" w:rsidRDefault="00D11D45" w:rsidP="00D11D45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0597EBE0" w14:textId="7FB9605D" w:rsidR="00D11D45" w:rsidRPr="00D11D45" w:rsidRDefault="00D11D45" w:rsidP="00D11D45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(9,60</w:t>
            </w:r>
            <w:r w:rsidR="001969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</w:t>
            </w:r>
            <w:r w:rsidRPr="00D11D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304096E4" w14:textId="77777777" w:rsidR="00D11D45" w:rsidRPr="00D11D45" w:rsidRDefault="00D11D45" w:rsidP="00D11D45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38E96A3E" w14:textId="09240D8D" w:rsidR="00D11D45" w:rsidRPr="00D11D45" w:rsidRDefault="00D11D45" w:rsidP="00D11D45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D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18,451</w:t>
            </w:r>
          </w:p>
        </w:tc>
      </w:tr>
    </w:tbl>
    <w:p w14:paraId="518E8BC7" w14:textId="77777777" w:rsidR="00B40669" w:rsidRPr="000C3D40" w:rsidRDefault="00B40669" w:rsidP="000C3D40">
      <w:pPr>
        <w:ind w:left="540" w:right="325"/>
        <w:jc w:val="thaiDistribute"/>
        <w:rPr>
          <w:spacing w:val="-4"/>
          <w:sz w:val="30"/>
          <w:szCs w:val="30"/>
        </w:rPr>
      </w:pPr>
    </w:p>
    <w:p w14:paraId="64953EE9" w14:textId="76B3E35A" w:rsidR="00176C48" w:rsidRPr="00785F0F" w:rsidRDefault="00DB5328" w:rsidP="00A72CF0">
      <w:pPr>
        <w:ind w:left="540" w:right="591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ค่าตัดจำหน่ายของสินทรัพย์ไม่มีตัวตน</w:t>
      </w:r>
      <w:r w:rsidRPr="00785F0F">
        <w:rPr>
          <w:rFonts w:hint="cs"/>
          <w:sz w:val="30"/>
          <w:szCs w:val="30"/>
          <w:cs/>
        </w:rPr>
        <w:t>อื่น</w:t>
      </w:r>
      <w:r w:rsidRPr="00785F0F">
        <w:rPr>
          <w:sz w:val="30"/>
          <w:szCs w:val="30"/>
          <w:cs/>
        </w:rPr>
        <w:t>ที่รวมอยู่ในกำไรหรือขาดทุนเฉพาะธนาคารสำหรับ</w:t>
      </w:r>
      <w:r w:rsidR="00971975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 xml:space="preserve">สิ้นสุดวันที่ </w:t>
      </w:r>
      <w:r w:rsidR="00D151C6">
        <w:rPr>
          <w:rFonts w:hint="cs"/>
          <w:sz w:val="30"/>
          <w:szCs w:val="30"/>
          <w:cs/>
        </w:rPr>
        <w:t>3</w:t>
      </w:r>
      <w:r w:rsidR="00971975">
        <w:rPr>
          <w:rFonts w:hint="cs"/>
          <w:sz w:val="30"/>
          <w:szCs w:val="30"/>
          <w:cs/>
        </w:rPr>
        <w:t xml:space="preserve">1 ธันวาคม </w:t>
      </w:r>
      <w:r w:rsidR="00D151C6">
        <w:rPr>
          <w:rFonts w:hint="cs"/>
          <w:sz w:val="30"/>
          <w:szCs w:val="30"/>
          <w:cs/>
        </w:rPr>
        <w:t xml:space="preserve">2562 </w:t>
      </w:r>
      <w:r w:rsidR="00DC2D9A">
        <w:rPr>
          <w:rFonts w:hint="cs"/>
          <w:sz w:val="30"/>
          <w:szCs w:val="30"/>
          <w:cs/>
        </w:rPr>
        <w:t xml:space="preserve">และ </w:t>
      </w:r>
      <w:r w:rsidR="00DC2D9A">
        <w:rPr>
          <w:sz w:val="30"/>
          <w:szCs w:val="30"/>
        </w:rPr>
        <w:t xml:space="preserve">2561 </w:t>
      </w:r>
      <w:r w:rsidRPr="00785F0F">
        <w:rPr>
          <w:sz w:val="30"/>
          <w:szCs w:val="30"/>
          <w:cs/>
        </w:rPr>
        <w:t xml:space="preserve">เป็นจำนวน </w:t>
      </w:r>
      <w:r w:rsidR="00D11D45">
        <w:rPr>
          <w:sz w:val="30"/>
          <w:szCs w:val="30"/>
        </w:rPr>
        <w:t>2,69</w:t>
      </w:r>
      <w:r w:rsidR="00477D80">
        <w:rPr>
          <w:sz w:val="30"/>
          <w:szCs w:val="30"/>
        </w:rPr>
        <w:t>8</w:t>
      </w:r>
      <w:r w:rsidR="00971975">
        <w:rPr>
          <w:sz w:val="30"/>
          <w:szCs w:val="30"/>
        </w:rPr>
        <w:t xml:space="preserve"> </w:t>
      </w:r>
      <w:r w:rsidRPr="00785F0F">
        <w:rPr>
          <w:sz w:val="30"/>
          <w:szCs w:val="30"/>
          <w:cs/>
        </w:rPr>
        <w:t xml:space="preserve">ล้านบาท และ </w:t>
      </w:r>
      <w:r w:rsidR="00A01E63">
        <w:rPr>
          <w:sz w:val="30"/>
          <w:szCs w:val="30"/>
        </w:rPr>
        <w:t>1,545</w:t>
      </w:r>
      <w:r w:rsidR="005A01E9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ล้านบาท ตามลำดับ</w:t>
      </w:r>
      <w:r w:rsidR="00176C48" w:rsidRPr="00785F0F">
        <w:rPr>
          <w:sz w:val="30"/>
          <w:szCs w:val="30"/>
          <w:cs/>
        </w:rPr>
        <w:br w:type="page"/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080"/>
        <w:gridCol w:w="90"/>
        <w:gridCol w:w="990"/>
        <w:gridCol w:w="90"/>
        <w:gridCol w:w="1080"/>
        <w:gridCol w:w="90"/>
        <w:gridCol w:w="1170"/>
        <w:gridCol w:w="90"/>
        <w:gridCol w:w="1080"/>
        <w:gridCol w:w="90"/>
        <w:gridCol w:w="1080"/>
        <w:gridCol w:w="90"/>
        <w:gridCol w:w="1080"/>
        <w:gridCol w:w="90"/>
        <w:gridCol w:w="1080"/>
        <w:gridCol w:w="144"/>
        <w:gridCol w:w="1062"/>
      </w:tblGrid>
      <w:tr w:rsidR="00206D1B" w:rsidRPr="00785F0F" w14:paraId="628258CB" w14:textId="77777777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4C9B66E2" w14:textId="77777777" w:rsidR="00206D1B" w:rsidRPr="00785F0F" w:rsidRDefault="00206D1B" w:rsidP="00206D1B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476" w:type="dxa"/>
            <w:gridSpan w:val="17"/>
            <w:shd w:val="clear" w:color="auto" w:fill="auto"/>
          </w:tcPr>
          <w:p w14:paraId="00C6B7B5" w14:textId="77777777" w:rsidR="00206D1B" w:rsidRPr="00785F0F" w:rsidRDefault="00206D1B" w:rsidP="00206D1B">
            <w:pPr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06D1B" w:rsidRPr="00785F0F" w14:paraId="2137D38F" w14:textId="77777777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3D954CDF" w14:textId="77777777" w:rsidR="00206D1B" w:rsidRPr="00785F0F" w:rsidRDefault="00206D1B" w:rsidP="00206D1B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476" w:type="dxa"/>
            <w:gridSpan w:val="17"/>
            <w:shd w:val="clear" w:color="auto" w:fill="auto"/>
          </w:tcPr>
          <w:p w14:paraId="23B2E63F" w14:textId="08B1EBAF" w:rsidR="00206D1B" w:rsidRPr="00785F0F" w:rsidRDefault="00971975" w:rsidP="00206D1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2561</w:t>
            </w:r>
          </w:p>
        </w:tc>
      </w:tr>
      <w:tr w:rsidR="00CC3C28" w:rsidRPr="00785F0F" w14:paraId="2378B37C" w14:textId="77777777" w:rsidTr="00732DE6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4D77DDB7" w14:textId="77777777" w:rsidR="00CC3C28" w:rsidRPr="00785F0F" w:rsidRDefault="00CC3C28" w:rsidP="00694171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14:paraId="68088E54" w14:textId="1C5FDF4E" w:rsidR="00CC3C28" w:rsidRPr="00785F0F" w:rsidRDefault="00CC3C28" w:rsidP="00694171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</w:tcPr>
          <w:p w14:paraId="2B4922AE" w14:textId="77777777" w:rsidR="00CC3C28" w:rsidRPr="00785F0F" w:rsidRDefault="00CC3C28" w:rsidP="00694171">
            <w:pPr>
              <w:snapToGrid w:val="0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05891CCF" w14:textId="08F7FCE4" w:rsidR="00CC3C28" w:rsidRPr="00785F0F" w:rsidRDefault="00CC3C28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44" w:type="dxa"/>
            <w:vAlign w:val="center"/>
          </w:tcPr>
          <w:p w14:paraId="7822DB3B" w14:textId="77777777" w:rsidR="00CC3C28" w:rsidRPr="00785F0F" w:rsidRDefault="00CC3C28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vAlign w:val="center"/>
          </w:tcPr>
          <w:p w14:paraId="6C4162D0" w14:textId="77777777" w:rsidR="00CC3C28" w:rsidRPr="00785F0F" w:rsidRDefault="00CC3C28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</w:tr>
      <w:tr w:rsidR="00694171" w:rsidRPr="00785F0F" w14:paraId="671BBFCB" w14:textId="77777777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6E6887C0" w14:textId="77777777" w:rsidR="00694171" w:rsidRPr="00785F0F" w:rsidRDefault="00694171" w:rsidP="00694171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2CBEF8" w14:textId="77777777" w:rsidR="00694171" w:rsidRPr="00785F0F" w:rsidRDefault="00694171" w:rsidP="0069417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EA7116D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545A91" w14:textId="77777777" w:rsidR="00694171" w:rsidRPr="00785F0F" w:rsidRDefault="00694171" w:rsidP="00694171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232999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FF798C" w14:textId="77777777" w:rsidR="00694171" w:rsidRPr="00785F0F" w:rsidRDefault="00694171" w:rsidP="00694171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E6B4B9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AFD960" w14:textId="77777777" w:rsidR="00694171" w:rsidRPr="00785F0F" w:rsidRDefault="00694171" w:rsidP="0069417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330C3F" w14:textId="77777777" w:rsidR="00694171" w:rsidRPr="00785F0F" w:rsidRDefault="00694171" w:rsidP="00694171">
            <w:pPr>
              <w:snapToGrid w:val="0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699499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7765E8A" w14:textId="77777777" w:rsidR="00694171" w:rsidRPr="00785F0F" w:rsidRDefault="00694171" w:rsidP="00694171">
            <w:pPr>
              <w:snapToGrid w:val="0"/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315AD61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1A9132A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51238C" w14:textId="77777777" w:rsidR="00694171" w:rsidRPr="00785F0F" w:rsidRDefault="00694171" w:rsidP="00694171">
            <w:pPr>
              <w:ind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9CDBB5B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34995186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44" w:type="dxa"/>
            <w:vAlign w:val="center"/>
          </w:tcPr>
          <w:p w14:paraId="78D955BF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vAlign w:val="center"/>
          </w:tcPr>
          <w:p w14:paraId="44BB78F2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</w:tr>
      <w:tr w:rsidR="00694171" w:rsidRPr="00785F0F" w14:paraId="40B73BD8" w14:textId="77777777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2E99AD75" w14:textId="77777777" w:rsidR="00694171" w:rsidRPr="00785F0F" w:rsidRDefault="00694171" w:rsidP="00694171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A02BC2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BB8B8B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E513B6" w14:textId="77777777" w:rsidR="00694171" w:rsidRPr="00785F0F" w:rsidRDefault="00694171" w:rsidP="00694171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31FA25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562CCA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0128EE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8C33B6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</w:tcPr>
          <w:p w14:paraId="58A8B3B1" w14:textId="77777777" w:rsidR="00694171" w:rsidRPr="00785F0F" w:rsidRDefault="00694171" w:rsidP="00694171">
            <w:pPr>
              <w:snapToGrid w:val="0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0280C4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12B586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CA92C0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14:paraId="186C84A7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9B74A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694356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490F96" w14:textId="77777777" w:rsidR="00694171" w:rsidRPr="00785F0F" w:rsidRDefault="00694171" w:rsidP="00694171">
            <w:pPr>
              <w:tabs>
                <w:tab w:val="left" w:pos="855"/>
              </w:tabs>
              <w:jc w:val="center"/>
              <w:rPr>
                <w:color w:val="000000"/>
                <w:sz w:val="24"/>
                <w:szCs w:val="24"/>
              </w:rPr>
            </w:pPr>
            <w:r w:rsidRPr="00785F0F">
              <w:rPr>
                <w:rFonts w:hint="cs"/>
                <w:color w:val="000000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44" w:type="dxa"/>
            <w:vAlign w:val="center"/>
          </w:tcPr>
          <w:p w14:paraId="2BE7C310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vAlign w:val="center"/>
          </w:tcPr>
          <w:p w14:paraId="753300EB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  <w:r w:rsidRPr="00785F0F">
              <w:rPr>
                <w:rFonts w:hint="cs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206D1B" w:rsidRPr="00785F0F" w14:paraId="2B530508" w14:textId="77777777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507FACB4" w14:textId="77777777" w:rsidR="00206D1B" w:rsidRPr="00785F0F" w:rsidRDefault="00206D1B" w:rsidP="00206D1B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476" w:type="dxa"/>
            <w:gridSpan w:val="17"/>
            <w:shd w:val="clear" w:color="auto" w:fill="auto"/>
          </w:tcPr>
          <w:p w14:paraId="4D114A0F" w14:textId="77777777" w:rsidR="00206D1B" w:rsidRPr="00F44F63" w:rsidRDefault="00206D1B" w:rsidP="00F44F63">
            <w:pPr>
              <w:tabs>
                <w:tab w:val="decimal" w:pos="928"/>
              </w:tabs>
              <w:ind w:left="-108" w:right="-108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F44F63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151C6" w:rsidRPr="00785F0F" w14:paraId="24155F94" w14:textId="77777777" w:rsidTr="00F3247A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2AF4C6BE" w14:textId="77777777" w:rsidR="00D151C6" w:rsidRPr="00785F0F" w:rsidRDefault="00D151C6" w:rsidP="00D151C6">
            <w:pPr>
              <w:rPr>
                <w:sz w:val="24"/>
                <w:szCs w:val="24"/>
                <w:cs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941C4" w14:textId="27385052" w:rsidR="00D151C6" w:rsidRPr="00785F0F" w:rsidRDefault="00D151C6" w:rsidP="00D151C6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DCAE68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E1B9A15" w14:textId="3BE7E2DC" w:rsidR="00D151C6" w:rsidRPr="00633C2A" w:rsidRDefault="00D151C6" w:rsidP="00FA7FB0">
            <w:pPr>
              <w:tabs>
                <w:tab w:val="decimal" w:pos="664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F2EA5A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15468D" w14:textId="2101868A" w:rsidR="00D151C6" w:rsidRPr="00633C2A" w:rsidRDefault="00D151C6" w:rsidP="00FA7FB0">
            <w:pPr>
              <w:tabs>
                <w:tab w:val="decimal" w:pos="757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40707B" w14:textId="77777777" w:rsidR="00D151C6" w:rsidRPr="00785F0F" w:rsidRDefault="00D151C6" w:rsidP="00D151C6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27EFAE" w14:textId="71C46312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1,270</w:t>
            </w:r>
          </w:p>
        </w:tc>
        <w:tc>
          <w:tcPr>
            <w:tcW w:w="90" w:type="dxa"/>
            <w:shd w:val="clear" w:color="auto" w:fill="auto"/>
          </w:tcPr>
          <w:p w14:paraId="0E22CD9E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36CCFC" w14:textId="6ED16F87" w:rsidR="00D151C6" w:rsidRPr="00633C2A" w:rsidRDefault="00D151C6" w:rsidP="00FA7FB0">
            <w:pPr>
              <w:tabs>
                <w:tab w:val="decimal" w:pos="668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62CE4B" w14:textId="77777777" w:rsidR="00D151C6" w:rsidRPr="00785F0F" w:rsidRDefault="00D151C6" w:rsidP="00D151C6">
            <w:pPr>
              <w:tabs>
                <w:tab w:val="decimal" w:pos="69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E90D88D" w14:textId="55680E90" w:rsidR="00D151C6" w:rsidRPr="00633C2A" w:rsidRDefault="00D151C6" w:rsidP="00FA7FB0">
            <w:pPr>
              <w:tabs>
                <w:tab w:val="decimal" w:pos="662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5D09A1A" w14:textId="77777777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B49B1A" w14:textId="68DCFC37" w:rsidR="00D151C6" w:rsidRPr="00633C2A" w:rsidRDefault="00D151C6" w:rsidP="00FA7FB0">
            <w:pPr>
              <w:tabs>
                <w:tab w:val="decimal" w:pos="666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1AF3578" w14:textId="77777777" w:rsidR="00D151C6" w:rsidRPr="00633C2A" w:rsidRDefault="00D151C6" w:rsidP="00633C2A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9A334B4" w14:textId="1323BD16" w:rsidR="00D151C6" w:rsidRPr="00633C2A" w:rsidRDefault="00D151C6" w:rsidP="00633C2A">
            <w:pPr>
              <w:tabs>
                <w:tab w:val="decimal" w:pos="21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vAlign w:val="center"/>
          </w:tcPr>
          <w:p w14:paraId="3529BDD3" w14:textId="77777777" w:rsidR="00D151C6" w:rsidRPr="00785F0F" w:rsidRDefault="00D151C6" w:rsidP="00D151C6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vAlign w:val="center"/>
          </w:tcPr>
          <w:p w14:paraId="1D6418BA" w14:textId="3B07F049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1,270</w:t>
            </w:r>
          </w:p>
        </w:tc>
      </w:tr>
      <w:tr w:rsidR="00D151C6" w:rsidRPr="00785F0F" w14:paraId="785262AF" w14:textId="77777777" w:rsidTr="00F3247A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63007998" w14:textId="77777777" w:rsidR="00D151C6" w:rsidRPr="00785F0F" w:rsidRDefault="00D151C6" w:rsidP="00D151C6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ค่าลิขสิทธิ์ซอฟต์แวร์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45AB57" w14:textId="41A4BBE5" w:rsidR="00D151C6" w:rsidRPr="00785F0F" w:rsidRDefault="00D151C6" w:rsidP="00D151C6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9,307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FCAEA65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68EEA99" w14:textId="2740AA5E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5,429</w:t>
            </w:r>
          </w:p>
        </w:tc>
        <w:tc>
          <w:tcPr>
            <w:tcW w:w="90" w:type="dxa"/>
            <w:shd w:val="clear" w:color="auto" w:fill="auto"/>
          </w:tcPr>
          <w:p w14:paraId="73CADB7A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52C6BD" w14:textId="556D0EBB" w:rsidR="00D151C6" w:rsidRPr="00633C2A" w:rsidRDefault="00D151C6" w:rsidP="00FA7FB0">
            <w:pPr>
              <w:tabs>
                <w:tab w:val="decimal" w:pos="757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9F1E66" w14:textId="77777777" w:rsidR="00D151C6" w:rsidRPr="00785F0F" w:rsidRDefault="00D151C6" w:rsidP="00D151C6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55DEB73" w14:textId="15FBD199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14,736</w:t>
            </w:r>
          </w:p>
        </w:tc>
        <w:tc>
          <w:tcPr>
            <w:tcW w:w="90" w:type="dxa"/>
            <w:shd w:val="clear" w:color="auto" w:fill="auto"/>
          </w:tcPr>
          <w:p w14:paraId="6F1E5DB0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FD0AA4" w14:textId="5F65BF07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5,371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8E3062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E314B6" w14:textId="0925D8C1" w:rsidR="00D151C6" w:rsidRPr="00785F0F" w:rsidRDefault="00D151C6" w:rsidP="00FA7FB0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1,545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9E86A5" w14:textId="77777777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A063CC" w14:textId="6F0D81E3" w:rsidR="00D151C6" w:rsidRPr="00785F0F" w:rsidRDefault="00D151C6" w:rsidP="00FA7FB0">
            <w:pPr>
              <w:tabs>
                <w:tab w:val="decimal" w:pos="666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216C9E" w14:textId="77777777" w:rsidR="00D151C6" w:rsidRPr="00785F0F" w:rsidRDefault="00D151C6" w:rsidP="00633C2A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850A544" w14:textId="5AC1DBDF" w:rsidR="00D151C6" w:rsidRPr="00785F0F" w:rsidRDefault="00D151C6" w:rsidP="00633C2A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6,916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  <w:vAlign w:val="center"/>
          </w:tcPr>
          <w:p w14:paraId="58E10090" w14:textId="77777777" w:rsidR="00D151C6" w:rsidRPr="00785F0F" w:rsidRDefault="00D151C6" w:rsidP="00D151C6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4ADF6C81" w14:textId="22287F24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7,820</w:t>
            </w:r>
          </w:p>
        </w:tc>
      </w:tr>
      <w:tr w:rsidR="00D151C6" w:rsidRPr="00785F0F" w14:paraId="3B0B8E72" w14:textId="77777777" w:rsidTr="00F3247A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0BA0BAE7" w14:textId="77777777" w:rsidR="00D151C6" w:rsidRPr="00785F0F" w:rsidRDefault="00D151C6" w:rsidP="00D151C6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02EF5FA" w14:textId="1B96A872" w:rsidR="00D151C6" w:rsidRPr="00785F0F" w:rsidRDefault="00D151C6" w:rsidP="00D151C6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3,572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9F4B4B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183D0F" w14:textId="1F3E6742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3,165</w:t>
            </w:r>
          </w:p>
        </w:tc>
        <w:tc>
          <w:tcPr>
            <w:tcW w:w="90" w:type="dxa"/>
            <w:shd w:val="clear" w:color="auto" w:fill="auto"/>
          </w:tcPr>
          <w:p w14:paraId="42EB46DC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0A3AAA" w14:textId="40176A31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(</w:t>
            </w:r>
            <w:r w:rsidRPr="00633C2A">
              <w:rPr>
                <w:sz w:val="24"/>
                <w:szCs w:val="24"/>
              </w:rPr>
              <w:t>130</w:t>
            </w:r>
            <w:r w:rsidRPr="00633C2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79764E" w14:textId="77777777" w:rsidR="00D151C6" w:rsidRPr="00785F0F" w:rsidRDefault="00D151C6" w:rsidP="00D151C6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4BC736A" w14:textId="2248AD8C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6,607</w:t>
            </w:r>
          </w:p>
        </w:tc>
        <w:tc>
          <w:tcPr>
            <w:tcW w:w="90" w:type="dxa"/>
            <w:shd w:val="clear" w:color="auto" w:fill="auto"/>
          </w:tcPr>
          <w:p w14:paraId="5CA4849F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E809CCF" w14:textId="1C4EBBC7" w:rsidR="00D151C6" w:rsidRPr="00633C2A" w:rsidRDefault="00D151C6" w:rsidP="00FA7FB0">
            <w:pPr>
              <w:tabs>
                <w:tab w:val="decimal" w:pos="66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0C6AE6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526DA7C9" w14:textId="2B6516C5" w:rsidR="00D151C6" w:rsidRPr="00633C2A" w:rsidRDefault="00D151C6" w:rsidP="00FA7FB0">
            <w:pPr>
              <w:tabs>
                <w:tab w:val="decimal" w:pos="662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CAA6A1" w14:textId="77777777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0675BD0" w14:textId="5F76C4A0" w:rsidR="00D151C6" w:rsidRPr="00785F0F" w:rsidRDefault="00D151C6" w:rsidP="00FA7FB0">
            <w:pPr>
              <w:tabs>
                <w:tab w:val="decimal" w:pos="666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39EE90" w14:textId="77777777" w:rsidR="00D151C6" w:rsidRPr="00785F0F" w:rsidRDefault="00D151C6" w:rsidP="00633C2A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181E667" w14:textId="52226F00" w:rsidR="00D151C6" w:rsidRPr="00785F0F" w:rsidRDefault="00D151C6" w:rsidP="00633C2A">
            <w:pPr>
              <w:tabs>
                <w:tab w:val="decimal" w:pos="21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vAlign w:val="center"/>
          </w:tcPr>
          <w:p w14:paraId="0F70B9F7" w14:textId="77777777" w:rsidR="00D151C6" w:rsidRPr="00785F0F" w:rsidRDefault="00D151C6" w:rsidP="00D151C6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vAlign w:val="center"/>
          </w:tcPr>
          <w:p w14:paraId="729AE336" w14:textId="10C508E2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6,607</w:t>
            </w:r>
          </w:p>
        </w:tc>
      </w:tr>
      <w:tr w:rsidR="00D151C6" w:rsidRPr="00633C2A" w14:paraId="5BEF2AB1" w14:textId="77777777" w:rsidTr="00F3247A">
        <w:trPr>
          <w:trHeight w:val="145"/>
        </w:trPr>
        <w:tc>
          <w:tcPr>
            <w:tcW w:w="3294" w:type="dxa"/>
            <w:shd w:val="clear" w:color="auto" w:fill="auto"/>
          </w:tcPr>
          <w:p w14:paraId="456480C2" w14:textId="77777777" w:rsidR="00D151C6" w:rsidRPr="00785F0F" w:rsidRDefault="00D151C6" w:rsidP="00D151C6">
            <w:pPr>
              <w:pStyle w:val="western"/>
              <w:spacing w:before="0" w:after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5F0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AC680C" w14:textId="01708EF0" w:rsidR="00D151C6" w:rsidRPr="00633C2A" w:rsidRDefault="00D151C6" w:rsidP="00D151C6">
            <w:pPr>
              <w:tabs>
                <w:tab w:val="decimal" w:pos="90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</w:rPr>
              <w:t>14,149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0205878" w14:textId="77777777" w:rsidR="00D151C6" w:rsidRPr="00633C2A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EED1B4" w14:textId="6054164B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</w:rPr>
              <w:t>8,594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BEFC5A1" w14:textId="77777777" w:rsidR="00D151C6" w:rsidRPr="00633C2A" w:rsidRDefault="00D151C6" w:rsidP="00D151C6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7D5FCC" w14:textId="2846CA1A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  <w:cs/>
              </w:rPr>
              <w:t>(</w:t>
            </w:r>
            <w:r w:rsidRPr="00633C2A">
              <w:rPr>
                <w:b/>
                <w:bCs/>
                <w:sz w:val="24"/>
                <w:szCs w:val="24"/>
              </w:rPr>
              <w:t>130</w:t>
            </w:r>
            <w:r w:rsidRPr="00633C2A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CD0D253" w14:textId="77777777" w:rsidR="00D151C6" w:rsidRPr="00633C2A" w:rsidRDefault="00D151C6" w:rsidP="00881157">
            <w:pPr>
              <w:tabs>
                <w:tab w:val="decimal" w:pos="69"/>
                <w:tab w:val="decimal" w:pos="62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21A35B" w14:textId="04B6A546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</w:rPr>
              <w:t>22,613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5F848E6F" w14:textId="77777777" w:rsidR="00D151C6" w:rsidRPr="00633C2A" w:rsidRDefault="00D151C6" w:rsidP="00D151C6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B5910E3" w14:textId="0A2B3080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  <w:cs/>
              </w:rPr>
              <w:t>(</w:t>
            </w:r>
            <w:r w:rsidRPr="00633C2A">
              <w:rPr>
                <w:b/>
                <w:bCs/>
                <w:sz w:val="24"/>
                <w:szCs w:val="24"/>
              </w:rPr>
              <w:t>5,371</w:t>
            </w:r>
            <w:r w:rsidRPr="00633C2A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2E9E022" w14:textId="77777777" w:rsidR="00D151C6" w:rsidRPr="00633C2A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484203" w14:textId="5F3AF8DA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  <w:cs/>
              </w:rPr>
              <w:t>(</w:t>
            </w:r>
            <w:r w:rsidRPr="00633C2A">
              <w:rPr>
                <w:b/>
                <w:bCs/>
                <w:sz w:val="24"/>
                <w:szCs w:val="24"/>
              </w:rPr>
              <w:t>1,545</w:t>
            </w:r>
            <w:r w:rsidRPr="00633C2A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4C190F68" w14:textId="77777777" w:rsidR="00D151C6" w:rsidRPr="00633C2A" w:rsidRDefault="00D151C6" w:rsidP="00633C2A">
            <w:pPr>
              <w:tabs>
                <w:tab w:val="decimal" w:pos="424"/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870E9F6" w14:textId="17380037" w:rsidR="00D151C6" w:rsidRPr="00633C2A" w:rsidRDefault="00D151C6" w:rsidP="00FA7FB0">
            <w:pPr>
              <w:tabs>
                <w:tab w:val="decimal" w:pos="666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1ECC7E3A" w14:textId="77777777" w:rsidR="00D151C6" w:rsidRPr="00633C2A" w:rsidRDefault="00D151C6" w:rsidP="00633C2A">
            <w:pPr>
              <w:tabs>
                <w:tab w:val="decimal" w:pos="424"/>
                <w:tab w:val="decimal" w:pos="626"/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13344A" w14:textId="209A65A0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  <w:cs/>
              </w:rPr>
              <w:t>(</w:t>
            </w:r>
            <w:r w:rsidRPr="00633C2A">
              <w:rPr>
                <w:b/>
                <w:bCs/>
                <w:sz w:val="24"/>
                <w:szCs w:val="24"/>
              </w:rPr>
              <w:t>6,916</w:t>
            </w:r>
            <w:r w:rsidRPr="00633C2A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  <w:vAlign w:val="center"/>
          </w:tcPr>
          <w:p w14:paraId="49C9BDB8" w14:textId="77777777" w:rsidR="00D151C6" w:rsidRPr="00633C2A" w:rsidRDefault="00D151C6" w:rsidP="00633C2A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center"/>
          </w:tcPr>
          <w:p w14:paraId="5B801695" w14:textId="5DF41D51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</w:rPr>
              <w:t>15,697</w:t>
            </w:r>
          </w:p>
        </w:tc>
      </w:tr>
    </w:tbl>
    <w:p w14:paraId="0145BCF8" w14:textId="77777777" w:rsidR="00176C48" w:rsidRPr="00785F0F" w:rsidRDefault="00176C48" w:rsidP="00FF2924">
      <w:pPr>
        <w:ind w:left="540" w:right="591"/>
        <w:jc w:val="thaiDistribute"/>
        <w:rPr>
          <w:sz w:val="30"/>
          <w:szCs w:val="30"/>
        </w:rPr>
      </w:pPr>
    </w:p>
    <w:p w14:paraId="6B6F2273" w14:textId="407B4B63" w:rsidR="0077783C" w:rsidRPr="00785F0F" w:rsidRDefault="00176C48" w:rsidP="00FF2924">
      <w:pPr>
        <w:ind w:left="540" w:right="591"/>
        <w:jc w:val="thaiDistribute"/>
        <w:rPr>
          <w:sz w:val="30"/>
          <w:szCs w:val="30"/>
          <w:cs/>
        </w:rPr>
      </w:pPr>
      <w:r w:rsidRPr="00785F0F">
        <w:rPr>
          <w:rFonts w:hint="cs"/>
          <w:sz w:val="30"/>
          <w:szCs w:val="30"/>
          <w:cs/>
        </w:rPr>
        <w:t>ร</w:t>
      </w:r>
      <w:r w:rsidR="00A72CF0" w:rsidRPr="00785F0F">
        <w:rPr>
          <w:sz w:val="30"/>
          <w:szCs w:val="30"/>
          <w:cs/>
        </w:rPr>
        <w:t>าคาทรัพย์สินของสินทรัพย์ไม่มีตัวตนของธนาคารก่อนหักค่าตัดจำหน่ายสะสมของสินทรัพย์ไม่มีตัวตนซึ่งได้คิดค่าตัดจำหน่ายเต็มจำนวนแล้ว แต่ยังคงใช้งานจนถึง</w:t>
      </w:r>
      <w:r w:rsidR="00AA780D" w:rsidRPr="00785F0F">
        <w:rPr>
          <w:sz w:val="30"/>
          <w:szCs w:val="30"/>
          <w:cs/>
        </w:rPr>
        <w:t xml:space="preserve"> </w:t>
      </w:r>
      <w:r w:rsidR="00FF2924" w:rsidRPr="00785F0F">
        <w:rPr>
          <w:sz w:val="30"/>
          <w:szCs w:val="30"/>
          <w:cs/>
        </w:rPr>
        <w:t>ณ วันที่</w:t>
      </w:r>
      <w:r w:rsidR="0080506A" w:rsidRPr="00785F0F">
        <w:rPr>
          <w:sz w:val="30"/>
          <w:szCs w:val="30"/>
          <w:cs/>
        </w:rPr>
        <w:br/>
      </w:r>
      <w:r w:rsidR="00971975">
        <w:rPr>
          <w:sz w:val="30"/>
          <w:szCs w:val="30"/>
        </w:rPr>
        <w:t xml:space="preserve">31 </w:t>
      </w:r>
      <w:r w:rsidR="00971975">
        <w:rPr>
          <w:rFonts w:hint="cs"/>
          <w:sz w:val="30"/>
          <w:szCs w:val="30"/>
          <w:cs/>
        </w:rPr>
        <w:t>ธันวาคม</w:t>
      </w:r>
      <w:r w:rsidR="00D151C6">
        <w:rPr>
          <w:rFonts w:hint="cs"/>
          <w:sz w:val="30"/>
          <w:szCs w:val="30"/>
          <w:cs/>
        </w:rPr>
        <w:t xml:space="preserve"> 2562 </w:t>
      </w:r>
      <w:r w:rsidR="00485FDF" w:rsidRPr="00785F0F">
        <w:rPr>
          <w:sz w:val="30"/>
          <w:szCs w:val="30"/>
          <w:cs/>
        </w:rPr>
        <w:t>มี</w:t>
      </w:r>
      <w:r w:rsidR="00A72CF0" w:rsidRPr="00785F0F">
        <w:rPr>
          <w:sz w:val="30"/>
          <w:szCs w:val="30"/>
          <w:cs/>
        </w:rPr>
        <w:t xml:space="preserve">จำนวน </w:t>
      </w:r>
      <w:r w:rsidR="00D11D45">
        <w:rPr>
          <w:sz w:val="30"/>
          <w:szCs w:val="30"/>
        </w:rPr>
        <w:t>4,854</w:t>
      </w:r>
      <w:r w:rsidR="006E03E7" w:rsidRPr="00785F0F">
        <w:rPr>
          <w:sz w:val="30"/>
          <w:szCs w:val="30"/>
          <w:cs/>
        </w:rPr>
        <w:t xml:space="preserve"> </w:t>
      </w:r>
      <w:r w:rsidR="00A72CF0" w:rsidRPr="00785F0F">
        <w:rPr>
          <w:sz w:val="30"/>
          <w:szCs w:val="30"/>
          <w:cs/>
        </w:rPr>
        <w:t xml:space="preserve">ล้านบาท </w:t>
      </w:r>
      <w:r w:rsidR="00A72CF0" w:rsidRPr="00785F0F">
        <w:rPr>
          <w:i/>
          <w:iCs/>
          <w:sz w:val="30"/>
          <w:szCs w:val="30"/>
          <w:cs/>
        </w:rPr>
        <w:t>(</w:t>
      </w:r>
      <w:r w:rsidR="00881157">
        <w:rPr>
          <w:i/>
          <w:iCs/>
          <w:sz w:val="30"/>
          <w:szCs w:val="30"/>
        </w:rPr>
        <w:t>2561</w:t>
      </w:r>
      <w:r w:rsidR="00881157">
        <w:rPr>
          <w:i/>
          <w:iCs/>
          <w:sz w:val="30"/>
          <w:szCs w:val="30"/>
          <w:cs/>
        </w:rPr>
        <w:t xml:space="preserve">: </w:t>
      </w:r>
      <w:r w:rsidR="00881157">
        <w:rPr>
          <w:i/>
          <w:iCs/>
          <w:sz w:val="30"/>
          <w:szCs w:val="30"/>
        </w:rPr>
        <w:t xml:space="preserve">4,521 </w:t>
      </w:r>
      <w:r w:rsidR="00881157">
        <w:rPr>
          <w:rFonts w:hint="cs"/>
          <w:i/>
          <w:iCs/>
          <w:sz w:val="30"/>
          <w:szCs w:val="30"/>
          <w:cs/>
        </w:rPr>
        <w:t>ล้านบาท</w:t>
      </w:r>
      <w:r w:rsidR="00A72CF0" w:rsidRPr="00785F0F">
        <w:rPr>
          <w:i/>
          <w:iCs/>
          <w:sz w:val="30"/>
          <w:szCs w:val="30"/>
          <w:cs/>
        </w:rPr>
        <w:t>)</w:t>
      </w:r>
    </w:p>
    <w:p w14:paraId="21898400" w14:textId="77777777" w:rsidR="0077783C" w:rsidRPr="00785F0F" w:rsidRDefault="0077783C" w:rsidP="000C3D40">
      <w:pPr>
        <w:ind w:left="540" w:right="591"/>
        <w:jc w:val="thaiDistribute"/>
        <w:rPr>
          <w:sz w:val="30"/>
          <w:szCs w:val="30"/>
          <w:cs/>
        </w:rPr>
      </w:pPr>
    </w:p>
    <w:p w14:paraId="42FDCF06" w14:textId="77777777" w:rsidR="0077783C" w:rsidRPr="00785F0F" w:rsidRDefault="0077783C" w:rsidP="0077783C">
      <w:pPr>
        <w:rPr>
          <w:sz w:val="30"/>
          <w:szCs w:val="30"/>
          <w:cs/>
        </w:rPr>
      </w:pPr>
    </w:p>
    <w:p w14:paraId="1DFBFB30" w14:textId="77777777" w:rsidR="00A72CF0" w:rsidRPr="00785F0F" w:rsidRDefault="00A72CF0" w:rsidP="0077783C">
      <w:pPr>
        <w:rPr>
          <w:sz w:val="30"/>
          <w:szCs w:val="30"/>
          <w:cs/>
        </w:rPr>
        <w:sectPr w:rsidR="00A72CF0" w:rsidRPr="00785F0F" w:rsidSect="008F2161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6838" w:h="11906" w:orient="landscape"/>
          <w:pgMar w:top="691" w:right="691" w:bottom="576" w:left="1152" w:header="720" w:footer="720" w:gutter="0"/>
          <w:pgNumType w:start="107"/>
          <w:cols w:space="720"/>
          <w:docGrid w:linePitch="490"/>
        </w:sectPr>
      </w:pPr>
    </w:p>
    <w:p w14:paraId="66E02A64" w14:textId="2188BCCB" w:rsidR="00A72CF0" w:rsidRPr="00785F0F" w:rsidRDefault="00A72CF0" w:rsidP="005E3D0E">
      <w:pPr>
        <w:tabs>
          <w:tab w:val="left" w:pos="540"/>
        </w:tabs>
        <w:ind w:right="-29"/>
        <w:jc w:val="both"/>
        <w:rPr>
          <w:sz w:val="24"/>
          <w:szCs w:val="24"/>
        </w:rPr>
      </w:pPr>
      <w:r w:rsidRPr="00785F0F">
        <w:rPr>
          <w:b/>
          <w:bCs/>
          <w:sz w:val="30"/>
          <w:szCs w:val="30"/>
        </w:rPr>
        <w:lastRenderedPageBreak/>
        <w:t>1</w:t>
      </w:r>
      <w:r w:rsidR="00CA3DE2">
        <w:rPr>
          <w:b/>
          <w:bCs/>
          <w:sz w:val="30"/>
          <w:szCs w:val="30"/>
        </w:rPr>
        <w:t>7</w:t>
      </w:r>
      <w:r w:rsidRPr="00785F0F">
        <w:rPr>
          <w:b/>
          <w:bCs/>
          <w:sz w:val="30"/>
          <w:szCs w:val="30"/>
        </w:rPr>
        <w:tab/>
      </w:r>
      <w:r w:rsidRPr="00785F0F">
        <w:rPr>
          <w:b/>
          <w:bCs/>
          <w:sz w:val="30"/>
          <w:szCs w:val="30"/>
          <w:cs/>
        </w:rPr>
        <w:t>สินทรัพย์อื่นระหว่างรอการโอนบัญชี</w:t>
      </w:r>
    </w:p>
    <w:p w14:paraId="40C722E2" w14:textId="77777777" w:rsidR="00A72CF0" w:rsidRPr="001D3A21" w:rsidRDefault="00A72CF0" w:rsidP="00A72CF0">
      <w:pPr>
        <w:ind w:left="547" w:right="-23" w:hanging="7"/>
        <w:rPr>
          <w:sz w:val="30"/>
          <w:szCs w:val="30"/>
        </w:rPr>
      </w:pPr>
    </w:p>
    <w:p w14:paraId="329208CD" w14:textId="00D35E7F" w:rsidR="00A72CF0" w:rsidRPr="00785F0F" w:rsidRDefault="00A72CF0" w:rsidP="00A72CF0">
      <w:pPr>
        <w:ind w:left="540" w:right="-25"/>
        <w:jc w:val="thaiDistribute"/>
        <w:rPr>
          <w:sz w:val="24"/>
          <w:szCs w:val="24"/>
          <w:cs/>
        </w:rPr>
      </w:pPr>
      <w:r w:rsidRPr="00785F0F">
        <w:rPr>
          <w:sz w:val="30"/>
          <w:szCs w:val="30"/>
          <w:cs/>
        </w:rPr>
        <w:t xml:space="preserve">ณ วันที่ </w:t>
      </w:r>
      <w:r w:rsidR="00DB5328" w:rsidRPr="00785F0F">
        <w:rPr>
          <w:rFonts w:asciiTheme="majorBidi" w:hAnsiTheme="majorBidi" w:cstheme="majorBidi"/>
          <w:sz w:val="30"/>
          <w:szCs w:val="30"/>
        </w:rPr>
        <w:t>31</w:t>
      </w:r>
      <w:r w:rsidR="00DB5328" w:rsidRPr="00785F0F">
        <w:rPr>
          <w:sz w:val="30"/>
          <w:szCs w:val="30"/>
          <w:cs/>
        </w:rPr>
        <w:t xml:space="preserve"> ธันวาคม </w:t>
      </w:r>
      <w:r w:rsidR="00971975">
        <w:rPr>
          <w:sz w:val="30"/>
          <w:szCs w:val="30"/>
        </w:rPr>
        <w:t xml:space="preserve">2562 </w:t>
      </w:r>
      <w:r w:rsidR="00971975">
        <w:rPr>
          <w:rFonts w:hint="cs"/>
          <w:sz w:val="30"/>
          <w:szCs w:val="30"/>
          <w:cs/>
        </w:rPr>
        <w:t xml:space="preserve">และ </w:t>
      </w:r>
      <w:r w:rsidR="00270FB4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270FB4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สินทรัพย์อื่นระหว่างรอการโอนบัญชีมีดังนี้</w:t>
      </w:r>
    </w:p>
    <w:p w14:paraId="27686C01" w14:textId="77777777" w:rsidR="00A72CF0" w:rsidRPr="001D3A21" w:rsidRDefault="00A72CF0" w:rsidP="00A72CF0">
      <w:pPr>
        <w:ind w:left="547" w:right="-23" w:hanging="7"/>
        <w:rPr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0"/>
        <w:gridCol w:w="1031"/>
        <w:gridCol w:w="239"/>
        <w:gridCol w:w="1030"/>
        <w:gridCol w:w="239"/>
        <w:gridCol w:w="1028"/>
        <w:gridCol w:w="239"/>
        <w:gridCol w:w="1106"/>
      </w:tblGrid>
      <w:tr w:rsidR="00A72CF0" w:rsidRPr="00785F0F" w14:paraId="5D8BB996" w14:textId="77777777" w:rsidTr="00CD6753">
        <w:tc>
          <w:tcPr>
            <w:tcW w:w="4340" w:type="dxa"/>
            <w:shd w:val="clear" w:color="auto" w:fill="auto"/>
            <w:vAlign w:val="bottom"/>
          </w:tcPr>
          <w:p w14:paraId="6C04196F" w14:textId="77777777" w:rsidR="00A72CF0" w:rsidRPr="00785F0F" w:rsidRDefault="00A72CF0" w:rsidP="005E3D0E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00" w:type="dxa"/>
            <w:gridSpan w:val="3"/>
            <w:shd w:val="clear" w:color="auto" w:fill="auto"/>
            <w:vAlign w:val="bottom"/>
          </w:tcPr>
          <w:p w14:paraId="7450A491" w14:textId="77777777" w:rsidR="00A72CF0" w:rsidRPr="00785F0F" w:rsidRDefault="00A72CF0" w:rsidP="005E3D0E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C64895" w14:textId="77777777" w:rsidR="00A72CF0" w:rsidRPr="00785F0F" w:rsidRDefault="00A72CF0" w:rsidP="005E3D0E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shd w:val="clear" w:color="auto" w:fill="auto"/>
            <w:vAlign w:val="bottom"/>
          </w:tcPr>
          <w:p w14:paraId="55DB6A59" w14:textId="77777777" w:rsidR="00A72CF0" w:rsidRPr="00785F0F" w:rsidRDefault="00A72CF0" w:rsidP="005E3D0E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D151C6" w:rsidRPr="00785F0F" w14:paraId="4D4435F7" w14:textId="77777777" w:rsidTr="00CD6753">
        <w:tc>
          <w:tcPr>
            <w:tcW w:w="4340" w:type="dxa"/>
            <w:shd w:val="clear" w:color="auto" w:fill="auto"/>
            <w:vAlign w:val="bottom"/>
          </w:tcPr>
          <w:p w14:paraId="545BA6DA" w14:textId="77777777" w:rsidR="00D151C6" w:rsidRPr="00785F0F" w:rsidRDefault="00D151C6" w:rsidP="00D151C6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B1CE098" w14:textId="3F453BA8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7DE11A88" w14:textId="77777777" w:rsidR="00D151C6" w:rsidRPr="00785F0F" w:rsidRDefault="00D151C6" w:rsidP="00D151C6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3FC3C227" w14:textId="2E8871D4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FC17A0" w14:textId="77777777" w:rsidR="00D151C6" w:rsidRPr="00785F0F" w:rsidRDefault="00D151C6" w:rsidP="00D151C6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9233D94" w14:textId="77AC2DFE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27FE1230" w14:textId="77777777" w:rsidR="00D151C6" w:rsidRPr="00785F0F" w:rsidRDefault="00D151C6" w:rsidP="00D151C6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90C707C" w14:textId="37156369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D151C6" w:rsidRPr="00785F0F" w14:paraId="218CAC7D" w14:textId="77777777" w:rsidTr="00CD6753">
        <w:tc>
          <w:tcPr>
            <w:tcW w:w="4340" w:type="dxa"/>
            <w:shd w:val="clear" w:color="auto" w:fill="auto"/>
            <w:vAlign w:val="bottom"/>
          </w:tcPr>
          <w:p w14:paraId="4CD7144E" w14:textId="77777777" w:rsidR="00D151C6" w:rsidRPr="00785F0F" w:rsidRDefault="00D151C6" w:rsidP="00D151C6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12" w:type="dxa"/>
            <w:gridSpan w:val="7"/>
            <w:shd w:val="clear" w:color="auto" w:fill="auto"/>
            <w:vAlign w:val="bottom"/>
          </w:tcPr>
          <w:p w14:paraId="7232CA6D" w14:textId="77777777" w:rsidR="00D151C6" w:rsidRPr="00785F0F" w:rsidRDefault="00D151C6" w:rsidP="00D151C6">
            <w:pPr>
              <w:ind w:left="-108" w:right="-102"/>
              <w:jc w:val="center"/>
              <w:rPr>
                <w:sz w:val="28"/>
                <w:szCs w:val="28"/>
                <w:cs/>
                <w:lang w:val="th-TH"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D151C6" w:rsidRPr="00785F0F" w14:paraId="5ADF2FFC" w14:textId="77777777" w:rsidTr="00CD6753">
        <w:tc>
          <w:tcPr>
            <w:tcW w:w="4340" w:type="dxa"/>
            <w:shd w:val="clear" w:color="auto" w:fill="auto"/>
            <w:vAlign w:val="bottom"/>
          </w:tcPr>
          <w:p w14:paraId="2CC1F8AD" w14:textId="77777777" w:rsidR="00D151C6" w:rsidRPr="00785F0F" w:rsidRDefault="00D151C6" w:rsidP="00283203">
            <w:pPr>
              <w:rPr>
                <w:sz w:val="28"/>
                <w:szCs w:val="28"/>
                <w:cs/>
                <w:lang w:val="th-TH" w:eastAsia="th-TH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ลูกหนี้อื่น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86DC058" w14:textId="2CD9687B" w:rsidR="00D151C6" w:rsidRPr="00785F0F" w:rsidRDefault="000116BE" w:rsidP="00D151C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1,436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578ABFD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516ACF58" w14:textId="4B3F2EDB" w:rsidR="00D151C6" w:rsidRPr="00785F0F" w:rsidRDefault="00D151C6" w:rsidP="00D151C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1,315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9A132EC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82B33F2" w14:textId="2C0C8BA4" w:rsidR="00D151C6" w:rsidRPr="00785F0F" w:rsidRDefault="009A5861" w:rsidP="00D151C6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1,544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C7484D5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1D18C8E1" w14:textId="79155678" w:rsidR="00D151C6" w:rsidRPr="00785F0F" w:rsidRDefault="00D151C6" w:rsidP="00D151C6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1,512</w:t>
            </w:r>
          </w:p>
        </w:tc>
      </w:tr>
      <w:tr w:rsidR="00D151C6" w:rsidRPr="00785F0F" w14:paraId="24E957D1" w14:textId="77777777" w:rsidTr="00CD6753">
        <w:tc>
          <w:tcPr>
            <w:tcW w:w="4340" w:type="dxa"/>
            <w:shd w:val="clear" w:color="auto" w:fill="auto"/>
            <w:vAlign w:val="bottom"/>
          </w:tcPr>
          <w:p w14:paraId="6B5933F4" w14:textId="77777777" w:rsidR="00D151C6" w:rsidRPr="00785F0F" w:rsidRDefault="00D151C6" w:rsidP="00283203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อื่น ๆ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B1080" w14:textId="4076B669" w:rsidR="00D151C6" w:rsidRPr="00785F0F" w:rsidRDefault="000116BE" w:rsidP="00D151C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374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724D7E5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B140E" w14:textId="69F2B639" w:rsidR="00D151C6" w:rsidRPr="00785F0F" w:rsidRDefault="00D151C6" w:rsidP="00D151C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918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BBD28D7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2D48C16" w14:textId="4C097857" w:rsidR="00D151C6" w:rsidRPr="00785F0F" w:rsidRDefault="009A5861" w:rsidP="00D151C6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374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F0EE282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14901B" w14:textId="11126276" w:rsidR="00D151C6" w:rsidRPr="00785F0F" w:rsidRDefault="00D151C6" w:rsidP="00D151C6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918</w:t>
            </w:r>
          </w:p>
        </w:tc>
      </w:tr>
      <w:tr w:rsidR="00D151C6" w:rsidRPr="00785F0F" w14:paraId="0C763E68" w14:textId="77777777" w:rsidTr="00CD6753">
        <w:tc>
          <w:tcPr>
            <w:tcW w:w="4340" w:type="dxa"/>
            <w:shd w:val="clear" w:color="auto" w:fill="auto"/>
            <w:vAlign w:val="bottom"/>
          </w:tcPr>
          <w:p w14:paraId="26DAB815" w14:textId="77777777" w:rsidR="00D151C6" w:rsidRPr="00785F0F" w:rsidRDefault="00D151C6" w:rsidP="00283203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D4B839" w14:textId="57645398" w:rsidR="00D151C6" w:rsidRPr="00785F0F" w:rsidRDefault="000116BE" w:rsidP="00D151C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1,810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EAC3E33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DAD5B1" w14:textId="4A041724" w:rsidR="00D151C6" w:rsidRPr="00785F0F" w:rsidRDefault="00D151C6" w:rsidP="00D151C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2,233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6448C63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ECAAECB" w14:textId="2D46868C" w:rsidR="00D151C6" w:rsidRPr="00785F0F" w:rsidRDefault="009A5861" w:rsidP="00D151C6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1,918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0A09E93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CF05EEB" w14:textId="0F532F53" w:rsidR="00D151C6" w:rsidRPr="00785F0F" w:rsidRDefault="00D151C6" w:rsidP="00D151C6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2,430</w:t>
            </w:r>
          </w:p>
        </w:tc>
      </w:tr>
    </w:tbl>
    <w:p w14:paraId="2F44D7E0" w14:textId="77777777" w:rsidR="00A72CF0" w:rsidRPr="001D3A21" w:rsidRDefault="00A72CF0" w:rsidP="001D3A21">
      <w:pPr>
        <w:ind w:left="547" w:right="-23" w:hanging="7"/>
        <w:rPr>
          <w:sz w:val="30"/>
          <w:szCs w:val="30"/>
        </w:rPr>
      </w:pPr>
    </w:p>
    <w:p w14:paraId="7F1A79C6" w14:textId="1EA78F68" w:rsidR="00A72CF0" w:rsidRPr="00785F0F" w:rsidRDefault="00A72CF0" w:rsidP="00A72CF0">
      <w:pPr>
        <w:tabs>
          <w:tab w:val="left" w:pos="540"/>
        </w:tabs>
        <w:ind w:right="-23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</w:rPr>
        <w:t>1</w:t>
      </w:r>
      <w:r w:rsidR="00CA3DE2">
        <w:rPr>
          <w:b/>
          <w:bCs/>
          <w:sz w:val="30"/>
          <w:szCs w:val="30"/>
        </w:rPr>
        <w:t>8</w:t>
      </w:r>
      <w:r w:rsidRPr="00785F0F">
        <w:rPr>
          <w:b/>
          <w:bCs/>
          <w:sz w:val="30"/>
          <w:szCs w:val="30"/>
        </w:rPr>
        <w:tab/>
      </w:r>
      <w:r w:rsidRPr="00785F0F">
        <w:rPr>
          <w:b/>
          <w:bCs/>
          <w:sz w:val="30"/>
          <w:szCs w:val="30"/>
          <w:cs/>
        </w:rPr>
        <w:t>สินทรัพย์อื่นสุทธิ</w:t>
      </w:r>
    </w:p>
    <w:p w14:paraId="35BE931F" w14:textId="77777777" w:rsidR="00A72CF0" w:rsidRPr="001D3A21" w:rsidRDefault="00A72CF0" w:rsidP="00A72CF0">
      <w:pPr>
        <w:ind w:left="547" w:right="-23" w:hanging="7"/>
        <w:rPr>
          <w:sz w:val="30"/>
          <w:szCs w:val="30"/>
        </w:rPr>
      </w:pPr>
    </w:p>
    <w:p w14:paraId="6B1EDF34" w14:textId="0D57DD72" w:rsidR="006E4A8B" w:rsidRPr="00785F0F" w:rsidRDefault="006E4A8B" w:rsidP="006E4A8B">
      <w:pPr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DB5328" w:rsidRPr="00785F0F">
        <w:rPr>
          <w:sz w:val="30"/>
          <w:szCs w:val="30"/>
        </w:rPr>
        <w:t xml:space="preserve">31 </w:t>
      </w:r>
      <w:r w:rsidR="00DB5328" w:rsidRPr="00785F0F">
        <w:rPr>
          <w:sz w:val="30"/>
          <w:szCs w:val="30"/>
          <w:cs/>
        </w:rPr>
        <w:t>ธันวาคม</w:t>
      </w:r>
      <w:r w:rsidR="00971975">
        <w:rPr>
          <w:rFonts w:hint="cs"/>
          <w:sz w:val="30"/>
          <w:szCs w:val="30"/>
          <w:cs/>
        </w:rPr>
        <w:t xml:space="preserve"> 2562 และ</w:t>
      </w:r>
      <w:r w:rsidR="00DB5328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256</w:t>
      </w:r>
      <w:r w:rsidR="00D151C6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สินทรัพย์อื่นสุทธิ</w:t>
      </w:r>
      <w:r w:rsidRPr="00785F0F">
        <w:rPr>
          <w:rFonts w:hint="cs"/>
          <w:sz w:val="30"/>
          <w:szCs w:val="30"/>
          <w:cs/>
        </w:rPr>
        <w:t>มีดังนี้</w:t>
      </w:r>
    </w:p>
    <w:p w14:paraId="1A65D105" w14:textId="77777777" w:rsidR="00A72CF0" w:rsidRPr="001D3A21" w:rsidRDefault="00A72CF0" w:rsidP="001D3A21">
      <w:pPr>
        <w:ind w:left="547" w:right="-23" w:hanging="7"/>
        <w:rPr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20"/>
        <w:gridCol w:w="990"/>
        <w:gridCol w:w="270"/>
        <w:gridCol w:w="990"/>
        <w:gridCol w:w="270"/>
        <w:gridCol w:w="990"/>
        <w:gridCol w:w="270"/>
        <w:gridCol w:w="1060"/>
      </w:tblGrid>
      <w:tr w:rsidR="00A72CF0" w:rsidRPr="00785F0F" w14:paraId="521B4150" w14:textId="77777777" w:rsidTr="00CD41E8">
        <w:tc>
          <w:tcPr>
            <w:tcW w:w="4520" w:type="dxa"/>
            <w:shd w:val="clear" w:color="auto" w:fill="auto"/>
            <w:vAlign w:val="bottom"/>
          </w:tcPr>
          <w:p w14:paraId="4F105B7F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192F732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220DC2" w14:textId="77777777" w:rsidR="00A72CF0" w:rsidRPr="00785F0F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0" w:type="dxa"/>
            <w:gridSpan w:val="3"/>
            <w:shd w:val="clear" w:color="auto" w:fill="auto"/>
            <w:vAlign w:val="bottom"/>
          </w:tcPr>
          <w:p w14:paraId="3B76A817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D151C6" w:rsidRPr="00785F0F" w14:paraId="171DE9A5" w14:textId="77777777" w:rsidTr="00CD41E8">
        <w:tc>
          <w:tcPr>
            <w:tcW w:w="4520" w:type="dxa"/>
            <w:shd w:val="clear" w:color="auto" w:fill="auto"/>
            <w:vAlign w:val="bottom"/>
          </w:tcPr>
          <w:p w14:paraId="7AA5746C" w14:textId="77777777" w:rsidR="00D151C6" w:rsidRPr="00785F0F" w:rsidRDefault="00D151C6" w:rsidP="00D151C6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7055AF" w14:textId="350EAD54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893FD8E" w14:textId="77777777" w:rsidR="00D151C6" w:rsidRPr="00785F0F" w:rsidRDefault="00D151C6" w:rsidP="00D151C6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730866" w14:textId="4BE931B6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162CC4" w14:textId="77777777" w:rsidR="00D151C6" w:rsidRPr="00785F0F" w:rsidRDefault="00D151C6" w:rsidP="00D151C6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C00A7B" w14:textId="41862EF3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35F0220" w14:textId="77777777" w:rsidR="00D151C6" w:rsidRPr="00785F0F" w:rsidRDefault="00D151C6" w:rsidP="00D151C6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EE15F9E" w14:textId="2008E674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D151C6" w:rsidRPr="00785F0F" w14:paraId="735DCEBC" w14:textId="77777777" w:rsidTr="00CD41E8">
        <w:tc>
          <w:tcPr>
            <w:tcW w:w="4520" w:type="dxa"/>
            <w:shd w:val="clear" w:color="auto" w:fill="auto"/>
            <w:vAlign w:val="bottom"/>
          </w:tcPr>
          <w:p w14:paraId="71993016" w14:textId="77777777" w:rsidR="00D151C6" w:rsidRPr="00785F0F" w:rsidRDefault="00D151C6" w:rsidP="00D151C6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40" w:type="dxa"/>
            <w:gridSpan w:val="7"/>
            <w:shd w:val="clear" w:color="auto" w:fill="auto"/>
            <w:vAlign w:val="bottom"/>
          </w:tcPr>
          <w:p w14:paraId="1CD6B155" w14:textId="77777777" w:rsidR="00D151C6" w:rsidRPr="00785F0F" w:rsidRDefault="00D151C6" w:rsidP="00D151C6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65664" w:rsidRPr="00785F0F" w14:paraId="25E03A68" w14:textId="77777777" w:rsidTr="00CD41E8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70D0FFB9" w14:textId="77777777" w:rsidR="00A65664" w:rsidRPr="00785F0F" w:rsidRDefault="00A65664" w:rsidP="00A65664">
            <w:pPr>
              <w:ind w:left="72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 xml:space="preserve">หลักประกันตามสัญญา </w:t>
            </w:r>
            <w:r w:rsidRPr="00785F0F">
              <w:rPr>
                <w:sz w:val="28"/>
                <w:szCs w:val="28"/>
                <w:lang w:eastAsia="th-TH"/>
              </w:rPr>
              <w:t>Credit Support Annex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EF5F1C" w14:textId="3A6F14B7" w:rsidR="00A65664" w:rsidRPr="00785F0F" w:rsidRDefault="00895A22" w:rsidP="00A65664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</w:t>
            </w:r>
            <w:r w:rsidR="002972C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740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0753D" w14:textId="77777777" w:rsidR="00A65664" w:rsidRPr="00785F0F" w:rsidRDefault="00A65664" w:rsidP="00A6566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E6440" w14:textId="793889D1" w:rsidR="00A65664" w:rsidRPr="00785F0F" w:rsidRDefault="00A65664" w:rsidP="00A65664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8C2D7" w14:textId="77777777" w:rsidR="00A65664" w:rsidRPr="00785F0F" w:rsidRDefault="00A65664" w:rsidP="00A65664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7798E9" w14:textId="4FE5313E" w:rsidR="00A65664" w:rsidRPr="00785F0F" w:rsidRDefault="00A401CB" w:rsidP="00A65664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9,7</w:t>
            </w:r>
            <w:r w:rsidR="000039B7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31DE37" w14:textId="77777777" w:rsidR="00A65664" w:rsidRPr="00785F0F" w:rsidRDefault="00A65664" w:rsidP="00A65664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026A6F7" w14:textId="4721EDCA" w:rsidR="00A65664" w:rsidRPr="00785F0F" w:rsidRDefault="00A65664" w:rsidP="00A65664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5,613</w:t>
            </w:r>
          </w:p>
        </w:tc>
      </w:tr>
      <w:tr w:rsidR="006E731D" w:rsidRPr="00785F0F" w14:paraId="34E6C837" w14:textId="77777777" w:rsidTr="00A401CB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34C2C502" w14:textId="77777777" w:rsidR="006E731D" w:rsidRPr="00785F0F" w:rsidRDefault="006E731D" w:rsidP="00E02862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0C9C5E" w14:textId="05A1D3BF" w:rsidR="006E731D" w:rsidRPr="0072033A" w:rsidRDefault="00895A22" w:rsidP="00E02862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2033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  <w:r w:rsidR="002972CF" w:rsidRPr="0072033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72033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99</w:t>
            </w:r>
            <w:r w:rsidR="0007044E" w:rsidRPr="0072033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D7964C" w14:textId="77777777" w:rsidR="006E731D" w:rsidRPr="0072033A" w:rsidRDefault="006E731D" w:rsidP="00E02862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AD946A" w14:textId="0C7BE03C" w:rsidR="006E731D" w:rsidRPr="006E731D" w:rsidRDefault="006E731D" w:rsidP="00E02862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2,</w:t>
            </w:r>
            <w:r w:rsidR="008C72AE">
              <w:rPr>
                <w:rFonts w:ascii="Angsana New" w:hAnsi="Angsana New" w:cs="Angsana New"/>
                <w:sz w:val="28"/>
                <w:szCs w:val="28"/>
                <w:lang w:val="en-US"/>
              </w:rPr>
              <w:t>764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235FD5" w14:textId="77777777" w:rsidR="006E731D" w:rsidRPr="006E731D" w:rsidRDefault="006E731D" w:rsidP="00E02862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202022" w14:textId="443E7721" w:rsidR="006E731D" w:rsidRPr="006E731D" w:rsidRDefault="00A401CB" w:rsidP="00E02862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3,196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D8335" w14:textId="77777777" w:rsidR="006E731D" w:rsidRPr="006E731D" w:rsidRDefault="006E731D" w:rsidP="00E02862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D1F4D56" w14:textId="5CAA47D4" w:rsidR="006E731D" w:rsidRPr="006E731D" w:rsidRDefault="006E731D" w:rsidP="00E02862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2,</w:t>
            </w:r>
            <w:r w:rsidR="00094CF8">
              <w:rPr>
                <w:rFonts w:ascii="Angsana New" w:hAnsi="Angsana New" w:cs="Angsana New"/>
                <w:sz w:val="28"/>
                <w:szCs w:val="28"/>
                <w:lang w:val="en-US"/>
              </w:rPr>
              <w:t>835</w:t>
            </w:r>
          </w:p>
        </w:tc>
      </w:tr>
      <w:tr w:rsidR="006E731D" w:rsidRPr="00785F0F" w14:paraId="787EC2C6" w14:textId="77777777" w:rsidTr="00A401CB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42AC325E" w14:textId="7518D38A" w:rsidR="006E731D" w:rsidRPr="00785F0F" w:rsidRDefault="006E731D" w:rsidP="006E731D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ลูกหนี้จากการขายหนี้ด้อยคุณภาพ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151A5C" w14:textId="244749CB" w:rsidR="006E731D" w:rsidRPr="0072033A" w:rsidRDefault="00895A22" w:rsidP="00D83754">
            <w:pPr>
              <w:pStyle w:val="PlainText"/>
              <w:tabs>
                <w:tab w:val="decimal" w:pos="50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2033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12FF0" w14:textId="77777777" w:rsidR="006E731D" w:rsidRPr="0072033A" w:rsidRDefault="006E731D" w:rsidP="006E731D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B8CEF9" w14:textId="255DADC9" w:rsidR="006E731D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E8F68F" w14:textId="77777777" w:rsidR="006E731D" w:rsidRPr="00785F0F" w:rsidRDefault="006E731D" w:rsidP="006E731D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478619" w14:textId="395865A7" w:rsidR="006E731D" w:rsidRDefault="00A401CB" w:rsidP="009E09B8">
            <w:pPr>
              <w:pStyle w:val="PlainText"/>
              <w:tabs>
                <w:tab w:val="decimal" w:pos="59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F01EC2" w14:textId="77777777" w:rsidR="006E731D" w:rsidRPr="00785F0F" w:rsidRDefault="006E731D" w:rsidP="009E09B8">
            <w:pPr>
              <w:pStyle w:val="PlainText"/>
              <w:tabs>
                <w:tab w:val="decimal" w:pos="59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1D8E2BB" w14:textId="6C80DADC" w:rsidR="006E731D" w:rsidRDefault="006E731D" w:rsidP="006E731D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4,569</w:t>
            </w:r>
          </w:p>
        </w:tc>
      </w:tr>
      <w:tr w:rsidR="00067EA0" w:rsidRPr="00785F0F" w14:paraId="2E4694AF" w14:textId="77777777" w:rsidTr="00A401CB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1D6A7AE6" w14:textId="7D4405D6" w:rsidR="00067EA0" w:rsidRPr="00785F0F" w:rsidRDefault="00067EA0" w:rsidP="00067EA0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ลูกหนี้</w:t>
            </w:r>
            <w:r w:rsidRPr="00785F0F">
              <w:rPr>
                <w:sz w:val="28"/>
                <w:szCs w:val="28"/>
                <w:cs/>
                <w:lang w:val="th-TH" w:eastAsia="th-TH"/>
              </w:rPr>
              <w:t>ธุรกิจหลักทรัพย์</w:t>
            </w:r>
            <w:r w:rsidRPr="00785F0F">
              <w:rPr>
                <w:sz w:val="28"/>
                <w:szCs w:val="28"/>
                <w:cs/>
                <w:lang w:eastAsia="th-TH"/>
              </w:rPr>
              <w:t>และลูกหนี้สำนักหักบัญชี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F990F7" w14:textId="159AF2F2" w:rsidR="00067EA0" w:rsidRPr="0072033A" w:rsidRDefault="00067EA0" w:rsidP="00067EA0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2033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2,266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B0B2E" w14:textId="77777777" w:rsidR="00067EA0" w:rsidRPr="0072033A" w:rsidRDefault="00067EA0" w:rsidP="00067EA0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28A713" w14:textId="79F83B2B" w:rsidR="00067EA0" w:rsidRPr="00785F0F" w:rsidRDefault="00067EA0" w:rsidP="00067EA0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4,279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E42B2" w14:textId="77777777" w:rsidR="00067EA0" w:rsidRPr="00785F0F" w:rsidRDefault="00067EA0" w:rsidP="00067EA0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16262" w14:textId="418A937A" w:rsidR="00067EA0" w:rsidRDefault="00067EA0" w:rsidP="00067EA0">
            <w:pPr>
              <w:pStyle w:val="PlainText"/>
              <w:tabs>
                <w:tab w:val="decimal" w:pos="59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81A85" w14:textId="77777777" w:rsidR="00067EA0" w:rsidRPr="00785F0F" w:rsidRDefault="00067EA0" w:rsidP="00067EA0">
            <w:pPr>
              <w:pStyle w:val="PlainText"/>
              <w:tabs>
                <w:tab w:val="decimal" w:pos="792"/>
              </w:tabs>
              <w:ind w:left="115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A7E671E" w14:textId="2D659FCC" w:rsidR="00067EA0" w:rsidRPr="00785F0F" w:rsidRDefault="00067EA0" w:rsidP="00067EA0">
            <w:pPr>
              <w:pStyle w:val="PlainText"/>
              <w:ind w:left="505" w:right="-4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67EA0" w:rsidRPr="00CD6753" w14:paraId="11387119" w14:textId="77777777" w:rsidTr="00A401CB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262D781B" w14:textId="4BAFB695" w:rsidR="00067EA0" w:rsidRPr="00785F0F" w:rsidRDefault="00067EA0" w:rsidP="00067EA0">
            <w:pPr>
              <w:ind w:left="72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6572DC" w14:textId="04623B99" w:rsidR="00067EA0" w:rsidRPr="0072033A" w:rsidRDefault="00067EA0" w:rsidP="00067EA0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2033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2,360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42D9A" w14:textId="77777777" w:rsidR="00067EA0" w:rsidRPr="0072033A" w:rsidRDefault="00067EA0" w:rsidP="00067EA0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8631F4" w14:textId="20AA92E1" w:rsidR="00067EA0" w:rsidRPr="00785F0F" w:rsidRDefault="00067EA0" w:rsidP="00067EA0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1,132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742A5" w14:textId="77777777" w:rsidR="00067EA0" w:rsidRPr="00785F0F" w:rsidRDefault="00067EA0" w:rsidP="00067EA0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048816" w14:textId="69E48C7B" w:rsidR="00067EA0" w:rsidRPr="00785F0F" w:rsidRDefault="00067EA0" w:rsidP="00067EA0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2,07</w:t>
            </w:r>
            <w:r w:rsidR="00857D1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E58D28" w14:textId="77777777" w:rsidR="00067EA0" w:rsidRPr="00785F0F" w:rsidRDefault="00067EA0" w:rsidP="00067EA0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0651738" w14:textId="5AEC116E" w:rsidR="00067EA0" w:rsidRPr="00785F0F" w:rsidRDefault="00067EA0" w:rsidP="00067EA0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1,399</w:t>
            </w:r>
          </w:p>
        </w:tc>
      </w:tr>
      <w:tr w:rsidR="00067EA0" w:rsidRPr="00785F0F" w14:paraId="046715D6" w14:textId="77777777" w:rsidTr="00A401CB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46DAB9D4" w14:textId="5F30E6FB" w:rsidR="00067EA0" w:rsidRPr="00785F0F" w:rsidRDefault="00067EA0" w:rsidP="00067EA0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ดอกเบี้ยค้างรับจากเงินลงทุนและ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17D368" w14:textId="77777777" w:rsidR="00067EA0" w:rsidRPr="0072033A" w:rsidRDefault="00067EA0" w:rsidP="00067EA0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160B02" w14:textId="77777777" w:rsidR="00067EA0" w:rsidRPr="0072033A" w:rsidRDefault="00067EA0" w:rsidP="00067EA0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B1177B" w14:textId="77777777" w:rsidR="00067EA0" w:rsidRPr="006E731D" w:rsidRDefault="00067EA0" w:rsidP="00067EA0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DE95A9" w14:textId="77777777" w:rsidR="00067EA0" w:rsidRPr="006E731D" w:rsidRDefault="00067EA0" w:rsidP="00067EA0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205546" w14:textId="3BE37F74" w:rsidR="00067EA0" w:rsidRPr="006E731D" w:rsidRDefault="00067EA0" w:rsidP="00067EA0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4594F" w14:textId="77777777" w:rsidR="00067EA0" w:rsidRPr="006E731D" w:rsidRDefault="00067EA0" w:rsidP="00067EA0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C9327B6" w14:textId="77777777" w:rsidR="00067EA0" w:rsidRPr="006E731D" w:rsidRDefault="00067EA0" w:rsidP="00067EA0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67EA0" w:rsidRPr="00785F0F" w14:paraId="1781BF69" w14:textId="77777777" w:rsidTr="00CD41E8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01BD665F" w14:textId="77777777" w:rsidR="00067EA0" w:rsidRPr="00785F0F" w:rsidRDefault="00067EA0" w:rsidP="00067EA0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 xml:space="preserve">   ตราสารอนุพันธ์ด้านอัตราดอกเบี้ย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0D03C1" w14:textId="051B274F" w:rsidR="00067EA0" w:rsidRPr="0072033A" w:rsidRDefault="00067EA0" w:rsidP="00067EA0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2033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55FAA0" w14:textId="77777777" w:rsidR="00067EA0" w:rsidRPr="0072033A" w:rsidRDefault="00067EA0" w:rsidP="00067EA0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7CB21A" w14:textId="142BCA34" w:rsidR="00067EA0" w:rsidRPr="006E731D" w:rsidRDefault="00067EA0" w:rsidP="00067EA0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2,291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C97173" w14:textId="77777777" w:rsidR="00067EA0" w:rsidRPr="006E731D" w:rsidRDefault="00067EA0" w:rsidP="00067EA0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123919" w14:textId="2CE826B1" w:rsidR="00067EA0" w:rsidRPr="006E731D" w:rsidRDefault="00067EA0" w:rsidP="00067EA0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53259" w14:textId="77777777" w:rsidR="00067EA0" w:rsidRPr="006E731D" w:rsidRDefault="00067EA0" w:rsidP="00067EA0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E095800" w14:textId="0D70C28C" w:rsidR="00067EA0" w:rsidRPr="006E731D" w:rsidRDefault="00067EA0" w:rsidP="00067EA0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717</w:t>
            </w:r>
          </w:p>
        </w:tc>
      </w:tr>
      <w:tr w:rsidR="00067EA0" w:rsidRPr="00785F0F" w14:paraId="23C51BED" w14:textId="77777777" w:rsidTr="00CD41E8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6798D697" w14:textId="77777777" w:rsidR="00067EA0" w:rsidRPr="00785F0F" w:rsidRDefault="00067EA0" w:rsidP="00067EA0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ยอดดุลสุทธิบัญชีระหว่างกัน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6D4894" w14:textId="2629AA73" w:rsidR="00067EA0" w:rsidRPr="0072033A" w:rsidRDefault="00067EA0" w:rsidP="00067EA0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2033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1,135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63AEC" w14:textId="77777777" w:rsidR="00067EA0" w:rsidRPr="0072033A" w:rsidRDefault="00067EA0" w:rsidP="00067EA0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8F2B99" w14:textId="4E49356F" w:rsidR="00067EA0" w:rsidRPr="006E731D" w:rsidRDefault="00067EA0" w:rsidP="00067EA0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8891CF" w14:textId="77777777" w:rsidR="00067EA0" w:rsidRPr="006E731D" w:rsidRDefault="00067EA0" w:rsidP="00067EA0">
            <w:pPr>
              <w:tabs>
                <w:tab w:val="decimal" w:pos="546"/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E642D" w14:textId="78106BD5" w:rsidR="00067EA0" w:rsidRPr="006E731D" w:rsidRDefault="00067EA0" w:rsidP="00067EA0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1,087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65F21C" w14:textId="77777777" w:rsidR="00067EA0" w:rsidRPr="006E731D" w:rsidRDefault="00067EA0" w:rsidP="00067EA0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D05D4E5" w14:textId="63A4B3A8" w:rsidR="00067EA0" w:rsidRPr="006E731D" w:rsidRDefault="00067EA0" w:rsidP="00067EA0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629</w:t>
            </w:r>
          </w:p>
        </w:tc>
      </w:tr>
      <w:tr w:rsidR="00067EA0" w:rsidRPr="00785F0F" w14:paraId="00514E44" w14:textId="77777777" w:rsidTr="00CD41E8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531AB7FF" w14:textId="77777777" w:rsidR="00067EA0" w:rsidRPr="00785F0F" w:rsidRDefault="00067EA0" w:rsidP="00067EA0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อื่น 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119178" w14:textId="2D4A331A" w:rsidR="00067EA0" w:rsidRPr="0072033A" w:rsidRDefault="00067EA0" w:rsidP="00067EA0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2033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4,67</w:t>
            </w:r>
            <w:r w:rsidRPr="0072033A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68EA6" w14:textId="77777777" w:rsidR="00067EA0" w:rsidRPr="0072033A" w:rsidRDefault="00067EA0" w:rsidP="00067EA0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9B38EA" w14:textId="7D96DD8A" w:rsidR="00067EA0" w:rsidRPr="006E731D" w:rsidRDefault="00067EA0" w:rsidP="00067EA0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5,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35535" w14:textId="77777777" w:rsidR="00067EA0" w:rsidRPr="006E731D" w:rsidRDefault="00067EA0" w:rsidP="00067EA0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4890D2" w14:textId="69F87316" w:rsidR="00067EA0" w:rsidRPr="006E731D" w:rsidRDefault="00067EA0" w:rsidP="00067EA0">
            <w:pPr>
              <w:pStyle w:val="PlainText"/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3,186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E89577" w14:textId="77777777" w:rsidR="00067EA0" w:rsidRPr="006E731D" w:rsidRDefault="00067EA0" w:rsidP="00067EA0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BAD385" w14:textId="2AEE7995" w:rsidR="00067EA0" w:rsidRPr="006E731D" w:rsidRDefault="00067EA0" w:rsidP="00067EA0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3,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678</w:t>
            </w:r>
          </w:p>
        </w:tc>
      </w:tr>
      <w:tr w:rsidR="00067EA0" w:rsidRPr="00785F0F" w14:paraId="0E3DD429" w14:textId="77777777" w:rsidTr="00CD41E8">
        <w:tc>
          <w:tcPr>
            <w:tcW w:w="4520" w:type="dxa"/>
            <w:shd w:val="clear" w:color="auto" w:fill="auto"/>
            <w:vAlign w:val="bottom"/>
          </w:tcPr>
          <w:p w14:paraId="4A343BFA" w14:textId="77777777" w:rsidR="00067EA0" w:rsidRPr="00785F0F" w:rsidRDefault="00067EA0" w:rsidP="00067EA0">
            <w:pPr>
              <w:ind w:left="72"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0EDC548" w14:textId="0510B1DE" w:rsidR="00067EA0" w:rsidRPr="00785F0F" w:rsidRDefault="00067EA0" w:rsidP="00067EA0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24,466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62CC1" w14:textId="77777777" w:rsidR="00067EA0" w:rsidRPr="00785F0F" w:rsidRDefault="00067EA0" w:rsidP="00067EA0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DFBA8A" w14:textId="2B473BE0" w:rsidR="00067EA0" w:rsidRPr="00785F0F" w:rsidRDefault="00067EA0" w:rsidP="00067EA0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26,534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3EC1E" w14:textId="77777777" w:rsidR="00067EA0" w:rsidRPr="00785F0F" w:rsidRDefault="00067EA0" w:rsidP="00067EA0">
            <w:pPr>
              <w:tabs>
                <w:tab w:val="decimal" w:pos="766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6860646" w14:textId="65F30C90" w:rsidR="00067EA0" w:rsidRPr="00785F0F" w:rsidRDefault="00067EA0" w:rsidP="00067EA0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20,580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ABA14B" w14:textId="77777777" w:rsidR="00067EA0" w:rsidRPr="00785F0F" w:rsidRDefault="00067EA0" w:rsidP="00067EA0">
            <w:pPr>
              <w:tabs>
                <w:tab w:val="decimal" w:pos="766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57895F" w14:textId="0C01EB27" w:rsidR="00067EA0" w:rsidRPr="00785F0F" w:rsidRDefault="00067EA0" w:rsidP="00067EA0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19,440</w:t>
            </w:r>
          </w:p>
        </w:tc>
      </w:tr>
    </w:tbl>
    <w:p w14:paraId="7500E9C8" w14:textId="77777777" w:rsidR="00830257" w:rsidRPr="00785F0F" w:rsidRDefault="00830257">
      <w:pPr>
        <w:suppressAutoHyphens w:val="0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br w:type="page"/>
      </w:r>
    </w:p>
    <w:p w14:paraId="3F158309" w14:textId="6CB7D817" w:rsidR="00A72CF0" w:rsidRPr="00785F0F" w:rsidRDefault="00CA3DE2" w:rsidP="00F64308">
      <w:pPr>
        <w:tabs>
          <w:tab w:val="left" w:pos="540"/>
        </w:tabs>
        <w:ind w:right="-29"/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19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เงินรับฝาก</w:t>
      </w:r>
    </w:p>
    <w:p w14:paraId="3750C0F8" w14:textId="77777777" w:rsidR="00A72CF0" w:rsidRPr="00A447A8" w:rsidRDefault="00A72CF0" w:rsidP="00A72CF0">
      <w:pPr>
        <w:ind w:left="547" w:right="-23" w:hanging="7"/>
        <w:rPr>
          <w:sz w:val="30"/>
          <w:szCs w:val="30"/>
        </w:rPr>
      </w:pPr>
    </w:p>
    <w:p w14:paraId="3007B59F" w14:textId="1A5D445D" w:rsidR="006E4A8B" w:rsidRPr="00785F0F" w:rsidRDefault="00CA3DE2" w:rsidP="006E4A8B">
      <w:pPr>
        <w:ind w:left="1080" w:right="-37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>19</w:t>
      </w:r>
      <w:r w:rsidR="006E4A8B" w:rsidRPr="00785F0F">
        <w:rPr>
          <w:sz w:val="30"/>
          <w:szCs w:val="30"/>
          <w:cs/>
        </w:rPr>
        <w:t>.</w:t>
      </w:r>
      <w:r w:rsidR="006E4A8B" w:rsidRPr="00785F0F">
        <w:rPr>
          <w:sz w:val="30"/>
          <w:szCs w:val="30"/>
        </w:rPr>
        <w:t>1</w:t>
      </w:r>
      <w:r w:rsidR="006E4A8B" w:rsidRPr="00785F0F">
        <w:rPr>
          <w:sz w:val="30"/>
          <w:szCs w:val="30"/>
        </w:rPr>
        <w:tab/>
      </w:r>
      <w:r w:rsidR="006E4A8B" w:rsidRPr="00785F0F">
        <w:rPr>
          <w:sz w:val="30"/>
          <w:szCs w:val="30"/>
          <w:cs/>
        </w:rPr>
        <w:t xml:space="preserve">จำแนกตามประเภทเงินรับฝาก ณ วันที่ </w:t>
      </w:r>
      <w:r w:rsidR="00DB5328" w:rsidRPr="00785F0F">
        <w:rPr>
          <w:sz w:val="30"/>
          <w:szCs w:val="30"/>
        </w:rPr>
        <w:t>31</w:t>
      </w:r>
      <w:r w:rsidR="00DB5328" w:rsidRPr="00785F0F">
        <w:rPr>
          <w:sz w:val="30"/>
          <w:szCs w:val="30"/>
          <w:cs/>
        </w:rPr>
        <w:t xml:space="preserve"> ธันวาคม </w:t>
      </w:r>
      <w:r w:rsidR="00971975">
        <w:rPr>
          <w:rFonts w:hint="cs"/>
          <w:sz w:val="30"/>
          <w:szCs w:val="30"/>
          <w:cs/>
        </w:rPr>
        <w:t xml:space="preserve">2562 และ </w:t>
      </w:r>
      <w:r w:rsidR="00074284" w:rsidRPr="00785F0F">
        <w:rPr>
          <w:sz w:val="30"/>
          <w:szCs w:val="30"/>
        </w:rPr>
        <w:t>2561</w:t>
      </w:r>
      <w:r w:rsidR="006E4A8B" w:rsidRPr="00785F0F">
        <w:rPr>
          <w:sz w:val="30"/>
          <w:szCs w:val="30"/>
          <w:cs/>
        </w:rPr>
        <w:t xml:space="preserve"> </w:t>
      </w:r>
    </w:p>
    <w:p w14:paraId="32CF7233" w14:textId="77777777" w:rsidR="0074644C" w:rsidRPr="00A447A8" w:rsidRDefault="0074644C" w:rsidP="001D3A21">
      <w:pPr>
        <w:ind w:left="547" w:right="-23" w:hanging="7"/>
        <w:rPr>
          <w:sz w:val="30"/>
          <w:szCs w:val="30"/>
        </w:rPr>
      </w:pPr>
    </w:p>
    <w:p w14:paraId="5B5CD568" w14:textId="77777777" w:rsidR="00A72CF0" w:rsidRPr="00785F0F" w:rsidRDefault="00A72CF0" w:rsidP="00A72CF0">
      <w:pPr>
        <w:ind w:left="547" w:right="-23" w:hanging="7"/>
        <w:rPr>
          <w:sz w:val="4"/>
          <w:szCs w:val="4"/>
        </w:rPr>
      </w:pPr>
    </w:p>
    <w:tbl>
      <w:tblPr>
        <w:tblW w:w="891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968"/>
        <w:gridCol w:w="990"/>
        <w:gridCol w:w="270"/>
        <w:gridCol w:w="990"/>
        <w:gridCol w:w="270"/>
        <w:gridCol w:w="1080"/>
        <w:gridCol w:w="270"/>
        <w:gridCol w:w="1072"/>
      </w:tblGrid>
      <w:tr w:rsidR="00111D84" w:rsidRPr="00785F0F" w14:paraId="6DD7FCB2" w14:textId="77777777" w:rsidTr="007F7C6E">
        <w:tc>
          <w:tcPr>
            <w:tcW w:w="3968" w:type="dxa"/>
            <w:shd w:val="clear" w:color="auto" w:fill="auto"/>
            <w:vAlign w:val="bottom"/>
          </w:tcPr>
          <w:p w14:paraId="1373F08B" w14:textId="77777777" w:rsidR="00111D84" w:rsidRPr="00785F0F" w:rsidRDefault="00111D84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1DFBE57" w14:textId="77777777" w:rsidR="00111D84" w:rsidRPr="00785F0F" w:rsidRDefault="00111D84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5F222" w14:textId="77777777" w:rsidR="00111D84" w:rsidRPr="00785F0F" w:rsidRDefault="00111D84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shd w:val="clear" w:color="auto" w:fill="auto"/>
            <w:vAlign w:val="bottom"/>
          </w:tcPr>
          <w:p w14:paraId="1676FD16" w14:textId="77777777" w:rsidR="00111D84" w:rsidRPr="00785F0F" w:rsidRDefault="00111D84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111D84" w:rsidRPr="00785F0F" w14:paraId="51D22985" w14:textId="77777777" w:rsidTr="007F7C6E">
        <w:tc>
          <w:tcPr>
            <w:tcW w:w="3968" w:type="dxa"/>
            <w:shd w:val="clear" w:color="auto" w:fill="auto"/>
            <w:vAlign w:val="bottom"/>
          </w:tcPr>
          <w:p w14:paraId="1206325A" w14:textId="77777777" w:rsidR="00111D84" w:rsidRPr="00785F0F" w:rsidRDefault="00111D84" w:rsidP="00F3247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C65993" w14:textId="7AE2B1FC" w:rsidR="00111D84" w:rsidRPr="00785F0F" w:rsidRDefault="00111D84" w:rsidP="00F3247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E671CB0" w14:textId="77777777" w:rsidR="00111D84" w:rsidRPr="00785F0F" w:rsidRDefault="00111D84" w:rsidP="00F3247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4864C" w14:textId="69BB6683" w:rsidR="00111D84" w:rsidRPr="00785F0F" w:rsidRDefault="00111D84" w:rsidP="00F3247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60DCD6" w14:textId="77777777" w:rsidR="00111D84" w:rsidRPr="00785F0F" w:rsidRDefault="00111D84" w:rsidP="00F3247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04E5AC" w14:textId="66622538" w:rsidR="00111D84" w:rsidRPr="00785F0F" w:rsidRDefault="00111D84" w:rsidP="00F3247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BEBA891" w14:textId="77777777" w:rsidR="00111D84" w:rsidRPr="00785F0F" w:rsidRDefault="00111D84" w:rsidP="00F3247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AAE752E" w14:textId="0C96244C" w:rsidR="00111D84" w:rsidRPr="00785F0F" w:rsidRDefault="00111D84" w:rsidP="00F3247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111D84" w:rsidRPr="00785F0F" w14:paraId="648185BD" w14:textId="77777777" w:rsidTr="007F7C6E">
        <w:trPr>
          <w:trHeight w:val="353"/>
        </w:trPr>
        <w:tc>
          <w:tcPr>
            <w:tcW w:w="3968" w:type="dxa"/>
            <w:shd w:val="clear" w:color="auto" w:fill="auto"/>
            <w:vAlign w:val="bottom"/>
          </w:tcPr>
          <w:p w14:paraId="068FBBEC" w14:textId="77777777" w:rsidR="00111D84" w:rsidRPr="00785F0F" w:rsidRDefault="00111D84" w:rsidP="00F3247A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42" w:type="dxa"/>
            <w:gridSpan w:val="7"/>
            <w:shd w:val="clear" w:color="auto" w:fill="auto"/>
            <w:vAlign w:val="bottom"/>
          </w:tcPr>
          <w:p w14:paraId="5328EFBA" w14:textId="77777777" w:rsidR="00111D84" w:rsidRPr="00785F0F" w:rsidRDefault="00111D84" w:rsidP="00F3247A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846A4" w:rsidRPr="00111D84" w14:paraId="6D9725C8" w14:textId="77777777" w:rsidTr="007F7C6E">
        <w:tc>
          <w:tcPr>
            <w:tcW w:w="3968" w:type="dxa"/>
            <w:shd w:val="clear" w:color="auto" w:fill="auto"/>
            <w:vAlign w:val="bottom"/>
          </w:tcPr>
          <w:p w14:paraId="57F49553" w14:textId="77777777" w:rsidR="00A846A4" w:rsidRPr="00785F0F" w:rsidRDefault="00A846A4" w:rsidP="00C65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18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จ่ายคืนเมื่อทวงถาม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11800B" w14:textId="2DB8D7ED" w:rsidR="00A846A4" w:rsidRPr="00785F0F" w:rsidRDefault="00D43105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77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549</w:t>
            </w:r>
          </w:p>
        </w:tc>
        <w:tc>
          <w:tcPr>
            <w:tcW w:w="270" w:type="dxa"/>
            <w:shd w:val="clear" w:color="auto" w:fill="auto"/>
          </w:tcPr>
          <w:p w14:paraId="036A1F9C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4B4F95" w14:textId="11B7F719" w:rsidR="00A846A4" w:rsidRPr="00785F0F" w:rsidRDefault="00A846A4" w:rsidP="00A846A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68,139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38CB89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E540C2" w14:textId="7811CE07" w:rsidR="00A846A4" w:rsidRPr="00785F0F" w:rsidRDefault="007E1735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76,201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F1FADC" w14:textId="77777777" w:rsidR="00A846A4" w:rsidRPr="00785F0F" w:rsidRDefault="00A846A4" w:rsidP="00A846A4">
            <w:pPr>
              <w:pStyle w:val="PlainText"/>
              <w:tabs>
                <w:tab w:val="decimal" w:pos="828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0131C675" w14:textId="43C91444" w:rsidR="00A846A4" w:rsidRPr="00785F0F" w:rsidRDefault="00A846A4" w:rsidP="00A846A4">
            <w:pPr>
              <w:tabs>
                <w:tab w:val="decimal" w:pos="871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66,797</w:t>
            </w:r>
          </w:p>
        </w:tc>
      </w:tr>
      <w:tr w:rsidR="00A846A4" w:rsidRPr="00111D84" w14:paraId="6E3D27C4" w14:textId="77777777" w:rsidTr="007F7C6E">
        <w:tc>
          <w:tcPr>
            <w:tcW w:w="3968" w:type="dxa"/>
            <w:shd w:val="clear" w:color="auto" w:fill="auto"/>
            <w:vAlign w:val="bottom"/>
          </w:tcPr>
          <w:p w14:paraId="5A915B19" w14:textId="77777777" w:rsidR="00A846A4" w:rsidRPr="00785F0F" w:rsidRDefault="00A846A4" w:rsidP="00C65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18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560B39D" w14:textId="43EC8961" w:rsidR="00A846A4" w:rsidRPr="00785F0F" w:rsidRDefault="00D43105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376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94</w:t>
            </w:r>
            <w:r w:rsidR="00460899">
              <w:rPr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9D7463B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AE281E" w14:textId="67DBB5B3" w:rsidR="00A846A4" w:rsidRPr="00785F0F" w:rsidRDefault="00A846A4" w:rsidP="00A846A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1,418,782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45C2D7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5097F0" w14:textId="7B5E9B26" w:rsidR="00A846A4" w:rsidRPr="00785F0F" w:rsidRDefault="002E0A07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1,375,084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E17FE5" w14:textId="77777777" w:rsidR="00A846A4" w:rsidRPr="00785F0F" w:rsidRDefault="00A846A4" w:rsidP="00A846A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8F44664" w14:textId="766A5E9F" w:rsidR="00A846A4" w:rsidRPr="00785F0F" w:rsidRDefault="00A846A4" w:rsidP="00A846A4">
            <w:pPr>
              <w:tabs>
                <w:tab w:val="decimal" w:pos="871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1,418,070</w:t>
            </w:r>
          </w:p>
        </w:tc>
      </w:tr>
      <w:tr w:rsidR="00A846A4" w:rsidRPr="00111D84" w14:paraId="26898475" w14:textId="77777777" w:rsidTr="007F7C6E">
        <w:tc>
          <w:tcPr>
            <w:tcW w:w="3968" w:type="dxa"/>
            <w:shd w:val="clear" w:color="auto" w:fill="auto"/>
            <w:vAlign w:val="bottom"/>
          </w:tcPr>
          <w:p w14:paraId="3B2B884F" w14:textId="77777777" w:rsidR="00A846A4" w:rsidRPr="00785F0F" w:rsidRDefault="00A846A4" w:rsidP="00C65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18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จ่ายคืนเมื่อสิ้นระยะเวลา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190D27" w14:textId="77777777" w:rsidR="00A846A4" w:rsidRPr="00785F0F" w:rsidRDefault="00A846A4" w:rsidP="00A846A4">
            <w:pPr>
              <w:tabs>
                <w:tab w:val="decimal" w:pos="82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1A4B77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CDD3D9" w14:textId="77777777" w:rsidR="00A846A4" w:rsidRPr="00785F0F" w:rsidRDefault="00A846A4" w:rsidP="00A846A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E44E779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70FD47" w14:textId="77777777" w:rsidR="00A846A4" w:rsidRPr="00785F0F" w:rsidRDefault="00A846A4" w:rsidP="00A846A4">
            <w:pPr>
              <w:tabs>
                <w:tab w:val="decimal" w:pos="82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DB14B0E" w14:textId="77777777" w:rsidR="00A846A4" w:rsidRPr="00785F0F" w:rsidRDefault="00A846A4" w:rsidP="00A846A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4599561E" w14:textId="77777777" w:rsidR="00A846A4" w:rsidRPr="00785F0F" w:rsidRDefault="00A846A4" w:rsidP="00A846A4">
            <w:pPr>
              <w:tabs>
                <w:tab w:val="decimal" w:pos="871"/>
              </w:tabs>
              <w:ind w:right="-25"/>
              <w:rPr>
                <w:sz w:val="28"/>
                <w:szCs w:val="28"/>
              </w:rPr>
            </w:pPr>
          </w:p>
        </w:tc>
      </w:tr>
      <w:tr w:rsidR="00A846A4" w:rsidRPr="00111D84" w14:paraId="202D42F7" w14:textId="77777777" w:rsidTr="007F7C6E">
        <w:tc>
          <w:tcPr>
            <w:tcW w:w="3968" w:type="dxa"/>
            <w:shd w:val="clear" w:color="auto" w:fill="auto"/>
            <w:vAlign w:val="bottom"/>
          </w:tcPr>
          <w:p w14:paraId="04AB41E4" w14:textId="77777777" w:rsidR="00A846A4" w:rsidRPr="00785F0F" w:rsidRDefault="00A846A4" w:rsidP="00C65EF5">
            <w:pPr>
              <w:tabs>
                <w:tab w:val="left" w:pos="252"/>
                <w:tab w:val="left" w:pos="432"/>
              </w:tabs>
              <w:ind w:left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ab/>
            </w:r>
            <w:r w:rsidRPr="00785F0F">
              <w:rPr>
                <w:sz w:val="28"/>
                <w:szCs w:val="28"/>
                <w:cs/>
              </w:rPr>
              <w:t xml:space="preserve">- ไม่ถึง </w:t>
            </w:r>
            <w:r w:rsidRPr="00785F0F">
              <w:rPr>
                <w:sz w:val="28"/>
                <w:szCs w:val="28"/>
              </w:rPr>
              <w:t xml:space="preserve">6 </w:t>
            </w:r>
            <w:r w:rsidRPr="00785F0F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90B82F3" w14:textId="0483FBD0" w:rsidR="00A846A4" w:rsidRPr="00785F0F" w:rsidRDefault="00D43105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110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568</w:t>
            </w:r>
          </w:p>
        </w:tc>
        <w:tc>
          <w:tcPr>
            <w:tcW w:w="270" w:type="dxa"/>
            <w:shd w:val="clear" w:color="auto" w:fill="auto"/>
          </w:tcPr>
          <w:p w14:paraId="09AB63D2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2123F8" w14:textId="2CEA6E24" w:rsidR="00A846A4" w:rsidRPr="00785F0F" w:rsidRDefault="00A846A4" w:rsidP="00A846A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133,341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6D88CF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262B04" w14:textId="7B2FE400" w:rsidR="00A846A4" w:rsidRPr="00785F0F" w:rsidRDefault="009D52BE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4D0CAD" w14:textId="77777777" w:rsidR="00A846A4" w:rsidRPr="00785F0F" w:rsidRDefault="00A846A4" w:rsidP="00A846A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53EC029E" w14:textId="11F9689E" w:rsidR="00A846A4" w:rsidRPr="00785F0F" w:rsidRDefault="00A846A4" w:rsidP="00A846A4">
            <w:pPr>
              <w:tabs>
                <w:tab w:val="decimal" w:pos="871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132,819</w:t>
            </w:r>
          </w:p>
        </w:tc>
      </w:tr>
      <w:tr w:rsidR="00A846A4" w:rsidRPr="00111D84" w14:paraId="4C11C665" w14:textId="77777777" w:rsidTr="007F7C6E">
        <w:tc>
          <w:tcPr>
            <w:tcW w:w="3968" w:type="dxa"/>
            <w:shd w:val="clear" w:color="auto" w:fill="auto"/>
            <w:vAlign w:val="bottom"/>
          </w:tcPr>
          <w:p w14:paraId="036EAFDD" w14:textId="77777777" w:rsidR="00A846A4" w:rsidRPr="00785F0F" w:rsidRDefault="00A846A4" w:rsidP="00C65EF5">
            <w:pPr>
              <w:tabs>
                <w:tab w:val="left" w:pos="252"/>
                <w:tab w:val="left" w:pos="432"/>
              </w:tabs>
              <w:ind w:left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ab/>
            </w:r>
            <w:r w:rsidRPr="00785F0F">
              <w:rPr>
                <w:sz w:val="28"/>
                <w:szCs w:val="28"/>
                <w:cs/>
              </w:rPr>
              <w:t xml:space="preserve">- </w:t>
            </w:r>
            <w:r w:rsidRPr="00785F0F">
              <w:rPr>
                <w:sz w:val="28"/>
                <w:szCs w:val="28"/>
              </w:rPr>
              <w:t xml:space="preserve">6 </w:t>
            </w:r>
            <w:r w:rsidRPr="00785F0F">
              <w:rPr>
                <w:sz w:val="28"/>
                <w:szCs w:val="28"/>
                <w:cs/>
              </w:rPr>
              <w:t xml:space="preserve">เดือนไม่ถึง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5D5241" w14:textId="337A02F4" w:rsidR="00A846A4" w:rsidRPr="00785F0F" w:rsidRDefault="00D43105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244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69</w:t>
            </w:r>
            <w:r w:rsidR="00460899">
              <w:rPr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F295E75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1975FD" w14:textId="0E7076E0" w:rsidR="00A846A4" w:rsidRPr="00785F0F" w:rsidRDefault="00A846A4" w:rsidP="00A846A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194,939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D02954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CE3AC2" w14:textId="61C1F9F8" w:rsidR="00A846A4" w:rsidRPr="00785F0F" w:rsidRDefault="009536C3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244,495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B0E3A5" w14:textId="77777777" w:rsidR="00A846A4" w:rsidRPr="00785F0F" w:rsidRDefault="00A846A4" w:rsidP="00A846A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B19E924" w14:textId="32C19C40" w:rsidR="00A846A4" w:rsidRPr="00785F0F" w:rsidRDefault="00A846A4" w:rsidP="007F7C6E">
            <w:pPr>
              <w:tabs>
                <w:tab w:val="decimal" w:pos="871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194,820</w:t>
            </w:r>
          </w:p>
        </w:tc>
      </w:tr>
      <w:tr w:rsidR="00A846A4" w:rsidRPr="00111D84" w14:paraId="503E731C" w14:textId="77777777" w:rsidTr="007F7C6E">
        <w:tc>
          <w:tcPr>
            <w:tcW w:w="3968" w:type="dxa"/>
            <w:shd w:val="clear" w:color="auto" w:fill="auto"/>
            <w:vAlign w:val="bottom"/>
          </w:tcPr>
          <w:p w14:paraId="60F4F2FF" w14:textId="77777777" w:rsidR="00A846A4" w:rsidRPr="00785F0F" w:rsidRDefault="00A846A4" w:rsidP="00C65EF5">
            <w:pPr>
              <w:tabs>
                <w:tab w:val="left" w:pos="252"/>
                <w:tab w:val="left" w:pos="432"/>
              </w:tabs>
              <w:ind w:left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ab/>
            </w:r>
            <w:r w:rsidRPr="00785F0F">
              <w:rPr>
                <w:sz w:val="28"/>
                <w:szCs w:val="28"/>
                <w:cs/>
              </w:rPr>
              <w:t xml:space="preserve">-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ปีขึ้นไป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1B0677" w14:textId="38C57F4B" w:rsidR="00A846A4" w:rsidRPr="00785F0F" w:rsidRDefault="00D43105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349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672</w:t>
            </w:r>
          </w:p>
        </w:tc>
        <w:tc>
          <w:tcPr>
            <w:tcW w:w="270" w:type="dxa"/>
            <w:shd w:val="clear" w:color="auto" w:fill="auto"/>
          </w:tcPr>
          <w:p w14:paraId="17D3D74E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F7772C" w14:textId="415F0CC8" w:rsidR="00A846A4" w:rsidRPr="00785F0F" w:rsidRDefault="00A846A4" w:rsidP="00A846A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344,430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A3906E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E87D56" w14:textId="606368C1" w:rsidR="00A846A4" w:rsidRPr="00785F0F" w:rsidRDefault="00D43105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34</w:t>
            </w:r>
            <w:r w:rsidR="00517AB0">
              <w:rPr>
                <w:sz w:val="28"/>
                <w:szCs w:val="28"/>
              </w:rPr>
              <w:t>9,672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1D40FB" w14:textId="77777777" w:rsidR="00A846A4" w:rsidRPr="00785F0F" w:rsidRDefault="00A846A4" w:rsidP="00A846A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052B6E0" w14:textId="71025D01" w:rsidR="00A846A4" w:rsidRPr="00785F0F" w:rsidRDefault="00A846A4" w:rsidP="00A846A4">
            <w:pPr>
              <w:tabs>
                <w:tab w:val="decimal" w:pos="871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344,430</w:t>
            </w:r>
          </w:p>
        </w:tc>
      </w:tr>
      <w:tr w:rsidR="00A846A4" w:rsidRPr="00BC6FF6" w14:paraId="39745C49" w14:textId="77777777" w:rsidTr="007F7C6E">
        <w:tc>
          <w:tcPr>
            <w:tcW w:w="3968" w:type="dxa"/>
            <w:shd w:val="clear" w:color="auto" w:fill="auto"/>
            <w:vAlign w:val="bottom"/>
          </w:tcPr>
          <w:p w14:paraId="06D2DACF" w14:textId="77777777" w:rsidR="00A846A4" w:rsidRPr="00785F0F" w:rsidRDefault="00A846A4" w:rsidP="00C65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180"/>
              <w:rPr>
                <w:rFonts w:ascii="Angsana New" w:hAnsi="Angsana New" w:cs="Angsana New"/>
                <w:b/>
                <w:bCs/>
              </w:rPr>
            </w:pPr>
            <w:r w:rsidRPr="00785F0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220DE4F" w14:textId="67A40748" w:rsidR="00A846A4" w:rsidRPr="00785F0F" w:rsidRDefault="00D43105" w:rsidP="00A846A4">
            <w:pPr>
              <w:tabs>
                <w:tab w:val="decimal" w:pos="828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D4310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D43105">
              <w:rPr>
                <w:b/>
                <w:bCs/>
                <w:sz w:val="28"/>
                <w:szCs w:val="28"/>
              </w:rPr>
              <w:t>159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D43105">
              <w:rPr>
                <w:b/>
                <w:bCs/>
                <w:sz w:val="28"/>
                <w:szCs w:val="28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21FD75DC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39F47C0" w14:textId="4617A9AC" w:rsidR="00A846A4" w:rsidRPr="00BC6FF6" w:rsidRDefault="00A846A4" w:rsidP="00A846A4">
            <w:pPr>
              <w:tabs>
                <w:tab w:val="decimal" w:pos="788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BC6FF6">
              <w:rPr>
                <w:b/>
                <w:bCs/>
                <w:sz w:val="28"/>
                <w:szCs w:val="28"/>
              </w:rPr>
              <w:t>2,159,631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904785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A14B10E" w14:textId="55632AE7" w:rsidR="00A846A4" w:rsidRPr="00785F0F" w:rsidRDefault="00D43105" w:rsidP="00A846A4">
            <w:pPr>
              <w:tabs>
                <w:tab w:val="decimal" w:pos="828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D4310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D43105">
              <w:rPr>
                <w:b/>
                <w:bCs/>
                <w:sz w:val="28"/>
                <w:szCs w:val="28"/>
              </w:rPr>
              <w:t>15</w:t>
            </w:r>
            <w:r w:rsidR="00AA3F73">
              <w:rPr>
                <w:b/>
                <w:bCs/>
                <w:sz w:val="28"/>
                <w:szCs w:val="28"/>
              </w:rPr>
              <w:t>6,489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D9239B" w14:textId="77777777" w:rsidR="00A846A4" w:rsidRPr="00785F0F" w:rsidRDefault="00A846A4" w:rsidP="00A846A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337A9A7" w14:textId="3E2889F9" w:rsidR="00A846A4" w:rsidRPr="00BC6FF6" w:rsidRDefault="00A846A4" w:rsidP="00A846A4">
            <w:pPr>
              <w:tabs>
                <w:tab w:val="decimal" w:pos="871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BC6FF6">
              <w:rPr>
                <w:b/>
                <w:bCs/>
                <w:sz w:val="28"/>
                <w:szCs w:val="28"/>
              </w:rPr>
              <w:t>2,156,936</w:t>
            </w:r>
          </w:p>
        </w:tc>
      </w:tr>
    </w:tbl>
    <w:p w14:paraId="400536A9" w14:textId="77777777" w:rsidR="00A72CF0" w:rsidRPr="00A447A8" w:rsidRDefault="00A72CF0" w:rsidP="001D3A21">
      <w:pPr>
        <w:ind w:left="547" w:right="-23" w:hanging="7"/>
        <w:rPr>
          <w:sz w:val="30"/>
          <w:szCs w:val="30"/>
        </w:rPr>
      </w:pPr>
    </w:p>
    <w:p w14:paraId="230EB894" w14:textId="01A32427" w:rsidR="00074284" w:rsidRPr="00785F0F" w:rsidRDefault="00CA3DE2" w:rsidP="00074284">
      <w:pPr>
        <w:tabs>
          <w:tab w:val="left" w:pos="1080"/>
          <w:tab w:val="left" w:pos="1620"/>
        </w:tabs>
        <w:ind w:left="720" w:right="-25" w:hanging="180"/>
        <w:jc w:val="thaiDistribute"/>
        <w:rPr>
          <w:sz w:val="30"/>
          <w:szCs w:val="30"/>
        </w:rPr>
      </w:pPr>
      <w:r>
        <w:rPr>
          <w:sz w:val="30"/>
          <w:szCs w:val="30"/>
        </w:rPr>
        <w:t>19</w:t>
      </w:r>
      <w:r w:rsidR="00F44F63">
        <w:rPr>
          <w:sz w:val="30"/>
          <w:szCs w:val="30"/>
          <w:cs/>
        </w:rPr>
        <w:t>.</w:t>
      </w:r>
      <w:r w:rsidR="00074284" w:rsidRPr="00785F0F">
        <w:rPr>
          <w:sz w:val="30"/>
          <w:szCs w:val="30"/>
        </w:rPr>
        <w:t>2</w:t>
      </w:r>
      <w:r w:rsidR="00074284" w:rsidRPr="00785F0F">
        <w:rPr>
          <w:sz w:val="30"/>
          <w:szCs w:val="30"/>
        </w:rPr>
        <w:tab/>
      </w:r>
      <w:r w:rsidR="00074284" w:rsidRPr="00785F0F">
        <w:rPr>
          <w:sz w:val="30"/>
          <w:szCs w:val="30"/>
          <w:cs/>
        </w:rPr>
        <w:t xml:space="preserve">จำแนกตามสกุลเงินและถิ่นที่อยู่ของผู้ฝากเงิน ณ วันที่ </w:t>
      </w:r>
      <w:r w:rsidR="00DB5328" w:rsidRPr="00785F0F">
        <w:rPr>
          <w:sz w:val="30"/>
          <w:szCs w:val="30"/>
        </w:rPr>
        <w:t xml:space="preserve">31 </w:t>
      </w:r>
      <w:r w:rsidR="00DB5328" w:rsidRPr="00785F0F">
        <w:rPr>
          <w:sz w:val="30"/>
          <w:szCs w:val="30"/>
          <w:cs/>
        </w:rPr>
        <w:t xml:space="preserve">ธันวาคม </w:t>
      </w:r>
      <w:r w:rsidR="00971975">
        <w:rPr>
          <w:rFonts w:hint="cs"/>
          <w:sz w:val="30"/>
          <w:szCs w:val="30"/>
          <w:cs/>
        </w:rPr>
        <w:t xml:space="preserve">2562 และ </w:t>
      </w:r>
      <w:r w:rsidR="00074284" w:rsidRPr="00785F0F">
        <w:rPr>
          <w:sz w:val="30"/>
          <w:szCs w:val="30"/>
        </w:rPr>
        <w:t>2561</w:t>
      </w:r>
      <w:r w:rsidR="00074284" w:rsidRPr="00785F0F">
        <w:rPr>
          <w:sz w:val="30"/>
          <w:szCs w:val="30"/>
          <w:cs/>
        </w:rPr>
        <w:t xml:space="preserve"> </w:t>
      </w:r>
    </w:p>
    <w:p w14:paraId="06CBCEAD" w14:textId="77777777" w:rsidR="00074284" w:rsidRPr="00A447A8" w:rsidRDefault="00074284" w:rsidP="001D3A21">
      <w:pPr>
        <w:ind w:left="547" w:right="-23" w:hanging="7"/>
        <w:rPr>
          <w:sz w:val="30"/>
          <w:szCs w:val="30"/>
        </w:rPr>
      </w:pPr>
    </w:p>
    <w:tbl>
      <w:tblPr>
        <w:tblW w:w="8915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1827"/>
        <w:gridCol w:w="981"/>
        <w:gridCol w:w="247"/>
        <w:gridCol w:w="980"/>
        <w:gridCol w:w="240"/>
        <w:gridCol w:w="980"/>
        <w:gridCol w:w="240"/>
        <w:gridCol w:w="980"/>
        <w:gridCol w:w="240"/>
        <w:gridCol w:w="980"/>
        <w:gridCol w:w="240"/>
        <w:gridCol w:w="980"/>
      </w:tblGrid>
      <w:tr w:rsidR="00A72CF0" w:rsidRPr="00785F0F" w14:paraId="229F17DA" w14:textId="77777777" w:rsidTr="00F44F63">
        <w:tc>
          <w:tcPr>
            <w:tcW w:w="1827" w:type="dxa"/>
            <w:shd w:val="clear" w:color="auto" w:fill="auto"/>
            <w:vAlign w:val="bottom"/>
          </w:tcPr>
          <w:p w14:paraId="31781149" w14:textId="77777777" w:rsidR="00A72CF0" w:rsidRPr="00785F0F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11"/>
            <w:shd w:val="clear" w:color="auto" w:fill="auto"/>
            <w:vAlign w:val="bottom"/>
          </w:tcPr>
          <w:p w14:paraId="663BE3CD" w14:textId="77777777" w:rsidR="00A72CF0" w:rsidRPr="00785F0F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74284" w:rsidRPr="00785F0F" w14:paraId="374D1EEC" w14:textId="77777777" w:rsidTr="00F44F63">
        <w:tc>
          <w:tcPr>
            <w:tcW w:w="1827" w:type="dxa"/>
            <w:shd w:val="clear" w:color="auto" w:fill="auto"/>
            <w:vAlign w:val="bottom"/>
          </w:tcPr>
          <w:p w14:paraId="4C62BAA5" w14:textId="77777777" w:rsidR="00074284" w:rsidRPr="00785F0F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428" w:type="dxa"/>
            <w:gridSpan w:val="5"/>
            <w:shd w:val="clear" w:color="auto" w:fill="auto"/>
            <w:vAlign w:val="bottom"/>
          </w:tcPr>
          <w:p w14:paraId="029F2B7B" w14:textId="2CBC7F66" w:rsidR="00074284" w:rsidRPr="00785F0F" w:rsidRDefault="00971975" w:rsidP="00074284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  <w:lang w:eastAsia="th-TH"/>
              </w:rPr>
              <w:t>2562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53B180" w14:textId="2FAB36C4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14:paraId="38CD4E99" w14:textId="404F53B4" w:rsidR="00074284" w:rsidRPr="00785F0F" w:rsidRDefault="00971975" w:rsidP="00074284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 w:eastAsia="th-TH"/>
              </w:rPr>
              <w:t>2561</w:t>
            </w:r>
          </w:p>
        </w:tc>
      </w:tr>
      <w:tr w:rsidR="00074284" w:rsidRPr="00785F0F" w14:paraId="59B8C7C0" w14:textId="77777777" w:rsidTr="00F44F63">
        <w:tc>
          <w:tcPr>
            <w:tcW w:w="1827" w:type="dxa"/>
            <w:shd w:val="clear" w:color="auto" w:fill="auto"/>
            <w:vAlign w:val="bottom"/>
          </w:tcPr>
          <w:p w14:paraId="24A80752" w14:textId="77777777" w:rsidR="00074284" w:rsidRPr="00785F0F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D2DA87C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A572C4" w14:textId="77777777" w:rsidR="00074284" w:rsidRPr="00785F0F" w:rsidRDefault="00074284" w:rsidP="00074284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55309B40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C0BC1E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0FDAAE2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916DBB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C2B594D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60DCBEC" w14:textId="77777777" w:rsidR="00074284" w:rsidRPr="00785F0F" w:rsidRDefault="00074284" w:rsidP="00074284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A54D467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65720D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5D50F4E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</w:rPr>
              <w:t>รวม</w:t>
            </w:r>
          </w:p>
        </w:tc>
      </w:tr>
      <w:tr w:rsidR="00074284" w:rsidRPr="00785F0F" w14:paraId="3520F4E8" w14:textId="77777777" w:rsidTr="00F44F63">
        <w:tc>
          <w:tcPr>
            <w:tcW w:w="1827" w:type="dxa"/>
            <w:shd w:val="clear" w:color="auto" w:fill="auto"/>
            <w:vAlign w:val="bottom"/>
          </w:tcPr>
          <w:p w14:paraId="20D3F53B" w14:textId="77777777" w:rsidR="00074284" w:rsidRPr="00785F0F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7088" w:type="dxa"/>
            <w:gridSpan w:val="11"/>
            <w:shd w:val="clear" w:color="auto" w:fill="auto"/>
            <w:vAlign w:val="bottom"/>
          </w:tcPr>
          <w:p w14:paraId="7E73A229" w14:textId="77777777" w:rsidR="00074284" w:rsidRPr="00785F0F" w:rsidRDefault="00074284" w:rsidP="00074284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846A4" w:rsidRPr="00785F0F" w14:paraId="363709CE" w14:textId="77777777" w:rsidTr="00480E30">
        <w:tc>
          <w:tcPr>
            <w:tcW w:w="1827" w:type="dxa"/>
            <w:shd w:val="clear" w:color="auto" w:fill="auto"/>
            <w:vAlign w:val="center"/>
          </w:tcPr>
          <w:p w14:paraId="4C60456B" w14:textId="77777777" w:rsidR="00A846A4" w:rsidRPr="00785F0F" w:rsidRDefault="00A846A4" w:rsidP="00C65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81"/>
                <w:tab w:val="left" w:pos="432"/>
              </w:tabs>
              <w:spacing w:line="360" w:lineRule="exact"/>
              <w:ind w:left="18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453EB3F" w14:textId="489C22D5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121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405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42748D67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C618721" w14:textId="3C521169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971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489C73F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4AD6F97" w14:textId="72AA667D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122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376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C9EB413" w14:textId="77777777" w:rsidR="00A846A4" w:rsidRPr="00785F0F" w:rsidRDefault="00A846A4" w:rsidP="00A846A4">
            <w:pPr>
              <w:pStyle w:val="Footer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F6EE391" w14:textId="0A551994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2,105,644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1D0107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FBD2ABC" w14:textId="3B33FCC8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1D22D3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3CDB8CA" w14:textId="3685F67F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2,106,277</w:t>
            </w:r>
          </w:p>
        </w:tc>
      </w:tr>
      <w:tr w:rsidR="00A846A4" w:rsidRPr="00785F0F" w14:paraId="2E3F063D" w14:textId="77777777" w:rsidTr="00480E30">
        <w:tc>
          <w:tcPr>
            <w:tcW w:w="1827" w:type="dxa"/>
            <w:shd w:val="clear" w:color="auto" w:fill="auto"/>
            <w:vAlign w:val="center"/>
          </w:tcPr>
          <w:p w14:paraId="787FF761" w14:textId="77777777" w:rsidR="00A846A4" w:rsidRPr="00785F0F" w:rsidRDefault="00A846A4" w:rsidP="00C65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81"/>
                <w:tab w:val="left" w:pos="432"/>
              </w:tabs>
              <w:spacing w:line="360" w:lineRule="exact"/>
              <w:ind w:left="18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0423262" w14:textId="02F961B5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739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6693B40A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B6EC6B0" w14:textId="06A9BBFD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893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3C92CB8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7C5866F" w14:textId="5DB0F876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32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632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C2FFE7" w14:textId="77777777" w:rsidR="00A846A4" w:rsidRPr="00785F0F" w:rsidRDefault="00A846A4" w:rsidP="00A846A4">
            <w:pPr>
              <w:pStyle w:val="Footer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6E027DF" w14:textId="726EDAAD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35,683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0665F84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26B2C10" w14:textId="157E85EC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13,843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8624DF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9416EA9" w14:textId="20E92B2E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49,526</w:t>
            </w:r>
          </w:p>
        </w:tc>
      </w:tr>
      <w:tr w:rsidR="00A846A4" w:rsidRPr="00785F0F" w14:paraId="2F996907" w14:textId="77777777" w:rsidTr="00480E30">
        <w:tc>
          <w:tcPr>
            <w:tcW w:w="1827" w:type="dxa"/>
            <w:shd w:val="clear" w:color="auto" w:fill="auto"/>
            <w:vAlign w:val="center"/>
          </w:tcPr>
          <w:p w14:paraId="42DF1885" w14:textId="77777777" w:rsidR="00A846A4" w:rsidRPr="00785F0F" w:rsidRDefault="00A846A4" w:rsidP="00C65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81"/>
                <w:tab w:val="left" w:pos="432"/>
              </w:tabs>
              <w:spacing w:line="360" w:lineRule="exact"/>
              <w:ind w:left="18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เงินสกุลอื่น</w:t>
            </w:r>
          </w:p>
        </w:tc>
        <w:tc>
          <w:tcPr>
            <w:tcW w:w="9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BC6F4D" w14:textId="1AE41014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298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6F068D4D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967A2E1" w14:textId="1D908CA4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119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7E07EC2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6BBD55" w14:textId="0ADD9C93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417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4B2C16" w14:textId="77777777" w:rsidR="00A846A4" w:rsidRPr="00785F0F" w:rsidRDefault="00A846A4" w:rsidP="00A846A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E72965" w14:textId="6DB03A49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2,580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72C0CFD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FB2525" w14:textId="7C4097DA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CCD11C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7F02C0" w14:textId="26CB8576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3,828</w:t>
            </w:r>
          </w:p>
        </w:tc>
      </w:tr>
      <w:tr w:rsidR="00A846A4" w:rsidRPr="00785F0F" w14:paraId="5A91A884" w14:textId="77777777" w:rsidTr="00480E30">
        <w:tc>
          <w:tcPr>
            <w:tcW w:w="1827" w:type="dxa"/>
            <w:shd w:val="clear" w:color="auto" w:fill="auto"/>
            <w:vAlign w:val="center"/>
          </w:tcPr>
          <w:p w14:paraId="2B5EECF6" w14:textId="77777777" w:rsidR="00A846A4" w:rsidRPr="00785F0F" w:rsidRDefault="00A846A4" w:rsidP="00C65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81"/>
                <w:tab w:val="left" w:pos="432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</w:rPr>
            </w:pPr>
            <w:r w:rsidRPr="00785F0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3B574C7" w14:textId="526523F5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D4310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D43105">
              <w:rPr>
                <w:b/>
                <w:bCs/>
                <w:sz w:val="28"/>
                <w:szCs w:val="28"/>
              </w:rPr>
              <w:t>143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D43105">
              <w:rPr>
                <w:b/>
                <w:bCs/>
                <w:sz w:val="28"/>
                <w:szCs w:val="28"/>
              </w:rPr>
              <w:t>442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134DE737" w14:textId="685E6948" w:rsidR="00A846A4" w:rsidRPr="00785F0F" w:rsidRDefault="00A846A4" w:rsidP="00A846A4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EABD244" w14:textId="55A5095C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D43105">
              <w:rPr>
                <w:b/>
                <w:bCs/>
                <w:sz w:val="28"/>
                <w:szCs w:val="28"/>
              </w:rPr>
              <w:t>15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D43105">
              <w:rPr>
                <w:b/>
                <w:bCs/>
                <w:sz w:val="28"/>
                <w:szCs w:val="28"/>
              </w:rPr>
              <w:t>983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0AE57C4" w14:textId="3D125F61" w:rsidR="00A846A4" w:rsidRPr="00785F0F" w:rsidRDefault="00A846A4" w:rsidP="00A846A4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B69C49C" w14:textId="3B55D37A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D4310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D43105">
              <w:rPr>
                <w:b/>
                <w:bCs/>
                <w:sz w:val="28"/>
                <w:szCs w:val="28"/>
              </w:rPr>
              <w:t>159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D43105">
              <w:rPr>
                <w:b/>
                <w:bCs/>
                <w:sz w:val="28"/>
                <w:szCs w:val="28"/>
              </w:rPr>
              <w:t>425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A8564E" w14:textId="77777777" w:rsidR="00A846A4" w:rsidRPr="00785F0F" w:rsidRDefault="00A846A4" w:rsidP="00A846A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03F309" w14:textId="6A33228F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2,143,907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8F6E1E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806A89" w14:textId="12CF35DA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15,724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83EA5A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BC25DB5" w14:textId="023BE615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2,159,631</w:t>
            </w:r>
          </w:p>
        </w:tc>
      </w:tr>
    </w:tbl>
    <w:p w14:paraId="4EA09C44" w14:textId="77777777" w:rsidR="00270FB4" w:rsidRPr="00A447A8" w:rsidRDefault="00270FB4" w:rsidP="001D3A21">
      <w:pPr>
        <w:ind w:left="547" w:right="-23" w:hanging="7"/>
        <w:rPr>
          <w:sz w:val="30"/>
          <w:szCs w:val="30"/>
        </w:rPr>
      </w:pPr>
    </w:p>
    <w:p w14:paraId="0D86F984" w14:textId="77777777" w:rsidR="00E44761" w:rsidRDefault="00E44761">
      <w:r>
        <w:rPr>
          <w:szCs w:val="36"/>
          <w:cs/>
        </w:rPr>
        <w:br w:type="page"/>
      </w:r>
    </w:p>
    <w:tbl>
      <w:tblPr>
        <w:tblW w:w="8818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1719"/>
        <w:gridCol w:w="982"/>
        <w:gridCol w:w="247"/>
        <w:gridCol w:w="982"/>
        <w:gridCol w:w="240"/>
        <w:gridCol w:w="982"/>
        <w:gridCol w:w="240"/>
        <w:gridCol w:w="982"/>
        <w:gridCol w:w="240"/>
        <w:gridCol w:w="982"/>
        <w:gridCol w:w="240"/>
        <w:gridCol w:w="982"/>
      </w:tblGrid>
      <w:tr w:rsidR="00A72CF0" w:rsidRPr="00785F0F" w14:paraId="3181C849" w14:textId="77777777" w:rsidTr="00505689">
        <w:tc>
          <w:tcPr>
            <w:tcW w:w="1719" w:type="dxa"/>
            <w:shd w:val="clear" w:color="auto" w:fill="auto"/>
            <w:vAlign w:val="bottom"/>
          </w:tcPr>
          <w:p w14:paraId="0297C203" w14:textId="67A70566" w:rsidR="00A72CF0" w:rsidRPr="00785F0F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30"/>
                <w:szCs w:val="30"/>
              </w:rPr>
              <w:lastRenderedPageBreak/>
              <w:tab/>
            </w: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14:paraId="12FA9062" w14:textId="77777777" w:rsidR="00A72CF0" w:rsidRPr="00785F0F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</w:t>
            </w:r>
            <w:r w:rsidRPr="00785F0F">
              <w:rPr>
                <w:rFonts w:hint="cs"/>
                <w:b/>
                <w:bCs/>
                <w:sz w:val="28"/>
                <w:szCs w:val="28"/>
                <w:cs/>
              </w:rPr>
              <w:t>เฉพาะ</w:t>
            </w:r>
            <w:r w:rsidRPr="00785F0F">
              <w:rPr>
                <w:b/>
                <w:bCs/>
                <w:sz w:val="28"/>
                <w:szCs w:val="28"/>
                <w:cs/>
              </w:rPr>
              <w:t>ธนาคาร</w:t>
            </w:r>
          </w:p>
        </w:tc>
      </w:tr>
      <w:tr w:rsidR="00563ABA" w:rsidRPr="00785F0F" w14:paraId="3977AB53" w14:textId="77777777" w:rsidTr="00505689">
        <w:tc>
          <w:tcPr>
            <w:tcW w:w="1719" w:type="dxa"/>
            <w:shd w:val="clear" w:color="auto" w:fill="auto"/>
            <w:vAlign w:val="bottom"/>
          </w:tcPr>
          <w:p w14:paraId="5AED6A57" w14:textId="77777777" w:rsidR="00563ABA" w:rsidRPr="00785F0F" w:rsidRDefault="00563ABA" w:rsidP="00563ABA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433" w:type="dxa"/>
            <w:gridSpan w:val="5"/>
            <w:shd w:val="clear" w:color="auto" w:fill="auto"/>
            <w:vAlign w:val="bottom"/>
          </w:tcPr>
          <w:p w14:paraId="611572EE" w14:textId="2DD89917" w:rsidR="00563ABA" w:rsidRPr="00785F0F" w:rsidRDefault="00563ABA" w:rsidP="00563AB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lang w:eastAsia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eastAsia="th-TH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E700D0" w14:textId="77777777" w:rsidR="00563ABA" w:rsidRPr="00785F0F" w:rsidRDefault="00563ABA" w:rsidP="00563ABA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426" w:type="dxa"/>
            <w:gridSpan w:val="5"/>
            <w:shd w:val="clear" w:color="auto" w:fill="auto"/>
            <w:vAlign w:val="bottom"/>
          </w:tcPr>
          <w:p w14:paraId="4F16D1B3" w14:textId="321E112E" w:rsidR="00563ABA" w:rsidRPr="00785F0F" w:rsidRDefault="001732BD" w:rsidP="00563ABA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 w:eastAsia="th-TH"/>
              </w:rPr>
              <w:t>2561</w:t>
            </w:r>
          </w:p>
        </w:tc>
      </w:tr>
      <w:tr w:rsidR="00563ABA" w:rsidRPr="00785F0F" w14:paraId="19917AF4" w14:textId="77777777" w:rsidTr="00505689">
        <w:tc>
          <w:tcPr>
            <w:tcW w:w="1719" w:type="dxa"/>
            <w:shd w:val="clear" w:color="auto" w:fill="auto"/>
            <w:vAlign w:val="bottom"/>
          </w:tcPr>
          <w:p w14:paraId="3EF46D30" w14:textId="77777777" w:rsidR="00563ABA" w:rsidRPr="00785F0F" w:rsidRDefault="00563ABA" w:rsidP="00563ABA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420DA2B4" w14:textId="77777777" w:rsidR="00563ABA" w:rsidRPr="00785F0F" w:rsidRDefault="00563ABA" w:rsidP="00563ABA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2027AC2F" w14:textId="77777777" w:rsidR="00563ABA" w:rsidRPr="00785F0F" w:rsidRDefault="00563ABA" w:rsidP="00563ABA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D0543EB" w14:textId="77777777" w:rsidR="00563ABA" w:rsidRPr="00785F0F" w:rsidRDefault="00563ABA" w:rsidP="00563ABA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E0B54BB" w14:textId="77777777" w:rsidR="00563ABA" w:rsidRPr="00785F0F" w:rsidRDefault="00563ABA" w:rsidP="00563ABA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3BE52EA" w14:textId="77777777" w:rsidR="00563ABA" w:rsidRPr="00785F0F" w:rsidRDefault="00563ABA" w:rsidP="00563ABA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77FB1B3" w14:textId="77777777" w:rsidR="00563ABA" w:rsidRPr="00785F0F" w:rsidRDefault="00563ABA" w:rsidP="00563ABA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08D0FFF0" w14:textId="77777777" w:rsidR="00563ABA" w:rsidRPr="00785F0F" w:rsidRDefault="00563ABA" w:rsidP="00563ABA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4F760D8" w14:textId="77777777" w:rsidR="00563ABA" w:rsidRPr="00785F0F" w:rsidRDefault="00563ABA" w:rsidP="00563ABA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314B2353" w14:textId="77777777" w:rsidR="00563ABA" w:rsidRPr="00785F0F" w:rsidRDefault="00563ABA" w:rsidP="00563ABA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A96ED5D" w14:textId="77777777" w:rsidR="00563ABA" w:rsidRPr="00785F0F" w:rsidRDefault="00563ABA" w:rsidP="00563ABA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B1CC3D3" w14:textId="77777777" w:rsidR="00563ABA" w:rsidRPr="00785F0F" w:rsidRDefault="00563ABA" w:rsidP="00563ABA">
            <w:pPr>
              <w:spacing w:line="360" w:lineRule="exact"/>
              <w:ind w:left="-135" w:righ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</w:rPr>
              <w:t>รวม</w:t>
            </w:r>
          </w:p>
        </w:tc>
      </w:tr>
      <w:tr w:rsidR="00563ABA" w:rsidRPr="00785F0F" w14:paraId="302458B5" w14:textId="77777777" w:rsidTr="00505689">
        <w:tc>
          <w:tcPr>
            <w:tcW w:w="1719" w:type="dxa"/>
            <w:shd w:val="clear" w:color="auto" w:fill="auto"/>
            <w:vAlign w:val="bottom"/>
          </w:tcPr>
          <w:p w14:paraId="7D269B82" w14:textId="77777777" w:rsidR="00563ABA" w:rsidRPr="00785F0F" w:rsidRDefault="00563ABA" w:rsidP="00563ABA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14:paraId="4D28C542" w14:textId="77777777" w:rsidR="00563ABA" w:rsidRPr="00785F0F" w:rsidRDefault="00563ABA" w:rsidP="00563ABA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846A4" w:rsidRPr="00785F0F" w14:paraId="65A21E63" w14:textId="77777777" w:rsidTr="00505689">
        <w:tc>
          <w:tcPr>
            <w:tcW w:w="1719" w:type="dxa"/>
            <w:shd w:val="clear" w:color="auto" w:fill="auto"/>
            <w:vAlign w:val="center"/>
          </w:tcPr>
          <w:p w14:paraId="7D6BE886" w14:textId="77777777" w:rsidR="00A846A4" w:rsidRPr="00785F0F" w:rsidRDefault="00A846A4" w:rsidP="00A846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FC4558A" w14:textId="3EBFB597" w:rsidR="00A846A4" w:rsidRPr="00785F0F" w:rsidRDefault="00D43105" w:rsidP="00A846A4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125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045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1A126886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4F40AAE7" w14:textId="15F2759C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936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EE95208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7FCEF3F" w14:textId="0D2FF8A3" w:rsidR="00A846A4" w:rsidRPr="00785F0F" w:rsidRDefault="00D43105" w:rsidP="00A846A4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125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981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D7324EC" w14:textId="77777777" w:rsidR="00A846A4" w:rsidRPr="00785F0F" w:rsidRDefault="00A846A4" w:rsidP="00A846A4">
            <w:pPr>
              <w:pStyle w:val="Footer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655C2DD3" w14:textId="6009B876" w:rsidR="00A846A4" w:rsidRPr="00785F0F" w:rsidRDefault="00A846A4" w:rsidP="00A846A4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2,109,464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C56EB6B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4D9233B3" w14:textId="5B923E49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CD62CF8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3F882938" w14:textId="1ADDA4E3" w:rsidR="00A846A4" w:rsidRPr="00785F0F" w:rsidRDefault="00A846A4" w:rsidP="00A846A4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2,110,079</w:t>
            </w:r>
          </w:p>
        </w:tc>
      </w:tr>
      <w:tr w:rsidR="00A846A4" w:rsidRPr="00785F0F" w14:paraId="00ABCD2A" w14:textId="77777777" w:rsidTr="00505689">
        <w:tc>
          <w:tcPr>
            <w:tcW w:w="1719" w:type="dxa"/>
            <w:shd w:val="clear" w:color="auto" w:fill="auto"/>
            <w:vAlign w:val="center"/>
          </w:tcPr>
          <w:p w14:paraId="17749C07" w14:textId="77777777" w:rsidR="00A846A4" w:rsidRPr="00785F0F" w:rsidRDefault="00A846A4" w:rsidP="00A846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F9266C5" w14:textId="7E581074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739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5E7D968A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13051975" w14:textId="6775DA22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355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5AE5181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4B799DF3" w14:textId="571D3231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094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3AD5630" w14:textId="77777777" w:rsidR="00A846A4" w:rsidRPr="00785F0F" w:rsidRDefault="00A846A4" w:rsidP="00A846A4">
            <w:pPr>
              <w:pStyle w:val="Footer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BD019EB" w14:textId="0535B722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35,683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97F4C32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39B15DF" w14:textId="5E5A75AF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7,351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FA2E1A8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6B7B51B" w14:textId="70955500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43,034</w:t>
            </w:r>
          </w:p>
        </w:tc>
      </w:tr>
      <w:tr w:rsidR="00A846A4" w:rsidRPr="00785F0F" w14:paraId="2A6BE5C4" w14:textId="77777777" w:rsidTr="00505689">
        <w:tc>
          <w:tcPr>
            <w:tcW w:w="1719" w:type="dxa"/>
            <w:shd w:val="clear" w:color="auto" w:fill="auto"/>
            <w:vAlign w:val="center"/>
          </w:tcPr>
          <w:p w14:paraId="59EA7D94" w14:textId="77777777" w:rsidR="00A846A4" w:rsidRPr="00785F0F" w:rsidRDefault="00A846A4" w:rsidP="00A846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เงินสกุลอื่น</w:t>
            </w: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3E06EE3" w14:textId="17A138E4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298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240AAA6C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38AE4D" w14:textId="480E6A65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116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1839B3C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0E72FC6" w14:textId="384F6B17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D4310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Pr="00D43105">
              <w:rPr>
                <w:sz w:val="28"/>
                <w:szCs w:val="28"/>
              </w:rPr>
              <w:t>414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020BD1B" w14:textId="77777777" w:rsidR="00A846A4" w:rsidRPr="00785F0F" w:rsidRDefault="00A846A4" w:rsidP="00A846A4">
            <w:pPr>
              <w:pStyle w:val="BodyText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303B084" w14:textId="6B7B28E5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2,580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F978D99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1FF1A9" w14:textId="28A9B395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1,243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886BA62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3A92136" w14:textId="7009826C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3,823</w:t>
            </w:r>
          </w:p>
        </w:tc>
      </w:tr>
      <w:tr w:rsidR="00A846A4" w:rsidRPr="00785F0F" w14:paraId="028AE044" w14:textId="77777777" w:rsidTr="00505689">
        <w:tc>
          <w:tcPr>
            <w:tcW w:w="1719" w:type="dxa"/>
            <w:shd w:val="clear" w:color="auto" w:fill="auto"/>
            <w:vAlign w:val="center"/>
          </w:tcPr>
          <w:p w14:paraId="085A5F2E" w14:textId="77777777" w:rsidR="00A846A4" w:rsidRPr="00785F0F" w:rsidRDefault="00A846A4" w:rsidP="00A846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  <w:b/>
                <w:bCs/>
              </w:rPr>
            </w:pPr>
            <w:r w:rsidRPr="00785F0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E022C6C" w14:textId="168B1D98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D4310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D43105">
              <w:rPr>
                <w:b/>
                <w:bCs/>
                <w:sz w:val="28"/>
                <w:szCs w:val="28"/>
              </w:rPr>
              <w:t>147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D43105">
              <w:rPr>
                <w:b/>
                <w:bCs/>
                <w:sz w:val="28"/>
                <w:szCs w:val="28"/>
              </w:rPr>
              <w:t>082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046EF45E" w14:textId="4DF12815" w:rsidR="00A846A4" w:rsidRPr="00785F0F" w:rsidRDefault="00A846A4" w:rsidP="00A846A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A1786A" w14:textId="2AA87438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D43105">
              <w:rPr>
                <w:b/>
                <w:bCs/>
                <w:sz w:val="28"/>
                <w:szCs w:val="28"/>
              </w:rPr>
              <w:t>9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D43105">
              <w:rPr>
                <w:b/>
                <w:bCs/>
                <w:sz w:val="28"/>
                <w:szCs w:val="28"/>
              </w:rPr>
              <w:t>407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095522C" w14:textId="0EDFBEAC" w:rsidR="00A846A4" w:rsidRPr="00785F0F" w:rsidRDefault="00A846A4" w:rsidP="00A846A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B7E4FC1" w14:textId="275E1A24" w:rsidR="00A846A4" w:rsidRPr="00785F0F" w:rsidRDefault="00D43105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D4310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D43105">
              <w:rPr>
                <w:b/>
                <w:bCs/>
                <w:sz w:val="28"/>
                <w:szCs w:val="28"/>
              </w:rPr>
              <w:t>156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D43105">
              <w:rPr>
                <w:b/>
                <w:bCs/>
                <w:sz w:val="28"/>
                <w:szCs w:val="28"/>
              </w:rPr>
              <w:t>489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C67CED" w14:textId="77777777" w:rsidR="00A846A4" w:rsidRPr="00785F0F" w:rsidRDefault="00A846A4" w:rsidP="00A846A4">
            <w:pPr>
              <w:pStyle w:val="BodyText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4B35376" w14:textId="42DB0E2D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2,147,727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E9594A8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B74D31D" w14:textId="057A7D91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9,209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BD3D075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7F0F8F0" w14:textId="11FBDDBB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2,156,936</w:t>
            </w:r>
          </w:p>
        </w:tc>
      </w:tr>
    </w:tbl>
    <w:p w14:paraId="12892D79" w14:textId="77777777" w:rsidR="00E44761" w:rsidRPr="00CD6753" w:rsidRDefault="00E44761" w:rsidP="00A72CF0">
      <w:pPr>
        <w:tabs>
          <w:tab w:val="left" w:pos="540"/>
        </w:tabs>
        <w:ind w:right="-25"/>
        <w:jc w:val="both"/>
        <w:rPr>
          <w:b/>
          <w:bCs/>
          <w:spacing w:val="-2"/>
          <w:sz w:val="28"/>
          <w:szCs w:val="28"/>
        </w:rPr>
      </w:pPr>
    </w:p>
    <w:p w14:paraId="7BFA4929" w14:textId="08B6AA53" w:rsidR="00A72CF0" w:rsidRPr="00785F0F" w:rsidRDefault="00A72CF0" w:rsidP="00A72CF0">
      <w:pPr>
        <w:tabs>
          <w:tab w:val="left" w:pos="540"/>
        </w:tabs>
        <w:ind w:right="-25"/>
        <w:jc w:val="both"/>
        <w:rPr>
          <w:b/>
          <w:bCs/>
          <w:spacing w:val="-2"/>
          <w:sz w:val="30"/>
          <w:szCs w:val="30"/>
        </w:rPr>
      </w:pPr>
      <w:r w:rsidRPr="00785F0F">
        <w:rPr>
          <w:b/>
          <w:bCs/>
          <w:spacing w:val="-2"/>
          <w:sz w:val="30"/>
          <w:szCs w:val="30"/>
        </w:rPr>
        <w:t>2</w:t>
      </w:r>
      <w:r w:rsidR="00CA3DE2">
        <w:rPr>
          <w:b/>
          <w:bCs/>
          <w:spacing w:val="-2"/>
          <w:sz w:val="30"/>
          <w:szCs w:val="30"/>
        </w:rPr>
        <w:t>0</w:t>
      </w:r>
      <w:r w:rsidRPr="00785F0F">
        <w:rPr>
          <w:b/>
          <w:bCs/>
          <w:spacing w:val="-2"/>
          <w:sz w:val="30"/>
          <w:szCs w:val="30"/>
        </w:rPr>
        <w:tab/>
      </w:r>
      <w:r w:rsidRPr="00785F0F">
        <w:rPr>
          <w:b/>
          <w:bCs/>
          <w:spacing w:val="-2"/>
          <w:sz w:val="30"/>
          <w:szCs w:val="30"/>
          <w:cs/>
        </w:rPr>
        <w:t>รายการระหว่างธนาคารและตลาดเงิน (หนี้สิน)</w:t>
      </w:r>
    </w:p>
    <w:p w14:paraId="4BD5B004" w14:textId="77777777" w:rsidR="00A72CF0" w:rsidRPr="00A447A8" w:rsidRDefault="00A72CF0" w:rsidP="00A72CF0">
      <w:pPr>
        <w:ind w:left="540" w:right="-25"/>
        <w:jc w:val="both"/>
        <w:rPr>
          <w:sz w:val="30"/>
          <w:szCs w:val="30"/>
        </w:rPr>
      </w:pPr>
    </w:p>
    <w:p w14:paraId="5FCE68AF" w14:textId="08A85845" w:rsidR="00074284" w:rsidRPr="00785F0F" w:rsidRDefault="00074284" w:rsidP="00074284">
      <w:pPr>
        <w:ind w:right="-43" w:firstLine="540"/>
        <w:jc w:val="thaiDistribute"/>
        <w:rPr>
          <w:spacing w:val="-2"/>
          <w:sz w:val="16"/>
          <w:szCs w:val="16"/>
        </w:rPr>
      </w:pPr>
      <w:r w:rsidRPr="00785F0F">
        <w:rPr>
          <w:sz w:val="30"/>
          <w:szCs w:val="30"/>
          <w:cs/>
        </w:rPr>
        <w:t xml:space="preserve">ณ วันที่ </w:t>
      </w:r>
      <w:r w:rsidR="001732BD">
        <w:rPr>
          <w:rFonts w:hint="cs"/>
          <w:sz w:val="30"/>
          <w:szCs w:val="30"/>
          <w:cs/>
        </w:rPr>
        <w:t>31 ธันวาคม</w:t>
      </w:r>
      <w:r w:rsidR="00563ABA">
        <w:rPr>
          <w:rFonts w:hint="cs"/>
          <w:sz w:val="30"/>
          <w:szCs w:val="30"/>
          <w:cs/>
        </w:rPr>
        <w:t xml:space="preserve"> 2562 และ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รายการระหว่างธนาคารและตลาดเงิน (หนี้สิน) มีดังนี้</w:t>
      </w:r>
    </w:p>
    <w:p w14:paraId="0C92FC9C" w14:textId="77777777" w:rsidR="00A72CF0" w:rsidRPr="00A447A8" w:rsidRDefault="00A72CF0" w:rsidP="00A72CF0">
      <w:pPr>
        <w:ind w:left="540" w:right="-25"/>
        <w:jc w:val="both"/>
        <w:rPr>
          <w:sz w:val="30"/>
          <w:szCs w:val="30"/>
        </w:rPr>
      </w:pPr>
    </w:p>
    <w:tbl>
      <w:tblPr>
        <w:tblW w:w="94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12"/>
        <w:gridCol w:w="873"/>
        <w:gridCol w:w="244"/>
        <w:gridCol w:w="872"/>
        <w:gridCol w:w="239"/>
        <w:gridCol w:w="869"/>
        <w:gridCol w:w="239"/>
        <w:gridCol w:w="869"/>
        <w:gridCol w:w="239"/>
        <w:gridCol w:w="869"/>
        <w:gridCol w:w="239"/>
        <w:gridCol w:w="869"/>
      </w:tblGrid>
      <w:tr w:rsidR="00A72CF0" w:rsidRPr="00785F0F" w14:paraId="55E31E7F" w14:textId="77777777" w:rsidTr="00202B85">
        <w:tc>
          <w:tcPr>
            <w:tcW w:w="3012" w:type="dxa"/>
            <w:shd w:val="clear" w:color="auto" w:fill="auto"/>
            <w:vAlign w:val="bottom"/>
          </w:tcPr>
          <w:p w14:paraId="7DF1A9E3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421" w:type="dxa"/>
            <w:gridSpan w:val="11"/>
            <w:shd w:val="clear" w:color="auto" w:fill="auto"/>
            <w:vAlign w:val="bottom"/>
          </w:tcPr>
          <w:p w14:paraId="3B0F52AA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785F0F" w14:paraId="0623DA88" w14:textId="77777777" w:rsidTr="00202B85">
        <w:tc>
          <w:tcPr>
            <w:tcW w:w="3012" w:type="dxa"/>
            <w:shd w:val="clear" w:color="auto" w:fill="auto"/>
            <w:vAlign w:val="bottom"/>
          </w:tcPr>
          <w:p w14:paraId="0515C6B5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097" w:type="dxa"/>
            <w:gridSpan w:val="5"/>
            <w:shd w:val="clear" w:color="auto" w:fill="auto"/>
            <w:vAlign w:val="bottom"/>
          </w:tcPr>
          <w:p w14:paraId="2F74B5B1" w14:textId="2E003BA2" w:rsidR="00A72CF0" w:rsidRPr="00785F0F" w:rsidRDefault="001732BD" w:rsidP="00074284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eastAsia="th-TH"/>
              </w:rPr>
              <w:t>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6B1A06" w14:textId="77777777" w:rsidR="00A72CF0" w:rsidRPr="00785F0F" w:rsidRDefault="00A72CF0" w:rsidP="006127F9">
            <w:pPr>
              <w:pStyle w:val="BodyText"/>
              <w:tabs>
                <w:tab w:val="decimal" w:pos="916"/>
              </w:tabs>
              <w:snapToGrid w:val="0"/>
              <w:ind w:left="-13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085" w:type="dxa"/>
            <w:gridSpan w:val="5"/>
            <w:shd w:val="clear" w:color="auto" w:fill="auto"/>
            <w:vAlign w:val="bottom"/>
          </w:tcPr>
          <w:p w14:paraId="46D22009" w14:textId="30E2D37A" w:rsidR="00A72CF0" w:rsidRPr="00785F0F" w:rsidRDefault="001732BD" w:rsidP="00074284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th-TH" w:eastAsia="th-TH"/>
              </w:rPr>
              <w:t>2561</w:t>
            </w:r>
          </w:p>
        </w:tc>
      </w:tr>
      <w:tr w:rsidR="00A72CF0" w:rsidRPr="00785F0F" w14:paraId="7F223751" w14:textId="77777777" w:rsidTr="00202B85">
        <w:tc>
          <w:tcPr>
            <w:tcW w:w="3012" w:type="dxa"/>
            <w:shd w:val="clear" w:color="auto" w:fill="auto"/>
            <w:vAlign w:val="bottom"/>
          </w:tcPr>
          <w:p w14:paraId="28833E0B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DEFED09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8653F39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2F373617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22D5A9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76BB545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160216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395B0718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2BFC5B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67D2AB0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DB970E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53EA3E3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A72CF0" w:rsidRPr="00785F0F" w14:paraId="71661BF0" w14:textId="77777777" w:rsidTr="00202B85">
        <w:trPr>
          <w:trHeight w:val="80"/>
        </w:trPr>
        <w:tc>
          <w:tcPr>
            <w:tcW w:w="3012" w:type="dxa"/>
            <w:shd w:val="clear" w:color="auto" w:fill="auto"/>
            <w:vAlign w:val="bottom"/>
          </w:tcPr>
          <w:p w14:paraId="5EB1285E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6421" w:type="dxa"/>
            <w:gridSpan w:val="11"/>
            <w:shd w:val="clear" w:color="auto" w:fill="auto"/>
            <w:vAlign w:val="bottom"/>
          </w:tcPr>
          <w:p w14:paraId="4D66876C" w14:textId="77777777" w:rsidR="00A72CF0" w:rsidRPr="00785F0F" w:rsidRDefault="00A72CF0" w:rsidP="006127F9">
            <w:pPr>
              <w:tabs>
                <w:tab w:val="decimal" w:pos="684"/>
              </w:tabs>
              <w:ind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785F0F" w14:paraId="227BB930" w14:textId="77777777" w:rsidTr="00202B85">
        <w:trPr>
          <w:trHeight w:val="80"/>
        </w:trPr>
        <w:tc>
          <w:tcPr>
            <w:tcW w:w="3012" w:type="dxa"/>
            <w:shd w:val="clear" w:color="auto" w:fill="auto"/>
            <w:vAlign w:val="bottom"/>
          </w:tcPr>
          <w:p w14:paraId="754AC0FE" w14:textId="77777777" w:rsidR="00A72CF0" w:rsidRPr="00785F0F" w:rsidRDefault="00A72CF0" w:rsidP="001301A7">
            <w:pPr>
              <w:tabs>
                <w:tab w:val="left" w:pos="252"/>
                <w:tab w:val="left" w:pos="432"/>
              </w:tabs>
              <w:ind w:left="-3" w:firstLine="3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ในประเทศ: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FDAC563" w14:textId="77777777" w:rsidR="00A72CF0" w:rsidRPr="00785F0F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16D33D36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40DFF6B7" w14:textId="77777777" w:rsidR="00A72CF0" w:rsidRPr="00785F0F" w:rsidRDefault="00A72CF0" w:rsidP="006127F9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08A9DD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466965E4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476B72A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695DB034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A3DB4F3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3C53A3FF" w14:textId="77777777" w:rsidR="00A72CF0" w:rsidRPr="00785F0F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FC73FAE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49E2F271" w14:textId="77777777" w:rsidR="00A72CF0" w:rsidRPr="00785F0F" w:rsidRDefault="00A72CF0" w:rsidP="006127F9">
            <w:pPr>
              <w:tabs>
                <w:tab w:val="decimal" w:pos="58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3B5F8C" w:rsidRPr="00785F0F" w14:paraId="5BEC4EAB" w14:textId="77777777" w:rsidTr="00202B85">
        <w:tc>
          <w:tcPr>
            <w:tcW w:w="3012" w:type="dxa"/>
            <w:shd w:val="clear" w:color="auto" w:fill="auto"/>
            <w:vAlign w:val="bottom"/>
          </w:tcPr>
          <w:p w14:paraId="7F7C1BA2" w14:textId="364C333A" w:rsidR="003B5F8C" w:rsidRPr="00785F0F" w:rsidRDefault="003B5F8C" w:rsidP="003B5F8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ธนาคารพาณิชย์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73D14B4" w14:textId="277BAF5B" w:rsidR="003B5F8C" w:rsidRPr="003B5F8C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3,698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D502B29" w14:textId="77777777" w:rsidR="003B5F8C" w:rsidRPr="003B5F8C" w:rsidRDefault="003B5F8C" w:rsidP="003B5F8C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6794A1B4" w14:textId="4F02ED21" w:rsidR="003B5F8C" w:rsidRPr="003B5F8C" w:rsidRDefault="003B5F8C" w:rsidP="003B5F8C">
            <w:pPr>
              <w:tabs>
                <w:tab w:val="decimal" w:pos="673"/>
              </w:tabs>
              <w:snapToGrid w:val="0"/>
              <w:ind w:right="-173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68,478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0C601D" w14:textId="77777777" w:rsidR="003B5F8C" w:rsidRPr="003B5F8C" w:rsidRDefault="003B5F8C" w:rsidP="003B5F8C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1D01DB1" w14:textId="3E4FF83C" w:rsidR="003B5F8C" w:rsidRPr="003B5F8C" w:rsidRDefault="003B5F8C" w:rsidP="003B5F8C">
            <w:pPr>
              <w:tabs>
                <w:tab w:val="decimal" w:pos="612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72,176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0FCB04" w14:textId="77777777" w:rsidR="003B5F8C" w:rsidRPr="00785F0F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0EC4FBE" w14:textId="350DB15F" w:rsidR="003B5F8C" w:rsidRPr="00785F0F" w:rsidRDefault="003B5F8C" w:rsidP="003B5F8C">
            <w:pPr>
              <w:tabs>
                <w:tab w:val="decimal" w:pos="684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BBE618" w14:textId="77777777" w:rsidR="003B5F8C" w:rsidRPr="00785F0F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4776F7CB" w14:textId="695A6B5E" w:rsidR="003B5F8C" w:rsidRPr="00785F0F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</w:rPr>
              <w:t>38,200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0CEEC1" w14:textId="77777777" w:rsidR="003B5F8C" w:rsidRPr="00785F0F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D302AF2" w14:textId="4CD5D787" w:rsidR="003B5F8C" w:rsidRPr="00785F0F" w:rsidRDefault="003B5F8C" w:rsidP="003B5F8C">
            <w:pPr>
              <w:tabs>
                <w:tab w:val="decimal" w:pos="66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42,586</w:t>
            </w:r>
          </w:p>
        </w:tc>
      </w:tr>
      <w:tr w:rsidR="003B5F8C" w:rsidRPr="00785F0F" w14:paraId="6DF13EED" w14:textId="77777777" w:rsidTr="00202B85">
        <w:tc>
          <w:tcPr>
            <w:tcW w:w="3012" w:type="dxa"/>
            <w:shd w:val="clear" w:color="auto" w:fill="auto"/>
            <w:vAlign w:val="bottom"/>
          </w:tcPr>
          <w:p w14:paraId="1392DE46" w14:textId="7EA3020D" w:rsidR="003B5F8C" w:rsidRPr="00785F0F" w:rsidRDefault="003B5F8C" w:rsidP="003B5F8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สถาบันการเงินเฉพาะกิจ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465E957" w14:textId="1CF2E932" w:rsidR="003B5F8C" w:rsidRPr="003B5F8C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4B57423" w14:textId="77777777" w:rsidR="003B5F8C" w:rsidRPr="003B5F8C" w:rsidRDefault="003B5F8C" w:rsidP="003B5F8C">
            <w:pPr>
              <w:tabs>
                <w:tab w:val="decimal" w:pos="657"/>
              </w:tabs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50355222" w14:textId="2DE8DD03" w:rsidR="003B5F8C" w:rsidRPr="003B5F8C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40,392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9CC004" w14:textId="77777777" w:rsidR="003B5F8C" w:rsidRPr="003B5F8C" w:rsidRDefault="003B5F8C" w:rsidP="003B5F8C">
            <w:pPr>
              <w:tabs>
                <w:tab w:val="decimal" w:pos="454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07F0EE1" w14:textId="59737842" w:rsidR="003B5F8C" w:rsidRPr="003B5F8C" w:rsidRDefault="003B5F8C" w:rsidP="003B5F8C">
            <w:pPr>
              <w:tabs>
                <w:tab w:val="decimal" w:pos="610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40,483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6A94C5" w14:textId="77777777" w:rsidR="003B5F8C" w:rsidRPr="00785F0F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4DA2AE6" w14:textId="0D50295C" w:rsidR="003B5F8C" w:rsidRPr="00785F0F" w:rsidRDefault="003B5F8C" w:rsidP="003B5F8C">
            <w:pPr>
              <w:tabs>
                <w:tab w:val="decimal" w:pos="670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AC9185" w14:textId="77777777" w:rsidR="003B5F8C" w:rsidRPr="00785F0F" w:rsidRDefault="003B5F8C" w:rsidP="003B5F8C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7577E98" w14:textId="1B65C67D" w:rsidR="003B5F8C" w:rsidRPr="00785F0F" w:rsidRDefault="003B5F8C" w:rsidP="003B5F8C">
            <w:pPr>
              <w:tabs>
                <w:tab w:val="decimal" w:pos="650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71,093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A080E8" w14:textId="77777777" w:rsidR="003B5F8C" w:rsidRPr="00785F0F" w:rsidRDefault="003B5F8C" w:rsidP="003B5F8C">
            <w:pPr>
              <w:tabs>
                <w:tab w:val="decimal" w:pos="414"/>
                <w:tab w:val="decimal" w:pos="45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27E2F80" w14:textId="012F34B1" w:rsidR="003B5F8C" w:rsidRPr="00785F0F" w:rsidRDefault="003B5F8C" w:rsidP="003B5F8C">
            <w:pPr>
              <w:tabs>
                <w:tab w:val="decimal" w:pos="660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71,182</w:t>
            </w:r>
          </w:p>
        </w:tc>
      </w:tr>
      <w:tr w:rsidR="003B5F8C" w:rsidRPr="00785F0F" w14:paraId="7FCB3214" w14:textId="77777777" w:rsidTr="00202B85">
        <w:tc>
          <w:tcPr>
            <w:tcW w:w="3012" w:type="dxa"/>
            <w:shd w:val="clear" w:color="auto" w:fill="auto"/>
            <w:vAlign w:val="bottom"/>
          </w:tcPr>
          <w:p w14:paraId="5B080CFF" w14:textId="5D45F91F" w:rsidR="003B5F8C" w:rsidRPr="00785F0F" w:rsidRDefault="003B5F8C" w:rsidP="003B5F8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สถาบันการเงินอื่น 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8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E77910" w14:textId="3DD95059" w:rsidR="003B5F8C" w:rsidRPr="003B5F8C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12,284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11C4043" w14:textId="77777777" w:rsidR="003B5F8C" w:rsidRPr="003B5F8C" w:rsidRDefault="003B5F8C" w:rsidP="003B5F8C">
            <w:pPr>
              <w:tabs>
                <w:tab w:val="decimal" w:pos="414"/>
              </w:tabs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DA484B" w14:textId="54EC2E0A" w:rsidR="003B5F8C" w:rsidRPr="003B5F8C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13,102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144C1F" w14:textId="77777777" w:rsidR="003B5F8C" w:rsidRPr="003B5F8C" w:rsidRDefault="003B5F8C" w:rsidP="003B5F8C">
            <w:pPr>
              <w:pStyle w:val="BodyText"/>
              <w:tabs>
                <w:tab w:val="decimal" w:pos="414"/>
                <w:tab w:val="decimal" w:pos="454"/>
                <w:tab w:val="decimal" w:pos="504"/>
              </w:tabs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B92A29" w14:textId="03AF08F5" w:rsidR="003B5F8C" w:rsidRPr="003B5F8C" w:rsidRDefault="003B5F8C" w:rsidP="003B5F8C">
            <w:pPr>
              <w:tabs>
                <w:tab w:val="decimal" w:pos="610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25,386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934C1F" w14:textId="77777777" w:rsidR="003B5F8C" w:rsidRPr="00785F0F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DC2A4F" w14:textId="481DCBC4" w:rsidR="003B5F8C" w:rsidRPr="00785F0F" w:rsidRDefault="003B5F8C" w:rsidP="003B5F8C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500BDE" w14:textId="77777777" w:rsidR="003B5F8C" w:rsidRPr="00785F0F" w:rsidRDefault="003B5F8C" w:rsidP="003B5F8C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E3FE18" w14:textId="504139A0" w:rsidR="003B5F8C" w:rsidRPr="00785F0F" w:rsidRDefault="003B5F8C" w:rsidP="003B5F8C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97AC46" w14:textId="77777777" w:rsidR="003B5F8C" w:rsidRPr="00785F0F" w:rsidRDefault="003B5F8C" w:rsidP="003B5F8C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B8ACD5" w14:textId="21AD8C34" w:rsidR="003B5F8C" w:rsidRPr="00785F0F" w:rsidRDefault="003B5F8C" w:rsidP="003B5F8C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19,965</w:t>
            </w:r>
          </w:p>
        </w:tc>
      </w:tr>
      <w:tr w:rsidR="003B5F8C" w:rsidRPr="00785F0F" w14:paraId="58AC06BE" w14:textId="77777777" w:rsidTr="00202B85">
        <w:tc>
          <w:tcPr>
            <w:tcW w:w="3012" w:type="dxa"/>
            <w:shd w:val="clear" w:color="auto" w:fill="auto"/>
            <w:vAlign w:val="bottom"/>
          </w:tcPr>
          <w:p w14:paraId="314D2D24" w14:textId="05EA6B44" w:rsidR="003B5F8C" w:rsidRPr="00785F0F" w:rsidRDefault="003B5F8C" w:rsidP="003B5F8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รวมในประเทศ</w:t>
            </w:r>
          </w:p>
        </w:tc>
        <w:tc>
          <w:tcPr>
            <w:tcW w:w="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C98BED" w14:textId="6CF751E1" w:rsidR="003B5F8C" w:rsidRPr="003B5F8C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16,073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709F8BC" w14:textId="77777777" w:rsidR="003B5F8C" w:rsidRPr="003B5F8C" w:rsidRDefault="003B5F8C" w:rsidP="003B5F8C">
            <w:pPr>
              <w:tabs>
                <w:tab w:val="decimal" w:pos="414"/>
              </w:tabs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982509" w14:textId="670D0B63" w:rsidR="003B5F8C" w:rsidRPr="003B5F8C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121,972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D16A7D" w14:textId="77777777" w:rsidR="003B5F8C" w:rsidRPr="003B5F8C" w:rsidRDefault="003B5F8C" w:rsidP="003B5F8C">
            <w:pPr>
              <w:pStyle w:val="BodyText"/>
              <w:tabs>
                <w:tab w:val="decimal" w:pos="414"/>
                <w:tab w:val="decimal" w:pos="454"/>
                <w:tab w:val="decimal" w:pos="504"/>
              </w:tabs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EF1B4C" w14:textId="7A7ACF78" w:rsidR="003B5F8C" w:rsidRPr="003B5F8C" w:rsidRDefault="003B5F8C" w:rsidP="003B5F8C">
            <w:pPr>
              <w:tabs>
                <w:tab w:val="decimal" w:pos="610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138,045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F6FCF0" w14:textId="77777777" w:rsidR="003B5F8C" w:rsidRPr="00785F0F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526439" w14:textId="4DDBCFCC" w:rsidR="003B5F8C" w:rsidRPr="00785F0F" w:rsidRDefault="003B5F8C" w:rsidP="003B5F8C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14,429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DB9AE0" w14:textId="77777777" w:rsidR="003B5F8C" w:rsidRPr="00785F0F" w:rsidRDefault="003B5F8C" w:rsidP="003B5F8C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D157BE" w14:textId="4655C10B" w:rsidR="003B5F8C" w:rsidRPr="00785F0F" w:rsidRDefault="003B5F8C" w:rsidP="003B5F8C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119,304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200218" w14:textId="77777777" w:rsidR="003B5F8C" w:rsidRPr="00785F0F" w:rsidRDefault="003B5F8C" w:rsidP="003B5F8C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FD261E" w14:textId="1F785FC5" w:rsidR="003B5F8C" w:rsidRPr="00785F0F" w:rsidRDefault="003B5F8C" w:rsidP="003B5F8C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133,733</w:t>
            </w:r>
          </w:p>
        </w:tc>
      </w:tr>
      <w:tr w:rsidR="003B5F8C" w:rsidRPr="00785F0F" w14:paraId="6EDC7840" w14:textId="77777777" w:rsidTr="00202B85">
        <w:tc>
          <w:tcPr>
            <w:tcW w:w="3012" w:type="dxa"/>
            <w:shd w:val="clear" w:color="auto" w:fill="auto"/>
            <w:vAlign w:val="bottom"/>
          </w:tcPr>
          <w:p w14:paraId="5A8B898E" w14:textId="67FEBBAA" w:rsidR="003B5F8C" w:rsidRPr="00785F0F" w:rsidRDefault="003B5F8C" w:rsidP="003B5F8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628E0F5" w14:textId="32726451" w:rsidR="003B5F8C" w:rsidRPr="003B5F8C" w:rsidRDefault="003B5F8C" w:rsidP="003B5F8C">
            <w:pPr>
              <w:tabs>
                <w:tab w:val="decimal" w:pos="414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94ADEB6" w14:textId="77777777" w:rsidR="003B5F8C" w:rsidRPr="003B5F8C" w:rsidRDefault="003B5F8C" w:rsidP="003B5F8C">
            <w:pPr>
              <w:pStyle w:val="BodyText"/>
              <w:tabs>
                <w:tab w:val="decimal" w:pos="414"/>
              </w:tabs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284EBF70" w14:textId="697F3F0E" w:rsidR="003B5F8C" w:rsidRPr="003B5F8C" w:rsidRDefault="003B5F8C" w:rsidP="003B5F8C">
            <w:pPr>
              <w:tabs>
                <w:tab w:val="decimal" w:pos="414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01304ED" w14:textId="77777777" w:rsidR="003B5F8C" w:rsidRPr="003B5F8C" w:rsidRDefault="003B5F8C" w:rsidP="003B5F8C">
            <w:pPr>
              <w:pStyle w:val="BodyText"/>
              <w:tabs>
                <w:tab w:val="decimal" w:pos="414"/>
                <w:tab w:val="decimal" w:pos="454"/>
                <w:tab w:val="decimal" w:pos="504"/>
              </w:tabs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4B0DEC0" w14:textId="51A2EECD" w:rsidR="003B5F8C" w:rsidRPr="003B5F8C" w:rsidRDefault="003B5F8C" w:rsidP="003B5F8C">
            <w:pPr>
              <w:tabs>
                <w:tab w:val="decimal" w:pos="414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05E3FE5" w14:textId="77777777" w:rsidR="003B5F8C" w:rsidRPr="00785F0F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AC60D5C" w14:textId="72B00BD5" w:rsidR="003B5F8C" w:rsidRPr="00785F0F" w:rsidRDefault="003B5F8C" w:rsidP="003B5F8C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FB3BBF" w14:textId="77777777" w:rsidR="003B5F8C" w:rsidRPr="00785F0F" w:rsidRDefault="003B5F8C" w:rsidP="003B5F8C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632FC023" w14:textId="66C2D0A7" w:rsidR="003B5F8C" w:rsidRPr="00785F0F" w:rsidRDefault="003B5F8C" w:rsidP="003B5F8C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EAEFEF" w14:textId="77777777" w:rsidR="003B5F8C" w:rsidRPr="00785F0F" w:rsidRDefault="003B5F8C" w:rsidP="003B5F8C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050368E9" w14:textId="5ACB949F" w:rsidR="003B5F8C" w:rsidRPr="00785F0F" w:rsidRDefault="003B5F8C" w:rsidP="003B5F8C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</w:p>
        </w:tc>
      </w:tr>
      <w:tr w:rsidR="003B5F8C" w:rsidRPr="00785F0F" w14:paraId="23EE37E8" w14:textId="77777777" w:rsidTr="00202B85">
        <w:tc>
          <w:tcPr>
            <w:tcW w:w="3012" w:type="dxa"/>
            <w:shd w:val="clear" w:color="auto" w:fill="auto"/>
            <w:vAlign w:val="bottom"/>
          </w:tcPr>
          <w:p w14:paraId="1AFE25A4" w14:textId="6D313C3E" w:rsidR="003B5F8C" w:rsidRPr="00785F0F" w:rsidRDefault="003B5F8C" w:rsidP="003B5F8C">
            <w:pPr>
              <w:tabs>
                <w:tab w:val="left" w:pos="252"/>
                <w:tab w:val="left" w:pos="432"/>
              </w:tabs>
              <w:ind w:left="-18" w:firstLine="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ต่างประเทศ: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2F6B7C2" w14:textId="14E0FFE0" w:rsidR="003B5F8C" w:rsidRPr="003B5F8C" w:rsidRDefault="003B5F8C" w:rsidP="003B5F8C">
            <w:pPr>
              <w:tabs>
                <w:tab w:val="decimal" w:pos="414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DF44346" w14:textId="77777777" w:rsidR="003B5F8C" w:rsidRPr="003B5F8C" w:rsidRDefault="003B5F8C" w:rsidP="003B5F8C">
            <w:pPr>
              <w:tabs>
                <w:tab w:val="decimal" w:pos="414"/>
              </w:tabs>
              <w:ind w:left="-113"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4EC5BE4E" w14:textId="16C4F6D7" w:rsidR="003B5F8C" w:rsidRPr="003B5F8C" w:rsidRDefault="003B5F8C" w:rsidP="003B5F8C">
            <w:pPr>
              <w:tabs>
                <w:tab w:val="decimal" w:pos="414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3228324" w14:textId="77777777" w:rsidR="003B5F8C" w:rsidRPr="003B5F8C" w:rsidRDefault="003B5F8C" w:rsidP="003B5F8C">
            <w:pPr>
              <w:pStyle w:val="BodyText"/>
              <w:tabs>
                <w:tab w:val="decimal" w:pos="414"/>
              </w:tabs>
              <w:ind w:left="-113"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E0DB686" w14:textId="1D3E4E01" w:rsidR="003B5F8C" w:rsidRPr="003B5F8C" w:rsidRDefault="003B5F8C" w:rsidP="003B5F8C">
            <w:pPr>
              <w:tabs>
                <w:tab w:val="decimal" w:pos="414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F20003B" w14:textId="77777777" w:rsidR="003B5F8C" w:rsidRPr="00785F0F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69B5B132" w14:textId="7A43432B" w:rsidR="003B5F8C" w:rsidRPr="00785F0F" w:rsidRDefault="003B5F8C" w:rsidP="003B5F8C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A5BBC3A" w14:textId="77777777" w:rsidR="003B5F8C" w:rsidRPr="00785F0F" w:rsidRDefault="003B5F8C" w:rsidP="003B5F8C">
            <w:pPr>
              <w:tabs>
                <w:tab w:val="decimal" w:pos="657"/>
              </w:tabs>
              <w:ind w:left="-113"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C5100F2" w14:textId="0174BB6A" w:rsidR="003B5F8C" w:rsidRPr="00785F0F" w:rsidRDefault="003B5F8C" w:rsidP="003B5F8C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9E11C4" w14:textId="77777777" w:rsidR="003B5F8C" w:rsidRPr="00785F0F" w:rsidRDefault="003B5F8C" w:rsidP="003B5F8C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D1C5B7A" w14:textId="76468F78" w:rsidR="003B5F8C" w:rsidRPr="00785F0F" w:rsidRDefault="003B5F8C" w:rsidP="003B5F8C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</w:p>
        </w:tc>
      </w:tr>
      <w:tr w:rsidR="003B5F8C" w:rsidRPr="00E44761" w14:paraId="551E95D0" w14:textId="77777777" w:rsidTr="00202B85">
        <w:tc>
          <w:tcPr>
            <w:tcW w:w="3012" w:type="dxa"/>
            <w:shd w:val="clear" w:color="auto" w:fill="auto"/>
            <w:vAlign w:val="bottom"/>
          </w:tcPr>
          <w:p w14:paraId="04E377EE" w14:textId="0BFAF71E" w:rsidR="003B5F8C" w:rsidRPr="00E44761" w:rsidRDefault="003B5F8C" w:rsidP="003B5F8C">
            <w:pPr>
              <w:tabs>
                <w:tab w:val="left" w:pos="252"/>
                <w:tab w:val="left" w:pos="432"/>
              </w:tabs>
              <w:ind w:left="-18" w:firstLine="3"/>
              <w:rPr>
                <w:b/>
                <w:bCs/>
                <w:sz w:val="16"/>
                <w:szCs w:val="16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เงินดอลลาร์สหรัฐ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57CA53A" w14:textId="64E6C9B0" w:rsidR="003B5F8C" w:rsidRPr="00D30F1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D30F1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9DB6BA7" w14:textId="77777777" w:rsidR="003B5F8C" w:rsidRPr="00D30F1B" w:rsidRDefault="003B5F8C" w:rsidP="003B5F8C">
            <w:pPr>
              <w:tabs>
                <w:tab w:val="decimal" w:pos="414"/>
              </w:tabs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31BDA762" w14:textId="04D457CE" w:rsidR="003B5F8C" w:rsidRPr="00D30F1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D30F1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4,472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CB198A" w14:textId="77777777" w:rsidR="003B5F8C" w:rsidRPr="003B5F8C" w:rsidRDefault="003B5F8C" w:rsidP="003B5F8C">
            <w:pPr>
              <w:pStyle w:val="BodyText"/>
              <w:tabs>
                <w:tab w:val="decimal" w:pos="414"/>
                <w:tab w:val="decimal" w:pos="454"/>
                <w:tab w:val="decimal" w:pos="504"/>
              </w:tabs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319FB327" w14:textId="61393EC5" w:rsidR="003B5F8C" w:rsidRPr="003B5F8C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4,794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6A8A7D9" w14:textId="77777777" w:rsidR="003B5F8C" w:rsidRPr="0035476D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F3C1104" w14:textId="196AF882" w:rsidR="003B5F8C" w:rsidRPr="0035476D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65907B" w14:textId="77777777" w:rsidR="003B5F8C" w:rsidRPr="0035476D" w:rsidRDefault="003B5F8C" w:rsidP="003B5F8C">
            <w:pPr>
              <w:tabs>
                <w:tab w:val="decimal" w:pos="648"/>
              </w:tabs>
              <w:snapToGrid w:val="0"/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964AA34" w14:textId="37CC492D" w:rsidR="003B5F8C" w:rsidRPr="0035476D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E27FD5" w14:textId="77777777" w:rsidR="003B5F8C" w:rsidRPr="0035476D" w:rsidRDefault="003B5F8C" w:rsidP="003B5F8C">
            <w:pPr>
              <w:pStyle w:val="BodyText"/>
              <w:tabs>
                <w:tab w:val="decimal" w:pos="454"/>
                <w:tab w:val="decimal" w:pos="504"/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D4EDA6D" w14:textId="332014CC" w:rsidR="003B5F8C" w:rsidRPr="0035476D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5,168</w:t>
            </w:r>
          </w:p>
        </w:tc>
      </w:tr>
      <w:tr w:rsidR="003B5F8C" w:rsidRPr="00785F0F" w14:paraId="4770079E" w14:textId="77777777" w:rsidTr="00202B85">
        <w:tc>
          <w:tcPr>
            <w:tcW w:w="3012" w:type="dxa"/>
            <w:shd w:val="clear" w:color="auto" w:fill="auto"/>
            <w:vAlign w:val="bottom"/>
          </w:tcPr>
          <w:p w14:paraId="11661D1D" w14:textId="279993CF" w:rsidR="003B5F8C" w:rsidRPr="00785F0F" w:rsidRDefault="003B5F8C" w:rsidP="003B5F8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5779F21" w14:textId="6C29E999" w:rsidR="003B5F8C" w:rsidRPr="00D30F1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D30F1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920744E" w14:textId="77777777" w:rsidR="003B5F8C" w:rsidRPr="00D30F1B" w:rsidRDefault="003B5F8C" w:rsidP="003B5F8C">
            <w:pPr>
              <w:tabs>
                <w:tab w:val="decimal" w:pos="414"/>
              </w:tabs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5D1A9A78" w14:textId="1EF39137" w:rsidR="003B5F8C" w:rsidRPr="00D30F1B" w:rsidRDefault="003B5F8C" w:rsidP="00981821">
            <w:pPr>
              <w:tabs>
                <w:tab w:val="decimal" w:pos="503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D30F1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A4C808" w14:textId="77777777" w:rsidR="003B5F8C" w:rsidRPr="003B5F8C" w:rsidRDefault="003B5F8C" w:rsidP="003B5F8C">
            <w:pPr>
              <w:pStyle w:val="BodyText"/>
              <w:tabs>
                <w:tab w:val="decimal" w:pos="414"/>
                <w:tab w:val="decimal" w:pos="454"/>
                <w:tab w:val="decimal" w:pos="504"/>
              </w:tabs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C9ABDF7" w14:textId="01169D90" w:rsidR="003B5F8C" w:rsidRPr="003B5F8C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766527" w14:textId="77777777" w:rsidR="003B5F8C" w:rsidRPr="0035476D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4135A64" w14:textId="55D520D6" w:rsidR="003B5F8C" w:rsidRPr="00785F0F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7F8446" w14:textId="77777777" w:rsidR="003B5F8C" w:rsidRPr="00785F0F" w:rsidRDefault="003B5F8C" w:rsidP="003B5F8C">
            <w:pPr>
              <w:tabs>
                <w:tab w:val="decimal" w:pos="648"/>
              </w:tabs>
              <w:snapToGrid w:val="0"/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8023204" w14:textId="6C599253" w:rsidR="003B5F8C" w:rsidRPr="00981821" w:rsidRDefault="003B5F8C" w:rsidP="00981821">
            <w:pPr>
              <w:tabs>
                <w:tab w:val="decimal" w:pos="503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82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45B352" w14:textId="77777777" w:rsidR="003B5F8C" w:rsidRPr="00981821" w:rsidRDefault="003B5F8C" w:rsidP="00981821">
            <w:pPr>
              <w:pStyle w:val="BodyText"/>
              <w:tabs>
                <w:tab w:val="decimal" w:pos="454"/>
                <w:tab w:val="decimal" w:pos="503"/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7FD31E5" w14:textId="434F5929" w:rsidR="003B5F8C" w:rsidRPr="00785F0F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</w:tr>
      <w:tr w:rsidR="003B5F8C" w:rsidRPr="00785F0F" w14:paraId="236D1741" w14:textId="77777777" w:rsidTr="00202B85">
        <w:trPr>
          <w:trHeight w:val="317"/>
        </w:trPr>
        <w:tc>
          <w:tcPr>
            <w:tcW w:w="3012" w:type="dxa"/>
            <w:shd w:val="clear" w:color="auto" w:fill="auto"/>
            <w:vAlign w:val="bottom"/>
          </w:tcPr>
          <w:p w14:paraId="2FE101C1" w14:textId="199C8FC3" w:rsidR="003B5F8C" w:rsidRPr="00785F0F" w:rsidRDefault="003B5F8C" w:rsidP="003B5F8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เงินสกุลอื่น</w:t>
            </w:r>
            <w:r w:rsidRPr="00785F0F">
              <w:rPr>
                <w:sz w:val="24"/>
                <w:szCs w:val="24"/>
              </w:rPr>
              <w:tab/>
            </w:r>
          </w:p>
        </w:tc>
        <w:tc>
          <w:tcPr>
            <w:tcW w:w="8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0D1C48" w14:textId="5BA741BA" w:rsidR="003B5F8C" w:rsidRPr="00D30F1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D30F1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2,387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002E7D3" w14:textId="77777777" w:rsidR="003B5F8C" w:rsidRPr="00D30F1B" w:rsidRDefault="003B5F8C" w:rsidP="003B5F8C">
            <w:pPr>
              <w:pStyle w:val="BodyText"/>
              <w:tabs>
                <w:tab w:val="decimal" w:pos="414"/>
              </w:tabs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84522F" w14:textId="3A91610D" w:rsidR="003B5F8C" w:rsidRPr="00D30F1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D30F1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51A852" w14:textId="77777777" w:rsidR="003B5F8C" w:rsidRPr="003B5F8C" w:rsidRDefault="003B5F8C" w:rsidP="003B5F8C">
            <w:pPr>
              <w:pStyle w:val="BodyText"/>
              <w:tabs>
                <w:tab w:val="decimal" w:pos="414"/>
              </w:tabs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B32410" w14:textId="764504EA" w:rsidR="003B5F8C" w:rsidRPr="003B5F8C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2,959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7B3E3A" w14:textId="77777777" w:rsidR="003B5F8C" w:rsidRPr="00785F0F" w:rsidRDefault="003B5F8C" w:rsidP="003B5F8C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0EE454" w14:textId="468DD571" w:rsidR="003B5F8C" w:rsidRPr="00785F0F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5A3944" w14:textId="77777777" w:rsidR="003B5F8C" w:rsidRPr="00785F0F" w:rsidRDefault="003B5F8C" w:rsidP="003B5F8C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6C53BBDE" w14:textId="653CF94B" w:rsidR="003B5F8C" w:rsidRPr="00785F0F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5B2F81" w14:textId="77777777" w:rsidR="003B5F8C" w:rsidRPr="00785F0F" w:rsidRDefault="003B5F8C" w:rsidP="003B5F8C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3A4B72" w14:textId="524487BE" w:rsidR="003B5F8C" w:rsidRPr="00785F0F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3,517</w:t>
            </w:r>
          </w:p>
        </w:tc>
      </w:tr>
      <w:tr w:rsidR="003B5F8C" w:rsidRPr="00785F0F" w14:paraId="7F56D29F" w14:textId="77777777" w:rsidTr="00202B85">
        <w:tc>
          <w:tcPr>
            <w:tcW w:w="3012" w:type="dxa"/>
            <w:shd w:val="clear" w:color="auto" w:fill="auto"/>
            <w:vAlign w:val="bottom"/>
          </w:tcPr>
          <w:p w14:paraId="2B21CCFD" w14:textId="06D8164D" w:rsidR="003B5F8C" w:rsidRPr="00785F0F" w:rsidRDefault="003B5F8C" w:rsidP="003B5F8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รวมต่างประเทศ</w:t>
            </w:r>
          </w:p>
        </w:tc>
        <w:tc>
          <w:tcPr>
            <w:tcW w:w="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C1DE7A" w14:textId="50DA7300" w:rsidR="003B5F8C" w:rsidRPr="00D30F1B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D30F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2,755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A80BCA0" w14:textId="77777777" w:rsidR="003B5F8C" w:rsidRPr="00D30F1B" w:rsidRDefault="003B5F8C" w:rsidP="003B5F8C">
            <w:pPr>
              <w:pStyle w:val="BodyTextIndent2"/>
              <w:tabs>
                <w:tab w:val="decimal" w:pos="414"/>
              </w:tabs>
              <w:spacing w:line="240" w:lineRule="auto"/>
              <w:ind w:left="0" w:right="-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D0F27C" w14:textId="677AB9B7" w:rsidR="003B5F8C" w:rsidRPr="00D30F1B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D30F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5,044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F346E6" w14:textId="77777777" w:rsidR="003B5F8C" w:rsidRPr="003B5F8C" w:rsidRDefault="003B5F8C" w:rsidP="003B5F8C">
            <w:pPr>
              <w:pStyle w:val="BodyText"/>
              <w:tabs>
                <w:tab w:val="decimal" w:pos="414"/>
                <w:tab w:val="decimal" w:pos="454"/>
                <w:tab w:val="decimal" w:pos="504"/>
              </w:tabs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F3ED2E" w14:textId="6A337ED7" w:rsidR="003B5F8C" w:rsidRPr="003B5F8C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DEA87E" w14:textId="77777777" w:rsidR="003B5F8C" w:rsidRPr="0035476D" w:rsidRDefault="003B5F8C" w:rsidP="003B5F8C">
            <w:pPr>
              <w:pStyle w:val="BodyText"/>
              <w:tabs>
                <w:tab w:val="decimal" w:pos="660"/>
              </w:tabs>
              <w:snapToGrid w:val="0"/>
              <w:ind w:left="-108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F2DF1D" w14:textId="4F5EDAE3" w:rsidR="003B5F8C" w:rsidRPr="0035476D" w:rsidRDefault="003B5F8C" w:rsidP="003B5F8C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3,584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662065" w14:textId="77777777" w:rsidR="003B5F8C" w:rsidRPr="0035476D" w:rsidRDefault="003B5F8C" w:rsidP="003B5F8C">
            <w:pPr>
              <w:pStyle w:val="BodyTextIndent2"/>
              <w:tabs>
                <w:tab w:val="decimal" w:pos="660"/>
              </w:tabs>
              <w:spacing w:line="240" w:lineRule="auto"/>
              <w:ind w:left="0" w:right="-59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F599C1" w14:textId="6E58F3B0" w:rsidR="003B5F8C" w:rsidRPr="0035476D" w:rsidRDefault="003B5F8C" w:rsidP="003B5F8C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5,212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1883DE" w14:textId="77777777" w:rsidR="003B5F8C" w:rsidRPr="0035476D" w:rsidRDefault="003B5F8C" w:rsidP="003B5F8C">
            <w:pPr>
              <w:pStyle w:val="BodyText"/>
              <w:tabs>
                <w:tab w:val="decimal" w:pos="454"/>
                <w:tab w:val="decimal" w:pos="504"/>
                <w:tab w:val="decimal" w:pos="660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878DC7" w14:textId="69546A7C" w:rsidR="003B5F8C" w:rsidRPr="0035476D" w:rsidRDefault="003B5F8C" w:rsidP="003B5F8C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8,796</w:t>
            </w:r>
          </w:p>
        </w:tc>
      </w:tr>
      <w:tr w:rsidR="003B5F8C" w:rsidRPr="00785F0F" w14:paraId="607E3767" w14:textId="77777777" w:rsidTr="00202B85">
        <w:tc>
          <w:tcPr>
            <w:tcW w:w="3012" w:type="dxa"/>
            <w:shd w:val="clear" w:color="auto" w:fill="auto"/>
            <w:vAlign w:val="bottom"/>
          </w:tcPr>
          <w:p w14:paraId="40DB2678" w14:textId="66861094" w:rsidR="003B5F8C" w:rsidRPr="00785F0F" w:rsidRDefault="003B5F8C" w:rsidP="003B5F8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25F9FD6" w14:textId="4036EF6F" w:rsidR="003B5F8C" w:rsidRPr="00D30F1B" w:rsidRDefault="003B5F8C" w:rsidP="003B5F8C">
            <w:pPr>
              <w:tabs>
                <w:tab w:val="decimal" w:pos="414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1983B135" w14:textId="77777777" w:rsidR="003B5F8C" w:rsidRPr="00D30F1B" w:rsidRDefault="003B5F8C" w:rsidP="003B5F8C">
            <w:pPr>
              <w:pStyle w:val="BodyTextIndent2"/>
              <w:tabs>
                <w:tab w:val="decimal" w:pos="414"/>
              </w:tabs>
              <w:spacing w:line="240" w:lineRule="auto"/>
              <w:ind w:left="0" w:right="-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6C31F746" w14:textId="168C3DDC" w:rsidR="003B5F8C" w:rsidRPr="00D30F1B" w:rsidRDefault="003B5F8C" w:rsidP="003B5F8C">
            <w:pPr>
              <w:tabs>
                <w:tab w:val="decimal" w:pos="414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E81B09" w14:textId="77777777" w:rsidR="003B5F8C" w:rsidRPr="003B5F8C" w:rsidRDefault="003B5F8C" w:rsidP="003B5F8C">
            <w:pPr>
              <w:pStyle w:val="BodyText"/>
              <w:tabs>
                <w:tab w:val="decimal" w:pos="414"/>
                <w:tab w:val="decimal" w:pos="454"/>
                <w:tab w:val="decimal" w:pos="504"/>
              </w:tabs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0A62039C" w14:textId="1D2DCDCE" w:rsidR="003B5F8C" w:rsidRPr="003B5F8C" w:rsidRDefault="003B5F8C" w:rsidP="003B5F8C">
            <w:pPr>
              <w:tabs>
                <w:tab w:val="decimal" w:pos="414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D313B41" w14:textId="77777777" w:rsidR="003B5F8C" w:rsidRPr="00785F0F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4BB26AD" w14:textId="013D2A1D" w:rsidR="003B5F8C" w:rsidRPr="00785F0F" w:rsidRDefault="003B5F8C" w:rsidP="003B5F8C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C76A46" w14:textId="77777777" w:rsidR="003B5F8C" w:rsidRPr="00785F0F" w:rsidRDefault="003B5F8C" w:rsidP="003B5F8C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F44FECE" w14:textId="22853895" w:rsidR="003B5F8C" w:rsidRPr="00785F0F" w:rsidRDefault="003B5F8C" w:rsidP="003B5F8C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4F01CF3" w14:textId="77777777" w:rsidR="003B5F8C" w:rsidRPr="00785F0F" w:rsidRDefault="003B5F8C" w:rsidP="003B5F8C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A935058" w14:textId="6BD87FBF" w:rsidR="003B5F8C" w:rsidRPr="00785F0F" w:rsidRDefault="003B5F8C" w:rsidP="003B5F8C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</w:tr>
      <w:tr w:rsidR="003B5F8C" w:rsidRPr="0035476D" w14:paraId="4C37DE70" w14:textId="77777777" w:rsidTr="00202B85">
        <w:tc>
          <w:tcPr>
            <w:tcW w:w="3012" w:type="dxa"/>
            <w:shd w:val="clear" w:color="auto" w:fill="auto"/>
            <w:vAlign w:val="bottom"/>
          </w:tcPr>
          <w:p w14:paraId="652058C9" w14:textId="6AAABBED" w:rsidR="003B5F8C" w:rsidRPr="00785F0F" w:rsidRDefault="003B5F8C" w:rsidP="003B5F8C">
            <w:pPr>
              <w:tabs>
                <w:tab w:val="left" w:pos="252"/>
                <w:tab w:val="left" w:pos="432"/>
              </w:tabs>
              <w:ind w:left="-18" w:firstLine="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รวมในประเทศและต่างประเทศ</w:t>
            </w: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FB0637" w14:textId="2316F7AA" w:rsidR="003B5F8C" w:rsidRPr="00D30F1B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0F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18,828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D2A34BC" w14:textId="77777777" w:rsidR="003B5F8C" w:rsidRPr="00D30F1B" w:rsidRDefault="003B5F8C" w:rsidP="003B5F8C">
            <w:pPr>
              <w:pStyle w:val="BodyText"/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35F872" w14:textId="4327F74B" w:rsidR="003B5F8C" w:rsidRPr="00D30F1B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0F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127,016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8919B0" w14:textId="77777777" w:rsidR="003B5F8C" w:rsidRPr="003B5F8C" w:rsidRDefault="003B5F8C" w:rsidP="003B5F8C">
            <w:pPr>
              <w:pStyle w:val="BodyText"/>
              <w:tabs>
                <w:tab w:val="decimal" w:pos="454"/>
                <w:tab w:val="decimal" w:pos="504"/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AB3A78" w14:textId="6F46DD79" w:rsidR="003B5F8C" w:rsidRPr="003B5F8C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145,844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EEFD04" w14:textId="77777777" w:rsidR="003B5F8C" w:rsidRPr="0035476D" w:rsidRDefault="003B5F8C" w:rsidP="003B5F8C">
            <w:pPr>
              <w:pStyle w:val="BodyText"/>
              <w:tabs>
                <w:tab w:val="decimal" w:pos="660"/>
              </w:tabs>
              <w:snapToGrid w:val="0"/>
              <w:ind w:left="-108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6D39C1" w14:textId="770A1236" w:rsidR="003B5F8C" w:rsidRPr="00785F0F" w:rsidRDefault="003B5F8C" w:rsidP="003B5F8C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18,013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4D568A" w14:textId="77777777" w:rsidR="003B5F8C" w:rsidRPr="00785F0F" w:rsidRDefault="003B5F8C" w:rsidP="003B5F8C">
            <w:pPr>
              <w:pStyle w:val="BodyText"/>
              <w:tabs>
                <w:tab w:val="decimal" w:pos="660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FDB32A" w14:textId="6435EC48" w:rsidR="003B5F8C" w:rsidRPr="00785F0F" w:rsidRDefault="003B5F8C" w:rsidP="003B5F8C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124,516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CF3398" w14:textId="77777777" w:rsidR="003B5F8C" w:rsidRPr="00785F0F" w:rsidRDefault="003B5F8C" w:rsidP="003B5F8C">
            <w:pPr>
              <w:pStyle w:val="BodyText"/>
              <w:tabs>
                <w:tab w:val="decimal" w:pos="454"/>
                <w:tab w:val="decimal" w:pos="504"/>
                <w:tab w:val="decimal" w:pos="660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FAFFE6" w14:textId="072BA433" w:rsidR="003B5F8C" w:rsidRPr="00785F0F" w:rsidRDefault="003B5F8C" w:rsidP="003B5F8C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142,529</w:t>
            </w:r>
          </w:p>
        </w:tc>
      </w:tr>
    </w:tbl>
    <w:p w14:paraId="1D0809BC" w14:textId="77777777" w:rsidR="00A72CF0" w:rsidRPr="00785F0F" w:rsidRDefault="00A72CF0" w:rsidP="00A72CF0">
      <w:pPr>
        <w:tabs>
          <w:tab w:val="left" w:pos="900"/>
        </w:tabs>
        <w:ind w:left="900" w:right="-25" w:hanging="360"/>
        <w:jc w:val="thaiDistribute"/>
        <w:rPr>
          <w:spacing w:val="-4"/>
          <w:sz w:val="22"/>
          <w:szCs w:val="22"/>
          <w:vertAlign w:val="superscript"/>
        </w:rPr>
      </w:pPr>
    </w:p>
    <w:p w14:paraId="586A2BD1" w14:textId="77777777" w:rsidR="00A72CF0" w:rsidRPr="00785F0F" w:rsidRDefault="001301A7" w:rsidP="001301A7">
      <w:pPr>
        <w:tabs>
          <w:tab w:val="left" w:pos="900"/>
        </w:tabs>
        <w:ind w:left="900" w:right="-25" w:hanging="360"/>
        <w:jc w:val="thaiDistribute"/>
        <w:rPr>
          <w:spacing w:val="-4"/>
          <w:sz w:val="20"/>
          <w:szCs w:val="20"/>
          <w:vertAlign w:val="superscript"/>
        </w:rPr>
      </w:pPr>
      <w:r w:rsidRPr="00785F0F">
        <w:rPr>
          <w:spacing w:val="-4"/>
          <w:sz w:val="20"/>
          <w:szCs w:val="20"/>
          <w:vertAlign w:val="superscript"/>
          <w:cs/>
        </w:rPr>
        <w:t xml:space="preserve">  </w:t>
      </w:r>
      <w:r w:rsidR="00A72CF0" w:rsidRPr="00785F0F">
        <w:rPr>
          <w:spacing w:val="-4"/>
          <w:sz w:val="20"/>
          <w:szCs w:val="20"/>
          <w:vertAlign w:val="superscript"/>
          <w:cs/>
        </w:rPr>
        <w:t>*</w:t>
      </w:r>
      <w:r w:rsidR="00A72CF0" w:rsidRPr="00785F0F">
        <w:rPr>
          <w:spacing w:val="-4"/>
          <w:sz w:val="20"/>
          <w:szCs w:val="20"/>
        </w:rPr>
        <w:tab/>
      </w:r>
      <w:r w:rsidR="00A72CF0" w:rsidRPr="00785F0F">
        <w:rPr>
          <w:spacing w:val="-4"/>
          <w:sz w:val="20"/>
          <w:szCs w:val="20"/>
          <w:cs/>
        </w:rPr>
        <w:t>สถาบันการเงินเฉพาะกิจ หมายถึง สถาบันการเงินที่มีกฎหมายเฉพาะจัดตั้งขึ้น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14:paraId="7C1FC571" w14:textId="77777777" w:rsidR="00F3233B" w:rsidRPr="00785F0F" w:rsidRDefault="001301A7" w:rsidP="001301A7">
      <w:pPr>
        <w:tabs>
          <w:tab w:val="left" w:pos="900"/>
        </w:tabs>
        <w:ind w:left="900" w:right="-25" w:hanging="360"/>
        <w:jc w:val="thaiDistribute"/>
        <w:rPr>
          <w:spacing w:val="-4"/>
          <w:sz w:val="20"/>
          <w:szCs w:val="20"/>
          <w:cs/>
        </w:rPr>
      </w:pPr>
      <w:r w:rsidRPr="00785F0F">
        <w:rPr>
          <w:spacing w:val="-4"/>
          <w:sz w:val="20"/>
          <w:szCs w:val="20"/>
          <w:vertAlign w:val="superscript"/>
          <w:cs/>
        </w:rPr>
        <w:t xml:space="preserve">  </w:t>
      </w:r>
      <w:r w:rsidR="00A72CF0" w:rsidRPr="00785F0F">
        <w:rPr>
          <w:spacing w:val="-4"/>
          <w:sz w:val="20"/>
          <w:szCs w:val="20"/>
          <w:vertAlign w:val="superscript"/>
          <w:cs/>
        </w:rPr>
        <w:t>**</w:t>
      </w:r>
      <w:r w:rsidR="00A72CF0" w:rsidRPr="00785F0F">
        <w:rPr>
          <w:spacing w:val="-4"/>
          <w:sz w:val="20"/>
          <w:szCs w:val="20"/>
        </w:rPr>
        <w:tab/>
      </w:r>
      <w:r w:rsidR="00A72CF0" w:rsidRPr="00785F0F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และสหกรณ์เครดิตยูเนี่ยน</w:t>
      </w:r>
      <w:r w:rsidR="00F3233B" w:rsidRPr="00785F0F">
        <w:rPr>
          <w:spacing w:val="-4"/>
          <w:sz w:val="20"/>
          <w:szCs w:val="20"/>
          <w:cs/>
        </w:rPr>
        <w:br w:type="page"/>
      </w:r>
    </w:p>
    <w:tbl>
      <w:tblPr>
        <w:tblW w:w="9011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737"/>
        <w:gridCol w:w="852"/>
        <w:gridCol w:w="239"/>
        <w:gridCol w:w="850"/>
        <w:gridCol w:w="236"/>
        <w:gridCol w:w="847"/>
        <w:gridCol w:w="236"/>
        <w:gridCol w:w="847"/>
        <w:gridCol w:w="236"/>
        <w:gridCol w:w="847"/>
        <w:gridCol w:w="236"/>
        <w:gridCol w:w="848"/>
      </w:tblGrid>
      <w:tr w:rsidR="00A72CF0" w:rsidRPr="00785F0F" w14:paraId="7E99F2E6" w14:textId="77777777" w:rsidTr="0090520B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14:paraId="69E67C0E" w14:textId="77777777" w:rsidR="00A72CF0" w:rsidRPr="00785F0F" w:rsidRDefault="00A72CF0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 w:right="-108"/>
              <w:rPr>
                <w:sz w:val="24"/>
                <w:szCs w:val="24"/>
              </w:rPr>
            </w:pPr>
          </w:p>
        </w:tc>
        <w:tc>
          <w:tcPr>
            <w:tcW w:w="6274" w:type="dxa"/>
            <w:gridSpan w:val="11"/>
            <w:shd w:val="clear" w:color="auto" w:fill="auto"/>
            <w:vAlign w:val="bottom"/>
          </w:tcPr>
          <w:p w14:paraId="4A32169A" w14:textId="77777777" w:rsidR="00A72CF0" w:rsidRPr="00785F0F" w:rsidRDefault="00A72CF0" w:rsidP="00EA49B3">
            <w:pPr>
              <w:spacing w:line="240" w:lineRule="atLeast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63ABA" w:rsidRPr="00785F0F" w14:paraId="3626684B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73086367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024" w:type="dxa"/>
            <w:gridSpan w:val="5"/>
            <w:shd w:val="clear" w:color="auto" w:fill="auto"/>
            <w:vAlign w:val="bottom"/>
          </w:tcPr>
          <w:p w14:paraId="23DA5E61" w14:textId="53C0C9EA" w:rsidR="00563ABA" w:rsidRPr="00785F0F" w:rsidRDefault="001732BD" w:rsidP="00563ABA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eastAsia="th-TH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6381BD" w14:textId="77777777" w:rsidR="00563ABA" w:rsidRPr="00785F0F" w:rsidRDefault="00563ABA" w:rsidP="00563ABA">
            <w:pPr>
              <w:pStyle w:val="BodyText"/>
              <w:tabs>
                <w:tab w:val="decimal" w:pos="916"/>
              </w:tabs>
              <w:snapToGrid w:val="0"/>
              <w:ind w:left="-13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014" w:type="dxa"/>
            <w:gridSpan w:val="5"/>
            <w:shd w:val="clear" w:color="auto" w:fill="auto"/>
            <w:vAlign w:val="bottom"/>
          </w:tcPr>
          <w:p w14:paraId="0374E29E" w14:textId="73073545" w:rsidR="00563ABA" w:rsidRPr="00785F0F" w:rsidRDefault="001732BD" w:rsidP="00563ABA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th-TH" w:eastAsia="th-TH"/>
              </w:rPr>
              <w:t>2561</w:t>
            </w:r>
          </w:p>
        </w:tc>
      </w:tr>
      <w:tr w:rsidR="00563ABA" w:rsidRPr="00785F0F" w14:paraId="52CDD9BC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7A7BD51E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BABD1DC" w14:textId="77777777" w:rsidR="00563ABA" w:rsidRPr="00785F0F" w:rsidRDefault="00563ABA" w:rsidP="00563ABA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9EEFC5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60FC02" w14:textId="77777777" w:rsidR="00563ABA" w:rsidRPr="00785F0F" w:rsidRDefault="00563ABA" w:rsidP="00563ABA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B0AF57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5439BE9" w14:textId="77777777" w:rsidR="00563ABA" w:rsidRPr="00785F0F" w:rsidRDefault="00563ABA" w:rsidP="00563ABA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C1047F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0D66797" w14:textId="77777777" w:rsidR="00563ABA" w:rsidRPr="00785F0F" w:rsidRDefault="00563ABA" w:rsidP="00563ABA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50AB1A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DC0D477" w14:textId="77777777" w:rsidR="00563ABA" w:rsidRPr="00785F0F" w:rsidRDefault="00563ABA" w:rsidP="00563ABA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3E498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F8595BA" w14:textId="77777777" w:rsidR="00563ABA" w:rsidRPr="00785F0F" w:rsidRDefault="00563ABA" w:rsidP="00563ABA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563ABA" w:rsidRPr="00785F0F" w14:paraId="19B0B5D4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3E26E0FB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274" w:type="dxa"/>
            <w:gridSpan w:val="11"/>
            <w:shd w:val="clear" w:color="auto" w:fill="auto"/>
            <w:vAlign w:val="bottom"/>
          </w:tcPr>
          <w:p w14:paraId="7491D54C" w14:textId="77777777" w:rsidR="00563ABA" w:rsidRPr="00785F0F" w:rsidRDefault="00563ABA" w:rsidP="00563ABA">
            <w:pPr>
              <w:tabs>
                <w:tab w:val="decimal" w:pos="684"/>
              </w:tabs>
              <w:spacing w:line="240" w:lineRule="atLeast"/>
              <w:ind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63ABA" w:rsidRPr="00785F0F" w14:paraId="65FC4068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2B3C4B2D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ในประเทศ: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31CC9ED" w14:textId="77777777" w:rsidR="00563ABA" w:rsidRPr="00785F0F" w:rsidRDefault="00563ABA" w:rsidP="00563ABA">
            <w:pPr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27B5500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78BAEB" w14:textId="77777777" w:rsidR="00563ABA" w:rsidRPr="00785F0F" w:rsidRDefault="00563ABA" w:rsidP="00563ABA">
            <w:pPr>
              <w:tabs>
                <w:tab w:val="decimal" w:pos="673"/>
              </w:tabs>
              <w:snapToGrid w:val="0"/>
              <w:spacing w:line="240" w:lineRule="atLeast"/>
              <w:ind w:right="-173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A77BA7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E3F6492" w14:textId="77777777" w:rsidR="00563ABA" w:rsidRPr="00785F0F" w:rsidRDefault="00563ABA" w:rsidP="00563ABA">
            <w:pPr>
              <w:tabs>
                <w:tab w:val="decimal" w:pos="612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022A02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B12479A" w14:textId="77777777" w:rsidR="00563ABA" w:rsidRPr="00785F0F" w:rsidRDefault="00563ABA" w:rsidP="00563ABA">
            <w:pPr>
              <w:tabs>
                <w:tab w:val="decimal" w:pos="684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518D41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EA4B3D4" w14:textId="77777777" w:rsidR="00563ABA" w:rsidRPr="00785F0F" w:rsidRDefault="00563ABA" w:rsidP="00563ABA">
            <w:pPr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93B538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09BD9B8" w14:textId="77777777" w:rsidR="00563ABA" w:rsidRPr="00785F0F" w:rsidRDefault="00563ABA" w:rsidP="00563ABA">
            <w:pPr>
              <w:tabs>
                <w:tab w:val="decimal" w:pos="585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</w:tr>
      <w:tr w:rsidR="003B5F8C" w:rsidRPr="00785F0F" w14:paraId="122555AA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193FCA73" w14:textId="535CBA9D" w:rsidR="003B5F8C" w:rsidRPr="00785F0F" w:rsidRDefault="003B5F8C" w:rsidP="003B5F8C">
            <w:pPr>
              <w:tabs>
                <w:tab w:val="left" w:pos="252"/>
                <w:tab w:val="left" w:pos="432"/>
              </w:tabs>
              <w:spacing w:line="240" w:lineRule="atLeast"/>
              <w:ind w:left="-18" w:right="-18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ธนาคารพาณิชย์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F464A23" w14:textId="0BDDD6D0" w:rsidR="003B5F8C" w:rsidRPr="003B5F8C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3,698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96E893" w14:textId="77777777" w:rsidR="003B5F8C" w:rsidRPr="003B5F8C" w:rsidRDefault="003B5F8C" w:rsidP="003B5F8C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650A4B" w14:textId="5886A1D5" w:rsidR="003B5F8C" w:rsidRPr="003B5F8C" w:rsidRDefault="003B5F8C" w:rsidP="003B5F8C">
            <w:pPr>
              <w:tabs>
                <w:tab w:val="decimal" w:pos="673"/>
              </w:tabs>
              <w:snapToGrid w:val="0"/>
              <w:ind w:right="-173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68,329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48D69B" w14:textId="77777777" w:rsidR="003B5F8C" w:rsidRPr="003B5F8C" w:rsidRDefault="003B5F8C" w:rsidP="003B5F8C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E5DDFB5" w14:textId="3FFB5207" w:rsidR="003B5F8C" w:rsidRPr="00485C02" w:rsidRDefault="003B5F8C" w:rsidP="00485C02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72,027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5C1611" w14:textId="77777777" w:rsidR="003B5F8C" w:rsidRPr="00485C02" w:rsidRDefault="003B5F8C" w:rsidP="00485C02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1C778FE" w14:textId="0F83B6C1" w:rsidR="003B5F8C" w:rsidRPr="00785F0F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4,386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799AFC" w14:textId="77777777" w:rsidR="003B5F8C" w:rsidRPr="0090520B" w:rsidRDefault="003B5F8C" w:rsidP="003B5F8C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03BB946" w14:textId="4B06B7D2" w:rsidR="003B5F8C" w:rsidRPr="00785F0F" w:rsidRDefault="003B5F8C" w:rsidP="003B5F8C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38,200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F727E" w14:textId="77777777" w:rsidR="003B5F8C" w:rsidRPr="0090520B" w:rsidRDefault="003B5F8C" w:rsidP="003B5F8C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318313A" w14:textId="5BC6C57C" w:rsidR="003B5F8C" w:rsidRPr="00785F0F" w:rsidRDefault="003B5F8C" w:rsidP="003B5F8C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42,586</w:t>
            </w:r>
          </w:p>
        </w:tc>
      </w:tr>
      <w:tr w:rsidR="003B5F8C" w:rsidRPr="006F3B66" w14:paraId="4BD4C7C3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3D541B32" w14:textId="6AEDC7EF" w:rsidR="003B5F8C" w:rsidRPr="00785F0F" w:rsidRDefault="003B5F8C" w:rsidP="003B5F8C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bookmarkStart w:id="4" w:name="OLE_LINK9"/>
            <w:bookmarkEnd w:id="4"/>
            <w:r w:rsidRPr="00785F0F">
              <w:rPr>
                <w:sz w:val="24"/>
                <w:szCs w:val="24"/>
                <w:cs/>
              </w:rPr>
              <w:t>สถาบันการเงินเฉพาะกิจ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EA42F18" w14:textId="2786B4BB" w:rsidR="003B5F8C" w:rsidRPr="003B5F8C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AF9511" w14:textId="77777777" w:rsidR="003B5F8C" w:rsidRPr="003B5F8C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F695D9" w14:textId="75D029C5" w:rsidR="003B5F8C" w:rsidRPr="003B5F8C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40,392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F9C86" w14:textId="77777777" w:rsidR="003B5F8C" w:rsidRPr="003B5F8C" w:rsidRDefault="003B5F8C" w:rsidP="003B5F8C">
            <w:pPr>
              <w:tabs>
                <w:tab w:val="decimal" w:pos="421"/>
                <w:tab w:val="decimal" w:pos="648"/>
              </w:tabs>
              <w:snapToGrid w:val="0"/>
              <w:ind w:left="-11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484695E" w14:textId="4DDF617A" w:rsidR="003B5F8C" w:rsidRPr="003B5F8C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40,483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CB06D3" w14:textId="77777777" w:rsidR="003B5F8C" w:rsidRPr="0090520B" w:rsidRDefault="003B5F8C" w:rsidP="003B5F8C">
            <w:pPr>
              <w:tabs>
                <w:tab w:val="decimal" w:pos="648"/>
              </w:tabs>
              <w:snapToGrid w:val="0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5D1B806" w14:textId="402AB6D3" w:rsidR="003B5F8C" w:rsidRPr="0090520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DA330" w14:textId="77777777" w:rsidR="003B5F8C" w:rsidRPr="0090520B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9BA1637" w14:textId="45E4A9A1" w:rsidR="003B5F8C" w:rsidRPr="0090520B" w:rsidRDefault="003B5F8C" w:rsidP="003B5F8C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71,093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F33B83" w14:textId="77777777" w:rsidR="003B5F8C" w:rsidRPr="0090520B" w:rsidRDefault="003B5F8C" w:rsidP="003B5F8C">
            <w:pPr>
              <w:tabs>
                <w:tab w:val="decimal" w:pos="673"/>
              </w:tabs>
              <w:snapToGrid w:val="0"/>
              <w:ind w:left="-113" w:right="-173"/>
              <w:jc w:val="right"/>
              <w:rPr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83EC9E8" w14:textId="3D620625" w:rsidR="003B5F8C" w:rsidRPr="0090520B" w:rsidRDefault="003B5F8C" w:rsidP="003B5F8C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71,182</w:t>
            </w:r>
          </w:p>
        </w:tc>
      </w:tr>
      <w:tr w:rsidR="003B5F8C" w:rsidRPr="006F3B66" w14:paraId="4D36F81D" w14:textId="77777777" w:rsidTr="0090520B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14:paraId="3D004EB2" w14:textId="3503D005" w:rsidR="003B5F8C" w:rsidRPr="00785F0F" w:rsidRDefault="003B5F8C" w:rsidP="003B5F8C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สถาบันการเงินอื่น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8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D7C7BF" w14:textId="0DAB695A" w:rsidR="003B5F8C" w:rsidRPr="003B5F8C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12,434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16D65C" w14:textId="77777777" w:rsidR="003B5F8C" w:rsidRPr="003B5F8C" w:rsidRDefault="003B5F8C" w:rsidP="003B5F8C">
            <w:pPr>
              <w:tabs>
                <w:tab w:val="decimal" w:pos="648"/>
              </w:tabs>
              <w:snapToGrid w:val="0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2A5773" w14:textId="03F567FB" w:rsidR="003B5F8C" w:rsidRPr="003B5F8C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13,102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989F4" w14:textId="77777777" w:rsidR="003B5F8C" w:rsidRPr="003B5F8C" w:rsidRDefault="003B5F8C" w:rsidP="003B5F8C">
            <w:pPr>
              <w:tabs>
                <w:tab w:val="decimal" w:pos="648"/>
              </w:tabs>
              <w:snapToGrid w:val="0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DE31CD" w14:textId="78A2CA31" w:rsidR="003B5F8C" w:rsidRPr="003B5F8C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25,536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296F59" w14:textId="77777777" w:rsidR="003B5F8C" w:rsidRPr="0090520B" w:rsidRDefault="003B5F8C" w:rsidP="003B5F8C">
            <w:pPr>
              <w:tabs>
                <w:tab w:val="decimal" w:pos="648"/>
              </w:tabs>
              <w:snapToGrid w:val="0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A17610" w14:textId="2F53169A" w:rsidR="003B5F8C" w:rsidRPr="0090520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11,494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AF74A" w14:textId="77777777" w:rsidR="003B5F8C" w:rsidRPr="0090520B" w:rsidRDefault="003B5F8C" w:rsidP="003B5F8C">
            <w:pPr>
              <w:tabs>
                <w:tab w:val="decimal" w:pos="648"/>
              </w:tabs>
              <w:snapToGrid w:val="0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2DA38E" w14:textId="32459935" w:rsidR="003B5F8C" w:rsidRPr="0090520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11,360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E857FA" w14:textId="77777777" w:rsidR="003B5F8C" w:rsidRPr="0090520B" w:rsidRDefault="003B5F8C" w:rsidP="003B5F8C">
            <w:pPr>
              <w:tabs>
                <w:tab w:val="decimal" w:pos="648"/>
              </w:tabs>
              <w:snapToGrid w:val="0"/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83E00C" w14:textId="064F4D71" w:rsidR="003B5F8C" w:rsidRPr="0090520B" w:rsidRDefault="003B5F8C" w:rsidP="003B5F8C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22,854</w:t>
            </w:r>
          </w:p>
        </w:tc>
      </w:tr>
      <w:tr w:rsidR="003B5F8C" w:rsidRPr="006F3B66" w14:paraId="1A9835F7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50D93C83" w14:textId="4E9FF51E" w:rsidR="003B5F8C" w:rsidRPr="00785F0F" w:rsidRDefault="003B5F8C" w:rsidP="003B5F8C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รวมในประเทศ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F34E79" w14:textId="1833BAFB" w:rsidR="003B5F8C" w:rsidRPr="003B5F8C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16,223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164C79" w14:textId="77777777" w:rsidR="003B5F8C" w:rsidRPr="003B5F8C" w:rsidRDefault="003B5F8C" w:rsidP="003B5F8C">
            <w:pPr>
              <w:tabs>
                <w:tab w:val="decimal" w:pos="660"/>
              </w:tabs>
              <w:snapToGrid w:val="0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80B9F7" w14:textId="1398E85B" w:rsidR="003B5F8C" w:rsidRPr="003B5F8C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121,823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B03CF" w14:textId="77777777" w:rsidR="003B5F8C" w:rsidRPr="003B5F8C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7DF630" w14:textId="6C16B53C" w:rsidR="003B5F8C" w:rsidRPr="003B5F8C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F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138,046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A6F0C" w14:textId="77777777" w:rsidR="003B5F8C" w:rsidRPr="0090520B" w:rsidRDefault="003B5F8C" w:rsidP="003B5F8C">
            <w:pPr>
              <w:tabs>
                <w:tab w:val="decimal" w:pos="660"/>
              </w:tabs>
              <w:snapToGrid w:val="0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62F081" w14:textId="2D8E09B6" w:rsidR="003B5F8C" w:rsidRPr="0090520B" w:rsidRDefault="003B5F8C" w:rsidP="003B5F8C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15,969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B17A33" w14:textId="77777777" w:rsidR="003B5F8C" w:rsidRPr="0090520B" w:rsidRDefault="003B5F8C" w:rsidP="003B5F8C">
            <w:pPr>
              <w:tabs>
                <w:tab w:val="decimal" w:pos="660"/>
              </w:tabs>
              <w:snapToGrid w:val="0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A9E19A" w14:textId="44B4263F" w:rsidR="003B5F8C" w:rsidRPr="0090520B" w:rsidRDefault="003B5F8C" w:rsidP="003B5F8C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120,653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09A27" w14:textId="77777777" w:rsidR="003B5F8C" w:rsidRPr="0090520B" w:rsidRDefault="003B5F8C" w:rsidP="003B5F8C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668F68" w14:textId="0C616D62" w:rsidR="003B5F8C" w:rsidRPr="006F3B66" w:rsidRDefault="003B5F8C" w:rsidP="003B5F8C">
            <w:pPr>
              <w:tabs>
                <w:tab w:val="decimal" w:pos="612"/>
              </w:tabs>
              <w:snapToGrid w:val="0"/>
              <w:ind w:right="-59"/>
              <w:rPr>
                <w:b/>
                <w:bCs/>
                <w:sz w:val="24"/>
                <w:szCs w:val="24"/>
              </w:rPr>
            </w:pPr>
            <w:r w:rsidRPr="006F3B66">
              <w:rPr>
                <w:b/>
                <w:bCs/>
                <w:sz w:val="24"/>
                <w:szCs w:val="24"/>
              </w:rPr>
              <w:t>136,622</w:t>
            </w:r>
          </w:p>
        </w:tc>
      </w:tr>
      <w:tr w:rsidR="003B5F8C" w:rsidRPr="00785F0F" w14:paraId="6F5BFF1B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5C5B0C83" w14:textId="10AE0C6A" w:rsidR="003B5F8C" w:rsidRPr="00785F0F" w:rsidRDefault="003B5F8C" w:rsidP="003B5F8C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FBD7E1" w14:textId="001F00C0" w:rsidR="003B5F8C" w:rsidRPr="003B5F8C" w:rsidRDefault="003B5F8C" w:rsidP="003B5F8C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795A7DB" w14:textId="77777777" w:rsidR="003B5F8C" w:rsidRPr="003B5F8C" w:rsidRDefault="003B5F8C" w:rsidP="003B5F8C">
            <w:pPr>
              <w:tabs>
                <w:tab w:val="decimal" w:pos="456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556396" w14:textId="406C68BE" w:rsidR="003B5F8C" w:rsidRPr="003B5F8C" w:rsidRDefault="003B5F8C" w:rsidP="003B5F8C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DA420A" w14:textId="77777777" w:rsidR="003B5F8C" w:rsidRPr="003B5F8C" w:rsidRDefault="003B5F8C" w:rsidP="003B5F8C">
            <w:pPr>
              <w:tabs>
                <w:tab w:val="decimal" w:pos="456"/>
                <w:tab w:val="decimal" w:pos="510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245D96" w14:textId="19FB1433" w:rsidR="003B5F8C" w:rsidRPr="003B5F8C" w:rsidRDefault="003B5F8C" w:rsidP="003B5F8C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27292D" w14:textId="77777777" w:rsidR="003B5F8C" w:rsidRPr="00785F0F" w:rsidRDefault="003B5F8C" w:rsidP="003B5F8C">
            <w:pPr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634332" w14:textId="50429BDA" w:rsidR="003B5F8C" w:rsidRPr="00785F0F" w:rsidRDefault="003B5F8C" w:rsidP="003B5F8C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159036" w14:textId="77777777" w:rsidR="003B5F8C" w:rsidRPr="00785F0F" w:rsidRDefault="003B5F8C" w:rsidP="003B5F8C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4A3732" w14:textId="2661E44C" w:rsidR="003B5F8C" w:rsidRPr="00785F0F" w:rsidRDefault="003B5F8C" w:rsidP="003B5F8C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3428E4" w14:textId="77777777" w:rsidR="003B5F8C" w:rsidRPr="00785F0F" w:rsidRDefault="003B5F8C" w:rsidP="003B5F8C">
            <w:pPr>
              <w:tabs>
                <w:tab w:val="decimal" w:pos="510"/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11A7B7" w14:textId="147FF2E1" w:rsidR="003B5F8C" w:rsidRPr="00785F0F" w:rsidRDefault="003B5F8C" w:rsidP="003B5F8C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5F8C" w:rsidRPr="00785F0F" w14:paraId="0F95CDBD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375690BE" w14:textId="7ED863C6" w:rsidR="003B5F8C" w:rsidRPr="00785F0F" w:rsidRDefault="003B5F8C" w:rsidP="003B5F8C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ต่างประเทศ: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EFB8C16" w14:textId="4E78981E" w:rsidR="003B5F8C" w:rsidRPr="003B5F8C" w:rsidRDefault="003B5F8C" w:rsidP="003B5F8C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39F145" w14:textId="77777777" w:rsidR="003B5F8C" w:rsidRPr="003B5F8C" w:rsidRDefault="003B5F8C" w:rsidP="003B5F8C">
            <w:pPr>
              <w:tabs>
                <w:tab w:val="decimal" w:pos="456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E9D6A2" w14:textId="0370940A" w:rsidR="003B5F8C" w:rsidRPr="003B5F8C" w:rsidRDefault="003B5F8C" w:rsidP="003B5F8C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DBD446" w14:textId="77777777" w:rsidR="003B5F8C" w:rsidRPr="003B5F8C" w:rsidRDefault="003B5F8C" w:rsidP="003B5F8C">
            <w:pPr>
              <w:pStyle w:val="BodyText"/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D6B6FF3" w14:textId="10EBEEA5" w:rsidR="003B5F8C" w:rsidRPr="003B5F8C" w:rsidRDefault="003B5F8C" w:rsidP="003B5F8C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B2940B" w14:textId="77777777" w:rsidR="003B5F8C" w:rsidRPr="00785F0F" w:rsidRDefault="003B5F8C" w:rsidP="003B5F8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6E650E0" w14:textId="462EED75" w:rsidR="003B5F8C" w:rsidRPr="00785F0F" w:rsidRDefault="003B5F8C" w:rsidP="003B5F8C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B963E9" w14:textId="77777777" w:rsidR="003B5F8C" w:rsidRPr="00785F0F" w:rsidRDefault="003B5F8C" w:rsidP="003B5F8C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F3AC6E0" w14:textId="11588037" w:rsidR="003B5F8C" w:rsidRPr="00785F0F" w:rsidRDefault="003B5F8C" w:rsidP="003B5F8C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EC4223" w14:textId="77777777" w:rsidR="003B5F8C" w:rsidRPr="00785F0F" w:rsidRDefault="003B5F8C" w:rsidP="003B5F8C">
            <w:pPr>
              <w:pStyle w:val="BodyText"/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EB20C7B" w14:textId="0B3B883D" w:rsidR="003B5F8C" w:rsidRPr="00785F0F" w:rsidRDefault="003B5F8C" w:rsidP="003B5F8C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B5F8C" w:rsidRPr="006F3B66" w14:paraId="5D3456A7" w14:textId="77777777" w:rsidTr="0090520B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14:paraId="0102734D" w14:textId="05E63FDD" w:rsidR="003B5F8C" w:rsidRPr="00785F0F" w:rsidRDefault="003B5F8C" w:rsidP="003B5F8C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เงินดอลลาร์สหรัฐ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60E07D2" w14:textId="4E7C6313" w:rsidR="003B5F8C" w:rsidRPr="00BE577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BE57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345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4EDBA1" w14:textId="77777777" w:rsidR="003B5F8C" w:rsidRPr="00BE577B" w:rsidRDefault="003B5F8C" w:rsidP="003B5F8C">
            <w:pPr>
              <w:pStyle w:val="BodyText"/>
              <w:tabs>
                <w:tab w:val="decimal" w:pos="510"/>
                <w:tab w:val="decimal" w:pos="648"/>
              </w:tabs>
              <w:snapToGrid w:val="0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4C9AB6" w14:textId="7C30D5CA" w:rsidR="003B5F8C" w:rsidRPr="00BE577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BE57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4,62</w:t>
            </w:r>
            <w:r w:rsidR="0029383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80F43" w14:textId="77777777" w:rsidR="003B5F8C" w:rsidRPr="00BE577B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7CE3A55" w14:textId="2E85847F" w:rsidR="003B5F8C" w:rsidRPr="00BE577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BE57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4,96</w:t>
            </w:r>
            <w:r w:rsidR="003D70D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A0A32D" w14:textId="77777777" w:rsidR="003B5F8C" w:rsidRPr="0090520B" w:rsidRDefault="003B5F8C" w:rsidP="003B5F8C">
            <w:pPr>
              <w:pStyle w:val="BodyTextIndent2"/>
              <w:tabs>
                <w:tab w:val="decimal" w:pos="648"/>
              </w:tabs>
              <w:snapToGrid w:val="0"/>
              <w:spacing w:line="240" w:lineRule="auto"/>
              <w:ind w:left="-113" w:right="-113"/>
              <w:rPr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6A0B617" w14:textId="36AB5DE1" w:rsidR="003B5F8C" w:rsidRPr="0090520B" w:rsidRDefault="003B5F8C" w:rsidP="003B5F8C">
            <w:pPr>
              <w:tabs>
                <w:tab w:val="decimal" w:pos="421"/>
                <w:tab w:val="decimal" w:pos="648"/>
              </w:tabs>
              <w:snapToGrid w:val="0"/>
              <w:ind w:right="-59"/>
              <w:jc w:val="right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466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6416F" w14:textId="77777777" w:rsidR="003B5F8C" w:rsidRPr="0090520B" w:rsidRDefault="003B5F8C" w:rsidP="003B5F8C">
            <w:pPr>
              <w:pStyle w:val="BodyText"/>
              <w:tabs>
                <w:tab w:val="decimal" w:pos="510"/>
                <w:tab w:val="decimal" w:pos="648"/>
              </w:tabs>
              <w:snapToGrid w:val="0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9B91830" w14:textId="673D5BC6" w:rsidR="003B5F8C" w:rsidRPr="0090520B" w:rsidRDefault="003B5F8C" w:rsidP="003B5F8C">
            <w:pPr>
              <w:tabs>
                <w:tab w:val="decimal" w:pos="421"/>
                <w:tab w:val="decimal" w:pos="648"/>
              </w:tabs>
              <w:snapToGrid w:val="0"/>
              <w:ind w:right="-59"/>
              <w:jc w:val="right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4,910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E1D39C" w14:textId="77777777" w:rsidR="003B5F8C" w:rsidRPr="0090520B" w:rsidRDefault="003B5F8C" w:rsidP="003B5F8C">
            <w:pPr>
              <w:pStyle w:val="BodyText"/>
              <w:tabs>
                <w:tab w:val="decimal" w:pos="421"/>
                <w:tab w:val="decimal" w:pos="648"/>
              </w:tabs>
              <w:snapToGrid w:val="0"/>
              <w:ind w:left="-113" w:right="-59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E7FF05A" w14:textId="37F6AF5E" w:rsidR="003B5F8C" w:rsidRPr="0090520B" w:rsidRDefault="003B5F8C" w:rsidP="003B5F8C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5,376</w:t>
            </w:r>
          </w:p>
        </w:tc>
      </w:tr>
      <w:tr w:rsidR="003B5F8C" w:rsidRPr="006F3B66" w14:paraId="410F78BB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3BED3A15" w14:textId="15E4A3BD" w:rsidR="003B5F8C" w:rsidRPr="00785F0F" w:rsidRDefault="003B5F8C" w:rsidP="003B5F8C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6DA034F" w14:textId="7A700E83" w:rsidR="003B5F8C" w:rsidRPr="00BE577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BE57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BDB2B5" w14:textId="77777777" w:rsidR="003B5F8C" w:rsidRPr="00BE577B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7DAEC2" w14:textId="37E9C13C" w:rsidR="003B5F8C" w:rsidRPr="00BE577B" w:rsidRDefault="003B5F8C" w:rsidP="001C7491">
            <w:pPr>
              <w:tabs>
                <w:tab w:val="decimal" w:pos="503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BE57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61C9F" w14:textId="77777777" w:rsidR="003B5F8C" w:rsidRPr="00BE577B" w:rsidRDefault="003B5F8C" w:rsidP="003B5F8C">
            <w:pPr>
              <w:tabs>
                <w:tab w:val="decimal" w:pos="648"/>
              </w:tabs>
              <w:snapToGrid w:val="0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BA4D8ED" w14:textId="1DA6E833" w:rsidR="003B5F8C" w:rsidRPr="00BE577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BE57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2DBC9" w14:textId="77777777" w:rsidR="003B5F8C" w:rsidRPr="0090520B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A565FC5" w14:textId="6FECD60E" w:rsidR="003B5F8C" w:rsidRPr="0090520B" w:rsidRDefault="003B5F8C" w:rsidP="003B5F8C">
            <w:pPr>
              <w:tabs>
                <w:tab w:val="decimal" w:pos="421"/>
                <w:tab w:val="decimal" w:pos="648"/>
              </w:tabs>
              <w:snapToGrid w:val="0"/>
              <w:ind w:right="-59"/>
              <w:jc w:val="right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111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A4F9C9" w14:textId="77777777" w:rsidR="003B5F8C" w:rsidRPr="0090520B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A0F591A" w14:textId="6BDCCC0C" w:rsidR="003B5F8C" w:rsidRPr="002B2C7F" w:rsidRDefault="003B5F8C" w:rsidP="002B2C7F">
            <w:pPr>
              <w:tabs>
                <w:tab w:val="decimal" w:pos="503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2C7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A266A" w14:textId="77777777" w:rsidR="003B5F8C" w:rsidRPr="002B2C7F" w:rsidRDefault="003B5F8C" w:rsidP="002B2C7F">
            <w:pPr>
              <w:tabs>
                <w:tab w:val="decimal" w:pos="421"/>
                <w:tab w:val="decimal" w:pos="503"/>
                <w:tab w:val="decimal" w:pos="648"/>
              </w:tabs>
              <w:snapToGrid w:val="0"/>
              <w:ind w:left="-113" w:right="-5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100A6E4" w14:textId="108CD708" w:rsidR="003B5F8C" w:rsidRPr="0090520B" w:rsidRDefault="003B5F8C" w:rsidP="003B5F8C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111</w:t>
            </w:r>
          </w:p>
        </w:tc>
      </w:tr>
      <w:tr w:rsidR="003B5F8C" w:rsidRPr="006F3B66" w14:paraId="24860F97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09977A2D" w14:textId="633F8B64" w:rsidR="003B5F8C" w:rsidRPr="00785F0F" w:rsidRDefault="003B5F8C" w:rsidP="003B5F8C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เงินสกุลอื่น</w:t>
            </w:r>
            <w:r w:rsidRPr="00785F0F">
              <w:rPr>
                <w:sz w:val="24"/>
                <w:szCs w:val="24"/>
              </w:rPr>
              <w:tab/>
            </w:r>
          </w:p>
        </w:tc>
        <w:tc>
          <w:tcPr>
            <w:tcW w:w="8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36B477" w14:textId="2726B85B" w:rsidR="003B5F8C" w:rsidRPr="00BE577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BE57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2,387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B601D6" w14:textId="77777777" w:rsidR="003B5F8C" w:rsidRPr="00BE577B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7148F5" w14:textId="431F6801" w:rsidR="003B5F8C" w:rsidRPr="001C7491" w:rsidRDefault="003B5F8C" w:rsidP="001C7491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E57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</w:t>
            </w:r>
            <w:r w:rsidR="00B52D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8AD28" w14:textId="77777777" w:rsidR="003B5F8C" w:rsidRPr="001C7491" w:rsidRDefault="003B5F8C" w:rsidP="001C7491">
            <w:pPr>
              <w:pStyle w:val="BodyText"/>
              <w:tabs>
                <w:tab w:val="decimal" w:pos="648"/>
              </w:tabs>
              <w:snapToGrid w:val="0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E79C51" w14:textId="15863B38" w:rsidR="003B5F8C" w:rsidRPr="00BE577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BE57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2,81</w:t>
            </w:r>
            <w:r w:rsidR="00873B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649F87" w14:textId="77777777" w:rsidR="003B5F8C" w:rsidRPr="0090520B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48B830" w14:textId="3B9BCEF0" w:rsidR="003B5F8C" w:rsidRPr="0090520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3,015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CEE17A" w14:textId="77777777" w:rsidR="003B5F8C" w:rsidRPr="0090520B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ACEF91" w14:textId="40EA0CD6" w:rsidR="003B5F8C" w:rsidRPr="0090520B" w:rsidRDefault="003B5F8C" w:rsidP="003B5F8C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475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F7D65" w14:textId="77777777" w:rsidR="003B5F8C" w:rsidRPr="0090520B" w:rsidRDefault="003B5F8C" w:rsidP="003B5F8C">
            <w:pPr>
              <w:pStyle w:val="BodyText"/>
              <w:tabs>
                <w:tab w:val="decimal" w:pos="648"/>
              </w:tabs>
              <w:snapToGrid w:val="0"/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2A5EDC" w14:textId="5BF0310F" w:rsidR="003B5F8C" w:rsidRPr="0090520B" w:rsidRDefault="003B5F8C" w:rsidP="003B5F8C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3,490</w:t>
            </w:r>
          </w:p>
        </w:tc>
      </w:tr>
      <w:tr w:rsidR="003B5F8C" w:rsidRPr="006F3B66" w14:paraId="1355A71A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4610DC76" w14:textId="4138691B" w:rsidR="003B5F8C" w:rsidRPr="00785F0F" w:rsidRDefault="003B5F8C" w:rsidP="003B5F8C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รวมต่างประเทศ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E67516" w14:textId="63A3F584" w:rsidR="003B5F8C" w:rsidRPr="00BE577B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57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2,778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2674C8" w14:textId="741884B7" w:rsidR="003B5F8C" w:rsidRPr="00BE577B" w:rsidRDefault="003B5F8C" w:rsidP="003B5F8C">
            <w:pPr>
              <w:pStyle w:val="BodyTextIndent2"/>
              <w:tabs>
                <w:tab w:val="decimal" w:pos="660"/>
              </w:tabs>
              <w:snapToGrid w:val="0"/>
              <w:spacing w:line="240" w:lineRule="auto"/>
              <w:ind w:left="0" w:right="-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5AE171" w14:textId="240EC184" w:rsidR="003B5F8C" w:rsidRPr="00BE577B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57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5,047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877C26" w14:textId="77777777" w:rsidR="003B5F8C" w:rsidRPr="00BE577B" w:rsidRDefault="003B5F8C" w:rsidP="003B5F8C">
            <w:pPr>
              <w:pStyle w:val="BodyText"/>
              <w:tabs>
                <w:tab w:val="decimal" w:pos="504"/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B29E50" w14:textId="6522A264" w:rsidR="003B5F8C" w:rsidRPr="00BE577B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57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703B1B" w14:textId="77777777" w:rsidR="003B5F8C" w:rsidRPr="0090520B" w:rsidRDefault="003B5F8C" w:rsidP="003B5F8C">
            <w:pPr>
              <w:pStyle w:val="BlockText"/>
              <w:tabs>
                <w:tab w:val="decimal" w:pos="660"/>
              </w:tabs>
              <w:snapToGrid w:val="0"/>
              <w:ind w:left="-113" w:right="-11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983EB2" w14:textId="2EC83225" w:rsidR="003B5F8C" w:rsidRPr="0090520B" w:rsidRDefault="003B5F8C" w:rsidP="003B5F8C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3,592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9FBDF" w14:textId="2747A148" w:rsidR="003B5F8C" w:rsidRPr="0090520B" w:rsidRDefault="003B5F8C" w:rsidP="003B5F8C">
            <w:pPr>
              <w:pStyle w:val="BodyTextIndent2"/>
              <w:tabs>
                <w:tab w:val="decimal" w:pos="660"/>
              </w:tabs>
              <w:snapToGrid w:val="0"/>
              <w:spacing w:line="240" w:lineRule="auto"/>
              <w:ind w:left="0" w:right="-59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305F3F" w14:textId="7E14DA68" w:rsidR="003B5F8C" w:rsidRPr="0090520B" w:rsidRDefault="003B5F8C" w:rsidP="003B5F8C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5,385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C2C76E" w14:textId="77777777" w:rsidR="003B5F8C" w:rsidRPr="0090520B" w:rsidRDefault="003B5F8C" w:rsidP="003B5F8C">
            <w:pPr>
              <w:pStyle w:val="BodyText"/>
              <w:tabs>
                <w:tab w:val="decimal" w:pos="504"/>
                <w:tab w:val="decimal" w:pos="660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69B51C" w14:textId="3D1AB3AD" w:rsidR="003B5F8C" w:rsidRPr="0090520B" w:rsidRDefault="003B5F8C" w:rsidP="003B5F8C">
            <w:pPr>
              <w:tabs>
                <w:tab w:val="decimal" w:pos="612"/>
              </w:tabs>
              <w:snapToGrid w:val="0"/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8,977</w:t>
            </w:r>
          </w:p>
        </w:tc>
      </w:tr>
      <w:tr w:rsidR="003B5F8C" w:rsidRPr="00785F0F" w14:paraId="095451D2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57F83F33" w14:textId="446BBD21" w:rsidR="003B5F8C" w:rsidRPr="00785F0F" w:rsidRDefault="003B5F8C" w:rsidP="003B5F8C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99D6E8D" w14:textId="744372A7" w:rsidR="003B5F8C" w:rsidRPr="00BE577B" w:rsidRDefault="003B5F8C" w:rsidP="003B5F8C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7A70E0F" w14:textId="77777777" w:rsidR="003B5F8C" w:rsidRPr="00BE577B" w:rsidRDefault="003B5F8C" w:rsidP="003B5F8C">
            <w:pPr>
              <w:pStyle w:val="BodyTextIndent2"/>
              <w:tabs>
                <w:tab w:val="decimal" w:pos="456"/>
              </w:tabs>
              <w:snapToGrid w:val="0"/>
              <w:spacing w:line="240" w:lineRule="atLeast"/>
              <w:ind w:left="0" w:right="-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ED33270" w14:textId="5A925E70" w:rsidR="003B5F8C" w:rsidRPr="00BE577B" w:rsidRDefault="003B5F8C" w:rsidP="003B5F8C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42B61F" w14:textId="77777777" w:rsidR="003B5F8C" w:rsidRPr="00BE577B" w:rsidRDefault="003B5F8C" w:rsidP="003B5F8C">
            <w:pPr>
              <w:pStyle w:val="BodyText"/>
              <w:tabs>
                <w:tab w:val="decimal" w:pos="456"/>
                <w:tab w:val="decimal" w:pos="504"/>
              </w:tabs>
              <w:spacing w:line="240" w:lineRule="atLeast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551AF62" w14:textId="3C3DCC93" w:rsidR="003B5F8C" w:rsidRPr="00BE577B" w:rsidRDefault="003B5F8C" w:rsidP="003B5F8C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C22091" w14:textId="77777777" w:rsidR="003B5F8C" w:rsidRPr="00785F0F" w:rsidRDefault="003B5F8C" w:rsidP="003B5F8C">
            <w:pPr>
              <w:pStyle w:val="BlockText"/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768059B" w14:textId="29DDEDBC" w:rsidR="003B5F8C" w:rsidRPr="00785F0F" w:rsidRDefault="003B5F8C" w:rsidP="003B5F8C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AC0E95" w14:textId="77777777" w:rsidR="003B5F8C" w:rsidRPr="00785F0F" w:rsidRDefault="003B5F8C" w:rsidP="003B5F8C">
            <w:pPr>
              <w:pStyle w:val="BodyTextIndent2"/>
              <w:tabs>
                <w:tab w:val="decimal" w:pos="661"/>
              </w:tabs>
              <w:snapToGrid w:val="0"/>
              <w:spacing w:line="240" w:lineRule="atLeast"/>
              <w:ind w:left="0" w:right="-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FB84CF6" w14:textId="41F5FFF7" w:rsidR="003B5F8C" w:rsidRPr="00785F0F" w:rsidRDefault="003B5F8C" w:rsidP="003B5F8C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6D4351" w14:textId="77777777" w:rsidR="003B5F8C" w:rsidRPr="00785F0F" w:rsidRDefault="003B5F8C" w:rsidP="003B5F8C">
            <w:pPr>
              <w:pStyle w:val="BodyText"/>
              <w:tabs>
                <w:tab w:val="decimal" w:pos="504"/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6BC8559" w14:textId="15698930" w:rsidR="003B5F8C" w:rsidRPr="00785F0F" w:rsidRDefault="003B5F8C" w:rsidP="003B5F8C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5F8C" w:rsidRPr="006F3B66" w14:paraId="7587E0B4" w14:textId="77777777" w:rsidTr="0090520B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14:paraId="02D39865" w14:textId="5A25DAEE" w:rsidR="003B5F8C" w:rsidRPr="00785F0F" w:rsidRDefault="003B5F8C" w:rsidP="003B5F8C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รวมในประเทศและต่างประเทศ</w:t>
            </w:r>
          </w:p>
        </w:tc>
        <w:tc>
          <w:tcPr>
            <w:tcW w:w="852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A8A0986" w14:textId="7CBCD46E" w:rsidR="003B5F8C" w:rsidRPr="00BE577B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57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19,001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9C2150" w14:textId="77777777" w:rsidR="003B5F8C" w:rsidRPr="00BE577B" w:rsidRDefault="003B5F8C" w:rsidP="003B5F8C">
            <w:pPr>
              <w:pStyle w:val="BodyText"/>
              <w:tabs>
                <w:tab w:val="decimal" w:pos="660"/>
              </w:tabs>
              <w:snapToGrid w:val="0"/>
              <w:ind w:left="-113" w:right="-11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CB6DD69" w14:textId="732E74B2" w:rsidR="003B5F8C" w:rsidRPr="00BE577B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57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126,870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58CA4E" w14:textId="77777777" w:rsidR="003B5F8C" w:rsidRPr="00BE577B" w:rsidRDefault="003B5F8C" w:rsidP="003B5F8C">
            <w:pPr>
              <w:pStyle w:val="BodyText"/>
              <w:tabs>
                <w:tab w:val="decimal" w:pos="660"/>
              </w:tabs>
              <w:ind w:left="-113"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F55DEEA" w14:textId="583FD0DD" w:rsidR="003B5F8C" w:rsidRPr="00BE577B" w:rsidRDefault="003B5F8C" w:rsidP="003B5F8C">
            <w:pPr>
              <w:tabs>
                <w:tab w:val="decimal" w:pos="660"/>
              </w:tabs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57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145,871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582E9" w14:textId="77777777" w:rsidR="003B5F8C" w:rsidRPr="0090520B" w:rsidRDefault="003B5F8C" w:rsidP="003B5F8C">
            <w:pPr>
              <w:pStyle w:val="BodyText"/>
              <w:tabs>
                <w:tab w:val="decimal" w:pos="660"/>
              </w:tabs>
              <w:snapToGrid w:val="0"/>
              <w:ind w:left="-113" w:right="-113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78BFE8F" w14:textId="2B811E3D" w:rsidR="003B5F8C" w:rsidRPr="0090520B" w:rsidRDefault="003B5F8C" w:rsidP="003B5F8C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19,561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B18C97" w14:textId="77777777" w:rsidR="003B5F8C" w:rsidRPr="0090520B" w:rsidRDefault="003B5F8C" w:rsidP="003B5F8C">
            <w:pPr>
              <w:pStyle w:val="BodyText"/>
              <w:tabs>
                <w:tab w:val="decimal" w:pos="660"/>
              </w:tabs>
              <w:snapToGrid w:val="0"/>
              <w:ind w:left="-113" w:right="-113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66B5220" w14:textId="139AE1CC" w:rsidR="003B5F8C" w:rsidRPr="0090520B" w:rsidRDefault="003B5F8C" w:rsidP="003B5F8C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126,038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3A6439" w14:textId="77777777" w:rsidR="003B5F8C" w:rsidRPr="0090520B" w:rsidRDefault="003B5F8C" w:rsidP="003B5F8C">
            <w:pPr>
              <w:pStyle w:val="BodyText"/>
              <w:tabs>
                <w:tab w:val="decimal" w:pos="660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123CD4E" w14:textId="007815B0" w:rsidR="003B5F8C" w:rsidRPr="0090520B" w:rsidRDefault="003B5F8C" w:rsidP="003B5F8C">
            <w:pPr>
              <w:tabs>
                <w:tab w:val="decimal" w:pos="612"/>
              </w:tabs>
              <w:snapToGrid w:val="0"/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145,599</w:t>
            </w:r>
          </w:p>
        </w:tc>
      </w:tr>
    </w:tbl>
    <w:p w14:paraId="7D4E8DFD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22"/>
          <w:szCs w:val="22"/>
        </w:rPr>
      </w:pPr>
    </w:p>
    <w:p w14:paraId="49AA1ADF" w14:textId="77777777" w:rsidR="00A72CF0" w:rsidRPr="00785F0F" w:rsidRDefault="001301A7" w:rsidP="001301A7">
      <w:pPr>
        <w:tabs>
          <w:tab w:val="left" w:pos="900"/>
        </w:tabs>
        <w:ind w:left="900" w:right="62" w:hanging="270"/>
        <w:jc w:val="thaiDistribute"/>
        <w:rPr>
          <w:spacing w:val="-4"/>
          <w:sz w:val="20"/>
          <w:szCs w:val="20"/>
          <w:vertAlign w:val="superscript"/>
        </w:rPr>
      </w:pPr>
      <w:r w:rsidRPr="00785F0F">
        <w:rPr>
          <w:spacing w:val="-4"/>
          <w:sz w:val="20"/>
          <w:szCs w:val="20"/>
          <w:vertAlign w:val="superscript"/>
          <w:cs/>
        </w:rPr>
        <w:t xml:space="preserve">  </w:t>
      </w:r>
      <w:r w:rsidR="00A72CF0" w:rsidRPr="00785F0F">
        <w:rPr>
          <w:spacing w:val="-4"/>
          <w:sz w:val="20"/>
          <w:szCs w:val="20"/>
          <w:vertAlign w:val="superscript"/>
          <w:cs/>
        </w:rPr>
        <w:t>*</w:t>
      </w:r>
      <w:r w:rsidR="00A72CF0" w:rsidRPr="00785F0F">
        <w:rPr>
          <w:spacing w:val="-4"/>
          <w:sz w:val="20"/>
          <w:szCs w:val="20"/>
        </w:rPr>
        <w:tab/>
      </w:r>
      <w:r w:rsidR="00A72CF0" w:rsidRPr="00785F0F">
        <w:rPr>
          <w:spacing w:val="-4"/>
          <w:sz w:val="20"/>
          <w:szCs w:val="20"/>
          <w:cs/>
        </w:rPr>
        <w:t>สถาบันการเงินเฉพาะกิจ หมายถึง สถาบันการเงินที่มีกฎหมายเฉพาะจัดตั้งขึ้น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14:paraId="1DD5AF83" w14:textId="73A5DA7D" w:rsidR="00A72CF0" w:rsidRDefault="001301A7" w:rsidP="001301A7">
      <w:pPr>
        <w:tabs>
          <w:tab w:val="left" w:pos="900"/>
        </w:tabs>
        <w:ind w:left="900" w:right="62" w:hanging="270"/>
        <w:jc w:val="thaiDistribute"/>
        <w:rPr>
          <w:spacing w:val="-4"/>
          <w:sz w:val="20"/>
          <w:szCs w:val="20"/>
        </w:rPr>
      </w:pPr>
      <w:r w:rsidRPr="00785F0F">
        <w:rPr>
          <w:spacing w:val="-4"/>
          <w:sz w:val="20"/>
          <w:szCs w:val="20"/>
          <w:vertAlign w:val="superscript"/>
          <w:cs/>
        </w:rPr>
        <w:t xml:space="preserve">  </w:t>
      </w:r>
      <w:r w:rsidR="00A72CF0" w:rsidRPr="00785F0F">
        <w:rPr>
          <w:spacing w:val="-4"/>
          <w:sz w:val="20"/>
          <w:szCs w:val="20"/>
          <w:vertAlign w:val="superscript"/>
          <w:cs/>
        </w:rPr>
        <w:t>**</w:t>
      </w:r>
      <w:r w:rsidR="00A72CF0" w:rsidRPr="00785F0F">
        <w:rPr>
          <w:spacing w:val="-4"/>
          <w:sz w:val="20"/>
          <w:szCs w:val="20"/>
        </w:rPr>
        <w:tab/>
      </w:r>
      <w:r w:rsidR="00A72CF0" w:rsidRPr="00785F0F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และสหกรณ์เครดิตยูเนี่ยน</w:t>
      </w:r>
    </w:p>
    <w:p w14:paraId="604BB089" w14:textId="77777777" w:rsidR="00B144DF" w:rsidRDefault="00B144DF" w:rsidP="00A46ABF">
      <w:pPr>
        <w:ind w:left="630" w:right="62"/>
        <w:jc w:val="thaiDistribute"/>
        <w:rPr>
          <w:spacing w:val="-2"/>
          <w:sz w:val="20"/>
          <w:szCs w:val="20"/>
        </w:rPr>
      </w:pPr>
    </w:p>
    <w:p w14:paraId="29BAE78B" w14:textId="77777777" w:rsidR="00A72CF0" w:rsidRPr="00785F0F" w:rsidRDefault="00A72CF0" w:rsidP="00A72CF0">
      <w:pPr>
        <w:rPr>
          <w:sz w:val="30"/>
          <w:szCs w:val="30"/>
        </w:rPr>
      </w:pPr>
    </w:p>
    <w:p w14:paraId="0CAB69FE" w14:textId="77777777" w:rsidR="00182392" w:rsidRPr="00785F0F" w:rsidRDefault="00182392" w:rsidP="003F1D9A">
      <w:pPr>
        <w:ind w:left="72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270DDA84" w14:textId="6443DB2B" w:rsidR="00A72CF0" w:rsidRPr="00785F0F" w:rsidRDefault="00A72CF0" w:rsidP="005E759F">
      <w:pPr>
        <w:pageBreakBefore/>
        <w:tabs>
          <w:tab w:val="left" w:pos="540"/>
        </w:tabs>
        <w:ind w:right="-178"/>
        <w:rPr>
          <w:spacing w:val="-4"/>
          <w:sz w:val="16"/>
          <w:szCs w:val="16"/>
        </w:rPr>
      </w:pPr>
      <w:r w:rsidRPr="00785F0F">
        <w:rPr>
          <w:b/>
          <w:bCs/>
          <w:spacing w:val="-2"/>
          <w:sz w:val="30"/>
          <w:szCs w:val="30"/>
        </w:rPr>
        <w:lastRenderedPageBreak/>
        <w:t>2</w:t>
      </w:r>
      <w:r w:rsidR="00CA3DE2">
        <w:rPr>
          <w:b/>
          <w:bCs/>
          <w:spacing w:val="-2"/>
          <w:sz w:val="30"/>
          <w:szCs w:val="30"/>
        </w:rPr>
        <w:t>1</w:t>
      </w:r>
      <w:r w:rsidRPr="00785F0F">
        <w:rPr>
          <w:b/>
          <w:bCs/>
          <w:spacing w:val="-2"/>
          <w:sz w:val="30"/>
          <w:szCs w:val="30"/>
        </w:rPr>
        <w:tab/>
      </w:r>
      <w:r w:rsidRPr="00785F0F">
        <w:rPr>
          <w:b/>
          <w:bCs/>
          <w:spacing w:val="-2"/>
          <w:sz w:val="30"/>
          <w:szCs w:val="30"/>
          <w:cs/>
        </w:rPr>
        <w:t>ตราสารหนี้ที่ออกและเงินกู้ยืม</w:t>
      </w:r>
      <w:r w:rsidRPr="00785F0F">
        <w:rPr>
          <w:b/>
          <w:bCs/>
          <w:spacing w:val="-2"/>
          <w:sz w:val="16"/>
          <w:szCs w:val="16"/>
        </w:rPr>
        <w:tab/>
      </w:r>
    </w:p>
    <w:p w14:paraId="5984CEFC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14:paraId="570590B8" w14:textId="7CEB1497" w:rsidR="00074284" w:rsidRPr="00785F0F" w:rsidRDefault="00074284" w:rsidP="001D3A21">
      <w:pPr>
        <w:tabs>
          <w:tab w:val="left" w:pos="540"/>
        </w:tabs>
        <w:ind w:left="540" w:right="-28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>ณ วันที่</w:t>
      </w:r>
      <w:r w:rsidRPr="00785F0F">
        <w:rPr>
          <w:sz w:val="30"/>
          <w:szCs w:val="30"/>
          <w:cs/>
        </w:rPr>
        <w:t xml:space="preserve"> </w:t>
      </w:r>
      <w:r w:rsidR="001732BD">
        <w:rPr>
          <w:rFonts w:hint="cs"/>
          <w:sz w:val="30"/>
          <w:szCs w:val="30"/>
          <w:cs/>
        </w:rPr>
        <w:t xml:space="preserve">31 ธันวาคม </w:t>
      </w:r>
      <w:r w:rsidR="00563ABA">
        <w:rPr>
          <w:rFonts w:hint="cs"/>
          <w:sz w:val="30"/>
          <w:szCs w:val="30"/>
          <w:cs/>
        </w:rPr>
        <w:t xml:space="preserve">2562 และ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ตราสารหนี้ที่ออกและเงินกู้ยืม</w:t>
      </w:r>
      <w:r w:rsidRPr="00785F0F">
        <w:rPr>
          <w:spacing w:val="-4"/>
          <w:sz w:val="30"/>
          <w:szCs w:val="30"/>
          <w:cs/>
        </w:rPr>
        <w:t>มีดังนี้</w:t>
      </w:r>
    </w:p>
    <w:p w14:paraId="0B8DCC0C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56"/>
        <w:gridCol w:w="1071"/>
        <w:gridCol w:w="819"/>
        <w:gridCol w:w="759"/>
        <w:gridCol w:w="239"/>
        <w:gridCol w:w="757"/>
        <w:gridCol w:w="239"/>
        <w:gridCol w:w="757"/>
        <w:gridCol w:w="239"/>
        <w:gridCol w:w="757"/>
        <w:gridCol w:w="239"/>
        <w:gridCol w:w="757"/>
        <w:gridCol w:w="239"/>
        <w:gridCol w:w="757"/>
      </w:tblGrid>
      <w:tr w:rsidR="00A72CF0" w:rsidRPr="00785F0F" w14:paraId="4DF9BAD6" w14:textId="77777777" w:rsidTr="00F44F63">
        <w:tc>
          <w:tcPr>
            <w:tcW w:w="1656" w:type="dxa"/>
            <w:shd w:val="clear" w:color="auto" w:fill="auto"/>
            <w:vAlign w:val="bottom"/>
          </w:tcPr>
          <w:p w14:paraId="59D99CBC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C5EB0DE" w14:textId="77777777" w:rsidR="00A72CF0" w:rsidRPr="00785F0F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7B3DC96" w14:textId="77777777" w:rsidR="00A72CF0" w:rsidRPr="00785F0F" w:rsidRDefault="00A72CF0" w:rsidP="006127F9">
            <w:pPr>
              <w:snapToGrid w:val="0"/>
              <w:spacing w:line="300" w:lineRule="exact"/>
              <w:ind w:left="-108" w:right="-146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14:paraId="3A223937" w14:textId="77777777" w:rsidR="00A72CF0" w:rsidRPr="00785F0F" w:rsidRDefault="00A72CF0" w:rsidP="006127F9">
            <w:pPr>
              <w:spacing w:line="300" w:lineRule="exact"/>
              <w:ind w:left="-108" w:right="-146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563ABA" w:rsidRPr="00785F0F" w14:paraId="5AE31BC9" w14:textId="77777777" w:rsidTr="00F44F63">
        <w:tc>
          <w:tcPr>
            <w:tcW w:w="1656" w:type="dxa"/>
            <w:shd w:val="clear" w:color="auto" w:fill="auto"/>
            <w:vAlign w:val="bottom"/>
          </w:tcPr>
          <w:p w14:paraId="00818501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3D82200" w14:textId="77777777" w:rsidR="00563ABA" w:rsidRPr="00785F0F" w:rsidRDefault="00563ABA" w:rsidP="00563ABA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59D1B0B" w14:textId="77777777" w:rsidR="00563ABA" w:rsidRPr="00785F0F" w:rsidRDefault="00563ABA" w:rsidP="00563ABA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bottom"/>
          </w:tcPr>
          <w:p w14:paraId="47232715" w14:textId="7134EE4B" w:rsidR="00563ABA" w:rsidRPr="00563ABA" w:rsidRDefault="00563ABA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563ABA">
              <w:rPr>
                <w:sz w:val="22"/>
                <w:szCs w:val="22"/>
                <w:lang w:eastAsia="th-TH"/>
              </w:rPr>
              <w:t>256</w:t>
            </w:r>
            <w:r w:rsidRPr="00563ABA">
              <w:rPr>
                <w:rFonts w:hint="cs"/>
                <w:sz w:val="22"/>
                <w:szCs w:val="22"/>
                <w:cs/>
                <w:lang w:eastAsia="th-TH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9F2009" w14:textId="77777777" w:rsidR="00563ABA" w:rsidRPr="00563ABA" w:rsidRDefault="00563ABA" w:rsidP="00563ABA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2749" w:type="dxa"/>
            <w:gridSpan w:val="5"/>
            <w:shd w:val="clear" w:color="auto" w:fill="auto"/>
            <w:vAlign w:val="bottom"/>
          </w:tcPr>
          <w:p w14:paraId="359CC94B" w14:textId="00982BF5" w:rsidR="00563ABA" w:rsidRPr="00563ABA" w:rsidRDefault="000D5CFF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 w:eastAsia="th-TH"/>
              </w:rPr>
              <w:t>2561</w:t>
            </w:r>
          </w:p>
        </w:tc>
      </w:tr>
      <w:tr w:rsidR="00563ABA" w:rsidRPr="00785F0F" w14:paraId="0F232095" w14:textId="77777777" w:rsidTr="00F44F63">
        <w:tc>
          <w:tcPr>
            <w:tcW w:w="1656" w:type="dxa"/>
            <w:shd w:val="clear" w:color="auto" w:fill="auto"/>
            <w:vAlign w:val="bottom"/>
          </w:tcPr>
          <w:p w14:paraId="55ADCA2E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7323097" w14:textId="77777777" w:rsidR="00563ABA" w:rsidRPr="00785F0F" w:rsidRDefault="00563ABA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อัตราดอกเบี้ย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B7EB738" w14:textId="77777777" w:rsidR="00563ABA" w:rsidRPr="00785F0F" w:rsidRDefault="00563ABA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3747B92F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9811BF" w14:textId="77777777" w:rsidR="00563ABA" w:rsidRPr="00785F0F" w:rsidRDefault="00563ABA" w:rsidP="00563ABA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5EDA5C7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FD9185" w14:textId="77777777" w:rsidR="00563ABA" w:rsidRPr="00785F0F" w:rsidRDefault="00563ABA" w:rsidP="00563ABA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2C46712" w14:textId="77777777" w:rsidR="00563ABA" w:rsidRPr="00785F0F" w:rsidRDefault="00563ABA" w:rsidP="00563ABA">
            <w:pPr>
              <w:spacing w:line="300" w:lineRule="exact"/>
              <w:ind w:left="-108" w:right="-11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B2E985" w14:textId="77777777" w:rsidR="00563ABA" w:rsidRPr="00785F0F" w:rsidRDefault="00563ABA" w:rsidP="00563ABA">
            <w:pPr>
              <w:tabs>
                <w:tab w:val="decimal" w:pos="486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1B54DD7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77DF43" w14:textId="77777777" w:rsidR="00563ABA" w:rsidRPr="00785F0F" w:rsidRDefault="00563ABA" w:rsidP="00563ABA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8BCE2FC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5CBFA2" w14:textId="77777777" w:rsidR="00563ABA" w:rsidRPr="00785F0F" w:rsidRDefault="00563ABA" w:rsidP="00563ABA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E30546A" w14:textId="77777777" w:rsidR="00563ABA" w:rsidRPr="00785F0F" w:rsidRDefault="00563ABA" w:rsidP="00563ABA">
            <w:pPr>
              <w:spacing w:line="300" w:lineRule="exact"/>
              <w:ind w:left="-108" w:right="-117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563ABA" w:rsidRPr="00785F0F" w14:paraId="305F1325" w14:textId="77777777" w:rsidTr="00F44F63">
        <w:tc>
          <w:tcPr>
            <w:tcW w:w="1656" w:type="dxa"/>
            <w:shd w:val="clear" w:color="auto" w:fill="auto"/>
            <w:vAlign w:val="bottom"/>
          </w:tcPr>
          <w:p w14:paraId="51A59ED6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9CB661C" w14:textId="77777777" w:rsidR="00563ABA" w:rsidRPr="00785F0F" w:rsidRDefault="00563ABA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785F0F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6B192F5D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14:paraId="403AF1E7" w14:textId="77777777" w:rsidR="00563ABA" w:rsidRPr="00785F0F" w:rsidRDefault="00563ABA" w:rsidP="00563ABA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563ABA" w:rsidRPr="00785F0F" w14:paraId="21DFA32D" w14:textId="77777777" w:rsidTr="00F44F63">
        <w:tc>
          <w:tcPr>
            <w:tcW w:w="1656" w:type="dxa"/>
            <w:shd w:val="clear" w:color="auto" w:fill="auto"/>
            <w:vAlign w:val="bottom"/>
          </w:tcPr>
          <w:p w14:paraId="4A6E3F51" w14:textId="77777777" w:rsidR="00563ABA" w:rsidRPr="00785F0F" w:rsidRDefault="00563ABA" w:rsidP="00CD6753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27FEE35" w14:textId="77777777" w:rsidR="00563ABA" w:rsidRPr="00785F0F" w:rsidRDefault="00563ABA" w:rsidP="00563ABA">
            <w:pPr>
              <w:snapToGrid w:val="0"/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0E20A53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AB2C5ED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76019A4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CC47BAC" w14:textId="77777777" w:rsidR="00563ABA" w:rsidRPr="00785F0F" w:rsidRDefault="00563ABA" w:rsidP="00563ABA">
            <w:pPr>
              <w:tabs>
                <w:tab w:val="decimal" w:pos="531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8C9602F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07BB7BB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spacing w:line="300" w:lineRule="exact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5442D71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3901DD8" w14:textId="77777777" w:rsidR="00563ABA" w:rsidRPr="00785F0F" w:rsidRDefault="00563ABA" w:rsidP="00563ABA">
            <w:pPr>
              <w:tabs>
                <w:tab w:val="decimal" w:pos="549"/>
              </w:tabs>
              <w:snapToGrid w:val="0"/>
              <w:spacing w:line="300" w:lineRule="exact"/>
              <w:ind w:left="90" w:right="-108" w:firstLine="9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D5CBFD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6FF62E8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spacing w:line="300" w:lineRule="exact"/>
              <w:ind w:left="90" w:right="-108" w:firstLine="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E822863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2542A17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spacing w:line="300" w:lineRule="exact"/>
              <w:ind w:right="-108"/>
              <w:rPr>
                <w:sz w:val="22"/>
                <w:szCs w:val="22"/>
              </w:rPr>
            </w:pPr>
          </w:p>
        </w:tc>
      </w:tr>
      <w:tr w:rsidR="00563ABA" w:rsidRPr="00785F0F" w14:paraId="5984A36C" w14:textId="77777777" w:rsidTr="00F44F63">
        <w:tc>
          <w:tcPr>
            <w:tcW w:w="1656" w:type="dxa"/>
            <w:shd w:val="clear" w:color="auto" w:fill="auto"/>
            <w:vAlign w:val="bottom"/>
          </w:tcPr>
          <w:p w14:paraId="1B83C1B4" w14:textId="58A9D896" w:rsidR="00563ABA" w:rsidRPr="00785F0F" w:rsidRDefault="00563ABA" w:rsidP="006E731D">
            <w:pPr>
              <w:tabs>
                <w:tab w:val="left" w:pos="252"/>
                <w:tab w:val="left" w:pos="432"/>
              </w:tabs>
              <w:spacing w:line="300" w:lineRule="exact"/>
              <w:ind w:left="90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 เงินดอลลาร์สหรัฐ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8AACD64" w14:textId="616E066E" w:rsidR="00563ABA" w:rsidRPr="00785F0F" w:rsidRDefault="009B34CE" w:rsidP="00563ABA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9B34CE">
              <w:rPr>
                <w:sz w:val="22"/>
                <w:szCs w:val="22"/>
              </w:rPr>
              <w:t>2</w:t>
            </w:r>
            <w:r w:rsidRPr="009B34CE">
              <w:rPr>
                <w:sz w:val="22"/>
                <w:szCs w:val="22"/>
                <w:cs/>
              </w:rPr>
              <w:t>.</w:t>
            </w:r>
            <w:r w:rsidRPr="009B34CE">
              <w:rPr>
                <w:sz w:val="22"/>
                <w:szCs w:val="22"/>
              </w:rPr>
              <w:t>75</w:t>
            </w:r>
            <w:r w:rsidR="009565A3">
              <w:rPr>
                <w:sz w:val="22"/>
                <w:szCs w:val="22"/>
              </w:rPr>
              <w:t xml:space="preserve"> </w:t>
            </w:r>
            <w:r w:rsidRPr="009B34CE">
              <w:rPr>
                <w:sz w:val="22"/>
                <w:szCs w:val="22"/>
                <w:cs/>
              </w:rPr>
              <w:t>-</w:t>
            </w:r>
            <w:r w:rsidR="009565A3">
              <w:rPr>
                <w:sz w:val="22"/>
                <w:szCs w:val="22"/>
              </w:rPr>
              <w:t xml:space="preserve"> </w:t>
            </w:r>
            <w:r w:rsidRPr="009B34CE">
              <w:rPr>
                <w:sz w:val="22"/>
                <w:szCs w:val="22"/>
              </w:rPr>
              <w:t>4</w:t>
            </w:r>
            <w:r w:rsidRPr="009B34CE">
              <w:rPr>
                <w:sz w:val="22"/>
                <w:szCs w:val="22"/>
                <w:cs/>
              </w:rPr>
              <w:t>.</w:t>
            </w:r>
            <w:r w:rsidRPr="009B34CE">
              <w:rPr>
                <w:sz w:val="22"/>
                <w:szCs w:val="22"/>
              </w:rPr>
              <w:t>40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3B96353E" w14:textId="1BD30285" w:rsidR="00563ABA" w:rsidRPr="00785F0F" w:rsidRDefault="009B34CE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9B34CE">
              <w:rPr>
                <w:sz w:val="22"/>
                <w:szCs w:val="22"/>
              </w:rPr>
              <w:t>256</w:t>
            </w:r>
            <w:r w:rsidR="00E42933">
              <w:rPr>
                <w:sz w:val="22"/>
                <w:szCs w:val="22"/>
              </w:rPr>
              <w:t>5</w:t>
            </w:r>
            <w:r w:rsidR="009565A3">
              <w:rPr>
                <w:sz w:val="22"/>
                <w:szCs w:val="22"/>
              </w:rPr>
              <w:t xml:space="preserve"> </w:t>
            </w:r>
            <w:r w:rsidRPr="009B34CE">
              <w:rPr>
                <w:sz w:val="22"/>
                <w:szCs w:val="22"/>
                <w:cs/>
              </w:rPr>
              <w:t>-</w:t>
            </w:r>
            <w:r w:rsidR="009565A3">
              <w:rPr>
                <w:sz w:val="22"/>
                <w:szCs w:val="22"/>
              </w:rPr>
              <w:t xml:space="preserve"> </w:t>
            </w:r>
            <w:r w:rsidRPr="009B34CE">
              <w:rPr>
                <w:sz w:val="22"/>
                <w:szCs w:val="22"/>
              </w:rPr>
              <w:t>2572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0C85630B" w14:textId="052E1705" w:rsidR="00563ABA" w:rsidRPr="00785F0F" w:rsidRDefault="00083CFE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083CFE">
              <w:rPr>
                <w:sz w:val="22"/>
                <w:szCs w:val="22"/>
              </w:rPr>
              <w:t>597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355677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D42F949" w14:textId="25E16555" w:rsidR="00563ABA" w:rsidRPr="00785F0F" w:rsidRDefault="00083CFE" w:rsidP="00563ABA">
            <w:pPr>
              <w:tabs>
                <w:tab w:val="decimal" w:pos="52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083CFE">
              <w:rPr>
                <w:sz w:val="22"/>
                <w:szCs w:val="22"/>
              </w:rPr>
              <w:t>57</w:t>
            </w:r>
            <w:r>
              <w:rPr>
                <w:sz w:val="22"/>
                <w:szCs w:val="22"/>
              </w:rPr>
              <w:t>,</w:t>
            </w:r>
            <w:r w:rsidRPr="00083CFE">
              <w:rPr>
                <w:sz w:val="22"/>
                <w:szCs w:val="22"/>
              </w:rPr>
              <w:t>171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622848" w14:textId="77777777" w:rsidR="00563ABA" w:rsidRPr="00785F0F" w:rsidRDefault="00563ABA" w:rsidP="00563ABA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9B025ED" w14:textId="61F0A180" w:rsidR="00563ABA" w:rsidRPr="00785F0F" w:rsidRDefault="00083CFE" w:rsidP="00563ABA">
            <w:pPr>
              <w:tabs>
                <w:tab w:val="decimal" w:pos="418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083CFE">
              <w:rPr>
                <w:sz w:val="22"/>
                <w:szCs w:val="22"/>
              </w:rPr>
              <w:t>57</w:t>
            </w:r>
            <w:r>
              <w:rPr>
                <w:sz w:val="22"/>
                <w:szCs w:val="22"/>
              </w:rPr>
              <w:t>,</w:t>
            </w:r>
            <w:r w:rsidRPr="00083CFE">
              <w:rPr>
                <w:sz w:val="22"/>
                <w:szCs w:val="22"/>
              </w:rPr>
              <w:t>768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ABD1CA" w14:textId="77777777" w:rsidR="00563ABA" w:rsidRPr="00785F0F" w:rsidRDefault="00563ABA" w:rsidP="00563ABA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B9BD9F2" w14:textId="7FCE1A58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504EF29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957ADFD" w14:textId="3B6F99A7" w:rsidR="00563ABA" w:rsidRPr="00785F0F" w:rsidRDefault="00563ABA" w:rsidP="00563ABA">
            <w:pPr>
              <w:tabs>
                <w:tab w:val="decimal" w:pos="52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BAC8A9" w14:textId="77777777" w:rsidR="00563ABA" w:rsidRPr="00785F0F" w:rsidRDefault="00563ABA" w:rsidP="00563ABA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FB0B7B7" w14:textId="4A7507E5" w:rsidR="00563ABA" w:rsidRPr="00785F0F" w:rsidRDefault="00563ABA" w:rsidP="00563ABA">
            <w:pPr>
              <w:tabs>
                <w:tab w:val="decimal" w:pos="418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53,479</w:t>
            </w:r>
          </w:p>
        </w:tc>
      </w:tr>
      <w:tr w:rsidR="00083CFE" w:rsidRPr="00785F0F" w14:paraId="07E20E52" w14:textId="77777777" w:rsidTr="00F44F63">
        <w:tc>
          <w:tcPr>
            <w:tcW w:w="1656" w:type="dxa"/>
            <w:shd w:val="clear" w:color="auto" w:fill="auto"/>
            <w:vAlign w:val="bottom"/>
          </w:tcPr>
          <w:p w14:paraId="507E4C10" w14:textId="06E6CD4F" w:rsidR="00083CFE" w:rsidRPr="00785F0F" w:rsidRDefault="00083CFE" w:rsidP="00083CFE">
            <w:pPr>
              <w:tabs>
                <w:tab w:val="left" w:pos="252"/>
                <w:tab w:val="left" w:pos="432"/>
              </w:tabs>
              <w:spacing w:line="300" w:lineRule="exact"/>
              <w:ind w:left="90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838D5E3" w14:textId="0EDA2F9C" w:rsidR="00083CFE" w:rsidRPr="00785F0F" w:rsidRDefault="00083CFE" w:rsidP="00083CFE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772114C" w14:textId="59608A4B" w:rsidR="00083CFE" w:rsidRPr="00785F0F" w:rsidRDefault="00083CFE" w:rsidP="00083CFE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2563</w:t>
            </w:r>
            <w:r w:rsidR="00322D01">
              <w:rPr>
                <w:sz w:val="22"/>
                <w:szCs w:val="22"/>
              </w:rPr>
              <w:t xml:space="preserve"> </w:t>
            </w:r>
            <w:r w:rsidR="00F538FB">
              <w:rPr>
                <w:sz w:val="22"/>
                <w:szCs w:val="22"/>
              </w:rPr>
              <w:t>-</w:t>
            </w:r>
            <w:r w:rsidR="00322D01">
              <w:rPr>
                <w:sz w:val="22"/>
                <w:szCs w:val="22"/>
              </w:rPr>
              <w:t xml:space="preserve"> 2564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E0E746A" w14:textId="33B43A2A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right="-108"/>
              <w:rPr>
                <w:sz w:val="22"/>
                <w:szCs w:val="22"/>
              </w:rPr>
            </w:pPr>
            <w:r w:rsidRPr="00083CFE">
              <w:rPr>
                <w:sz w:val="22"/>
                <w:szCs w:val="22"/>
              </w:rPr>
              <w:t>18,292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94DE40" w14:textId="77777777" w:rsidR="00083CFE" w:rsidRPr="00785F0F" w:rsidRDefault="00083CFE" w:rsidP="00083CFE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91F0BA0" w14:textId="07762616" w:rsidR="00083CFE" w:rsidRPr="00785F0F" w:rsidRDefault="00083CFE" w:rsidP="00083CFE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70DD2D0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85D5FA9" w14:textId="67708543" w:rsidR="00083CFE" w:rsidRPr="00785F0F" w:rsidRDefault="00083CFE" w:rsidP="00083CFE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083CFE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</w:t>
            </w:r>
            <w:r w:rsidRPr="00083CFE">
              <w:rPr>
                <w:sz w:val="22"/>
                <w:szCs w:val="22"/>
              </w:rPr>
              <w:t>292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2BB806" w14:textId="77777777" w:rsidR="00083CFE" w:rsidRPr="00785F0F" w:rsidRDefault="00083CFE" w:rsidP="00083CFE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53FB204" w14:textId="0E361E63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9D3C9C" w14:textId="77777777" w:rsidR="00083CFE" w:rsidRPr="00785F0F" w:rsidRDefault="00083CFE" w:rsidP="00083CFE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62B21DC" w14:textId="0993AE2A" w:rsidR="00083CFE" w:rsidRPr="00785F0F" w:rsidRDefault="00083CFE" w:rsidP="00083CFE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FBED20E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68D5AD2" w14:textId="234C2987" w:rsidR="00083CFE" w:rsidRPr="00785F0F" w:rsidRDefault="00083CFE" w:rsidP="00083CFE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32,786</w:t>
            </w:r>
          </w:p>
        </w:tc>
      </w:tr>
      <w:tr w:rsidR="00083CFE" w:rsidRPr="00785F0F" w14:paraId="778EC7CB" w14:textId="77777777" w:rsidTr="00F44F63">
        <w:tc>
          <w:tcPr>
            <w:tcW w:w="1656" w:type="dxa"/>
            <w:shd w:val="clear" w:color="auto" w:fill="auto"/>
            <w:vAlign w:val="bottom"/>
          </w:tcPr>
          <w:p w14:paraId="064C2613" w14:textId="5F5F08DE" w:rsidR="00083CFE" w:rsidRPr="00785F0F" w:rsidRDefault="00083CFE" w:rsidP="00083CFE">
            <w:pPr>
              <w:tabs>
                <w:tab w:val="left" w:pos="252"/>
                <w:tab w:val="left" w:pos="432"/>
              </w:tabs>
              <w:spacing w:line="300" w:lineRule="exact"/>
              <w:ind w:left="90" w:right="-10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 xml:space="preserve">-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25D68EA" w14:textId="1818E86F" w:rsidR="00083CFE" w:rsidRPr="00785F0F" w:rsidRDefault="00BD1392" w:rsidP="00083CFE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448EB3D2" w14:textId="0E99A778" w:rsidR="00083CFE" w:rsidRPr="00785F0F" w:rsidRDefault="00BD1392" w:rsidP="00083CFE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31955ED3" w14:textId="03B611B0" w:rsidR="00083CFE" w:rsidRPr="00785F0F" w:rsidRDefault="00083CFE" w:rsidP="001663AE">
            <w:pPr>
              <w:tabs>
                <w:tab w:val="decimal" w:pos="346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638ED5" w14:textId="77777777" w:rsidR="00083CFE" w:rsidRPr="00785F0F" w:rsidRDefault="00083CFE" w:rsidP="00083CFE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86B5479" w14:textId="5A9FD3D6" w:rsidR="00083CFE" w:rsidRPr="00785F0F" w:rsidRDefault="00083CFE" w:rsidP="00083CFE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89490A7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67E49AE" w14:textId="709D7CEA" w:rsidR="00083CFE" w:rsidRPr="00785F0F" w:rsidRDefault="00083CFE" w:rsidP="00DA138B">
            <w:pPr>
              <w:tabs>
                <w:tab w:val="decimal" w:pos="33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DD9185" w14:textId="77777777" w:rsidR="00083CFE" w:rsidRPr="00DA138B" w:rsidRDefault="00083CFE" w:rsidP="00DA138B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0247828" w14:textId="656D6518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224C08" w14:textId="77777777" w:rsidR="00083CFE" w:rsidRPr="00785F0F" w:rsidRDefault="00083CFE" w:rsidP="00083CFE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8CB9CE8" w14:textId="26512A86" w:rsidR="00083CFE" w:rsidRPr="00785F0F" w:rsidRDefault="00083CFE" w:rsidP="00083CFE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64F5BDC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D83E255" w14:textId="2D757A8A" w:rsidR="00083CFE" w:rsidRPr="00785F0F" w:rsidRDefault="00083CFE" w:rsidP="00083CFE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</w:t>
            </w:r>
          </w:p>
        </w:tc>
      </w:tr>
      <w:tr w:rsidR="00083CFE" w:rsidRPr="00785F0F" w14:paraId="4E9C29D8" w14:textId="77777777" w:rsidTr="002E29D4">
        <w:tc>
          <w:tcPr>
            <w:tcW w:w="1656" w:type="dxa"/>
            <w:shd w:val="clear" w:color="auto" w:fill="auto"/>
            <w:vAlign w:val="bottom"/>
          </w:tcPr>
          <w:p w14:paraId="3B93ACC2" w14:textId="77777777" w:rsidR="00083CFE" w:rsidRPr="00785F0F" w:rsidRDefault="00083CFE" w:rsidP="00083CFE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B576B9D" w14:textId="77777777" w:rsidR="00083CFE" w:rsidRPr="00785F0F" w:rsidRDefault="00083CFE" w:rsidP="00083CFE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3C83768" w14:textId="77777777" w:rsidR="00083CFE" w:rsidRPr="00785F0F" w:rsidRDefault="00083CFE" w:rsidP="00083CFE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30274A9" w14:textId="77777777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42561A" w14:textId="77777777" w:rsidR="00083CFE" w:rsidRPr="00785F0F" w:rsidRDefault="00083CFE" w:rsidP="00083CFE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1BEE1411" w14:textId="77777777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78483E1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1C40EF3" w14:textId="77777777" w:rsidR="00083CFE" w:rsidRPr="00785F0F" w:rsidRDefault="00083CFE" w:rsidP="00DA138B">
            <w:pPr>
              <w:tabs>
                <w:tab w:val="decimal" w:pos="346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7E73AA" w14:textId="77777777" w:rsidR="00083CFE" w:rsidRPr="00DA138B" w:rsidRDefault="00083CFE" w:rsidP="00DA138B">
            <w:pPr>
              <w:pStyle w:val="BodyTextIndent2"/>
              <w:tabs>
                <w:tab w:val="decimal" w:pos="346"/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3283679" w14:textId="77777777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BE8125" w14:textId="77777777" w:rsidR="00083CFE" w:rsidRPr="00785F0F" w:rsidRDefault="00083CFE" w:rsidP="00083CFE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F6D4355" w14:textId="77777777" w:rsidR="00083CFE" w:rsidRPr="00785F0F" w:rsidRDefault="00083CFE" w:rsidP="00083CFE">
            <w:pPr>
              <w:tabs>
                <w:tab w:val="decimal" w:pos="31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DBCD405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01E89E0" w14:textId="77777777" w:rsidR="00083CFE" w:rsidRPr="00785F0F" w:rsidRDefault="00083CFE" w:rsidP="00083CFE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</w:tr>
      <w:tr w:rsidR="00D607F9" w:rsidRPr="00785F0F" w14:paraId="436D11D4" w14:textId="77777777" w:rsidTr="00F44F63">
        <w:tc>
          <w:tcPr>
            <w:tcW w:w="1656" w:type="dxa"/>
            <w:shd w:val="clear" w:color="auto" w:fill="auto"/>
            <w:vAlign w:val="bottom"/>
          </w:tcPr>
          <w:p w14:paraId="57FE2AA5" w14:textId="5BE41D30" w:rsidR="00D607F9" w:rsidRPr="00785F0F" w:rsidRDefault="00D607F9" w:rsidP="00D607F9">
            <w:pPr>
              <w:tabs>
                <w:tab w:val="left" w:pos="252"/>
                <w:tab w:val="left" w:pos="432"/>
              </w:tabs>
              <w:spacing w:line="300" w:lineRule="exact"/>
              <w:ind w:left="90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CB6DA5A" w14:textId="77E0E2C2" w:rsidR="00D607F9" w:rsidRPr="00785F0F" w:rsidRDefault="00BD1392" w:rsidP="00D607F9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DE38371" w14:textId="096824AA" w:rsidR="00D607F9" w:rsidRPr="00785F0F" w:rsidRDefault="00BD1392" w:rsidP="00D60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C364A3C" w14:textId="7AD1426F" w:rsidR="00D607F9" w:rsidRPr="00785F0F" w:rsidRDefault="00D607F9" w:rsidP="00D607F9">
            <w:pPr>
              <w:tabs>
                <w:tab w:val="decimal" w:pos="346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9CAC4E1" w14:textId="77777777" w:rsidR="00D607F9" w:rsidRPr="00785F0F" w:rsidRDefault="00D607F9" w:rsidP="00D607F9">
            <w:pPr>
              <w:tabs>
                <w:tab w:val="decimal" w:pos="346"/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2EFA07D" w14:textId="408E9B46" w:rsidR="00D607F9" w:rsidRPr="00785F0F" w:rsidRDefault="00D607F9" w:rsidP="00D607F9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DECB073" w14:textId="77777777" w:rsidR="00D607F9" w:rsidRPr="00785F0F" w:rsidRDefault="00D607F9" w:rsidP="00D60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7C3A3232" w14:textId="64CE20F4" w:rsidR="00D607F9" w:rsidRPr="00785F0F" w:rsidRDefault="00D607F9" w:rsidP="00D607F9">
            <w:pPr>
              <w:tabs>
                <w:tab w:val="decimal" w:pos="346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A4A345" w14:textId="77777777" w:rsidR="00D607F9" w:rsidRPr="00DA138B" w:rsidRDefault="00D607F9" w:rsidP="00D607F9">
            <w:pPr>
              <w:pStyle w:val="BodyText"/>
              <w:tabs>
                <w:tab w:val="decimal" w:pos="346"/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A1878B0" w14:textId="5EDF037C" w:rsidR="00D607F9" w:rsidRPr="00785F0F" w:rsidRDefault="00D607F9" w:rsidP="00D607F9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7DAE3FC" w14:textId="77777777" w:rsidR="00D607F9" w:rsidRPr="00785F0F" w:rsidRDefault="00D607F9" w:rsidP="00D607F9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1369118B" w14:textId="04098FEB" w:rsidR="00D607F9" w:rsidRPr="00785F0F" w:rsidRDefault="00D607F9" w:rsidP="00D607F9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D2B08D" w14:textId="77777777" w:rsidR="00D607F9" w:rsidRPr="00785F0F" w:rsidRDefault="00D607F9" w:rsidP="00D60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6DCBEDC2" w14:textId="0414F79E" w:rsidR="00D607F9" w:rsidRPr="00785F0F" w:rsidRDefault="00D607F9" w:rsidP="00D607F9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</w:tr>
      <w:tr w:rsidR="00083CFE" w:rsidRPr="00785F0F" w14:paraId="5E78FC8D" w14:textId="77777777" w:rsidTr="002E29D4">
        <w:tc>
          <w:tcPr>
            <w:tcW w:w="1656" w:type="dxa"/>
            <w:shd w:val="clear" w:color="auto" w:fill="auto"/>
            <w:vAlign w:val="bottom"/>
          </w:tcPr>
          <w:p w14:paraId="4A51D0A6" w14:textId="77777777" w:rsidR="00083CFE" w:rsidRPr="00785F0F" w:rsidRDefault="00083CFE" w:rsidP="00083CFE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pacing w:val="-4"/>
                <w:sz w:val="22"/>
                <w:szCs w:val="22"/>
                <w:cs/>
                <w:lang w:val="th-TH"/>
              </w:rPr>
              <w:t>เงินกู้ยืมที่มีอนุพันธ์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FBE59F4" w14:textId="77777777" w:rsidR="00083CFE" w:rsidRPr="00785F0F" w:rsidRDefault="00083CFE" w:rsidP="00083CFE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48DC3D4" w14:textId="77777777" w:rsidR="00083CFE" w:rsidRPr="00785F0F" w:rsidRDefault="00083CFE" w:rsidP="00083CFE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D9E5BDB" w14:textId="77777777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F36B11B" w14:textId="77777777" w:rsidR="00083CFE" w:rsidRPr="00785F0F" w:rsidRDefault="00083CFE" w:rsidP="00083CFE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00353CC4" w14:textId="77777777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568EA85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74F9B673" w14:textId="77777777" w:rsidR="00083CFE" w:rsidRPr="00785F0F" w:rsidRDefault="00083CFE" w:rsidP="00083CFE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AD94296" w14:textId="77777777" w:rsidR="00083CFE" w:rsidRPr="00785F0F" w:rsidRDefault="00083CFE" w:rsidP="00083CFE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BDC3441" w14:textId="77777777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9CD918E" w14:textId="77777777" w:rsidR="00083CFE" w:rsidRPr="00785F0F" w:rsidRDefault="00083CFE" w:rsidP="00083CFE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E55DCCF" w14:textId="77777777" w:rsidR="00083CFE" w:rsidRPr="00785F0F" w:rsidRDefault="00083CFE" w:rsidP="00083CFE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F04E484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9BF6456" w14:textId="77777777" w:rsidR="00083CFE" w:rsidRPr="00785F0F" w:rsidRDefault="00083CFE" w:rsidP="00083CFE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</w:tr>
      <w:tr w:rsidR="00083CFE" w:rsidRPr="00785F0F" w14:paraId="4859F99E" w14:textId="77777777" w:rsidTr="002E29D4">
        <w:tc>
          <w:tcPr>
            <w:tcW w:w="1656" w:type="dxa"/>
            <w:shd w:val="clear" w:color="auto" w:fill="auto"/>
            <w:vAlign w:val="bottom"/>
          </w:tcPr>
          <w:p w14:paraId="627D87BC" w14:textId="3B38F361" w:rsidR="00083CFE" w:rsidRPr="00785F0F" w:rsidRDefault="00083CFE" w:rsidP="00083CFE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>
              <w:rPr>
                <w:rFonts w:eastAsia="Angsana New" w:hint="cs"/>
                <w:spacing w:val="-4"/>
                <w:sz w:val="22"/>
                <w:szCs w:val="22"/>
                <w:cs/>
                <w:lang w:val="th-TH"/>
              </w:rPr>
              <w:t xml:space="preserve">  </w:t>
            </w:r>
            <w:r w:rsidRPr="00785F0F">
              <w:rPr>
                <w:spacing w:val="-4"/>
                <w:sz w:val="22"/>
                <w:szCs w:val="22"/>
                <w:cs/>
                <w:lang w:val="th-TH"/>
              </w:rPr>
              <w:t>การเงินแฝง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4CD2153" w14:textId="77777777" w:rsidR="00083CFE" w:rsidRPr="00785F0F" w:rsidRDefault="00083CFE" w:rsidP="00083CFE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C842174" w14:textId="77777777" w:rsidR="00083CFE" w:rsidRPr="00785F0F" w:rsidRDefault="00083CFE" w:rsidP="00083CFE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40430BE" w14:textId="77777777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FCE9515" w14:textId="77777777" w:rsidR="00083CFE" w:rsidRPr="00785F0F" w:rsidRDefault="00083CFE" w:rsidP="00083CFE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33A18FA" w14:textId="77777777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6DCFA34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66774606" w14:textId="77777777" w:rsidR="00083CFE" w:rsidRPr="00785F0F" w:rsidRDefault="00083CFE" w:rsidP="00083CFE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C649AC" w14:textId="77777777" w:rsidR="00083CFE" w:rsidRPr="00785F0F" w:rsidRDefault="00083CFE" w:rsidP="00083CFE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A04F7C5" w14:textId="77777777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A20174" w14:textId="77777777" w:rsidR="00083CFE" w:rsidRPr="00785F0F" w:rsidRDefault="00083CFE" w:rsidP="00083CFE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11EA485" w14:textId="77777777" w:rsidR="00083CFE" w:rsidRPr="00785F0F" w:rsidRDefault="00083CFE" w:rsidP="00083CFE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F9A5303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E6F8BFA" w14:textId="77777777" w:rsidR="00083CFE" w:rsidRPr="00785F0F" w:rsidRDefault="00083CFE" w:rsidP="00083CFE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</w:tr>
      <w:tr w:rsidR="00083CFE" w:rsidRPr="00785F0F" w14:paraId="5CC561B1" w14:textId="77777777" w:rsidTr="00F44F63">
        <w:tc>
          <w:tcPr>
            <w:tcW w:w="1656" w:type="dxa"/>
            <w:shd w:val="clear" w:color="auto" w:fill="auto"/>
            <w:vAlign w:val="bottom"/>
          </w:tcPr>
          <w:p w14:paraId="3ECA0FB8" w14:textId="12DDA942" w:rsidR="00083CFE" w:rsidRPr="00785F0F" w:rsidRDefault="00083CFE" w:rsidP="00083CFE">
            <w:pPr>
              <w:tabs>
                <w:tab w:val="left" w:pos="252"/>
                <w:tab w:val="left" w:pos="432"/>
              </w:tabs>
              <w:spacing w:line="300" w:lineRule="exact"/>
              <w:ind w:left="90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8C9E035" w14:textId="7200B292" w:rsidR="00083CFE" w:rsidRPr="00785F0F" w:rsidRDefault="00083CFE" w:rsidP="00083CFE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9B34C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.25 </w:t>
            </w:r>
            <w:r w:rsidR="00BE4FA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1.72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3AB2D58" w14:textId="5B96BA10" w:rsidR="00083CFE" w:rsidRPr="00785F0F" w:rsidRDefault="00083CFE" w:rsidP="00083CFE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2563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8F74582" w14:textId="0528288C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083CFE">
              <w:rPr>
                <w:sz w:val="22"/>
                <w:szCs w:val="22"/>
              </w:rPr>
              <w:t>1,596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1328370" w14:textId="77777777" w:rsidR="00083CFE" w:rsidRPr="00785F0F" w:rsidRDefault="00083CFE" w:rsidP="00083CFE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49E9393A" w14:textId="39E7A0CD" w:rsidR="00083CFE" w:rsidRPr="00785F0F" w:rsidRDefault="00083CFE" w:rsidP="00083CFE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345423C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630ABB4E" w14:textId="4DD03783" w:rsidR="00083CFE" w:rsidRPr="00785F0F" w:rsidRDefault="00083CFE" w:rsidP="00083CFE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083CF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083CFE">
              <w:rPr>
                <w:sz w:val="22"/>
                <w:szCs w:val="22"/>
              </w:rPr>
              <w:t>596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C0926D" w14:textId="77777777" w:rsidR="00083CFE" w:rsidRPr="00785F0F" w:rsidRDefault="00083CFE" w:rsidP="00083CFE">
            <w:pPr>
              <w:pStyle w:val="BodyText"/>
              <w:tabs>
                <w:tab w:val="decimal" w:pos="312"/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FBE3970" w14:textId="57FA1514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FAE4F5C" w14:textId="77777777" w:rsidR="00083CFE" w:rsidRPr="00785F0F" w:rsidRDefault="00083CFE" w:rsidP="00083CFE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6D2755CF" w14:textId="2976F466" w:rsidR="00083CFE" w:rsidRPr="00785F0F" w:rsidRDefault="00083CFE" w:rsidP="00083CFE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913DACA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9BD4323" w14:textId="08A4CE6D" w:rsidR="00083CFE" w:rsidRPr="00785F0F" w:rsidRDefault="00083CFE" w:rsidP="00083CFE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</w:t>
            </w:r>
          </w:p>
        </w:tc>
      </w:tr>
      <w:tr w:rsidR="00083CFE" w:rsidRPr="00785F0F" w14:paraId="06FBEF7A" w14:textId="77777777" w:rsidTr="00F44F63">
        <w:tc>
          <w:tcPr>
            <w:tcW w:w="1656" w:type="dxa"/>
            <w:shd w:val="clear" w:color="auto" w:fill="auto"/>
            <w:vAlign w:val="bottom"/>
          </w:tcPr>
          <w:p w14:paraId="1B41A430" w14:textId="77777777" w:rsidR="00083CFE" w:rsidRPr="00785F0F" w:rsidRDefault="00083CFE" w:rsidP="00083CFE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0447398" w14:textId="77777777" w:rsidR="00083CFE" w:rsidRPr="00785F0F" w:rsidRDefault="00083CFE" w:rsidP="00083CFE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D1363DD" w14:textId="77777777" w:rsidR="00083CFE" w:rsidRPr="00785F0F" w:rsidRDefault="00083CFE" w:rsidP="00083CFE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BEAE05E" w14:textId="0BFD904D" w:rsidR="00083CFE" w:rsidRPr="00785F0F" w:rsidRDefault="00083CFE" w:rsidP="00083CFE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083CFE">
              <w:rPr>
                <w:sz w:val="22"/>
                <w:szCs w:val="22"/>
              </w:rPr>
              <w:t>296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CAE29C6" w14:textId="77777777" w:rsidR="00083CFE" w:rsidRPr="00785F0F" w:rsidRDefault="00083CFE" w:rsidP="00083CFE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</w:tcPr>
          <w:p w14:paraId="5085708A" w14:textId="0610A02F" w:rsidR="00083CFE" w:rsidRPr="00785F0F" w:rsidRDefault="00083CFE" w:rsidP="00083CFE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A3B2F48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91AC22" w14:textId="413DE52F" w:rsidR="00083CFE" w:rsidRPr="00785F0F" w:rsidRDefault="00083CFE" w:rsidP="00083CFE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  <w:cs/>
              </w:rPr>
            </w:pPr>
            <w:r w:rsidRPr="00083CFE">
              <w:rPr>
                <w:sz w:val="22"/>
                <w:szCs w:val="22"/>
              </w:rPr>
              <w:t>296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85590F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CB683F1" w14:textId="6C1FE58E" w:rsidR="00083CFE" w:rsidRPr="00785F0F" w:rsidRDefault="00083CFE" w:rsidP="00083CFE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F0992E" w14:textId="77777777" w:rsidR="00083CFE" w:rsidRPr="00785F0F" w:rsidRDefault="00083CFE" w:rsidP="00083CFE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</w:tcPr>
          <w:p w14:paraId="69315160" w14:textId="5567DB9E" w:rsidR="00083CFE" w:rsidRPr="00785F0F" w:rsidRDefault="00083CFE" w:rsidP="00083CFE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40BBDA6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7740C0" w14:textId="04540BB0" w:rsidR="00083CFE" w:rsidRPr="00785F0F" w:rsidRDefault="00083CFE" w:rsidP="00083CFE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260</w:t>
            </w:r>
          </w:p>
        </w:tc>
      </w:tr>
      <w:tr w:rsidR="00083CFE" w:rsidRPr="005609D3" w14:paraId="04CBCF0C" w14:textId="77777777" w:rsidTr="00F44F63">
        <w:tc>
          <w:tcPr>
            <w:tcW w:w="1656" w:type="dxa"/>
            <w:shd w:val="clear" w:color="auto" w:fill="auto"/>
            <w:vAlign w:val="bottom"/>
          </w:tcPr>
          <w:p w14:paraId="0A1EDA30" w14:textId="77777777" w:rsidR="00083CFE" w:rsidRPr="00785F0F" w:rsidRDefault="00083CFE" w:rsidP="00083CFE">
            <w:pPr>
              <w:tabs>
                <w:tab w:val="left" w:pos="72"/>
                <w:tab w:val="left" w:pos="432"/>
                <w:tab w:val="right" w:pos="3060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CA5261F" w14:textId="77777777" w:rsidR="00083CFE" w:rsidRPr="00785F0F" w:rsidRDefault="00083CFE" w:rsidP="00083CFE">
            <w:pPr>
              <w:tabs>
                <w:tab w:val="decimal" w:pos="819"/>
              </w:tabs>
              <w:snapToGrid w:val="0"/>
              <w:spacing w:line="300" w:lineRule="exact"/>
              <w:ind w:left="-54" w:right="-99" w:firstLine="90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6B4666D" w14:textId="77777777" w:rsidR="00083CFE" w:rsidRPr="00785F0F" w:rsidRDefault="00083CFE" w:rsidP="00083CFE">
            <w:pPr>
              <w:tabs>
                <w:tab w:val="decimal" w:pos="819"/>
              </w:tabs>
              <w:snapToGrid w:val="0"/>
              <w:spacing w:line="300" w:lineRule="exact"/>
              <w:ind w:left="90" w:firstLine="9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1CA4468" w14:textId="5EF9E0F1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083CFE">
              <w:rPr>
                <w:b/>
                <w:bCs/>
                <w:sz w:val="22"/>
                <w:szCs w:val="22"/>
              </w:rPr>
              <w:t>20,781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7AF1756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31EF1A5" w14:textId="710AAD75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083CFE">
              <w:rPr>
                <w:b/>
                <w:bCs/>
                <w:sz w:val="22"/>
                <w:szCs w:val="22"/>
              </w:rPr>
              <w:t>57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083CFE">
              <w:rPr>
                <w:b/>
                <w:bCs/>
                <w:sz w:val="22"/>
                <w:szCs w:val="22"/>
              </w:rPr>
              <w:t>171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52911A5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396C473" w14:textId="44632D5C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288"/>
              <w:rPr>
                <w:b/>
                <w:bCs/>
                <w:sz w:val="22"/>
                <w:szCs w:val="22"/>
              </w:rPr>
            </w:pPr>
            <w:r w:rsidRPr="00083CFE">
              <w:rPr>
                <w:b/>
                <w:bCs/>
                <w:sz w:val="22"/>
                <w:szCs w:val="22"/>
                <w:cs/>
              </w:rPr>
              <w:t>77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083CFE">
              <w:rPr>
                <w:b/>
                <w:bCs/>
                <w:sz w:val="22"/>
                <w:szCs w:val="22"/>
                <w:cs/>
              </w:rPr>
              <w:t>952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FB63FD" w14:textId="77777777" w:rsidR="00083CFE" w:rsidRPr="00785F0F" w:rsidRDefault="00083CFE" w:rsidP="00083CFE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C37D68D" w14:textId="6D810F90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54,808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52E9972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7C16310" w14:textId="0B32CEBD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52,753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1021C94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0F2358" w14:textId="0CAC355A" w:rsidR="00083CFE" w:rsidRPr="00785F0F" w:rsidRDefault="00083CFE" w:rsidP="00083CFE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107,561</w:t>
            </w:r>
          </w:p>
        </w:tc>
      </w:tr>
    </w:tbl>
    <w:p w14:paraId="19D2BE4D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14:paraId="44DB59A1" w14:textId="77777777" w:rsidR="00A72CF0" w:rsidRPr="00785F0F" w:rsidRDefault="00A72CF0" w:rsidP="00A72CF0">
      <w:pPr>
        <w:tabs>
          <w:tab w:val="left" w:pos="900"/>
        </w:tabs>
        <w:ind w:left="900" w:hanging="540"/>
        <w:rPr>
          <w:sz w:val="2"/>
          <w:szCs w:val="2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56"/>
        <w:gridCol w:w="1007"/>
        <w:gridCol w:w="883"/>
        <w:gridCol w:w="759"/>
        <w:gridCol w:w="239"/>
        <w:gridCol w:w="757"/>
        <w:gridCol w:w="239"/>
        <w:gridCol w:w="757"/>
        <w:gridCol w:w="239"/>
        <w:gridCol w:w="757"/>
        <w:gridCol w:w="239"/>
        <w:gridCol w:w="757"/>
        <w:gridCol w:w="239"/>
        <w:gridCol w:w="757"/>
      </w:tblGrid>
      <w:tr w:rsidR="00A72CF0" w:rsidRPr="00785F0F" w14:paraId="634936C6" w14:textId="77777777" w:rsidTr="00F44F63">
        <w:tc>
          <w:tcPr>
            <w:tcW w:w="1656" w:type="dxa"/>
            <w:shd w:val="clear" w:color="auto" w:fill="auto"/>
            <w:vAlign w:val="bottom"/>
          </w:tcPr>
          <w:p w14:paraId="2E0A3E2C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9FFD8CD" w14:textId="77777777" w:rsidR="00A72CF0" w:rsidRPr="00785F0F" w:rsidRDefault="00A72CF0" w:rsidP="006127F9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72D20DD" w14:textId="77777777" w:rsidR="00A72CF0" w:rsidRPr="00785F0F" w:rsidRDefault="00A72CF0" w:rsidP="006127F9">
            <w:pPr>
              <w:snapToGrid w:val="0"/>
              <w:ind w:left="-108" w:right="-146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14:paraId="2952A9CF" w14:textId="77777777" w:rsidR="00A72CF0" w:rsidRPr="00785F0F" w:rsidRDefault="00A72CF0" w:rsidP="006127F9">
            <w:pPr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งบการเงินเฉพาะธนาคาร</w:t>
            </w:r>
          </w:p>
        </w:tc>
      </w:tr>
      <w:tr w:rsidR="00563ABA" w:rsidRPr="00785F0F" w14:paraId="541B48D6" w14:textId="77777777" w:rsidTr="00F44F63">
        <w:tc>
          <w:tcPr>
            <w:tcW w:w="1656" w:type="dxa"/>
            <w:shd w:val="clear" w:color="auto" w:fill="auto"/>
            <w:vAlign w:val="bottom"/>
          </w:tcPr>
          <w:p w14:paraId="0AC73C33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85D2415" w14:textId="77777777" w:rsidR="00563ABA" w:rsidRPr="00785F0F" w:rsidRDefault="00563ABA" w:rsidP="00563ABA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83DEBE8" w14:textId="77777777" w:rsidR="00563ABA" w:rsidRPr="00785F0F" w:rsidRDefault="00563ABA" w:rsidP="00563ABA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bottom"/>
          </w:tcPr>
          <w:p w14:paraId="0A8FF88E" w14:textId="5E6B9525" w:rsidR="00563ABA" w:rsidRPr="00785F0F" w:rsidRDefault="000D5CFF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  <w:lang w:eastAsia="th-TH"/>
              </w:rPr>
              <w:t>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3F07D2" w14:textId="77777777" w:rsidR="00563ABA" w:rsidRPr="00785F0F" w:rsidRDefault="00563ABA" w:rsidP="00563ABA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2749" w:type="dxa"/>
            <w:gridSpan w:val="5"/>
            <w:shd w:val="clear" w:color="auto" w:fill="auto"/>
            <w:vAlign w:val="bottom"/>
          </w:tcPr>
          <w:p w14:paraId="1D1BF1E3" w14:textId="1E98AB8C" w:rsidR="00563ABA" w:rsidRPr="00785F0F" w:rsidRDefault="000D5CFF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 w:eastAsia="th-TH"/>
              </w:rPr>
              <w:t>2561</w:t>
            </w:r>
          </w:p>
        </w:tc>
      </w:tr>
      <w:tr w:rsidR="00563ABA" w:rsidRPr="00785F0F" w14:paraId="1FED327E" w14:textId="77777777" w:rsidTr="00F44F63">
        <w:tc>
          <w:tcPr>
            <w:tcW w:w="1656" w:type="dxa"/>
            <w:shd w:val="clear" w:color="auto" w:fill="auto"/>
            <w:vAlign w:val="bottom"/>
          </w:tcPr>
          <w:p w14:paraId="35C61C80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C401D6A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12B526DB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AA04DA4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CF5B42" w14:textId="77777777" w:rsidR="00563ABA" w:rsidRPr="00785F0F" w:rsidRDefault="00563ABA" w:rsidP="00563ABA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7EC9BCF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22542D" w14:textId="77777777" w:rsidR="00563ABA" w:rsidRPr="00785F0F" w:rsidRDefault="00563ABA" w:rsidP="00563ABA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F043C7A" w14:textId="77777777" w:rsidR="00563ABA" w:rsidRPr="00785F0F" w:rsidRDefault="00563ABA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911786" w14:textId="77777777" w:rsidR="00563ABA" w:rsidRPr="00785F0F" w:rsidRDefault="00563ABA" w:rsidP="00563ABA">
            <w:pPr>
              <w:tabs>
                <w:tab w:val="decimal" w:pos="486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9402541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E20396" w14:textId="77777777" w:rsidR="00563ABA" w:rsidRPr="00785F0F" w:rsidRDefault="00563ABA" w:rsidP="00563ABA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5B04438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35F10E" w14:textId="77777777" w:rsidR="00563ABA" w:rsidRPr="00785F0F" w:rsidRDefault="00563ABA" w:rsidP="00563ABA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E6DA8B0" w14:textId="77777777" w:rsidR="00563ABA" w:rsidRPr="00785F0F" w:rsidRDefault="00563ABA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563ABA" w:rsidRPr="00785F0F" w14:paraId="3314AD53" w14:textId="77777777" w:rsidTr="00F44F63">
        <w:tc>
          <w:tcPr>
            <w:tcW w:w="1656" w:type="dxa"/>
            <w:shd w:val="clear" w:color="auto" w:fill="auto"/>
            <w:vAlign w:val="bottom"/>
          </w:tcPr>
          <w:p w14:paraId="69B6DB58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709BB6D" w14:textId="77777777" w:rsidR="00563ABA" w:rsidRPr="00785F0F" w:rsidRDefault="00563ABA" w:rsidP="00563ABA">
            <w:pPr>
              <w:jc w:val="center"/>
              <w:rPr>
                <w:sz w:val="22"/>
                <w:szCs w:val="22"/>
              </w:rPr>
            </w:pPr>
            <w:r w:rsidRPr="00785F0F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3B681320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14:paraId="22B273E4" w14:textId="77777777" w:rsidR="00563ABA" w:rsidRPr="00785F0F" w:rsidRDefault="00563ABA" w:rsidP="00563ABA">
            <w:pPr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563ABA" w:rsidRPr="00785F0F" w14:paraId="588640A7" w14:textId="77777777" w:rsidTr="00F44F63">
        <w:tc>
          <w:tcPr>
            <w:tcW w:w="1656" w:type="dxa"/>
            <w:shd w:val="clear" w:color="auto" w:fill="auto"/>
            <w:vAlign w:val="bottom"/>
          </w:tcPr>
          <w:p w14:paraId="3B4A052C" w14:textId="77777777" w:rsidR="00563ABA" w:rsidRPr="00785F0F" w:rsidRDefault="00563ABA" w:rsidP="00CD6753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1B52F6B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EE8EBD2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8ABA9DD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CA03D35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242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A58DD63" w14:textId="77777777" w:rsidR="00563ABA" w:rsidRPr="00785F0F" w:rsidRDefault="00563ABA" w:rsidP="00563ABA">
            <w:pPr>
              <w:tabs>
                <w:tab w:val="decimal" w:pos="369"/>
              </w:tabs>
              <w:snapToGrid w:val="0"/>
              <w:ind w:left="-72" w:firstLine="1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E321593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27296DA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111D2C8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3D0153A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CB325A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E579032" w14:textId="77777777" w:rsidR="00563ABA" w:rsidRPr="00785F0F" w:rsidRDefault="00563ABA" w:rsidP="00563ABA">
            <w:pPr>
              <w:tabs>
                <w:tab w:val="decimal" w:pos="369"/>
              </w:tabs>
              <w:snapToGrid w:val="0"/>
              <w:ind w:left="-72" w:firstLine="1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0439E6A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D211096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</w:tr>
      <w:tr w:rsidR="00563ABA" w:rsidRPr="00785F0F" w14:paraId="3F68B606" w14:textId="77777777" w:rsidTr="00F44F63">
        <w:tc>
          <w:tcPr>
            <w:tcW w:w="1656" w:type="dxa"/>
            <w:shd w:val="clear" w:color="auto" w:fill="auto"/>
            <w:vAlign w:val="bottom"/>
          </w:tcPr>
          <w:p w14:paraId="316B31AB" w14:textId="5CB30B5D" w:rsidR="00563ABA" w:rsidRPr="00785F0F" w:rsidRDefault="00563ABA" w:rsidP="006E731D">
            <w:pPr>
              <w:tabs>
                <w:tab w:val="left" w:pos="252"/>
                <w:tab w:val="left" w:pos="432"/>
              </w:tabs>
              <w:spacing w:line="300" w:lineRule="exact"/>
              <w:ind w:left="84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 เงินดอลลาร์สหรัฐ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85D2F48" w14:textId="264D54B1" w:rsidR="00563ABA" w:rsidRPr="00785F0F" w:rsidRDefault="00B71EFF" w:rsidP="00563ABA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2</w:t>
            </w:r>
            <w:r w:rsidRPr="00B71EFF">
              <w:rPr>
                <w:sz w:val="22"/>
                <w:szCs w:val="22"/>
                <w:cs/>
              </w:rPr>
              <w:t>.</w:t>
            </w:r>
            <w:r w:rsidRPr="00B71EFF">
              <w:rPr>
                <w:sz w:val="22"/>
                <w:szCs w:val="22"/>
              </w:rPr>
              <w:t>75</w:t>
            </w:r>
            <w:r w:rsidR="009565A3">
              <w:rPr>
                <w:sz w:val="22"/>
                <w:szCs w:val="22"/>
              </w:rPr>
              <w:t xml:space="preserve"> </w:t>
            </w:r>
            <w:r w:rsidRPr="00B71EFF">
              <w:rPr>
                <w:sz w:val="22"/>
                <w:szCs w:val="22"/>
                <w:cs/>
              </w:rPr>
              <w:t>-</w:t>
            </w:r>
            <w:r w:rsidR="009565A3">
              <w:rPr>
                <w:sz w:val="22"/>
                <w:szCs w:val="22"/>
              </w:rPr>
              <w:t xml:space="preserve"> </w:t>
            </w:r>
            <w:r w:rsidRPr="00B71EFF">
              <w:rPr>
                <w:sz w:val="22"/>
                <w:szCs w:val="22"/>
              </w:rPr>
              <w:t>4</w:t>
            </w:r>
            <w:r w:rsidRPr="00B71EFF">
              <w:rPr>
                <w:sz w:val="22"/>
                <w:szCs w:val="22"/>
                <w:cs/>
              </w:rPr>
              <w:t>.</w:t>
            </w:r>
            <w:r w:rsidRPr="00B71EFF">
              <w:rPr>
                <w:sz w:val="22"/>
                <w:szCs w:val="22"/>
              </w:rPr>
              <w:t>40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29EBC5E8" w14:textId="65ED2B34" w:rsidR="00563ABA" w:rsidRPr="00785F0F" w:rsidRDefault="00B71EFF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256</w:t>
            </w:r>
            <w:r w:rsidR="00B24EE5">
              <w:rPr>
                <w:sz w:val="22"/>
                <w:szCs w:val="22"/>
              </w:rPr>
              <w:t>5</w:t>
            </w:r>
            <w:r w:rsidR="009565A3">
              <w:rPr>
                <w:sz w:val="22"/>
                <w:szCs w:val="22"/>
              </w:rPr>
              <w:t xml:space="preserve"> </w:t>
            </w:r>
            <w:r w:rsidRPr="00B71EFF">
              <w:rPr>
                <w:sz w:val="22"/>
                <w:szCs w:val="22"/>
                <w:cs/>
              </w:rPr>
              <w:t>-</w:t>
            </w:r>
            <w:r w:rsidR="009565A3">
              <w:rPr>
                <w:sz w:val="22"/>
                <w:szCs w:val="22"/>
              </w:rPr>
              <w:t xml:space="preserve"> </w:t>
            </w:r>
            <w:r w:rsidRPr="00B71EFF">
              <w:rPr>
                <w:sz w:val="22"/>
                <w:szCs w:val="22"/>
              </w:rPr>
              <w:t>2572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5142CB9" w14:textId="25BB42C8" w:rsidR="00563ABA" w:rsidRPr="00785F0F" w:rsidRDefault="00083CFE" w:rsidP="00563ABA">
            <w:pPr>
              <w:tabs>
                <w:tab w:val="decimal" w:pos="51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083CFE">
              <w:rPr>
                <w:sz w:val="22"/>
                <w:szCs w:val="22"/>
                <w:cs/>
              </w:rPr>
              <w:t>597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2048E13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03CB32B7" w14:textId="0151F428" w:rsidR="00563ABA" w:rsidRPr="00785F0F" w:rsidRDefault="00083CFE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083CFE">
              <w:rPr>
                <w:sz w:val="22"/>
                <w:szCs w:val="22"/>
                <w:cs/>
              </w:rPr>
              <w:t>57</w:t>
            </w:r>
            <w:r w:rsidRPr="00083CFE">
              <w:rPr>
                <w:sz w:val="22"/>
                <w:szCs w:val="22"/>
              </w:rPr>
              <w:t>,</w:t>
            </w:r>
            <w:r w:rsidRPr="00083CFE">
              <w:rPr>
                <w:sz w:val="22"/>
                <w:szCs w:val="22"/>
                <w:cs/>
              </w:rPr>
              <w:t>171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56558B9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3C096B31" w14:textId="2A8B12E9" w:rsidR="00563ABA" w:rsidRPr="00785F0F" w:rsidRDefault="00083CFE" w:rsidP="00563ABA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083CFE">
              <w:rPr>
                <w:sz w:val="22"/>
                <w:szCs w:val="22"/>
              </w:rPr>
              <w:t>57,768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621805" w14:textId="77777777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E405879" w14:textId="6DEB4EAC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58EFFEF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39FD55D5" w14:textId="6D42F3CB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53,398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6D29655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17DE1F6F" w14:textId="6FD0E606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54,124</w:t>
            </w:r>
          </w:p>
        </w:tc>
      </w:tr>
      <w:tr w:rsidR="00083CFE" w:rsidRPr="00785F0F" w14:paraId="4BFBBC63" w14:textId="77777777" w:rsidTr="00F44F63">
        <w:tc>
          <w:tcPr>
            <w:tcW w:w="1656" w:type="dxa"/>
            <w:shd w:val="clear" w:color="auto" w:fill="auto"/>
            <w:vAlign w:val="bottom"/>
          </w:tcPr>
          <w:p w14:paraId="2F1BCFB5" w14:textId="5BC7C613" w:rsidR="00083CFE" w:rsidRPr="00785F0F" w:rsidRDefault="00083CFE" w:rsidP="00083CFE">
            <w:pPr>
              <w:tabs>
                <w:tab w:val="left" w:pos="252"/>
                <w:tab w:val="left" w:pos="432"/>
              </w:tabs>
              <w:spacing w:line="300" w:lineRule="exact"/>
              <w:ind w:left="84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 เงินบาท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8FC3030" w14:textId="77777777" w:rsidR="00083CFE" w:rsidRPr="00785F0F" w:rsidRDefault="00083CFE" w:rsidP="00083CFE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5DD18EAE" w14:textId="553E885F" w:rsidR="00083CFE" w:rsidRPr="00785F0F" w:rsidRDefault="00083CFE" w:rsidP="00083CFE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2563</w:t>
            </w:r>
            <w:r>
              <w:rPr>
                <w:sz w:val="22"/>
                <w:szCs w:val="22"/>
              </w:rPr>
              <w:t xml:space="preserve"> - 2564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B5BA2F8" w14:textId="174A2B2D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083CFE">
              <w:rPr>
                <w:sz w:val="22"/>
                <w:szCs w:val="22"/>
              </w:rPr>
              <w:t>18,292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87E44E" w14:textId="77777777" w:rsidR="00083CFE" w:rsidRPr="00785F0F" w:rsidRDefault="00083CFE" w:rsidP="00083CFE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94E4082" w14:textId="291D7133" w:rsidR="00083CFE" w:rsidRPr="00785F0F" w:rsidRDefault="00083CFE" w:rsidP="00083CFE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A0D693B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F8AEA81" w14:textId="364B8E6D" w:rsidR="00083CFE" w:rsidRPr="00785F0F" w:rsidRDefault="00083CFE" w:rsidP="00083CFE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083CFE">
              <w:rPr>
                <w:sz w:val="22"/>
                <w:szCs w:val="22"/>
              </w:rPr>
              <w:t>18,292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532A2F" w14:textId="77777777" w:rsidR="00083CFE" w:rsidRPr="00785F0F" w:rsidRDefault="00083CFE" w:rsidP="00083CFE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4862651" w14:textId="1958FC64" w:rsidR="00083CFE" w:rsidRPr="00785F0F" w:rsidRDefault="00083CFE" w:rsidP="00083CFE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78B1B7" w14:textId="77777777" w:rsidR="00083CFE" w:rsidRPr="00785F0F" w:rsidRDefault="00083CFE" w:rsidP="00083CFE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6468D7A" w14:textId="2D26BF1F" w:rsidR="00083CFE" w:rsidRPr="00785F0F" w:rsidRDefault="00083CFE" w:rsidP="00083CFE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BAE4C8C" w14:textId="77777777" w:rsidR="00083CFE" w:rsidRPr="00785F0F" w:rsidRDefault="00083CFE" w:rsidP="00083CFE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8BB7EC8" w14:textId="16C9473C" w:rsidR="00083CFE" w:rsidRPr="00785F0F" w:rsidRDefault="00083CFE" w:rsidP="00083CFE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31,252</w:t>
            </w:r>
          </w:p>
        </w:tc>
      </w:tr>
      <w:tr w:rsidR="00C767F2" w:rsidRPr="00785F0F" w14:paraId="1DEF098A" w14:textId="77777777" w:rsidTr="00F44F63">
        <w:tc>
          <w:tcPr>
            <w:tcW w:w="1656" w:type="dxa"/>
            <w:shd w:val="clear" w:color="auto" w:fill="auto"/>
            <w:vAlign w:val="bottom"/>
          </w:tcPr>
          <w:p w14:paraId="1376F404" w14:textId="42D51FBE" w:rsidR="00C767F2" w:rsidRPr="00785F0F" w:rsidRDefault="00C767F2" w:rsidP="00C767F2">
            <w:pPr>
              <w:tabs>
                <w:tab w:val="left" w:pos="252"/>
                <w:tab w:val="left" w:pos="432"/>
              </w:tabs>
              <w:spacing w:line="300" w:lineRule="exact"/>
              <w:ind w:left="84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 xml:space="preserve">-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อื่น</w:t>
            </w:r>
            <w:r w:rsidR="0051708E">
              <w:rPr>
                <w:rFonts w:hint="cs"/>
                <w:sz w:val="22"/>
                <w:szCs w:val="22"/>
                <w:cs/>
                <w:lang w:val="th-TH"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ๆ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57BECF5" w14:textId="02A28575" w:rsidR="00C767F2" w:rsidRPr="00785F0F" w:rsidRDefault="00BD1392" w:rsidP="00C767F2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0E3E52FE" w14:textId="2FE68603" w:rsidR="00C767F2" w:rsidRPr="00785F0F" w:rsidRDefault="00BD1392" w:rsidP="00C767F2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802818A" w14:textId="2F3698C2" w:rsidR="00C767F2" w:rsidRPr="00785F0F" w:rsidRDefault="00C767F2" w:rsidP="00C767F2">
            <w:pPr>
              <w:tabs>
                <w:tab w:val="decimal" w:pos="342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304580" w14:textId="77777777" w:rsidR="00C767F2" w:rsidRPr="00785F0F" w:rsidRDefault="00C767F2" w:rsidP="00C767F2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DE72C72" w14:textId="698C7A0E" w:rsidR="00C767F2" w:rsidRPr="00785F0F" w:rsidRDefault="00C767F2" w:rsidP="00C767F2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8A0EF4D" w14:textId="77777777" w:rsidR="00C767F2" w:rsidRPr="00785F0F" w:rsidRDefault="00C767F2" w:rsidP="00C767F2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109274E" w14:textId="3C61EB62" w:rsidR="00C767F2" w:rsidRPr="00785F0F" w:rsidRDefault="00C767F2" w:rsidP="00C767F2">
            <w:pPr>
              <w:tabs>
                <w:tab w:val="decimal" w:pos="33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359602" w14:textId="77777777" w:rsidR="00C767F2" w:rsidRPr="00DA138B" w:rsidRDefault="00C767F2" w:rsidP="00C767F2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DC886D2" w14:textId="22C06370" w:rsidR="00C767F2" w:rsidRPr="00785F0F" w:rsidRDefault="00C767F2" w:rsidP="00C767F2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E8F3B1" w14:textId="77777777" w:rsidR="00C767F2" w:rsidRPr="00785F0F" w:rsidRDefault="00C767F2" w:rsidP="00C767F2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3D99921" w14:textId="063BAE14" w:rsidR="00C767F2" w:rsidRPr="00785F0F" w:rsidRDefault="00C767F2" w:rsidP="00C767F2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DD459EE" w14:textId="77777777" w:rsidR="00C767F2" w:rsidRPr="00785F0F" w:rsidRDefault="00C767F2" w:rsidP="00C767F2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68B0297" w14:textId="09A63DB1" w:rsidR="00C767F2" w:rsidRPr="00785F0F" w:rsidRDefault="00C767F2" w:rsidP="00C767F2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</w:t>
            </w:r>
          </w:p>
        </w:tc>
      </w:tr>
      <w:tr w:rsidR="00C767F2" w:rsidRPr="00785F0F" w14:paraId="68B0347E" w14:textId="77777777" w:rsidTr="00F44F63">
        <w:tc>
          <w:tcPr>
            <w:tcW w:w="1656" w:type="dxa"/>
            <w:shd w:val="clear" w:color="auto" w:fill="auto"/>
            <w:vAlign w:val="bottom"/>
          </w:tcPr>
          <w:p w14:paraId="764DACD3" w14:textId="77777777" w:rsidR="00C767F2" w:rsidRPr="00785F0F" w:rsidRDefault="00C767F2" w:rsidP="00C767F2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CEC159D" w14:textId="77777777" w:rsidR="00C767F2" w:rsidRPr="00785F0F" w:rsidRDefault="00C767F2" w:rsidP="00C767F2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805DE5C" w14:textId="77777777" w:rsidR="00C767F2" w:rsidRPr="00785F0F" w:rsidRDefault="00C767F2" w:rsidP="00C767F2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04303D5A" w14:textId="77777777" w:rsidR="00C767F2" w:rsidRPr="00785F0F" w:rsidRDefault="00C767F2" w:rsidP="00C767F2">
            <w:pPr>
              <w:tabs>
                <w:tab w:val="decimal" w:pos="346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9AE5593" w14:textId="77777777" w:rsidR="00C767F2" w:rsidRPr="00785F0F" w:rsidRDefault="00C767F2" w:rsidP="00C767F2">
            <w:pPr>
              <w:pStyle w:val="BodyText"/>
              <w:tabs>
                <w:tab w:val="decimal" w:pos="346"/>
                <w:tab w:val="decimal" w:pos="504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015C4DD" w14:textId="77777777" w:rsidR="00C767F2" w:rsidRPr="00785F0F" w:rsidRDefault="00C767F2" w:rsidP="00C767F2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E2E31AC" w14:textId="77777777" w:rsidR="00C767F2" w:rsidRPr="00785F0F" w:rsidRDefault="00C767F2" w:rsidP="00C767F2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6D344FB9" w14:textId="77777777" w:rsidR="00C767F2" w:rsidRPr="00785F0F" w:rsidRDefault="00C767F2" w:rsidP="00C767F2">
            <w:pPr>
              <w:tabs>
                <w:tab w:val="decimal" w:pos="33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E36DE9" w14:textId="77777777" w:rsidR="00C767F2" w:rsidRPr="00785F0F" w:rsidRDefault="00C767F2" w:rsidP="00C767F2">
            <w:pPr>
              <w:tabs>
                <w:tab w:val="decimal" w:pos="334"/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1FC474E" w14:textId="77777777" w:rsidR="00C767F2" w:rsidRPr="00785F0F" w:rsidRDefault="00C767F2" w:rsidP="00C767F2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6485600" w14:textId="77777777" w:rsidR="00C767F2" w:rsidRPr="00785F0F" w:rsidRDefault="00C767F2" w:rsidP="00C767F2">
            <w:pPr>
              <w:pStyle w:val="BodyText"/>
              <w:tabs>
                <w:tab w:val="decimal" w:pos="504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30180F99" w14:textId="77777777" w:rsidR="00C767F2" w:rsidRPr="00785F0F" w:rsidRDefault="00C767F2" w:rsidP="00C767F2">
            <w:pPr>
              <w:tabs>
                <w:tab w:val="decimal" w:pos="31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61B3301" w14:textId="77777777" w:rsidR="00C767F2" w:rsidRPr="00785F0F" w:rsidRDefault="00C767F2" w:rsidP="00C767F2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7C807FB5" w14:textId="77777777" w:rsidR="00C767F2" w:rsidRPr="00785F0F" w:rsidRDefault="00C767F2" w:rsidP="00C767F2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</w:tr>
      <w:tr w:rsidR="00F814DF" w:rsidRPr="00785F0F" w14:paraId="1F7D0FED" w14:textId="77777777" w:rsidTr="002E29D4">
        <w:tc>
          <w:tcPr>
            <w:tcW w:w="1656" w:type="dxa"/>
            <w:shd w:val="clear" w:color="auto" w:fill="auto"/>
            <w:vAlign w:val="bottom"/>
          </w:tcPr>
          <w:p w14:paraId="4ADABBC9" w14:textId="0ED52238" w:rsidR="00F814DF" w:rsidRPr="00785F0F" w:rsidRDefault="00F814DF" w:rsidP="00F814DF">
            <w:pPr>
              <w:tabs>
                <w:tab w:val="left" w:pos="252"/>
                <w:tab w:val="left" w:pos="432"/>
              </w:tabs>
              <w:spacing w:line="300" w:lineRule="exact"/>
              <w:ind w:left="8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462EB15" w14:textId="39AFF6E3" w:rsidR="00F814DF" w:rsidRPr="00785F0F" w:rsidRDefault="00BD1392" w:rsidP="00F814DF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21E14F09" w14:textId="2E9F2C1F" w:rsidR="00F814DF" w:rsidRPr="00785F0F" w:rsidRDefault="00BD1392" w:rsidP="00F814DF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5BA1CDE8" w14:textId="5C8F15C7" w:rsidR="00F814DF" w:rsidRPr="00785F0F" w:rsidRDefault="00F814DF" w:rsidP="00F814DF">
            <w:pPr>
              <w:tabs>
                <w:tab w:val="decimal" w:pos="346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9651B9D" w14:textId="77777777" w:rsidR="00F814DF" w:rsidRPr="00785F0F" w:rsidRDefault="00F814DF" w:rsidP="00F814DF">
            <w:pPr>
              <w:pStyle w:val="BodyText"/>
              <w:tabs>
                <w:tab w:val="decimal" w:pos="346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6E14A2C" w14:textId="4D3364B2" w:rsidR="00F814DF" w:rsidRPr="00785F0F" w:rsidRDefault="00F814DF" w:rsidP="00F814DF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BE768A7" w14:textId="77777777" w:rsidR="00F814DF" w:rsidRPr="00785F0F" w:rsidRDefault="00F814DF" w:rsidP="00F814D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7A6B360" w14:textId="138FF0D6" w:rsidR="00F814DF" w:rsidRPr="00785F0F" w:rsidRDefault="00F814DF" w:rsidP="00F814DF">
            <w:pPr>
              <w:tabs>
                <w:tab w:val="decimal" w:pos="33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3C2225" w14:textId="77777777" w:rsidR="00F814DF" w:rsidRPr="00785F0F" w:rsidRDefault="00F814DF" w:rsidP="00F814DF">
            <w:pPr>
              <w:pStyle w:val="BodyText"/>
              <w:tabs>
                <w:tab w:val="decimal" w:pos="334"/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3AF6CF17" w14:textId="1D1E9614" w:rsidR="00F814DF" w:rsidRPr="00785F0F" w:rsidRDefault="00F814DF" w:rsidP="00F814D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73838B" w14:textId="77777777" w:rsidR="00F814DF" w:rsidRPr="00785F0F" w:rsidRDefault="00F814DF" w:rsidP="00F814D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F8A2B56" w14:textId="228BBDDC" w:rsidR="00F814DF" w:rsidRPr="00785F0F" w:rsidRDefault="00F814DF" w:rsidP="00F814DF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2AD52CB" w14:textId="77777777" w:rsidR="00F814DF" w:rsidRPr="00785F0F" w:rsidRDefault="00F814DF" w:rsidP="00F814D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E4DF356" w14:textId="0F867C88" w:rsidR="00F814DF" w:rsidRPr="00785F0F" w:rsidRDefault="00F814DF" w:rsidP="00F814DF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</w:tr>
      <w:tr w:rsidR="00C767F2" w:rsidRPr="00785F0F" w14:paraId="29EF63B3" w14:textId="77777777" w:rsidTr="00F44F63">
        <w:tc>
          <w:tcPr>
            <w:tcW w:w="1656" w:type="dxa"/>
            <w:shd w:val="clear" w:color="auto" w:fill="auto"/>
            <w:vAlign w:val="bottom"/>
          </w:tcPr>
          <w:p w14:paraId="1BD8ADDF" w14:textId="77777777" w:rsidR="00C767F2" w:rsidRPr="00785F0F" w:rsidRDefault="00C767F2" w:rsidP="00C767F2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2931562" w14:textId="77777777" w:rsidR="00C767F2" w:rsidRPr="00785F0F" w:rsidRDefault="00C767F2" w:rsidP="00C767F2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FA8347B" w14:textId="77777777" w:rsidR="00C767F2" w:rsidRPr="00785F0F" w:rsidRDefault="00C767F2" w:rsidP="00C767F2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F23165" w14:textId="20846C5C" w:rsidR="00C767F2" w:rsidRPr="00785F0F" w:rsidRDefault="00C767F2" w:rsidP="00C767F2">
            <w:pPr>
              <w:tabs>
                <w:tab w:val="decimal" w:pos="524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083CFE">
              <w:rPr>
                <w:sz w:val="22"/>
                <w:szCs w:val="22"/>
              </w:rPr>
              <w:t>296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05DB9F3" w14:textId="77777777" w:rsidR="00C767F2" w:rsidRPr="00785F0F" w:rsidRDefault="00C767F2" w:rsidP="00C767F2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B352FA" w14:textId="47AAD2EF" w:rsidR="00C767F2" w:rsidRPr="00785F0F" w:rsidRDefault="00C767F2" w:rsidP="00C767F2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8832765" w14:textId="77777777" w:rsidR="00C767F2" w:rsidRPr="00785F0F" w:rsidRDefault="00C767F2" w:rsidP="00C767F2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8B4128" w14:textId="33DD242B" w:rsidR="00C767F2" w:rsidRPr="00785F0F" w:rsidRDefault="00C767F2" w:rsidP="00C767F2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  <w:cs/>
              </w:rPr>
            </w:pPr>
            <w:r w:rsidRPr="00083CFE">
              <w:rPr>
                <w:sz w:val="22"/>
                <w:szCs w:val="22"/>
              </w:rPr>
              <w:t>296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4F71DA" w14:textId="77777777" w:rsidR="00C767F2" w:rsidRPr="00785F0F" w:rsidRDefault="00C767F2" w:rsidP="00C767F2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1CF7544" w14:textId="5E3CE50A" w:rsidR="00C767F2" w:rsidRPr="00785F0F" w:rsidRDefault="00C767F2" w:rsidP="00C767F2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ED2669B" w14:textId="77777777" w:rsidR="00C767F2" w:rsidRPr="00785F0F" w:rsidRDefault="00C767F2" w:rsidP="00C767F2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B704EE" w14:textId="5ED670D8" w:rsidR="00C767F2" w:rsidRPr="00785F0F" w:rsidRDefault="00C767F2" w:rsidP="00C767F2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044E6EA" w14:textId="77777777" w:rsidR="00C767F2" w:rsidRPr="00785F0F" w:rsidRDefault="00C767F2" w:rsidP="00C767F2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5B91A6" w14:textId="07F80F78" w:rsidR="00C767F2" w:rsidRPr="00785F0F" w:rsidRDefault="00C767F2" w:rsidP="00C767F2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260</w:t>
            </w:r>
          </w:p>
        </w:tc>
      </w:tr>
      <w:tr w:rsidR="00C767F2" w:rsidRPr="00785F0F" w14:paraId="2BB34495" w14:textId="77777777" w:rsidTr="00F44F63">
        <w:tc>
          <w:tcPr>
            <w:tcW w:w="1656" w:type="dxa"/>
            <w:shd w:val="clear" w:color="auto" w:fill="auto"/>
            <w:vAlign w:val="bottom"/>
          </w:tcPr>
          <w:p w14:paraId="5FD08E10" w14:textId="77777777" w:rsidR="00C767F2" w:rsidRPr="00785F0F" w:rsidRDefault="00C767F2" w:rsidP="00C767F2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EE6D2F4" w14:textId="77777777" w:rsidR="00C767F2" w:rsidRPr="00785F0F" w:rsidRDefault="00C767F2" w:rsidP="00C767F2">
            <w:pPr>
              <w:tabs>
                <w:tab w:val="decimal" w:pos="819"/>
              </w:tabs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837BDFF" w14:textId="77777777" w:rsidR="00C767F2" w:rsidRPr="00785F0F" w:rsidRDefault="00C767F2" w:rsidP="00C767F2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D80B3EE" w14:textId="792741D9" w:rsidR="00C767F2" w:rsidRPr="00785F0F" w:rsidRDefault="00C767F2" w:rsidP="00C767F2">
            <w:pPr>
              <w:tabs>
                <w:tab w:val="decimal" w:pos="517"/>
              </w:tabs>
              <w:snapToGrid w:val="0"/>
              <w:spacing w:line="300" w:lineRule="exact"/>
              <w:ind w:left="-242"/>
              <w:jc w:val="right"/>
              <w:rPr>
                <w:b/>
                <w:bCs/>
                <w:sz w:val="22"/>
                <w:szCs w:val="22"/>
              </w:rPr>
            </w:pPr>
            <w:r w:rsidRPr="00083CFE">
              <w:rPr>
                <w:b/>
                <w:bCs/>
                <w:sz w:val="22"/>
                <w:szCs w:val="22"/>
                <w:cs/>
              </w:rPr>
              <w:t>19</w:t>
            </w:r>
            <w:r w:rsidRPr="00083CFE">
              <w:rPr>
                <w:b/>
                <w:bCs/>
                <w:sz w:val="22"/>
                <w:szCs w:val="22"/>
              </w:rPr>
              <w:t>,</w:t>
            </w:r>
            <w:r w:rsidRPr="00083CFE">
              <w:rPr>
                <w:b/>
                <w:bCs/>
                <w:sz w:val="22"/>
                <w:szCs w:val="22"/>
                <w:cs/>
              </w:rPr>
              <w:t>185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D83988F" w14:textId="77777777" w:rsidR="00C767F2" w:rsidRPr="00785F0F" w:rsidRDefault="00C767F2" w:rsidP="00C767F2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C80A3C1" w14:textId="3400611F" w:rsidR="00C767F2" w:rsidRPr="00785F0F" w:rsidRDefault="00C767F2" w:rsidP="00C767F2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083CFE">
              <w:rPr>
                <w:b/>
                <w:bCs/>
                <w:sz w:val="22"/>
                <w:szCs w:val="22"/>
                <w:cs/>
              </w:rPr>
              <w:t>57</w:t>
            </w:r>
            <w:r w:rsidRPr="00083CFE">
              <w:rPr>
                <w:b/>
                <w:bCs/>
                <w:sz w:val="22"/>
                <w:szCs w:val="22"/>
              </w:rPr>
              <w:t>,</w:t>
            </w:r>
            <w:r w:rsidRPr="00083CFE">
              <w:rPr>
                <w:b/>
                <w:bCs/>
                <w:sz w:val="22"/>
                <w:szCs w:val="22"/>
                <w:cs/>
              </w:rPr>
              <w:t>171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E16FC0E" w14:textId="77777777" w:rsidR="00C767F2" w:rsidRPr="00785F0F" w:rsidRDefault="00C767F2" w:rsidP="00C767F2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2D06FDD" w14:textId="5678DC94" w:rsidR="00C767F2" w:rsidRPr="00785F0F" w:rsidRDefault="00C767F2" w:rsidP="00C767F2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b/>
                <w:bCs/>
                <w:sz w:val="22"/>
                <w:szCs w:val="22"/>
              </w:rPr>
            </w:pPr>
            <w:r w:rsidRPr="00083CFE">
              <w:rPr>
                <w:b/>
                <w:bCs/>
                <w:sz w:val="22"/>
                <w:szCs w:val="22"/>
              </w:rPr>
              <w:t>76,356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6055C3" w14:textId="77777777" w:rsidR="00C767F2" w:rsidRPr="00785F0F" w:rsidRDefault="00C767F2" w:rsidP="00C767F2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7C709EE" w14:textId="1A61AE91" w:rsidR="00C767F2" w:rsidRPr="00785F0F" w:rsidRDefault="00C767F2" w:rsidP="00C767F2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52,667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D4E57A" w14:textId="77777777" w:rsidR="00C767F2" w:rsidRPr="00785F0F" w:rsidRDefault="00C767F2" w:rsidP="00C767F2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743017" w14:textId="3901DE7D" w:rsidR="00C767F2" w:rsidRPr="00785F0F" w:rsidRDefault="00C767F2" w:rsidP="00C767F2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53,398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F65DA17" w14:textId="77777777" w:rsidR="00C767F2" w:rsidRPr="00785F0F" w:rsidRDefault="00C767F2" w:rsidP="00C767F2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16C883C" w14:textId="68505759" w:rsidR="00C767F2" w:rsidRPr="00785F0F" w:rsidRDefault="00C767F2" w:rsidP="00C767F2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106,065</w:t>
            </w:r>
          </w:p>
        </w:tc>
      </w:tr>
    </w:tbl>
    <w:p w14:paraId="175AD95B" w14:textId="77777777" w:rsidR="00A72CF0" w:rsidRPr="00785F0F" w:rsidRDefault="00A72CF0" w:rsidP="00A72CF0">
      <w:pPr>
        <w:tabs>
          <w:tab w:val="left" w:pos="630"/>
        </w:tabs>
        <w:ind w:left="900" w:hanging="630"/>
        <w:rPr>
          <w:sz w:val="4"/>
          <w:szCs w:val="4"/>
          <w:vertAlign w:val="superscript"/>
        </w:rPr>
      </w:pPr>
    </w:p>
    <w:p w14:paraId="135127A4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14:paraId="2B6A7F2B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14:paraId="2F9D5E21" w14:textId="149EA6AE" w:rsidR="00A72CF0" w:rsidRPr="00785F0F" w:rsidRDefault="00A72CF0" w:rsidP="008D441A">
      <w:pPr>
        <w:tabs>
          <w:tab w:val="left" w:pos="540"/>
          <w:tab w:val="left" w:pos="4770"/>
        </w:tabs>
        <w:ind w:right="-178"/>
        <w:rPr>
          <w:spacing w:val="-2"/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  <w:r w:rsidR="001D50DB" w:rsidRPr="00785F0F">
        <w:rPr>
          <w:b/>
          <w:bCs/>
          <w:spacing w:val="-2"/>
          <w:sz w:val="30"/>
          <w:szCs w:val="30"/>
        </w:rPr>
        <w:lastRenderedPageBreak/>
        <w:t>2</w:t>
      </w:r>
      <w:r w:rsidR="00CA3DE2">
        <w:rPr>
          <w:b/>
          <w:bCs/>
          <w:spacing w:val="-2"/>
          <w:sz w:val="30"/>
          <w:szCs w:val="30"/>
        </w:rPr>
        <w:t>2</w:t>
      </w:r>
      <w:r w:rsidRPr="00785F0F">
        <w:rPr>
          <w:b/>
          <w:bCs/>
          <w:spacing w:val="-2"/>
          <w:sz w:val="30"/>
          <w:szCs w:val="30"/>
        </w:rPr>
        <w:tab/>
      </w:r>
      <w:r w:rsidRPr="00785F0F">
        <w:rPr>
          <w:b/>
          <w:bCs/>
          <w:spacing w:val="-2"/>
          <w:sz w:val="30"/>
          <w:szCs w:val="30"/>
          <w:cs/>
        </w:rPr>
        <w:t>ประมาณการหนี้สิน</w:t>
      </w:r>
    </w:p>
    <w:p w14:paraId="4330D2BB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p w14:paraId="4311395C" w14:textId="54482B3A" w:rsidR="00074284" w:rsidRPr="00785F0F" w:rsidRDefault="00074284" w:rsidP="00074284">
      <w:pPr>
        <w:ind w:left="540" w:right="-25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ณ วันที่ </w:t>
      </w:r>
      <w:r w:rsidR="00997F0F" w:rsidRPr="00785F0F">
        <w:rPr>
          <w:sz w:val="30"/>
          <w:szCs w:val="30"/>
        </w:rPr>
        <w:t xml:space="preserve">31 </w:t>
      </w:r>
      <w:r w:rsidR="00997F0F" w:rsidRPr="00785F0F">
        <w:rPr>
          <w:sz w:val="30"/>
          <w:szCs w:val="30"/>
          <w:cs/>
        </w:rPr>
        <w:t xml:space="preserve">ธันวาคม </w:t>
      </w:r>
      <w:r w:rsidR="000D5CFF">
        <w:rPr>
          <w:rFonts w:hint="cs"/>
          <w:sz w:val="30"/>
          <w:szCs w:val="30"/>
          <w:cs/>
        </w:rPr>
        <w:t xml:space="preserve">2562 และ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ประมาณการหนี้สินมีดังนี้</w:t>
      </w:r>
    </w:p>
    <w:p w14:paraId="06D247B5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7"/>
        <w:gridCol w:w="1070"/>
        <w:gridCol w:w="236"/>
        <w:gridCol w:w="1012"/>
        <w:gridCol w:w="236"/>
        <w:gridCol w:w="1011"/>
        <w:gridCol w:w="236"/>
        <w:gridCol w:w="1014"/>
      </w:tblGrid>
      <w:tr w:rsidR="00A72CF0" w:rsidRPr="00785F0F" w14:paraId="272DFC95" w14:textId="77777777" w:rsidTr="00F44F63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4C159098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14:paraId="7258E6A4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951019" w14:textId="77777777" w:rsidR="00A72CF0" w:rsidRPr="00785F0F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1" w:type="dxa"/>
            <w:gridSpan w:val="3"/>
            <w:shd w:val="clear" w:color="auto" w:fill="auto"/>
            <w:vAlign w:val="bottom"/>
          </w:tcPr>
          <w:p w14:paraId="0C9765ED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63ABA" w:rsidRPr="00785F0F" w14:paraId="2CB11E21" w14:textId="77777777" w:rsidTr="00F44F63">
        <w:trPr>
          <w:trHeight w:val="403"/>
        </w:trPr>
        <w:tc>
          <w:tcPr>
            <w:tcW w:w="4377" w:type="dxa"/>
            <w:shd w:val="clear" w:color="auto" w:fill="auto"/>
            <w:vAlign w:val="bottom"/>
          </w:tcPr>
          <w:p w14:paraId="2A3F9E8C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5B22019" w14:textId="024EB78A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D86449B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302F33C" w14:textId="5F095010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3A0144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34F5796" w14:textId="213C3191" w:rsidR="00563ABA" w:rsidRPr="00785F0F" w:rsidRDefault="00563ABA" w:rsidP="008D441A">
            <w:pPr>
              <w:tabs>
                <w:tab w:val="left" w:pos="613"/>
              </w:tabs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5DFCCB7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5BD5D4C" w14:textId="2CCABCA6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563ABA" w:rsidRPr="00785F0F" w14:paraId="49A833EC" w14:textId="77777777" w:rsidTr="00F44F63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21DD9296" w14:textId="77777777" w:rsidR="00563ABA" w:rsidRPr="00785F0F" w:rsidRDefault="00563ABA" w:rsidP="00563ABA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15" w:type="dxa"/>
            <w:gridSpan w:val="7"/>
            <w:shd w:val="clear" w:color="auto" w:fill="auto"/>
            <w:vAlign w:val="bottom"/>
          </w:tcPr>
          <w:p w14:paraId="4C4D399E" w14:textId="77777777" w:rsidR="00563ABA" w:rsidRPr="00785F0F" w:rsidRDefault="00563ABA" w:rsidP="00563ABA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63ABA" w:rsidRPr="00785F0F" w14:paraId="59659DE4" w14:textId="77777777" w:rsidTr="00F44F63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54DCB030" w14:textId="77777777" w:rsidR="00563ABA" w:rsidRPr="00785F0F" w:rsidRDefault="00563ABA" w:rsidP="00CD6753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สำรองบำเหน็จและบำนาญ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15FF7E8" w14:textId="0323BE2D" w:rsidR="00563ABA" w:rsidRPr="005014D4" w:rsidRDefault="00A6658D" w:rsidP="008D441A">
            <w:pPr>
              <w:pStyle w:val="PlainText"/>
              <w:tabs>
                <w:tab w:val="decimal" w:pos="75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014D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7,99</w:t>
            </w:r>
            <w:r w:rsidR="00F612EC" w:rsidRPr="005014D4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B64A49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4CA58A" w14:textId="575B34EA" w:rsidR="00563ABA" w:rsidRPr="00785F0F" w:rsidRDefault="00563ABA" w:rsidP="008D441A">
            <w:pPr>
              <w:pStyle w:val="PlainText"/>
              <w:tabs>
                <w:tab w:val="decimal" w:pos="690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6,360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7782DD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7E42923" w14:textId="377515EC" w:rsidR="00563ABA" w:rsidRPr="00785F0F" w:rsidRDefault="00A6658D" w:rsidP="008D441A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7,635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0AD6D1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65DFE51E" w14:textId="053FD93F" w:rsidR="00563ABA" w:rsidRPr="00D32823" w:rsidRDefault="00563ABA" w:rsidP="008D441A">
            <w:pPr>
              <w:pStyle w:val="PlainText"/>
              <w:tabs>
                <w:tab w:val="decimal" w:pos="800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2823">
              <w:rPr>
                <w:rFonts w:ascii="Angsana New" w:hAnsi="Angsana New" w:cs="Angsana New"/>
                <w:sz w:val="28"/>
                <w:szCs w:val="28"/>
                <w:lang w:val="en-US"/>
              </w:rPr>
              <w:t>5,859</w:t>
            </w:r>
          </w:p>
        </w:tc>
      </w:tr>
      <w:tr w:rsidR="00563ABA" w:rsidRPr="00785F0F" w14:paraId="1A4FA9D9" w14:textId="77777777" w:rsidTr="00F44F63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2A67268C" w14:textId="77777777" w:rsidR="00563ABA" w:rsidRPr="00785F0F" w:rsidRDefault="00563ABA" w:rsidP="00CD6753">
            <w:pPr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ประมาณการหนี้สินจากการแลกของรางวัล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3E7FDB" w14:textId="28F82A4B" w:rsidR="00563ABA" w:rsidRPr="005014D4" w:rsidRDefault="00F612EC" w:rsidP="00563ABA">
            <w:pPr>
              <w:pStyle w:val="PlainText"/>
              <w:tabs>
                <w:tab w:val="decimal" w:pos="751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014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3,283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BBDAD6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BC71B42" w14:textId="4F8DB54C" w:rsidR="00563ABA" w:rsidRPr="00785F0F" w:rsidRDefault="00563ABA" w:rsidP="00F95762">
            <w:pPr>
              <w:pStyle w:val="PlainText"/>
              <w:tabs>
                <w:tab w:val="decimal" w:pos="690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6D92CF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66A5F540" w14:textId="41F5A9A3" w:rsidR="00563ABA" w:rsidRPr="00785F0F" w:rsidRDefault="00A6658D" w:rsidP="00563ABA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3,280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BE813A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327053E8" w14:textId="6535F20F" w:rsidR="00563ABA" w:rsidRPr="00D32823" w:rsidRDefault="00563ABA" w:rsidP="008D441A">
            <w:pPr>
              <w:pStyle w:val="PlainText"/>
              <w:tabs>
                <w:tab w:val="decimal" w:pos="800"/>
              </w:tabs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32823">
              <w:rPr>
                <w:rFonts w:ascii="Angsana New" w:hAnsi="Angsana New" w:cs="Angsana New"/>
                <w:sz w:val="28"/>
                <w:szCs w:val="28"/>
                <w:lang w:val="en-US"/>
              </w:rPr>
              <w:t>2,975</w:t>
            </w:r>
          </w:p>
        </w:tc>
      </w:tr>
      <w:tr w:rsidR="00563ABA" w:rsidRPr="00785F0F" w14:paraId="193EFFEC" w14:textId="77777777" w:rsidTr="00F44F63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7D33B701" w14:textId="77777777" w:rsidR="00563ABA" w:rsidRPr="00785F0F" w:rsidRDefault="00563ABA" w:rsidP="00CD6753">
            <w:pPr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อื่น</w:t>
            </w:r>
            <w:r w:rsidRPr="00785F0F">
              <w:rPr>
                <w:rFonts w:hint="cs"/>
                <w:sz w:val="28"/>
                <w:szCs w:val="28"/>
                <w:cs/>
                <w:lang w:eastAsia="th-TH"/>
              </w:rPr>
              <w:t xml:space="preserve"> </w:t>
            </w:r>
            <w:r w:rsidRPr="00785F0F">
              <w:rPr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400A503" w14:textId="5BBE3BAA" w:rsidR="00563ABA" w:rsidRPr="00785F0F" w:rsidRDefault="00A6658D" w:rsidP="00563ABA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C74379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745B90" w14:textId="2D8D800D" w:rsidR="00563ABA" w:rsidRPr="00785F0F" w:rsidRDefault="00563ABA" w:rsidP="00F95762">
            <w:pPr>
              <w:pStyle w:val="PlainText"/>
              <w:tabs>
                <w:tab w:val="decimal" w:pos="690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E97EA7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2CAC9041" w14:textId="420A6CD6" w:rsidR="00563ABA" w:rsidRPr="00785F0F" w:rsidRDefault="00A6658D" w:rsidP="00563ABA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26E14E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359E696B" w14:textId="083D6950" w:rsidR="00563ABA" w:rsidRPr="00D32823" w:rsidRDefault="00563ABA" w:rsidP="008D441A">
            <w:pPr>
              <w:pStyle w:val="PlainText"/>
              <w:tabs>
                <w:tab w:val="decimal" w:pos="800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2823">
              <w:rPr>
                <w:rFonts w:ascii="Angsana New" w:hAnsi="Angsana New" w:cs="Angsana New"/>
                <w:sz w:val="28"/>
                <w:szCs w:val="28"/>
                <w:lang w:val="en-US"/>
              </w:rPr>
              <w:t>89</w:t>
            </w:r>
          </w:p>
        </w:tc>
      </w:tr>
      <w:tr w:rsidR="00563ABA" w:rsidRPr="00D32823" w14:paraId="0080171B" w14:textId="77777777" w:rsidTr="00F44F63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20ECB03E" w14:textId="77777777" w:rsidR="00563ABA" w:rsidRPr="00785F0F" w:rsidRDefault="00563ABA" w:rsidP="00CD6753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331F425" w14:textId="17695227" w:rsidR="00563ABA" w:rsidRPr="00785F0F" w:rsidRDefault="00A6658D" w:rsidP="00563ABA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11,410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6FFD12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94C55E8" w14:textId="5CAC0A43" w:rsidR="00563ABA" w:rsidRPr="00785F0F" w:rsidRDefault="00563ABA" w:rsidP="00F95762">
            <w:pPr>
              <w:pStyle w:val="PlainText"/>
              <w:tabs>
                <w:tab w:val="decimal" w:pos="690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9,427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88923B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25E98F4" w14:textId="3677C1E3" w:rsidR="00563ABA" w:rsidRPr="00785F0F" w:rsidRDefault="00A6658D" w:rsidP="00563ABA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10,997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1EB955" w14:textId="77777777" w:rsidR="00563ABA" w:rsidRPr="00785F0F" w:rsidRDefault="00563ABA" w:rsidP="00563ABA">
            <w:pPr>
              <w:tabs>
                <w:tab w:val="decimal" w:pos="805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FB8D2E9" w14:textId="45E6FEEC" w:rsidR="00563ABA" w:rsidRPr="00D32823" w:rsidRDefault="00563ABA" w:rsidP="008D441A">
            <w:pPr>
              <w:pStyle w:val="PlainText"/>
              <w:tabs>
                <w:tab w:val="decimal" w:pos="800"/>
              </w:tabs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328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8,923</w:t>
            </w:r>
          </w:p>
        </w:tc>
      </w:tr>
    </w:tbl>
    <w:p w14:paraId="4D030DD9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p w14:paraId="093709AA" w14:textId="77777777" w:rsidR="00A72CF0" w:rsidRPr="00785F0F" w:rsidRDefault="00A72CF0" w:rsidP="00A72CF0">
      <w:pPr>
        <w:tabs>
          <w:tab w:val="left" w:pos="1080"/>
        </w:tabs>
        <w:ind w:left="540" w:right="-25"/>
        <w:jc w:val="thaiDistribute"/>
        <w:rPr>
          <w:spacing w:val="-4"/>
          <w:sz w:val="30"/>
          <w:szCs w:val="30"/>
        </w:rPr>
      </w:pPr>
      <w:r w:rsidRPr="00785F0F">
        <w:rPr>
          <w:i/>
          <w:iCs/>
          <w:spacing w:val="-4"/>
          <w:sz w:val="30"/>
          <w:szCs w:val="30"/>
          <w:cs/>
        </w:rPr>
        <w:t>ผลประโยชน์พนักงานเกษียณอายุและผลประโยชน์ภายหลังเกษียณ</w:t>
      </w:r>
    </w:p>
    <w:p w14:paraId="1F7A76CE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p w14:paraId="382C9195" w14:textId="77777777" w:rsidR="00A72CF0" w:rsidRPr="00785F0F" w:rsidRDefault="00A72CF0" w:rsidP="00420220">
      <w:pPr>
        <w:tabs>
          <w:tab w:val="left" w:pos="540"/>
        </w:tabs>
        <w:ind w:left="540" w:right="62"/>
        <w:jc w:val="thaiDistribute"/>
        <w:rPr>
          <w:spacing w:val="-4"/>
          <w:sz w:val="30"/>
          <w:szCs w:val="30"/>
        </w:rPr>
      </w:pPr>
      <w:r w:rsidRPr="00785F0F">
        <w:rPr>
          <w:sz w:val="30"/>
          <w:szCs w:val="30"/>
          <w:cs/>
        </w:rPr>
        <w:t>ธนาคาร</w:t>
      </w:r>
      <w:r w:rsidR="00ED29AF" w:rsidRPr="00785F0F">
        <w:rPr>
          <w:sz w:val="30"/>
          <w:szCs w:val="30"/>
          <w:cs/>
        </w:rPr>
        <w:t>และบริษัทย่อย</w:t>
      </w:r>
      <w:r w:rsidRPr="00785F0F">
        <w:rPr>
          <w:sz w:val="30"/>
          <w:szCs w:val="30"/>
          <w:cs/>
        </w:rPr>
        <w:t>มีโครงการผลประโยชน์พนักงานเกษียณอายุและผลประโยชน์ภายหลังเกษียณ รวมทั้งโครงการสมทบเงินและโครงการผลประโยชน์ที่กำหนดไว้ ซึ่งโครงการผลประโยชน์ที่กำหนดไว้ทั้งหมดไม่ได้จัดให้มีกองทุน</w:t>
      </w:r>
    </w:p>
    <w:p w14:paraId="20D9C551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p w14:paraId="5D737324" w14:textId="62B0C839" w:rsidR="00A72CF0" w:rsidRPr="00785F0F" w:rsidRDefault="00A72CF0" w:rsidP="006F41F9">
      <w:pPr>
        <w:tabs>
          <w:tab w:val="left" w:pos="540"/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มูลค่าปัจจุบันของประมาณการหนี้สินที่ไม่ได้จัดให้มีกองทุน ณ วันที่ </w:t>
      </w:r>
      <w:r w:rsidR="00997F0F" w:rsidRPr="00785F0F">
        <w:rPr>
          <w:sz w:val="30"/>
          <w:szCs w:val="30"/>
        </w:rPr>
        <w:t xml:space="preserve">31 </w:t>
      </w:r>
      <w:r w:rsidR="00997F0F" w:rsidRPr="00785F0F">
        <w:rPr>
          <w:sz w:val="30"/>
          <w:szCs w:val="30"/>
          <w:cs/>
        </w:rPr>
        <w:t xml:space="preserve">ธันวาคม </w:t>
      </w:r>
      <w:r w:rsidR="000D5CFF">
        <w:rPr>
          <w:rFonts w:hint="cs"/>
          <w:sz w:val="30"/>
          <w:szCs w:val="30"/>
          <w:cs/>
        </w:rPr>
        <w:t xml:space="preserve">2562 และ </w:t>
      </w:r>
      <w:r w:rsidR="00941FAA" w:rsidRPr="00785F0F">
        <w:rPr>
          <w:sz w:val="30"/>
          <w:szCs w:val="30"/>
        </w:rPr>
        <w:t>2561</w:t>
      </w:r>
      <w:r w:rsidR="000D5CF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มีดังนี้</w:t>
      </w:r>
    </w:p>
    <w:p w14:paraId="31150731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7"/>
        <w:gridCol w:w="990"/>
        <w:gridCol w:w="270"/>
        <w:gridCol w:w="990"/>
        <w:gridCol w:w="263"/>
        <w:gridCol w:w="990"/>
        <w:gridCol w:w="270"/>
        <w:gridCol w:w="1026"/>
        <w:gridCol w:w="6"/>
      </w:tblGrid>
      <w:tr w:rsidR="00A72CF0" w:rsidRPr="00785F0F" w14:paraId="3DAF74F9" w14:textId="77777777" w:rsidTr="008D441A">
        <w:trPr>
          <w:gridAfter w:val="1"/>
          <w:wAfter w:w="6" w:type="dxa"/>
        </w:trPr>
        <w:tc>
          <w:tcPr>
            <w:tcW w:w="4417" w:type="dxa"/>
            <w:shd w:val="clear" w:color="auto" w:fill="auto"/>
            <w:vAlign w:val="bottom"/>
          </w:tcPr>
          <w:p w14:paraId="0EC1B7D9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8B6B987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4F844A3" w14:textId="77777777" w:rsidR="00A72CF0" w:rsidRPr="00785F0F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gridSpan w:val="3"/>
            <w:shd w:val="clear" w:color="auto" w:fill="auto"/>
            <w:vAlign w:val="bottom"/>
          </w:tcPr>
          <w:p w14:paraId="536DFDD3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63ABA" w:rsidRPr="00785F0F" w14:paraId="36C96ACF" w14:textId="77777777" w:rsidTr="008D441A">
        <w:trPr>
          <w:gridAfter w:val="1"/>
          <w:wAfter w:w="6" w:type="dxa"/>
        </w:trPr>
        <w:tc>
          <w:tcPr>
            <w:tcW w:w="4417" w:type="dxa"/>
            <w:shd w:val="clear" w:color="auto" w:fill="auto"/>
            <w:vAlign w:val="bottom"/>
          </w:tcPr>
          <w:p w14:paraId="0F274ED3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07AA60" w14:textId="1704F799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B2007C8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D75482" w14:textId="49EA9D4E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DD1B255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B315B6" w14:textId="7CD3D1C5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154AEC0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8C0C81B" w14:textId="1C417DF4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563ABA" w:rsidRPr="00785F0F" w14:paraId="68FB018E" w14:textId="77777777" w:rsidTr="008D441A">
        <w:tc>
          <w:tcPr>
            <w:tcW w:w="4417" w:type="dxa"/>
            <w:shd w:val="clear" w:color="auto" w:fill="auto"/>
            <w:vAlign w:val="bottom"/>
          </w:tcPr>
          <w:p w14:paraId="6813471C" w14:textId="77777777" w:rsidR="00563ABA" w:rsidRPr="00785F0F" w:rsidRDefault="00563ABA" w:rsidP="00563ABA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805" w:type="dxa"/>
            <w:gridSpan w:val="8"/>
            <w:shd w:val="clear" w:color="auto" w:fill="auto"/>
            <w:vAlign w:val="bottom"/>
          </w:tcPr>
          <w:p w14:paraId="469BFB0D" w14:textId="77777777" w:rsidR="00563ABA" w:rsidRPr="00785F0F" w:rsidRDefault="00563ABA" w:rsidP="00563ABA">
            <w:pPr>
              <w:ind w:left="-108" w:right="-102"/>
              <w:jc w:val="center"/>
              <w:rPr>
                <w:sz w:val="28"/>
                <w:szCs w:val="28"/>
                <w:cs/>
                <w:lang w:val="fr-FR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266338" w:rsidRPr="00785F0F" w14:paraId="1BF06B7E" w14:textId="77777777" w:rsidTr="00F572CF">
        <w:trPr>
          <w:gridAfter w:val="1"/>
          <w:wAfter w:w="6" w:type="dxa"/>
        </w:trPr>
        <w:tc>
          <w:tcPr>
            <w:tcW w:w="4417" w:type="dxa"/>
            <w:shd w:val="clear" w:color="auto" w:fill="auto"/>
          </w:tcPr>
          <w:p w14:paraId="00778AA4" w14:textId="77777777" w:rsidR="00266338" w:rsidRPr="00785F0F" w:rsidRDefault="00266338" w:rsidP="00266338">
            <w:pPr>
              <w:rPr>
                <w:sz w:val="28"/>
                <w:szCs w:val="28"/>
                <w:cs/>
                <w:lang w:val="th-TH" w:eastAsia="th-TH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การจ่ายผลตอบแทนเกษียณอายุ</w:t>
            </w:r>
          </w:p>
        </w:tc>
        <w:tc>
          <w:tcPr>
            <w:tcW w:w="990" w:type="dxa"/>
            <w:shd w:val="clear" w:color="auto" w:fill="auto"/>
          </w:tcPr>
          <w:p w14:paraId="050E7831" w14:textId="4593DCFD" w:rsidR="00266338" w:rsidRPr="00785F0F" w:rsidRDefault="00266338" w:rsidP="00266338">
            <w:pPr>
              <w:pStyle w:val="PlainText"/>
              <w:tabs>
                <w:tab w:val="decimal" w:pos="69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338">
              <w:rPr>
                <w:rFonts w:ascii="Angsana New" w:hAnsi="Angsana New" w:cs="Angsana New"/>
                <w:sz w:val="28"/>
                <w:szCs w:val="28"/>
                <w:lang w:val="en-US"/>
              </w:rPr>
              <w:t>7,131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25B5A3" w14:textId="77777777" w:rsidR="00266338" w:rsidRPr="00785F0F" w:rsidRDefault="00266338" w:rsidP="0026633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B5F847" w14:textId="43E6FDEF" w:rsidR="00266338" w:rsidRPr="00785F0F" w:rsidRDefault="00266338" w:rsidP="00266338">
            <w:pPr>
              <w:pStyle w:val="PlainText"/>
              <w:tabs>
                <w:tab w:val="decimal" w:pos="69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499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C028FFF" w14:textId="77777777" w:rsidR="00266338" w:rsidRPr="00785F0F" w:rsidRDefault="00266338" w:rsidP="0026633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5AEB46" w14:textId="6090F853" w:rsidR="00266338" w:rsidRPr="00266338" w:rsidRDefault="00266338" w:rsidP="00266338">
            <w:pPr>
              <w:pStyle w:val="PlainText"/>
              <w:tabs>
                <w:tab w:val="decimal" w:pos="79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338">
              <w:rPr>
                <w:rFonts w:ascii="Angsana New" w:hAnsi="Angsana New" w:cs="Angsana New"/>
                <w:sz w:val="28"/>
                <w:szCs w:val="28"/>
                <w:lang w:val="en-US"/>
              </w:rPr>
              <w:t>6,796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00BAC5" w14:textId="77777777" w:rsidR="00266338" w:rsidRPr="00785F0F" w:rsidRDefault="00266338" w:rsidP="00266338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0709BEFC" w14:textId="049478EB" w:rsidR="00266338" w:rsidRPr="00785F0F" w:rsidRDefault="00266338" w:rsidP="00266338">
            <w:pPr>
              <w:pStyle w:val="PlainText"/>
              <w:tabs>
                <w:tab w:val="decimal" w:pos="79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5,043</w:t>
            </w:r>
          </w:p>
        </w:tc>
      </w:tr>
      <w:tr w:rsidR="00266338" w:rsidRPr="00DF49AE" w14:paraId="131B0C6C" w14:textId="77777777" w:rsidTr="00F572CF">
        <w:trPr>
          <w:gridAfter w:val="1"/>
          <w:wAfter w:w="6" w:type="dxa"/>
        </w:trPr>
        <w:tc>
          <w:tcPr>
            <w:tcW w:w="4417" w:type="dxa"/>
            <w:shd w:val="clear" w:color="auto" w:fill="auto"/>
          </w:tcPr>
          <w:p w14:paraId="71587F1C" w14:textId="77777777" w:rsidR="00266338" w:rsidRPr="00785F0F" w:rsidRDefault="00266338" w:rsidP="00266338">
            <w:pPr>
              <w:rPr>
                <w:sz w:val="28"/>
                <w:szCs w:val="28"/>
                <w:cs/>
                <w:lang w:val="th-TH" w:eastAsia="th-TH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ผลประโยชน์อื่น</w:t>
            </w:r>
          </w:p>
        </w:tc>
        <w:tc>
          <w:tcPr>
            <w:tcW w:w="990" w:type="dxa"/>
            <w:shd w:val="clear" w:color="auto" w:fill="auto"/>
          </w:tcPr>
          <w:p w14:paraId="6B115A2B" w14:textId="5491A868" w:rsidR="00266338" w:rsidRPr="00785F0F" w:rsidRDefault="00266338" w:rsidP="00266338">
            <w:pPr>
              <w:pStyle w:val="PlainText"/>
              <w:tabs>
                <w:tab w:val="decimal" w:pos="69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338">
              <w:rPr>
                <w:rFonts w:ascii="Angsana New" w:hAnsi="Angsana New" w:cs="Angsana New"/>
                <w:sz w:val="28"/>
                <w:szCs w:val="28"/>
                <w:lang w:val="en-US"/>
              </w:rPr>
              <w:t>867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BD0D59" w14:textId="77777777" w:rsidR="00266338" w:rsidRPr="00785F0F" w:rsidRDefault="00266338" w:rsidP="0026633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6B5CE32" w14:textId="4EC02EC0" w:rsidR="00266338" w:rsidRPr="00785F0F" w:rsidRDefault="00266338" w:rsidP="00266338">
            <w:pPr>
              <w:pStyle w:val="PlainText"/>
              <w:tabs>
                <w:tab w:val="decimal" w:pos="69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861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7B43D37" w14:textId="77777777" w:rsidR="00266338" w:rsidRPr="00785F0F" w:rsidRDefault="00266338" w:rsidP="0026633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9D33C7" w14:textId="34937998" w:rsidR="00266338" w:rsidRPr="00266338" w:rsidRDefault="00266338" w:rsidP="00266338">
            <w:pPr>
              <w:pStyle w:val="PlainText"/>
              <w:tabs>
                <w:tab w:val="decimal" w:pos="79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338">
              <w:rPr>
                <w:rFonts w:ascii="Angsana New" w:hAnsi="Angsana New" w:cs="Angsana New"/>
                <w:sz w:val="28"/>
                <w:szCs w:val="28"/>
                <w:lang w:val="en-US"/>
              </w:rPr>
              <w:t>839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D86077" w14:textId="77777777" w:rsidR="00266338" w:rsidRPr="00785F0F" w:rsidRDefault="00266338" w:rsidP="00266338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24F982C9" w14:textId="549B5A97" w:rsidR="00266338" w:rsidRPr="00785F0F" w:rsidRDefault="00266338" w:rsidP="00266338">
            <w:pPr>
              <w:pStyle w:val="PlainText"/>
              <w:tabs>
                <w:tab w:val="decimal" w:pos="79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816</w:t>
            </w:r>
          </w:p>
        </w:tc>
      </w:tr>
      <w:tr w:rsidR="00266338" w:rsidRPr="00DF49AE" w14:paraId="00F98D65" w14:textId="77777777" w:rsidTr="00F572CF">
        <w:trPr>
          <w:gridAfter w:val="1"/>
          <w:wAfter w:w="6" w:type="dxa"/>
        </w:trPr>
        <w:tc>
          <w:tcPr>
            <w:tcW w:w="4417" w:type="dxa"/>
            <w:shd w:val="clear" w:color="auto" w:fill="auto"/>
          </w:tcPr>
          <w:p w14:paraId="0FB855F1" w14:textId="00A0D671" w:rsidR="00266338" w:rsidRPr="00785F0F" w:rsidRDefault="00266338" w:rsidP="00266338">
            <w:pPr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fr-FR"/>
              </w:rPr>
              <w:t>รวม</w:t>
            </w:r>
            <w:r w:rsidRPr="00785F0F">
              <w:rPr>
                <w:b/>
                <w:bCs/>
                <w:sz w:val="28"/>
                <w:szCs w:val="28"/>
                <w:cs/>
              </w:rPr>
              <w:t>มูลค่า</w:t>
            </w:r>
            <w:r w:rsidRPr="00785F0F">
              <w:rPr>
                <w:b/>
                <w:bCs/>
                <w:sz w:val="28"/>
                <w:szCs w:val="28"/>
                <w:cs/>
                <w:lang w:val="fr-FR"/>
              </w:rPr>
              <w:t>ปัจจุบันของประมาณการหนี้สินที่ไม่ได้จัด</w:t>
            </w:r>
            <w:r w:rsidRPr="00785F0F">
              <w:rPr>
                <w:b/>
                <w:bCs/>
                <w:sz w:val="28"/>
                <w:szCs w:val="28"/>
                <w:cs/>
                <w:lang w:val="fr-FR"/>
              </w:rPr>
              <w:br/>
            </w:r>
            <w:r>
              <w:rPr>
                <w:b/>
                <w:bCs/>
                <w:sz w:val="28"/>
                <w:szCs w:val="28"/>
                <w:lang w:val="fr-FR"/>
              </w:rPr>
              <w:t xml:space="preserve">   </w:t>
            </w:r>
            <w:r w:rsidRPr="00785F0F">
              <w:rPr>
                <w:b/>
                <w:bCs/>
                <w:sz w:val="28"/>
                <w:szCs w:val="28"/>
                <w:cs/>
                <w:lang w:val="fr-FR"/>
              </w:rPr>
              <w:t>ให้มีกองทุน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DC5B5B3" w14:textId="72F67718" w:rsidR="00266338" w:rsidRPr="00266338" w:rsidRDefault="00266338" w:rsidP="00266338">
            <w:pPr>
              <w:pStyle w:val="PlainText"/>
              <w:tabs>
                <w:tab w:val="decimal" w:pos="69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6633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7,998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D861E1" w14:textId="77777777" w:rsidR="00266338" w:rsidRPr="00785F0F" w:rsidRDefault="00266338" w:rsidP="00266338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2AA5184" w14:textId="77777777" w:rsidR="00266338" w:rsidRDefault="00266338" w:rsidP="00266338">
            <w:pPr>
              <w:pStyle w:val="PlainText"/>
              <w:tabs>
                <w:tab w:val="decimal" w:pos="699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5F7F87AC" w14:textId="4B0604AD" w:rsidR="00266338" w:rsidRPr="00785F0F" w:rsidRDefault="00266338" w:rsidP="00266338">
            <w:pPr>
              <w:pStyle w:val="PlainText"/>
              <w:tabs>
                <w:tab w:val="decimal" w:pos="699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6,360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A84B07E" w14:textId="77777777" w:rsidR="00266338" w:rsidRPr="00785F0F" w:rsidRDefault="00266338" w:rsidP="00266338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F73B7E7" w14:textId="18AC9636" w:rsidR="00266338" w:rsidRPr="00B05C95" w:rsidRDefault="00266338" w:rsidP="00266338">
            <w:pPr>
              <w:pStyle w:val="PlainText"/>
              <w:tabs>
                <w:tab w:val="decimal" w:pos="799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05C9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7,635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62E27F" w14:textId="77777777" w:rsidR="00266338" w:rsidRPr="00B05C95" w:rsidRDefault="00266338" w:rsidP="00266338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AEE207" w14:textId="77777777" w:rsidR="00266338" w:rsidRPr="00DF49AE" w:rsidRDefault="00266338" w:rsidP="00266338">
            <w:pPr>
              <w:pStyle w:val="PlainText"/>
              <w:tabs>
                <w:tab w:val="decimal" w:pos="799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6CCC9EEB" w14:textId="0A21D214" w:rsidR="00266338" w:rsidRPr="00DF49AE" w:rsidRDefault="00266338" w:rsidP="00266338">
            <w:pPr>
              <w:pStyle w:val="PlainText"/>
              <w:tabs>
                <w:tab w:val="decimal" w:pos="799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F49A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5,859</w:t>
            </w:r>
          </w:p>
        </w:tc>
      </w:tr>
    </w:tbl>
    <w:p w14:paraId="00B1FE16" w14:textId="77777777" w:rsidR="00FA5F74" w:rsidRPr="00785F0F" w:rsidRDefault="00FA5F74">
      <w:pPr>
        <w:suppressAutoHyphens w:val="0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br w:type="page"/>
      </w:r>
    </w:p>
    <w:p w14:paraId="476D53C8" w14:textId="77777777" w:rsidR="00D60DA7" w:rsidRPr="00333BBB" w:rsidRDefault="00EA31E6" w:rsidP="00C877B7">
      <w:pPr>
        <w:tabs>
          <w:tab w:val="left" w:pos="1080"/>
        </w:tabs>
        <w:ind w:left="540" w:right="-25"/>
        <w:jc w:val="thaiDistribute"/>
        <w:rPr>
          <w:b/>
          <w:bCs/>
          <w:i/>
          <w:iCs/>
          <w:spacing w:val="-4"/>
          <w:sz w:val="30"/>
          <w:szCs w:val="30"/>
        </w:rPr>
      </w:pPr>
      <w:r w:rsidRPr="00333BBB">
        <w:rPr>
          <w:b/>
          <w:bCs/>
          <w:i/>
          <w:iCs/>
          <w:spacing w:val="-4"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4833F110" w14:textId="77777777" w:rsidR="00D60DA7" w:rsidRPr="001E1BB0" w:rsidRDefault="00D60DA7" w:rsidP="00A72CF0">
      <w:pPr>
        <w:ind w:left="1260" w:hanging="720"/>
        <w:jc w:val="both"/>
        <w:rPr>
          <w:sz w:val="16"/>
          <w:szCs w:val="16"/>
        </w:rPr>
      </w:pPr>
    </w:p>
    <w:p w14:paraId="37724CC8" w14:textId="16D83834" w:rsidR="00D60DA7" w:rsidRPr="00785F0F" w:rsidRDefault="00EA31E6" w:rsidP="00A232EA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ธนาคารและบริษัทย่อยจัดการโครงการผลประโยชน์ที่กำหนดไว้ตามข้อกำหนดของพระราชบัญญัติคุ้มครองแรงงาน พ.ศ. </w:t>
      </w:r>
      <w:r w:rsidRPr="00785F0F">
        <w:rPr>
          <w:sz w:val="30"/>
          <w:szCs w:val="30"/>
        </w:rPr>
        <w:t xml:space="preserve">2541 </w:t>
      </w:r>
      <w:r w:rsidRPr="00785F0F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A232EA">
        <w:rPr>
          <w:sz w:val="30"/>
          <w:szCs w:val="30"/>
        </w:rPr>
        <w:t xml:space="preserve"> </w:t>
      </w:r>
      <w:r w:rsidRPr="00785F0F">
        <w:rPr>
          <w:sz w:val="30"/>
          <w:szCs w:val="30"/>
          <w:cs/>
        </w:rPr>
        <w:t>โครงการผลประโยชน์</w:t>
      </w:r>
      <w:r w:rsidRPr="00785F0F">
        <w:rPr>
          <w:rFonts w:hint="cs"/>
          <w:sz w:val="30"/>
          <w:szCs w:val="30"/>
          <w:cs/>
        </w:rPr>
        <w:t>ที่กำหนดไว้</w:t>
      </w:r>
      <w:r w:rsidRPr="00785F0F">
        <w:rPr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36F86D39" w14:textId="77777777" w:rsidR="00D60DA7" w:rsidRPr="001E1BB0" w:rsidRDefault="00D60DA7" w:rsidP="00A72CF0">
      <w:pPr>
        <w:ind w:left="1260" w:hanging="720"/>
        <w:jc w:val="both"/>
        <w:rPr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8"/>
        <w:gridCol w:w="1027"/>
        <w:gridCol w:w="236"/>
        <w:gridCol w:w="982"/>
        <w:gridCol w:w="236"/>
        <w:gridCol w:w="1051"/>
        <w:gridCol w:w="270"/>
        <w:gridCol w:w="990"/>
      </w:tblGrid>
      <w:tr w:rsidR="00070CB0" w:rsidRPr="00785F0F" w14:paraId="37F60003" w14:textId="77777777" w:rsidTr="00DE68F4">
        <w:tc>
          <w:tcPr>
            <w:tcW w:w="4388" w:type="dxa"/>
            <w:shd w:val="clear" w:color="auto" w:fill="auto"/>
            <w:vAlign w:val="bottom"/>
          </w:tcPr>
          <w:p w14:paraId="2080EFEF" w14:textId="1576FA95" w:rsidR="00070CB0" w:rsidRPr="00673FE7" w:rsidRDefault="00070CB0" w:rsidP="00070CB0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673FE7">
              <w:rPr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0D81646A" w14:textId="77777777" w:rsidR="00070CB0" w:rsidRPr="00785F0F" w:rsidRDefault="00070CB0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73FE7" w:rsidRPr="00785F0F" w14:paraId="49444639" w14:textId="77777777" w:rsidTr="00DE68F4">
        <w:tc>
          <w:tcPr>
            <w:tcW w:w="4388" w:type="dxa"/>
            <w:shd w:val="clear" w:color="auto" w:fill="auto"/>
            <w:vAlign w:val="bottom"/>
          </w:tcPr>
          <w:p w14:paraId="368B8381" w14:textId="77777777" w:rsidR="00673FE7" w:rsidRPr="002E6D83" w:rsidRDefault="00673FE7" w:rsidP="002B467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2140AD47" w14:textId="77777777" w:rsidR="00673FE7" w:rsidRPr="002E6D83" w:rsidRDefault="00673FE7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EE775D" w:rsidRPr="00785F0F" w14:paraId="3D071EA2" w14:textId="77777777" w:rsidTr="00DE68F4">
        <w:tc>
          <w:tcPr>
            <w:tcW w:w="4388" w:type="dxa"/>
            <w:shd w:val="clear" w:color="auto" w:fill="auto"/>
            <w:vAlign w:val="bottom"/>
          </w:tcPr>
          <w:p w14:paraId="4DF648A2" w14:textId="77777777" w:rsidR="00EE775D" w:rsidRPr="00785F0F" w:rsidRDefault="00EE775D" w:rsidP="002B467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7C4D501B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E775D" w:rsidRPr="00007B09" w14:paraId="55C9EC3F" w14:textId="77777777" w:rsidTr="00DE68F4">
        <w:tc>
          <w:tcPr>
            <w:tcW w:w="4388" w:type="dxa"/>
            <w:shd w:val="clear" w:color="auto" w:fill="auto"/>
            <w:vAlign w:val="bottom"/>
          </w:tcPr>
          <w:p w14:paraId="552F0C62" w14:textId="3B76EFDD" w:rsidR="00EE775D" w:rsidRPr="00007B09" w:rsidRDefault="00EE775D" w:rsidP="0087408F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08FAFC26" w14:textId="3BC84D62" w:rsidR="00EE775D" w:rsidRPr="00007B09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eastAsia="th-TH"/>
              </w:rPr>
              <w:t>256</w:t>
            </w:r>
            <w:r w:rsidR="00563ABA" w:rsidRPr="00007B09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A7EA8A" w14:textId="77777777" w:rsidR="00EE775D" w:rsidRPr="00007B09" w:rsidRDefault="00EE775D" w:rsidP="002B467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311" w:type="dxa"/>
            <w:gridSpan w:val="3"/>
            <w:shd w:val="clear" w:color="auto" w:fill="auto"/>
            <w:vAlign w:val="bottom"/>
          </w:tcPr>
          <w:p w14:paraId="07DD7479" w14:textId="43585B25" w:rsidR="00EE775D" w:rsidRPr="00007B09" w:rsidRDefault="00531E86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>2561</w:t>
            </w:r>
          </w:p>
        </w:tc>
      </w:tr>
      <w:tr w:rsidR="00EE775D" w:rsidRPr="00007B09" w14:paraId="58BF7434" w14:textId="77777777" w:rsidTr="00DE68F4">
        <w:tc>
          <w:tcPr>
            <w:tcW w:w="4388" w:type="dxa"/>
            <w:shd w:val="clear" w:color="auto" w:fill="auto"/>
            <w:vAlign w:val="bottom"/>
          </w:tcPr>
          <w:p w14:paraId="3E78FFC2" w14:textId="2B87D805" w:rsidR="00EE775D" w:rsidRPr="00007B09" w:rsidRDefault="0087408F" w:rsidP="0087408F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007B09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27" w:type="dxa"/>
            <w:shd w:val="clear" w:color="auto" w:fill="auto"/>
          </w:tcPr>
          <w:p w14:paraId="42F88B45" w14:textId="77777777" w:rsidR="00EE775D" w:rsidRPr="00007B09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14:paraId="5403AF15" w14:textId="77777777" w:rsidR="00EE775D" w:rsidRPr="00007B09" w:rsidRDefault="00EE775D" w:rsidP="002B467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14:paraId="2C608A61" w14:textId="77777777" w:rsidR="00EE775D" w:rsidRPr="00007B09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  <w:shd w:val="clear" w:color="auto" w:fill="auto"/>
          </w:tcPr>
          <w:p w14:paraId="0EA9653C" w14:textId="77777777" w:rsidR="00EE775D" w:rsidRPr="00007B09" w:rsidRDefault="00EE775D" w:rsidP="002B467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139D78E7" w14:textId="77777777" w:rsidR="00EE775D" w:rsidRPr="00007B09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70" w:type="dxa"/>
            <w:shd w:val="clear" w:color="auto" w:fill="auto"/>
          </w:tcPr>
          <w:p w14:paraId="1B34020C" w14:textId="77777777" w:rsidR="00EE775D" w:rsidRPr="00007B09" w:rsidRDefault="00EE775D" w:rsidP="002B467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3F4ED1" w14:textId="77777777" w:rsidR="00EE775D" w:rsidRPr="00007B09" w:rsidRDefault="00EE775D" w:rsidP="00D0217D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</w:tr>
      <w:tr w:rsidR="00EE775D" w:rsidRPr="00007B09" w14:paraId="7EE32FB9" w14:textId="77777777" w:rsidTr="00DE68F4">
        <w:tc>
          <w:tcPr>
            <w:tcW w:w="4388" w:type="dxa"/>
            <w:shd w:val="clear" w:color="auto" w:fill="auto"/>
            <w:vAlign w:val="bottom"/>
          </w:tcPr>
          <w:p w14:paraId="43D9C548" w14:textId="77777777" w:rsidR="00EE775D" w:rsidRPr="00007B09" w:rsidRDefault="00EE775D" w:rsidP="002B467B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1472458F" w14:textId="77777777" w:rsidR="00EE775D" w:rsidRPr="00007B09" w:rsidRDefault="00EE775D" w:rsidP="002B467B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007B09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63ABA" w:rsidRPr="00007B09" w14:paraId="191F47B2" w14:textId="77777777" w:rsidTr="00DE68F4">
        <w:tc>
          <w:tcPr>
            <w:tcW w:w="4388" w:type="dxa"/>
            <w:shd w:val="clear" w:color="auto" w:fill="auto"/>
          </w:tcPr>
          <w:p w14:paraId="6CAAD5EC" w14:textId="648BD884" w:rsidR="00563ABA" w:rsidRPr="00007B09" w:rsidRDefault="00CD28D1" w:rsidP="001176F8">
            <w:pPr>
              <w:ind w:right="-19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70DDB98A" w14:textId="5BBA61BA" w:rsidR="00563ABA" w:rsidRPr="00007B09" w:rsidRDefault="00266338" w:rsidP="00ED25ED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D25ED">
              <w:rPr>
                <w:rFonts w:ascii="Angsana New" w:hAnsi="Angsana New" w:cs="Angsana New"/>
                <w:sz w:val="28"/>
                <w:szCs w:val="28"/>
                <w:lang w:val="en-US"/>
              </w:rPr>
              <w:t>5,499</w:t>
            </w:r>
          </w:p>
        </w:tc>
        <w:tc>
          <w:tcPr>
            <w:tcW w:w="236" w:type="dxa"/>
            <w:shd w:val="clear" w:color="auto" w:fill="auto"/>
          </w:tcPr>
          <w:p w14:paraId="0523D840" w14:textId="77777777" w:rsidR="00563ABA" w:rsidRPr="00007B09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B2BBF21" w14:textId="79C0DDAC" w:rsidR="00563ABA" w:rsidRPr="00007B09" w:rsidRDefault="00266338" w:rsidP="00ED25ED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D25ED">
              <w:rPr>
                <w:rFonts w:ascii="Angsana New" w:hAnsi="Angsana New" w:cs="Angsana New"/>
                <w:sz w:val="28"/>
                <w:szCs w:val="28"/>
                <w:lang w:val="en-US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14:paraId="68503173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785E829" w14:textId="6895022A" w:rsidR="00563ABA" w:rsidRPr="00007B09" w:rsidRDefault="00563ABA" w:rsidP="001C2B2C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4,041</w:t>
            </w:r>
          </w:p>
        </w:tc>
        <w:tc>
          <w:tcPr>
            <w:tcW w:w="270" w:type="dxa"/>
            <w:shd w:val="clear" w:color="auto" w:fill="auto"/>
          </w:tcPr>
          <w:p w14:paraId="17284F81" w14:textId="77777777" w:rsidR="00563ABA" w:rsidRPr="00007B09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7EBCD7" w14:textId="6B22F864" w:rsidR="00563ABA" w:rsidRPr="00007B09" w:rsidRDefault="00563ABA" w:rsidP="00FC0D4A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863</w:t>
            </w:r>
          </w:p>
        </w:tc>
      </w:tr>
      <w:tr w:rsidR="00563ABA" w:rsidRPr="00007B09" w14:paraId="4BBEE427" w14:textId="77777777" w:rsidTr="00DE68F4">
        <w:tc>
          <w:tcPr>
            <w:tcW w:w="4388" w:type="dxa"/>
            <w:shd w:val="clear" w:color="auto" w:fill="auto"/>
          </w:tcPr>
          <w:p w14:paraId="600E24FF" w14:textId="77777777" w:rsidR="00563ABA" w:rsidRPr="00956363" w:rsidRDefault="00563ABA" w:rsidP="00563ABA">
            <w:pPr>
              <w:ind w:left="72"/>
              <w:rPr>
                <w:sz w:val="16"/>
                <w:szCs w:val="1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19AE2BDC" w14:textId="77777777" w:rsidR="00563ABA" w:rsidRPr="00956363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9D55137" w14:textId="77777777" w:rsidR="00563ABA" w:rsidRPr="00956363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179990F6" w14:textId="77777777" w:rsidR="00563ABA" w:rsidRPr="00956363" w:rsidRDefault="00563ABA" w:rsidP="00563ABA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95AE902" w14:textId="77777777" w:rsidR="00563ABA" w:rsidRPr="00956363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FA9E20C" w14:textId="77777777" w:rsidR="00563ABA" w:rsidRPr="00956363" w:rsidRDefault="00563ABA" w:rsidP="001C2B2C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51A4A0" w14:textId="77777777" w:rsidR="00563ABA" w:rsidRPr="00956363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2565CB" w14:textId="77777777" w:rsidR="00563ABA" w:rsidRPr="00956363" w:rsidRDefault="00563ABA" w:rsidP="001C2B2C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63ABA" w:rsidRPr="00007B09" w14:paraId="01960F20" w14:textId="77777777" w:rsidTr="00DE68F4">
        <w:tc>
          <w:tcPr>
            <w:tcW w:w="4388" w:type="dxa"/>
            <w:shd w:val="clear" w:color="auto" w:fill="auto"/>
          </w:tcPr>
          <w:p w14:paraId="754389FA" w14:textId="77777777" w:rsidR="00563ABA" w:rsidRPr="00007B09" w:rsidRDefault="00563ABA" w:rsidP="001176F8">
            <w:pPr>
              <w:rPr>
                <w:sz w:val="28"/>
                <w:szCs w:val="28"/>
                <w:cs/>
              </w:rPr>
            </w:pPr>
            <w:r w:rsidRPr="00007B09">
              <w:rPr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27" w:type="dxa"/>
            <w:shd w:val="clear" w:color="auto" w:fill="auto"/>
          </w:tcPr>
          <w:p w14:paraId="3B11258B" w14:textId="77777777" w:rsidR="00563ABA" w:rsidRPr="00007B09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DA2ABA" w14:textId="77777777" w:rsidR="00563ABA" w:rsidRPr="00007B09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BA5E442" w14:textId="77777777" w:rsidR="00563ABA" w:rsidRPr="00007B09" w:rsidRDefault="00563ABA" w:rsidP="00563ABA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63284C7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1B1CA71A" w14:textId="77777777" w:rsidR="00563ABA" w:rsidRPr="00007B09" w:rsidRDefault="00563ABA" w:rsidP="001C2B2C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435DFF" w14:textId="77777777" w:rsidR="00563ABA" w:rsidRPr="00007B09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79D966" w14:textId="77777777" w:rsidR="00563ABA" w:rsidRPr="00007B09" w:rsidRDefault="00563ABA" w:rsidP="001C2B2C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E3B95" w:rsidRPr="00007B09" w14:paraId="4AA7A06F" w14:textId="77777777" w:rsidTr="00407AE9">
        <w:tc>
          <w:tcPr>
            <w:tcW w:w="4388" w:type="dxa"/>
            <w:shd w:val="clear" w:color="auto" w:fill="auto"/>
          </w:tcPr>
          <w:p w14:paraId="2D2852FE" w14:textId="36CD07EE" w:rsidR="002E3B95" w:rsidRPr="00407AE9" w:rsidRDefault="00407AE9" w:rsidP="001176F8">
            <w:pPr>
              <w:rPr>
                <w:sz w:val="28"/>
                <w:szCs w:val="28"/>
                <w:cs/>
              </w:rPr>
            </w:pPr>
            <w:r w:rsidRPr="00407AE9">
              <w:rPr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27" w:type="dxa"/>
            <w:shd w:val="clear" w:color="auto" w:fill="auto"/>
          </w:tcPr>
          <w:p w14:paraId="7F049490" w14:textId="6F3EC2D6" w:rsidR="002E3B95" w:rsidRPr="00007B09" w:rsidRDefault="000457F7" w:rsidP="000457F7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1,366</w:t>
            </w:r>
          </w:p>
        </w:tc>
        <w:tc>
          <w:tcPr>
            <w:tcW w:w="236" w:type="dxa"/>
            <w:shd w:val="clear" w:color="auto" w:fill="auto"/>
          </w:tcPr>
          <w:p w14:paraId="6DC464A7" w14:textId="77777777" w:rsidR="002E3B95" w:rsidRPr="00007B09" w:rsidRDefault="002E3B95" w:rsidP="000457F7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2563CC0" w14:textId="19CB42F5" w:rsidR="002E3B95" w:rsidRPr="00007B09" w:rsidRDefault="00C01381" w:rsidP="00C01381">
            <w:pPr>
              <w:pStyle w:val="PlainText"/>
              <w:ind w:left="588" w:right="-136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6562BF" w14:textId="77777777" w:rsidR="002E3B95" w:rsidRPr="00007B09" w:rsidRDefault="002E3B95" w:rsidP="00C01381">
            <w:pPr>
              <w:tabs>
                <w:tab w:val="decimal" w:pos="792"/>
              </w:tabs>
              <w:snapToGrid w:val="0"/>
              <w:ind w:left="588" w:right="-1366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098A20CB" w14:textId="58A7C199" w:rsidR="002E3B95" w:rsidRPr="00007B09" w:rsidRDefault="00FD0B58" w:rsidP="00D414E9">
            <w:pPr>
              <w:pStyle w:val="PlainText"/>
              <w:ind w:left="588" w:right="-136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18B256" w14:textId="77777777" w:rsidR="002E3B95" w:rsidRPr="00007B09" w:rsidRDefault="002E3B95" w:rsidP="00D414E9">
            <w:pPr>
              <w:pStyle w:val="PlainText"/>
              <w:tabs>
                <w:tab w:val="decimal" w:pos="792"/>
              </w:tabs>
              <w:ind w:left="588" w:right="-136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57E55A0" w14:textId="36BAFAAD" w:rsidR="002E3B95" w:rsidRPr="00007B09" w:rsidRDefault="00FD0B58" w:rsidP="0098567F">
            <w:pPr>
              <w:pStyle w:val="PlainText"/>
              <w:tabs>
                <w:tab w:val="decimal" w:pos="6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66338" w:rsidRPr="00007B09" w14:paraId="12A59EB5" w14:textId="77777777" w:rsidTr="00DE68F4">
        <w:tc>
          <w:tcPr>
            <w:tcW w:w="4388" w:type="dxa"/>
            <w:shd w:val="clear" w:color="auto" w:fill="auto"/>
          </w:tcPr>
          <w:p w14:paraId="74CEF5D8" w14:textId="77777777" w:rsidR="00266338" w:rsidRPr="00007B09" w:rsidRDefault="00266338" w:rsidP="00266338">
            <w:pPr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27" w:type="dxa"/>
            <w:shd w:val="clear" w:color="auto" w:fill="auto"/>
          </w:tcPr>
          <w:p w14:paraId="42BA5AA7" w14:textId="1EAE33A7" w:rsidR="00266338" w:rsidRPr="00007B09" w:rsidRDefault="000457F7" w:rsidP="0026633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582</w:t>
            </w:r>
          </w:p>
        </w:tc>
        <w:tc>
          <w:tcPr>
            <w:tcW w:w="236" w:type="dxa"/>
            <w:shd w:val="clear" w:color="auto" w:fill="auto"/>
          </w:tcPr>
          <w:p w14:paraId="02348F5D" w14:textId="77777777" w:rsidR="00266338" w:rsidRPr="00007B09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56C9C55" w14:textId="6452B67B" w:rsidR="00266338" w:rsidRPr="00007B09" w:rsidRDefault="00266338" w:rsidP="00266338">
            <w:pPr>
              <w:pStyle w:val="PlainText"/>
              <w:ind w:left="588" w:right="-136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338"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B62F8A" w14:textId="77777777" w:rsidR="00266338" w:rsidRPr="00007B09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1" w:type="dxa"/>
            <w:shd w:val="clear" w:color="auto" w:fill="auto"/>
          </w:tcPr>
          <w:p w14:paraId="424A96A0" w14:textId="116BEC29" w:rsidR="00266338" w:rsidRPr="00007B09" w:rsidRDefault="00266338" w:rsidP="0026633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42815BA1" w14:textId="77777777" w:rsidR="00266338" w:rsidRPr="00007B09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7A511B7" w14:textId="2ED8D135" w:rsidR="00266338" w:rsidRPr="00007B09" w:rsidRDefault="00266338" w:rsidP="00C25B11">
            <w:pPr>
              <w:pStyle w:val="PlainText"/>
              <w:tabs>
                <w:tab w:val="decimal" w:pos="70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</w:p>
        </w:tc>
      </w:tr>
      <w:tr w:rsidR="00266338" w:rsidRPr="00007B09" w14:paraId="7A6916E2" w14:textId="77777777" w:rsidTr="00DE68F4">
        <w:tc>
          <w:tcPr>
            <w:tcW w:w="4388" w:type="dxa"/>
            <w:shd w:val="clear" w:color="auto" w:fill="auto"/>
          </w:tcPr>
          <w:p w14:paraId="76C637BA" w14:textId="77777777" w:rsidR="00266338" w:rsidRPr="00007B09" w:rsidRDefault="00266338" w:rsidP="00266338">
            <w:pPr>
              <w:rPr>
                <w:sz w:val="28"/>
                <w:szCs w:val="28"/>
                <w:cs/>
              </w:rPr>
            </w:pPr>
            <w:r w:rsidRPr="00007B09">
              <w:rPr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27" w:type="dxa"/>
            <w:shd w:val="clear" w:color="auto" w:fill="auto"/>
          </w:tcPr>
          <w:p w14:paraId="2D54E0B2" w14:textId="0F4C49DF" w:rsidR="00266338" w:rsidRPr="00007B09" w:rsidRDefault="00266338" w:rsidP="0026633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338">
              <w:rPr>
                <w:rFonts w:ascii="Angsana New" w:hAnsi="Angsana New" w:cs="Angsana New"/>
                <w:sz w:val="28"/>
                <w:szCs w:val="28"/>
                <w:lang w:val="en-US"/>
              </w:rPr>
              <w:t>206</w:t>
            </w:r>
          </w:p>
        </w:tc>
        <w:tc>
          <w:tcPr>
            <w:tcW w:w="236" w:type="dxa"/>
            <w:shd w:val="clear" w:color="auto" w:fill="auto"/>
          </w:tcPr>
          <w:p w14:paraId="2C3CC589" w14:textId="77777777" w:rsidR="00266338" w:rsidRPr="00007B09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272ED71" w14:textId="542F7C7A" w:rsidR="00266338" w:rsidRPr="00007B09" w:rsidRDefault="00266338" w:rsidP="00266338">
            <w:pPr>
              <w:pStyle w:val="PlainText"/>
              <w:ind w:left="588" w:right="-136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338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0BC544" w14:textId="77777777" w:rsidR="00266338" w:rsidRPr="00007B09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1" w:type="dxa"/>
            <w:shd w:val="clear" w:color="auto" w:fill="auto"/>
          </w:tcPr>
          <w:p w14:paraId="249BAAE8" w14:textId="4EF91D08" w:rsidR="00266338" w:rsidRPr="00007B09" w:rsidRDefault="00266338" w:rsidP="0026633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02F83AA9" w14:textId="77777777" w:rsidR="00266338" w:rsidRPr="00007B09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EF179A" w14:textId="14B90A4D" w:rsidR="00266338" w:rsidRPr="00007B09" w:rsidRDefault="00266338" w:rsidP="00C25B11">
            <w:pPr>
              <w:pStyle w:val="PlainText"/>
              <w:tabs>
                <w:tab w:val="decimal" w:pos="70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</w:tr>
      <w:tr w:rsidR="00266338" w:rsidRPr="00007B09" w14:paraId="31DBBFAE" w14:textId="77777777" w:rsidTr="002E69B4">
        <w:tc>
          <w:tcPr>
            <w:tcW w:w="4388" w:type="dxa"/>
            <w:shd w:val="clear" w:color="auto" w:fill="auto"/>
          </w:tcPr>
          <w:p w14:paraId="3571500B" w14:textId="77777777" w:rsidR="00266338" w:rsidRPr="00007B09" w:rsidRDefault="00266338" w:rsidP="00266338">
            <w:pPr>
              <w:rPr>
                <w:sz w:val="28"/>
                <w:szCs w:val="28"/>
              </w:rPr>
            </w:pPr>
            <w:r w:rsidRPr="00007B09">
              <w:rPr>
                <w:rFonts w:hint="cs"/>
                <w:sz w:val="28"/>
                <w:szCs w:val="28"/>
                <w:cs/>
              </w:rPr>
              <w:t>ขาดทุนจากการประมาณการตามหลักคณิตศาสตร์</w:t>
            </w:r>
            <w:r w:rsidRPr="00007B09">
              <w:rPr>
                <w:sz w:val="28"/>
                <w:szCs w:val="28"/>
                <w:cs/>
              </w:rPr>
              <w:t xml:space="preserve"> </w:t>
            </w:r>
          </w:p>
          <w:p w14:paraId="386B6AF4" w14:textId="2E91F828" w:rsidR="00266338" w:rsidRPr="00007B09" w:rsidRDefault="00266338" w:rsidP="00266338">
            <w:pPr>
              <w:ind w:left="72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</w:rPr>
              <w:t xml:space="preserve">  </w:t>
            </w:r>
            <w:r w:rsidRPr="00007B09">
              <w:rPr>
                <w:rFonts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27" w:type="dxa"/>
            <w:shd w:val="clear" w:color="auto" w:fill="auto"/>
          </w:tcPr>
          <w:p w14:paraId="14175DBE" w14:textId="77777777" w:rsidR="00266338" w:rsidRDefault="00266338" w:rsidP="00266338">
            <w:pPr>
              <w:pStyle w:val="PlainText"/>
              <w:ind w:left="588" w:right="-136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BF2D867" w14:textId="1C3E10CE" w:rsidR="00266338" w:rsidRPr="00007B09" w:rsidRDefault="00266338" w:rsidP="00266338">
            <w:pPr>
              <w:pStyle w:val="PlainText"/>
              <w:ind w:left="588" w:right="-136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338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649F03" w14:textId="77777777" w:rsidR="00266338" w:rsidRPr="00007B09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68013BF" w14:textId="77777777" w:rsidR="00266338" w:rsidRDefault="00266338" w:rsidP="00266338">
            <w:pPr>
              <w:pStyle w:val="PlainText"/>
              <w:ind w:left="588" w:right="-136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5352DBF" w14:textId="5E3F1E73" w:rsidR="00266338" w:rsidRPr="00007B09" w:rsidRDefault="00266338" w:rsidP="00266338">
            <w:pPr>
              <w:pStyle w:val="PlainText"/>
              <w:ind w:left="588" w:right="-136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66338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28FBBD" w14:textId="77777777" w:rsidR="00266338" w:rsidRPr="00007B09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34E452D" w14:textId="7DAC6FD9" w:rsidR="00266338" w:rsidRPr="00007B09" w:rsidRDefault="00266338" w:rsidP="00266338">
            <w:pPr>
              <w:pStyle w:val="PlainText"/>
              <w:ind w:left="588" w:right="-136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C075B5" w14:textId="77777777" w:rsidR="00266338" w:rsidRPr="00007B09" w:rsidRDefault="00266338" w:rsidP="00266338">
            <w:pPr>
              <w:pStyle w:val="PlainText"/>
              <w:tabs>
                <w:tab w:val="decimal" w:pos="792"/>
              </w:tabs>
              <w:ind w:left="58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07E12A" w14:textId="77777777" w:rsidR="00266338" w:rsidRPr="00007B09" w:rsidRDefault="00266338" w:rsidP="00C25B11">
            <w:pPr>
              <w:pStyle w:val="PlainText"/>
              <w:tabs>
                <w:tab w:val="decimal" w:pos="70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E70A0F6" w14:textId="6655EE75" w:rsidR="00266338" w:rsidRPr="00007B09" w:rsidRDefault="00266338" w:rsidP="00C25B11">
            <w:pPr>
              <w:pStyle w:val="PlainText"/>
              <w:tabs>
                <w:tab w:val="decimal" w:pos="709"/>
              </w:tabs>
              <w:ind w:left="-1152" w:right="4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</w:tr>
      <w:tr w:rsidR="00266338" w:rsidRPr="00007B09" w14:paraId="147D502D" w14:textId="77777777" w:rsidTr="00F572CF">
        <w:tc>
          <w:tcPr>
            <w:tcW w:w="4388" w:type="dxa"/>
            <w:shd w:val="clear" w:color="auto" w:fill="auto"/>
          </w:tcPr>
          <w:p w14:paraId="2C9FC5D1" w14:textId="0E3379E1" w:rsidR="00266338" w:rsidRPr="00007B09" w:rsidRDefault="00266338" w:rsidP="00266338">
            <w:pPr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4B8DF" w14:textId="222CA0E8" w:rsidR="00266338" w:rsidRPr="00AA293E" w:rsidRDefault="00266338" w:rsidP="0026633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A293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2,154</w:t>
            </w:r>
          </w:p>
        </w:tc>
        <w:tc>
          <w:tcPr>
            <w:tcW w:w="236" w:type="dxa"/>
            <w:shd w:val="clear" w:color="auto" w:fill="auto"/>
          </w:tcPr>
          <w:p w14:paraId="00E5039B" w14:textId="77777777" w:rsidR="00266338" w:rsidRPr="00AA293E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7F473" w14:textId="404E2C0D" w:rsidR="00266338" w:rsidRPr="00AA293E" w:rsidRDefault="00266338" w:rsidP="00266338">
            <w:pPr>
              <w:pStyle w:val="PlainText"/>
              <w:ind w:left="588" w:right="-136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A293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F9C0E3" w14:textId="77777777" w:rsidR="00266338" w:rsidRPr="00AA293E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699312" w14:textId="5838C776" w:rsidR="00266338" w:rsidRPr="00AA293E" w:rsidRDefault="00266338" w:rsidP="0026633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A293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707</w:t>
            </w:r>
          </w:p>
        </w:tc>
        <w:tc>
          <w:tcPr>
            <w:tcW w:w="270" w:type="dxa"/>
            <w:shd w:val="clear" w:color="auto" w:fill="auto"/>
          </w:tcPr>
          <w:p w14:paraId="4A3BBB68" w14:textId="77777777" w:rsidR="00266338" w:rsidRPr="00AA293E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16284" w14:textId="27B4C3FE" w:rsidR="00266338" w:rsidRPr="00AA293E" w:rsidRDefault="00266338" w:rsidP="00C25B11">
            <w:pPr>
              <w:pStyle w:val="PlainText"/>
              <w:tabs>
                <w:tab w:val="decimal" w:pos="709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A293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83</w:t>
            </w:r>
          </w:p>
        </w:tc>
      </w:tr>
      <w:tr w:rsidR="00266338" w:rsidRPr="00007B09" w14:paraId="642F7C48" w14:textId="77777777" w:rsidTr="00DE68F4">
        <w:tc>
          <w:tcPr>
            <w:tcW w:w="4388" w:type="dxa"/>
            <w:shd w:val="clear" w:color="auto" w:fill="auto"/>
          </w:tcPr>
          <w:p w14:paraId="320038C5" w14:textId="77777777" w:rsidR="00266338" w:rsidRPr="002A7ACC" w:rsidRDefault="00266338" w:rsidP="00266338">
            <w:pPr>
              <w:ind w:left="72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4D8EB23C" w14:textId="77777777" w:rsidR="00266338" w:rsidRPr="002A7ACC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6588B60" w14:textId="77777777" w:rsidR="00266338" w:rsidRPr="002A7ACC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DE7CB13" w14:textId="77777777" w:rsidR="00266338" w:rsidRPr="002A7ACC" w:rsidRDefault="00266338" w:rsidP="00266338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06672A5" w14:textId="77777777" w:rsidR="00266338" w:rsidRPr="002A7ACC" w:rsidRDefault="00266338" w:rsidP="00266338">
            <w:pPr>
              <w:tabs>
                <w:tab w:val="decimal" w:pos="792"/>
              </w:tabs>
              <w:snapToGrid w:val="0"/>
              <w:ind w:left="-108" w:right="-83"/>
              <w:rPr>
                <w:sz w:val="16"/>
                <w:szCs w:val="16"/>
              </w:rPr>
            </w:pPr>
          </w:p>
        </w:tc>
        <w:tc>
          <w:tcPr>
            <w:tcW w:w="1051" w:type="dxa"/>
            <w:shd w:val="clear" w:color="auto" w:fill="auto"/>
          </w:tcPr>
          <w:p w14:paraId="7548D624" w14:textId="77777777" w:rsidR="00266338" w:rsidRPr="002A7ACC" w:rsidRDefault="00266338" w:rsidP="0026633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4C17BF" w14:textId="77777777" w:rsidR="00266338" w:rsidRPr="002A7ACC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37B535" w14:textId="77777777" w:rsidR="00266338" w:rsidRPr="002A7ACC" w:rsidRDefault="00266338" w:rsidP="00266338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66338" w:rsidRPr="00007B09" w14:paraId="20E05500" w14:textId="77777777" w:rsidTr="00DE68F4">
        <w:tc>
          <w:tcPr>
            <w:tcW w:w="4388" w:type="dxa"/>
            <w:shd w:val="clear" w:color="auto" w:fill="auto"/>
          </w:tcPr>
          <w:p w14:paraId="208124D6" w14:textId="211F4D0D" w:rsidR="00266338" w:rsidRPr="00007B09" w:rsidRDefault="00266338" w:rsidP="00266338">
            <w:pPr>
              <w:rPr>
                <w:b/>
                <w:bCs/>
                <w:sz w:val="28"/>
                <w:szCs w:val="28"/>
                <w:cs/>
              </w:rPr>
            </w:pPr>
            <w:r w:rsidRPr="00007B09">
              <w:rPr>
                <w:rFonts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27" w:type="dxa"/>
            <w:shd w:val="clear" w:color="auto" w:fill="auto"/>
          </w:tcPr>
          <w:p w14:paraId="156EF2D9" w14:textId="77777777" w:rsidR="00266338" w:rsidRPr="00007B09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C671EC9" w14:textId="77777777" w:rsidR="00266338" w:rsidRPr="00007B09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7B14E872" w14:textId="77777777" w:rsidR="00266338" w:rsidRPr="00007B09" w:rsidRDefault="00266338" w:rsidP="00266338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C265F0A" w14:textId="77777777" w:rsidR="00266338" w:rsidRPr="00007B09" w:rsidRDefault="00266338" w:rsidP="0026633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1718E5C4" w14:textId="77777777" w:rsidR="00266338" w:rsidRPr="00007B09" w:rsidRDefault="00266338" w:rsidP="0026633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334FAB" w14:textId="77777777" w:rsidR="00266338" w:rsidRPr="00007B09" w:rsidRDefault="00266338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842732" w14:textId="77777777" w:rsidR="00266338" w:rsidRPr="00007B09" w:rsidRDefault="00266338" w:rsidP="00266338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B5D0A" w:rsidRPr="00007B09" w14:paraId="2716D4EA" w14:textId="77777777" w:rsidTr="007B1101">
        <w:tc>
          <w:tcPr>
            <w:tcW w:w="4388" w:type="dxa"/>
            <w:shd w:val="clear" w:color="auto" w:fill="auto"/>
          </w:tcPr>
          <w:p w14:paraId="5D180941" w14:textId="3B4E1377" w:rsidR="000B5D0A" w:rsidRPr="00657A13" w:rsidRDefault="00657A13" w:rsidP="00657A13">
            <w:pPr>
              <w:ind w:left="160" w:hanging="160"/>
              <w:rPr>
                <w:sz w:val="28"/>
                <w:szCs w:val="28"/>
                <w:cs/>
              </w:rPr>
            </w:pPr>
            <w:r w:rsidRPr="00657A13">
              <w:rPr>
                <w:sz w:val="28"/>
                <w:szCs w:val="28"/>
              </w:rPr>
              <w:t>(</w:t>
            </w:r>
            <w:r w:rsidRPr="00657A13">
              <w:rPr>
                <w:rFonts w:hint="cs"/>
                <w:sz w:val="28"/>
                <w:szCs w:val="28"/>
                <w:cs/>
              </w:rPr>
              <w:t>กำไร</w:t>
            </w:r>
            <w:r w:rsidRPr="00657A13">
              <w:rPr>
                <w:sz w:val="28"/>
                <w:szCs w:val="28"/>
              </w:rPr>
              <w:t xml:space="preserve">) </w:t>
            </w:r>
            <w:r w:rsidRPr="00657A13">
              <w:rPr>
                <w:rFonts w:hint="cs"/>
                <w:sz w:val="28"/>
                <w:szCs w:val="28"/>
                <w:cs/>
              </w:rPr>
              <w:t>ขาดทุนจากการประมาณการตามหลัก</w:t>
            </w:r>
          </w:p>
        </w:tc>
        <w:tc>
          <w:tcPr>
            <w:tcW w:w="1027" w:type="dxa"/>
            <w:shd w:val="clear" w:color="auto" w:fill="auto"/>
          </w:tcPr>
          <w:p w14:paraId="7E27F1CE" w14:textId="77777777" w:rsidR="000B5D0A" w:rsidRPr="00007B09" w:rsidRDefault="000B5D0A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D745AF4" w14:textId="77777777" w:rsidR="000B5D0A" w:rsidRPr="00007B09" w:rsidRDefault="000B5D0A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53D22ADD" w14:textId="77777777" w:rsidR="000B5D0A" w:rsidRPr="00007B09" w:rsidRDefault="000B5D0A" w:rsidP="00266338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0C35386" w14:textId="77777777" w:rsidR="000B5D0A" w:rsidRPr="00007B09" w:rsidRDefault="000B5D0A" w:rsidP="0026633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20682375" w14:textId="77777777" w:rsidR="000B5D0A" w:rsidRPr="00007B09" w:rsidRDefault="000B5D0A" w:rsidP="0026633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2508EF" w14:textId="77777777" w:rsidR="000B5D0A" w:rsidRPr="00007B09" w:rsidRDefault="000B5D0A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5D492F6" w14:textId="77777777" w:rsidR="000B5D0A" w:rsidRPr="00007B09" w:rsidRDefault="000B5D0A" w:rsidP="00266338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E63E7" w:rsidRPr="00007B09" w14:paraId="18095F7F" w14:textId="77777777" w:rsidTr="007B1101">
        <w:tc>
          <w:tcPr>
            <w:tcW w:w="4388" w:type="dxa"/>
            <w:shd w:val="clear" w:color="auto" w:fill="auto"/>
          </w:tcPr>
          <w:p w14:paraId="19BADFD2" w14:textId="3D4D812A" w:rsidR="004E63E7" w:rsidRPr="00657A13" w:rsidRDefault="004E63E7" w:rsidP="004E63E7">
            <w:pPr>
              <w:ind w:left="160"/>
              <w:rPr>
                <w:sz w:val="28"/>
                <w:szCs w:val="28"/>
              </w:rPr>
            </w:pPr>
            <w:r w:rsidRPr="00657A13">
              <w:rPr>
                <w:rFonts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027" w:type="dxa"/>
            <w:shd w:val="clear" w:color="auto" w:fill="auto"/>
          </w:tcPr>
          <w:p w14:paraId="31294A0A" w14:textId="77777777" w:rsidR="004E63E7" w:rsidRPr="00007B09" w:rsidRDefault="004E63E7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0A37CE" w14:textId="77777777" w:rsidR="004E63E7" w:rsidRPr="00007B09" w:rsidRDefault="004E63E7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5B0B88F7" w14:textId="77777777" w:rsidR="004E63E7" w:rsidRPr="00007B09" w:rsidRDefault="004E63E7" w:rsidP="00266338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4924F3C" w14:textId="77777777" w:rsidR="004E63E7" w:rsidRPr="00007B09" w:rsidRDefault="004E63E7" w:rsidP="0026633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BF69307" w14:textId="77777777" w:rsidR="004E63E7" w:rsidRPr="00007B09" w:rsidRDefault="004E63E7" w:rsidP="0026633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735268" w14:textId="77777777" w:rsidR="004E63E7" w:rsidRPr="00007B09" w:rsidRDefault="004E63E7" w:rsidP="002663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2D119B" w14:textId="77777777" w:rsidR="004E63E7" w:rsidRPr="00007B09" w:rsidRDefault="004E63E7" w:rsidP="00266338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49C0" w:rsidRPr="00A30FC7" w14:paraId="3EB56945" w14:textId="77777777" w:rsidTr="007B1101">
        <w:tc>
          <w:tcPr>
            <w:tcW w:w="4388" w:type="dxa"/>
            <w:shd w:val="clear" w:color="auto" w:fill="auto"/>
            <w:vAlign w:val="bottom"/>
          </w:tcPr>
          <w:p w14:paraId="75CE41F9" w14:textId="42DBB113" w:rsidR="00D449C0" w:rsidRPr="00447A4F" w:rsidRDefault="007B1101" w:rsidP="007B1101">
            <w:pPr>
              <w:ind w:left="160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- </w:t>
            </w:r>
            <w:r w:rsidR="00D449C0" w:rsidRPr="00447A4F">
              <w:rPr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027" w:type="dxa"/>
            <w:shd w:val="clear" w:color="auto" w:fill="auto"/>
          </w:tcPr>
          <w:p w14:paraId="04C5F6E1" w14:textId="2F893D7C" w:rsidR="00D449C0" w:rsidRPr="00007B09" w:rsidRDefault="00D449C0" w:rsidP="00D449C0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572C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399CCE4F" w14:textId="77777777" w:rsidR="00D449C0" w:rsidRPr="00007B09" w:rsidRDefault="00D449C0" w:rsidP="00D449C0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FA38BDC" w14:textId="373BC366" w:rsidR="00D449C0" w:rsidRPr="00D449C0" w:rsidRDefault="00D449C0" w:rsidP="00D449C0">
            <w:pPr>
              <w:pStyle w:val="PlainText"/>
              <w:ind w:left="588" w:right="-136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49C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39449F" w14:textId="77777777" w:rsidR="00D449C0" w:rsidRPr="00D449C0" w:rsidRDefault="00D449C0" w:rsidP="00D449C0">
            <w:pPr>
              <w:tabs>
                <w:tab w:val="decimal" w:pos="792"/>
              </w:tabs>
              <w:snapToGrid w:val="0"/>
              <w:ind w:left="588" w:right="-1366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400A6F76" w14:textId="5FAA6993" w:rsidR="00D449C0" w:rsidRPr="00827682" w:rsidRDefault="004C401D" w:rsidP="00827682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7682">
              <w:rPr>
                <w:rFonts w:ascii="Angsana New" w:hAnsi="Angsana New" w:cs="Angsana New"/>
                <w:sz w:val="28"/>
                <w:szCs w:val="28"/>
                <w:lang w:val="en-US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14:paraId="6B62EAB1" w14:textId="77777777" w:rsidR="00D449C0" w:rsidRPr="00007B09" w:rsidRDefault="00D449C0" w:rsidP="00827682">
            <w:pPr>
              <w:pStyle w:val="PlainText"/>
              <w:tabs>
                <w:tab w:val="decimal" w:pos="763"/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CD2668F" w14:textId="1C3C3A8F" w:rsidR="00D449C0" w:rsidRPr="00007B09" w:rsidRDefault="004C401D" w:rsidP="00C25B11">
            <w:pPr>
              <w:pStyle w:val="PlainText"/>
              <w:tabs>
                <w:tab w:val="decimal" w:pos="70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102</w:t>
            </w:r>
          </w:p>
        </w:tc>
      </w:tr>
      <w:tr w:rsidR="00D449C0" w:rsidRPr="00A30FC7" w14:paraId="569F6513" w14:textId="77777777" w:rsidTr="007B1101">
        <w:tc>
          <w:tcPr>
            <w:tcW w:w="4388" w:type="dxa"/>
            <w:shd w:val="clear" w:color="auto" w:fill="auto"/>
            <w:vAlign w:val="bottom"/>
          </w:tcPr>
          <w:p w14:paraId="1494D2AE" w14:textId="4EAD775A" w:rsidR="00D449C0" w:rsidRPr="00447A4F" w:rsidRDefault="007B1101" w:rsidP="007B1101">
            <w:pPr>
              <w:ind w:left="160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- </w:t>
            </w:r>
            <w:r w:rsidR="00D449C0" w:rsidRPr="00447A4F">
              <w:rPr>
                <w:sz w:val="28"/>
                <w:szCs w:val="28"/>
                <w:cs/>
              </w:rPr>
              <w:t xml:space="preserve">ข้อสมมติทางการเงิน </w:t>
            </w:r>
          </w:p>
        </w:tc>
        <w:tc>
          <w:tcPr>
            <w:tcW w:w="1027" w:type="dxa"/>
            <w:shd w:val="clear" w:color="auto" w:fill="auto"/>
          </w:tcPr>
          <w:p w14:paraId="2C631269" w14:textId="3F089317" w:rsidR="00D449C0" w:rsidRPr="00007B09" w:rsidRDefault="00D449C0" w:rsidP="00D449C0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572CF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236" w:type="dxa"/>
            <w:shd w:val="clear" w:color="auto" w:fill="auto"/>
          </w:tcPr>
          <w:p w14:paraId="6FC61EA2" w14:textId="77777777" w:rsidR="00D449C0" w:rsidRPr="00007B09" w:rsidRDefault="00D449C0" w:rsidP="00D449C0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E921A8D" w14:textId="0AC3F331" w:rsidR="00D449C0" w:rsidRPr="00D449C0" w:rsidRDefault="00D449C0" w:rsidP="00D449C0">
            <w:pPr>
              <w:pStyle w:val="PlainText"/>
              <w:ind w:left="588" w:right="-136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49C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1143B3" w14:textId="77777777" w:rsidR="00D449C0" w:rsidRPr="00D449C0" w:rsidRDefault="00D449C0" w:rsidP="00D449C0">
            <w:pPr>
              <w:tabs>
                <w:tab w:val="decimal" w:pos="792"/>
              </w:tabs>
              <w:snapToGrid w:val="0"/>
              <w:ind w:left="588" w:right="-1366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3F5F17DF" w14:textId="65AB692D" w:rsidR="00D449C0" w:rsidRPr="00827682" w:rsidRDefault="004C401D" w:rsidP="00827682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7682">
              <w:rPr>
                <w:rFonts w:ascii="Angsana New" w:hAnsi="Angsana New" w:cs="Angsana New"/>
                <w:sz w:val="28"/>
                <w:szCs w:val="28"/>
                <w:lang w:val="en-US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14:paraId="3E23AACA" w14:textId="77777777" w:rsidR="00D449C0" w:rsidRPr="00007B09" w:rsidRDefault="00D449C0" w:rsidP="00827682">
            <w:pPr>
              <w:pStyle w:val="PlainText"/>
              <w:tabs>
                <w:tab w:val="decimal" w:pos="763"/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5BECFB" w14:textId="5FAFA88B" w:rsidR="00D449C0" w:rsidRPr="00007B09" w:rsidRDefault="004C401D" w:rsidP="00C25B11">
            <w:pPr>
              <w:pStyle w:val="PlainText"/>
              <w:tabs>
                <w:tab w:val="decimal" w:pos="70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(115)</w:t>
            </w:r>
          </w:p>
        </w:tc>
      </w:tr>
      <w:tr w:rsidR="007B1101" w:rsidRPr="00A30FC7" w14:paraId="1F78840F" w14:textId="77777777" w:rsidTr="007B1101">
        <w:tc>
          <w:tcPr>
            <w:tcW w:w="4388" w:type="dxa"/>
            <w:shd w:val="clear" w:color="auto" w:fill="auto"/>
            <w:vAlign w:val="bottom"/>
          </w:tcPr>
          <w:p w14:paraId="39248F31" w14:textId="41761CC8" w:rsidR="007B1101" w:rsidRDefault="007B1101" w:rsidP="007B1101">
            <w:pPr>
              <w:ind w:left="16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GB"/>
              </w:rPr>
              <w:t xml:space="preserve">- </w:t>
            </w:r>
            <w:r w:rsidRPr="00447A4F">
              <w:rPr>
                <w:color w:val="000000"/>
                <w:sz w:val="28"/>
                <w:szCs w:val="28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4A961F52" w14:textId="6B3AFA5F" w:rsidR="007B1101" w:rsidRPr="00F572CF" w:rsidRDefault="007B1101" w:rsidP="007B1101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572CF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236" w:type="dxa"/>
            <w:shd w:val="clear" w:color="auto" w:fill="auto"/>
          </w:tcPr>
          <w:p w14:paraId="7C3C626E" w14:textId="77777777" w:rsidR="007B1101" w:rsidRPr="00007B09" w:rsidRDefault="007B1101" w:rsidP="007B110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33990767" w14:textId="50A406EC" w:rsidR="007B1101" w:rsidRPr="00D449C0" w:rsidRDefault="007B1101" w:rsidP="007B1101">
            <w:pPr>
              <w:pStyle w:val="PlainText"/>
              <w:ind w:left="588" w:right="-136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49C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BDD48F" w14:textId="77777777" w:rsidR="007B1101" w:rsidRPr="00D449C0" w:rsidRDefault="007B1101" w:rsidP="007B1101">
            <w:pPr>
              <w:tabs>
                <w:tab w:val="decimal" w:pos="792"/>
              </w:tabs>
              <w:snapToGrid w:val="0"/>
              <w:ind w:left="588" w:right="-1366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D903921" w14:textId="3FAA61AD" w:rsidR="007B1101" w:rsidRPr="00827682" w:rsidRDefault="007B1101" w:rsidP="007B1101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7682">
              <w:rPr>
                <w:rFonts w:ascii="Angsana New" w:hAnsi="Angsana New" w:cs="Angsana New"/>
                <w:sz w:val="28"/>
                <w:szCs w:val="28"/>
                <w:lang w:val="en-US"/>
              </w:rPr>
              <w:t>731</w:t>
            </w:r>
          </w:p>
        </w:tc>
        <w:tc>
          <w:tcPr>
            <w:tcW w:w="270" w:type="dxa"/>
            <w:shd w:val="clear" w:color="auto" w:fill="auto"/>
          </w:tcPr>
          <w:p w14:paraId="00EC9643" w14:textId="77777777" w:rsidR="007B1101" w:rsidRPr="00007B09" w:rsidRDefault="007B1101" w:rsidP="007B1101">
            <w:pPr>
              <w:pStyle w:val="PlainText"/>
              <w:tabs>
                <w:tab w:val="decimal" w:pos="763"/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4D31B4" w14:textId="067210CE" w:rsidR="007B1101" w:rsidRDefault="007B1101" w:rsidP="00C25B11">
            <w:pPr>
              <w:pStyle w:val="PlainText"/>
              <w:tabs>
                <w:tab w:val="decimal" w:pos="70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(36)</w:t>
            </w:r>
          </w:p>
        </w:tc>
      </w:tr>
      <w:tr w:rsidR="007B1101" w:rsidRPr="00007B09" w14:paraId="35627415" w14:textId="77777777" w:rsidTr="005E7992">
        <w:tc>
          <w:tcPr>
            <w:tcW w:w="4388" w:type="dxa"/>
            <w:shd w:val="clear" w:color="auto" w:fill="auto"/>
          </w:tcPr>
          <w:p w14:paraId="0CBFC1AF" w14:textId="5C9488E0" w:rsidR="007B1101" w:rsidRPr="00007B09" w:rsidRDefault="007B1101" w:rsidP="007B1101">
            <w:pPr>
              <w:ind w:left="7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5FCCA" w14:textId="3E1AFA21" w:rsidR="007B1101" w:rsidRPr="005E7992" w:rsidRDefault="007B1101" w:rsidP="007B1101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E799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(60)</w:t>
            </w:r>
          </w:p>
        </w:tc>
        <w:tc>
          <w:tcPr>
            <w:tcW w:w="236" w:type="dxa"/>
            <w:shd w:val="clear" w:color="auto" w:fill="auto"/>
          </w:tcPr>
          <w:p w14:paraId="506F9D49" w14:textId="77777777" w:rsidR="007B1101" w:rsidRPr="005E7992" w:rsidRDefault="007B1101" w:rsidP="007B110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1D36E" w14:textId="687C7C17" w:rsidR="007B1101" w:rsidRPr="005E7992" w:rsidRDefault="007B1101" w:rsidP="007B1101">
            <w:pPr>
              <w:pStyle w:val="PlainText"/>
              <w:ind w:left="588" w:right="-136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E799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4921F7" w14:textId="33A0DB66" w:rsidR="007B1101" w:rsidRPr="005E7992" w:rsidRDefault="007B1101" w:rsidP="007B1101">
            <w:pPr>
              <w:tabs>
                <w:tab w:val="decimal" w:pos="681"/>
                <w:tab w:val="decimal" w:pos="792"/>
              </w:tabs>
              <w:snapToGrid w:val="0"/>
              <w:ind w:left="588" w:right="-136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D601" w14:textId="3C8F00D9" w:rsidR="007B1101" w:rsidRPr="005E7992" w:rsidRDefault="007B1101" w:rsidP="007B1101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E799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1,009</w:t>
            </w:r>
          </w:p>
        </w:tc>
        <w:tc>
          <w:tcPr>
            <w:tcW w:w="270" w:type="dxa"/>
            <w:shd w:val="clear" w:color="auto" w:fill="auto"/>
          </w:tcPr>
          <w:p w14:paraId="44268C9A" w14:textId="77777777" w:rsidR="007B1101" w:rsidRPr="005E7992" w:rsidRDefault="007B1101" w:rsidP="007B1101">
            <w:pPr>
              <w:pStyle w:val="PlainText"/>
              <w:tabs>
                <w:tab w:val="decimal" w:pos="792"/>
              </w:tabs>
              <w:ind w:left="-288" w:right="36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CB82E" w14:textId="16642ACB" w:rsidR="007B1101" w:rsidRPr="005E7992" w:rsidRDefault="007B1101" w:rsidP="00C25B11">
            <w:pPr>
              <w:pStyle w:val="PlainText"/>
              <w:tabs>
                <w:tab w:val="decimal" w:pos="700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E799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E799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49</w:t>
            </w:r>
            <w:r w:rsidRPr="005E799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7B1101" w:rsidRPr="00007B09" w14:paraId="25909AFC" w14:textId="77777777" w:rsidTr="00D57DFD">
        <w:tc>
          <w:tcPr>
            <w:tcW w:w="4388" w:type="dxa"/>
            <w:shd w:val="clear" w:color="auto" w:fill="auto"/>
          </w:tcPr>
          <w:p w14:paraId="3CD915A1" w14:textId="77777777" w:rsidR="007B1101" w:rsidRPr="002A7ACC" w:rsidRDefault="007B1101" w:rsidP="007B1101">
            <w:pPr>
              <w:ind w:left="72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6F1F8DFD" w14:textId="77777777" w:rsidR="007B1101" w:rsidRPr="002A7ACC" w:rsidRDefault="007B1101" w:rsidP="007B110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970E36" w14:textId="77777777" w:rsidR="007B1101" w:rsidRPr="002A7ACC" w:rsidRDefault="007B1101" w:rsidP="007B110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4608E54A" w14:textId="77777777" w:rsidR="007B1101" w:rsidRPr="002A7ACC" w:rsidRDefault="007B1101" w:rsidP="007B1101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E512026" w14:textId="77777777" w:rsidR="007B1101" w:rsidRPr="002A7ACC" w:rsidRDefault="007B1101" w:rsidP="007B1101">
            <w:pPr>
              <w:tabs>
                <w:tab w:val="decimal" w:pos="792"/>
              </w:tabs>
              <w:snapToGrid w:val="0"/>
              <w:ind w:left="-108" w:right="-83"/>
              <w:rPr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94B2A98" w14:textId="77777777" w:rsidR="007B1101" w:rsidRPr="002A7ACC" w:rsidRDefault="007B1101" w:rsidP="007B1101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ADEC6E" w14:textId="77777777" w:rsidR="007B1101" w:rsidRPr="002A7ACC" w:rsidRDefault="007B1101" w:rsidP="007B110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53D7F5" w14:textId="77777777" w:rsidR="007B1101" w:rsidRPr="002A7ACC" w:rsidRDefault="007B1101" w:rsidP="007B1101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7B1101" w:rsidRPr="00007B09" w14:paraId="363109B0" w14:textId="77777777" w:rsidTr="00D259ED">
        <w:tc>
          <w:tcPr>
            <w:tcW w:w="4388" w:type="dxa"/>
            <w:shd w:val="clear" w:color="auto" w:fill="auto"/>
          </w:tcPr>
          <w:p w14:paraId="26798951" w14:textId="77777777" w:rsidR="007B1101" w:rsidRPr="00007B09" w:rsidRDefault="007B1101" w:rsidP="007B1101">
            <w:pPr>
              <w:rPr>
                <w:sz w:val="28"/>
                <w:szCs w:val="28"/>
                <w:cs/>
              </w:rPr>
            </w:pPr>
            <w:r w:rsidRPr="00007B09">
              <w:rPr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1027" w:type="dxa"/>
            <w:shd w:val="clear" w:color="auto" w:fill="auto"/>
          </w:tcPr>
          <w:p w14:paraId="1F95C065" w14:textId="77777777" w:rsidR="007B1101" w:rsidRPr="00007B09" w:rsidRDefault="007B1101" w:rsidP="007B110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F029F9C" w14:textId="77777777" w:rsidR="007B1101" w:rsidRPr="00007B09" w:rsidRDefault="007B1101" w:rsidP="007B110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2B1F100" w14:textId="77777777" w:rsidR="007B1101" w:rsidRPr="00007B09" w:rsidRDefault="007B1101" w:rsidP="007B1101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7751DB" w14:textId="77777777" w:rsidR="007B1101" w:rsidRPr="00007B09" w:rsidRDefault="007B1101" w:rsidP="007B1101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4F8C3BFD" w14:textId="77777777" w:rsidR="007B1101" w:rsidRPr="00007B09" w:rsidRDefault="007B1101" w:rsidP="007B1101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E63572" w14:textId="77777777" w:rsidR="007B1101" w:rsidRPr="00007B09" w:rsidRDefault="007B1101" w:rsidP="007B110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9D3CC5" w14:textId="77777777" w:rsidR="007B1101" w:rsidRPr="00007B09" w:rsidRDefault="007B1101" w:rsidP="007B1101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B1101" w:rsidRPr="00C25B11" w14:paraId="61069843" w14:textId="77777777" w:rsidTr="00D259ED">
        <w:tc>
          <w:tcPr>
            <w:tcW w:w="4388" w:type="dxa"/>
            <w:shd w:val="clear" w:color="auto" w:fill="auto"/>
          </w:tcPr>
          <w:p w14:paraId="124D80A7" w14:textId="77777777" w:rsidR="007B1101" w:rsidRPr="00007B09" w:rsidRDefault="007B1101" w:rsidP="007B1101">
            <w:pPr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27" w:type="dxa"/>
            <w:shd w:val="clear" w:color="auto" w:fill="auto"/>
          </w:tcPr>
          <w:p w14:paraId="424D46BB" w14:textId="663BD74D" w:rsidR="007B1101" w:rsidRPr="00007B09" w:rsidRDefault="007B1101" w:rsidP="007B1101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D25ED">
              <w:rPr>
                <w:rFonts w:ascii="Angsana New" w:hAnsi="Angsana New" w:cs="Angsana New"/>
                <w:sz w:val="28"/>
                <w:szCs w:val="28"/>
                <w:lang w:val="en-US"/>
              </w:rPr>
              <w:t>(236)</w:t>
            </w:r>
          </w:p>
        </w:tc>
        <w:tc>
          <w:tcPr>
            <w:tcW w:w="236" w:type="dxa"/>
            <w:shd w:val="clear" w:color="auto" w:fill="auto"/>
          </w:tcPr>
          <w:p w14:paraId="299F5963" w14:textId="77777777" w:rsidR="007B1101" w:rsidRPr="00007B09" w:rsidRDefault="007B1101" w:rsidP="007B110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6135028E" w14:textId="3AE49BA1" w:rsidR="007B1101" w:rsidRPr="00007B09" w:rsidRDefault="007B1101" w:rsidP="00C877B7">
            <w:pPr>
              <w:pStyle w:val="PlainText"/>
              <w:tabs>
                <w:tab w:val="decimal" w:pos="77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AFE863" w14:textId="77777777" w:rsidR="007B1101" w:rsidRPr="00007B09" w:rsidRDefault="007B1101" w:rsidP="007B1101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7C72FFE5" w14:textId="3D6B201B" w:rsidR="007B1101" w:rsidRPr="00007B09" w:rsidRDefault="007B1101" w:rsidP="007B1101">
            <w:pPr>
              <w:pStyle w:val="PlainText"/>
              <w:tabs>
                <w:tab w:val="decimal" w:pos="763"/>
              </w:tabs>
              <w:ind w:left="-28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258</w:t>
            </w: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CFDD8A" w14:textId="77777777" w:rsidR="007B1101" w:rsidRPr="00007B09" w:rsidRDefault="007B1101" w:rsidP="007B110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72DFF5" w14:textId="1F905F2C" w:rsidR="007B1101" w:rsidRPr="00007B09" w:rsidRDefault="007B1101" w:rsidP="00C25B11">
            <w:pPr>
              <w:pStyle w:val="PlainText"/>
              <w:tabs>
                <w:tab w:val="decimal" w:pos="70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B1101" w:rsidRPr="0098567F" w14:paraId="5E86DA53" w14:textId="77777777" w:rsidTr="0065000C">
        <w:tc>
          <w:tcPr>
            <w:tcW w:w="4388" w:type="dxa"/>
            <w:shd w:val="clear" w:color="auto" w:fill="auto"/>
          </w:tcPr>
          <w:p w14:paraId="452D9587" w14:textId="21AF4A41" w:rsidR="007B1101" w:rsidRPr="002F414A" w:rsidRDefault="007B1101" w:rsidP="007B1101">
            <w:pPr>
              <w:ind w:right="-198"/>
              <w:rPr>
                <w:sz w:val="28"/>
                <w:szCs w:val="28"/>
                <w:cs/>
              </w:rPr>
            </w:pPr>
            <w:r w:rsidRPr="002F414A">
              <w:rPr>
                <w:rFonts w:hint="cs"/>
                <w:sz w:val="28"/>
                <w:szCs w:val="28"/>
                <w:cs/>
              </w:rPr>
              <w:t>ลดลงจากการขาย</w:t>
            </w:r>
            <w:r w:rsidRPr="002F414A">
              <w:rPr>
                <w:sz w:val="28"/>
                <w:szCs w:val="28"/>
                <w:cs/>
              </w:rPr>
              <w:t>บริษัท</w:t>
            </w:r>
            <w:r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00CE3B5B" w14:textId="59AABCC2" w:rsidR="007B1101" w:rsidRPr="00ED25ED" w:rsidRDefault="007B1101" w:rsidP="007B1101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D25ED">
              <w:rPr>
                <w:rFonts w:ascii="Angsana New" w:hAnsi="Angsana New" w:cs="Angsana New"/>
                <w:sz w:val="28"/>
                <w:szCs w:val="28"/>
                <w:lang w:val="en-US"/>
              </w:rPr>
              <w:t>(226)</w:t>
            </w:r>
          </w:p>
        </w:tc>
        <w:tc>
          <w:tcPr>
            <w:tcW w:w="236" w:type="dxa"/>
            <w:shd w:val="clear" w:color="auto" w:fill="auto"/>
          </w:tcPr>
          <w:p w14:paraId="02C7C756" w14:textId="77777777" w:rsidR="007B1101" w:rsidRPr="00007B09" w:rsidRDefault="007B1101" w:rsidP="007B110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536E757" w14:textId="3297D0E3" w:rsidR="007B1101" w:rsidRPr="00ED25ED" w:rsidRDefault="007B1101" w:rsidP="00C877B7">
            <w:pPr>
              <w:pStyle w:val="PlainText"/>
              <w:tabs>
                <w:tab w:val="decimal" w:pos="77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D25ED">
              <w:rPr>
                <w:rFonts w:ascii="Angsana New" w:hAnsi="Angsana New" w:cs="Angsana New"/>
                <w:sz w:val="28"/>
                <w:szCs w:val="28"/>
                <w:lang w:val="en-US"/>
              </w:rPr>
              <w:t>(20)</w:t>
            </w:r>
          </w:p>
        </w:tc>
        <w:tc>
          <w:tcPr>
            <w:tcW w:w="236" w:type="dxa"/>
            <w:shd w:val="clear" w:color="auto" w:fill="auto"/>
          </w:tcPr>
          <w:p w14:paraId="6655C350" w14:textId="77777777" w:rsidR="007B1101" w:rsidRPr="00ED25ED" w:rsidRDefault="007B1101" w:rsidP="007B1101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332C954" w14:textId="25DE7505" w:rsidR="007B1101" w:rsidRPr="00ED25ED" w:rsidRDefault="007B1101" w:rsidP="007B1101">
            <w:pPr>
              <w:pStyle w:val="PlainText"/>
              <w:ind w:left="588" w:right="-136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D25E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625942" w14:textId="77777777" w:rsidR="007B1101" w:rsidRPr="00ED25ED" w:rsidRDefault="007B1101" w:rsidP="007B1101">
            <w:pPr>
              <w:pStyle w:val="PlainText"/>
              <w:tabs>
                <w:tab w:val="decimal" w:pos="792"/>
              </w:tabs>
              <w:ind w:left="588" w:right="-136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07063B" w14:textId="404BC419" w:rsidR="007B1101" w:rsidRPr="00ED25ED" w:rsidRDefault="007B1101" w:rsidP="0098567F">
            <w:pPr>
              <w:pStyle w:val="PlainText"/>
              <w:tabs>
                <w:tab w:val="decimal" w:pos="6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D25E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B1101" w:rsidRPr="00C25B11" w14:paraId="7CF39BD9" w14:textId="77777777" w:rsidTr="0065000C">
        <w:tc>
          <w:tcPr>
            <w:tcW w:w="4388" w:type="dxa"/>
            <w:shd w:val="clear" w:color="auto" w:fill="auto"/>
          </w:tcPr>
          <w:p w14:paraId="2D59FD65" w14:textId="77777777" w:rsidR="007B1101" w:rsidRPr="002F414A" w:rsidRDefault="007B1101" w:rsidP="007B1101">
            <w:pPr>
              <w:ind w:right="-198"/>
              <w:rPr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ADD5C" w14:textId="2C99130B" w:rsidR="007B1101" w:rsidRPr="00931997" w:rsidRDefault="007B1101" w:rsidP="007B1101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3199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(462)</w:t>
            </w:r>
          </w:p>
        </w:tc>
        <w:tc>
          <w:tcPr>
            <w:tcW w:w="236" w:type="dxa"/>
            <w:shd w:val="clear" w:color="auto" w:fill="auto"/>
          </w:tcPr>
          <w:p w14:paraId="68EB122C" w14:textId="77777777" w:rsidR="007B1101" w:rsidRPr="00931997" w:rsidRDefault="007B1101" w:rsidP="007B110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516A6" w14:textId="6A173A00" w:rsidR="007B1101" w:rsidRPr="00931997" w:rsidRDefault="007B1101" w:rsidP="00C877B7">
            <w:pPr>
              <w:pStyle w:val="PlainText"/>
              <w:tabs>
                <w:tab w:val="decimal" w:pos="770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(64)</w:t>
            </w:r>
          </w:p>
        </w:tc>
        <w:tc>
          <w:tcPr>
            <w:tcW w:w="236" w:type="dxa"/>
            <w:shd w:val="clear" w:color="auto" w:fill="auto"/>
          </w:tcPr>
          <w:p w14:paraId="32E2B107" w14:textId="77777777" w:rsidR="007B1101" w:rsidRPr="00931997" w:rsidRDefault="007B1101" w:rsidP="007B1101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E2166" w14:textId="0E50080B" w:rsidR="007B1101" w:rsidRPr="00931997" w:rsidRDefault="007B1101" w:rsidP="007B1101">
            <w:pPr>
              <w:pStyle w:val="PlainText"/>
              <w:tabs>
                <w:tab w:val="decimal" w:pos="763"/>
              </w:tabs>
              <w:ind w:left="-28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(258)</w:t>
            </w:r>
          </w:p>
        </w:tc>
        <w:tc>
          <w:tcPr>
            <w:tcW w:w="270" w:type="dxa"/>
            <w:shd w:val="clear" w:color="auto" w:fill="auto"/>
          </w:tcPr>
          <w:p w14:paraId="5C44274F" w14:textId="77777777" w:rsidR="007B1101" w:rsidRPr="00931997" w:rsidRDefault="007B1101" w:rsidP="007B1101">
            <w:pPr>
              <w:pStyle w:val="PlainText"/>
              <w:tabs>
                <w:tab w:val="decimal" w:pos="792"/>
              </w:tabs>
              <w:ind w:left="588" w:right="-136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4F90F" w14:textId="2D815E9B" w:rsidR="007B1101" w:rsidRPr="00C25B11" w:rsidRDefault="007B1101" w:rsidP="00C25B11">
            <w:pPr>
              <w:pStyle w:val="PlainText"/>
              <w:tabs>
                <w:tab w:val="decimal" w:pos="700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25B1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(36)</w:t>
            </w:r>
          </w:p>
        </w:tc>
      </w:tr>
      <w:tr w:rsidR="007B1101" w:rsidRPr="00007B09" w14:paraId="7061A818" w14:textId="77777777" w:rsidTr="0065000C">
        <w:tc>
          <w:tcPr>
            <w:tcW w:w="4388" w:type="dxa"/>
            <w:shd w:val="clear" w:color="auto" w:fill="auto"/>
          </w:tcPr>
          <w:p w14:paraId="41ABFDC8" w14:textId="77777777" w:rsidR="007B1101" w:rsidRPr="003C42DF" w:rsidRDefault="007B1101" w:rsidP="007B1101">
            <w:pPr>
              <w:ind w:right="-198"/>
              <w:rPr>
                <w:sz w:val="18"/>
                <w:szCs w:val="18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7E33B918" w14:textId="77777777" w:rsidR="007B1101" w:rsidRPr="003C42DF" w:rsidRDefault="007B1101" w:rsidP="007B1101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150CCF3" w14:textId="77777777" w:rsidR="007B1101" w:rsidRPr="003C42DF" w:rsidRDefault="007B1101" w:rsidP="007B110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33D34A3D" w14:textId="77777777" w:rsidR="007B1101" w:rsidRPr="003C42DF" w:rsidRDefault="007B1101" w:rsidP="007B1101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BD3D655" w14:textId="77777777" w:rsidR="007B1101" w:rsidRPr="003C42DF" w:rsidRDefault="007B1101" w:rsidP="007B1101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8D2625C" w14:textId="77777777" w:rsidR="007B1101" w:rsidRPr="003C42DF" w:rsidRDefault="007B1101" w:rsidP="007B1101">
            <w:pPr>
              <w:pStyle w:val="PlainText"/>
              <w:ind w:left="588" w:right="-1366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1410FA" w14:textId="77777777" w:rsidR="007B1101" w:rsidRPr="003C42DF" w:rsidRDefault="007B1101" w:rsidP="007B1101">
            <w:pPr>
              <w:pStyle w:val="PlainText"/>
              <w:tabs>
                <w:tab w:val="decimal" w:pos="792"/>
              </w:tabs>
              <w:ind w:left="588" w:right="-1366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EDC3171" w14:textId="77777777" w:rsidR="007B1101" w:rsidRPr="003C42DF" w:rsidRDefault="007B1101" w:rsidP="007B1101">
            <w:pPr>
              <w:pStyle w:val="PlainText"/>
              <w:tabs>
                <w:tab w:val="decimal" w:pos="520"/>
              </w:tabs>
              <w:ind w:left="-108" w:right="-83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7B1101" w:rsidRPr="00C25B11" w14:paraId="6BFD895B" w14:textId="77777777" w:rsidTr="0065000C">
        <w:tc>
          <w:tcPr>
            <w:tcW w:w="4388" w:type="dxa"/>
            <w:shd w:val="clear" w:color="auto" w:fill="auto"/>
          </w:tcPr>
          <w:p w14:paraId="43611ED0" w14:textId="6C84411B" w:rsidR="007B1101" w:rsidRPr="00007B09" w:rsidRDefault="007B1101" w:rsidP="007B1101">
            <w:pPr>
              <w:ind w:right="-198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14:paraId="7FE7E16F" w14:textId="1B6172DD" w:rsidR="007B1101" w:rsidRPr="00E91C94" w:rsidRDefault="007B1101" w:rsidP="007B1101">
            <w:pPr>
              <w:pStyle w:val="PlainText"/>
              <w:tabs>
                <w:tab w:val="decimal" w:pos="783"/>
              </w:tabs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91C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E91C9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131</w:t>
            </w:r>
          </w:p>
        </w:tc>
        <w:tc>
          <w:tcPr>
            <w:tcW w:w="236" w:type="dxa"/>
            <w:shd w:val="clear" w:color="auto" w:fill="auto"/>
          </w:tcPr>
          <w:p w14:paraId="7DC05149" w14:textId="77777777" w:rsidR="007B1101" w:rsidRPr="00E91C94" w:rsidRDefault="007B1101" w:rsidP="007B110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shd w:val="clear" w:color="auto" w:fill="auto"/>
          </w:tcPr>
          <w:p w14:paraId="55FB685C" w14:textId="4F53006A" w:rsidR="007B1101" w:rsidRPr="00C877B7" w:rsidRDefault="007B1101" w:rsidP="0098567F">
            <w:pPr>
              <w:pStyle w:val="PlainText"/>
              <w:tabs>
                <w:tab w:val="decimal" w:pos="770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877B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867</w:t>
            </w:r>
          </w:p>
        </w:tc>
        <w:tc>
          <w:tcPr>
            <w:tcW w:w="236" w:type="dxa"/>
            <w:shd w:val="clear" w:color="auto" w:fill="auto"/>
          </w:tcPr>
          <w:p w14:paraId="28DF8197" w14:textId="77777777" w:rsidR="007B1101" w:rsidRPr="00C877B7" w:rsidRDefault="007B1101" w:rsidP="00C877B7">
            <w:pPr>
              <w:pStyle w:val="PlainText"/>
              <w:tabs>
                <w:tab w:val="decimal" w:pos="77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shd w:val="clear" w:color="auto" w:fill="auto"/>
          </w:tcPr>
          <w:p w14:paraId="217B547A" w14:textId="10163BA4" w:rsidR="007B1101" w:rsidRPr="00007B09" w:rsidRDefault="007B1101" w:rsidP="007B1101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5,499</w:t>
            </w:r>
          </w:p>
        </w:tc>
        <w:tc>
          <w:tcPr>
            <w:tcW w:w="270" w:type="dxa"/>
            <w:shd w:val="clear" w:color="auto" w:fill="auto"/>
          </w:tcPr>
          <w:p w14:paraId="13647EE6" w14:textId="77777777" w:rsidR="007B1101" w:rsidRPr="00007B09" w:rsidRDefault="007B1101" w:rsidP="007B110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1650856" w14:textId="13DBA996" w:rsidR="007B1101" w:rsidRPr="00C25B11" w:rsidRDefault="007B1101" w:rsidP="00C25B11">
            <w:pPr>
              <w:pStyle w:val="PlainText"/>
              <w:tabs>
                <w:tab w:val="decimal" w:pos="700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25B1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861</w:t>
            </w:r>
          </w:p>
        </w:tc>
      </w:tr>
    </w:tbl>
    <w:p w14:paraId="5732CEC4" w14:textId="3EE9596C" w:rsidR="00531E86" w:rsidRPr="00007B09" w:rsidRDefault="00531E86">
      <w:pPr>
        <w:rPr>
          <w:sz w:val="2"/>
          <w:szCs w:val="2"/>
          <w:cs/>
        </w:rPr>
      </w:pPr>
    </w:p>
    <w:p w14:paraId="1918675E" w14:textId="25E77C9B" w:rsidR="00531E86" w:rsidRPr="00007B09" w:rsidRDefault="00531E86">
      <w:pPr>
        <w:suppressAutoHyphens w:val="0"/>
        <w:rPr>
          <w:sz w:val="2"/>
          <w:szCs w:val="2"/>
          <w:cs/>
        </w:rPr>
      </w:pPr>
    </w:p>
    <w:p w14:paraId="1E4B041C" w14:textId="77777777" w:rsidR="00531E86" w:rsidRPr="00007B09" w:rsidRDefault="00531E86">
      <w:pPr>
        <w:rPr>
          <w:sz w:val="2"/>
          <w:szCs w:val="2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999"/>
        <w:gridCol w:w="238"/>
        <w:gridCol w:w="1008"/>
        <w:gridCol w:w="238"/>
        <w:gridCol w:w="1078"/>
        <w:gridCol w:w="236"/>
        <w:gridCol w:w="1094"/>
      </w:tblGrid>
      <w:tr w:rsidR="00D2508F" w:rsidRPr="00007B09" w14:paraId="6E2396DE" w14:textId="77777777" w:rsidTr="001176F8">
        <w:tc>
          <w:tcPr>
            <w:tcW w:w="4338" w:type="dxa"/>
            <w:shd w:val="clear" w:color="auto" w:fill="auto"/>
            <w:vAlign w:val="bottom"/>
          </w:tcPr>
          <w:p w14:paraId="03F941DE" w14:textId="55206796" w:rsidR="00D2508F" w:rsidRPr="00007B09" w:rsidRDefault="00D2508F" w:rsidP="00D2508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14:paraId="0C6086E4" w14:textId="77777777" w:rsidR="00D2508F" w:rsidRPr="00007B09" w:rsidRDefault="00D2508F" w:rsidP="00D2508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D2508F" w:rsidRPr="00007B09" w14:paraId="7DF70AF7" w14:textId="77777777" w:rsidTr="001176F8">
        <w:tc>
          <w:tcPr>
            <w:tcW w:w="4338" w:type="dxa"/>
            <w:shd w:val="clear" w:color="auto" w:fill="auto"/>
            <w:vAlign w:val="bottom"/>
          </w:tcPr>
          <w:p w14:paraId="665FABC5" w14:textId="5B652CDB" w:rsidR="00D2508F" w:rsidRPr="00007B09" w:rsidRDefault="00D2508F" w:rsidP="00D2508F">
            <w:pPr>
              <w:ind w:right="-198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7F4D9EC5" w14:textId="58424089" w:rsidR="00D2508F" w:rsidRPr="00007B09" w:rsidRDefault="00D2508F" w:rsidP="00D2508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eastAsia="th-TH"/>
              </w:rPr>
              <w:t>256</w:t>
            </w:r>
            <w:r w:rsidRPr="00007B09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D0F595" w14:textId="77777777" w:rsidR="00D2508F" w:rsidRPr="00007B09" w:rsidRDefault="00D2508F" w:rsidP="00D2508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408" w:type="dxa"/>
            <w:gridSpan w:val="3"/>
            <w:shd w:val="clear" w:color="auto" w:fill="auto"/>
            <w:vAlign w:val="bottom"/>
          </w:tcPr>
          <w:p w14:paraId="6E6A4572" w14:textId="0F478778" w:rsidR="00D2508F" w:rsidRPr="00007B09" w:rsidRDefault="00D2508F" w:rsidP="00D2508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>2561</w:t>
            </w:r>
          </w:p>
        </w:tc>
      </w:tr>
      <w:tr w:rsidR="00D2508F" w:rsidRPr="00007B09" w14:paraId="08017CA9" w14:textId="77777777" w:rsidTr="001176F8">
        <w:tc>
          <w:tcPr>
            <w:tcW w:w="4338" w:type="dxa"/>
            <w:shd w:val="clear" w:color="auto" w:fill="auto"/>
            <w:vAlign w:val="bottom"/>
          </w:tcPr>
          <w:p w14:paraId="096C9CF2" w14:textId="5376BC60" w:rsidR="00D2508F" w:rsidRPr="00007B09" w:rsidRDefault="00D2508F" w:rsidP="00D2508F">
            <w:pPr>
              <w:ind w:right="-198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26CDA318" w14:textId="77777777" w:rsidR="00D2508F" w:rsidRPr="00007B09" w:rsidRDefault="00D2508F" w:rsidP="00D2508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8" w:type="dxa"/>
            <w:shd w:val="clear" w:color="auto" w:fill="auto"/>
          </w:tcPr>
          <w:p w14:paraId="39F68585" w14:textId="77777777" w:rsidR="00D2508F" w:rsidRPr="00007B09" w:rsidRDefault="00D2508F" w:rsidP="00D2508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16D02D4" w14:textId="77777777" w:rsidR="00D2508F" w:rsidRPr="00007B09" w:rsidRDefault="00D2508F" w:rsidP="00D2508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8" w:type="dxa"/>
            <w:shd w:val="clear" w:color="auto" w:fill="auto"/>
          </w:tcPr>
          <w:p w14:paraId="0E124BBF" w14:textId="77777777" w:rsidR="00D2508F" w:rsidRPr="00007B09" w:rsidRDefault="00D2508F" w:rsidP="00D2508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EF091DC" w14:textId="77777777" w:rsidR="00D2508F" w:rsidRPr="00007B09" w:rsidRDefault="00D2508F" w:rsidP="00D2508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14:paraId="1E189CF6" w14:textId="77777777" w:rsidR="00D2508F" w:rsidRPr="00007B09" w:rsidRDefault="00D2508F" w:rsidP="00D2508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314A3C8B" w14:textId="77777777" w:rsidR="00D2508F" w:rsidRPr="00007B09" w:rsidRDefault="00D2508F" w:rsidP="00D2508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</w:tr>
      <w:tr w:rsidR="00D2508F" w:rsidRPr="00007B09" w14:paraId="68E78590" w14:textId="77777777" w:rsidTr="001176F8">
        <w:tc>
          <w:tcPr>
            <w:tcW w:w="4338" w:type="dxa"/>
            <w:shd w:val="clear" w:color="auto" w:fill="auto"/>
            <w:vAlign w:val="bottom"/>
          </w:tcPr>
          <w:p w14:paraId="3C1822E8" w14:textId="77777777" w:rsidR="00D2508F" w:rsidRPr="00007B09" w:rsidRDefault="00D2508F" w:rsidP="00D2508F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14:paraId="04FFEB03" w14:textId="77777777" w:rsidR="00D2508F" w:rsidRPr="00007B09" w:rsidRDefault="00D2508F" w:rsidP="00D2508F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007B09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D2508F" w:rsidRPr="00007B09" w14:paraId="181204A0" w14:textId="77777777" w:rsidTr="001176F8">
        <w:tc>
          <w:tcPr>
            <w:tcW w:w="4338" w:type="dxa"/>
            <w:shd w:val="clear" w:color="auto" w:fill="auto"/>
          </w:tcPr>
          <w:p w14:paraId="14FBDD5A" w14:textId="324333EA" w:rsidR="00D2508F" w:rsidRPr="00007B09" w:rsidRDefault="00D2508F" w:rsidP="00D2508F">
            <w:pPr>
              <w:ind w:right="-19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1D6778B9" w14:textId="6DCA608F" w:rsidR="00D2508F" w:rsidRPr="00ED25ED" w:rsidRDefault="00ED25ED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25ED">
              <w:rPr>
                <w:rFonts w:asciiTheme="majorBidi" w:hAnsiTheme="majorBidi" w:cstheme="majorBidi"/>
                <w:sz w:val="28"/>
                <w:szCs w:val="28"/>
              </w:rPr>
              <w:t>5,043</w:t>
            </w:r>
          </w:p>
        </w:tc>
        <w:tc>
          <w:tcPr>
            <w:tcW w:w="238" w:type="dxa"/>
            <w:shd w:val="clear" w:color="auto" w:fill="auto"/>
          </w:tcPr>
          <w:p w14:paraId="258F1F6F" w14:textId="77777777" w:rsidR="00D2508F" w:rsidRPr="00ED25ED" w:rsidRDefault="00D2508F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EB5B113" w14:textId="6B7675F0" w:rsidR="00D2508F" w:rsidRPr="00ED25ED" w:rsidRDefault="00ED25ED" w:rsidP="00D2508F">
            <w:pPr>
              <w:pStyle w:val="PlainText"/>
              <w:tabs>
                <w:tab w:val="decimal" w:pos="707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25ED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238" w:type="dxa"/>
            <w:shd w:val="clear" w:color="auto" w:fill="auto"/>
          </w:tcPr>
          <w:p w14:paraId="1B57183F" w14:textId="77777777" w:rsidR="00D2508F" w:rsidRPr="00007B09" w:rsidRDefault="00D2508F" w:rsidP="00D2508F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749E38D" w14:textId="39149117" w:rsidR="00D2508F" w:rsidRPr="00007B09" w:rsidRDefault="00D2508F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3,719</w:t>
            </w:r>
          </w:p>
        </w:tc>
        <w:tc>
          <w:tcPr>
            <w:tcW w:w="236" w:type="dxa"/>
            <w:shd w:val="clear" w:color="auto" w:fill="auto"/>
          </w:tcPr>
          <w:p w14:paraId="68ABA10A" w14:textId="77777777" w:rsidR="00D2508F" w:rsidRPr="00007B09" w:rsidRDefault="00D2508F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B4DF08D" w14:textId="0A300834" w:rsidR="00D2508F" w:rsidRPr="00007B09" w:rsidRDefault="00D2508F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808</w:t>
            </w:r>
          </w:p>
        </w:tc>
      </w:tr>
      <w:tr w:rsidR="00D2508F" w:rsidRPr="00007B09" w14:paraId="12CA1B9B" w14:textId="77777777" w:rsidTr="001176F8">
        <w:trPr>
          <w:trHeight w:val="339"/>
        </w:trPr>
        <w:tc>
          <w:tcPr>
            <w:tcW w:w="4338" w:type="dxa"/>
            <w:shd w:val="clear" w:color="auto" w:fill="auto"/>
          </w:tcPr>
          <w:p w14:paraId="064838D5" w14:textId="77777777" w:rsidR="00D2508F" w:rsidRPr="00007B09" w:rsidRDefault="00D2508F" w:rsidP="00D2508F">
            <w:pPr>
              <w:ind w:left="177" w:right="-198"/>
              <w:rPr>
                <w:spacing w:val="-6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1BB8FA87" w14:textId="77777777" w:rsidR="00D2508F" w:rsidRPr="00ED25ED" w:rsidRDefault="00D2508F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226FDAE5" w14:textId="77777777" w:rsidR="00D2508F" w:rsidRPr="00ED25ED" w:rsidRDefault="00D2508F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2D5277" w14:textId="77777777" w:rsidR="00D2508F" w:rsidRPr="00ED25ED" w:rsidRDefault="00D2508F" w:rsidP="00D2508F">
            <w:pPr>
              <w:pStyle w:val="PlainText"/>
              <w:tabs>
                <w:tab w:val="decimal" w:pos="707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3DC17FD0" w14:textId="77777777" w:rsidR="00D2508F" w:rsidRPr="00007B09" w:rsidRDefault="00D2508F" w:rsidP="00D2508F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43512D92" w14:textId="77777777" w:rsidR="00D2508F" w:rsidRPr="00007B09" w:rsidRDefault="00D2508F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C4E202B" w14:textId="77777777" w:rsidR="00D2508F" w:rsidRPr="00007B09" w:rsidRDefault="00D2508F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7C34DB33" w14:textId="77777777" w:rsidR="00D2508F" w:rsidRPr="00007B09" w:rsidRDefault="00D2508F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2508F" w:rsidRPr="00007B09" w14:paraId="0FBF53B4" w14:textId="77777777" w:rsidTr="001176F8">
        <w:tc>
          <w:tcPr>
            <w:tcW w:w="4338" w:type="dxa"/>
            <w:shd w:val="clear" w:color="auto" w:fill="auto"/>
          </w:tcPr>
          <w:p w14:paraId="6E91C852" w14:textId="77777777" w:rsidR="00D2508F" w:rsidRPr="00007B09" w:rsidRDefault="00D2508F" w:rsidP="00D2508F">
            <w:pPr>
              <w:ind w:right="-198"/>
              <w:rPr>
                <w:b/>
                <w:bCs/>
                <w:sz w:val="28"/>
                <w:szCs w:val="28"/>
                <w:cs/>
              </w:rPr>
            </w:pPr>
            <w:r w:rsidRPr="00007B09">
              <w:rPr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99" w:type="dxa"/>
            <w:shd w:val="clear" w:color="auto" w:fill="auto"/>
          </w:tcPr>
          <w:p w14:paraId="69BEE8C6" w14:textId="77777777" w:rsidR="00D2508F" w:rsidRPr="00ED25ED" w:rsidRDefault="00D2508F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5BF4DEDA" w14:textId="77777777" w:rsidR="00D2508F" w:rsidRPr="00ED25ED" w:rsidRDefault="00D2508F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C1632C0" w14:textId="77777777" w:rsidR="00D2508F" w:rsidRPr="00ED25ED" w:rsidRDefault="00D2508F" w:rsidP="00D2508F">
            <w:pPr>
              <w:pStyle w:val="PlainText"/>
              <w:tabs>
                <w:tab w:val="decimal" w:pos="707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5AA5DC9F" w14:textId="77777777" w:rsidR="00D2508F" w:rsidRPr="00007B09" w:rsidRDefault="00D2508F" w:rsidP="00D2508F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80D96AE" w14:textId="77777777" w:rsidR="00D2508F" w:rsidRPr="00007B09" w:rsidRDefault="00D2508F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5A5FAA" w14:textId="77777777" w:rsidR="00D2508F" w:rsidRPr="00007B09" w:rsidRDefault="00D2508F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2214B70E" w14:textId="77777777" w:rsidR="00D2508F" w:rsidRPr="00007B09" w:rsidRDefault="00D2508F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B1C19" w:rsidRPr="00D9340A" w14:paraId="6331E70A" w14:textId="77777777" w:rsidTr="001F08EF">
        <w:tc>
          <w:tcPr>
            <w:tcW w:w="4338" w:type="dxa"/>
            <w:shd w:val="clear" w:color="auto" w:fill="auto"/>
          </w:tcPr>
          <w:p w14:paraId="15051D0E" w14:textId="76310EF0" w:rsidR="002B1C19" w:rsidRPr="00007B09" w:rsidRDefault="00392704" w:rsidP="00D2508F">
            <w:pPr>
              <w:ind w:right="-198"/>
              <w:rPr>
                <w:b/>
                <w:bCs/>
                <w:sz w:val="28"/>
                <w:szCs w:val="28"/>
                <w:cs/>
              </w:rPr>
            </w:pPr>
            <w:r w:rsidRPr="00407AE9">
              <w:rPr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999" w:type="dxa"/>
            <w:shd w:val="clear" w:color="auto" w:fill="auto"/>
          </w:tcPr>
          <w:p w14:paraId="003859B0" w14:textId="1FE4C06B" w:rsidR="002B1C19" w:rsidRPr="00ED25ED" w:rsidRDefault="00402305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1,264</w:t>
            </w:r>
          </w:p>
        </w:tc>
        <w:tc>
          <w:tcPr>
            <w:tcW w:w="238" w:type="dxa"/>
            <w:shd w:val="clear" w:color="auto" w:fill="auto"/>
          </w:tcPr>
          <w:p w14:paraId="0CD55FE0" w14:textId="77777777" w:rsidR="002B1C19" w:rsidRPr="00ED25ED" w:rsidRDefault="002B1C19" w:rsidP="00D2508F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0CBCAEC" w14:textId="69C7989E" w:rsidR="002B1C19" w:rsidRPr="00ED25ED" w:rsidRDefault="00D9340A" w:rsidP="00D9340A">
            <w:pPr>
              <w:pStyle w:val="PlainText"/>
              <w:ind w:left="545" w:right="-13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534B0F1" w14:textId="77777777" w:rsidR="002B1C19" w:rsidRPr="00D9340A" w:rsidRDefault="002B1C19" w:rsidP="00D9340A">
            <w:pPr>
              <w:tabs>
                <w:tab w:val="decimal" w:pos="792"/>
              </w:tabs>
              <w:snapToGrid w:val="0"/>
              <w:ind w:left="545" w:right="-13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174E9C9" w14:textId="2936C2FC" w:rsidR="002B1C19" w:rsidRPr="00D9340A" w:rsidRDefault="00D9340A" w:rsidP="00D9340A">
            <w:pPr>
              <w:pStyle w:val="PlainText"/>
              <w:tabs>
                <w:tab w:val="decimal" w:pos="63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340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39B4DC" w14:textId="77777777" w:rsidR="002B1C19" w:rsidRPr="00D9340A" w:rsidRDefault="002B1C19" w:rsidP="00D9340A">
            <w:pPr>
              <w:pStyle w:val="PlainText"/>
              <w:tabs>
                <w:tab w:val="decimal" w:pos="63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09DC4AE5" w14:textId="34E3125E" w:rsidR="002B1C19" w:rsidRPr="00D9340A" w:rsidRDefault="00D9340A" w:rsidP="00D9340A">
            <w:pPr>
              <w:pStyle w:val="PlainText"/>
              <w:tabs>
                <w:tab w:val="decimal" w:pos="670"/>
              </w:tabs>
              <w:ind w:left="545" w:right="-13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34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D25ED" w:rsidRPr="00007B09" w14:paraId="5F9274C4" w14:textId="77777777" w:rsidTr="001176F8">
        <w:tc>
          <w:tcPr>
            <w:tcW w:w="4338" w:type="dxa"/>
            <w:shd w:val="clear" w:color="auto" w:fill="auto"/>
          </w:tcPr>
          <w:p w14:paraId="39FADC09" w14:textId="77777777" w:rsidR="00ED25ED" w:rsidRPr="00007B09" w:rsidRDefault="00ED25ED" w:rsidP="00ED25ED">
            <w:pPr>
              <w:ind w:right="-198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99" w:type="dxa"/>
            <w:shd w:val="clear" w:color="auto" w:fill="auto"/>
          </w:tcPr>
          <w:p w14:paraId="67D80F39" w14:textId="5B564DE2" w:rsidR="00ED25ED" w:rsidRPr="00ED25ED" w:rsidRDefault="00E574D9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238" w:type="dxa"/>
            <w:shd w:val="clear" w:color="auto" w:fill="auto"/>
          </w:tcPr>
          <w:p w14:paraId="66CCE242" w14:textId="77777777" w:rsidR="00ED25ED" w:rsidRPr="00ED25ED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D10F509" w14:textId="2D8AFB72" w:rsidR="00ED25ED" w:rsidRPr="00ED25ED" w:rsidRDefault="00ED25ED" w:rsidP="00ED25ED">
            <w:pPr>
              <w:pStyle w:val="PlainText"/>
              <w:tabs>
                <w:tab w:val="decimal" w:pos="707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25ED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38" w:type="dxa"/>
            <w:shd w:val="clear" w:color="auto" w:fill="auto"/>
          </w:tcPr>
          <w:p w14:paraId="6E954C28" w14:textId="77777777" w:rsidR="00ED25ED" w:rsidRPr="00007B09" w:rsidRDefault="00ED25ED" w:rsidP="00ED25ED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70979E54" w14:textId="689D044D" w:rsidR="00ED25ED" w:rsidRPr="00007B09" w:rsidRDefault="00ED25ED" w:rsidP="00D414D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488</w:t>
            </w:r>
          </w:p>
        </w:tc>
        <w:tc>
          <w:tcPr>
            <w:tcW w:w="236" w:type="dxa"/>
            <w:shd w:val="clear" w:color="auto" w:fill="auto"/>
          </w:tcPr>
          <w:p w14:paraId="03A1E9D7" w14:textId="77777777" w:rsidR="00ED25ED" w:rsidRPr="00007B09" w:rsidRDefault="00ED25ED" w:rsidP="00D414D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7594912D" w14:textId="22D85478" w:rsidR="00ED25ED" w:rsidRPr="00007B09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</w:tr>
      <w:tr w:rsidR="00ED25ED" w:rsidRPr="00007B09" w14:paraId="2A02DD81" w14:textId="77777777" w:rsidTr="001176F8">
        <w:tc>
          <w:tcPr>
            <w:tcW w:w="4338" w:type="dxa"/>
            <w:shd w:val="clear" w:color="auto" w:fill="auto"/>
          </w:tcPr>
          <w:p w14:paraId="10966224" w14:textId="77777777" w:rsidR="00ED25ED" w:rsidRPr="00007B09" w:rsidRDefault="00ED25ED" w:rsidP="00ED25ED">
            <w:pPr>
              <w:ind w:right="-198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99" w:type="dxa"/>
            <w:shd w:val="clear" w:color="auto" w:fill="auto"/>
          </w:tcPr>
          <w:p w14:paraId="743FB7DF" w14:textId="47DD10FE" w:rsidR="00ED25ED" w:rsidRPr="00CC35A7" w:rsidRDefault="00ED25ED" w:rsidP="00CC35A7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CC35A7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238" w:type="dxa"/>
            <w:shd w:val="clear" w:color="auto" w:fill="auto"/>
          </w:tcPr>
          <w:p w14:paraId="4B7DDA13" w14:textId="77777777" w:rsidR="00ED25ED" w:rsidRPr="00CC35A7" w:rsidRDefault="00ED25ED" w:rsidP="00CC35A7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623F2AE" w14:textId="06E1AC2E" w:rsidR="00ED25ED" w:rsidRPr="00ED25ED" w:rsidRDefault="00ED25ED" w:rsidP="00ED25ED">
            <w:pPr>
              <w:pStyle w:val="PlainText"/>
              <w:tabs>
                <w:tab w:val="decimal" w:pos="707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25ED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38" w:type="dxa"/>
            <w:shd w:val="clear" w:color="auto" w:fill="auto"/>
          </w:tcPr>
          <w:p w14:paraId="1C21C6A5" w14:textId="77777777" w:rsidR="00ED25ED" w:rsidRPr="00007B09" w:rsidRDefault="00ED25ED" w:rsidP="00ED25ED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6CE5BB7" w14:textId="45121CEA" w:rsidR="00ED25ED" w:rsidRPr="00007B09" w:rsidRDefault="00ED25ED" w:rsidP="00D414D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236" w:type="dxa"/>
            <w:shd w:val="clear" w:color="auto" w:fill="auto"/>
          </w:tcPr>
          <w:p w14:paraId="45A16907" w14:textId="77777777" w:rsidR="00ED25ED" w:rsidRPr="00007B09" w:rsidRDefault="00ED25ED" w:rsidP="00D414D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5C46FA72" w14:textId="1383738C" w:rsidR="00ED25ED" w:rsidRPr="00007B09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</w:p>
        </w:tc>
      </w:tr>
      <w:tr w:rsidR="00ED25ED" w:rsidRPr="00007B09" w14:paraId="5CD36DFB" w14:textId="77777777" w:rsidTr="001176F8">
        <w:tc>
          <w:tcPr>
            <w:tcW w:w="4338" w:type="dxa"/>
            <w:shd w:val="clear" w:color="auto" w:fill="auto"/>
          </w:tcPr>
          <w:p w14:paraId="431CFBA8" w14:textId="77777777" w:rsidR="00ED25ED" w:rsidRPr="00007B09" w:rsidRDefault="00ED25ED" w:rsidP="00ED25ED">
            <w:pPr>
              <w:ind w:right="-198"/>
              <w:rPr>
                <w:sz w:val="28"/>
                <w:szCs w:val="28"/>
              </w:rPr>
            </w:pPr>
            <w:r w:rsidRPr="00007B09">
              <w:rPr>
                <w:rFonts w:hint="cs"/>
                <w:sz w:val="28"/>
                <w:szCs w:val="28"/>
                <w:cs/>
              </w:rPr>
              <w:t>ขาดทุนจากการประมาณการตามหลักคณิตศาสตร์</w:t>
            </w:r>
          </w:p>
          <w:p w14:paraId="46BCB9B2" w14:textId="18DECFFB" w:rsidR="00ED25ED" w:rsidRPr="00007B09" w:rsidRDefault="00ED25ED" w:rsidP="00ED25ED">
            <w:pPr>
              <w:ind w:left="177" w:right="-198"/>
              <w:rPr>
                <w:sz w:val="28"/>
                <w:szCs w:val="28"/>
                <w:cs/>
              </w:rPr>
            </w:pPr>
            <w:r w:rsidRPr="00007B09">
              <w:rPr>
                <w:rFonts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999" w:type="dxa"/>
            <w:shd w:val="clear" w:color="auto" w:fill="auto"/>
          </w:tcPr>
          <w:p w14:paraId="4EECC959" w14:textId="77777777" w:rsidR="00ED25ED" w:rsidRDefault="00ED25ED" w:rsidP="00ED25ED">
            <w:pPr>
              <w:pStyle w:val="PlainText"/>
              <w:ind w:left="545" w:right="-13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12CADDE" w14:textId="798A6FB7" w:rsidR="00ED25ED" w:rsidRPr="00ED25ED" w:rsidRDefault="00ED25ED" w:rsidP="00ED25ED">
            <w:pPr>
              <w:pStyle w:val="PlainText"/>
              <w:ind w:left="545" w:right="-13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25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A16ED13" w14:textId="77777777" w:rsidR="00ED25ED" w:rsidRPr="00ED25ED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66583DF" w14:textId="77777777" w:rsidR="00ED25ED" w:rsidRDefault="00ED25ED" w:rsidP="00ED25ED">
            <w:pPr>
              <w:pStyle w:val="PlainText"/>
              <w:ind w:left="545" w:right="-13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C91BA10" w14:textId="3DC69596" w:rsidR="00ED25ED" w:rsidRPr="00ED25ED" w:rsidRDefault="00ED25ED" w:rsidP="00ED25ED">
            <w:pPr>
              <w:pStyle w:val="PlainText"/>
              <w:ind w:left="545" w:right="-13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D9BA838" w14:textId="77777777" w:rsidR="00ED25ED" w:rsidRPr="00007B09" w:rsidRDefault="00ED25ED" w:rsidP="00ED25ED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1FF3052D" w14:textId="77777777" w:rsidR="00ED25ED" w:rsidRPr="00007B09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7912CDB" w14:textId="0F826C60" w:rsidR="00ED25ED" w:rsidRPr="00007B09" w:rsidRDefault="00ED25ED" w:rsidP="00D414DC">
            <w:pPr>
              <w:pStyle w:val="PlainText"/>
              <w:ind w:left="576" w:right="-136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72B676" w14:textId="77777777" w:rsidR="00ED25ED" w:rsidRPr="00007B09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0EBA6E5F" w14:textId="77777777" w:rsidR="00ED25ED" w:rsidRPr="00007B09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6CE8BBC" w14:textId="2128E6AA" w:rsidR="00ED25ED" w:rsidRPr="00007B09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</w:tr>
      <w:tr w:rsidR="00ED25ED" w:rsidRPr="00007B09" w14:paraId="5A734883" w14:textId="77777777" w:rsidTr="001176F8">
        <w:trPr>
          <w:trHeight w:val="109"/>
        </w:trPr>
        <w:tc>
          <w:tcPr>
            <w:tcW w:w="4338" w:type="dxa"/>
            <w:shd w:val="clear" w:color="auto" w:fill="auto"/>
          </w:tcPr>
          <w:p w14:paraId="4AF85B87" w14:textId="0271938E" w:rsidR="00ED25ED" w:rsidRPr="00007B09" w:rsidRDefault="00ED25ED" w:rsidP="00ED25ED">
            <w:pPr>
              <w:ind w:left="177" w:right="-198"/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C36B1" w14:textId="3534D776" w:rsidR="00ED25ED" w:rsidRPr="00DB5B7D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5B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1,971</w:t>
            </w:r>
          </w:p>
        </w:tc>
        <w:tc>
          <w:tcPr>
            <w:tcW w:w="238" w:type="dxa"/>
            <w:shd w:val="clear" w:color="auto" w:fill="auto"/>
          </w:tcPr>
          <w:p w14:paraId="7F2AE64F" w14:textId="77777777" w:rsidR="00ED25ED" w:rsidRPr="00DB5B7D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265E1" w14:textId="473A8CDA" w:rsidR="00ED25ED" w:rsidRPr="00DB5B7D" w:rsidRDefault="00ED25ED" w:rsidP="00ED25ED">
            <w:pPr>
              <w:pStyle w:val="PlainText"/>
              <w:tabs>
                <w:tab w:val="decimal" w:pos="707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5B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238" w:type="dxa"/>
            <w:shd w:val="clear" w:color="auto" w:fill="auto"/>
          </w:tcPr>
          <w:p w14:paraId="419B21E9" w14:textId="77777777" w:rsidR="00ED25ED" w:rsidRPr="00DB5B7D" w:rsidRDefault="00ED25ED" w:rsidP="00ED25ED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0B1D2" w14:textId="79F9A288" w:rsidR="00ED25ED" w:rsidRPr="00DB5B7D" w:rsidRDefault="00ED25ED" w:rsidP="00D414D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B5B7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620</w:t>
            </w:r>
          </w:p>
        </w:tc>
        <w:tc>
          <w:tcPr>
            <w:tcW w:w="236" w:type="dxa"/>
            <w:shd w:val="clear" w:color="auto" w:fill="auto"/>
          </w:tcPr>
          <w:p w14:paraId="3962BEC0" w14:textId="77777777" w:rsidR="00ED25ED" w:rsidRPr="00DB5B7D" w:rsidRDefault="00ED25ED" w:rsidP="00D414D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C9029" w14:textId="59086FA5" w:rsidR="00ED25ED" w:rsidRPr="00DB5B7D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B5B7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64</w:t>
            </w:r>
          </w:p>
        </w:tc>
      </w:tr>
      <w:tr w:rsidR="00ED25ED" w:rsidRPr="00007B09" w14:paraId="3CDCBEFB" w14:textId="77777777" w:rsidTr="001176F8">
        <w:tc>
          <w:tcPr>
            <w:tcW w:w="4338" w:type="dxa"/>
            <w:shd w:val="clear" w:color="auto" w:fill="auto"/>
          </w:tcPr>
          <w:p w14:paraId="09816063" w14:textId="77777777" w:rsidR="00ED25ED" w:rsidRPr="00007B09" w:rsidRDefault="00ED25ED" w:rsidP="00ED25ED">
            <w:pPr>
              <w:ind w:left="177"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35B6159" w14:textId="77777777" w:rsidR="00ED25ED" w:rsidRPr="00ED25ED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3B273B1" w14:textId="77777777" w:rsidR="00ED25ED" w:rsidRPr="00ED25ED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0D1768" w14:textId="77777777" w:rsidR="00ED25ED" w:rsidRPr="00ED25ED" w:rsidRDefault="00ED25ED" w:rsidP="00ED25ED">
            <w:pPr>
              <w:pStyle w:val="PlainText"/>
              <w:tabs>
                <w:tab w:val="decimal" w:pos="522"/>
                <w:tab w:val="decimal" w:pos="707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147BCE8" w14:textId="77777777" w:rsidR="00ED25ED" w:rsidRPr="00007B09" w:rsidRDefault="00ED25ED" w:rsidP="00ED25ED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826FF1A" w14:textId="77777777" w:rsidR="00ED25ED" w:rsidRPr="00007B09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1554B9" w14:textId="77777777" w:rsidR="00ED25ED" w:rsidRPr="00007B09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C601399" w14:textId="77777777" w:rsidR="00ED25ED" w:rsidRPr="00007B09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D25ED" w:rsidRPr="00007B09" w14:paraId="4AF20698" w14:textId="77777777" w:rsidTr="000945BA">
        <w:tc>
          <w:tcPr>
            <w:tcW w:w="4338" w:type="dxa"/>
            <w:shd w:val="clear" w:color="auto" w:fill="auto"/>
          </w:tcPr>
          <w:p w14:paraId="399CFD39" w14:textId="314B56AF" w:rsidR="00ED25ED" w:rsidRPr="00007B09" w:rsidRDefault="00ED25ED" w:rsidP="00ED25ED">
            <w:pPr>
              <w:ind w:right="-198"/>
              <w:rPr>
                <w:b/>
                <w:bCs/>
                <w:sz w:val="28"/>
                <w:szCs w:val="28"/>
                <w:cs/>
              </w:rPr>
            </w:pPr>
            <w:r w:rsidRPr="00007B09">
              <w:rPr>
                <w:rFonts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6AB3A97" w14:textId="77777777" w:rsidR="00ED25ED" w:rsidRPr="00ED25ED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1F38641" w14:textId="77777777" w:rsidR="00ED25ED" w:rsidRPr="00ED25ED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722574" w14:textId="77777777" w:rsidR="00ED25ED" w:rsidRPr="00ED25ED" w:rsidRDefault="00ED25ED" w:rsidP="00ED25ED">
            <w:pPr>
              <w:pStyle w:val="PlainText"/>
              <w:tabs>
                <w:tab w:val="decimal" w:pos="522"/>
                <w:tab w:val="decimal" w:pos="707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413DC0A" w14:textId="77777777" w:rsidR="00ED25ED" w:rsidRPr="00007B09" w:rsidRDefault="00ED25ED" w:rsidP="00ED25ED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8ED30A4" w14:textId="77777777" w:rsidR="00ED25ED" w:rsidRPr="00007B09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6FE895" w14:textId="77777777" w:rsidR="00ED25ED" w:rsidRPr="00007B09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63A7046" w14:textId="77777777" w:rsidR="00ED25ED" w:rsidRPr="00007B09" w:rsidRDefault="00ED25ED" w:rsidP="00ED25E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50A22" w:rsidRPr="00007B09" w14:paraId="79811109" w14:textId="77777777" w:rsidTr="003210D3">
        <w:tc>
          <w:tcPr>
            <w:tcW w:w="4338" w:type="dxa"/>
            <w:shd w:val="clear" w:color="auto" w:fill="auto"/>
          </w:tcPr>
          <w:p w14:paraId="713E4CB7" w14:textId="72E5301D" w:rsidR="00F50A22" w:rsidRPr="00007B09" w:rsidRDefault="000D4773" w:rsidP="00F50A22">
            <w:pPr>
              <w:ind w:right="-198"/>
              <w:rPr>
                <w:b/>
                <w:bCs/>
                <w:sz w:val="28"/>
                <w:szCs w:val="28"/>
                <w:cs/>
              </w:rPr>
            </w:pPr>
            <w:r w:rsidRPr="00657A13">
              <w:rPr>
                <w:rFonts w:hint="cs"/>
                <w:sz w:val="28"/>
                <w:szCs w:val="28"/>
                <w:cs/>
              </w:rPr>
              <w:t>ขาดทุน</w:t>
            </w:r>
            <w:r>
              <w:rPr>
                <w:sz w:val="28"/>
                <w:szCs w:val="28"/>
              </w:rPr>
              <w:t xml:space="preserve"> </w:t>
            </w:r>
            <w:r w:rsidR="00F50A22" w:rsidRPr="00657A13">
              <w:rPr>
                <w:sz w:val="28"/>
                <w:szCs w:val="28"/>
              </w:rPr>
              <w:t>(</w:t>
            </w:r>
            <w:r w:rsidR="00F50A22" w:rsidRPr="00657A13">
              <w:rPr>
                <w:rFonts w:hint="cs"/>
                <w:sz w:val="28"/>
                <w:szCs w:val="28"/>
                <w:cs/>
              </w:rPr>
              <w:t>กำไร</w:t>
            </w:r>
            <w:r w:rsidR="00F50A22" w:rsidRPr="00657A13">
              <w:rPr>
                <w:sz w:val="28"/>
                <w:szCs w:val="28"/>
              </w:rPr>
              <w:t xml:space="preserve">) </w:t>
            </w:r>
            <w:r w:rsidR="00F50A22" w:rsidRPr="00657A13">
              <w:rPr>
                <w:rFonts w:hint="cs"/>
                <w:sz w:val="28"/>
                <w:szCs w:val="28"/>
                <w:cs/>
              </w:rPr>
              <w:t>จากการประมาณการตามหลัก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E120B01" w14:textId="77777777" w:rsidR="00F50A22" w:rsidRPr="00ED25ED" w:rsidRDefault="00F50A22" w:rsidP="00F50A22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53D0F64" w14:textId="77777777" w:rsidR="00F50A22" w:rsidRPr="00ED25ED" w:rsidRDefault="00F50A22" w:rsidP="00F50A22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8423B4" w14:textId="77777777" w:rsidR="00F50A22" w:rsidRPr="00ED25ED" w:rsidRDefault="00F50A22" w:rsidP="00F50A22">
            <w:pPr>
              <w:pStyle w:val="PlainText"/>
              <w:tabs>
                <w:tab w:val="decimal" w:pos="522"/>
                <w:tab w:val="decimal" w:pos="707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25A88F6" w14:textId="77777777" w:rsidR="00F50A22" w:rsidRPr="00007B09" w:rsidRDefault="00F50A22" w:rsidP="00F50A22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644ED4D" w14:textId="77777777" w:rsidR="00F50A22" w:rsidRPr="00007B09" w:rsidRDefault="00F50A22" w:rsidP="00F50A2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509C0E" w14:textId="77777777" w:rsidR="00F50A22" w:rsidRPr="00007B09" w:rsidRDefault="00F50A22" w:rsidP="00F50A2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87FCA50" w14:textId="77777777" w:rsidR="00F50A22" w:rsidRPr="00007B09" w:rsidRDefault="00F50A22" w:rsidP="00F50A2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50A22" w:rsidRPr="00007B09" w14:paraId="5D4CDE2F" w14:textId="77777777" w:rsidTr="003210D3">
        <w:tc>
          <w:tcPr>
            <w:tcW w:w="4338" w:type="dxa"/>
            <w:shd w:val="clear" w:color="auto" w:fill="auto"/>
          </w:tcPr>
          <w:p w14:paraId="5153D2A5" w14:textId="49FC453A" w:rsidR="00F50A22" w:rsidRPr="00007B09" w:rsidRDefault="00F50A22" w:rsidP="00F50A22">
            <w:pPr>
              <w:ind w:left="187" w:right="-198"/>
              <w:rPr>
                <w:b/>
                <w:bCs/>
                <w:sz w:val="28"/>
                <w:szCs w:val="28"/>
                <w:cs/>
              </w:rPr>
            </w:pPr>
            <w:r w:rsidRPr="00657A13">
              <w:rPr>
                <w:rFonts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7C4EB6C" w14:textId="77777777" w:rsidR="00F50A22" w:rsidRPr="00ED25ED" w:rsidRDefault="00F50A22" w:rsidP="00F50A22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8883BCA" w14:textId="77777777" w:rsidR="00F50A22" w:rsidRPr="00ED25ED" w:rsidRDefault="00F50A22" w:rsidP="00F50A22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6A9F02" w14:textId="77777777" w:rsidR="00F50A22" w:rsidRPr="00ED25ED" w:rsidRDefault="00F50A22" w:rsidP="00F50A22">
            <w:pPr>
              <w:pStyle w:val="PlainText"/>
              <w:tabs>
                <w:tab w:val="decimal" w:pos="522"/>
                <w:tab w:val="decimal" w:pos="707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E62D57D" w14:textId="77777777" w:rsidR="00F50A22" w:rsidRPr="00007B09" w:rsidRDefault="00F50A22" w:rsidP="00F50A22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0A4D402" w14:textId="77777777" w:rsidR="00F50A22" w:rsidRPr="00007B09" w:rsidRDefault="00F50A22" w:rsidP="00F50A2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662206" w14:textId="77777777" w:rsidR="00F50A22" w:rsidRPr="00007B09" w:rsidRDefault="00F50A22" w:rsidP="00F50A2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F341D18" w14:textId="77777777" w:rsidR="00F50A22" w:rsidRPr="00007B09" w:rsidRDefault="00F50A22" w:rsidP="00F50A2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6593C" w:rsidRPr="00007B09" w14:paraId="4948EA47" w14:textId="77777777" w:rsidTr="00AB5F38">
        <w:tc>
          <w:tcPr>
            <w:tcW w:w="4338" w:type="dxa"/>
            <w:shd w:val="clear" w:color="auto" w:fill="auto"/>
            <w:vAlign w:val="bottom"/>
          </w:tcPr>
          <w:p w14:paraId="4CFA0B1D" w14:textId="29B00143" w:rsidR="00A6593C" w:rsidRPr="00007B09" w:rsidRDefault="00A6593C" w:rsidP="00A6593C">
            <w:pPr>
              <w:ind w:left="196" w:right="-198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47A4F">
              <w:rPr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999" w:type="dxa"/>
            <w:shd w:val="clear" w:color="auto" w:fill="auto"/>
          </w:tcPr>
          <w:p w14:paraId="2F8923BD" w14:textId="6E93AE93" w:rsidR="00A6593C" w:rsidRPr="00ED25ED" w:rsidRDefault="00A6593C" w:rsidP="00A6593C">
            <w:pPr>
              <w:pStyle w:val="PlainText"/>
              <w:ind w:left="545" w:right="-13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25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B2CD916" w14:textId="77777777" w:rsidR="00A6593C" w:rsidRPr="00ED25ED" w:rsidRDefault="00A6593C" w:rsidP="00A6593C">
            <w:pPr>
              <w:pStyle w:val="PlainText"/>
              <w:ind w:left="545" w:right="-13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290E926" w14:textId="2C41F3A9" w:rsidR="00A6593C" w:rsidRPr="00ED25ED" w:rsidRDefault="00A6593C" w:rsidP="00A6593C">
            <w:pPr>
              <w:pStyle w:val="PlainText"/>
              <w:ind w:left="545" w:right="-13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25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C4D2D92" w14:textId="77777777" w:rsidR="00A6593C" w:rsidRPr="000B4BBF" w:rsidRDefault="00A6593C" w:rsidP="00A6593C">
            <w:pPr>
              <w:tabs>
                <w:tab w:val="decimal" w:pos="792"/>
              </w:tabs>
              <w:snapToGrid w:val="0"/>
              <w:ind w:left="545" w:right="-13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7DA20EA" w14:textId="585AB228" w:rsidR="00A6593C" w:rsidRPr="00007B09" w:rsidRDefault="00A6593C" w:rsidP="00A6593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2D99E9" w14:textId="77777777" w:rsidR="00A6593C" w:rsidRPr="00007B09" w:rsidRDefault="00A6593C" w:rsidP="00A6593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E763E82" w14:textId="4E625145" w:rsidR="00A6593C" w:rsidRPr="00007B09" w:rsidRDefault="00A6593C" w:rsidP="00A6593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12383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A6593C" w:rsidRPr="00007B09" w14:paraId="31630164" w14:textId="77777777" w:rsidTr="00AB5F38">
        <w:tc>
          <w:tcPr>
            <w:tcW w:w="4338" w:type="dxa"/>
            <w:shd w:val="clear" w:color="auto" w:fill="auto"/>
            <w:vAlign w:val="bottom"/>
          </w:tcPr>
          <w:p w14:paraId="6ACDE75A" w14:textId="41B4A432" w:rsidR="00A6593C" w:rsidRPr="00007B09" w:rsidRDefault="00A6593C" w:rsidP="00A6593C">
            <w:pPr>
              <w:ind w:left="196" w:right="-198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47A4F">
              <w:rPr>
                <w:sz w:val="28"/>
                <w:szCs w:val="28"/>
                <w:cs/>
              </w:rPr>
              <w:t xml:space="preserve">ข้อสมมติทางการเงิน </w:t>
            </w:r>
          </w:p>
        </w:tc>
        <w:tc>
          <w:tcPr>
            <w:tcW w:w="999" w:type="dxa"/>
            <w:shd w:val="clear" w:color="auto" w:fill="auto"/>
          </w:tcPr>
          <w:p w14:paraId="78314FEB" w14:textId="329D204F" w:rsidR="00A6593C" w:rsidRPr="00ED25ED" w:rsidRDefault="00A6593C" w:rsidP="00A6593C">
            <w:pPr>
              <w:pStyle w:val="PlainText"/>
              <w:ind w:left="545" w:right="-13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25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6D3DDB0" w14:textId="77777777" w:rsidR="00A6593C" w:rsidRPr="00ED25ED" w:rsidRDefault="00A6593C" w:rsidP="00A6593C">
            <w:pPr>
              <w:pStyle w:val="PlainText"/>
              <w:ind w:left="545" w:right="-13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8EC7164" w14:textId="792D58F5" w:rsidR="00A6593C" w:rsidRPr="00ED25ED" w:rsidRDefault="00A6593C" w:rsidP="00A6593C">
            <w:pPr>
              <w:pStyle w:val="PlainText"/>
              <w:ind w:left="545" w:right="-13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25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1C6FBF9" w14:textId="77777777" w:rsidR="00A6593C" w:rsidRPr="000B4BBF" w:rsidRDefault="00A6593C" w:rsidP="00A6593C">
            <w:pPr>
              <w:tabs>
                <w:tab w:val="decimal" w:pos="792"/>
              </w:tabs>
              <w:snapToGrid w:val="0"/>
              <w:ind w:left="545" w:right="-13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9BD2F7C" w14:textId="177F7C1A" w:rsidR="00A6593C" w:rsidRPr="00007B09" w:rsidRDefault="00A6593C" w:rsidP="00A6593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D39272" w14:textId="77777777" w:rsidR="00A6593C" w:rsidRPr="00007B09" w:rsidRDefault="00A6593C" w:rsidP="00A6593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4A60D8F" w14:textId="0D59791B" w:rsidR="00A6593C" w:rsidRPr="00007B09" w:rsidRDefault="00A6593C" w:rsidP="00A6593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(117)</w:t>
            </w:r>
          </w:p>
        </w:tc>
      </w:tr>
      <w:tr w:rsidR="00A6593C" w:rsidRPr="00007B09" w14:paraId="3A987492" w14:textId="77777777" w:rsidTr="00AB5F38">
        <w:tc>
          <w:tcPr>
            <w:tcW w:w="4338" w:type="dxa"/>
            <w:shd w:val="clear" w:color="auto" w:fill="auto"/>
            <w:vAlign w:val="bottom"/>
          </w:tcPr>
          <w:p w14:paraId="39DF4854" w14:textId="4624B724" w:rsidR="00A6593C" w:rsidRPr="00447A4F" w:rsidRDefault="00A6593C" w:rsidP="00A6593C">
            <w:pPr>
              <w:ind w:left="196" w:right="-198"/>
              <w:rPr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  <w:lang w:val="en-GB"/>
              </w:rPr>
              <w:t xml:space="preserve">- </w:t>
            </w:r>
            <w:r w:rsidRPr="00447A4F">
              <w:rPr>
                <w:color w:val="000000"/>
                <w:sz w:val="28"/>
                <w:szCs w:val="28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45E69D86" w14:textId="649C9982" w:rsidR="00A6593C" w:rsidRPr="00ED25ED" w:rsidRDefault="00A6593C" w:rsidP="00A6593C">
            <w:pPr>
              <w:pStyle w:val="PlainText"/>
              <w:ind w:left="545" w:right="-13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25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B3603CF" w14:textId="77777777" w:rsidR="00A6593C" w:rsidRPr="00ED25ED" w:rsidRDefault="00A6593C" w:rsidP="00A6593C">
            <w:pPr>
              <w:pStyle w:val="PlainText"/>
              <w:ind w:left="545" w:right="-13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23CE5C8" w14:textId="66B9EB90" w:rsidR="00A6593C" w:rsidRPr="00ED25ED" w:rsidRDefault="00A6593C" w:rsidP="00A6593C">
            <w:pPr>
              <w:pStyle w:val="PlainText"/>
              <w:ind w:left="545" w:right="-13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25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547EB5F" w14:textId="77777777" w:rsidR="00A6593C" w:rsidRPr="000B4BBF" w:rsidRDefault="00A6593C" w:rsidP="00A6593C">
            <w:pPr>
              <w:tabs>
                <w:tab w:val="decimal" w:pos="792"/>
              </w:tabs>
              <w:snapToGrid w:val="0"/>
              <w:ind w:left="545" w:right="-13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D5A75" w14:textId="058EDD44" w:rsidR="00A6593C" w:rsidRDefault="00A6593C" w:rsidP="00A6593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23DDCC" w14:textId="77777777" w:rsidR="00A6593C" w:rsidRPr="00007B09" w:rsidRDefault="00A6593C" w:rsidP="00A6593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0A3CB" w14:textId="7538EDC0" w:rsidR="00A6593C" w:rsidRDefault="00A6593C" w:rsidP="00A6593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</w:t>
            </w:r>
            <w:r w:rsidR="00123831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AB5F38" w:rsidRPr="00007B09" w14:paraId="6927A807" w14:textId="77777777" w:rsidTr="00935624">
        <w:tc>
          <w:tcPr>
            <w:tcW w:w="4338" w:type="dxa"/>
            <w:shd w:val="clear" w:color="auto" w:fill="auto"/>
          </w:tcPr>
          <w:p w14:paraId="41F3D4E7" w14:textId="56CC0B3D" w:rsidR="00AB5F38" w:rsidRPr="00007B09" w:rsidRDefault="00AB5F38" w:rsidP="00AB5F38">
            <w:pPr>
              <w:ind w:left="177" w:right="-198"/>
              <w:rPr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B7A09" w14:textId="09CCB7B6" w:rsidR="00AB5F38" w:rsidRPr="000B4BBF" w:rsidRDefault="00AB5F38" w:rsidP="00AB5F38">
            <w:pPr>
              <w:pStyle w:val="PlainText"/>
              <w:ind w:left="545" w:right="-136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4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EC5761F" w14:textId="77777777" w:rsidR="00AB5F38" w:rsidRPr="000B4BBF" w:rsidRDefault="00AB5F38" w:rsidP="00AB5F38">
            <w:pPr>
              <w:pStyle w:val="PlainText"/>
              <w:tabs>
                <w:tab w:val="decimal" w:pos="61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16EB5" w14:textId="4666E74D" w:rsidR="00AB5F38" w:rsidRPr="000B4BBF" w:rsidRDefault="00AB5F38" w:rsidP="00AB5F38">
            <w:pPr>
              <w:pStyle w:val="PlainText"/>
              <w:ind w:left="545" w:right="-136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4B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71101E0" w14:textId="39748D38" w:rsidR="00AB5F38" w:rsidRPr="000B4BBF" w:rsidRDefault="00AB5F38" w:rsidP="00AB5F38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1CC6A" w14:textId="7E24191A" w:rsidR="00AB5F38" w:rsidRPr="000B4BBF" w:rsidRDefault="00AB5F38" w:rsidP="00AB5F38">
            <w:pPr>
              <w:pStyle w:val="PlainText"/>
              <w:tabs>
                <w:tab w:val="decimal" w:pos="815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B4BB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8BB06A" w14:textId="77777777" w:rsidR="00AB5F38" w:rsidRPr="000B4BBF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B84EF" w14:textId="47F71C5D" w:rsidR="00AB5F38" w:rsidRPr="000B4BBF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B4BB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             (</w:t>
            </w:r>
            <w:r w:rsidRPr="000B4BB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52</w:t>
            </w:r>
            <w:r w:rsidRPr="000B4BB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AB5F38" w:rsidRPr="00007B09" w14:paraId="2F727988" w14:textId="77777777" w:rsidTr="001176F8">
        <w:tc>
          <w:tcPr>
            <w:tcW w:w="4338" w:type="dxa"/>
            <w:shd w:val="clear" w:color="auto" w:fill="auto"/>
          </w:tcPr>
          <w:p w14:paraId="7526171C" w14:textId="4970FF1E" w:rsidR="00AB5F38" w:rsidRPr="00007B09" w:rsidRDefault="00AB5F38" w:rsidP="00AB5F38">
            <w:pPr>
              <w:ind w:left="177" w:right="-198"/>
              <w:rPr>
                <w:b/>
                <w:bCs/>
                <w:sz w:val="32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179D1" w14:textId="77777777" w:rsidR="00AB5F38" w:rsidRPr="00ED25ED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DBB2F74" w14:textId="77777777" w:rsidR="00AB5F38" w:rsidRPr="00ED25ED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83787" w14:textId="77777777" w:rsidR="00AB5F38" w:rsidRPr="00ED25ED" w:rsidRDefault="00AB5F38" w:rsidP="00AB5F38">
            <w:pPr>
              <w:pStyle w:val="PlainText"/>
              <w:tabs>
                <w:tab w:val="decimal" w:pos="522"/>
                <w:tab w:val="decimal" w:pos="707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9170D56" w14:textId="77777777" w:rsidR="00AB5F38" w:rsidRPr="00007B09" w:rsidRDefault="00AB5F38" w:rsidP="00AB5F38">
            <w:pPr>
              <w:tabs>
                <w:tab w:val="decimal" w:pos="792"/>
              </w:tabs>
              <w:snapToGrid w:val="0"/>
              <w:ind w:left="-108" w:right="-83"/>
              <w:rPr>
                <w:sz w:val="3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7672B" w14:textId="77777777" w:rsidR="00AB5F38" w:rsidRPr="00007B09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EDCF09" w14:textId="77777777" w:rsidR="00AB5F38" w:rsidRPr="00007B09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C7431" w14:textId="77777777" w:rsidR="00AB5F38" w:rsidRPr="00007B09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AB5F38" w:rsidRPr="00007B09" w14:paraId="79FC268D" w14:textId="77777777" w:rsidTr="001176F8">
        <w:tc>
          <w:tcPr>
            <w:tcW w:w="4338" w:type="dxa"/>
            <w:shd w:val="clear" w:color="auto" w:fill="auto"/>
          </w:tcPr>
          <w:p w14:paraId="13B1BEB5" w14:textId="77777777" w:rsidR="00AB5F38" w:rsidRPr="00007B09" w:rsidRDefault="00AB5F38" w:rsidP="00AB5F38">
            <w:pPr>
              <w:ind w:right="-198"/>
              <w:rPr>
                <w:b/>
                <w:bCs/>
                <w:sz w:val="28"/>
                <w:szCs w:val="28"/>
                <w:cs/>
              </w:rPr>
            </w:pPr>
            <w:r w:rsidRPr="00007B09">
              <w:rPr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4EDD58F" w14:textId="77777777" w:rsidR="00AB5F38" w:rsidRPr="00ED25ED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326A471" w14:textId="77777777" w:rsidR="00AB5F38" w:rsidRPr="00ED25ED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7F668F" w14:textId="77777777" w:rsidR="00AB5F38" w:rsidRPr="00ED25ED" w:rsidRDefault="00AB5F38" w:rsidP="00AB5F38">
            <w:pPr>
              <w:pStyle w:val="PlainText"/>
              <w:tabs>
                <w:tab w:val="decimal" w:pos="522"/>
                <w:tab w:val="decimal" w:pos="707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E8E37D2" w14:textId="77777777" w:rsidR="00AB5F38" w:rsidRPr="00007B09" w:rsidRDefault="00AB5F38" w:rsidP="00AB5F3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1002BCA" w14:textId="77777777" w:rsidR="00AB5F38" w:rsidRPr="00007B09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9C9635" w14:textId="77777777" w:rsidR="00AB5F38" w:rsidRPr="00007B09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83B6770" w14:textId="77777777" w:rsidR="00AB5F38" w:rsidRPr="00007B09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B5F38" w:rsidRPr="00007B09" w14:paraId="780ADE74" w14:textId="77777777" w:rsidTr="001176F8">
        <w:tc>
          <w:tcPr>
            <w:tcW w:w="4338" w:type="dxa"/>
            <w:shd w:val="clear" w:color="auto" w:fill="auto"/>
          </w:tcPr>
          <w:p w14:paraId="595FDA85" w14:textId="77777777" w:rsidR="00AB5F38" w:rsidRPr="00007B09" w:rsidRDefault="00AB5F38" w:rsidP="00AB5F38">
            <w:pPr>
              <w:ind w:right="-198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99" w:type="dxa"/>
            <w:shd w:val="clear" w:color="auto" w:fill="auto"/>
          </w:tcPr>
          <w:p w14:paraId="4D4EFE5A" w14:textId="71A305A7" w:rsidR="00AB5F38" w:rsidRPr="00ED25ED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25ED">
              <w:rPr>
                <w:rFonts w:asciiTheme="majorBidi" w:hAnsiTheme="majorBidi" w:cstheme="majorBidi"/>
                <w:sz w:val="28"/>
                <w:szCs w:val="28"/>
              </w:rPr>
              <w:t>(218)</w:t>
            </w:r>
          </w:p>
        </w:tc>
        <w:tc>
          <w:tcPr>
            <w:tcW w:w="238" w:type="dxa"/>
            <w:shd w:val="clear" w:color="auto" w:fill="auto"/>
          </w:tcPr>
          <w:p w14:paraId="6A809AF5" w14:textId="77777777" w:rsidR="00AB5F38" w:rsidRPr="00ED25ED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2C5A828" w14:textId="161CDF24" w:rsidR="00AB5F38" w:rsidRPr="00ED25ED" w:rsidRDefault="00AB5F38" w:rsidP="00AB5F38">
            <w:pPr>
              <w:pStyle w:val="PlainText"/>
              <w:tabs>
                <w:tab w:val="decimal" w:pos="707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25ED"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3D0E9BC" w14:textId="77777777" w:rsidR="00AB5F38" w:rsidRPr="00007B09" w:rsidRDefault="00AB5F38" w:rsidP="00AB5F3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10A3BE05" w14:textId="4480549D" w:rsidR="00AB5F38" w:rsidRPr="00007B09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241</w:t>
            </w: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4BD8ECB" w14:textId="77777777" w:rsidR="00AB5F38" w:rsidRPr="00007B09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271BFECE" w14:textId="0FDB7D84" w:rsidR="00AB5F38" w:rsidRPr="00007B09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B5F38" w:rsidRPr="00007B09" w14:paraId="0C5E84E4" w14:textId="77777777" w:rsidTr="001176F8">
        <w:tc>
          <w:tcPr>
            <w:tcW w:w="4338" w:type="dxa"/>
            <w:shd w:val="clear" w:color="auto" w:fill="auto"/>
          </w:tcPr>
          <w:p w14:paraId="15A8C65C" w14:textId="77777777" w:rsidR="00AB5F38" w:rsidRPr="00007B09" w:rsidRDefault="00AB5F38" w:rsidP="00AB5F38">
            <w:pPr>
              <w:ind w:left="177"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06CE6A4D" w14:textId="77777777" w:rsidR="00AB5F38" w:rsidRPr="00ED25ED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37D0CC43" w14:textId="77777777" w:rsidR="00AB5F38" w:rsidRPr="00ED25ED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038FA55" w14:textId="77777777" w:rsidR="00AB5F38" w:rsidRPr="00ED25ED" w:rsidRDefault="00AB5F38" w:rsidP="00AB5F38">
            <w:pPr>
              <w:pStyle w:val="PlainText"/>
              <w:tabs>
                <w:tab w:val="decimal" w:pos="707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04E88079" w14:textId="77777777" w:rsidR="00AB5F38" w:rsidRPr="00007B09" w:rsidRDefault="00AB5F38" w:rsidP="00AB5F38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6956384" w14:textId="77777777" w:rsidR="00AB5F38" w:rsidRPr="00007B09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C17BCB0" w14:textId="77777777" w:rsidR="00AB5F38" w:rsidRPr="00007B09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5AE577A" w14:textId="77777777" w:rsidR="00AB5F38" w:rsidRPr="00007B09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B5F38" w:rsidRPr="00007B09" w14:paraId="1E13DD76" w14:textId="77777777" w:rsidTr="001176F8">
        <w:tc>
          <w:tcPr>
            <w:tcW w:w="4338" w:type="dxa"/>
            <w:shd w:val="clear" w:color="auto" w:fill="auto"/>
          </w:tcPr>
          <w:p w14:paraId="211CE0B1" w14:textId="52C2215C" w:rsidR="00AB5F38" w:rsidRPr="00007B09" w:rsidRDefault="00AB5F38" w:rsidP="00AB5F38">
            <w:pPr>
              <w:ind w:right="-198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9" w:type="dxa"/>
            <w:tcBorders>
              <w:bottom w:val="double" w:sz="4" w:space="0" w:color="000000"/>
            </w:tcBorders>
            <w:shd w:val="clear" w:color="auto" w:fill="auto"/>
          </w:tcPr>
          <w:p w14:paraId="6BE4B32D" w14:textId="4F0977D8" w:rsidR="00AB5F38" w:rsidRPr="00ED25ED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25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6,796</w:t>
            </w:r>
          </w:p>
        </w:tc>
        <w:tc>
          <w:tcPr>
            <w:tcW w:w="238" w:type="dxa"/>
            <w:shd w:val="clear" w:color="auto" w:fill="auto"/>
          </w:tcPr>
          <w:p w14:paraId="3FBAAD20" w14:textId="77777777" w:rsidR="00AB5F38" w:rsidRPr="00ED25ED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000000"/>
            </w:tcBorders>
            <w:shd w:val="clear" w:color="auto" w:fill="auto"/>
          </w:tcPr>
          <w:p w14:paraId="77906E20" w14:textId="39477FF9" w:rsidR="00AB5F38" w:rsidRPr="00ED25ED" w:rsidRDefault="00AB5F38" w:rsidP="00AB5F38">
            <w:pPr>
              <w:pStyle w:val="PlainText"/>
              <w:tabs>
                <w:tab w:val="decimal" w:pos="707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25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839</w:t>
            </w:r>
          </w:p>
        </w:tc>
        <w:tc>
          <w:tcPr>
            <w:tcW w:w="238" w:type="dxa"/>
            <w:shd w:val="clear" w:color="auto" w:fill="auto"/>
          </w:tcPr>
          <w:p w14:paraId="7ADDC918" w14:textId="77777777" w:rsidR="00AB5F38" w:rsidRPr="00007B09" w:rsidRDefault="00AB5F38" w:rsidP="00AB5F38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000000"/>
            </w:tcBorders>
            <w:shd w:val="clear" w:color="auto" w:fill="auto"/>
          </w:tcPr>
          <w:p w14:paraId="29788725" w14:textId="0BDB09D7" w:rsidR="00AB5F38" w:rsidRPr="00007B09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5,043</w:t>
            </w:r>
          </w:p>
        </w:tc>
        <w:tc>
          <w:tcPr>
            <w:tcW w:w="236" w:type="dxa"/>
            <w:shd w:val="clear" w:color="auto" w:fill="auto"/>
          </w:tcPr>
          <w:p w14:paraId="0FE55FCD" w14:textId="77777777" w:rsidR="00AB5F38" w:rsidRPr="00007B09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double" w:sz="4" w:space="0" w:color="000000"/>
            </w:tcBorders>
            <w:shd w:val="clear" w:color="auto" w:fill="auto"/>
          </w:tcPr>
          <w:p w14:paraId="6D98E847" w14:textId="624306CC" w:rsidR="00AB5F38" w:rsidRPr="00007B09" w:rsidRDefault="00AB5F38" w:rsidP="00AB5F3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816</w:t>
            </w:r>
          </w:p>
        </w:tc>
      </w:tr>
    </w:tbl>
    <w:p w14:paraId="2A4E36C1" w14:textId="4C0E5767" w:rsidR="00F9693E" w:rsidRPr="00007B09" w:rsidRDefault="00F9693E" w:rsidP="002E2A9B">
      <w:pPr>
        <w:ind w:left="547" w:right="-29" w:hanging="14"/>
        <w:rPr>
          <w:spacing w:val="-4"/>
          <w:sz w:val="30"/>
          <w:szCs w:val="30"/>
        </w:rPr>
      </w:pPr>
    </w:p>
    <w:p w14:paraId="13A9D59A" w14:textId="6BC9C655" w:rsidR="00CD28D1" w:rsidRPr="00007B09" w:rsidRDefault="00CD28D1" w:rsidP="00CD28D1">
      <w:pPr>
        <w:ind w:left="540"/>
        <w:jc w:val="thaiDistribute"/>
        <w:rPr>
          <w:sz w:val="30"/>
          <w:szCs w:val="30"/>
        </w:rPr>
      </w:pPr>
      <w:r w:rsidRPr="00007B09">
        <w:rPr>
          <w:sz w:val="30"/>
          <w:szCs w:val="30"/>
          <w:cs/>
        </w:rPr>
        <w:t>เมื่อวันที่ 5 เมษายน 2562 พระราชบัญญัติคุ้มครองแรงงานได้ถูกปรับปรุงให้นายจ้างต้องจ่ายค่าชดเชยให้ลูกจ้าง</w:t>
      </w:r>
      <w:r w:rsidRPr="00007B09">
        <w:rPr>
          <w:rFonts w:hint="cs"/>
          <w:sz w:val="30"/>
          <w:szCs w:val="30"/>
          <w:cs/>
        </w:rPr>
        <w:t>ที่ถูกเลิกจ้าง</w:t>
      </w:r>
      <w:r w:rsidRPr="00007B09">
        <w:rPr>
          <w:sz w:val="30"/>
          <w:szCs w:val="30"/>
          <w:cs/>
        </w:rPr>
        <w:t>เพิ่มเติม</w:t>
      </w:r>
      <w:r w:rsidRPr="00007B09">
        <w:rPr>
          <w:rFonts w:hint="cs"/>
          <w:sz w:val="30"/>
          <w:szCs w:val="30"/>
          <w:cs/>
        </w:rPr>
        <w:t xml:space="preserve"> </w:t>
      </w:r>
      <w:r w:rsidRPr="00007B09">
        <w:rPr>
          <w:sz w:val="30"/>
          <w:szCs w:val="30"/>
          <w:cs/>
        </w:rPr>
        <w:t xml:space="preserve">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</w:t>
      </w:r>
      <w:bookmarkStart w:id="5" w:name="_Hlk25847054"/>
      <w:r w:rsidRPr="00007B09">
        <w:rPr>
          <w:sz w:val="30"/>
          <w:szCs w:val="30"/>
          <w:cs/>
        </w:rPr>
        <w:t>ธนาคารและบริษัทย่อย</w:t>
      </w:r>
      <w:bookmarkEnd w:id="5"/>
      <w:r w:rsidRPr="00007B09">
        <w:rPr>
          <w:sz w:val="30"/>
          <w:szCs w:val="30"/>
          <w:cs/>
        </w:rPr>
        <w:t>จึง</w:t>
      </w:r>
      <w:r w:rsidRPr="00007B09">
        <w:rPr>
          <w:rFonts w:hint="cs"/>
          <w:sz w:val="30"/>
          <w:szCs w:val="30"/>
          <w:cs/>
        </w:rPr>
        <w:t>แก้ไขโครงการผลประโยชน์</w:t>
      </w:r>
      <w:r w:rsidRPr="00007B09">
        <w:rPr>
          <w:sz w:val="30"/>
          <w:szCs w:val="30"/>
          <w:cs/>
        </w:rPr>
        <w:t>เมื่อเกษียณ</w:t>
      </w:r>
      <w:r w:rsidRPr="00007B09">
        <w:rPr>
          <w:rFonts w:hint="cs"/>
          <w:sz w:val="30"/>
          <w:szCs w:val="30"/>
          <w:cs/>
        </w:rPr>
        <w:t xml:space="preserve">แก่พนักงานในปี </w:t>
      </w:r>
      <w:r w:rsidRPr="00007B09">
        <w:rPr>
          <w:sz w:val="30"/>
          <w:szCs w:val="30"/>
        </w:rPr>
        <w:t xml:space="preserve">2562 </w:t>
      </w:r>
      <w:r w:rsidRPr="00007B09">
        <w:rPr>
          <w:rFonts w:hint="cs"/>
          <w:sz w:val="30"/>
          <w:szCs w:val="30"/>
          <w:cs/>
        </w:rPr>
        <w:t>เพื่อให้สอดคล้องกับ</w:t>
      </w:r>
      <w:r w:rsidRPr="00007B09">
        <w:rPr>
          <w:rFonts w:asciiTheme="majorBidi" w:hAnsiTheme="majorBidi" w:cstheme="majorBidi"/>
          <w:sz w:val="30"/>
          <w:szCs w:val="30"/>
          <w:cs/>
        </w:rPr>
        <w:t>พระราชบั</w:t>
      </w:r>
      <w:r w:rsidRPr="00CE3B57">
        <w:rPr>
          <w:rFonts w:asciiTheme="majorBidi" w:hAnsiTheme="majorBidi" w:cstheme="majorBidi"/>
          <w:sz w:val="30"/>
          <w:szCs w:val="30"/>
          <w:cs/>
        </w:rPr>
        <w:t>ญญัติคุ้มครองแรงงานฉบับปรับปรุง จากการแก้ไขโครงการดังกล่าวทำให้</w:t>
      </w:r>
      <w:r w:rsidRPr="00CE3B57">
        <w:rPr>
          <w:sz w:val="30"/>
          <w:szCs w:val="30"/>
          <w:cs/>
        </w:rPr>
        <w:t>ธนาคารและบริษัทย่อย</w:t>
      </w:r>
      <w:r w:rsidRPr="00CE3B57">
        <w:rPr>
          <w:rFonts w:asciiTheme="majorBidi" w:hAnsiTheme="majorBidi" w:cstheme="majorBidi"/>
          <w:sz w:val="30"/>
          <w:szCs w:val="30"/>
          <w:cs/>
        </w:rPr>
        <w:t>รับรู้ประมาณการหนี้สินผลประโยชน์เมื่อเกษียณอายุ</w:t>
      </w:r>
      <w:r w:rsidR="00E0514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76D1C">
        <w:rPr>
          <w:rFonts w:asciiTheme="majorBidi" w:hAnsiTheme="majorBidi" w:cstheme="majorBidi" w:hint="cs"/>
          <w:sz w:val="30"/>
          <w:szCs w:val="30"/>
          <w:cs/>
        </w:rPr>
        <w:t>ต้นทุนบริการในอดีต</w:t>
      </w:r>
      <w:r w:rsidR="009C3F27">
        <w:rPr>
          <w:rFonts w:hint="cs"/>
          <w:sz w:val="30"/>
          <w:szCs w:val="30"/>
          <w:cs/>
        </w:rPr>
        <w:t>เ</w:t>
      </w:r>
      <w:r w:rsidRPr="00CE3B57">
        <w:rPr>
          <w:rFonts w:asciiTheme="majorBidi" w:hAnsiTheme="majorBidi" w:cstheme="majorBidi"/>
          <w:sz w:val="30"/>
          <w:szCs w:val="30"/>
          <w:cs/>
        </w:rPr>
        <w:t>พิ่มขึ้น</w:t>
      </w:r>
      <w:r w:rsidRPr="00CE3B57">
        <w:rPr>
          <w:sz w:val="30"/>
          <w:szCs w:val="30"/>
          <w:cs/>
        </w:rPr>
        <w:t xml:space="preserve"> </w:t>
      </w:r>
    </w:p>
    <w:p w14:paraId="0D66F4FA" w14:textId="77777777" w:rsidR="004C63EA" w:rsidRPr="00007B09" w:rsidRDefault="004C63EA" w:rsidP="004C63EA">
      <w:pPr>
        <w:tabs>
          <w:tab w:val="left" w:pos="540"/>
        </w:tabs>
        <w:spacing w:line="240" w:lineRule="atLeast"/>
        <w:ind w:left="547" w:right="-28"/>
        <w:jc w:val="thaiDistribute"/>
        <w:rPr>
          <w:sz w:val="16"/>
          <w:szCs w:val="16"/>
        </w:rPr>
      </w:pPr>
    </w:p>
    <w:p w14:paraId="17F79382" w14:textId="77777777" w:rsidR="00547120" w:rsidRDefault="00547120">
      <w:pPr>
        <w:suppressAutoHyphens w:val="0"/>
        <w:rPr>
          <w:rFonts w:eastAsia="Calibri"/>
          <w:b/>
          <w:bCs/>
          <w:i/>
          <w:iCs/>
          <w:sz w:val="30"/>
          <w:szCs w:val="30"/>
          <w:cs/>
        </w:rPr>
      </w:pPr>
      <w:r>
        <w:rPr>
          <w:rFonts w:eastAsia="Calibri"/>
          <w:b/>
          <w:bCs/>
          <w:i/>
          <w:iCs/>
          <w:sz w:val="30"/>
          <w:szCs w:val="30"/>
          <w:cs/>
        </w:rPr>
        <w:br w:type="page"/>
      </w:r>
    </w:p>
    <w:p w14:paraId="04C67581" w14:textId="6D7B2929" w:rsidR="00A72CF0" w:rsidRPr="00007B09" w:rsidRDefault="00A72CF0" w:rsidP="00F509AF">
      <w:pPr>
        <w:tabs>
          <w:tab w:val="left" w:pos="540"/>
        </w:tabs>
        <w:suppressAutoHyphens w:val="0"/>
        <w:ind w:left="540"/>
        <w:jc w:val="thaiDistribute"/>
        <w:rPr>
          <w:sz w:val="30"/>
          <w:szCs w:val="30"/>
        </w:rPr>
      </w:pPr>
      <w:r w:rsidRPr="00007B09">
        <w:rPr>
          <w:rFonts w:eastAsia="Calibri"/>
          <w:b/>
          <w:bCs/>
          <w:i/>
          <w:iCs/>
          <w:sz w:val="30"/>
          <w:szCs w:val="30"/>
          <w:cs/>
        </w:rPr>
        <w:lastRenderedPageBreak/>
        <w:t>ข้อสมมติ</w:t>
      </w:r>
      <w:r w:rsidR="00866DBC">
        <w:rPr>
          <w:rFonts w:eastAsia="Calibri" w:hint="cs"/>
          <w:b/>
          <w:bCs/>
          <w:i/>
          <w:iCs/>
          <w:sz w:val="30"/>
          <w:szCs w:val="30"/>
          <w:cs/>
        </w:rPr>
        <w:t>หลัก</w:t>
      </w:r>
      <w:r w:rsidRPr="00007B09">
        <w:rPr>
          <w:rFonts w:eastAsia="Calibri"/>
          <w:b/>
          <w:bCs/>
          <w:i/>
          <w:iCs/>
          <w:sz w:val="30"/>
          <w:szCs w:val="30"/>
          <w:cs/>
        </w:rPr>
        <w:t>ในการประมาณการตามหลักคณิตศาสตร์ประกันภัย</w:t>
      </w:r>
    </w:p>
    <w:p w14:paraId="4C969A1F" w14:textId="77777777" w:rsidR="00FC5C39" w:rsidRPr="00F94DA3" w:rsidRDefault="00FC5C39" w:rsidP="004C63EA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28"/>
        <w:gridCol w:w="236"/>
        <w:gridCol w:w="1012"/>
        <w:gridCol w:w="236"/>
        <w:gridCol w:w="1284"/>
        <w:gridCol w:w="236"/>
        <w:gridCol w:w="1014"/>
      </w:tblGrid>
      <w:tr w:rsidR="000139AE" w:rsidRPr="00007B09" w14:paraId="7985F471" w14:textId="77777777" w:rsidTr="009C272A">
        <w:trPr>
          <w:trHeight w:val="390"/>
        </w:trPr>
        <w:tc>
          <w:tcPr>
            <w:tcW w:w="3960" w:type="dxa"/>
            <w:shd w:val="clear" w:color="auto" w:fill="auto"/>
            <w:vAlign w:val="bottom"/>
          </w:tcPr>
          <w:p w14:paraId="2CEB4A4F" w14:textId="77777777" w:rsidR="000139AE" w:rsidRPr="00007B09" w:rsidRDefault="000139AE" w:rsidP="00554B7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76" w:type="dxa"/>
            <w:gridSpan w:val="3"/>
            <w:shd w:val="clear" w:color="auto" w:fill="auto"/>
            <w:vAlign w:val="bottom"/>
          </w:tcPr>
          <w:p w14:paraId="598E911D" w14:textId="77777777" w:rsidR="000139AE" w:rsidRPr="00007B09" w:rsidRDefault="000139AE" w:rsidP="00554B7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61EC43" w14:textId="77777777" w:rsidR="000139AE" w:rsidRPr="00007B09" w:rsidRDefault="000139AE" w:rsidP="00554B7C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40B1A14E" w14:textId="77777777" w:rsidR="000139AE" w:rsidRPr="00007B09" w:rsidRDefault="000139AE" w:rsidP="00554B7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63ABA" w:rsidRPr="00007B09" w14:paraId="49DBDECC" w14:textId="77777777" w:rsidTr="009C272A">
        <w:trPr>
          <w:trHeight w:val="403"/>
        </w:trPr>
        <w:tc>
          <w:tcPr>
            <w:tcW w:w="3960" w:type="dxa"/>
            <w:shd w:val="clear" w:color="auto" w:fill="auto"/>
            <w:vAlign w:val="bottom"/>
          </w:tcPr>
          <w:p w14:paraId="22FF7B5A" w14:textId="77777777" w:rsidR="00563ABA" w:rsidRPr="00007B09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E2BFF8A" w14:textId="5D99292A" w:rsidR="00563ABA" w:rsidRPr="00007B09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256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8F734CA" w14:textId="77777777" w:rsidR="00563ABA" w:rsidRPr="00007B09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EB0F32F" w14:textId="70B2CB1F" w:rsidR="00563ABA" w:rsidRPr="00007B09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6E4F0D" w14:textId="77777777" w:rsidR="00563ABA" w:rsidRPr="00007B09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3DBA506" w14:textId="451E196A" w:rsidR="00563ABA" w:rsidRPr="00007B09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256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C56C853" w14:textId="77777777" w:rsidR="00563ABA" w:rsidRPr="00007B09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84FD645" w14:textId="5A21F0AE" w:rsidR="00563ABA" w:rsidRPr="00007B09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61</w:t>
            </w:r>
          </w:p>
        </w:tc>
      </w:tr>
      <w:tr w:rsidR="00563ABA" w:rsidRPr="00007B09" w14:paraId="1E3ECA8A" w14:textId="77777777" w:rsidTr="009C272A">
        <w:trPr>
          <w:trHeight w:val="378"/>
        </w:trPr>
        <w:tc>
          <w:tcPr>
            <w:tcW w:w="3960" w:type="dxa"/>
            <w:shd w:val="clear" w:color="auto" w:fill="auto"/>
            <w:vAlign w:val="bottom"/>
          </w:tcPr>
          <w:p w14:paraId="12FF07C3" w14:textId="77777777" w:rsidR="00563ABA" w:rsidRPr="00007B09" w:rsidRDefault="00563ABA" w:rsidP="00563ABA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246" w:type="dxa"/>
            <w:gridSpan w:val="7"/>
            <w:shd w:val="clear" w:color="auto" w:fill="auto"/>
            <w:vAlign w:val="bottom"/>
          </w:tcPr>
          <w:p w14:paraId="5CD97A89" w14:textId="7EC6281A" w:rsidR="00563ABA" w:rsidRPr="00007B09" w:rsidRDefault="00563ABA" w:rsidP="00563ABA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007B09">
              <w:rPr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007B09">
              <w:rPr>
                <w:rFonts w:hint="cs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007B09">
              <w:rPr>
                <w:i/>
                <w:iCs/>
                <w:sz w:val="28"/>
                <w:szCs w:val="28"/>
                <w:cs/>
                <w:lang w:val="en-GB"/>
              </w:rPr>
              <w:t>)</w:t>
            </w:r>
          </w:p>
        </w:tc>
      </w:tr>
      <w:tr w:rsidR="002F414A" w:rsidRPr="00007B09" w14:paraId="5778D337" w14:textId="77777777" w:rsidTr="009C272A">
        <w:trPr>
          <w:trHeight w:val="390"/>
        </w:trPr>
        <w:tc>
          <w:tcPr>
            <w:tcW w:w="3960" w:type="dxa"/>
            <w:shd w:val="clear" w:color="auto" w:fill="auto"/>
          </w:tcPr>
          <w:p w14:paraId="2E979E96" w14:textId="12F80939" w:rsidR="002F414A" w:rsidRPr="00007B09" w:rsidRDefault="002F414A" w:rsidP="002F414A">
            <w:pPr>
              <w:rPr>
                <w:sz w:val="28"/>
                <w:szCs w:val="28"/>
              </w:rPr>
            </w:pPr>
            <w:r w:rsidRPr="00007B09">
              <w:rPr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28" w:type="dxa"/>
            <w:shd w:val="clear" w:color="auto" w:fill="auto"/>
          </w:tcPr>
          <w:p w14:paraId="09AB9C4A" w14:textId="096B333D" w:rsidR="002F414A" w:rsidRPr="002F414A" w:rsidRDefault="002F414A" w:rsidP="002F414A">
            <w:pPr>
              <w:pStyle w:val="PlainText"/>
              <w:ind w:right="-86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F414A">
              <w:rPr>
                <w:rFonts w:ascii="Angsana New" w:eastAsia="Angsana New" w:hAnsi="Angsana New" w:cs="Angsana New"/>
                <w:sz w:val="30"/>
                <w:szCs w:val="30"/>
              </w:rPr>
              <w:t>1.5 - 3.3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97746A" w14:textId="77777777" w:rsidR="002F414A" w:rsidRPr="00007B09" w:rsidRDefault="002F414A" w:rsidP="002F414A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2859BC75" w14:textId="66318FAA" w:rsidR="002F414A" w:rsidRPr="00A00D78" w:rsidRDefault="002F414A" w:rsidP="002F414A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0D78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3</w:t>
            </w:r>
            <w:r w:rsidRPr="00A00D78">
              <w:rPr>
                <w:rFonts w:ascii="Angsana New" w:eastAsia="Angsana New" w:hAnsi="Angsana New" w:cs="Angsana New" w:hint="cs"/>
                <w:b/>
                <w:sz w:val="30"/>
                <w:szCs w:val="30"/>
                <w:cs/>
              </w:rPr>
              <w:t>.</w:t>
            </w:r>
            <w:r w:rsidRPr="00A00D78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1 - 3</w:t>
            </w:r>
            <w:r w:rsidRPr="00A00D78">
              <w:rPr>
                <w:rFonts w:ascii="Angsana New" w:eastAsia="Angsana New" w:hAnsi="Angsana New" w:cs="Angsana New" w:hint="cs"/>
                <w:b/>
                <w:sz w:val="30"/>
                <w:szCs w:val="30"/>
                <w:cs/>
              </w:rPr>
              <w:t>.</w:t>
            </w:r>
            <w:r w:rsidRPr="00A00D78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9FA5F4" w14:textId="77777777" w:rsidR="002F414A" w:rsidRPr="00A00D78" w:rsidRDefault="002F414A" w:rsidP="002F414A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28AE4620" w14:textId="4C998482" w:rsidR="002F414A" w:rsidRPr="002F414A" w:rsidRDefault="002F414A" w:rsidP="002F414A">
            <w:pPr>
              <w:pStyle w:val="PlainText"/>
              <w:ind w:left="-108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F4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3.3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C51437" w14:textId="77777777" w:rsidR="002F414A" w:rsidRPr="00A00D78" w:rsidRDefault="002F414A" w:rsidP="002F414A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63A54C9B" w14:textId="752C523C" w:rsidR="002F414A" w:rsidRPr="00A00D78" w:rsidRDefault="002F414A" w:rsidP="002F414A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0D78">
              <w:rPr>
                <w:rFonts w:ascii="Angsana New" w:eastAsia="Angsana New" w:hAnsi="Angsana New" w:cs="Angsana New" w:hint="cs"/>
                <w:sz w:val="30"/>
                <w:szCs w:val="30"/>
              </w:rPr>
              <w:t>3</w:t>
            </w:r>
            <w:r w:rsidRPr="00A00D78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.</w:t>
            </w:r>
            <w:r w:rsidRPr="00A00D78">
              <w:rPr>
                <w:rFonts w:ascii="Angsana New" w:eastAsia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2F414A" w:rsidRPr="00007B09" w14:paraId="3E96B5B9" w14:textId="77777777" w:rsidTr="009C272A">
        <w:trPr>
          <w:trHeight w:val="390"/>
        </w:trPr>
        <w:tc>
          <w:tcPr>
            <w:tcW w:w="3960" w:type="dxa"/>
            <w:shd w:val="clear" w:color="auto" w:fill="auto"/>
          </w:tcPr>
          <w:p w14:paraId="514BB6F4" w14:textId="50868129" w:rsidR="002F414A" w:rsidRPr="00007B09" w:rsidRDefault="002F414A" w:rsidP="002F414A">
            <w:pPr>
              <w:rPr>
                <w:sz w:val="28"/>
                <w:szCs w:val="28"/>
              </w:rPr>
            </w:pPr>
            <w:r w:rsidRPr="00007B09">
              <w:rPr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28" w:type="dxa"/>
            <w:shd w:val="clear" w:color="auto" w:fill="auto"/>
          </w:tcPr>
          <w:p w14:paraId="60B67D8A" w14:textId="07B3A0C4" w:rsidR="002F414A" w:rsidRPr="002F414A" w:rsidRDefault="002F414A" w:rsidP="002F414A">
            <w:pPr>
              <w:pStyle w:val="PlainText"/>
              <w:ind w:right="-86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F414A">
              <w:rPr>
                <w:rFonts w:ascii="Angsana New" w:eastAsia="Angsana New" w:hAnsi="Angsana New" w:cs="Angsana New"/>
                <w:sz w:val="30"/>
                <w:szCs w:val="30"/>
              </w:rPr>
              <w:t>1.0 - 10.0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FAFB3C" w14:textId="77777777" w:rsidR="002F414A" w:rsidRPr="00007B09" w:rsidRDefault="002F414A" w:rsidP="002F414A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5E852069" w14:textId="2FF78990" w:rsidR="002F414A" w:rsidRPr="00A00D78" w:rsidRDefault="002F414A" w:rsidP="002F414A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0D78">
              <w:rPr>
                <w:rFonts w:ascii="Angsana New" w:hAnsi="Angsana New" w:cs="Angsana New" w:hint="cs"/>
                <w:bCs/>
                <w:sz w:val="30"/>
                <w:szCs w:val="30"/>
              </w:rPr>
              <w:t>5</w:t>
            </w:r>
            <w:r w:rsidRPr="00A00D78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.</w:t>
            </w:r>
            <w:r w:rsidRPr="00A00D78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5 </w:t>
            </w:r>
            <w:r w:rsidRPr="00A00D78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-</w:t>
            </w:r>
            <w:r w:rsidRPr="00A00D78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10</w:t>
            </w:r>
            <w:r w:rsidRPr="00A00D78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.</w:t>
            </w:r>
            <w:r w:rsidRPr="00A00D78">
              <w:rPr>
                <w:rFonts w:ascii="Angsana New" w:hAnsi="Angsana New" w:cs="Angsana New" w:hint="cs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394066" w14:textId="77777777" w:rsidR="002F414A" w:rsidRPr="00A00D78" w:rsidRDefault="002F414A" w:rsidP="002F414A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1368643F" w14:textId="387D5FFF" w:rsidR="002F414A" w:rsidRPr="002F414A" w:rsidRDefault="002F414A" w:rsidP="002F414A">
            <w:pPr>
              <w:pStyle w:val="PlainText"/>
              <w:ind w:left="-108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F414A">
              <w:rPr>
                <w:rFonts w:asciiTheme="majorBidi" w:eastAsia="Angsana New" w:hAnsiTheme="majorBidi" w:cstheme="majorBidi"/>
                <w:sz w:val="30"/>
                <w:szCs w:val="30"/>
              </w:rPr>
              <w:t>5</w:t>
            </w:r>
            <w:r w:rsidRPr="002F414A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2F414A">
              <w:rPr>
                <w:rFonts w:asciiTheme="majorBidi" w:eastAsia="Angsana New" w:hAnsiTheme="majorBidi" w:cstheme="majorBidi"/>
                <w:sz w:val="30"/>
                <w:szCs w:val="30"/>
              </w:rPr>
              <w:t>5 -</w:t>
            </w:r>
            <w:r w:rsidRPr="002F414A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</w:t>
            </w:r>
            <w:r w:rsidRPr="002F414A">
              <w:rPr>
                <w:rFonts w:asciiTheme="majorBidi" w:eastAsia="Angsana New" w:hAnsiTheme="majorBidi" w:cstheme="majorBidi"/>
                <w:sz w:val="30"/>
                <w:szCs w:val="30"/>
              </w:rPr>
              <w:t>1</w:t>
            </w:r>
            <w:r w:rsidRPr="002F414A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0</w:t>
            </w:r>
            <w:r w:rsidRPr="002F414A">
              <w:rPr>
                <w:rFonts w:asciiTheme="majorBidi" w:eastAsia="Angsana New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DA7A8A" w14:textId="77777777" w:rsidR="002F414A" w:rsidRPr="00A00D78" w:rsidRDefault="002F414A" w:rsidP="002F414A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269BB5B5" w14:textId="191D9BE4" w:rsidR="002F414A" w:rsidRPr="00A00D78" w:rsidRDefault="002F414A" w:rsidP="002F414A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0D78">
              <w:rPr>
                <w:rFonts w:ascii="Angsana New" w:eastAsia="Angsana New" w:hAnsi="Angsana New" w:cs="Angsana New" w:hint="cs"/>
                <w:sz w:val="30"/>
                <w:szCs w:val="30"/>
              </w:rPr>
              <w:t>5</w:t>
            </w:r>
            <w:r w:rsidRPr="00A00D78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.</w:t>
            </w:r>
            <w:r w:rsidRPr="00A00D78">
              <w:rPr>
                <w:rFonts w:ascii="Angsana New" w:eastAsia="Angsana New" w:hAnsi="Angsana New" w:cs="Angsana New" w:hint="cs"/>
                <w:sz w:val="30"/>
                <w:szCs w:val="30"/>
              </w:rPr>
              <w:t xml:space="preserve">5 </w:t>
            </w:r>
            <w:r w:rsidRPr="00A00D78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-</w:t>
            </w:r>
            <w:r w:rsidRPr="00A00D7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Pr="00A00D78">
              <w:rPr>
                <w:rFonts w:ascii="Angsana New" w:eastAsia="Angsana New" w:hAnsi="Angsana New" w:cs="Angsana New" w:hint="cs"/>
                <w:sz w:val="30"/>
                <w:szCs w:val="30"/>
              </w:rPr>
              <w:t>1</w:t>
            </w:r>
            <w:r w:rsidRPr="00A00D78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0.</w:t>
            </w:r>
            <w:r w:rsidRPr="00A00D78">
              <w:rPr>
                <w:rFonts w:ascii="Angsana New" w:eastAsia="Angsana New" w:hAnsi="Angsana New" w:cs="Angsana New" w:hint="cs"/>
                <w:sz w:val="30"/>
                <w:szCs w:val="30"/>
              </w:rPr>
              <w:t>0</w:t>
            </w:r>
          </w:p>
        </w:tc>
      </w:tr>
      <w:tr w:rsidR="002F414A" w:rsidRPr="00007B09" w14:paraId="32CF1153" w14:textId="77777777" w:rsidTr="009C272A">
        <w:trPr>
          <w:trHeight w:val="390"/>
        </w:trPr>
        <w:tc>
          <w:tcPr>
            <w:tcW w:w="3960" w:type="dxa"/>
            <w:shd w:val="clear" w:color="auto" w:fill="auto"/>
          </w:tcPr>
          <w:p w14:paraId="69ECD1C5" w14:textId="5315D73D" w:rsidR="002F414A" w:rsidRPr="00007B09" w:rsidRDefault="002F414A" w:rsidP="002F414A">
            <w:pPr>
              <w:rPr>
                <w:sz w:val="28"/>
                <w:szCs w:val="28"/>
              </w:rPr>
            </w:pPr>
            <w:r w:rsidRPr="00007B09">
              <w:rPr>
                <w:sz w:val="30"/>
                <w:szCs w:val="30"/>
                <w:cs/>
              </w:rPr>
              <w:t>อัตราการเพิ่มขึ้นของต้นทุนค่ารักษาพยาบาล</w:t>
            </w:r>
          </w:p>
        </w:tc>
        <w:tc>
          <w:tcPr>
            <w:tcW w:w="1228" w:type="dxa"/>
            <w:shd w:val="clear" w:color="auto" w:fill="auto"/>
          </w:tcPr>
          <w:p w14:paraId="3D3850E7" w14:textId="450199B5" w:rsidR="002F414A" w:rsidRPr="002F414A" w:rsidRDefault="002F414A" w:rsidP="002F414A">
            <w:pPr>
              <w:pStyle w:val="PlainText"/>
              <w:ind w:right="-86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F414A">
              <w:rPr>
                <w:rFonts w:ascii="Angsana New" w:eastAsia="Angsana New" w:hAnsi="Angsana New" w:cs="Angsana New"/>
                <w:sz w:val="30"/>
                <w:szCs w:val="30"/>
              </w:rPr>
              <w:t>4.0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847BB2" w14:textId="77777777" w:rsidR="002F414A" w:rsidRPr="00007B09" w:rsidRDefault="002F414A" w:rsidP="002F414A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598A23F8" w14:textId="2F9C9C8E" w:rsidR="002F414A" w:rsidRPr="00A00D78" w:rsidRDefault="002F414A" w:rsidP="002F414A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0D78">
              <w:rPr>
                <w:rFonts w:ascii="Angsana New" w:hAnsi="Angsana New" w:cs="Angsana New" w:hint="cs"/>
                <w:bCs/>
                <w:sz w:val="30"/>
                <w:szCs w:val="30"/>
              </w:rPr>
              <w:t>4</w:t>
            </w:r>
            <w:r w:rsidRPr="00A00D78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.</w:t>
            </w:r>
            <w:r w:rsidRPr="00A00D78">
              <w:rPr>
                <w:rFonts w:ascii="Angsana New" w:hAnsi="Angsana New" w:cs="Angsana New" w:hint="cs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92C5CD" w14:textId="77777777" w:rsidR="002F414A" w:rsidRPr="00A00D78" w:rsidRDefault="002F414A" w:rsidP="002F414A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0BB01BE" w14:textId="3CD87B46" w:rsidR="002F414A" w:rsidRPr="002F414A" w:rsidRDefault="002F414A" w:rsidP="002F414A">
            <w:pPr>
              <w:pStyle w:val="PlainText"/>
              <w:ind w:left="-108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F414A">
              <w:rPr>
                <w:rFonts w:asciiTheme="majorBidi" w:eastAsia="Angsana New" w:hAnsiTheme="majorBidi" w:cstheme="majorBidi"/>
                <w:sz w:val="30"/>
                <w:szCs w:val="30"/>
              </w:rPr>
              <w:t>4</w:t>
            </w:r>
            <w:r w:rsidRPr="002F414A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2F414A">
              <w:rPr>
                <w:rFonts w:asciiTheme="majorBidi" w:eastAsia="Angsana New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3EBFAC" w14:textId="77777777" w:rsidR="002F414A" w:rsidRPr="00A00D78" w:rsidRDefault="002F414A" w:rsidP="002F414A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4F4C07AB" w14:textId="2BCBD7F6" w:rsidR="002F414A" w:rsidRPr="00A00D78" w:rsidRDefault="002F414A" w:rsidP="002F414A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0D78">
              <w:rPr>
                <w:rFonts w:ascii="Angsana New" w:eastAsia="Angsana New" w:hAnsi="Angsana New" w:cs="Angsana New" w:hint="cs"/>
                <w:sz w:val="30"/>
                <w:szCs w:val="30"/>
              </w:rPr>
              <w:t>4</w:t>
            </w:r>
            <w:r w:rsidRPr="00A00D78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.</w:t>
            </w:r>
            <w:r w:rsidRPr="00A00D78">
              <w:rPr>
                <w:rFonts w:ascii="Angsana New" w:eastAsia="Angsana New" w:hAnsi="Angsana New" w:cs="Angsana New" w:hint="cs"/>
                <w:sz w:val="30"/>
                <w:szCs w:val="30"/>
              </w:rPr>
              <w:t>0</w:t>
            </w:r>
          </w:p>
        </w:tc>
      </w:tr>
      <w:tr w:rsidR="002F414A" w:rsidRPr="00D905F9" w14:paraId="1D217E69" w14:textId="77777777" w:rsidTr="009C272A">
        <w:trPr>
          <w:trHeight w:val="378"/>
        </w:trPr>
        <w:tc>
          <w:tcPr>
            <w:tcW w:w="3960" w:type="dxa"/>
            <w:shd w:val="clear" w:color="auto" w:fill="auto"/>
          </w:tcPr>
          <w:p w14:paraId="24FF887F" w14:textId="1B615B17" w:rsidR="002F414A" w:rsidRPr="00007B09" w:rsidRDefault="002F414A" w:rsidP="002F414A">
            <w:pPr>
              <w:rPr>
                <w:sz w:val="30"/>
                <w:szCs w:val="30"/>
                <w:cs/>
              </w:rPr>
            </w:pPr>
            <w:r w:rsidRPr="00007B09">
              <w:rPr>
                <w:sz w:val="30"/>
                <w:szCs w:val="30"/>
                <w:cs/>
              </w:rPr>
              <w:t>อัตรา</w:t>
            </w:r>
            <w:r w:rsidRPr="00007B09">
              <w:rPr>
                <w:rFonts w:hint="cs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1228" w:type="dxa"/>
            <w:shd w:val="clear" w:color="auto" w:fill="auto"/>
          </w:tcPr>
          <w:p w14:paraId="7A242735" w14:textId="043FDE41" w:rsidR="002F414A" w:rsidRPr="002F414A" w:rsidRDefault="002F414A" w:rsidP="002F414A">
            <w:pPr>
              <w:pStyle w:val="PlainText"/>
              <w:ind w:right="-86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F414A">
              <w:rPr>
                <w:rFonts w:ascii="Angsana New" w:eastAsia="Angsana New" w:hAnsi="Angsana New" w:cs="Angsana New"/>
                <w:sz w:val="30"/>
                <w:szCs w:val="30"/>
              </w:rPr>
              <w:t xml:space="preserve">0.0 </w:t>
            </w:r>
            <w:r w:rsidR="0043069C"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-</w:t>
            </w:r>
            <w:r w:rsidRPr="002F414A">
              <w:rPr>
                <w:rFonts w:ascii="Angsana New" w:eastAsia="Angsana New" w:hAnsi="Angsana New" w:cs="Angsana New"/>
                <w:sz w:val="30"/>
                <w:szCs w:val="30"/>
              </w:rPr>
              <w:t xml:space="preserve"> 24.0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010980" w14:textId="77777777" w:rsidR="002F414A" w:rsidRPr="00007B09" w:rsidRDefault="002F414A" w:rsidP="002F414A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3AD6470C" w14:textId="00F04253" w:rsidR="002F414A" w:rsidRPr="00A00D78" w:rsidRDefault="002F414A" w:rsidP="002F414A">
            <w:pPr>
              <w:pStyle w:val="PlainText"/>
              <w:ind w:left="-108" w:right="-86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00D78">
              <w:rPr>
                <w:rFonts w:ascii="Angsana New" w:hAnsi="Angsana New" w:cs="Angsana New" w:hint="cs"/>
                <w:bCs/>
                <w:sz w:val="30"/>
                <w:szCs w:val="30"/>
              </w:rPr>
              <w:t>3</w:t>
            </w:r>
            <w:r w:rsidRPr="00A00D78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.</w:t>
            </w:r>
            <w:r w:rsidRPr="00A00D78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5 </w:t>
            </w:r>
            <w:r w:rsidRPr="00A00D78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-</w:t>
            </w:r>
            <w:r w:rsidRPr="00A00D7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Pr="00A00D78">
              <w:rPr>
                <w:rFonts w:ascii="Angsana New" w:hAnsi="Angsana New" w:cs="Angsana New" w:hint="cs"/>
                <w:bCs/>
                <w:sz w:val="30"/>
                <w:szCs w:val="30"/>
              </w:rPr>
              <w:t>35</w:t>
            </w:r>
            <w:r w:rsidRPr="00A00D78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.</w:t>
            </w:r>
            <w:r w:rsidRPr="00A00D78">
              <w:rPr>
                <w:rFonts w:ascii="Angsana New" w:hAnsi="Angsana New" w:cs="Angsana New" w:hint="cs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705F24" w14:textId="77777777" w:rsidR="002F414A" w:rsidRPr="00A00D78" w:rsidRDefault="002F414A" w:rsidP="002F414A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6FEC25D" w14:textId="5E6A84F2" w:rsidR="002F414A" w:rsidRPr="002F414A" w:rsidRDefault="002F414A" w:rsidP="002F414A">
            <w:pPr>
              <w:pStyle w:val="PlainText"/>
              <w:ind w:left="-108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14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3.5 - </w:t>
            </w:r>
            <w:r w:rsidRPr="002F414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12</w:t>
            </w:r>
            <w:r w:rsidRPr="002F414A">
              <w:rPr>
                <w:rFonts w:asciiTheme="majorBidi" w:hAnsiTheme="majorBidi" w:cstheme="majorBidi"/>
                <w:bCs/>
                <w:sz w:val="30"/>
                <w:szCs w:val="30"/>
              </w:rPr>
              <w:t>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736545" w14:textId="77777777" w:rsidR="002F414A" w:rsidRPr="00A00D78" w:rsidRDefault="002F414A" w:rsidP="002F414A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3400C8BB" w14:textId="1C2D09C6" w:rsidR="002F414A" w:rsidRPr="00D905F9" w:rsidRDefault="002F414A" w:rsidP="00D905F9">
            <w:pPr>
              <w:pStyle w:val="PlainText"/>
              <w:ind w:right="-86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D905F9">
              <w:rPr>
                <w:rFonts w:ascii="Angsana New" w:eastAsia="Angsana New" w:hAnsi="Angsana New" w:cs="Angsana New" w:hint="cs"/>
                <w:sz w:val="30"/>
                <w:szCs w:val="30"/>
              </w:rPr>
              <w:t>3</w:t>
            </w:r>
            <w:r w:rsidRPr="00D905F9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.</w:t>
            </w:r>
            <w:r w:rsidRPr="00D905F9">
              <w:rPr>
                <w:rFonts w:ascii="Angsana New" w:eastAsia="Angsana New" w:hAnsi="Angsana New" w:cs="Angsana New" w:hint="cs"/>
                <w:sz w:val="30"/>
                <w:szCs w:val="30"/>
              </w:rPr>
              <w:t xml:space="preserve">5 </w:t>
            </w:r>
            <w:r w:rsidRPr="00A00D78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-</w:t>
            </w:r>
            <w:r w:rsidRPr="00D905F9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 12.</w:t>
            </w:r>
            <w:r w:rsidRPr="00D905F9">
              <w:rPr>
                <w:rFonts w:ascii="Angsana New" w:eastAsia="Angsana New" w:hAnsi="Angsana New" w:cs="Angsana New" w:hint="cs"/>
                <w:sz w:val="30"/>
                <w:szCs w:val="30"/>
              </w:rPr>
              <w:t>0</w:t>
            </w:r>
          </w:p>
        </w:tc>
      </w:tr>
    </w:tbl>
    <w:p w14:paraId="7838EAB2" w14:textId="77777777" w:rsidR="00F94DA3" w:rsidRPr="00F94DA3" w:rsidRDefault="00F94DA3" w:rsidP="00F94DA3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p w14:paraId="4F485771" w14:textId="77777777" w:rsidR="00A72CF0" w:rsidRPr="00007B09" w:rsidRDefault="00A72CF0" w:rsidP="00A72CF0">
      <w:pPr>
        <w:ind w:left="547" w:right="-29" w:hanging="14"/>
        <w:rPr>
          <w:spacing w:val="-4"/>
          <w:sz w:val="30"/>
          <w:szCs w:val="30"/>
        </w:rPr>
      </w:pPr>
      <w:r w:rsidRPr="00007B09">
        <w:rPr>
          <w:spacing w:val="-4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A909D55" w14:textId="77777777" w:rsidR="00F94DA3" w:rsidRPr="00F94DA3" w:rsidRDefault="00F94DA3" w:rsidP="00F94DA3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p w14:paraId="70F47C4B" w14:textId="77777777" w:rsidR="00A72CF0" w:rsidRPr="00007B09" w:rsidRDefault="00A72CF0" w:rsidP="00A72CF0">
      <w:pPr>
        <w:ind w:left="547" w:right="-29" w:hanging="14"/>
        <w:rPr>
          <w:b/>
          <w:bCs/>
          <w:i/>
          <w:iCs/>
          <w:spacing w:val="-4"/>
          <w:sz w:val="30"/>
          <w:szCs w:val="30"/>
        </w:rPr>
      </w:pPr>
      <w:r w:rsidRPr="00007B09">
        <w:rPr>
          <w:b/>
          <w:bCs/>
          <w:i/>
          <w:iCs/>
          <w:spacing w:val="-4"/>
          <w:sz w:val="30"/>
          <w:szCs w:val="30"/>
          <w:cs/>
        </w:rPr>
        <w:t>การวิเคราะห์ความอ่อนไหว</w:t>
      </w:r>
    </w:p>
    <w:p w14:paraId="58F0AAA8" w14:textId="77777777" w:rsidR="00F94DA3" w:rsidRPr="00F94DA3" w:rsidRDefault="00F94DA3" w:rsidP="00F94DA3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p w14:paraId="3B6B0157" w14:textId="11A51C22" w:rsidR="00A72CF0" w:rsidRPr="00007B09" w:rsidRDefault="00A72CF0" w:rsidP="00F44F63">
      <w:pPr>
        <w:ind w:left="547" w:right="-29" w:hanging="14"/>
        <w:jc w:val="thaiDistribute"/>
        <w:rPr>
          <w:sz w:val="30"/>
          <w:szCs w:val="30"/>
        </w:rPr>
      </w:pPr>
      <w:r w:rsidRPr="00007B09">
        <w:rPr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509AF" w:rsidRPr="00007B09">
        <w:rPr>
          <w:sz w:val="30"/>
          <w:szCs w:val="30"/>
          <w:cs/>
        </w:rPr>
        <w:t xml:space="preserve"> </w:t>
      </w:r>
      <w:r w:rsidR="00643DB9" w:rsidRPr="00007B09">
        <w:rPr>
          <w:rFonts w:hint="cs"/>
          <w:sz w:val="30"/>
          <w:szCs w:val="30"/>
          <w:cs/>
        </w:rPr>
        <w:t>โดย</w:t>
      </w:r>
      <w:r w:rsidRPr="00007B09">
        <w:rPr>
          <w:sz w:val="30"/>
          <w:szCs w:val="30"/>
          <w:cs/>
        </w:rPr>
        <w:t>ถือว่าข้อสมมติอื่น ๆ คงที่</w:t>
      </w:r>
    </w:p>
    <w:p w14:paraId="5F86487D" w14:textId="77777777" w:rsidR="00F60478" w:rsidRPr="00F94DA3" w:rsidRDefault="00F60478" w:rsidP="00F44F63">
      <w:pPr>
        <w:ind w:left="547" w:right="-29" w:hanging="14"/>
        <w:jc w:val="thaiDistribute"/>
        <w:rPr>
          <w:sz w:val="30"/>
          <w:szCs w:val="30"/>
        </w:rPr>
      </w:pPr>
    </w:p>
    <w:tbl>
      <w:tblPr>
        <w:tblW w:w="92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61"/>
        <w:gridCol w:w="1080"/>
        <w:gridCol w:w="1062"/>
        <w:gridCol w:w="1080"/>
        <w:gridCol w:w="1071"/>
      </w:tblGrid>
      <w:tr w:rsidR="009C3F27" w:rsidRPr="00007B09" w14:paraId="0DDF06D7" w14:textId="77777777" w:rsidTr="008A4E89">
        <w:tc>
          <w:tcPr>
            <w:tcW w:w="4961" w:type="dxa"/>
            <w:shd w:val="clear" w:color="auto" w:fill="auto"/>
            <w:vAlign w:val="bottom"/>
          </w:tcPr>
          <w:p w14:paraId="314E6335" w14:textId="77777777" w:rsidR="009C3F27" w:rsidRPr="00007B09" w:rsidRDefault="009C3F27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4293" w:type="dxa"/>
            <w:gridSpan w:val="4"/>
            <w:shd w:val="clear" w:color="auto" w:fill="auto"/>
            <w:vAlign w:val="bottom"/>
          </w:tcPr>
          <w:p w14:paraId="7909F3E8" w14:textId="6375C674" w:rsidR="009C3F27" w:rsidRPr="00007B09" w:rsidRDefault="009C3F27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C3F27" w:rsidRPr="00007B09" w14:paraId="00EDC020" w14:textId="77777777" w:rsidTr="00721CEB">
        <w:tc>
          <w:tcPr>
            <w:tcW w:w="4961" w:type="dxa"/>
            <w:shd w:val="clear" w:color="auto" w:fill="auto"/>
            <w:vAlign w:val="bottom"/>
          </w:tcPr>
          <w:p w14:paraId="4A4B5F1E" w14:textId="34811C75" w:rsidR="009C3F27" w:rsidRPr="00007B09" w:rsidRDefault="009C3F27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14:paraId="488CECF9" w14:textId="0E56D5C0" w:rsidR="009C3F27" w:rsidRPr="009C3F27" w:rsidRDefault="009C3F27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C3F2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ข้อสมมติเพิ่มขึ้นร้อยละ </w:t>
            </w:r>
            <w:r w:rsidRPr="009C3F2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51" w:type="dxa"/>
            <w:gridSpan w:val="2"/>
            <w:shd w:val="clear" w:color="auto" w:fill="auto"/>
            <w:vAlign w:val="bottom"/>
          </w:tcPr>
          <w:p w14:paraId="616BD596" w14:textId="4432A5DD" w:rsidR="009C3F27" w:rsidRPr="009C3F27" w:rsidRDefault="009C3F27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C3F2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ข้อสมมติลดลงร้อยละ </w:t>
            </w:r>
            <w:r w:rsidRPr="009C3F2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9C3F27" w:rsidRPr="00007B09" w14:paraId="00BBA0B0" w14:textId="77777777" w:rsidTr="00721CEB">
        <w:tc>
          <w:tcPr>
            <w:tcW w:w="4961" w:type="dxa"/>
            <w:shd w:val="clear" w:color="auto" w:fill="auto"/>
            <w:vAlign w:val="bottom"/>
          </w:tcPr>
          <w:p w14:paraId="40162DD0" w14:textId="29EC212D" w:rsidR="009C3F27" w:rsidRPr="009C3F27" w:rsidRDefault="009C3F27" w:rsidP="009C3F27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ณ วันที่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E857E2" w14:textId="2054C1F9" w:rsidR="009C3F27" w:rsidRPr="00007B09" w:rsidRDefault="009C3F27" w:rsidP="009C3F27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5805257" w14:textId="18695787" w:rsidR="009C3F27" w:rsidRPr="00007B09" w:rsidRDefault="009C3F27" w:rsidP="009C3F27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E3BA41" w14:textId="18A27858" w:rsidR="009C3F27" w:rsidRPr="00007B09" w:rsidRDefault="009C3F27" w:rsidP="009C3F27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96D49F9" w14:textId="20DD8DDE" w:rsidR="009C3F27" w:rsidRPr="00007B09" w:rsidRDefault="009C3F27" w:rsidP="009C3F27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</w:tr>
      <w:tr w:rsidR="00F509AF" w:rsidRPr="00007B09" w14:paraId="034DFC03" w14:textId="77777777" w:rsidTr="00721CEB">
        <w:tc>
          <w:tcPr>
            <w:tcW w:w="4961" w:type="dxa"/>
            <w:shd w:val="clear" w:color="auto" w:fill="auto"/>
          </w:tcPr>
          <w:p w14:paraId="39104180" w14:textId="165B399D" w:rsidR="00F509AF" w:rsidRPr="00007B09" w:rsidRDefault="00F509AF" w:rsidP="00721CEB">
            <w:pPr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4293" w:type="dxa"/>
            <w:gridSpan w:val="4"/>
            <w:shd w:val="clear" w:color="auto" w:fill="auto"/>
            <w:vAlign w:val="center"/>
          </w:tcPr>
          <w:p w14:paraId="3FADA2DE" w14:textId="77777777" w:rsidR="00F509AF" w:rsidRPr="00007B09" w:rsidRDefault="00F509AF" w:rsidP="00F509AF">
            <w:pPr>
              <w:pStyle w:val="PlainText"/>
              <w:tabs>
                <w:tab w:val="decimal" w:pos="635"/>
              </w:tabs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9C3F27" w:rsidRPr="00007B09" w14:paraId="1A9A51F7" w14:textId="77777777" w:rsidTr="008A4E89">
        <w:tc>
          <w:tcPr>
            <w:tcW w:w="4961" w:type="dxa"/>
            <w:shd w:val="clear" w:color="auto" w:fill="auto"/>
          </w:tcPr>
          <w:p w14:paraId="61C9BF00" w14:textId="3198E9B7" w:rsidR="009C3F27" w:rsidRPr="00007B09" w:rsidRDefault="009C3F27" w:rsidP="009C3F27">
            <w:pPr>
              <w:spacing w:line="240" w:lineRule="atLeast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13B160E3" w14:textId="372F31A8" w:rsidR="009C3F27" w:rsidRPr="002F414A" w:rsidRDefault="009C3F27" w:rsidP="009C3F27">
            <w:pPr>
              <w:pStyle w:val="PlainText"/>
              <w:tabs>
                <w:tab w:val="decimal" w:pos="792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4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(830)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6DE8E94" w14:textId="41EF226C" w:rsidR="009C3F27" w:rsidRPr="002F414A" w:rsidRDefault="009C3F27" w:rsidP="009C3F27">
            <w:pPr>
              <w:pStyle w:val="PlainText"/>
              <w:tabs>
                <w:tab w:val="decimal" w:pos="792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007B09">
              <w:rPr>
                <w:rFonts w:ascii="Angsana New" w:hAnsi="Angsana New" w:cs="Angsana New"/>
                <w:sz w:val="28"/>
                <w:szCs w:val="28"/>
                <w:lang w:val="en-GB"/>
              </w:rPr>
              <w:t>660</w:t>
            </w: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107A63" w14:textId="58D9B207" w:rsidR="009C3F27" w:rsidRPr="002F414A" w:rsidRDefault="009C3F27" w:rsidP="009C3F27">
            <w:pPr>
              <w:pStyle w:val="PlainText"/>
              <w:tabs>
                <w:tab w:val="decimal" w:pos="800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1,003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A3411C3" w14:textId="19916365" w:rsidR="009C3F27" w:rsidRPr="002F414A" w:rsidRDefault="009C3F27" w:rsidP="009C3F27">
            <w:pPr>
              <w:pStyle w:val="PlainText"/>
              <w:tabs>
                <w:tab w:val="decimal" w:pos="792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GB"/>
              </w:rPr>
              <w:t>797</w:t>
            </w:r>
          </w:p>
        </w:tc>
      </w:tr>
      <w:tr w:rsidR="009C3F27" w:rsidRPr="00007B09" w14:paraId="25CDC5ED" w14:textId="77777777" w:rsidTr="008A4E89">
        <w:tc>
          <w:tcPr>
            <w:tcW w:w="4961" w:type="dxa"/>
            <w:shd w:val="clear" w:color="auto" w:fill="auto"/>
          </w:tcPr>
          <w:p w14:paraId="2D472854" w14:textId="1B052A93" w:rsidR="009C3F27" w:rsidRPr="00007B09" w:rsidRDefault="009C3F27" w:rsidP="009C3F27">
            <w:pPr>
              <w:spacing w:line="240" w:lineRule="atLeast"/>
              <w:rPr>
                <w:sz w:val="28"/>
                <w:szCs w:val="28"/>
                <w:cs/>
              </w:rPr>
            </w:pPr>
            <w:r w:rsidRPr="00007B09">
              <w:rPr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</w:tcPr>
          <w:p w14:paraId="1DE2EFD1" w14:textId="2890B826" w:rsidR="009C3F27" w:rsidRPr="002F414A" w:rsidRDefault="009C3F27" w:rsidP="009C3F27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4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762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616DB7A" w14:textId="73CA9631" w:rsidR="009C3F27" w:rsidRPr="002F414A" w:rsidRDefault="009C3F27" w:rsidP="009C3F27">
            <w:pPr>
              <w:pStyle w:val="PlainText"/>
              <w:tabs>
                <w:tab w:val="decimal" w:pos="780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EE93C9" w14:textId="328FADAE" w:rsidR="009C3F27" w:rsidRPr="002F414A" w:rsidRDefault="009C3F27" w:rsidP="009C3F27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(656)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CA87643" w14:textId="5DDB2927" w:rsidR="009C3F27" w:rsidRPr="002F414A" w:rsidRDefault="009C3F27" w:rsidP="009C3F27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007B09">
              <w:rPr>
                <w:rFonts w:ascii="Angsana New" w:hAnsi="Angsana New" w:cs="Angsana New"/>
                <w:sz w:val="28"/>
                <w:szCs w:val="28"/>
                <w:lang w:val="en-GB"/>
              </w:rPr>
              <w:t>522</w:t>
            </w: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</w:tr>
    </w:tbl>
    <w:p w14:paraId="622EE9EA" w14:textId="121860A0" w:rsidR="00CD28D1" w:rsidRPr="00F94DA3" w:rsidRDefault="00CD28D1" w:rsidP="004C63EA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p w14:paraId="66B7CADE" w14:textId="065868FC" w:rsidR="00F60478" w:rsidRPr="00007B09" w:rsidRDefault="00F60478">
      <w:pPr>
        <w:rPr>
          <w:sz w:val="2"/>
          <w:szCs w:val="2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75"/>
        <w:gridCol w:w="1066"/>
        <w:gridCol w:w="1058"/>
        <w:gridCol w:w="1083"/>
        <w:gridCol w:w="1086"/>
      </w:tblGrid>
      <w:tr w:rsidR="009C3F27" w:rsidRPr="00007B09" w14:paraId="3F865668" w14:textId="77777777" w:rsidTr="008A4E89">
        <w:tc>
          <w:tcPr>
            <w:tcW w:w="4975" w:type="dxa"/>
            <w:shd w:val="clear" w:color="auto" w:fill="auto"/>
            <w:vAlign w:val="bottom"/>
          </w:tcPr>
          <w:p w14:paraId="20AACECD" w14:textId="77777777" w:rsidR="009C3F27" w:rsidRPr="00007B09" w:rsidRDefault="009C3F27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93" w:type="dxa"/>
            <w:gridSpan w:val="4"/>
            <w:shd w:val="clear" w:color="auto" w:fill="auto"/>
            <w:vAlign w:val="bottom"/>
          </w:tcPr>
          <w:p w14:paraId="5F32EBA1" w14:textId="3423154C" w:rsidR="009C3F27" w:rsidRPr="00007B09" w:rsidRDefault="009C3F27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9C3F27" w:rsidRPr="00007B09" w14:paraId="44AF92EA" w14:textId="77777777" w:rsidTr="00721CEB">
        <w:tc>
          <w:tcPr>
            <w:tcW w:w="4975" w:type="dxa"/>
            <w:shd w:val="clear" w:color="auto" w:fill="auto"/>
            <w:vAlign w:val="bottom"/>
          </w:tcPr>
          <w:p w14:paraId="3CD0A786" w14:textId="59073C1F" w:rsidR="009C3F27" w:rsidRPr="00007B09" w:rsidRDefault="009C3F27" w:rsidP="009C3F27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2BB7A0A3" w14:textId="77EF6BB0" w:rsidR="009C3F27" w:rsidRPr="00007B09" w:rsidRDefault="009C3F27" w:rsidP="009C3F27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C3F2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ข้อสมมติเพิ่มขึ้นร้อยละ </w:t>
            </w:r>
            <w:r w:rsidRPr="009C3F2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69" w:type="dxa"/>
            <w:gridSpan w:val="2"/>
            <w:shd w:val="clear" w:color="auto" w:fill="auto"/>
            <w:vAlign w:val="bottom"/>
          </w:tcPr>
          <w:p w14:paraId="3E9A68B4" w14:textId="0FE27920" w:rsidR="009C3F27" w:rsidRPr="00007B09" w:rsidRDefault="009C3F27" w:rsidP="009C3F27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9C3F2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ข้อสมมติลดลงร้อยละ </w:t>
            </w:r>
            <w:r w:rsidRPr="009C3F2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9C3F27" w:rsidRPr="00007B09" w14:paraId="5AC0CFDC" w14:textId="77777777" w:rsidTr="00721CEB">
        <w:tc>
          <w:tcPr>
            <w:tcW w:w="4975" w:type="dxa"/>
            <w:shd w:val="clear" w:color="auto" w:fill="auto"/>
            <w:vAlign w:val="bottom"/>
          </w:tcPr>
          <w:p w14:paraId="1EA3E677" w14:textId="40432DE2" w:rsidR="009C3F27" w:rsidRPr="00007B09" w:rsidRDefault="009C3F27" w:rsidP="009C3F27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ณ วันที่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0CD1356" w14:textId="7D60301F" w:rsidR="009C3F27" w:rsidRPr="00007B09" w:rsidRDefault="009C3F27" w:rsidP="009C3F27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66B953F" w14:textId="522C514A" w:rsidR="009C3F27" w:rsidRPr="00007B09" w:rsidRDefault="009C3F27" w:rsidP="009C3F27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84964E9" w14:textId="2B895A17" w:rsidR="009C3F27" w:rsidRPr="00007B09" w:rsidRDefault="009C3F27" w:rsidP="009C3F27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2B0FC04" w14:textId="12A68E7C" w:rsidR="009C3F27" w:rsidRPr="00007B09" w:rsidRDefault="009C3F27" w:rsidP="009C3F27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</w:tr>
      <w:tr w:rsidR="009C3F27" w:rsidRPr="00007B09" w14:paraId="2DF5F803" w14:textId="77777777" w:rsidTr="00721CEB">
        <w:tc>
          <w:tcPr>
            <w:tcW w:w="4975" w:type="dxa"/>
            <w:shd w:val="clear" w:color="auto" w:fill="auto"/>
          </w:tcPr>
          <w:p w14:paraId="31F323C9" w14:textId="0D0EC14D" w:rsidR="009C3F27" w:rsidRPr="00007B09" w:rsidRDefault="009C3F27" w:rsidP="009C3F27">
            <w:pPr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4293" w:type="dxa"/>
            <w:gridSpan w:val="4"/>
            <w:shd w:val="clear" w:color="auto" w:fill="auto"/>
            <w:vAlign w:val="center"/>
          </w:tcPr>
          <w:p w14:paraId="57B09FF9" w14:textId="77777777" w:rsidR="009C3F27" w:rsidRPr="00007B09" w:rsidRDefault="009C3F27" w:rsidP="009C3F27">
            <w:pPr>
              <w:pStyle w:val="PlainText"/>
              <w:tabs>
                <w:tab w:val="decimal" w:pos="635"/>
              </w:tabs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9C3F27" w:rsidRPr="00007B09" w14:paraId="12B84AC2" w14:textId="77777777" w:rsidTr="008A4E89">
        <w:tc>
          <w:tcPr>
            <w:tcW w:w="4975" w:type="dxa"/>
            <w:shd w:val="clear" w:color="auto" w:fill="auto"/>
          </w:tcPr>
          <w:p w14:paraId="50385BC9" w14:textId="62FCD3D0" w:rsidR="009C3F27" w:rsidRPr="00007B09" w:rsidRDefault="009C3F27" w:rsidP="009C3F27">
            <w:pPr>
              <w:spacing w:line="240" w:lineRule="atLeast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66" w:type="dxa"/>
            <w:shd w:val="clear" w:color="auto" w:fill="auto"/>
          </w:tcPr>
          <w:p w14:paraId="1D261FEA" w14:textId="03CAC718" w:rsidR="009C3F27" w:rsidRPr="00007B09" w:rsidRDefault="009C3F27" w:rsidP="009C3F27">
            <w:pPr>
              <w:pStyle w:val="PlainText"/>
              <w:tabs>
                <w:tab w:val="decimal" w:pos="789"/>
              </w:tabs>
              <w:ind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F4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(802)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AA30B14" w14:textId="3ECBDBC7" w:rsidR="009C3F27" w:rsidRPr="00007B09" w:rsidRDefault="009C3F27" w:rsidP="009C3F27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007B09">
              <w:rPr>
                <w:rFonts w:ascii="Angsana New" w:hAnsi="Angsana New" w:cs="Angsana New"/>
                <w:sz w:val="28"/>
                <w:szCs w:val="28"/>
                <w:lang w:val="en-GB"/>
              </w:rPr>
              <w:t>615</w:t>
            </w: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14:paraId="3BECEB83" w14:textId="4D79777C" w:rsidR="009C3F27" w:rsidRPr="00007B09" w:rsidRDefault="009C3F27" w:rsidP="009C3F27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971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B13D3FD" w14:textId="08408126" w:rsidR="009C3F27" w:rsidRPr="00007B09" w:rsidRDefault="009C3F27" w:rsidP="009C3F27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GB"/>
              </w:rPr>
              <w:t>745</w:t>
            </w:r>
          </w:p>
        </w:tc>
      </w:tr>
      <w:tr w:rsidR="009C3F27" w:rsidRPr="00007B09" w14:paraId="00B4F30C" w14:textId="77777777" w:rsidTr="008A4E89">
        <w:tc>
          <w:tcPr>
            <w:tcW w:w="4975" w:type="dxa"/>
            <w:shd w:val="clear" w:color="auto" w:fill="auto"/>
          </w:tcPr>
          <w:p w14:paraId="4318B0A5" w14:textId="50547AC3" w:rsidR="009C3F27" w:rsidRPr="00007B09" w:rsidRDefault="009C3F27" w:rsidP="009C3F27">
            <w:pPr>
              <w:spacing w:line="240" w:lineRule="atLeast"/>
              <w:rPr>
                <w:sz w:val="28"/>
                <w:szCs w:val="28"/>
                <w:cs/>
              </w:rPr>
            </w:pPr>
            <w:r w:rsidRPr="00007B09">
              <w:rPr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6" w:type="dxa"/>
            <w:shd w:val="clear" w:color="auto" w:fill="auto"/>
          </w:tcPr>
          <w:p w14:paraId="253D7E50" w14:textId="15449A1F" w:rsidR="009C3F27" w:rsidRPr="00007B09" w:rsidRDefault="009C3F27" w:rsidP="009C3F27">
            <w:pPr>
              <w:pStyle w:val="PlainText"/>
              <w:tabs>
                <w:tab w:val="decimal" w:pos="770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F4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730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3238AC5" w14:textId="2DBB3524" w:rsidR="009C3F27" w:rsidRPr="00007B09" w:rsidRDefault="009C3F27" w:rsidP="009C3F27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083" w:type="dxa"/>
            <w:shd w:val="clear" w:color="auto" w:fill="auto"/>
          </w:tcPr>
          <w:p w14:paraId="458F7AE3" w14:textId="02490CFD" w:rsidR="009C3F27" w:rsidRPr="00007B09" w:rsidRDefault="009C3F27" w:rsidP="009C3F27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(629)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C6A2FB5" w14:textId="4C76C918" w:rsidR="009C3F27" w:rsidRPr="00007B09" w:rsidRDefault="009C3F27" w:rsidP="009C3F27">
            <w:pPr>
              <w:pStyle w:val="PlainText"/>
              <w:tabs>
                <w:tab w:val="decimal" w:pos="789"/>
              </w:tabs>
              <w:ind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007B09">
              <w:rPr>
                <w:rFonts w:ascii="Angsana New" w:hAnsi="Angsana New" w:cs="Angsana New"/>
                <w:sz w:val="28"/>
                <w:szCs w:val="28"/>
                <w:lang w:val="en-GB"/>
              </w:rPr>
              <w:t>482</w:t>
            </w: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</w:tr>
    </w:tbl>
    <w:p w14:paraId="6DE5B517" w14:textId="77777777" w:rsidR="00456009" w:rsidRDefault="00456009" w:rsidP="003D2E55">
      <w:pPr>
        <w:ind w:left="540" w:right="-28"/>
        <w:jc w:val="thaiDistribute"/>
        <w:rPr>
          <w:sz w:val="30"/>
          <w:szCs w:val="30"/>
          <w:cs/>
        </w:rPr>
      </w:pPr>
    </w:p>
    <w:p w14:paraId="48B0ECFA" w14:textId="77777777" w:rsidR="00456009" w:rsidRDefault="00456009">
      <w:pPr>
        <w:suppressAutoHyphens w:val="0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8ADAA2D" w14:textId="20611D62" w:rsidR="00D64E21" w:rsidRPr="00007B09" w:rsidRDefault="00D64E21" w:rsidP="003D2E55">
      <w:pPr>
        <w:ind w:left="540" w:right="-28"/>
        <w:jc w:val="thaiDistribute"/>
        <w:rPr>
          <w:sz w:val="30"/>
          <w:szCs w:val="30"/>
        </w:rPr>
      </w:pPr>
      <w:r w:rsidRPr="00007B09">
        <w:rPr>
          <w:sz w:val="30"/>
          <w:szCs w:val="30"/>
          <w:cs/>
        </w:rPr>
        <w:lastRenderedPageBreak/>
        <w:t>ค่าใช้จ่ายพนักงานภายหลังเกษียณอายุที่แสดงรวมอยู่ในงบกำไรขาดทุนและกำไรขาดทุนเบ็ดเสร็จอื่นสำหรับ</w:t>
      </w:r>
      <w:r w:rsidR="00F60478" w:rsidRPr="00007B09">
        <w:rPr>
          <w:rFonts w:hint="cs"/>
          <w:sz w:val="30"/>
          <w:szCs w:val="30"/>
          <w:cs/>
        </w:rPr>
        <w:t>ปี</w:t>
      </w:r>
      <w:r w:rsidRPr="00007B09">
        <w:rPr>
          <w:sz w:val="30"/>
          <w:szCs w:val="30"/>
          <w:cs/>
        </w:rPr>
        <w:t xml:space="preserve">สิ้นสุดวันที่ </w:t>
      </w:r>
      <w:r w:rsidR="00F60478" w:rsidRPr="00007B09">
        <w:rPr>
          <w:rFonts w:hint="cs"/>
          <w:sz w:val="30"/>
          <w:szCs w:val="30"/>
          <w:cs/>
        </w:rPr>
        <w:t>31 ธันวาคม</w:t>
      </w:r>
      <w:r w:rsidR="00563ABA" w:rsidRPr="00007B09">
        <w:rPr>
          <w:rFonts w:hint="cs"/>
          <w:sz w:val="30"/>
          <w:szCs w:val="30"/>
          <w:cs/>
        </w:rPr>
        <w:t xml:space="preserve"> 2562 และ</w:t>
      </w:r>
      <w:r w:rsidR="003D2E55" w:rsidRPr="00007B09">
        <w:rPr>
          <w:rFonts w:hint="cs"/>
          <w:sz w:val="30"/>
          <w:szCs w:val="30"/>
          <w:cs/>
        </w:rPr>
        <w:t xml:space="preserve"> </w:t>
      </w:r>
      <w:r w:rsidRPr="00007B09">
        <w:rPr>
          <w:sz w:val="30"/>
          <w:szCs w:val="30"/>
        </w:rPr>
        <w:t>2561</w:t>
      </w:r>
      <w:r w:rsidRPr="00007B09">
        <w:rPr>
          <w:sz w:val="30"/>
          <w:szCs w:val="30"/>
          <w:cs/>
        </w:rPr>
        <w:t xml:space="preserve"> มีดังนี้</w:t>
      </w:r>
    </w:p>
    <w:p w14:paraId="196667E7" w14:textId="23ADFF97" w:rsidR="00D64E21" w:rsidRPr="00941705" w:rsidRDefault="00D64E21" w:rsidP="00D64E21">
      <w:pPr>
        <w:ind w:left="547" w:right="-29" w:hanging="14"/>
        <w:jc w:val="thaiDistribute"/>
        <w:rPr>
          <w:spacing w:val="-4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80"/>
      </w:tblGrid>
      <w:tr w:rsidR="00D64E21" w:rsidRPr="00007B09" w14:paraId="49128752" w14:textId="77777777" w:rsidTr="009C272A">
        <w:tc>
          <w:tcPr>
            <w:tcW w:w="4140" w:type="dxa"/>
            <w:shd w:val="clear" w:color="auto" w:fill="auto"/>
            <w:vAlign w:val="bottom"/>
          </w:tcPr>
          <w:p w14:paraId="08ACBD72" w14:textId="77777777" w:rsidR="00D64E21" w:rsidRPr="00007B09" w:rsidRDefault="00D64E21" w:rsidP="0015475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65EC7E8D" w14:textId="77777777" w:rsidR="00D64E21" w:rsidRPr="00007B09" w:rsidRDefault="00D64E21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FD3A5" w14:textId="77777777" w:rsidR="00D64E21" w:rsidRPr="00007B09" w:rsidRDefault="00D64E21" w:rsidP="0015475F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627346A" w14:textId="77777777" w:rsidR="00D64E21" w:rsidRPr="00007B09" w:rsidRDefault="00D64E21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63ABA" w:rsidRPr="00007B09" w14:paraId="2B063729" w14:textId="77777777" w:rsidTr="009C272A">
        <w:tc>
          <w:tcPr>
            <w:tcW w:w="4140" w:type="dxa"/>
            <w:shd w:val="clear" w:color="auto" w:fill="auto"/>
            <w:vAlign w:val="bottom"/>
          </w:tcPr>
          <w:p w14:paraId="66DE3332" w14:textId="77777777" w:rsidR="00563ABA" w:rsidRPr="00007B09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5F0045" w14:textId="05CD9772" w:rsidR="00563ABA" w:rsidRPr="00007B09" w:rsidRDefault="00563ABA" w:rsidP="00563ABA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07B0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9A419D" w14:textId="77777777" w:rsidR="00563ABA" w:rsidRPr="00007B09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D40944" w14:textId="610A2E53" w:rsidR="00563ABA" w:rsidRPr="00007B09" w:rsidRDefault="00563ABA" w:rsidP="00563ABA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07B0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743863" w14:textId="77777777" w:rsidR="00563ABA" w:rsidRPr="00007B09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A42120" w14:textId="63D2DB48" w:rsidR="00563ABA" w:rsidRPr="00007B09" w:rsidRDefault="00563ABA" w:rsidP="00563ABA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07B0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97CFCC" w14:textId="77777777" w:rsidR="00563ABA" w:rsidRPr="00007B09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0B92A9" w14:textId="6B7695E9" w:rsidR="00563ABA" w:rsidRPr="00007B09" w:rsidRDefault="00563ABA" w:rsidP="00563ABA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07B0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563ABA" w:rsidRPr="00007B09" w14:paraId="5B9ADF91" w14:textId="77777777" w:rsidTr="009C272A">
        <w:tc>
          <w:tcPr>
            <w:tcW w:w="4140" w:type="dxa"/>
            <w:shd w:val="clear" w:color="auto" w:fill="auto"/>
            <w:vAlign w:val="bottom"/>
          </w:tcPr>
          <w:p w14:paraId="287EEA9A" w14:textId="77777777" w:rsidR="00563ABA" w:rsidRPr="00007B09" w:rsidRDefault="00563ABA" w:rsidP="00563ABA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27FACD18" w14:textId="77777777" w:rsidR="00563ABA" w:rsidRPr="00007B09" w:rsidRDefault="00563ABA" w:rsidP="00563ABA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007B09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63ABA" w:rsidRPr="00007B09" w14:paraId="23464CCE" w14:textId="77777777" w:rsidTr="009C272A">
        <w:tc>
          <w:tcPr>
            <w:tcW w:w="4140" w:type="dxa"/>
            <w:shd w:val="clear" w:color="auto" w:fill="auto"/>
          </w:tcPr>
          <w:p w14:paraId="5F7FB350" w14:textId="77777777" w:rsidR="00563ABA" w:rsidRPr="00007B09" w:rsidRDefault="00563ABA" w:rsidP="00721CEB">
            <w:pPr>
              <w:rPr>
                <w:b/>
                <w:bCs/>
                <w:sz w:val="28"/>
                <w:szCs w:val="28"/>
                <w:cs/>
              </w:rPr>
            </w:pPr>
            <w:r w:rsidRPr="00007B09">
              <w:rPr>
                <w:b/>
                <w:bCs/>
                <w:sz w:val="28"/>
                <w:szCs w:val="28"/>
                <w:cs/>
              </w:rPr>
              <w:t xml:space="preserve">รับรู้ในกำไรหรือขาดทุน </w:t>
            </w:r>
          </w:p>
        </w:tc>
        <w:tc>
          <w:tcPr>
            <w:tcW w:w="1080" w:type="dxa"/>
            <w:shd w:val="clear" w:color="auto" w:fill="auto"/>
          </w:tcPr>
          <w:p w14:paraId="410EE4A5" w14:textId="77777777" w:rsidR="00563ABA" w:rsidRPr="00007B09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666CF3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6E8C68" w14:textId="77777777" w:rsidR="00563ABA" w:rsidRPr="00007B09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B0D3B70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AE005E" w14:textId="77777777" w:rsidR="00563ABA" w:rsidRPr="00007B09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50F754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2D41E9" w14:textId="77777777" w:rsidR="00563ABA" w:rsidRPr="00007B09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DD2C6E" w:rsidRPr="00007B09" w14:paraId="71B91B02" w14:textId="77777777" w:rsidTr="001B5D31">
        <w:tc>
          <w:tcPr>
            <w:tcW w:w="4140" w:type="dxa"/>
            <w:shd w:val="clear" w:color="auto" w:fill="auto"/>
          </w:tcPr>
          <w:p w14:paraId="5AFD4769" w14:textId="77777777" w:rsidR="00DD2C6E" w:rsidRPr="00007B09" w:rsidRDefault="00DD2C6E" w:rsidP="00DD2C6E">
            <w:pPr>
              <w:rPr>
                <w:sz w:val="28"/>
                <w:szCs w:val="28"/>
                <w:lang w:val="en-GB"/>
              </w:rPr>
            </w:pPr>
            <w:r w:rsidRPr="00007B09">
              <w:rPr>
                <w:sz w:val="28"/>
                <w:szCs w:val="28"/>
                <w:cs/>
              </w:rPr>
              <w:t>โครงการสมทบเงิน</w:t>
            </w:r>
          </w:p>
        </w:tc>
        <w:tc>
          <w:tcPr>
            <w:tcW w:w="1080" w:type="dxa"/>
            <w:shd w:val="clear" w:color="auto" w:fill="auto"/>
          </w:tcPr>
          <w:p w14:paraId="41A97969" w14:textId="0D3D911E" w:rsidR="00DD2C6E" w:rsidRPr="00DD2C6E" w:rsidRDefault="00DD2C6E" w:rsidP="00DD2C6E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D2C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A38B10" w14:textId="77777777" w:rsidR="00DD2C6E" w:rsidRPr="00007B09" w:rsidRDefault="00DD2C6E" w:rsidP="00DD2C6E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61A9717" w14:textId="5A958703" w:rsidR="00DD2C6E" w:rsidRPr="00007B09" w:rsidRDefault="00DD2C6E" w:rsidP="00DD2C6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1,252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23229F" w14:textId="77777777" w:rsidR="00DD2C6E" w:rsidRPr="00007B09" w:rsidRDefault="00DD2C6E" w:rsidP="00DD2C6E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F422BA" w14:textId="32C2422D" w:rsidR="00DD2C6E" w:rsidRPr="00DD2C6E" w:rsidRDefault="00DD2C6E" w:rsidP="00DD2C6E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D2C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1,159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E501CE" w14:textId="77777777" w:rsidR="00DD2C6E" w:rsidRPr="00007B09" w:rsidRDefault="00DD2C6E" w:rsidP="00DD2C6E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82F336" w14:textId="742980FF" w:rsidR="00DD2C6E" w:rsidRPr="00007B09" w:rsidRDefault="00DD2C6E" w:rsidP="00DD2C6E">
            <w:pPr>
              <w:pStyle w:val="PlainText"/>
              <w:tabs>
                <w:tab w:val="decimal" w:pos="86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1,119</w:t>
            </w:r>
          </w:p>
        </w:tc>
      </w:tr>
      <w:tr w:rsidR="00DD2C6E" w:rsidRPr="00007B09" w14:paraId="5EB5322C" w14:textId="77777777" w:rsidTr="001B5D31">
        <w:tc>
          <w:tcPr>
            <w:tcW w:w="4140" w:type="dxa"/>
            <w:shd w:val="clear" w:color="auto" w:fill="auto"/>
          </w:tcPr>
          <w:p w14:paraId="654E0500" w14:textId="77777777" w:rsidR="00DD2C6E" w:rsidRPr="00007B09" w:rsidRDefault="00DD2C6E" w:rsidP="00DD2C6E">
            <w:pPr>
              <w:rPr>
                <w:sz w:val="28"/>
                <w:szCs w:val="28"/>
                <w:lang w:val="en-GB"/>
              </w:rPr>
            </w:pPr>
            <w:r w:rsidRPr="00007B09">
              <w:rPr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22B2C7" w14:textId="0DF4D21E" w:rsidR="00DD2C6E" w:rsidRPr="00DD2C6E" w:rsidRDefault="00DD2C6E" w:rsidP="00DD2C6E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D2C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2,224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317E12" w14:textId="77777777" w:rsidR="00DD2C6E" w:rsidRPr="00007B09" w:rsidRDefault="00DD2C6E" w:rsidP="00DD2C6E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E4319" w14:textId="6EE887C4" w:rsidR="00DD2C6E" w:rsidRPr="00007B09" w:rsidRDefault="00DD2C6E" w:rsidP="00DD2C6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20BF4C" w14:textId="77777777" w:rsidR="00DD2C6E" w:rsidRPr="00007B09" w:rsidRDefault="00DD2C6E" w:rsidP="00DD2C6E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577656" w14:textId="61718DFD" w:rsidR="00DD2C6E" w:rsidRPr="00DD2C6E" w:rsidRDefault="00DD2C6E" w:rsidP="00DD2C6E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D2C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2,034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63C1A1" w14:textId="77777777" w:rsidR="00DD2C6E" w:rsidRPr="00007B09" w:rsidRDefault="00DD2C6E" w:rsidP="00DD2C6E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833BA" w14:textId="57FE6D96" w:rsidR="00DD2C6E" w:rsidRPr="00007B09" w:rsidRDefault="00DD2C6E" w:rsidP="00DD2C6E">
            <w:pPr>
              <w:pStyle w:val="PlainText"/>
              <w:tabs>
                <w:tab w:val="decimal" w:pos="86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684</w:t>
            </w:r>
          </w:p>
        </w:tc>
      </w:tr>
      <w:tr w:rsidR="00DD2C6E" w:rsidRPr="00007B09" w14:paraId="62041D5B" w14:textId="77777777" w:rsidTr="001B5D31">
        <w:tc>
          <w:tcPr>
            <w:tcW w:w="4140" w:type="dxa"/>
            <w:shd w:val="clear" w:color="auto" w:fill="auto"/>
          </w:tcPr>
          <w:p w14:paraId="6852A663" w14:textId="77777777" w:rsidR="00DD2C6E" w:rsidRPr="00007B09" w:rsidRDefault="00DD2C6E" w:rsidP="00DD2C6E">
            <w:pPr>
              <w:rPr>
                <w:sz w:val="28"/>
                <w:szCs w:val="28"/>
                <w:lang w:val="en-GB"/>
              </w:rPr>
            </w:pPr>
            <w:r w:rsidRPr="00007B09">
              <w:rPr>
                <w:b/>
                <w:bCs/>
                <w:sz w:val="28"/>
                <w:szCs w:val="28"/>
                <w:cs/>
              </w:rPr>
              <w:t>รวมค่าใช้จ่ายพนักงานภายหลังเกษียณอายุ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60D17" w14:textId="042D6E71" w:rsidR="00DD2C6E" w:rsidRPr="00DD2C6E" w:rsidRDefault="00DD2C6E" w:rsidP="00DD2C6E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D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F0FF20" w14:textId="77777777" w:rsidR="00DD2C6E" w:rsidRPr="00007B09" w:rsidRDefault="00DD2C6E" w:rsidP="00DD2C6E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784B51" w14:textId="6431279B" w:rsidR="00DD2C6E" w:rsidRPr="00007B09" w:rsidRDefault="00DD2C6E" w:rsidP="00DD2C6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2,042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EE09FD" w14:textId="77777777" w:rsidR="00DD2C6E" w:rsidRPr="00007B09" w:rsidRDefault="00DD2C6E" w:rsidP="00DD2C6E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20526" w14:textId="5C61145A" w:rsidR="00DD2C6E" w:rsidRPr="00DD2C6E" w:rsidRDefault="00DD2C6E" w:rsidP="00DD2C6E">
            <w:pPr>
              <w:pStyle w:val="PlainText"/>
              <w:tabs>
                <w:tab w:val="decimal" w:pos="79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D2C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8C85A1" w14:textId="77777777" w:rsidR="00DD2C6E" w:rsidRPr="00007B09" w:rsidRDefault="00DD2C6E" w:rsidP="00DD2C6E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EF5105" w14:textId="7F149C7E" w:rsidR="00DD2C6E" w:rsidRPr="00007B09" w:rsidRDefault="00DD2C6E" w:rsidP="00DD2C6E">
            <w:pPr>
              <w:pStyle w:val="PlainText"/>
              <w:tabs>
                <w:tab w:val="decimal" w:pos="86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1,803</w:t>
            </w:r>
          </w:p>
        </w:tc>
      </w:tr>
    </w:tbl>
    <w:p w14:paraId="6A5183F3" w14:textId="77777777" w:rsidR="00941705" w:rsidRPr="00941705" w:rsidRDefault="00941705" w:rsidP="00941705">
      <w:pPr>
        <w:ind w:left="547" w:right="-29" w:hanging="14"/>
        <w:jc w:val="thaiDistribute"/>
        <w:rPr>
          <w:spacing w:val="-4"/>
          <w:sz w:val="20"/>
          <w:szCs w:val="20"/>
        </w:rPr>
      </w:pPr>
    </w:p>
    <w:p w14:paraId="089CE365" w14:textId="7F8520AF" w:rsidR="00A72CF0" w:rsidRPr="00007B09" w:rsidRDefault="001D50DB" w:rsidP="00A72CF0">
      <w:pPr>
        <w:ind w:left="540" w:right="-178" w:hanging="540"/>
        <w:rPr>
          <w:b/>
          <w:bCs/>
          <w:spacing w:val="-2"/>
          <w:sz w:val="30"/>
          <w:szCs w:val="30"/>
        </w:rPr>
      </w:pPr>
      <w:r w:rsidRPr="00007B09">
        <w:rPr>
          <w:b/>
          <w:bCs/>
          <w:spacing w:val="-2"/>
          <w:sz w:val="30"/>
          <w:szCs w:val="30"/>
        </w:rPr>
        <w:t>2</w:t>
      </w:r>
      <w:r w:rsidR="00CA3DE2">
        <w:rPr>
          <w:b/>
          <w:bCs/>
          <w:spacing w:val="-2"/>
          <w:sz w:val="30"/>
          <w:szCs w:val="30"/>
        </w:rPr>
        <w:t>3</w:t>
      </w:r>
      <w:r w:rsidR="00A72CF0" w:rsidRPr="00007B09">
        <w:rPr>
          <w:b/>
          <w:bCs/>
          <w:spacing w:val="-2"/>
          <w:sz w:val="30"/>
          <w:szCs w:val="30"/>
        </w:rPr>
        <w:tab/>
      </w:r>
      <w:r w:rsidR="00A72CF0" w:rsidRPr="00007B09">
        <w:rPr>
          <w:b/>
          <w:bCs/>
          <w:spacing w:val="-2"/>
          <w:sz w:val="30"/>
          <w:szCs w:val="30"/>
          <w:cs/>
        </w:rPr>
        <w:t>หนี้สินจากสัญญาประกันภัย</w:t>
      </w:r>
    </w:p>
    <w:p w14:paraId="543FF3B1" w14:textId="77777777" w:rsidR="00941705" w:rsidRPr="00941705" w:rsidRDefault="00941705" w:rsidP="00941705">
      <w:pPr>
        <w:ind w:left="547" w:right="-29" w:hanging="14"/>
        <w:jc w:val="thaiDistribute"/>
        <w:rPr>
          <w:spacing w:val="-4"/>
          <w:sz w:val="20"/>
          <w:szCs w:val="20"/>
        </w:rPr>
      </w:pPr>
    </w:p>
    <w:p w14:paraId="0C42DF12" w14:textId="2CBD8E87" w:rsidR="00A72CF0" w:rsidRPr="00007B09" w:rsidRDefault="00A72CF0" w:rsidP="00A72CF0">
      <w:pPr>
        <w:ind w:left="540"/>
        <w:jc w:val="thaiDistribute"/>
        <w:rPr>
          <w:sz w:val="30"/>
          <w:szCs w:val="30"/>
          <w:cs/>
        </w:rPr>
      </w:pPr>
      <w:r w:rsidRPr="00007B09">
        <w:rPr>
          <w:sz w:val="30"/>
          <w:szCs w:val="30"/>
          <w:cs/>
        </w:rPr>
        <w:t xml:space="preserve">ณ วันที่ </w:t>
      </w:r>
      <w:r w:rsidR="00F60478" w:rsidRPr="00007B09">
        <w:rPr>
          <w:rFonts w:hint="cs"/>
          <w:sz w:val="30"/>
          <w:szCs w:val="30"/>
          <w:cs/>
        </w:rPr>
        <w:t>31 ธันวาคม</w:t>
      </w:r>
      <w:r w:rsidR="00563ABA" w:rsidRPr="00007B09">
        <w:rPr>
          <w:rFonts w:hint="cs"/>
          <w:sz w:val="30"/>
          <w:szCs w:val="30"/>
          <w:cs/>
        </w:rPr>
        <w:t xml:space="preserve"> 2562 และ </w:t>
      </w:r>
      <w:r w:rsidR="007225E5" w:rsidRPr="00007B09">
        <w:rPr>
          <w:rFonts w:asciiTheme="majorBidi" w:hAnsiTheme="majorBidi" w:cstheme="majorBidi"/>
          <w:sz w:val="30"/>
          <w:szCs w:val="30"/>
          <w:cs/>
        </w:rPr>
        <w:t>2561</w:t>
      </w:r>
      <w:r w:rsidR="007225E5" w:rsidRPr="00007B09">
        <w:rPr>
          <w:rFonts w:hint="cs"/>
          <w:sz w:val="30"/>
          <w:szCs w:val="30"/>
          <w:cs/>
        </w:rPr>
        <w:t xml:space="preserve"> </w:t>
      </w:r>
      <w:r w:rsidRPr="00007B09">
        <w:rPr>
          <w:sz w:val="30"/>
          <w:szCs w:val="30"/>
          <w:cs/>
        </w:rPr>
        <w:t>หนี้สินจากสัญญาประกันภัยมีดังนี้</w:t>
      </w:r>
    </w:p>
    <w:p w14:paraId="7C745DEC" w14:textId="77777777" w:rsidR="00A72CF0" w:rsidRPr="00941705" w:rsidRDefault="00A72CF0" w:rsidP="00A72CF0">
      <w:pPr>
        <w:ind w:left="547" w:right="-29" w:hanging="14"/>
        <w:jc w:val="thaiDistribute"/>
        <w:rPr>
          <w:spacing w:val="-4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A72CF0" w:rsidRPr="00007B09" w14:paraId="0CB1CA6A" w14:textId="77777777" w:rsidTr="003F5590">
        <w:tc>
          <w:tcPr>
            <w:tcW w:w="6390" w:type="dxa"/>
            <w:shd w:val="clear" w:color="auto" w:fill="auto"/>
            <w:vAlign w:val="bottom"/>
          </w:tcPr>
          <w:p w14:paraId="17442345" w14:textId="77777777" w:rsidR="00A72CF0" w:rsidRPr="00007B09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2C09BD59" w14:textId="77777777" w:rsidR="00A72CF0" w:rsidRPr="00007B09" w:rsidRDefault="00A72CF0" w:rsidP="006127F9">
            <w:pPr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07B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2CF0" w:rsidRPr="00007B09" w14:paraId="4AB4D62B" w14:textId="77777777" w:rsidTr="003F5590">
        <w:tc>
          <w:tcPr>
            <w:tcW w:w="6390" w:type="dxa"/>
            <w:shd w:val="clear" w:color="auto" w:fill="auto"/>
            <w:vAlign w:val="bottom"/>
          </w:tcPr>
          <w:p w14:paraId="1BAEF823" w14:textId="77777777" w:rsidR="00A72CF0" w:rsidRPr="00007B09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720FF6" w14:textId="78B517AF" w:rsidR="00A72CF0" w:rsidRPr="00007B09" w:rsidRDefault="00A72CF0" w:rsidP="007225E5">
            <w:pPr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07B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563ABA" w:rsidRPr="00007B0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CDB2185" w14:textId="77777777" w:rsidR="00A72CF0" w:rsidRPr="00007B09" w:rsidRDefault="00A72CF0" w:rsidP="006127F9">
            <w:pPr>
              <w:snapToGrid w:val="0"/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A193ED" w14:textId="5C774AB7" w:rsidR="00A72CF0" w:rsidRPr="00007B09" w:rsidRDefault="00A72CF0" w:rsidP="007225E5">
            <w:pPr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07B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7225E5" w:rsidRPr="00007B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</w:t>
            </w:r>
            <w:r w:rsidR="00563ABA" w:rsidRPr="00007B0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A72CF0" w:rsidRPr="00007B09" w14:paraId="0DF0A2ED" w14:textId="77777777" w:rsidTr="003F5590">
        <w:tc>
          <w:tcPr>
            <w:tcW w:w="6390" w:type="dxa"/>
            <w:shd w:val="clear" w:color="auto" w:fill="auto"/>
            <w:vAlign w:val="bottom"/>
          </w:tcPr>
          <w:p w14:paraId="16891F1E" w14:textId="77777777" w:rsidR="00A72CF0" w:rsidRPr="00007B09" w:rsidRDefault="00A72CF0" w:rsidP="006127F9">
            <w:pPr>
              <w:ind w:left="72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257B802A" w14:textId="77777777" w:rsidR="00A72CF0" w:rsidRPr="00007B09" w:rsidRDefault="00A72CF0" w:rsidP="006127F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7B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007B09" w14:paraId="5ACB9503" w14:textId="77777777" w:rsidTr="003F5590">
        <w:tc>
          <w:tcPr>
            <w:tcW w:w="6390" w:type="dxa"/>
            <w:shd w:val="clear" w:color="auto" w:fill="auto"/>
            <w:vAlign w:val="bottom"/>
          </w:tcPr>
          <w:p w14:paraId="63A72581" w14:textId="77777777" w:rsidR="00A72CF0" w:rsidRPr="00007B09" w:rsidRDefault="00A72CF0" w:rsidP="00CC57F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7B0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 ไทยพาณิชย์ประกันชีวิต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56A3AD" w14:textId="77777777" w:rsidR="00A72CF0" w:rsidRPr="00007B09" w:rsidRDefault="00A72CF0" w:rsidP="006127F9">
            <w:pPr>
              <w:tabs>
                <w:tab w:val="decimal" w:pos="1044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D1E734" w14:textId="77777777" w:rsidR="00A72CF0" w:rsidRPr="00007B09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9FC169" w14:textId="0DF6B1F6" w:rsidR="00A72CF0" w:rsidRPr="00007B09" w:rsidRDefault="00A72CF0" w:rsidP="003D2042">
            <w:pPr>
              <w:tabs>
                <w:tab w:val="decimal" w:pos="89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ABA" w:rsidRPr="00007B09" w14:paraId="06E12DCE" w14:textId="77777777" w:rsidTr="003F5590">
        <w:tc>
          <w:tcPr>
            <w:tcW w:w="6390" w:type="dxa"/>
            <w:shd w:val="clear" w:color="auto" w:fill="auto"/>
            <w:vAlign w:val="bottom"/>
          </w:tcPr>
          <w:p w14:paraId="4F2072F3" w14:textId="68D86DE6" w:rsidR="00563ABA" w:rsidRPr="00007B09" w:rsidRDefault="00A447A8" w:rsidP="00CC57F6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B0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563ABA" w:rsidRPr="00007B09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E6AC78" w14:textId="77570E86" w:rsidR="00563ABA" w:rsidRPr="00007B09" w:rsidRDefault="00E670DD" w:rsidP="003C1AE1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E670DD">
              <w:rPr>
                <w:sz w:val="28"/>
                <w:szCs w:val="28"/>
                <w:cs/>
              </w:rPr>
              <w:t>285</w:t>
            </w:r>
            <w:r w:rsidRPr="00E670DD">
              <w:rPr>
                <w:sz w:val="28"/>
                <w:szCs w:val="28"/>
              </w:rPr>
              <w:t>,</w:t>
            </w:r>
            <w:r w:rsidRPr="00E670DD">
              <w:rPr>
                <w:sz w:val="28"/>
                <w:szCs w:val="28"/>
                <w:cs/>
              </w:rPr>
              <w:t>507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73496A" w14:textId="77777777" w:rsidR="00563ABA" w:rsidRPr="00007B09" w:rsidRDefault="00563ABA" w:rsidP="003C1AE1">
            <w:pPr>
              <w:tabs>
                <w:tab w:val="decimal" w:pos="792"/>
                <w:tab w:val="decimal" w:pos="959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D44ED5" w14:textId="4C13F5F9" w:rsidR="00563ABA" w:rsidRPr="00007B09" w:rsidRDefault="00563ABA" w:rsidP="007033A2">
            <w:pPr>
              <w:tabs>
                <w:tab w:val="decimal" w:pos="105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07B09">
              <w:rPr>
                <w:rFonts w:asciiTheme="majorBidi" w:hAnsiTheme="majorBidi" w:cstheme="majorBidi"/>
                <w:sz w:val="28"/>
                <w:szCs w:val="28"/>
              </w:rPr>
              <w:t>277,247</w:t>
            </w:r>
          </w:p>
        </w:tc>
      </w:tr>
      <w:tr w:rsidR="00563ABA" w:rsidRPr="00007B09" w14:paraId="66E018A5" w14:textId="77777777" w:rsidTr="00102E9A">
        <w:tc>
          <w:tcPr>
            <w:tcW w:w="6390" w:type="dxa"/>
            <w:shd w:val="clear" w:color="auto" w:fill="auto"/>
            <w:vAlign w:val="bottom"/>
          </w:tcPr>
          <w:p w14:paraId="07A6E4F2" w14:textId="6488A2BF" w:rsidR="00563ABA" w:rsidRPr="00007B09" w:rsidRDefault="00A447A8" w:rsidP="00CC57F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7B0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563ABA" w:rsidRPr="00007B09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A9D8BB" w14:textId="2CBA8F0A" w:rsidR="00563ABA" w:rsidRPr="00007B09" w:rsidRDefault="00E670DD" w:rsidP="003C1AE1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E670DD">
              <w:rPr>
                <w:sz w:val="28"/>
                <w:szCs w:val="28"/>
              </w:rPr>
              <w:t>1,081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EC35FC" w14:textId="77777777" w:rsidR="00563ABA" w:rsidRPr="00007B09" w:rsidRDefault="00563ABA" w:rsidP="003C1AE1">
            <w:pPr>
              <w:tabs>
                <w:tab w:val="decimal" w:pos="792"/>
                <w:tab w:val="decimal" w:pos="959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DFB2ED" w14:textId="2FFD4116" w:rsidR="00563ABA" w:rsidRPr="00007B09" w:rsidRDefault="00563ABA" w:rsidP="007033A2">
            <w:pPr>
              <w:tabs>
                <w:tab w:val="decimal" w:pos="105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07B09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</w:tr>
      <w:tr w:rsidR="00E670DD" w:rsidRPr="00FE7232" w14:paraId="72FEA03B" w14:textId="77777777" w:rsidTr="00102E9A">
        <w:tc>
          <w:tcPr>
            <w:tcW w:w="6390" w:type="dxa"/>
            <w:shd w:val="clear" w:color="auto" w:fill="auto"/>
            <w:vAlign w:val="bottom"/>
          </w:tcPr>
          <w:p w14:paraId="2A678D63" w14:textId="40B9332F" w:rsidR="00E670DD" w:rsidRPr="00007B09" w:rsidRDefault="00102E9A" w:rsidP="00AD7D0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ลดลงจากการขายบริษัท</w:t>
            </w:r>
            <w:r w:rsidR="005A5DFD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7DA31" w14:textId="5897D65C" w:rsidR="00E670DD" w:rsidRPr="00007B09" w:rsidRDefault="00102E9A" w:rsidP="00102E9A">
            <w:pPr>
              <w:tabs>
                <w:tab w:val="decimal" w:pos="959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2E9A">
              <w:rPr>
                <w:sz w:val="28"/>
                <w:szCs w:val="28"/>
                <w:cs/>
              </w:rPr>
              <w:t>(286</w:t>
            </w:r>
            <w:r w:rsidRPr="00102E9A">
              <w:rPr>
                <w:sz w:val="28"/>
                <w:szCs w:val="28"/>
              </w:rPr>
              <w:t>,</w:t>
            </w:r>
            <w:r w:rsidRPr="00102E9A">
              <w:rPr>
                <w:sz w:val="28"/>
                <w:szCs w:val="28"/>
                <w:cs/>
              </w:rPr>
              <w:t>5</w:t>
            </w:r>
            <w:r w:rsidR="00D04B06">
              <w:rPr>
                <w:sz w:val="28"/>
                <w:szCs w:val="28"/>
              </w:rPr>
              <w:t>8</w:t>
            </w:r>
            <w:r w:rsidRPr="00102E9A">
              <w:rPr>
                <w:sz w:val="28"/>
                <w:szCs w:val="28"/>
                <w:cs/>
              </w:rPr>
              <w:t>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A71B9" w14:textId="77777777" w:rsidR="00E670DD" w:rsidRPr="00007B09" w:rsidRDefault="00E670DD" w:rsidP="00AD7D00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9C3F0" w14:textId="3F84878F" w:rsidR="00E670DD" w:rsidRPr="00FE7232" w:rsidRDefault="00FE7232" w:rsidP="00FE7232">
            <w:pPr>
              <w:tabs>
                <w:tab w:val="decimal" w:pos="79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2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D00" w:rsidRPr="00007B09" w14:paraId="140D8512" w14:textId="77777777" w:rsidTr="00102E9A">
        <w:tc>
          <w:tcPr>
            <w:tcW w:w="6390" w:type="dxa"/>
            <w:shd w:val="clear" w:color="auto" w:fill="auto"/>
            <w:vAlign w:val="bottom"/>
          </w:tcPr>
          <w:p w14:paraId="3E1E572C" w14:textId="77777777" w:rsidR="00AD7D00" w:rsidRPr="00007B09" w:rsidRDefault="00AD7D00" w:rsidP="00AD7D0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7B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2D02F5AC" w14:textId="29DC8CF4" w:rsidR="00AD7D00" w:rsidRPr="00007B09" w:rsidRDefault="00102E9A" w:rsidP="008D7B03">
            <w:pPr>
              <w:tabs>
                <w:tab w:val="decimal" w:pos="710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79449" w14:textId="77777777" w:rsidR="00AD7D00" w:rsidRPr="00007B09" w:rsidRDefault="00AD7D00" w:rsidP="00AD7D00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03209555" w14:textId="79327002" w:rsidR="00AD7D00" w:rsidRPr="00007B09" w:rsidRDefault="00AD7D00" w:rsidP="007033A2">
            <w:pPr>
              <w:tabs>
                <w:tab w:val="decimal" w:pos="1052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7B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278,220</w:t>
            </w:r>
          </w:p>
        </w:tc>
      </w:tr>
    </w:tbl>
    <w:p w14:paraId="7C566990" w14:textId="77777777" w:rsidR="00941705" w:rsidRPr="00941705" w:rsidRDefault="00941705" w:rsidP="00941705">
      <w:pPr>
        <w:ind w:left="547" w:right="-29" w:hanging="14"/>
        <w:jc w:val="thaiDistribute"/>
        <w:rPr>
          <w:spacing w:val="-4"/>
          <w:sz w:val="20"/>
          <w:szCs w:val="20"/>
        </w:rPr>
      </w:pPr>
    </w:p>
    <w:p w14:paraId="20D8DD88" w14:textId="18AF15B9" w:rsidR="00A72CF0" w:rsidRPr="00007B09" w:rsidRDefault="001D50DB" w:rsidP="00A72CF0">
      <w:pPr>
        <w:ind w:left="540" w:right="-43" w:hanging="540"/>
        <w:jc w:val="thaiDistribute"/>
        <w:rPr>
          <w:spacing w:val="-2"/>
          <w:sz w:val="30"/>
          <w:szCs w:val="30"/>
        </w:rPr>
      </w:pPr>
      <w:r w:rsidRPr="00007B09">
        <w:rPr>
          <w:b/>
          <w:bCs/>
          <w:spacing w:val="-2"/>
          <w:sz w:val="30"/>
          <w:szCs w:val="30"/>
        </w:rPr>
        <w:t>2</w:t>
      </w:r>
      <w:r w:rsidR="00CA3DE2">
        <w:rPr>
          <w:b/>
          <w:bCs/>
          <w:spacing w:val="-2"/>
          <w:sz w:val="30"/>
          <w:szCs w:val="30"/>
        </w:rPr>
        <w:t>4</w:t>
      </w:r>
      <w:r w:rsidR="00A72CF0" w:rsidRPr="00007B09">
        <w:rPr>
          <w:b/>
          <w:bCs/>
          <w:spacing w:val="-2"/>
          <w:sz w:val="30"/>
          <w:szCs w:val="30"/>
        </w:rPr>
        <w:tab/>
      </w:r>
      <w:r w:rsidR="00A72CF0" w:rsidRPr="00007B09">
        <w:rPr>
          <w:b/>
          <w:bCs/>
          <w:spacing w:val="-2"/>
          <w:sz w:val="30"/>
          <w:szCs w:val="30"/>
          <w:cs/>
        </w:rPr>
        <w:t>หนี้สินอื่นระหว่างรอการโอนบัญชี</w:t>
      </w:r>
    </w:p>
    <w:p w14:paraId="1A1CB5B2" w14:textId="77777777" w:rsidR="00941705" w:rsidRPr="00941705" w:rsidRDefault="00941705" w:rsidP="00941705">
      <w:pPr>
        <w:ind w:left="547" w:right="-29" w:hanging="14"/>
        <w:jc w:val="thaiDistribute"/>
        <w:rPr>
          <w:spacing w:val="-4"/>
          <w:sz w:val="20"/>
          <w:szCs w:val="20"/>
        </w:rPr>
      </w:pPr>
    </w:p>
    <w:p w14:paraId="28A7AC9E" w14:textId="2D9759D6" w:rsidR="00A72CF0" w:rsidRPr="00007B09" w:rsidRDefault="00A72CF0" w:rsidP="00A72CF0">
      <w:pPr>
        <w:ind w:left="540" w:right="-25"/>
        <w:jc w:val="thaiDistribute"/>
        <w:rPr>
          <w:sz w:val="30"/>
          <w:szCs w:val="30"/>
        </w:rPr>
      </w:pPr>
      <w:r w:rsidRPr="00007B09">
        <w:rPr>
          <w:spacing w:val="-4"/>
          <w:sz w:val="30"/>
          <w:szCs w:val="30"/>
          <w:cs/>
        </w:rPr>
        <w:t xml:space="preserve">ณ วันที่ </w:t>
      </w:r>
      <w:r w:rsidR="00F60478" w:rsidRPr="00007B09">
        <w:rPr>
          <w:rFonts w:hint="cs"/>
          <w:spacing w:val="-4"/>
          <w:sz w:val="30"/>
          <w:szCs w:val="30"/>
          <w:cs/>
        </w:rPr>
        <w:t>31 ธันวาคม</w:t>
      </w:r>
      <w:r w:rsidR="00563ABA" w:rsidRPr="00007B09">
        <w:rPr>
          <w:rFonts w:hint="cs"/>
          <w:spacing w:val="-4"/>
          <w:sz w:val="30"/>
          <w:szCs w:val="30"/>
          <w:cs/>
        </w:rPr>
        <w:t xml:space="preserve"> 2562 และ </w:t>
      </w:r>
      <w:r w:rsidR="007225E5" w:rsidRPr="00007B09">
        <w:rPr>
          <w:rFonts w:asciiTheme="majorBidi" w:hAnsiTheme="majorBidi" w:cstheme="majorBidi"/>
          <w:spacing w:val="-4"/>
          <w:sz w:val="30"/>
          <w:szCs w:val="30"/>
          <w:cs/>
        </w:rPr>
        <w:t>2561</w:t>
      </w:r>
      <w:r w:rsidR="007225E5" w:rsidRPr="00007B09">
        <w:rPr>
          <w:rFonts w:hint="cs"/>
          <w:spacing w:val="-4"/>
          <w:sz w:val="30"/>
          <w:szCs w:val="30"/>
          <w:cs/>
        </w:rPr>
        <w:t xml:space="preserve"> </w:t>
      </w:r>
      <w:r w:rsidRPr="00007B09">
        <w:rPr>
          <w:spacing w:val="-4"/>
          <w:sz w:val="30"/>
          <w:szCs w:val="30"/>
          <w:cs/>
        </w:rPr>
        <w:t>หนี้สินอื่น</w:t>
      </w:r>
      <w:r w:rsidRPr="00007B09">
        <w:rPr>
          <w:spacing w:val="-2"/>
          <w:sz w:val="30"/>
          <w:szCs w:val="30"/>
          <w:cs/>
        </w:rPr>
        <w:t>ระหว่างรอการโอนบัญชี</w:t>
      </w:r>
      <w:r w:rsidRPr="00007B09">
        <w:rPr>
          <w:sz w:val="30"/>
          <w:szCs w:val="30"/>
          <w:cs/>
        </w:rPr>
        <w:t>มีดังนี้</w:t>
      </w:r>
    </w:p>
    <w:p w14:paraId="4395FF0B" w14:textId="77777777" w:rsidR="00A72CF0" w:rsidRPr="00941705" w:rsidRDefault="00A72CF0" w:rsidP="00A72CF0">
      <w:pPr>
        <w:ind w:left="540"/>
        <w:jc w:val="thaiDistribute"/>
        <w:rPr>
          <w:sz w:val="20"/>
          <w:szCs w:val="20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9"/>
        <w:gridCol w:w="236"/>
        <w:gridCol w:w="1010"/>
        <w:gridCol w:w="266"/>
        <w:gridCol w:w="1036"/>
        <w:gridCol w:w="238"/>
        <w:gridCol w:w="1050"/>
      </w:tblGrid>
      <w:tr w:rsidR="00A72CF0" w:rsidRPr="00007B09" w14:paraId="61FB879B" w14:textId="77777777" w:rsidTr="00CB37E3">
        <w:tc>
          <w:tcPr>
            <w:tcW w:w="4230" w:type="dxa"/>
            <w:shd w:val="clear" w:color="auto" w:fill="auto"/>
            <w:vAlign w:val="bottom"/>
          </w:tcPr>
          <w:p w14:paraId="6C661412" w14:textId="77777777" w:rsidR="00A72CF0" w:rsidRPr="00007B09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65" w:type="dxa"/>
            <w:gridSpan w:val="3"/>
            <w:shd w:val="clear" w:color="auto" w:fill="auto"/>
            <w:vAlign w:val="bottom"/>
          </w:tcPr>
          <w:p w14:paraId="231CF6E5" w14:textId="77777777" w:rsidR="00A72CF0" w:rsidRPr="00007B09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9386883" w14:textId="77777777" w:rsidR="00A72CF0" w:rsidRPr="00007B09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shd w:val="clear" w:color="auto" w:fill="auto"/>
            <w:vAlign w:val="bottom"/>
          </w:tcPr>
          <w:p w14:paraId="740E41B4" w14:textId="77777777" w:rsidR="00A72CF0" w:rsidRPr="00007B09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63ABA" w:rsidRPr="00007B09" w14:paraId="3E8E439D" w14:textId="77777777" w:rsidTr="00CB37E3">
        <w:tc>
          <w:tcPr>
            <w:tcW w:w="4230" w:type="dxa"/>
            <w:shd w:val="clear" w:color="auto" w:fill="auto"/>
            <w:vAlign w:val="bottom"/>
          </w:tcPr>
          <w:p w14:paraId="098E30D6" w14:textId="77777777" w:rsidR="00563ABA" w:rsidRPr="00007B09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EF427F5" w14:textId="54638D39" w:rsidR="00563ABA" w:rsidRPr="00007B09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256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7ADADE7" w14:textId="77777777" w:rsidR="00563ABA" w:rsidRPr="00007B09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CF57733" w14:textId="5F581F3E" w:rsidR="00563ABA" w:rsidRPr="00007B09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61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FEA91CE" w14:textId="77777777" w:rsidR="00563ABA" w:rsidRPr="00007B09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4E8611B" w14:textId="57E9314C" w:rsidR="00563ABA" w:rsidRPr="00007B09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256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01E2176A" w14:textId="77777777" w:rsidR="00563ABA" w:rsidRPr="00007B09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9A8DF60" w14:textId="4D77AA55" w:rsidR="00563ABA" w:rsidRPr="00007B09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61</w:t>
            </w:r>
          </w:p>
        </w:tc>
      </w:tr>
      <w:tr w:rsidR="00563ABA" w:rsidRPr="00007B09" w14:paraId="3281B927" w14:textId="77777777" w:rsidTr="00CB37E3">
        <w:tc>
          <w:tcPr>
            <w:tcW w:w="4230" w:type="dxa"/>
            <w:shd w:val="clear" w:color="auto" w:fill="auto"/>
            <w:vAlign w:val="bottom"/>
          </w:tcPr>
          <w:p w14:paraId="72C4B16D" w14:textId="77777777" w:rsidR="00563ABA" w:rsidRPr="00007B09" w:rsidRDefault="00563ABA" w:rsidP="00563ABA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55" w:type="dxa"/>
            <w:gridSpan w:val="7"/>
            <w:shd w:val="clear" w:color="auto" w:fill="auto"/>
            <w:vAlign w:val="bottom"/>
          </w:tcPr>
          <w:p w14:paraId="7ED7A92A" w14:textId="77777777" w:rsidR="00563ABA" w:rsidRPr="00007B09" w:rsidRDefault="00563ABA" w:rsidP="00563ABA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007B09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63ABA" w:rsidRPr="00007B09" w14:paraId="63BF1B3D" w14:textId="77777777" w:rsidTr="00CB37E3">
        <w:tc>
          <w:tcPr>
            <w:tcW w:w="4230" w:type="dxa"/>
            <w:shd w:val="clear" w:color="auto" w:fill="auto"/>
            <w:vAlign w:val="bottom"/>
          </w:tcPr>
          <w:p w14:paraId="35A8E19D" w14:textId="77777777" w:rsidR="00563ABA" w:rsidRPr="00007B09" w:rsidRDefault="00563ABA" w:rsidP="00337570">
            <w:pPr>
              <w:ind w:right="-108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2AE412B6" w14:textId="6594298F" w:rsidR="00563ABA" w:rsidRPr="00007B09" w:rsidRDefault="00CD020F" w:rsidP="00563ABA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7,70</w:t>
            </w:r>
            <w:r w:rsidR="00074EB8"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AE9F52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822C00A" w14:textId="7C7BD6A6" w:rsidR="00563ABA" w:rsidRPr="00007B09" w:rsidRDefault="00563ABA" w:rsidP="00563ABA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9,113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82E22C4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3CF87898" w14:textId="3CF25BBC" w:rsidR="00563ABA" w:rsidRPr="00AC5346" w:rsidRDefault="00CD020F" w:rsidP="00563ABA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 w:rsidRPr="00AC5346">
              <w:rPr>
                <w:rFonts w:hint="cs"/>
                <w:sz w:val="28"/>
                <w:szCs w:val="28"/>
                <w:cs/>
              </w:rPr>
              <w:t>7,70</w:t>
            </w:r>
            <w:r w:rsidR="00795F54" w:rsidRPr="00AC5346">
              <w:rPr>
                <w:sz w:val="28"/>
                <w:szCs w:val="28"/>
              </w:rPr>
              <w:t>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3372C52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16AC1C1C" w14:textId="4881C9F4" w:rsidR="00563ABA" w:rsidRPr="00007B09" w:rsidRDefault="00563ABA" w:rsidP="00563ABA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8,921</w:t>
            </w:r>
          </w:p>
        </w:tc>
      </w:tr>
      <w:tr w:rsidR="00563ABA" w:rsidRPr="00007B09" w14:paraId="376CBFA9" w14:textId="77777777" w:rsidTr="00CB37E3">
        <w:tc>
          <w:tcPr>
            <w:tcW w:w="4230" w:type="dxa"/>
            <w:shd w:val="clear" w:color="auto" w:fill="auto"/>
            <w:vAlign w:val="bottom"/>
          </w:tcPr>
          <w:p w14:paraId="3584CE6C" w14:textId="77777777" w:rsidR="00563ABA" w:rsidRPr="00007B09" w:rsidRDefault="00563ABA" w:rsidP="00337570">
            <w:pPr>
              <w:ind w:right="-108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  <w:lang w:eastAsia="th-TH"/>
              </w:rPr>
              <w:t>บัญชีพักเพื่อรอการโอนผ่านระบบอิเล็กทรอนิกส์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2EFE837" w14:textId="616E88B2" w:rsidR="00563ABA" w:rsidRPr="00007B09" w:rsidRDefault="00CD020F" w:rsidP="00563ABA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6,310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AC5DCD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7973074" w14:textId="6BC32E51" w:rsidR="00563ABA" w:rsidRPr="00007B09" w:rsidRDefault="00563ABA" w:rsidP="00563ABA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7,093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E2AA7B5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2570B53B" w14:textId="1FA4C1FF" w:rsidR="00563ABA" w:rsidRPr="00AC5346" w:rsidRDefault="00CD020F" w:rsidP="00563ABA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 w:rsidRPr="00AC5346">
              <w:rPr>
                <w:rFonts w:hint="cs"/>
                <w:sz w:val="28"/>
                <w:szCs w:val="28"/>
                <w:cs/>
              </w:rPr>
              <w:t>6,310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FE5502D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4B41D3F2" w14:textId="07F814E9" w:rsidR="00563ABA" w:rsidRPr="00007B09" w:rsidRDefault="00563ABA" w:rsidP="00563ABA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7,093</w:t>
            </w:r>
          </w:p>
        </w:tc>
      </w:tr>
      <w:tr w:rsidR="00563ABA" w:rsidRPr="00007B09" w14:paraId="514E4EFE" w14:textId="77777777" w:rsidTr="00CB37E3">
        <w:tc>
          <w:tcPr>
            <w:tcW w:w="4230" w:type="dxa"/>
            <w:shd w:val="clear" w:color="auto" w:fill="auto"/>
            <w:vAlign w:val="bottom"/>
          </w:tcPr>
          <w:p w14:paraId="62017A94" w14:textId="77777777" w:rsidR="00563ABA" w:rsidRPr="00007B09" w:rsidRDefault="00563ABA" w:rsidP="00337570">
            <w:pPr>
              <w:ind w:right="-108"/>
              <w:rPr>
                <w:sz w:val="28"/>
                <w:szCs w:val="28"/>
              </w:rPr>
            </w:pPr>
            <w:r w:rsidRPr="00007B09">
              <w:rPr>
                <w:rFonts w:hint="cs"/>
                <w:sz w:val="28"/>
                <w:szCs w:val="28"/>
                <w:cs/>
              </w:rPr>
              <w:t>บัญชีพักเพื่อรอการโอนเงินตราต่างประเทศ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6DC864D7" w14:textId="2A01D3E6" w:rsidR="00563ABA" w:rsidRPr="00007B09" w:rsidRDefault="00CD020F" w:rsidP="00563ABA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5,73</w:t>
            </w:r>
            <w:r w:rsidR="0032407C"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D18D95" w14:textId="77777777" w:rsidR="00563ABA" w:rsidRPr="00007B09" w:rsidRDefault="00563ABA" w:rsidP="00563ABA">
            <w:pPr>
              <w:tabs>
                <w:tab w:val="decimal" w:pos="792"/>
                <w:tab w:val="decimal" w:pos="85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131622B" w14:textId="31AB957B" w:rsidR="00563ABA" w:rsidRPr="00007B09" w:rsidRDefault="00563ABA" w:rsidP="00563ABA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2,957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E90120C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481104BD" w14:textId="2D8059B8" w:rsidR="00563ABA" w:rsidRPr="00AC5346" w:rsidRDefault="00795F54" w:rsidP="00563ABA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 w:rsidRPr="00AC5346">
              <w:rPr>
                <w:sz w:val="28"/>
                <w:szCs w:val="28"/>
              </w:rPr>
              <w:t>5,732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FEFB135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396E2355" w14:textId="62F5BE91" w:rsidR="00563ABA" w:rsidRPr="00007B09" w:rsidRDefault="00563ABA" w:rsidP="00563ABA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2,957</w:t>
            </w:r>
          </w:p>
        </w:tc>
      </w:tr>
      <w:tr w:rsidR="00563ABA" w:rsidRPr="00007B09" w14:paraId="2FC91651" w14:textId="77777777" w:rsidTr="00CB37E3">
        <w:tc>
          <w:tcPr>
            <w:tcW w:w="4230" w:type="dxa"/>
            <w:shd w:val="clear" w:color="auto" w:fill="auto"/>
            <w:vAlign w:val="bottom"/>
          </w:tcPr>
          <w:p w14:paraId="44393B51" w14:textId="77777777" w:rsidR="00563ABA" w:rsidRPr="00007B09" w:rsidRDefault="00563ABA" w:rsidP="00337570">
            <w:pPr>
              <w:ind w:right="-108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  <w:lang w:eastAsia="th-TH"/>
              </w:rPr>
              <w:t>อื่น ๆ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A5727B" w14:textId="57ED18F3" w:rsidR="00563ABA" w:rsidRPr="00007B09" w:rsidRDefault="00CD020F" w:rsidP="00563ABA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2,189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25D3A5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6351730" w14:textId="702F3F23" w:rsidR="00563ABA" w:rsidRPr="00007B09" w:rsidRDefault="00563ABA" w:rsidP="00563ABA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513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DC779C2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96F039" w14:textId="3B84CBF6" w:rsidR="00563ABA" w:rsidRPr="00007B09" w:rsidRDefault="00CD020F" w:rsidP="00563ABA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2,166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18AB884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1D55274" w14:textId="7F195AFF" w:rsidR="00563ABA" w:rsidRPr="00007B09" w:rsidRDefault="00563ABA" w:rsidP="00563ABA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464</w:t>
            </w:r>
          </w:p>
        </w:tc>
      </w:tr>
      <w:tr w:rsidR="00563ABA" w:rsidRPr="00007B09" w14:paraId="188DBF18" w14:textId="77777777" w:rsidTr="00CB37E3">
        <w:tc>
          <w:tcPr>
            <w:tcW w:w="4230" w:type="dxa"/>
            <w:shd w:val="clear" w:color="auto" w:fill="auto"/>
            <w:vAlign w:val="bottom"/>
          </w:tcPr>
          <w:p w14:paraId="5069EF20" w14:textId="77777777" w:rsidR="00563ABA" w:rsidRPr="00007B09" w:rsidRDefault="00563ABA" w:rsidP="00337570">
            <w:pPr>
              <w:ind w:right="-108"/>
              <w:rPr>
                <w:b/>
                <w:bCs/>
                <w:sz w:val="28"/>
                <w:szCs w:val="28"/>
              </w:rPr>
            </w:pPr>
            <w:r w:rsidRPr="00007B0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B078654" w14:textId="07B9C69D" w:rsidR="00563ABA" w:rsidRPr="00007B09" w:rsidRDefault="00CD020F" w:rsidP="00563ABA">
            <w:pPr>
              <w:tabs>
                <w:tab w:val="decimal" w:pos="858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21,933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B906FA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4D8314" w14:textId="1A500C32" w:rsidR="00563ABA" w:rsidRPr="00007B09" w:rsidRDefault="00563ABA" w:rsidP="00563ABA">
            <w:pPr>
              <w:tabs>
                <w:tab w:val="decimal" w:pos="858"/>
              </w:tabs>
              <w:ind w:right="-29"/>
              <w:rPr>
                <w:b/>
                <w:bCs/>
                <w:sz w:val="28"/>
                <w:szCs w:val="28"/>
              </w:rPr>
            </w:pPr>
            <w:r w:rsidRPr="00007B09">
              <w:rPr>
                <w:b/>
                <w:bCs/>
                <w:sz w:val="28"/>
                <w:szCs w:val="28"/>
              </w:rPr>
              <w:t>19,676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3AA8370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F812C1D" w14:textId="10D630EC" w:rsidR="00563ABA" w:rsidRPr="00007B09" w:rsidRDefault="00CD020F" w:rsidP="00563ABA">
            <w:pPr>
              <w:tabs>
                <w:tab w:val="decimal" w:pos="792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21,915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98638DC" w14:textId="77777777" w:rsidR="00563ABA" w:rsidRPr="00007B09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D405871" w14:textId="3CD52C7E" w:rsidR="00563ABA" w:rsidRPr="00007B09" w:rsidRDefault="00563ABA" w:rsidP="00563ABA">
            <w:pPr>
              <w:tabs>
                <w:tab w:val="decimal" w:pos="792"/>
              </w:tabs>
              <w:ind w:right="-29"/>
              <w:rPr>
                <w:b/>
                <w:bCs/>
                <w:sz w:val="28"/>
                <w:szCs w:val="28"/>
              </w:rPr>
            </w:pPr>
            <w:r w:rsidRPr="00007B09">
              <w:rPr>
                <w:b/>
                <w:bCs/>
                <w:sz w:val="28"/>
                <w:szCs w:val="28"/>
              </w:rPr>
              <w:t>19,435</w:t>
            </w:r>
          </w:p>
        </w:tc>
      </w:tr>
    </w:tbl>
    <w:p w14:paraId="6C689B2F" w14:textId="49655B1F" w:rsidR="00A72CF0" w:rsidRPr="00007B09" w:rsidRDefault="001D50DB" w:rsidP="00A72CF0">
      <w:pPr>
        <w:tabs>
          <w:tab w:val="left" w:pos="540"/>
        </w:tabs>
        <w:ind w:right="-178"/>
        <w:rPr>
          <w:b/>
          <w:bCs/>
          <w:spacing w:val="-2"/>
          <w:sz w:val="30"/>
          <w:szCs w:val="30"/>
        </w:rPr>
      </w:pPr>
      <w:r w:rsidRPr="00007B09">
        <w:rPr>
          <w:b/>
          <w:bCs/>
          <w:spacing w:val="-2"/>
          <w:sz w:val="30"/>
          <w:szCs w:val="30"/>
        </w:rPr>
        <w:lastRenderedPageBreak/>
        <w:t>2</w:t>
      </w:r>
      <w:r w:rsidR="00CA3DE2">
        <w:rPr>
          <w:b/>
          <w:bCs/>
          <w:spacing w:val="-2"/>
          <w:sz w:val="30"/>
          <w:szCs w:val="30"/>
        </w:rPr>
        <w:t>5</w:t>
      </w:r>
      <w:r w:rsidR="00A72CF0" w:rsidRPr="00007B09">
        <w:rPr>
          <w:b/>
          <w:bCs/>
          <w:spacing w:val="-2"/>
          <w:sz w:val="30"/>
          <w:szCs w:val="30"/>
        </w:rPr>
        <w:tab/>
      </w:r>
      <w:r w:rsidR="00A72CF0" w:rsidRPr="00007B09">
        <w:rPr>
          <w:b/>
          <w:bCs/>
          <w:spacing w:val="-2"/>
          <w:sz w:val="30"/>
          <w:szCs w:val="30"/>
          <w:cs/>
        </w:rPr>
        <w:t>หนี้สินอื่น</w:t>
      </w:r>
    </w:p>
    <w:p w14:paraId="2256131A" w14:textId="77777777" w:rsidR="00775FCE" w:rsidRPr="00084B78" w:rsidRDefault="00775FCE" w:rsidP="00A72CF0">
      <w:pPr>
        <w:tabs>
          <w:tab w:val="left" w:pos="1080"/>
        </w:tabs>
        <w:ind w:left="540" w:right="-178"/>
        <w:rPr>
          <w:spacing w:val="-4"/>
          <w:sz w:val="20"/>
          <w:szCs w:val="20"/>
        </w:rPr>
      </w:pPr>
    </w:p>
    <w:p w14:paraId="67A0B267" w14:textId="797968E2" w:rsidR="00A72CF0" w:rsidRPr="00007B09" w:rsidRDefault="00A72CF0" w:rsidP="00CB37E3">
      <w:pPr>
        <w:ind w:left="540" w:right="-25"/>
        <w:jc w:val="thaiDistribute"/>
        <w:rPr>
          <w:spacing w:val="-2"/>
          <w:sz w:val="30"/>
          <w:szCs w:val="30"/>
        </w:rPr>
      </w:pPr>
      <w:r w:rsidRPr="00007B09">
        <w:rPr>
          <w:spacing w:val="-4"/>
          <w:sz w:val="30"/>
          <w:szCs w:val="30"/>
          <w:cs/>
        </w:rPr>
        <w:t xml:space="preserve">ณ วันที่ </w:t>
      </w:r>
      <w:r w:rsidR="00D64E21" w:rsidRPr="00007B09">
        <w:rPr>
          <w:sz w:val="30"/>
          <w:szCs w:val="30"/>
        </w:rPr>
        <w:t xml:space="preserve">31 </w:t>
      </w:r>
      <w:r w:rsidR="00D64E21" w:rsidRPr="00007B09">
        <w:rPr>
          <w:sz w:val="30"/>
          <w:szCs w:val="30"/>
          <w:cs/>
        </w:rPr>
        <w:t xml:space="preserve">ธันวาคม </w:t>
      </w:r>
      <w:r w:rsidR="00F60478" w:rsidRPr="00007B09">
        <w:rPr>
          <w:rFonts w:hint="cs"/>
          <w:sz w:val="30"/>
          <w:szCs w:val="30"/>
          <w:cs/>
        </w:rPr>
        <w:t xml:space="preserve">2562 และ </w:t>
      </w:r>
      <w:r w:rsidR="007225E5" w:rsidRPr="00007B09">
        <w:rPr>
          <w:rFonts w:asciiTheme="majorBidi" w:hAnsiTheme="majorBidi" w:cstheme="majorBidi"/>
          <w:spacing w:val="-4"/>
          <w:sz w:val="30"/>
          <w:szCs w:val="30"/>
          <w:cs/>
        </w:rPr>
        <w:t>2561</w:t>
      </w:r>
      <w:r w:rsidR="007225E5" w:rsidRPr="00007B09">
        <w:rPr>
          <w:rFonts w:hint="cs"/>
          <w:spacing w:val="-4"/>
          <w:sz w:val="30"/>
          <w:szCs w:val="30"/>
          <w:cs/>
        </w:rPr>
        <w:t xml:space="preserve"> </w:t>
      </w:r>
      <w:r w:rsidRPr="00007B09">
        <w:rPr>
          <w:sz w:val="30"/>
          <w:szCs w:val="30"/>
          <w:cs/>
        </w:rPr>
        <w:t>หนี้สิน</w:t>
      </w:r>
      <w:r w:rsidRPr="00007B09">
        <w:rPr>
          <w:spacing w:val="-4"/>
          <w:sz w:val="30"/>
          <w:szCs w:val="30"/>
          <w:cs/>
        </w:rPr>
        <w:t>อื่น</w:t>
      </w:r>
      <w:r w:rsidRPr="00007B09">
        <w:rPr>
          <w:sz w:val="30"/>
          <w:szCs w:val="30"/>
          <w:cs/>
        </w:rPr>
        <w:t>มีดังนี้</w:t>
      </w:r>
    </w:p>
    <w:p w14:paraId="1AE8FAAD" w14:textId="77777777" w:rsidR="00A72CF0" w:rsidRPr="00084B78" w:rsidRDefault="00A72CF0" w:rsidP="00A72CF0">
      <w:pPr>
        <w:ind w:left="540"/>
        <w:jc w:val="thaiDistribute"/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810"/>
        <w:gridCol w:w="990"/>
        <w:gridCol w:w="240"/>
        <w:gridCol w:w="930"/>
        <w:gridCol w:w="269"/>
        <w:gridCol w:w="901"/>
        <w:gridCol w:w="269"/>
        <w:gridCol w:w="901"/>
      </w:tblGrid>
      <w:tr w:rsidR="0041098A" w:rsidRPr="00007B09" w14:paraId="721180D7" w14:textId="77777777" w:rsidTr="006A4B0C">
        <w:trPr>
          <w:trHeight w:val="408"/>
        </w:trPr>
        <w:tc>
          <w:tcPr>
            <w:tcW w:w="3870" w:type="dxa"/>
            <w:shd w:val="clear" w:color="auto" w:fill="auto"/>
            <w:vAlign w:val="bottom"/>
          </w:tcPr>
          <w:p w14:paraId="76E58FD8" w14:textId="77777777" w:rsidR="0041098A" w:rsidRPr="00007B09" w:rsidRDefault="0041098A" w:rsidP="006127F9">
            <w:pPr>
              <w:tabs>
                <w:tab w:val="left" w:pos="252"/>
                <w:tab w:val="left" w:pos="432"/>
              </w:tabs>
              <w:snapToGrid w:val="0"/>
              <w:ind w:right="-108" w:firstLine="18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F95F430" w14:textId="77777777" w:rsidR="0041098A" w:rsidRPr="00007B09" w:rsidRDefault="0041098A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5FCC38DE" w14:textId="7A3F0B00" w:rsidR="0041098A" w:rsidRPr="00007B09" w:rsidRDefault="0041098A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8AE8FF7" w14:textId="77777777" w:rsidR="0041098A" w:rsidRPr="00007B09" w:rsidRDefault="0041098A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1" w:type="dxa"/>
            <w:gridSpan w:val="3"/>
            <w:shd w:val="clear" w:color="auto" w:fill="auto"/>
            <w:vAlign w:val="bottom"/>
          </w:tcPr>
          <w:p w14:paraId="1BD5BF1D" w14:textId="77777777" w:rsidR="0041098A" w:rsidRPr="00007B09" w:rsidRDefault="0041098A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41098A" w:rsidRPr="00007B09" w14:paraId="434A2A08" w14:textId="77777777" w:rsidTr="006A4B0C">
        <w:trPr>
          <w:trHeight w:val="362"/>
        </w:trPr>
        <w:tc>
          <w:tcPr>
            <w:tcW w:w="3870" w:type="dxa"/>
            <w:shd w:val="clear" w:color="auto" w:fill="auto"/>
            <w:vAlign w:val="bottom"/>
          </w:tcPr>
          <w:p w14:paraId="2488B8FC" w14:textId="77777777" w:rsidR="0041098A" w:rsidRPr="00007B09" w:rsidRDefault="0041098A" w:rsidP="00563ABA">
            <w:pPr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396082C6" w14:textId="15E9CDD8" w:rsidR="0041098A" w:rsidRPr="00F346D2" w:rsidRDefault="00F346D2" w:rsidP="00563ABA">
            <w:pPr>
              <w:ind w:left="-126" w:right="-135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F346D2">
              <w:rPr>
                <w:rFonts w:hint="cs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2D5F35" w14:textId="16C5B294" w:rsidR="0041098A" w:rsidRPr="00007B09" w:rsidRDefault="0041098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256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63AA4EEA" w14:textId="77777777" w:rsidR="0041098A" w:rsidRPr="00007B09" w:rsidRDefault="0041098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7A25EF9" w14:textId="22D251CA" w:rsidR="0041098A" w:rsidRPr="00007B09" w:rsidRDefault="0041098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61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B222284" w14:textId="77777777" w:rsidR="0041098A" w:rsidRPr="00007B09" w:rsidRDefault="0041098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792F44C" w14:textId="69235C97" w:rsidR="0041098A" w:rsidRPr="00007B09" w:rsidRDefault="0041098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256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5BB2F959" w14:textId="77777777" w:rsidR="0041098A" w:rsidRPr="00007B09" w:rsidRDefault="0041098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C14C157" w14:textId="073D87AF" w:rsidR="0041098A" w:rsidRPr="00007B09" w:rsidRDefault="0041098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61</w:t>
            </w:r>
          </w:p>
        </w:tc>
      </w:tr>
      <w:tr w:rsidR="0041098A" w:rsidRPr="00007B09" w14:paraId="2FED0225" w14:textId="77777777" w:rsidTr="006A4B0C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0F3B3F77" w14:textId="77777777" w:rsidR="0041098A" w:rsidRPr="00007B09" w:rsidRDefault="0041098A" w:rsidP="00563ABA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59BE8E9" w14:textId="77777777" w:rsidR="0041098A" w:rsidRPr="00007B09" w:rsidRDefault="0041098A" w:rsidP="00563ABA">
            <w:pPr>
              <w:ind w:left="-108" w:right="-102"/>
              <w:jc w:val="center"/>
              <w:rPr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6EFE6170" w14:textId="4685C9CF" w:rsidR="0041098A" w:rsidRPr="00007B09" w:rsidRDefault="0041098A" w:rsidP="00563ABA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007B09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41098A" w:rsidRPr="00007B09" w14:paraId="57976AE7" w14:textId="77777777" w:rsidTr="006A4B0C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3278140B" w14:textId="77777777" w:rsidR="0041098A" w:rsidRPr="00007B09" w:rsidRDefault="0041098A" w:rsidP="00337570">
            <w:pPr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39ECDD9F" w14:textId="77777777" w:rsidR="0041098A" w:rsidRDefault="0041098A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A5B23A" w14:textId="1942FCE7" w:rsidR="0041098A" w:rsidRPr="00007B09" w:rsidRDefault="0041098A" w:rsidP="003F4B54">
            <w:pPr>
              <w:pStyle w:val="PlainText"/>
              <w:tabs>
                <w:tab w:val="decimal" w:pos="77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32,313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B338CE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4971997" w14:textId="46F70EA9" w:rsidR="0041098A" w:rsidRPr="00007B09" w:rsidRDefault="0041098A" w:rsidP="003F4B54">
            <w:pPr>
              <w:pStyle w:val="PlainText"/>
              <w:tabs>
                <w:tab w:val="decimal" w:pos="7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19,912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3BD9F22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C8E96B1" w14:textId="5BBC4BA0" w:rsidR="0041098A" w:rsidRPr="00007B09" w:rsidRDefault="0041098A" w:rsidP="003F4B54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31,374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537FF1C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042A3EC" w14:textId="39D649DE" w:rsidR="0041098A" w:rsidRPr="00007B09" w:rsidRDefault="0041098A" w:rsidP="00F9218D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16,864</w:t>
            </w:r>
          </w:p>
        </w:tc>
      </w:tr>
      <w:tr w:rsidR="0041098A" w:rsidRPr="00007B09" w14:paraId="71B3AD4E" w14:textId="77777777" w:rsidTr="006A4B0C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12053C65" w14:textId="7B66387C" w:rsidR="0041098A" w:rsidRPr="00007B09" w:rsidRDefault="0041098A" w:rsidP="00337570">
            <w:pPr>
              <w:rPr>
                <w:sz w:val="28"/>
                <w:szCs w:val="28"/>
                <w:cs/>
                <w:lang w:eastAsia="th-TH"/>
              </w:rPr>
            </w:pPr>
            <w:r>
              <w:rPr>
                <w:rFonts w:hint="cs"/>
                <w:sz w:val="28"/>
                <w:szCs w:val="28"/>
                <w:cs/>
                <w:lang w:eastAsia="th-TH"/>
              </w:rPr>
              <w:t>รายได้รับล่วงหน้าจากสัญญาจัดจำหน่าย</w:t>
            </w:r>
          </w:p>
        </w:tc>
        <w:tc>
          <w:tcPr>
            <w:tcW w:w="810" w:type="dxa"/>
          </w:tcPr>
          <w:p w14:paraId="22702FD9" w14:textId="77777777" w:rsidR="0041098A" w:rsidRDefault="0041098A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EAB053" w14:textId="4EFEDCFA" w:rsidR="0041098A" w:rsidRDefault="0041098A" w:rsidP="003F4B54">
            <w:pPr>
              <w:pStyle w:val="PlainText"/>
              <w:tabs>
                <w:tab w:val="decimal" w:pos="77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F7B64D9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BD8CD0C" w14:textId="77777777" w:rsidR="0041098A" w:rsidRPr="00007B09" w:rsidRDefault="0041098A" w:rsidP="003F4B54">
            <w:pPr>
              <w:pStyle w:val="PlainText"/>
              <w:tabs>
                <w:tab w:val="decimal" w:pos="7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73F14A2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A076B6E" w14:textId="77777777" w:rsidR="0041098A" w:rsidRDefault="0041098A" w:rsidP="003F4B54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9B16056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4C98301" w14:textId="77777777" w:rsidR="0041098A" w:rsidRPr="00007B09" w:rsidRDefault="0041098A" w:rsidP="00F9218D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1098A" w:rsidRPr="00007B09" w14:paraId="10DCD2D5" w14:textId="77777777" w:rsidTr="006A4B0C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5E68B0D5" w14:textId="795075A7" w:rsidR="0041098A" w:rsidRPr="00007B09" w:rsidRDefault="00F92FC2" w:rsidP="00F92FC2">
            <w:pPr>
              <w:ind w:left="160"/>
              <w:rPr>
                <w:sz w:val="28"/>
                <w:szCs w:val="28"/>
                <w:cs/>
                <w:lang w:eastAsia="th-TH"/>
              </w:rPr>
            </w:pPr>
            <w:r>
              <w:rPr>
                <w:rFonts w:hint="cs"/>
                <w:sz w:val="28"/>
                <w:szCs w:val="28"/>
                <w:cs/>
                <w:lang w:eastAsia="th-TH"/>
              </w:rPr>
              <w:t>ผลิตภัณฑ์ประกันชีวิต</w:t>
            </w:r>
          </w:p>
        </w:tc>
        <w:tc>
          <w:tcPr>
            <w:tcW w:w="810" w:type="dxa"/>
          </w:tcPr>
          <w:p w14:paraId="22CB3744" w14:textId="444FFD59" w:rsidR="0041098A" w:rsidRPr="00086ADD" w:rsidRDefault="003F4B54" w:rsidP="003F4B54">
            <w:pPr>
              <w:pStyle w:val="PlainText"/>
              <w:ind w:left="-108" w:right="-8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086ADD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10.2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54B73D" w14:textId="44E8672E" w:rsidR="0041098A" w:rsidRDefault="0041098A" w:rsidP="003F4B54">
            <w:pPr>
              <w:pStyle w:val="PlainText"/>
              <w:tabs>
                <w:tab w:val="decimal" w:pos="77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17,425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A069386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95658F7" w14:textId="6CAEF586" w:rsidR="0041098A" w:rsidRPr="00007B09" w:rsidRDefault="0041098A" w:rsidP="003F4B54">
            <w:pPr>
              <w:pStyle w:val="PlainText"/>
              <w:tabs>
                <w:tab w:val="decimal" w:pos="460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09FDB0B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FA2EA45" w14:textId="62B3F127" w:rsidR="0041098A" w:rsidRDefault="0041098A" w:rsidP="003F4B54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17,425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8023887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83F5641" w14:textId="3896A783" w:rsidR="0041098A" w:rsidRPr="00007B09" w:rsidRDefault="0041098A" w:rsidP="00AD7DBA">
            <w:pPr>
              <w:pStyle w:val="PlainText"/>
              <w:tabs>
                <w:tab w:val="decimal" w:pos="430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1098A" w:rsidRPr="00007B09" w14:paraId="048C8C59" w14:textId="77777777" w:rsidTr="006A4B0C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5EAAED99" w14:textId="319F965A" w:rsidR="0041098A" w:rsidRPr="00007B09" w:rsidRDefault="0041098A" w:rsidP="00337570">
            <w:pPr>
              <w:rPr>
                <w:sz w:val="28"/>
                <w:szCs w:val="28"/>
                <w:cs/>
                <w:lang w:eastAsia="th-TH"/>
              </w:rPr>
            </w:pPr>
            <w:r w:rsidRPr="00007B09">
              <w:rPr>
                <w:sz w:val="28"/>
                <w:szCs w:val="28"/>
                <w:cs/>
                <w:lang w:eastAsia="th-TH"/>
              </w:rPr>
              <w:t>หลักประกันเจ้าหนี้ตามสัญญา</w:t>
            </w:r>
            <w:r w:rsidR="006A4B0C">
              <w:rPr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10" w:type="dxa"/>
          </w:tcPr>
          <w:p w14:paraId="5E69EF68" w14:textId="77777777" w:rsidR="0041098A" w:rsidRDefault="0041098A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12470B" w14:textId="77777777" w:rsidR="0041098A" w:rsidRDefault="0041098A" w:rsidP="003F4B54">
            <w:pPr>
              <w:pStyle w:val="PlainText"/>
              <w:tabs>
                <w:tab w:val="decimal" w:pos="77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53C37CD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235A644" w14:textId="77777777" w:rsidR="0041098A" w:rsidRDefault="0041098A" w:rsidP="003F4B54">
            <w:pPr>
              <w:pStyle w:val="PlainText"/>
              <w:tabs>
                <w:tab w:val="decimal" w:pos="532"/>
                <w:tab w:val="decimal" w:pos="710"/>
              </w:tabs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F383CAB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B7C4E48" w14:textId="77777777" w:rsidR="0041098A" w:rsidRDefault="0041098A" w:rsidP="003F4B54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AD3E8B0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E927B2E" w14:textId="77777777" w:rsidR="0041098A" w:rsidRDefault="0041098A" w:rsidP="00F9218D">
            <w:pPr>
              <w:pStyle w:val="PlainText"/>
              <w:tabs>
                <w:tab w:val="decimal" w:pos="532"/>
                <w:tab w:val="decimal" w:pos="680"/>
              </w:tabs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41098A" w:rsidRPr="00007B09" w14:paraId="69357728" w14:textId="77777777" w:rsidTr="006A4B0C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66ECF569" w14:textId="3AED9421" w:rsidR="0041098A" w:rsidRPr="00007B09" w:rsidRDefault="006A4B0C" w:rsidP="0041098A">
            <w:pPr>
              <w:ind w:left="160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lang w:eastAsia="th-TH"/>
              </w:rPr>
              <w:t>Credit Support Annex</w:t>
            </w:r>
          </w:p>
        </w:tc>
        <w:tc>
          <w:tcPr>
            <w:tcW w:w="810" w:type="dxa"/>
          </w:tcPr>
          <w:p w14:paraId="3A8DF793" w14:textId="77777777" w:rsidR="0041098A" w:rsidRDefault="0041098A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8FA0A7" w14:textId="6913E03A" w:rsidR="0041098A" w:rsidRPr="00007B09" w:rsidRDefault="0041098A" w:rsidP="003F4B54">
            <w:pPr>
              <w:pStyle w:val="PlainText"/>
              <w:tabs>
                <w:tab w:val="decimal" w:pos="77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10,065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12E289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F8980A1" w14:textId="30263B2A" w:rsidR="0041098A" w:rsidRPr="00007B09" w:rsidRDefault="0041098A" w:rsidP="003F4B54">
            <w:pPr>
              <w:pStyle w:val="PlainText"/>
              <w:tabs>
                <w:tab w:val="decimal" w:pos="7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7,425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1878AE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ADA7D08" w14:textId="388943E3" w:rsidR="0041098A" w:rsidRPr="00007B09" w:rsidRDefault="0041098A" w:rsidP="003F4B54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10,065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AFB833C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DE65AC7" w14:textId="65EC15ED" w:rsidR="0041098A" w:rsidRPr="00007B09" w:rsidRDefault="0041098A" w:rsidP="00F9218D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6,803</w:t>
            </w:r>
          </w:p>
        </w:tc>
      </w:tr>
      <w:tr w:rsidR="0041098A" w:rsidRPr="00007B09" w14:paraId="3CCC4211" w14:textId="77777777" w:rsidTr="006A4B0C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432924D4" w14:textId="77777777" w:rsidR="0041098A" w:rsidRPr="00007B09" w:rsidRDefault="0041098A" w:rsidP="00337570">
            <w:pPr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810" w:type="dxa"/>
          </w:tcPr>
          <w:p w14:paraId="3302EA57" w14:textId="77777777" w:rsidR="0041098A" w:rsidRDefault="0041098A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76B70E" w14:textId="735F8875" w:rsidR="0041098A" w:rsidRPr="00007B09" w:rsidRDefault="0041098A" w:rsidP="003F4B54">
            <w:pPr>
              <w:pStyle w:val="PlainText"/>
              <w:tabs>
                <w:tab w:val="decimal" w:pos="77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6,213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5945FE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8DED3B4" w14:textId="50594B54" w:rsidR="0041098A" w:rsidRPr="00007B09" w:rsidRDefault="0041098A" w:rsidP="003F4B54">
            <w:pPr>
              <w:pStyle w:val="PlainText"/>
              <w:tabs>
                <w:tab w:val="decimal" w:pos="7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5,025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76C5D3C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3418D27" w14:textId="282200D2" w:rsidR="0041098A" w:rsidRPr="00007B09" w:rsidRDefault="0041098A" w:rsidP="003F4B54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6,203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4D10082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10D7848" w14:textId="2B19D910" w:rsidR="0041098A" w:rsidRPr="00007B09" w:rsidRDefault="0041098A" w:rsidP="00F9218D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5,072</w:t>
            </w:r>
          </w:p>
        </w:tc>
      </w:tr>
      <w:tr w:rsidR="0041098A" w:rsidRPr="00AD7DBA" w14:paraId="2D729761" w14:textId="77777777" w:rsidTr="006A4B0C">
        <w:trPr>
          <w:trHeight w:val="408"/>
        </w:trPr>
        <w:tc>
          <w:tcPr>
            <w:tcW w:w="3870" w:type="dxa"/>
            <w:shd w:val="clear" w:color="auto" w:fill="auto"/>
            <w:vAlign w:val="bottom"/>
          </w:tcPr>
          <w:p w14:paraId="030F4CD6" w14:textId="77777777" w:rsidR="0041098A" w:rsidRPr="00007B09" w:rsidRDefault="0041098A" w:rsidP="003D3598">
            <w:pPr>
              <w:ind w:right="-110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  <w:lang w:val="th-TH" w:eastAsia="th-TH"/>
              </w:rPr>
              <w:t>เจ้าหนี้ธุรกิจหลักทรัพย์</w:t>
            </w:r>
            <w:r w:rsidRPr="00007B09">
              <w:rPr>
                <w:sz w:val="28"/>
                <w:szCs w:val="28"/>
                <w:cs/>
                <w:lang w:eastAsia="th-TH"/>
              </w:rPr>
              <w:t>และเจ้าหนี้สำนักหักบัญชี</w:t>
            </w:r>
          </w:p>
        </w:tc>
        <w:tc>
          <w:tcPr>
            <w:tcW w:w="810" w:type="dxa"/>
          </w:tcPr>
          <w:p w14:paraId="1188C306" w14:textId="77777777" w:rsidR="0041098A" w:rsidRDefault="0041098A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036C3B" w14:textId="11E4CC92" w:rsidR="0041098A" w:rsidRPr="00007B09" w:rsidRDefault="0041098A" w:rsidP="003F4B54">
            <w:pPr>
              <w:pStyle w:val="PlainText"/>
              <w:tabs>
                <w:tab w:val="decimal" w:pos="77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1,854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5C0003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F791EC5" w14:textId="334A7286" w:rsidR="0041098A" w:rsidRPr="00007B09" w:rsidRDefault="0041098A" w:rsidP="003F4B54">
            <w:pPr>
              <w:pStyle w:val="PlainText"/>
              <w:tabs>
                <w:tab w:val="decimal" w:pos="7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4,006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49E67CD" w14:textId="77777777" w:rsidR="0041098A" w:rsidRPr="00007B09" w:rsidRDefault="0041098A" w:rsidP="00563ABA">
            <w:pPr>
              <w:pStyle w:val="PlainText"/>
              <w:tabs>
                <w:tab w:val="decimal" w:pos="53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C00DD3F" w14:textId="7CF18314" w:rsidR="0041098A" w:rsidRPr="00007B09" w:rsidRDefault="0041098A" w:rsidP="00AD7DBA">
            <w:pPr>
              <w:pStyle w:val="PlainText"/>
              <w:tabs>
                <w:tab w:val="decimal" w:pos="430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8346F15" w14:textId="77777777" w:rsidR="0041098A" w:rsidRPr="00007B09" w:rsidRDefault="0041098A" w:rsidP="00563ABA">
            <w:pPr>
              <w:tabs>
                <w:tab w:val="decimal" w:pos="680"/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E96777C" w14:textId="02850AA4" w:rsidR="0041098A" w:rsidRPr="00007B09" w:rsidRDefault="0041098A" w:rsidP="00AD7DBA">
            <w:pPr>
              <w:pStyle w:val="PlainText"/>
              <w:tabs>
                <w:tab w:val="decimal" w:pos="430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1098A" w:rsidRPr="00007B09" w14:paraId="654F09FE" w14:textId="77777777" w:rsidTr="006A4B0C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20263B15" w14:textId="77777777" w:rsidR="0041098A" w:rsidRPr="00007B09" w:rsidRDefault="0041098A" w:rsidP="00337570">
            <w:pPr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  <w:lang w:val="th-TH" w:eastAsia="th-TH"/>
              </w:rPr>
              <w:t>ภาษีหัก ณ ที่จ่ายค้างจ่าย</w:t>
            </w:r>
          </w:p>
        </w:tc>
        <w:tc>
          <w:tcPr>
            <w:tcW w:w="810" w:type="dxa"/>
          </w:tcPr>
          <w:p w14:paraId="30E4C382" w14:textId="77777777" w:rsidR="0041098A" w:rsidRDefault="0041098A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B55C1C" w14:textId="46AE89AE" w:rsidR="0041098A" w:rsidRPr="00007B09" w:rsidRDefault="0041098A" w:rsidP="003F4B54">
            <w:pPr>
              <w:pStyle w:val="PlainText"/>
              <w:tabs>
                <w:tab w:val="decimal" w:pos="77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770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9B82F3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DFB89F4" w14:textId="1F6B21A2" w:rsidR="0041098A" w:rsidRPr="00007B09" w:rsidRDefault="0041098A" w:rsidP="003F4B54">
            <w:pPr>
              <w:pStyle w:val="PlainText"/>
              <w:tabs>
                <w:tab w:val="decimal" w:pos="7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807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5E84223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A3E1328" w14:textId="2BEC9D5C" w:rsidR="0041098A" w:rsidRPr="00007B09" w:rsidRDefault="0041098A" w:rsidP="003F4B54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696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A71A239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469437E" w14:textId="2B89F247" w:rsidR="0041098A" w:rsidRPr="00007B09" w:rsidRDefault="0041098A" w:rsidP="00F9218D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684</w:t>
            </w:r>
          </w:p>
        </w:tc>
      </w:tr>
      <w:tr w:rsidR="0041098A" w:rsidRPr="00007B09" w14:paraId="3489C8AA" w14:textId="77777777" w:rsidTr="006A4B0C">
        <w:trPr>
          <w:trHeight w:val="408"/>
        </w:trPr>
        <w:tc>
          <w:tcPr>
            <w:tcW w:w="3870" w:type="dxa"/>
            <w:shd w:val="clear" w:color="auto" w:fill="auto"/>
            <w:vAlign w:val="bottom"/>
          </w:tcPr>
          <w:p w14:paraId="243F5195" w14:textId="77777777" w:rsidR="0041098A" w:rsidRPr="00007B09" w:rsidRDefault="0041098A" w:rsidP="00337570">
            <w:pPr>
              <w:rPr>
                <w:sz w:val="28"/>
                <w:szCs w:val="28"/>
                <w:cs/>
                <w:lang w:eastAsia="th-TH"/>
              </w:rPr>
            </w:pPr>
            <w:r w:rsidRPr="00007B09">
              <w:rPr>
                <w:sz w:val="28"/>
                <w:szCs w:val="28"/>
                <w:cs/>
                <w:lang w:eastAsia="th-TH"/>
              </w:rPr>
              <w:t>เงินมัดจำ</w:t>
            </w:r>
          </w:p>
        </w:tc>
        <w:tc>
          <w:tcPr>
            <w:tcW w:w="810" w:type="dxa"/>
          </w:tcPr>
          <w:p w14:paraId="07A1529C" w14:textId="77777777" w:rsidR="0041098A" w:rsidRDefault="0041098A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2981B8" w14:textId="532D3043" w:rsidR="0041098A" w:rsidRPr="00007B09" w:rsidRDefault="0041098A" w:rsidP="003F4B54">
            <w:pPr>
              <w:pStyle w:val="PlainText"/>
              <w:tabs>
                <w:tab w:val="decimal" w:pos="77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623959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63EEC71" w14:textId="5970FCE8" w:rsidR="0041098A" w:rsidRPr="00007B09" w:rsidRDefault="0041098A" w:rsidP="003F4B54">
            <w:pPr>
              <w:pStyle w:val="PlainText"/>
              <w:tabs>
                <w:tab w:val="decimal" w:pos="7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638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016E1D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CEA17D1" w14:textId="6917AA88" w:rsidR="0041098A" w:rsidRPr="00007B09" w:rsidRDefault="0041098A" w:rsidP="003F4B54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612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BA07921" w14:textId="77777777" w:rsidR="0041098A" w:rsidRPr="00007B09" w:rsidRDefault="0041098A" w:rsidP="00563ABA">
            <w:pPr>
              <w:tabs>
                <w:tab w:val="decimal" w:pos="680"/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653B669" w14:textId="7F019F66" w:rsidR="0041098A" w:rsidRPr="00007B09" w:rsidRDefault="0041098A" w:rsidP="00F9218D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617</w:t>
            </w:r>
          </w:p>
        </w:tc>
      </w:tr>
      <w:tr w:rsidR="0041098A" w:rsidRPr="00007B09" w14:paraId="17BE8633" w14:textId="77777777" w:rsidTr="006A4B0C">
        <w:trPr>
          <w:trHeight w:val="408"/>
        </w:trPr>
        <w:tc>
          <w:tcPr>
            <w:tcW w:w="3870" w:type="dxa"/>
            <w:shd w:val="clear" w:color="auto" w:fill="auto"/>
            <w:vAlign w:val="bottom"/>
          </w:tcPr>
          <w:p w14:paraId="24E3F887" w14:textId="77777777" w:rsidR="0041098A" w:rsidRPr="00007B09" w:rsidRDefault="0041098A" w:rsidP="00337570">
            <w:pPr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  <w:lang w:val="th-TH" w:eastAsia="th-TH"/>
              </w:rPr>
              <w:t>อื่น ๆ</w:t>
            </w:r>
          </w:p>
        </w:tc>
        <w:tc>
          <w:tcPr>
            <w:tcW w:w="810" w:type="dxa"/>
          </w:tcPr>
          <w:p w14:paraId="1730EB4A" w14:textId="77777777" w:rsidR="0041098A" w:rsidRDefault="0041098A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C2138E" w14:textId="52EADD19" w:rsidR="0041098A" w:rsidRPr="00007B09" w:rsidRDefault="0041098A" w:rsidP="003F4B54">
            <w:pPr>
              <w:pStyle w:val="PlainText"/>
              <w:tabs>
                <w:tab w:val="decimal" w:pos="77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3,172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75177D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F12D547" w14:textId="35B32C00" w:rsidR="0041098A" w:rsidRPr="00007B09" w:rsidRDefault="0041098A" w:rsidP="003F4B54">
            <w:pPr>
              <w:pStyle w:val="PlainText"/>
              <w:tabs>
                <w:tab w:val="decimal" w:pos="71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8CC77C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3CD867C" w14:textId="735490C8" w:rsidR="0041098A" w:rsidRPr="00007B09" w:rsidRDefault="0041098A" w:rsidP="003F4B54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2,718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EAD23DA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345619D" w14:textId="3146C409" w:rsidR="0041098A" w:rsidRPr="00007B09" w:rsidRDefault="0041098A" w:rsidP="00F9218D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lang w:val="en-US"/>
              </w:rPr>
              <w:t>1,201</w:t>
            </w:r>
          </w:p>
        </w:tc>
      </w:tr>
      <w:tr w:rsidR="0041098A" w:rsidRPr="00007B09" w14:paraId="17ACA07E" w14:textId="77777777" w:rsidTr="006A4B0C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032F14EC" w14:textId="77777777" w:rsidR="0041098A" w:rsidRPr="00007B09" w:rsidRDefault="0041098A" w:rsidP="00337570">
            <w:pPr>
              <w:rPr>
                <w:b/>
                <w:bCs/>
                <w:sz w:val="28"/>
                <w:szCs w:val="28"/>
              </w:rPr>
            </w:pPr>
            <w:r w:rsidRPr="00007B09">
              <w:rPr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810" w:type="dxa"/>
          </w:tcPr>
          <w:p w14:paraId="2576DF81" w14:textId="77777777" w:rsidR="0041098A" w:rsidRDefault="0041098A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042434D" w14:textId="4ABF3C3D" w:rsidR="0041098A" w:rsidRPr="00007B09" w:rsidRDefault="0041098A" w:rsidP="003F4B54">
            <w:pPr>
              <w:pStyle w:val="PlainText"/>
              <w:tabs>
                <w:tab w:val="decimal" w:pos="770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72,445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1CC933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05F8D67" w14:textId="1DA19A7C" w:rsidR="0041098A" w:rsidRPr="00007B09" w:rsidRDefault="0041098A" w:rsidP="003F4B54">
            <w:pPr>
              <w:pStyle w:val="PlainText"/>
              <w:tabs>
                <w:tab w:val="decimal" w:pos="710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38,462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CC0AD7E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6CC8507" w14:textId="565B3F56" w:rsidR="0041098A" w:rsidRPr="00007B09" w:rsidRDefault="0041098A" w:rsidP="003F4B54">
            <w:pPr>
              <w:pStyle w:val="PlainText"/>
              <w:tabs>
                <w:tab w:val="decimal" w:pos="680"/>
              </w:tabs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69,093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F18379C" w14:textId="77777777" w:rsidR="0041098A" w:rsidRPr="00007B09" w:rsidRDefault="0041098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F1A1BE3" w14:textId="332F8FF4" w:rsidR="0041098A" w:rsidRPr="00007B09" w:rsidRDefault="0041098A" w:rsidP="00F9218D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31,241</w:t>
            </w:r>
          </w:p>
        </w:tc>
      </w:tr>
    </w:tbl>
    <w:p w14:paraId="088FA30D" w14:textId="77777777" w:rsidR="00AC3CAA" w:rsidRPr="00084B78" w:rsidRDefault="00AC3CAA" w:rsidP="00AC3CAA">
      <w:pPr>
        <w:ind w:left="540"/>
        <w:jc w:val="thaiDistribute"/>
        <w:rPr>
          <w:sz w:val="20"/>
          <w:szCs w:val="20"/>
        </w:rPr>
      </w:pPr>
    </w:p>
    <w:p w14:paraId="128479D1" w14:textId="22875822" w:rsidR="001D50DB" w:rsidRPr="00007B09" w:rsidRDefault="001D50DB" w:rsidP="001D50DB">
      <w:pPr>
        <w:tabs>
          <w:tab w:val="left" w:pos="540"/>
        </w:tabs>
        <w:ind w:right="-178"/>
        <w:rPr>
          <w:b/>
          <w:bCs/>
          <w:spacing w:val="-2"/>
          <w:sz w:val="30"/>
          <w:szCs w:val="30"/>
        </w:rPr>
      </w:pPr>
      <w:r w:rsidRPr="00007B09">
        <w:rPr>
          <w:b/>
          <w:bCs/>
          <w:spacing w:val="-2"/>
          <w:sz w:val="30"/>
          <w:szCs w:val="30"/>
        </w:rPr>
        <w:t>2</w:t>
      </w:r>
      <w:r w:rsidR="00CA3DE2">
        <w:rPr>
          <w:b/>
          <w:bCs/>
          <w:spacing w:val="-2"/>
          <w:sz w:val="30"/>
          <w:szCs w:val="30"/>
        </w:rPr>
        <w:t>6</w:t>
      </w:r>
      <w:r w:rsidRPr="00007B09">
        <w:rPr>
          <w:b/>
          <w:bCs/>
          <w:spacing w:val="-2"/>
          <w:sz w:val="30"/>
          <w:szCs w:val="30"/>
        </w:rPr>
        <w:tab/>
      </w:r>
      <w:r w:rsidRPr="00007B09">
        <w:rPr>
          <w:b/>
          <w:bCs/>
          <w:spacing w:val="-2"/>
          <w:sz w:val="30"/>
          <w:szCs w:val="30"/>
          <w:cs/>
        </w:rPr>
        <w:t>เงินรับล่วงหน้าจากธุรกรรมอิเล็กทรอนิกส์</w:t>
      </w:r>
    </w:p>
    <w:p w14:paraId="096ECC31" w14:textId="77777777" w:rsidR="00AC3CAA" w:rsidRPr="00084B78" w:rsidRDefault="00AC3CAA" w:rsidP="00AC3CAA">
      <w:pPr>
        <w:ind w:left="540"/>
        <w:jc w:val="thaiDistribute"/>
        <w:rPr>
          <w:sz w:val="20"/>
          <w:szCs w:val="20"/>
        </w:rPr>
      </w:pPr>
    </w:p>
    <w:p w14:paraId="5432FD37" w14:textId="47381C64" w:rsidR="001D50DB" w:rsidRPr="00007B09" w:rsidRDefault="001D50DB" w:rsidP="00C83E3C">
      <w:pPr>
        <w:tabs>
          <w:tab w:val="left" w:pos="108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7B09">
        <w:rPr>
          <w:rFonts w:asciiTheme="majorBidi" w:hAnsiTheme="majorBidi" w:cstheme="majorBidi"/>
          <w:sz w:val="30"/>
          <w:szCs w:val="30"/>
          <w:cs/>
        </w:rPr>
        <w:t xml:space="preserve">ตามประกาศธนาคารแห่งประเทศไทยที่ สนช. </w:t>
      </w:r>
      <w:r w:rsidRPr="00007B09">
        <w:rPr>
          <w:rFonts w:asciiTheme="majorBidi" w:hAnsiTheme="majorBidi" w:cstheme="majorBidi"/>
          <w:sz w:val="30"/>
          <w:szCs w:val="30"/>
        </w:rPr>
        <w:t>7</w:t>
      </w:r>
      <w:r w:rsidRPr="00007B09">
        <w:rPr>
          <w:rFonts w:asciiTheme="majorBidi" w:hAnsiTheme="majorBidi"/>
          <w:sz w:val="30"/>
          <w:szCs w:val="30"/>
          <w:cs/>
        </w:rPr>
        <w:t>/</w:t>
      </w:r>
      <w:r w:rsidRPr="00007B09">
        <w:rPr>
          <w:rFonts w:asciiTheme="majorBidi" w:hAnsiTheme="majorBidi" w:cstheme="majorBidi"/>
          <w:sz w:val="30"/>
          <w:szCs w:val="30"/>
        </w:rPr>
        <w:t xml:space="preserve">2561 </w:t>
      </w:r>
      <w:r w:rsidRPr="00007B0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007B09">
        <w:rPr>
          <w:rFonts w:asciiTheme="majorBidi" w:hAnsiTheme="majorBidi" w:cstheme="majorBidi"/>
          <w:sz w:val="30"/>
          <w:szCs w:val="30"/>
        </w:rPr>
        <w:t xml:space="preserve">16 </w:t>
      </w:r>
      <w:r w:rsidRPr="00007B09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007B09">
        <w:rPr>
          <w:rFonts w:asciiTheme="majorBidi" w:hAnsiTheme="majorBidi" w:cstheme="majorBidi"/>
          <w:sz w:val="30"/>
          <w:szCs w:val="30"/>
        </w:rPr>
        <w:t xml:space="preserve">2561 </w:t>
      </w:r>
      <w:r w:rsidRPr="00007B09">
        <w:rPr>
          <w:rFonts w:asciiTheme="majorBidi" w:hAnsiTheme="majorBidi" w:cstheme="majorBidi"/>
          <w:sz w:val="30"/>
          <w:szCs w:val="30"/>
          <w:cs/>
        </w:rPr>
        <w:t>เรื่อง หลักเกณฑ์การประกอบธุรกิ</w:t>
      </w:r>
      <w:r w:rsidR="00C83E3C" w:rsidRPr="00007B09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007B09">
        <w:rPr>
          <w:rFonts w:asciiTheme="majorBidi" w:hAnsiTheme="majorBidi" w:cstheme="majorBidi"/>
          <w:sz w:val="30"/>
          <w:szCs w:val="30"/>
          <w:cs/>
        </w:rPr>
        <w:t xml:space="preserve">บริการเงินอิเล็กทรอนิกส์ และตามประกาศที่ สนช. </w:t>
      </w:r>
      <w:r w:rsidRPr="00007B09">
        <w:rPr>
          <w:rFonts w:asciiTheme="majorBidi" w:hAnsiTheme="majorBidi" w:cstheme="majorBidi"/>
          <w:sz w:val="30"/>
          <w:szCs w:val="30"/>
        </w:rPr>
        <w:t>8</w:t>
      </w:r>
      <w:r w:rsidRPr="00007B09">
        <w:rPr>
          <w:rFonts w:asciiTheme="majorBidi" w:hAnsiTheme="majorBidi"/>
          <w:sz w:val="30"/>
          <w:szCs w:val="30"/>
          <w:cs/>
        </w:rPr>
        <w:t>/</w:t>
      </w:r>
      <w:r w:rsidRPr="00007B09">
        <w:rPr>
          <w:rFonts w:asciiTheme="majorBidi" w:hAnsiTheme="majorBidi" w:cstheme="majorBidi"/>
          <w:sz w:val="30"/>
          <w:szCs w:val="30"/>
        </w:rPr>
        <w:t xml:space="preserve">2561 </w:t>
      </w:r>
      <w:r w:rsidRPr="00007B0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007B09">
        <w:rPr>
          <w:rFonts w:asciiTheme="majorBidi" w:hAnsiTheme="majorBidi" w:cstheme="majorBidi"/>
          <w:sz w:val="30"/>
          <w:szCs w:val="30"/>
        </w:rPr>
        <w:t xml:space="preserve">16 </w:t>
      </w:r>
      <w:r w:rsidRPr="00007B09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007B09">
        <w:rPr>
          <w:rFonts w:asciiTheme="majorBidi" w:hAnsiTheme="majorBidi" w:cstheme="majorBidi"/>
          <w:sz w:val="30"/>
          <w:szCs w:val="30"/>
        </w:rPr>
        <w:t xml:space="preserve">2561 </w:t>
      </w:r>
      <w:r w:rsidRPr="00007B09">
        <w:rPr>
          <w:rFonts w:asciiTheme="majorBidi" w:hAnsiTheme="majorBidi" w:cstheme="majorBidi"/>
          <w:sz w:val="30"/>
          <w:szCs w:val="30"/>
          <w:cs/>
        </w:rPr>
        <w:t xml:space="preserve">เรื่อง หลักเกณฑ์การประกอบธุรกิจบริการโอนเงินด้วยวิธีการทางอิเล็กทรอนิกส์ กำหนดให้ธนาคารแสดงบัญชีเงินรับล่วงหน้าจากธุรกรรมอิเล็กทรอนิกส์ ทั้งนี้ ณ วันที่ </w:t>
      </w:r>
      <w:r w:rsidR="009B292F" w:rsidRPr="00007B09">
        <w:rPr>
          <w:rFonts w:asciiTheme="majorBidi" w:hAnsiTheme="majorBidi" w:cstheme="majorBidi" w:hint="cs"/>
          <w:sz w:val="30"/>
          <w:szCs w:val="30"/>
          <w:cs/>
        </w:rPr>
        <w:t>31 ธันวาคม</w:t>
      </w:r>
      <w:r w:rsidR="003D2E55" w:rsidRPr="00007B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2E55" w:rsidRPr="00007B09">
        <w:rPr>
          <w:rFonts w:asciiTheme="majorBidi" w:hAnsiTheme="majorBidi" w:cstheme="majorBidi"/>
          <w:sz w:val="30"/>
          <w:szCs w:val="30"/>
        </w:rPr>
        <w:t>2562</w:t>
      </w:r>
      <w:r w:rsidRPr="00007B09">
        <w:rPr>
          <w:rFonts w:asciiTheme="majorBidi" w:hAnsiTheme="majorBidi"/>
          <w:sz w:val="30"/>
          <w:szCs w:val="30"/>
          <w:cs/>
        </w:rPr>
        <w:t xml:space="preserve"> </w:t>
      </w:r>
      <w:r w:rsidRPr="00007B09">
        <w:rPr>
          <w:rFonts w:asciiTheme="majorBidi" w:hAnsiTheme="majorBidi" w:cstheme="majorBidi"/>
          <w:sz w:val="30"/>
          <w:szCs w:val="30"/>
          <w:cs/>
        </w:rPr>
        <w:t>ธนาคารมีเงินรับล่วงหน้าจากธุรกรรมอิเล็กทรอนิกส์ดังกล่าว</w:t>
      </w:r>
      <w:r w:rsidRPr="00007B09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784EC4" w:rsidRPr="00007B09">
        <w:rPr>
          <w:rFonts w:asciiTheme="majorBidi" w:hAnsiTheme="majorBidi" w:cstheme="majorBidi"/>
          <w:sz w:val="30"/>
          <w:szCs w:val="30"/>
        </w:rPr>
        <w:t xml:space="preserve"> </w:t>
      </w:r>
      <w:r w:rsidR="0033363B">
        <w:rPr>
          <w:rFonts w:asciiTheme="majorBidi" w:hAnsiTheme="majorBidi" w:cstheme="majorBidi"/>
          <w:sz w:val="30"/>
          <w:szCs w:val="30"/>
        </w:rPr>
        <w:t>166</w:t>
      </w:r>
      <w:r w:rsidR="00784EC4" w:rsidRPr="00007B09">
        <w:rPr>
          <w:rFonts w:asciiTheme="majorBidi" w:hAnsiTheme="majorBidi" w:cstheme="majorBidi"/>
          <w:sz w:val="30"/>
          <w:szCs w:val="30"/>
        </w:rPr>
        <w:t xml:space="preserve"> </w:t>
      </w:r>
      <w:r w:rsidRPr="00007B09">
        <w:rPr>
          <w:rFonts w:asciiTheme="majorBidi" w:hAnsiTheme="majorBidi" w:cstheme="majorBidi" w:hint="cs"/>
          <w:sz w:val="30"/>
          <w:szCs w:val="30"/>
          <w:cs/>
        </w:rPr>
        <w:t>ล้า</w:t>
      </w:r>
      <w:r w:rsidR="00C83E3C" w:rsidRPr="00007B09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007B09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C83E3C" w:rsidRPr="00007B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83E3C" w:rsidRPr="00007B09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C83E3C" w:rsidRPr="00007B09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="00C83E3C" w:rsidRPr="00007B09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784EC4" w:rsidRPr="00007B09">
        <w:rPr>
          <w:rFonts w:asciiTheme="majorBidi" w:hAnsiTheme="majorBidi" w:cstheme="majorBidi"/>
          <w:i/>
          <w:iCs/>
          <w:sz w:val="30"/>
          <w:szCs w:val="30"/>
        </w:rPr>
        <w:t>175</w:t>
      </w:r>
      <w:r w:rsidR="00C83E3C" w:rsidRPr="00007B0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83E3C" w:rsidRPr="00007B09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7A9C3C8E" w14:textId="77777777" w:rsidR="00AC3CAA" w:rsidRPr="00955964" w:rsidRDefault="00AC3CAA" w:rsidP="00AC3CAA">
      <w:pPr>
        <w:ind w:left="540"/>
        <w:jc w:val="thaiDistribute"/>
        <w:rPr>
          <w:sz w:val="20"/>
          <w:szCs w:val="20"/>
        </w:rPr>
      </w:pPr>
    </w:p>
    <w:p w14:paraId="4328FA73" w14:textId="43CFB3E6" w:rsidR="00A72CF0" w:rsidRPr="00007B09" w:rsidRDefault="000D7BAF" w:rsidP="001D50DB">
      <w:pPr>
        <w:tabs>
          <w:tab w:val="left" w:pos="540"/>
        </w:tabs>
        <w:ind w:right="-178"/>
        <w:rPr>
          <w:b/>
          <w:bCs/>
          <w:spacing w:val="-4"/>
          <w:sz w:val="30"/>
          <w:szCs w:val="30"/>
        </w:rPr>
      </w:pPr>
      <w:r w:rsidRPr="00007B09">
        <w:rPr>
          <w:b/>
          <w:bCs/>
          <w:spacing w:val="-2"/>
          <w:sz w:val="30"/>
          <w:szCs w:val="30"/>
        </w:rPr>
        <w:t>2</w:t>
      </w:r>
      <w:r w:rsidR="00CA3DE2">
        <w:rPr>
          <w:b/>
          <w:bCs/>
          <w:spacing w:val="-2"/>
          <w:sz w:val="30"/>
          <w:szCs w:val="30"/>
        </w:rPr>
        <w:t>7</w:t>
      </w:r>
      <w:r w:rsidR="00A72CF0" w:rsidRPr="00007B09">
        <w:rPr>
          <w:b/>
          <w:bCs/>
          <w:spacing w:val="-2"/>
          <w:sz w:val="30"/>
          <w:szCs w:val="30"/>
        </w:rPr>
        <w:tab/>
      </w:r>
      <w:r w:rsidR="00A72CF0" w:rsidRPr="00007B09">
        <w:rPr>
          <w:b/>
          <w:bCs/>
          <w:spacing w:val="-2"/>
          <w:sz w:val="30"/>
          <w:szCs w:val="30"/>
          <w:cs/>
        </w:rPr>
        <w:t>ทุนเรือนหุ้น</w:t>
      </w:r>
    </w:p>
    <w:p w14:paraId="56CBFBBC" w14:textId="77777777" w:rsidR="00AC3CAA" w:rsidRPr="00955964" w:rsidRDefault="00AC3CAA" w:rsidP="00AC3CAA">
      <w:pPr>
        <w:ind w:left="540"/>
        <w:jc w:val="thaiDistribute"/>
        <w:rPr>
          <w:sz w:val="20"/>
          <w:szCs w:val="20"/>
        </w:rPr>
      </w:pPr>
    </w:p>
    <w:p w14:paraId="6FEE130C" w14:textId="77777777" w:rsidR="00A72CF0" w:rsidRPr="00007B09" w:rsidRDefault="00A72CF0" w:rsidP="00A72CF0">
      <w:pPr>
        <w:ind w:left="540"/>
        <w:jc w:val="thaiDistribute"/>
        <w:rPr>
          <w:spacing w:val="-4"/>
          <w:sz w:val="30"/>
          <w:szCs w:val="30"/>
        </w:rPr>
      </w:pPr>
      <w:r w:rsidRPr="00007B09">
        <w:rPr>
          <w:spacing w:val="-4"/>
          <w:sz w:val="30"/>
          <w:szCs w:val="30"/>
          <w:cs/>
        </w:rPr>
        <w:t xml:space="preserve">บุริมสิทธิทั้งหมดมีกำหนดระยะเวลา </w:t>
      </w:r>
      <w:r w:rsidRPr="00007B09">
        <w:rPr>
          <w:spacing w:val="-4"/>
          <w:sz w:val="30"/>
          <w:szCs w:val="30"/>
        </w:rPr>
        <w:t>10</w:t>
      </w:r>
      <w:r w:rsidRPr="00007B09">
        <w:rPr>
          <w:spacing w:val="-4"/>
          <w:sz w:val="30"/>
          <w:szCs w:val="30"/>
          <w:cs/>
        </w:rPr>
        <w:t xml:space="preserve"> ปี และได้สิ้นสุดลงแล้วตั้งแต่วันที่ </w:t>
      </w:r>
      <w:r w:rsidRPr="00007B09">
        <w:rPr>
          <w:spacing w:val="-4"/>
          <w:sz w:val="30"/>
          <w:szCs w:val="30"/>
        </w:rPr>
        <w:t xml:space="preserve">10 </w:t>
      </w:r>
      <w:r w:rsidRPr="00007B09">
        <w:rPr>
          <w:spacing w:val="-4"/>
          <w:sz w:val="30"/>
          <w:szCs w:val="30"/>
          <w:cs/>
        </w:rPr>
        <w:t xml:space="preserve">พฤษภาคม </w:t>
      </w:r>
      <w:r w:rsidRPr="00007B09">
        <w:rPr>
          <w:spacing w:val="-4"/>
          <w:sz w:val="30"/>
          <w:szCs w:val="30"/>
        </w:rPr>
        <w:t xml:space="preserve">2552 </w:t>
      </w:r>
      <w:r w:rsidRPr="00007B09">
        <w:rPr>
          <w:spacing w:val="-4"/>
          <w:sz w:val="30"/>
          <w:szCs w:val="30"/>
          <w:cs/>
        </w:rPr>
        <w:t xml:space="preserve">เป็นผลให้ผู้ถือหุ้นบุริมสิทธิมีสิทธิเช่นเดียวกับผู้ถือหุ้นสามัญนับแต่นั้นมา </w:t>
      </w:r>
    </w:p>
    <w:p w14:paraId="6A8547B7" w14:textId="77777777" w:rsidR="00AC3CAA" w:rsidRPr="00955964" w:rsidRDefault="00AC3CAA" w:rsidP="00AC3CAA">
      <w:pPr>
        <w:ind w:left="540"/>
        <w:jc w:val="thaiDistribute"/>
        <w:rPr>
          <w:sz w:val="20"/>
          <w:szCs w:val="20"/>
        </w:rPr>
      </w:pPr>
    </w:p>
    <w:p w14:paraId="7DB6983D" w14:textId="45A159E7" w:rsidR="00BB2094" w:rsidRPr="00007B09" w:rsidRDefault="00A72CF0" w:rsidP="000A2B68">
      <w:pPr>
        <w:ind w:left="540"/>
        <w:jc w:val="thaiDistribute"/>
        <w:rPr>
          <w:spacing w:val="-4"/>
          <w:sz w:val="30"/>
          <w:szCs w:val="30"/>
        </w:rPr>
      </w:pPr>
      <w:r w:rsidRPr="00007B09">
        <w:rPr>
          <w:spacing w:val="-4"/>
          <w:sz w:val="30"/>
          <w:szCs w:val="30"/>
          <w:cs/>
        </w:rPr>
        <w:t xml:space="preserve">ผู้ถือหุ้นบุริมสิทธิมีสิทธิแปลงหุ้นบุริมสิทธิที่ถืออยู่เป็นหุ้นสามัญได้ในอัตราการใช้สิทธิหุ้นบุริมสิทธิ </w:t>
      </w:r>
      <w:r w:rsidRPr="00007B09">
        <w:rPr>
          <w:spacing w:val="-4"/>
          <w:sz w:val="30"/>
          <w:szCs w:val="30"/>
        </w:rPr>
        <w:t>1</w:t>
      </w:r>
      <w:r w:rsidRPr="00007B09">
        <w:rPr>
          <w:spacing w:val="-4"/>
          <w:sz w:val="30"/>
          <w:szCs w:val="30"/>
          <w:cs/>
        </w:rPr>
        <w:t xml:space="preserve"> หุ้น มีสิทธิแปลงเป็นหุ้นสามัญได้ </w:t>
      </w:r>
      <w:r w:rsidRPr="00007B09">
        <w:rPr>
          <w:spacing w:val="-4"/>
          <w:sz w:val="30"/>
          <w:szCs w:val="30"/>
        </w:rPr>
        <w:t>1</w:t>
      </w:r>
      <w:r w:rsidRPr="00007B09">
        <w:rPr>
          <w:spacing w:val="-4"/>
          <w:sz w:val="30"/>
          <w:szCs w:val="30"/>
          <w:cs/>
        </w:rPr>
        <w:t xml:space="preserve"> หุ้น ผู้ถือหุ้นสามัญและหุ้นบุริมสิทธิจะได้รับสิทธิในการรับเงินปันผลจากการประกาศจ่าย</w:t>
      </w:r>
      <w:r w:rsidR="00162EA2" w:rsidRPr="00007B09">
        <w:rPr>
          <w:spacing w:val="-4"/>
          <w:sz w:val="30"/>
          <w:szCs w:val="30"/>
          <w:cs/>
        </w:rPr>
        <w:br/>
      </w:r>
      <w:r w:rsidRPr="00007B09">
        <w:rPr>
          <w:spacing w:val="-4"/>
          <w:sz w:val="30"/>
          <w:szCs w:val="30"/>
          <w:cs/>
        </w:rPr>
        <w:t>เงินปันผลและมีสิทธิออกเสียงลงคะแนนหนึ่งเสียงต่อหนึ่งหุ้นในที่ประชุมผู้ถือหุ้นของธนาคาร</w:t>
      </w:r>
    </w:p>
    <w:p w14:paraId="60FB59AA" w14:textId="3D2E5765" w:rsidR="00A72CF0" w:rsidRPr="00007B09" w:rsidRDefault="00A72CF0" w:rsidP="00A72CF0">
      <w:pPr>
        <w:tabs>
          <w:tab w:val="left" w:pos="540"/>
        </w:tabs>
        <w:ind w:right="-178"/>
        <w:rPr>
          <w:b/>
          <w:bCs/>
          <w:spacing w:val="-4"/>
          <w:sz w:val="30"/>
          <w:szCs w:val="30"/>
        </w:rPr>
      </w:pPr>
      <w:r w:rsidRPr="00007B09">
        <w:rPr>
          <w:b/>
          <w:bCs/>
          <w:spacing w:val="-2"/>
          <w:sz w:val="30"/>
          <w:szCs w:val="30"/>
        </w:rPr>
        <w:lastRenderedPageBreak/>
        <w:t>2</w:t>
      </w:r>
      <w:r w:rsidR="00CA3DE2">
        <w:rPr>
          <w:b/>
          <w:bCs/>
          <w:spacing w:val="-2"/>
          <w:sz w:val="30"/>
          <w:szCs w:val="30"/>
        </w:rPr>
        <w:t>8</w:t>
      </w:r>
      <w:r w:rsidRPr="00007B09">
        <w:rPr>
          <w:b/>
          <w:bCs/>
          <w:spacing w:val="-2"/>
          <w:sz w:val="30"/>
          <w:szCs w:val="30"/>
        </w:rPr>
        <w:tab/>
      </w:r>
      <w:r w:rsidRPr="00007B09">
        <w:rPr>
          <w:b/>
          <w:bCs/>
          <w:spacing w:val="-2"/>
          <w:sz w:val="30"/>
          <w:szCs w:val="30"/>
          <w:cs/>
        </w:rPr>
        <w:t>สำรอง</w:t>
      </w:r>
    </w:p>
    <w:p w14:paraId="25ABB231" w14:textId="77777777" w:rsidR="00A72CF0" w:rsidRPr="00C97CB5" w:rsidRDefault="00A72CF0" w:rsidP="00CB37E3">
      <w:pPr>
        <w:ind w:left="540"/>
        <w:jc w:val="thaiDistribute"/>
        <w:rPr>
          <w:sz w:val="26"/>
          <w:szCs w:val="26"/>
        </w:rPr>
      </w:pPr>
    </w:p>
    <w:p w14:paraId="46DFB6B3" w14:textId="77777777" w:rsidR="00A72CF0" w:rsidRPr="00007B09" w:rsidRDefault="00A72CF0" w:rsidP="00A72CF0">
      <w:pPr>
        <w:ind w:left="540"/>
        <w:rPr>
          <w:sz w:val="30"/>
          <w:szCs w:val="30"/>
        </w:rPr>
      </w:pPr>
      <w:r w:rsidRPr="00007B09">
        <w:rPr>
          <w:sz w:val="30"/>
          <w:szCs w:val="30"/>
          <w:cs/>
        </w:rPr>
        <w:t>สำรองประกอบด้วย</w:t>
      </w:r>
    </w:p>
    <w:p w14:paraId="0BE1212C" w14:textId="77777777" w:rsidR="00C97CB5" w:rsidRPr="00C97CB5" w:rsidRDefault="00C97CB5" w:rsidP="00C97CB5">
      <w:pPr>
        <w:ind w:left="540"/>
        <w:jc w:val="thaiDistribute"/>
        <w:rPr>
          <w:sz w:val="26"/>
          <w:szCs w:val="26"/>
        </w:rPr>
      </w:pPr>
    </w:p>
    <w:p w14:paraId="7682288A" w14:textId="77777777" w:rsidR="00962C0C" w:rsidRPr="00007B09" w:rsidRDefault="00A72CF0" w:rsidP="00962C0C">
      <w:pPr>
        <w:tabs>
          <w:tab w:val="left" w:pos="540"/>
        </w:tabs>
        <w:ind w:left="540"/>
        <w:rPr>
          <w:b/>
          <w:bCs/>
          <w:sz w:val="30"/>
          <w:szCs w:val="30"/>
        </w:rPr>
      </w:pPr>
      <w:r w:rsidRPr="00007B09">
        <w:rPr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14:paraId="56C24B75" w14:textId="77777777" w:rsidR="00C97CB5" w:rsidRPr="00C97CB5" w:rsidRDefault="00C97CB5" w:rsidP="00C97CB5">
      <w:pPr>
        <w:ind w:left="540"/>
        <w:jc w:val="thaiDistribute"/>
        <w:rPr>
          <w:sz w:val="26"/>
          <w:szCs w:val="26"/>
        </w:rPr>
      </w:pPr>
    </w:p>
    <w:p w14:paraId="7136DABF" w14:textId="77777777" w:rsidR="00A72CF0" w:rsidRPr="00007B09" w:rsidRDefault="00A72CF0" w:rsidP="00962C0C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  <w:r w:rsidRPr="00007B09">
        <w:rPr>
          <w:b/>
          <w:bCs/>
          <w:sz w:val="30"/>
          <w:szCs w:val="30"/>
          <w:cs/>
        </w:rPr>
        <w:t>สำรองตามกฎหมาย</w:t>
      </w:r>
    </w:p>
    <w:p w14:paraId="76D5A35D" w14:textId="77777777" w:rsidR="00C97CB5" w:rsidRPr="00C97CB5" w:rsidRDefault="00C97CB5" w:rsidP="00C97CB5">
      <w:pPr>
        <w:ind w:left="540"/>
        <w:jc w:val="thaiDistribute"/>
        <w:rPr>
          <w:sz w:val="26"/>
          <w:szCs w:val="26"/>
        </w:rPr>
      </w:pPr>
    </w:p>
    <w:p w14:paraId="2DABF8F4" w14:textId="77777777" w:rsidR="00A72CF0" w:rsidRPr="00007B09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  <w:r w:rsidRPr="00007B09">
        <w:rPr>
          <w:spacing w:val="-4"/>
          <w:sz w:val="30"/>
          <w:szCs w:val="30"/>
          <w:cs/>
        </w:rPr>
        <w:t>ตาม</w:t>
      </w:r>
      <w:r w:rsidR="00162EA2" w:rsidRPr="00007B09">
        <w:rPr>
          <w:spacing w:val="-4"/>
          <w:sz w:val="30"/>
          <w:szCs w:val="30"/>
          <w:cs/>
        </w:rPr>
        <w:t>บทบัญญัติแห่ง</w:t>
      </w:r>
      <w:r w:rsidRPr="00007B09">
        <w:rPr>
          <w:spacing w:val="-4"/>
          <w:sz w:val="30"/>
          <w:szCs w:val="30"/>
          <w:cs/>
        </w:rPr>
        <w:t xml:space="preserve">พระราชบัญญัติบริษัทมหาชนจำกัด </w:t>
      </w:r>
      <w:r w:rsidR="00162EA2" w:rsidRPr="00007B09">
        <w:rPr>
          <w:spacing w:val="-4"/>
          <w:sz w:val="30"/>
          <w:szCs w:val="30"/>
          <w:cs/>
        </w:rPr>
        <w:t xml:space="preserve">พ.ศ. </w:t>
      </w:r>
      <w:r w:rsidR="003346C4" w:rsidRPr="00007B09">
        <w:rPr>
          <w:sz w:val="30"/>
          <w:szCs w:val="30"/>
        </w:rPr>
        <w:t>2535</w:t>
      </w:r>
      <w:r w:rsidR="00162EA2" w:rsidRPr="00007B09">
        <w:rPr>
          <w:spacing w:val="-4"/>
          <w:sz w:val="30"/>
          <w:szCs w:val="30"/>
          <w:cs/>
        </w:rPr>
        <w:t xml:space="preserve"> มาตรา </w:t>
      </w:r>
      <w:r w:rsidR="003346C4" w:rsidRPr="00007B09">
        <w:rPr>
          <w:sz w:val="30"/>
          <w:szCs w:val="30"/>
        </w:rPr>
        <w:t>116</w:t>
      </w:r>
      <w:r w:rsidR="00162EA2" w:rsidRPr="00007B09">
        <w:rPr>
          <w:spacing w:val="-4"/>
          <w:sz w:val="30"/>
          <w:szCs w:val="30"/>
          <w:cs/>
        </w:rPr>
        <w:t xml:space="preserve"> </w:t>
      </w:r>
      <w:r w:rsidRPr="00007B09">
        <w:rPr>
          <w:spacing w:val="-4"/>
          <w:sz w:val="30"/>
          <w:szCs w:val="30"/>
          <w:cs/>
        </w:rPr>
        <w:t>ธนาคารและบริษัทย่อยซึ่งเป็นบริษัทมหาชนจะต้องจัดสรร</w:t>
      </w:r>
      <w:r w:rsidR="00162EA2" w:rsidRPr="00007B09">
        <w:rPr>
          <w:spacing w:val="-4"/>
          <w:sz w:val="30"/>
          <w:szCs w:val="30"/>
          <w:cs/>
        </w:rPr>
        <w:t xml:space="preserve">ทุนสำรอง (“สำรองตามกฎหมาย”) </w:t>
      </w:r>
      <w:r w:rsidR="00840AFF" w:rsidRPr="00007B09">
        <w:rPr>
          <w:rFonts w:hint="cs"/>
          <w:spacing w:val="-4"/>
          <w:sz w:val="30"/>
          <w:szCs w:val="30"/>
          <w:cs/>
        </w:rPr>
        <w:t>อย่างน้อย</w:t>
      </w:r>
      <w:r w:rsidRPr="00007B09">
        <w:rPr>
          <w:spacing w:val="-4"/>
          <w:sz w:val="30"/>
          <w:szCs w:val="30"/>
          <w:cs/>
        </w:rPr>
        <w:t>ร้อยละ</w:t>
      </w:r>
      <w:r w:rsidR="00162EA2" w:rsidRPr="00007B09">
        <w:rPr>
          <w:spacing w:val="-4"/>
          <w:sz w:val="30"/>
          <w:szCs w:val="30"/>
          <w:cs/>
        </w:rPr>
        <w:t xml:space="preserve"> 5 </w:t>
      </w:r>
      <w:r w:rsidRPr="00007B09">
        <w:rPr>
          <w:spacing w:val="-4"/>
          <w:sz w:val="30"/>
          <w:szCs w:val="30"/>
          <w:cs/>
        </w:rPr>
        <w:t>ของกำไรสุทธิประจำปี</w:t>
      </w:r>
      <w:r w:rsidR="00162EA2" w:rsidRPr="00007B09">
        <w:rPr>
          <w:spacing w:val="-4"/>
          <w:sz w:val="30"/>
          <w:szCs w:val="30"/>
          <w:cs/>
        </w:rPr>
        <w:t>หลังจากหัก</w:t>
      </w:r>
      <w:r w:rsidRPr="00007B09">
        <w:rPr>
          <w:spacing w:val="-4"/>
          <w:sz w:val="30"/>
          <w:szCs w:val="30"/>
          <w:cs/>
        </w:rPr>
        <w:t>ขาดทุนสะสม</w:t>
      </w:r>
      <w:r w:rsidR="00162EA2" w:rsidRPr="00007B09">
        <w:rPr>
          <w:spacing w:val="-4"/>
          <w:sz w:val="30"/>
          <w:szCs w:val="30"/>
          <w:cs/>
        </w:rPr>
        <w:t>ยกมา (ถ้ามี) จนกว่า</w:t>
      </w:r>
      <w:r w:rsidRPr="00007B09">
        <w:rPr>
          <w:spacing w:val="-4"/>
          <w:sz w:val="30"/>
          <w:szCs w:val="30"/>
          <w:cs/>
        </w:rPr>
        <w:t>สำรอง</w:t>
      </w:r>
      <w:r w:rsidR="00162EA2" w:rsidRPr="00007B09">
        <w:rPr>
          <w:spacing w:val="-4"/>
          <w:sz w:val="30"/>
          <w:szCs w:val="30"/>
          <w:cs/>
        </w:rPr>
        <w:t>ดังกล่าว</w:t>
      </w:r>
      <w:r w:rsidRPr="00007B09">
        <w:rPr>
          <w:spacing w:val="-4"/>
          <w:sz w:val="30"/>
          <w:szCs w:val="30"/>
          <w:cs/>
        </w:rPr>
        <w:t>มีจำนวนไม่น้อยกว่าร้อยละ</w:t>
      </w:r>
      <w:r w:rsidR="00162EA2" w:rsidRPr="00007B09">
        <w:rPr>
          <w:spacing w:val="-4"/>
          <w:sz w:val="30"/>
          <w:szCs w:val="30"/>
          <w:cs/>
        </w:rPr>
        <w:t xml:space="preserve"> 10 </w:t>
      </w:r>
      <w:r w:rsidRPr="00007B09">
        <w:rPr>
          <w:spacing w:val="-4"/>
          <w:sz w:val="30"/>
          <w:szCs w:val="30"/>
          <w:cs/>
        </w:rPr>
        <w:t>ของทุนจดทะเบียน เงินสำรองนี้จะ</w:t>
      </w:r>
      <w:r w:rsidR="00162EA2" w:rsidRPr="00007B09">
        <w:rPr>
          <w:spacing w:val="-4"/>
          <w:sz w:val="30"/>
          <w:szCs w:val="30"/>
          <w:cs/>
        </w:rPr>
        <w:t>นำ</w:t>
      </w:r>
      <w:r w:rsidRPr="00007B09">
        <w:rPr>
          <w:spacing w:val="-4"/>
          <w:sz w:val="30"/>
          <w:szCs w:val="30"/>
          <w:cs/>
        </w:rPr>
        <w:t>ไปจ่าย</w:t>
      </w:r>
      <w:r w:rsidR="00162EA2" w:rsidRPr="00007B09">
        <w:rPr>
          <w:spacing w:val="-4"/>
          <w:sz w:val="30"/>
          <w:szCs w:val="30"/>
          <w:cs/>
        </w:rPr>
        <w:t>เป็น</w:t>
      </w:r>
      <w:r w:rsidRPr="00007B09">
        <w:rPr>
          <w:spacing w:val="-4"/>
          <w:sz w:val="30"/>
          <w:szCs w:val="30"/>
          <w:cs/>
        </w:rPr>
        <w:t>เงินปันผลไม่ได้</w:t>
      </w:r>
    </w:p>
    <w:p w14:paraId="7CE91B25" w14:textId="77777777" w:rsidR="00C97CB5" w:rsidRPr="00C97CB5" w:rsidRDefault="00C97CB5" w:rsidP="00C97CB5">
      <w:pPr>
        <w:ind w:left="540"/>
        <w:jc w:val="thaiDistribute"/>
        <w:rPr>
          <w:sz w:val="26"/>
          <w:szCs w:val="26"/>
        </w:rPr>
      </w:pPr>
    </w:p>
    <w:p w14:paraId="27774DB3" w14:textId="527C3EE5" w:rsidR="00536513" w:rsidRPr="00007B09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  <w:r w:rsidRPr="00007B09">
        <w:rPr>
          <w:spacing w:val="-4"/>
          <w:sz w:val="30"/>
          <w:szCs w:val="30"/>
          <w:cs/>
        </w:rPr>
        <w:t>ตามประมวลกฎหมายแพ่งและพาณิชย์ บริษัทย่อยที่เป็นบริษัทจำกัดต้องจัดสรรเงินไว้เป็นทุนสำรองอย่างน้อย</w:t>
      </w:r>
      <w:r w:rsidRPr="00007B09">
        <w:rPr>
          <w:spacing w:val="-4"/>
          <w:sz w:val="30"/>
          <w:szCs w:val="30"/>
        </w:rPr>
        <w:br/>
      </w:r>
      <w:r w:rsidRPr="00007B09">
        <w:rPr>
          <w:spacing w:val="-4"/>
          <w:sz w:val="30"/>
          <w:szCs w:val="30"/>
          <w:cs/>
        </w:rPr>
        <w:t>ร้อยละ</w:t>
      </w:r>
      <w:r w:rsidR="00162EA2" w:rsidRPr="00007B09">
        <w:rPr>
          <w:spacing w:val="-4"/>
          <w:sz w:val="30"/>
          <w:szCs w:val="30"/>
          <w:cs/>
        </w:rPr>
        <w:t xml:space="preserve"> 5 </w:t>
      </w:r>
      <w:r w:rsidRPr="00007B09">
        <w:rPr>
          <w:spacing w:val="-4"/>
          <w:sz w:val="30"/>
          <w:szCs w:val="30"/>
          <w:cs/>
        </w:rPr>
        <w:t>ของจำนวนผลกำไร ซึ่งได้รับจากกิจการของบริษัททุกคราวที่จ่ายเงินปันผลจนกว่าทุนสำรองนั้นจะมีจำนวนถึงร้อยละ</w:t>
      </w:r>
      <w:r w:rsidR="00162EA2" w:rsidRPr="00007B09">
        <w:rPr>
          <w:spacing w:val="-4"/>
          <w:sz w:val="30"/>
          <w:szCs w:val="30"/>
          <w:cs/>
        </w:rPr>
        <w:t xml:space="preserve"> 10 </w:t>
      </w:r>
      <w:r w:rsidRPr="00007B09">
        <w:rPr>
          <w:spacing w:val="-4"/>
          <w:sz w:val="30"/>
          <w:szCs w:val="30"/>
          <w:cs/>
        </w:rPr>
        <w:t>ของจำนวนทุนของบริษัท เงินสำรองนี้จะ</w:t>
      </w:r>
      <w:r w:rsidR="000A3E52">
        <w:rPr>
          <w:rFonts w:hint="cs"/>
          <w:spacing w:val="-4"/>
          <w:sz w:val="30"/>
          <w:szCs w:val="30"/>
          <w:cs/>
        </w:rPr>
        <w:t>นำ</w:t>
      </w:r>
      <w:r w:rsidRPr="00007B09">
        <w:rPr>
          <w:spacing w:val="-4"/>
          <w:sz w:val="30"/>
          <w:szCs w:val="30"/>
          <w:cs/>
        </w:rPr>
        <w:t>ไปจ่ายเงินปันผลไม่ได้</w:t>
      </w:r>
    </w:p>
    <w:p w14:paraId="15C35E18" w14:textId="77777777" w:rsidR="00C97CB5" w:rsidRPr="00C97CB5" w:rsidRDefault="00C97CB5" w:rsidP="00C97CB5">
      <w:pPr>
        <w:ind w:left="540"/>
        <w:jc w:val="thaiDistribute"/>
        <w:rPr>
          <w:sz w:val="26"/>
          <w:szCs w:val="26"/>
        </w:rPr>
      </w:pPr>
    </w:p>
    <w:p w14:paraId="77B35227" w14:textId="37D18647" w:rsidR="00806F94" w:rsidRPr="00007B09" w:rsidRDefault="00A72CF0" w:rsidP="00806F94">
      <w:pPr>
        <w:ind w:firstLine="540"/>
        <w:rPr>
          <w:sz w:val="16"/>
          <w:szCs w:val="16"/>
        </w:rPr>
      </w:pPr>
      <w:r w:rsidRPr="00007B09">
        <w:rPr>
          <w:b/>
          <w:bCs/>
          <w:i/>
          <w:iCs/>
          <w:sz w:val="30"/>
          <w:szCs w:val="30"/>
          <w:cs/>
        </w:rPr>
        <w:t>องค์ประกอบอื่นของส่วนของเจ้าของ</w:t>
      </w:r>
    </w:p>
    <w:p w14:paraId="02FD77BE" w14:textId="77777777" w:rsidR="00C97CB5" w:rsidRPr="00C97CB5" w:rsidRDefault="00C97CB5" w:rsidP="00C97CB5">
      <w:pPr>
        <w:ind w:left="540"/>
        <w:jc w:val="thaiDistribute"/>
        <w:rPr>
          <w:sz w:val="26"/>
          <w:szCs w:val="26"/>
        </w:rPr>
      </w:pPr>
    </w:p>
    <w:p w14:paraId="2F9D5305" w14:textId="77777777" w:rsidR="00A72CF0" w:rsidRPr="00007B09" w:rsidRDefault="00A72CF0" w:rsidP="00A72CF0">
      <w:pPr>
        <w:ind w:left="540"/>
        <w:jc w:val="thaiDistribute"/>
        <w:rPr>
          <w:b/>
          <w:bCs/>
          <w:spacing w:val="-2"/>
          <w:sz w:val="30"/>
          <w:szCs w:val="30"/>
          <w:cs/>
        </w:rPr>
      </w:pPr>
      <w:r w:rsidRPr="00007B09">
        <w:rPr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14:paraId="50E77044" w14:textId="77777777" w:rsidR="00C97CB5" w:rsidRPr="00C97CB5" w:rsidRDefault="00C97CB5" w:rsidP="00C97CB5">
      <w:pPr>
        <w:ind w:left="540"/>
        <w:jc w:val="thaiDistribute"/>
        <w:rPr>
          <w:sz w:val="26"/>
          <w:szCs w:val="26"/>
        </w:rPr>
      </w:pPr>
    </w:p>
    <w:p w14:paraId="6871AC06" w14:textId="77777777" w:rsidR="00A72CF0" w:rsidRPr="00007B09" w:rsidRDefault="00A72CF0" w:rsidP="00A72CF0">
      <w:pPr>
        <w:ind w:left="540"/>
        <w:jc w:val="thaiDistribute"/>
        <w:rPr>
          <w:sz w:val="30"/>
          <w:szCs w:val="30"/>
        </w:rPr>
      </w:pPr>
      <w:r w:rsidRPr="00007B09">
        <w:rPr>
          <w:sz w:val="30"/>
          <w:szCs w:val="30"/>
          <w:cs/>
        </w:rPr>
        <w:t>ผลต่างจากการเปลี่ยนแปลงในมูลค่ายุติธรรมของเ</w:t>
      </w:r>
      <w:r w:rsidRPr="00007B09">
        <w:rPr>
          <w:rStyle w:val="PageNumber"/>
          <w:rFonts w:cs="Angsana New"/>
          <w:sz w:val="30"/>
          <w:szCs w:val="30"/>
          <w:cs/>
        </w:rPr>
        <w:t>ง</w:t>
      </w:r>
      <w:r w:rsidRPr="00007B09">
        <w:rPr>
          <w:sz w:val="30"/>
          <w:szCs w:val="30"/>
          <w:cs/>
        </w:rPr>
        <w:t>ินลงทุนเผื่อขายประกอบด้วยผลรวมการเปลี่ยนแปลงในมูลค่ายุติธรรมของเ</w:t>
      </w:r>
      <w:r w:rsidRPr="00007B09">
        <w:rPr>
          <w:rStyle w:val="PageNumber"/>
          <w:rFonts w:cs="Angsana New"/>
          <w:sz w:val="30"/>
          <w:szCs w:val="30"/>
          <w:cs/>
        </w:rPr>
        <w:t>ง</w:t>
      </w:r>
      <w:r w:rsidRPr="00007B09">
        <w:rPr>
          <w:sz w:val="30"/>
          <w:szCs w:val="30"/>
          <w:cs/>
        </w:rPr>
        <w:t>ินลงทุนเผื่อขายจนกระทั่งมีการตัดรายการหรือเกิดการด้อยค่า</w:t>
      </w:r>
    </w:p>
    <w:p w14:paraId="59CABC0B" w14:textId="77777777" w:rsidR="00C97CB5" w:rsidRPr="00C97CB5" w:rsidRDefault="00C97CB5" w:rsidP="00C97CB5">
      <w:pPr>
        <w:ind w:left="540"/>
        <w:jc w:val="thaiDistribute"/>
        <w:rPr>
          <w:sz w:val="26"/>
          <w:szCs w:val="26"/>
        </w:rPr>
      </w:pPr>
    </w:p>
    <w:p w14:paraId="3B15F9FF" w14:textId="77777777" w:rsidR="00A72CF0" w:rsidRPr="00007B09" w:rsidRDefault="00A72CF0" w:rsidP="00A72CF0">
      <w:pPr>
        <w:ind w:left="540"/>
        <w:jc w:val="thaiDistribute"/>
        <w:rPr>
          <w:b/>
          <w:bCs/>
          <w:spacing w:val="-2"/>
          <w:sz w:val="30"/>
          <w:szCs w:val="30"/>
        </w:rPr>
      </w:pPr>
      <w:r w:rsidRPr="00007B09">
        <w:rPr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519CCC95" w14:textId="77777777" w:rsidR="00C97CB5" w:rsidRPr="00C97CB5" w:rsidRDefault="00C97CB5" w:rsidP="00C97CB5">
      <w:pPr>
        <w:ind w:left="540"/>
        <w:jc w:val="thaiDistribute"/>
        <w:rPr>
          <w:sz w:val="26"/>
          <w:szCs w:val="26"/>
        </w:rPr>
      </w:pPr>
    </w:p>
    <w:p w14:paraId="75A5A50A" w14:textId="42B44E00" w:rsidR="00A72CF0" w:rsidRPr="00007B09" w:rsidRDefault="00A72CF0" w:rsidP="00CB37E3">
      <w:pPr>
        <w:ind w:left="540" w:right="-25"/>
        <w:jc w:val="thaiDistribute"/>
        <w:rPr>
          <w:sz w:val="30"/>
          <w:szCs w:val="30"/>
        </w:rPr>
      </w:pPr>
      <w:r w:rsidRPr="00007B09">
        <w:rPr>
          <w:spacing w:val="-4"/>
          <w:sz w:val="30"/>
          <w:szCs w:val="30"/>
          <w:cs/>
        </w:rPr>
        <w:t>ผลต่าง</w:t>
      </w:r>
      <w:r w:rsidRPr="00007B09">
        <w:rPr>
          <w:sz w:val="30"/>
          <w:szCs w:val="30"/>
          <w:cs/>
        </w:rPr>
        <w:t>จากการแปลงค่างบการเงินประกอบด้วยผลต่างการแปลงค่าทั้งหมดจากงบการเงินของหน่วยงานในต่างประเทศ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07616120" w14:textId="77777777" w:rsidR="00C97CB5" w:rsidRPr="00C97CB5" w:rsidRDefault="00C97CB5" w:rsidP="00C97CB5">
      <w:pPr>
        <w:ind w:left="540"/>
        <w:jc w:val="thaiDistribute"/>
        <w:rPr>
          <w:sz w:val="26"/>
          <w:szCs w:val="26"/>
        </w:rPr>
      </w:pPr>
    </w:p>
    <w:p w14:paraId="6C2C3240" w14:textId="77777777" w:rsidR="00AA0869" w:rsidRPr="00007B09" w:rsidRDefault="00AA0869" w:rsidP="00AA0869">
      <w:pPr>
        <w:ind w:left="540"/>
        <w:jc w:val="thaiDistribute"/>
        <w:rPr>
          <w:b/>
          <w:bCs/>
          <w:sz w:val="30"/>
          <w:szCs w:val="30"/>
        </w:rPr>
      </w:pPr>
      <w:r w:rsidRPr="00007B09">
        <w:rPr>
          <w:rFonts w:hint="cs"/>
          <w:b/>
          <w:bCs/>
          <w:sz w:val="30"/>
          <w:szCs w:val="30"/>
          <w:cs/>
        </w:rPr>
        <w:t>การป้องกันความเสี่ยงกระแสเงินสด</w:t>
      </w:r>
    </w:p>
    <w:p w14:paraId="3DD7B8CE" w14:textId="77777777" w:rsidR="00C97CB5" w:rsidRPr="00C97CB5" w:rsidRDefault="00C97CB5" w:rsidP="00C97CB5">
      <w:pPr>
        <w:ind w:left="540"/>
        <w:jc w:val="thaiDistribute"/>
        <w:rPr>
          <w:sz w:val="26"/>
          <w:szCs w:val="26"/>
        </w:rPr>
      </w:pPr>
    </w:p>
    <w:p w14:paraId="268BDCA8" w14:textId="77777777" w:rsidR="00AA0869" w:rsidRPr="00007B09" w:rsidRDefault="00AA0869" w:rsidP="00AA0869">
      <w:pPr>
        <w:ind w:left="540"/>
        <w:rPr>
          <w:sz w:val="30"/>
          <w:szCs w:val="30"/>
        </w:rPr>
      </w:pPr>
      <w:r w:rsidRPr="00007B09">
        <w:rPr>
          <w:rFonts w:hint="cs"/>
          <w:sz w:val="30"/>
          <w:szCs w:val="30"/>
          <w:cs/>
        </w:rPr>
        <w:t>บัญชีป้องกันความเสี่ยงกระแสเงินสดในส่วนของเจ้าของประกอบด้วยการเปลี่ยนแปลงสุทธิสะสมในมูลค่ายุติธรรมของการป้องกันความเสี่ยงกระแสเงินสดที่เกี่ยวข้องกับการป้องกันความเสี่ยงในธุรกรรมที่ยังไม่ได้เกิดขึ้น</w:t>
      </w:r>
    </w:p>
    <w:p w14:paraId="46BE51B0" w14:textId="77777777" w:rsidR="00C97CB5" w:rsidRDefault="00C97CB5">
      <w:pPr>
        <w:suppressAutoHyphens w:val="0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br w:type="page"/>
      </w:r>
    </w:p>
    <w:p w14:paraId="6202F038" w14:textId="46A86F30" w:rsidR="00A72CF0" w:rsidRPr="00007B09" w:rsidRDefault="00A72CF0" w:rsidP="00962C0C">
      <w:pPr>
        <w:ind w:left="540"/>
        <w:jc w:val="thaiDistribute"/>
        <w:rPr>
          <w:b/>
          <w:bCs/>
          <w:spacing w:val="-2"/>
          <w:sz w:val="30"/>
          <w:szCs w:val="30"/>
        </w:rPr>
      </w:pPr>
      <w:r w:rsidRPr="00007B09">
        <w:rPr>
          <w:b/>
          <w:bCs/>
          <w:sz w:val="30"/>
          <w:szCs w:val="30"/>
          <w:cs/>
        </w:rPr>
        <w:lastRenderedPageBreak/>
        <w:t>ผลต่างจากการเปลี่ยนแปลงในการตีราคาสินทรัพย์ใหม่</w:t>
      </w:r>
    </w:p>
    <w:p w14:paraId="196B768E" w14:textId="77777777" w:rsidR="00806F94" w:rsidRPr="00007B09" w:rsidRDefault="00806F94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4886725C" w14:textId="77777777" w:rsidR="00A72CF0" w:rsidRPr="00007B09" w:rsidRDefault="00A72CF0" w:rsidP="00962C0C">
      <w:pPr>
        <w:ind w:left="540"/>
        <w:jc w:val="thaiDistribute"/>
        <w:rPr>
          <w:sz w:val="30"/>
          <w:szCs w:val="30"/>
        </w:rPr>
      </w:pPr>
      <w:r w:rsidRPr="00007B09">
        <w:rPr>
          <w:sz w:val="30"/>
          <w:szCs w:val="30"/>
          <w:cs/>
        </w:rPr>
        <w:t>ผลต่างจากการเปลี่ยนแปลงในการตีราคาสินทรัพย์ใหม่ประกอบด้วยผลรวมของการเปลี่ยนแปลงสุทธิของการตีราคาที่ดินและอาคารที่แสดงในงบการเงินด้วยการตีราคาใหม่จนกระทั่งมีการขายหรือจำหน่าย</w:t>
      </w:r>
    </w:p>
    <w:p w14:paraId="4AAFE6D9" w14:textId="77777777" w:rsidR="00806F94" w:rsidRPr="00007B09" w:rsidRDefault="00806F94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27C40B21" w14:textId="77777777" w:rsidR="00A72CF0" w:rsidRPr="00007B09" w:rsidRDefault="00A72CF0" w:rsidP="00CB37E3">
      <w:pPr>
        <w:ind w:left="540" w:right="-25"/>
        <w:jc w:val="thaiDistribute"/>
        <w:rPr>
          <w:b/>
          <w:bCs/>
          <w:spacing w:val="-4"/>
          <w:sz w:val="30"/>
          <w:szCs w:val="30"/>
        </w:rPr>
      </w:pPr>
      <w:r w:rsidRPr="00007B09">
        <w:rPr>
          <w:b/>
          <w:bCs/>
          <w:sz w:val="30"/>
          <w:szCs w:val="30"/>
          <w:cs/>
        </w:rPr>
        <w:t>การเคลื่อนไหวในทุนสำรอง</w:t>
      </w:r>
    </w:p>
    <w:p w14:paraId="52B2E651" w14:textId="77777777" w:rsidR="00806F94" w:rsidRPr="00007B09" w:rsidRDefault="00806F94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3B1F433C" w14:textId="7184B52A" w:rsidR="00B43CEF" w:rsidRPr="00007B09" w:rsidRDefault="00A72CF0" w:rsidP="00CB37E3">
      <w:pPr>
        <w:ind w:left="540" w:right="-25"/>
        <w:jc w:val="thaiDistribute"/>
        <w:rPr>
          <w:spacing w:val="-4"/>
          <w:sz w:val="30"/>
          <w:szCs w:val="30"/>
        </w:rPr>
      </w:pPr>
      <w:r w:rsidRPr="00007B09">
        <w:rPr>
          <w:spacing w:val="-4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การเคลื่อนไหวในทุนสำรองแสดงรายการในงบแสดงการเปลี่ยนแปลงส่วนของเจ้าของ</w:t>
      </w:r>
    </w:p>
    <w:p w14:paraId="5937F4B0" w14:textId="77777777" w:rsidR="00806F94" w:rsidRPr="00007B09" w:rsidRDefault="00806F94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301F2422" w14:textId="6C422CBB" w:rsidR="009C6082" w:rsidRPr="00007B09" w:rsidRDefault="00CA3DE2" w:rsidP="003D2E55">
      <w:pPr>
        <w:tabs>
          <w:tab w:val="left" w:pos="540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29</w:t>
      </w:r>
      <w:r w:rsidR="00962C0C" w:rsidRPr="00007B09">
        <w:rPr>
          <w:b/>
          <w:bCs/>
          <w:sz w:val="30"/>
          <w:szCs w:val="30"/>
        </w:rPr>
        <w:tab/>
      </w:r>
      <w:r w:rsidR="00A72CF0" w:rsidRPr="00007B09">
        <w:rPr>
          <w:b/>
          <w:bCs/>
          <w:sz w:val="30"/>
          <w:szCs w:val="30"/>
          <w:cs/>
        </w:rPr>
        <w:t>เงินปันผล</w:t>
      </w:r>
    </w:p>
    <w:p w14:paraId="47EFBF9A" w14:textId="77777777" w:rsidR="00806F94" w:rsidRPr="00007B09" w:rsidRDefault="00806F94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5B378B93" w14:textId="3D55F701" w:rsidR="00CB37E3" w:rsidRPr="00752E1E" w:rsidRDefault="00752E1E" w:rsidP="00CB37E3">
      <w:pPr>
        <w:ind w:left="540" w:right="-25"/>
        <w:jc w:val="thaiDistribute"/>
        <w:rPr>
          <w:sz w:val="30"/>
          <w:szCs w:val="30"/>
          <w:cs/>
          <w:lang w:val="th-TH"/>
        </w:rPr>
      </w:pPr>
      <w:r w:rsidRPr="00752E1E">
        <w:rPr>
          <w:sz w:val="30"/>
          <w:szCs w:val="30"/>
          <w:cs/>
          <w:lang w:val="th-TH"/>
        </w:rPr>
        <w:t>ผู้ถือหุ้นของ</w:t>
      </w:r>
      <w:r w:rsidR="006C31C7">
        <w:rPr>
          <w:rFonts w:hint="cs"/>
          <w:sz w:val="30"/>
          <w:szCs w:val="30"/>
          <w:cs/>
          <w:lang w:val="th-TH"/>
        </w:rPr>
        <w:t>ธนาคาร</w:t>
      </w:r>
      <w:r w:rsidRPr="00752E1E">
        <w:rPr>
          <w:sz w:val="30"/>
          <w:szCs w:val="30"/>
          <w:cs/>
          <w:lang w:val="th-TH"/>
        </w:rPr>
        <w:t>ได้อนุมัติเงินปันผลดังต่อไปนี้</w:t>
      </w:r>
    </w:p>
    <w:p w14:paraId="2A80113D" w14:textId="77777777" w:rsidR="00752E1E" w:rsidRPr="00007B09" w:rsidRDefault="00752E1E" w:rsidP="00CB37E3">
      <w:pPr>
        <w:ind w:left="540" w:right="-25"/>
        <w:jc w:val="thaiDistribute"/>
        <w:rPr>
          <w:spacing w:val="-4"/>
          <w:sz w:val="30"/>
          <w:szCs w:val="30"/>
        </w:rPr>
      </w:pPr>
    </w:p>
    <w:tbl>
      <w:tblPr>
        <w:tblW w:w="9378" w:type="dxa"/>
        <w:tblInd w:w="360" w:type="dxa"/>
        <w:tblLook w:val="04A0" w:firstRow="1" w:lastRow="0" w:firstColumn="1" w:lastColumn="0" w:noHBand="0" w:noVBand="1"/>
      </w:tblPr>
      <w:tblGrid>
        <w:gridCol w:w="3292"/>
        <w:gridCol w:w="1559"/>
        <w:gridCol w:w="1557"/>
        <w:gridCol w:w="1350"/>
        <w:gridCol w:w="270"/>
        <w:gridCol w:w="1350"/>
      </w:tblGrid>
      <w:tr w:rsidR="00C414DC" w:rsidRPr="00007B09" w14:paraId="0FB6A6F2" w14:textId="77777777" w:rsidTr="00007B09">
        <w:tc>
          <w:tcPr>
            <w:tcW w:w="3292" w:type="dxa"/>
            <w:shd w:val="clear" w:color="auto" w:fill="auto"/>
            <w:vAlign w:val="bottom"/>
          </w:tcPr>
          <w:p w14:paraId="0DF2B74A" w14:textId="77777777" w:rsidR="00C414DC" w:rsidRPr="00007B09" w:rsidRDefault="00C414DC" w:rsidP="00007B09">
            <w:pPr>
              <w:ind w:right="-52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6E5159" w14:textId="77777777" w:rsidR="00C414DC" w:rsidRPr="00007B09" w:rsidRDefault="00C414DC" w:rsidP="00007B09">
            <w:pPr>
              <w:tabs>
                <w:tab w:val="left" w:pos="540"/>
              </w:tabs>
              <w:ind w:left="-108" w:right="-115"/>
              <w:jc w:val="center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A339767" w14:textId="77777777" w:rsidR="00C414DC" w:rsidRPr="00007B09" w:rsidRDefault="00C414DC" w:rsidP="00007B09">
            <w:pPr>
              <w:tabs>
                <w:tab w:val="left" w:pos="540"/>
              </w:tabs>
              <w:ind w:left="-122" w:right="-145"/>
              <w:jc w:val="center"/>
              <w:rPr>
                <w:sz w:val="28"/>
                <w:szCs w:val="28"/>
              </w:rPr>
            </w:pPr>
            <w:r w:rsidRPr="00007B09">
              <w:rPr>
                <w:rFonts w:hint="cs"/>
                <w:sz w:val="28"/>
                <w:szCs w:val="28"/>
                <w:cs/>
              </w:rPr>
              <w:t>กำหนดจ่าย</w:t>
            </w:r>
          </w:p>
          <w:p w14:paraId="18441C9E" w14:textId="77777777" w:rsidR="00C414DC" w:rsidRPr="00007B09" w:rsidRDefault="00C414DC" w:rsidP="00007B09">
            <w:pPr>
              <w:tabs>
                <w:tab w:val="left" w:pos="540"/>
              </w:tabs>
              <w:ind w:left="-122" w:right="-145"/>
              <w:jc w:val="center"/>
              <w:rPr>
                <w:sz w:val="28"/>
                <w:szCs w:val="28"/>
                <w:cs/>
              </w:rPr>
            </w:pPr>
            <w:r w:rsidRPr="00007B09">
              <w:rPr>
                <w:rFonts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0A96D8" w14:textId="77777777" w:rsidR="00C414DC" w:rsidRPr="00007B09" w:rsidRDefault="00C414DC" w:rsidP="00007B09">
            <w:pPr>
              <w:tabs>
                <w:tab w:val="left" w:pos="540"/>
              </w:tabs>
              <w:ind w:left="-122" w:right="-145"/>
              <w:jc w:val="center"/>
              <w:rPr>
                <w:sz w:val="28"/>
                <w:szCs w:val="28"/>
                <w:cs/>
              </w:rPr>
            </w:pPr>
            <w:r w:rsidRPr="00007B09">
              <w:rPr>
                <w:rFonts w:hint="cs"/>
                <w:sz w:val="28"/>
                <w:szCs w:val="28"/>
                <w:cs/>
              </w:rPr>
              <w:t>อัตราเงินปันผล</w:t>
            </w:r>
            <w:r w:rsidRPr="00007B09">
              <w:rPr>
                <w:sz w:val="28"/>
                <w:szCs w:val="28"/>
              </w:rPr>
              <w:br/>
            </w:r>
            <w:r w:rsidRPr="00007B09">
              <w:rPr>
                <w:rFonts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19498DD9" w14:textId="77777777" w:rsidR="00C414DC" w:rsidRPr="00007B09" w:rsidRDefault="00C414DC" w:rsidP="00007B09">
            <w:pPr>
              <w:ind w:left="-103" w:right="-10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D38C35" w14:textId="77777777" w:rsidR="00C414DC" w:rsidRPr="00007B09" w:rsidDel="00D43E7A" w:rsidRDefault="00C414DC" w:rsidP="00007B09">
            <w:pPr>
              <w:tabs>
                <w:tab w:val="left" w:pos="540"/>
              </w:tabs>
              <w:ind w:left="-103" w:right="-100"/>
              <w:jc w:val="center"/>
              <w:rPr>
                <w:sz w:val="28"/>
                <w:szCs w:val="28"/>
                <w:cs/>
              </w:rPr>
            </w:pPr>
            <w:r w:rsidRPr="00007B09">
              <w:rPr>
                <w:rFonts w:hint="cs"/>
                <w:sz w:val="28"/>
                <w:szCs w:val="28"/>
                <w:cs/>
              </w:rPr>
              <w:t>จำนวนเงิน</w:t>
            </w:r>
          </w:p>
        </w:tc>
      </w:tr>
      <w:tr w:rsidR="00C414DC" w:rsidRPr="00007B09" w14:paraId="55FDC7E5" w14:textId="77777777" w:rsidTr="00007B09">
        <w:tc>
          <w:tcPr>
            <w:tcW w:w="3292" w:type="dxa"/>
            <w:shd w:val="clear" w:color="auto" w:fill="auto"/>
          </w:tcPr>
          <w:p w14:paraId="6D2F55A6" w14:textId="77777777" w:rsidR="00C414DC" w:rsidRPr="00007B09" w:rsidRDefault="00C414DC" w:rsidP="00007B09">
            <w:pPr>
              <w:ind w:right="-5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BF5A2F0" w14:textId="77777777" w:rsidR="00C414DC" w:rsidRPr="00007B09" w:rsidRDefault="00C414DC" w:rsidP="00007B09">
            <w:pPr>
              <w:tabs>
                <w:tab w:val="left" w:pos="540"/>
              </w:tabs>
              <w:ind w:left="-108" w:right="-115"/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</w:tcPr>
          <w:p w14:paraId="29789EBD" w14:textId="77777777" w:rsidR="00C414DC" w:rsidRPr="00007B09" w:rsidRDefault="00C414DC" w:rsidP="00007B09">
            <w:pPr>
              <w:ind w:left="-122" w:right="-145"/>
              <w:jc w:val="center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36E926D" w14:textId="77777777" w:rsidR="00C414DC" w:rsidRPr="00007B09" w:rsidRDefault="00C414DC" w:rsidP="00007B09">
            <w:pPr>
              <w:ind w:left="-122" w:right="-145"/>
              <w:jc w:val="center"/>
              <w:rPr>
                <w:i/>
                <w:iCs/>
                <w:sz w:val="28"/>
                <w:szCs w:val="28"/>
              </w:rPr>
            </w:pPr>
            <w:r w:rsidRPr="00007B09">
              <w:rPr>
                <w:rFonts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13F42A4E" w14:textId="77777777" w:rsidR="00C414DC" w:rsidRPr="00007B09" w:rsidRDefault="00C414DC" w:rsidP="00007B09">
            <w:pPr>
              <w:ind w:left="-156" w:right="-100"/>
              <w:jc w:val="center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907A97C" w14:textId="77777777" w:rsidR="00C414DC" w:rsidRPr="00007B09" w:rsidRDefault="00C414DC" w:rsidP="00007B09">
            <w:pPr>
              <w:tabs>
                <w:tab w:val="left" w:pos="540"/>
              </w:tabs>
              <w:ind w:left="-156" w:right="-100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007B09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414DC" w:rsidRPr="00007B09" w14:paraId="1ED98855" w14:textId="77777777" w:rsidTr="00007B09">
        <w:tc>
          <w:tcPr>
            <w:tcW w:w="3292" w:type="dxa"/>
            <w:shd w:val="clear" w:color="auto" w:fill="auto"/>
          </w:tcPr>
          <w:p w14:paraId="03EA91D5" w14:textId="77777777" w:rsidR="00C414DC" w:rsidRPr="00007B09" w:rsidRDefault="00C414DC" w:rsidP="00007B09">
            <w:pPr>
              <w:ind w:left="78" w:right="-52"/>
              <w:rPr>
                <w:i/>
                <w:iCs/>
                <w:sz w:val="28"/>
                <w:szCs w:val="28"/>
              </w:rPr>
            </w:pPr>
            <w:r w:rsidRPr="00007B09">
              <w:rPr>
                <w:rFonts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007B09">
              <w:rPr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14:paraId="58E95299" w14:textId="77777777" w:rsidR="00C414DC" w:rsidRPr="00007B09" w:rsidRDefault="00C414DC" w:rsidP="00007B09">
            <w:pPr>
              <w:tabs>
                <w:tab w:val="left" w:pos="540"/>
              </w:tabs>
              <w:ind w:left="-108" w:right="-115"/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</w:tcPr>
          <w:p w14:paraId="0A129698" w14:textId="77777777" w:rsidR="00C414DC" w:rsidRPr="00007B09" w:rsidRDefault="00C414DC" w:rsidP="00007B09">
            <w:pPr>
              <w:ind w:left="-122" w:right="-145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62804FD" w14:textId="77777777" w:rsidR="00C414DC" w:rsidRPr="00007B09" w:rsidRDefault="00C414DC" w:rsidP="00007B09">
            <w:pPr>
              <w:ind w:left="-122" w:right="-145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540120" w14:textId="77777777" w:rsidR="00C414DC" w:rsidRPr="00007B09" w:rsidRDefault="00C414DC" w:rsidP="00007B09">
            <w:pPr>
              <w:ind w:left="-156" w:right="-10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9BC10B3" w14:textId="77777777" w:rsidR="00C414DC" w:rsidRPr="00007B09" w:rsidRDefault="00C414DC" w:rsidP="00007B09">
            <w:pPr>
              <w:tabs>
                <w:tab w:val="left" w:pos="540"/>
              </w:tabs>
              <w:ind w:left="-156" w:right="-100"/>
              <w:jc w:val="center"/>
              <w:rPr>
                <w:sz w:val="28"/>
                <w:szCs w:val="28"/>
              </w:rPr>
            </w:pPr>
          </w:p>
        </w:tc>
      </w:tr>
      <w:tr w:rsidR="00C414DC" w:rsidRPr="00007B09" w14:paraId="58AE46DA" w14:textId="77777777" w:rsidTr="00007B09">
        <w:tc>
          <w:tcPr>
            <w:tcW w:w="3292" w:type="dxa"/>
            <w:shd w:val="clear" w:color="auto" w:fill="auto"/>
          </w:tcPr>
          <w:p w14:paraId="1A4FEE89" w14:textId="77777777" w:rsidR="00C414DC" w:rsidRPr="00007B09" w:rsidRDefault="00C414DC" w:rsidP="00007B09">
            <w:pPr>
              <w:ind w:left="78" w:right="-52"/>
              <w:rPr>
                <w:sz w:val="28"/>
                <w:szCs w:val="28"/>
              </w:rPr>
            </w:pPr>
            <w:r w:rsidRPr="00007B09">
              <w:rPr>
                <w:rFonts w:hint="cs"/>
                <w:sz w:val="28"/>
                <w:szCs w:val="28"/>
                <w:cs/>
              </w:rPr>
              <w:t xml:space="preserve">เงินปันผลประจำปี </w:t>
            </w:r>
            <w:r w:rsidRPr="00007B09">
              <w:rPr>
                <w:sz w:val="28"/>
                <w:szCs w:val="28"/>
              </w:rPr>
              <w:t>2561</w:t>
            </w:r>
          </w:p>
        </w:tc>
        <w:tc>
          <w:tcPr>
            <w:tcW w:w="1559" w:type="dxa"/>
            <w:shd w:val="clear" w:color="auto" w:fill="auto"/>
          </w:tcPr>
          <w:p w14:paraId="077EC674" w14:textId="77777777" w:rsidR="00C414DC" w:rsidRPr="00007B09" w:rsidRDefault="00C414DC" w:rsidP="00007B09">
            <w:pPr>
              <w:tabs>
                <w:tab w:val="left" w:pos="540"/>
              </w:tabs>
              <w:ind w:left="-108" w:right="-115"/>
              <w:jc w:val="center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 xml:space="preserve">4 </w:t>
            </w:r>
            <w:r w:rsidRPr="00007B09">
              <w:rPr>
                <w:rFonts w:hint="cs"/>
                <w:sz w:val="28"/>
                <w:szCs w:val="28"/>
                <w:cs/>
              </w:rPr>
              <w:t>เมษายน</w:t>
            </w:r>
            <w:r w:rsidRPr="00007B09">
              <w:rPr>
                <w:sz w:val="28"/>
                <w:szCs w:val="28"/>
                <w:cs/>
              </w:rPr>
              <w:t xml:space="preserve"> </w:t>
            </w:r>
            <w:r w:rsidRPr="00007B09">
              <w:rPr>
                <w:sz w:val="28"/>
                <w:szCs w:val="28"/>
              </w:rPr>
              <w:t>2562</w:t>
            </w:r>
          </w:p>
        </w:tc>
        <w:tc>
          <w:tcPr>
            <w:tcW w:w="1557" w:type="dxa"/>
            <w:shd w:val="clear" w:color="auto" w:fill="auto"/>
          </w:tcPr>
          <w:p w14:paraId="25900AF6" w14:textId="77777777" w:rsidR="00C414DC" w:rsidRPr="00007B09" w:rsidRDefault="00C414DC" w:rsidP="00007B09">
            <w:pPr>
              <w:ind w:left="-122" w:right="-145"/>
              <w:jc w:val="center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 xml:space="preserve">3 </w:t>
            </w:r>
            <w:r w:rsidRPr="00007B09">
              <w:rPr>
                <w:rFonts w:hint="cs"/>
                <w:sz w:val="28"/>
                <w:szCs w:val="28"/>
                <w:cs/>
              </w:rPr>
              <w:t xml:space="preserve">พฤษภาคม </w:t>
            </w:r>
            <w:r w:rsidRPr="00007B09">
              <w:rPr>
                <w:sz w:val="28"/>
                <w:szCs w:val="28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22014966" w14:textId="77777777" w:rsidR="00C414DC" w:rsidRPr="00007B09" w:rsidRDefault="00C414DC" w:rsidP="00007B09">
            <w:pPr>
              <w:tabs>
                <w:tab w:val="decimal" w:pos="696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4.00</w:t>
            </w:r>
          </w:p>
        </w:tc>
        <w:tc>
          <w:tcPr>
            <w:tcW w:w="270" w:type="dxa"/>
            <w:shd w:val="clear" w:color="auto" w:fill="auto"/>
          </w:tcPr>
          <w:p w14:paraId="26699337" w14:textId="77777777" w:rsidR="00C414DC" w:rsidRPr="00007B09" w:rsidRDefault="00C414DC" w:rsidP="00007B09">
            <w:pPr>
              <w:ind w:left="-156" w:right="-10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B41718F" w14:textId="77777777" w:rsidR="00C414DC" w:rsidRPr="00007B09" w:rsidRDefault="00C414DC" w:rsidP="00007B09">
            <w:pPr>
              <w:tabs>
                <w:tab w:val="decimal" w:pos="1065"/>
              </w:tabs>
              <w:spacing w:line="240" w:lineRule="atLeast"/>
              <w:ind w:right="-95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13,597</w:t>
            </w:r>
          </w:p>
        </w:tc>
      </w:tr>
      <w:tr w:rsidR="00C414DC" w:rsidRPr="00007B09" w14:paraId="2203D448" w14:textId="77777777" w:rsidTr="00007B09">
        <w:tc>
          <w:tcPr>
            <w:tcW w:w="3292" w:type="dxa"/>
            <w:shd w:val="clear" w:color="auto" w:fill="auto"/>
          </w:tcPr>
          <w:p w14:paraId="30E0F31C" w14:textId="77777777" w:rsidR="00C414DC" w:rsidRPr="00007B09" w:rsidRDefault="00C414DC" w:rsidP="00007B09">
            <w:pPr>
              <w:ind w:left="78" w:right="-52"/>
              <w:rPr>
                <w:sz w:val="28"/>
                <w:szCs w:val="28"/>
              </w:rPr>
            </w:pPr>
            <w:r w:rsidRPr="00007B09">
              <w:rPr>
                <w:rFonts w:hint="cs"/>
                <w:sz w:val="28"/>
                <w:szCs w:val="28"/>
                <w:cs/>
              </w:rPr>
              <w:t xml:space="preserve">เงินปันผลระหว่างกาล </w:t>
            </w:r>
            <w:r w:rsidRPr="00007B09">
              <w:rPr>
                <w:sz w:val="28"/>
                <w:szCs w:val="28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14:paraId="40DB51D0" w14:textId="77777777" w:rsidR="00C414DC" w:rsidRPr="00007B09" w:rsidRDefault="00C414DC" w:rsidP="00007B09">
            <w:pPr>
              <w:tabs>
                <w:tab w:val="left" w:pos="540"/>
              </w:tabs>
              <w:ind w:left="-108" w:right="-115"/>
              <w:jc w:val="center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 xml:space="preserve">15 </w:t>
            </w:r>
            <w:r w:rsidRPr="00007B09">
              <w:rPr>
                <w:rFonts w:hint="cs"/>
                <w:sz w:val="28"/>
                <w:szCs w:val="28"/>
                <w:cs/>
              </w:rPr>
              <w:t>สิงหาคม</w:t>
            </w:r>
            <w:r w:rsidRPr="00007B09">
              <w:rPr>
                <w:sz w:val="28"/>
                <w:szCs w:val="28"/>
                <w:cs/>
              </w:rPr>
              <w:t xml:space="preserve"> </w:t>
            </w:r>
            <w:r w:rsidRPr="00007B09">
              <w:rPr>
                <w:sz w:val="28"/>
                <w:szCs w:val="28"/>
              </w:rPr>
              <w:t>2562</w:t>
            </w:r>
          </w:p>
        </w:tc>
        <w:tc>
          <w:tcPr>
            <w:tcW w:w="1557" w:type="dxa"/>
            <w:shd w:val="clear" w:color="auto" w:fill="auto"/>
          </w:tcPr>
          <w:p w14:paraId="38DE6DD5" w14:textId="77777777" w:rsidR="00C414DC" w:rsidRPr="00007B09" w:rsidRDefault="00C414DC" w:rsidP="00007B09">
            <w:pPr>
              <w:ind w:left="-122" w:right="-145"/>
              <w:jc w:val="center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 xml:space="preserve">13 </w:t>
            </w:r>
            <w:r w:rsidRPr="00007B09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007B09">
              <w:rPr>
                <w:sz w:val="28"/>
                <w:szCs w:val="28"/>
                <w:cs/>
              </w:rPr>
              <w:t xml:space="preserve"> </w:t>
            </w:r>
            <w:r w:rsidRPr="00007B09">
              <w:rPr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82852FA" w14:textId="77777777" w:rsidR="00C414DC" w:rsidRPr="00007B09" w:rsidRDefault="00C414DC" w:rsidP="00007B09">
            <w:pPr>
              <w:tabs>
                <w:tab w:val="decimal" w:pos="696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1.50</w:t>
            </w:r>
          </w:p>
        </w:tc>
        <w:tc>
          <w:tcPr>
            <w:tcW w:w="270" w:type="dxa"/>
            <w:shd w:val="clear" w:color="auto" w:fill="auto"/>
          </w:tcPr>
          <w:p w14:paraId="4E042F6A" w14:textId="77777777" w:rsidR="00C414DC" w:rsidRPr="00007B09" w:rsidRDefault="00C414DC" w:rsidP="00007B09">
            <w:pPr>
              <w:ind w:left="-156" w:right="-10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19BD33F" w14:textId="77777777" w:rsidR="00C414DC" w:rsidRPr="00007B09" w:rsidRDefault="00C414DC" w:rsidP="00007B09">
            <w:pPr>
              <w:tabs>
                <w:tab w:val="decimal" w:pos="1065"/>
              </w:tabs>
              <w:spacing w:line="240" w:lineRule="atLeast"/>
              <w:ind w:right="-95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5,099</w:t>
            </w:r>
          </w:p>
        </w:tc>
      </w:tr>
      <w:tr w:rsidR="00C414DC" w:rsidRPr="00007B09" w14:paraId="2457C4AB" w14:textId="77777777" w:rsidTr="00007B09">
        <w:tc>
          <w:tcPr>
            <w:tcW w:w="3292" w:type="dxa"/>
            <w:shd w:val="clear" w:color="auto" w:fill="auto"/>
          </w:tcPr>
          <w:p w14:paraId="07F39112" w14:textId="77777777" w:rsidR="00C414DC" w:rsidRPr="00007B09" w:rsidRDefault="00C414DC" w:rsidP="00007B09">
            <w:pPr>
              <w:ind w:left="78" w:right="-52"/>
              <w:rPr>
                <w:b/>
                <w:bCs/>
                <w:sz w:val="28"/>
                <w:szCs w:val="28"/>
                <w:cs/>
              </w:rPr>
            </w:pPr>
            <w:r w:rsidRPr="00007B09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26111AE2" w14:textId="77777777" w:rsidR="00C414DC" w:rsidRPr="00007B09" w:rsidRDefault="00C414DC" w:rsidP="00007B09">
            <w:pPr>
              <w:tabs>
                <w:tab w:val="left" w:pos="540"/>
              </w:tabs>
              <w:ind w:left="-108" w:right="-11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</w:tcPr>
          <w:p w14:paraId="7941248B" w14:textId="77777777" w:rsidR="00C414DC" w:rsidRPr="00007B09" w:rsidRDefault="00C414DC" w:rsidP="00007B09">
            <w:pPr>
              <w:tabs>
                <w:tab w:val="left" w:pos="540"/>
              </w:tabs>
              <w:ind w:left="-122" w:right="-1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3DD89" w14:textId="77777777" w:rsidR="00C414DC" w:rsidRPr="00007B09" w:rsidRDefault="00C414DC" w:rsidP="00007B09">
            <w:pPr>
              <w:tabs>
                <w:tab w:val="decimal" w:pos="696"/>
              </w:tabs>
              <w:spacing w:line="240" w:lineRule="atLeast"/>
              <w:ind w:right="-29"/>
              <w:rPr>
                <w:b/>
                <w:bCs/>
                <w:sz w:val="28"/>
                <w:szCs w:val="28"/>
              </w:rPr>
            </w:pPr>
            <w:r w:rsidRPr="00007B09">
              <w:rPr>
                <w:b/>
                <w:bCs/>
                <w:sz w:val="28"/>
                <w:szCs w:val="28"/>
              </w:rPr>
              <w:t>5.50</w:t>
            </w:r>
          </w:p>
        </w:tc>
        <w:tc>
          <w:tcPr>
            <w:tcW w:w="270" w:type="dxa"/>
            <w:shd w:val="clear" w:color="auto" w:fill="auto"/>
          </w:tcPr>
          <w:p w14:paraId="21F6A01F" w14:textId="77777777" w:rsidR="00C414DC" w:rsidRPr="00007B09" w:rsidRDefault="00C414DC" w:rsidP="00007B09">
            <w:pPr>
              <w:ind w:left="-156" w:right="-10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98674" w14:textId="77777777" w:rsidR="00C414DC" w:rsidRPr="00007B09" w:rsidRDefault="00C414DC" w:rsidP="00007B09">
            <w:pPr>
              <w:tabs>
                <w:tab w:val="decimal" w:pos="1065"/>
              </w:tabs>
              <w:spacing w:line="240" w:lineRule="atLeast"/>
              <w:ind w:right="-95"/>
              <w:rPr>
                <w:b/>
                <w:bCs/>
                <w:sz w:val="28"/>
                <w:szCs w:val="28"/>
              </w:rPr>
            </w:pPr>
            <w:r w:rsidRPr="00007B09">
              <w:rPr>
                <w:b/>
                <w:bCs/>
                <w:sz w:val="28"/>
                <w:szCs w:val="28"/>
              </w:rPr>
              <w:t>18,696</w:t>
            </w:r>
          </w:p>
        </w:tc>
      </w:tr>
      <w:tr w:rsidR="00C414DC" w:rsidRPr="00007B09" w14:paraId="10A2DA2F" w14:textId="77777777" w:rsidTr="00007B09">
        <w:tc>
          <w:tcPr>
            <w:tcW w:w="3292" w:type="dxa"/>
            <w:shd w:val="clear" w:color="auto" w:fill="auto"/>
          </w:tcPr>
          <w:p w14:paraId="56209442" w14:textId="77777777" w:rsidR="00C414DC" w:rsidRPr="00007B09" w:rsidRDefault="00C414DC" w:rsidP="00007B09">
            <w:pPr>
              <w:ind w:left="78" w:right="-5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AE49466" w14:textId="77777777" w:rsidR="00C414DC" w:rsidRPr="00007B09" w:rsidRDefault="00C414DC" w:rsidP="00007B09">
            <w:pPr>
              <w:tabs>
                <w:tab w:val="left" w:pos="540"/>
              </w:tabs>
              <w:ind w:left="-108" w:right="-11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</w:tcPr>
          <w:p w14:paraId="6E1DE086" w14:textId="77777777" w:rsidR="00C414DC" w:rsidRPr="00007B09" w:rsidRDefault="00C414DC" w:rsidP="00007B09">
            <w:pPr>
              <w:tabs>
                <w:tab w:val="left" w:pos="540"/>
              </w:tabs>
              <w:ind w:left="-122" w:right="-1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B3B5BDC" w14:textId="77777777" w:rsidR="00C414DC" w:rsidRPr="00007B09" w:rsidRDefault="00C414DC" w:rsidP="00007B09">
            <w:pPr>
              <w:tabs>
                <w:tab w:val="left" w:pos="540"/>
                <w:tab w:val="decimal" w:pos="696"/>
              </w:tabs>
              <w:ind w:left="-122" w:right="-1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3FBF0A" w14:textId="77777777" w:rsidR="00C414DC" w:rsidRPr="00007B09" w:rsidRDefault="00C414DC" w:rsidP="00007B09">
            <w:pPr>
              <w:ind w:left="-156" w:right="-10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B90E4B5" w14:textId="77777777" w:rsidR="00C414DC" w:rsidRPr="00007B09" w:rsidRDefault="00C414DC" w:rsidP="00007B09">
            <w:pPr>
              <w:tabs>
                <w:tab w:val="left" w:pos="540"/>
              </w:tabs>
              <w:ind w:left="-156" w:right="-10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414DC" w:rsidRPr="00007B09" w14:paraId="5B066DF4" w14:textId="77777777" w:rsidTr="00007B09">
        <w:tc>
          <w:tcPr>
            <w:tcW w:w="3292" w:type="dxa"/>
            <w:shd w:val="clear" w:color="auto" w:fill="auto"/>
          </w:tcPr>
          <w:p w14:paraId="5298FC2A" w14:textId="77777777" w:rsidR="00C414DC" w:rsidRPr="00007B09" w:rsidRDefault="00C414DC" w:rsidP="00007B09">
            <w:pPr>
              <w:ind w:left="78" w:right="-52"/>
              <w:rPr>
                <w:i/>
                <w:iCs/>
                <w:sz w:val="28"/>
                <w:szCs w:val="28"/>
                <w:cs/>
              </w:rPr>
            </w:pPr>
            <w:bookmarkStart w:id="6" w:name="_Hlk20661355"/>
            <w:r w:rsidRPr="00007B09">
              <w:rPr>
                <w:rFonts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007B09">
              <w:rPr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559" w:type="dxa"/>
            <w:shd w:val="clear" w:color="auto" w:fill="auto"/>
          </w:tcPr>
          <w:p w14:paraId="520EAED9" w14:textId="77777777" w:rsidR="00C414DC" w:rsidRPr="00007B09" w:rsidRDefault="00C414DC" w:rsidP="00007B09">
            <w:pPr>
              <w:tabs>
                <w:tab w:val="left" w:pos="540"/>
              </w:tabs>
              <w:ind w:left="-108" w:right="-115"/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</w:tcPr>
          <w:p w14:paraId="1856A1A3" w14:textId="77777777" w:rsidR="00C414DC" w:rsidRPr="00007B09" w:rsidRDefault="00C414DC" w:rsidP="00007B09">
            <w:pPr>
              <w:ind w:left="-122" w:right="-145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E83A5C8" w14:textId="77777777" w:rsidR="00C414DC" w:rsidRPr="00007B09" w:rsidRDefault="00C414DC" w:rsidP="00007B09">
            <w:pPr>
              <w:tabs>
                <w:tab w:val="decimal" w:pos="696"/>
              </w:tabs>
              <w:ind w:left="-122" w:right="-145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7BD302" w14:textId="77777777" w:rsidR="00C414DC" w:rsidRPr="00007B09" w:rsidRDefault="00C414DC" w:rsidP="00007B09">
            <w:pPr>
              <w:ind w:left="-156" w:right="-10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85AB60A" w14:textId="77777777" w:rsidR="00C414DC" w:rsidRPr="00007B09" w:rsidRDefault="00C414DC" w:rsidP="00007B09">
            <w:pPr>
              <w:tabs>
                <w:tab w:val="left" w:pos="540"/>
              </w:tabs>
              <w:ind w:left="-156" w:right="-100"/>
              <w:jc w:val="center"/>
              <w:rPr>
                <w:sz w:val="28"/>
                <w:szCs w:val="28"/>
              </w:rPr>
            </w:pPr>
          </w:p>
        </w:tc>
      </w:tr>
      <w:tr w:rsidR="00C414DC" w:rsidRPr="00007B09" w14:paraId="310F8819" w14:textId="77777777" w:rsidTr="00007B09">
        <w:tc>
          <w:tcPr>
            <w:tcW w:w="3292" w:type="dxa"/>
            <w:shd w:val="clear" w:color="auto" w:fill="auto"/>
          </w:tcPr>
          <w:p w14:paraId="20B51F0E" w14:textId="77777777" w:rsidR="00C414DC" w:rsidRPr="00007B09" w:rsidRDefault="00C414DC" w:rsidP="00007B09">
            <w:pPr>
              <w:ind w:left="78" w:right="-52"/>
              <w:rPr>
                <w:sz w:val="28"/>
                <w:szCs w:val="28"/>
                <w:cs/>
              </w:rPr>
            </w:pPr>
            <w:r w:rsidRPr="00007B09">
              <w:rPr>
                <w:rFonts w:hint="cs"/>
                <w:sz w:val="28"/>
                <w:szCs w:val="28"/>
                <w:cs/>
              </w:rPr>
              <w:t xml:space="preserve">เงินปันผลประจำปี </w:t>
            </w:r>
            <w:r w:rsidRPr="00007B09">
              <w:rPr>
                <w:sz w:val="28"/>
                <w:szCs w:val="28"/>
              </w:rPr>
              <w:t>2560</w:t>
            </w:r>
          </w:p>
        </w:tc>
        <w:tc>
          <w:tcPr>
            <w:tcW w:w="1559" w:type="dxa"/>
            <w:shd w:val="clear" w:color="auto" w:fill="auto"/>
          </w:tcPr>
          <w:p w14:paraId="5F7527C3" w14:textId="77777777" w:rsidR="00C414DC" w:rsidRPr="00007B09" w:rsidRDefault="00C414DC" w:rsidP="00007B09">
            <w:pPr>
              <w:tabs>
                <w:tab w:val="left" w:pos="540"/>
              </w:tabs>
              <w:ind w:left="-108" w:right="-115"/>
              <w:jc w:val="center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 xml:space="preserve">5 </w:t>
            </w:r>
            <w:r w:rsidRPr="00007B09">
              <w:rPr>
                <w:rFonts w:hint="cs"/>
                <w:sz w:val="28"/>
                <w:szCs w:val="28"/>
                <w:cs/>
              </w:rPr>
              <w:t>เมษายน</w:t>
            </w:r>
            <w:r w:rsidRPr="00007B09">
              <w:rPr>
                <w:sz w:val="28"/>
                <w:szCs w:val="28"/>
                <w:cs/>
              </w:rPr>
              <w:t xml:space="preserve"> </w:t>
            </w:r>
            <w:r w:rsidRPr="00007B09">
              <w:rPr>
                <w:sz w:val="28"/>
                <w:szCs w:val="28"/>
              </w:rPr>
              <w:t>2561</w:t>
            </w:r>
          </w:p>
        </w:tc>
        <w:tc>
          <w:tcPr>
            <w:tcW w:w="1557" w:type="dxa"/>
            <w:shd w:val="clear" w:color="auto" w:fill="auto"/>
          </w:tcPr>
          <w:p w14:paraId="2C834F37" w14:textId="77777777" w:rsidR="00C414DC" w:rsidRPr="00007B09" w:rsidRDefault="00C414DC" w:rsidP="00007B09">
            <w:pPr>
              <w:ind w:left="-122" w:right="-145"/>
              <w:jc w:val="center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 xml:space="preserve">3 </w:t>
            </w:r>
            <w:r w:rsidRPr="00007B09">
              <w:rPr>
                <w:rFonts w:hint="cs"/>
                <w:sz w:val="28"/>
                <w:szCs w:val="28"/>
                <w:cs/>
              </w:rPr>
              <w:t xml:space="preserve">พฤษภาคม </w:t>
            </w:r>
            <w:r w:rsidRPr="00007B09">
              <w:rPr>
                <w:sz w:val="28"/>
                <w:szCs w:val="28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4482AF9F" w14:textId="77777777" w:rsidR="00C414DC" w:rsidRPr="00007B09" w:rsidRDefault="00C414DC" w:rsidP="00007B09">
            <w:pPr>
              <w:tabs>
                <w:tab w:val="decimal" w:pos="696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4.00</w:t>
            </w:r>
          </w:p>
        </w:tc>
        <w:tc>
          <w:tcPr>
            <w:tcW w:w="270" w:type="dxa"/>
            <w:shd w:val="clear" w:color="auto" w:fill="auto"/>
          </w:tcPr>
          <w:p w14:paraId="64983AE7" w14:textId="77777777" w:rsidR="00C414DC" w:rsidRPr="00007B09" w:rsidRDefault="00C414DC" w:rsidP="00007B09">
            <w:pPr>
              <w:ind w:left="-156" w:right="-10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F18AF72" w14:textId="77777777" w:rsidR="00C414DC" w:rsidRPr="00007B09" w:rsidRDefault="00C414DC" w:rsidP="00007B09">
            <w:pPr>
              <w:tabs>
                <w:tab w:val="decimal" w:pos="1065"/>
              </w:tabs>
              <w:spacing w:line="240" w:lineRule="atLeast"/>
              <w:ind w:right="-95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13,597</w:t>
            </w:r>
          </w:p>
        </w:tc>
      </w:tr>
      <w:tr w:rsidR="00C414DC" w:rsidRPr="00007B09" w14:paraId="11AE9BBE" w14:textId="77777777" w:rsidTr="00007B09">
        <w:tc>
          <w:tcPr>
            <w:tcW w:w="3292" w:type="dxa"/>
            <w:shd w:val="clear" w:color="auto" w:fill="auto"/>
          </w:tcPr>
          <w:p w14:paraId="3BE4FF33" w14:textId="77777777" w:rsidR="00C414DC" w:rsidRPr="00007B09" w:rsidRDefault="00C414DC" w:rsidP="00007B09">
            <w:pPr>
              <w:ind w:left="78" w:right="-52"/>
              <w:rPr>
                <w:sz w:val="28"/>
                <w:szCs w:val="28"/>
              </w:rPr>
            </w:pPr>
            <w:r w:rsidRPr="00007B09">
              <w:rPr>
                <w:rFonts w:hint="cs"/>
                <w:sz w:val="28"/>
                <w:szCs w:val="28"/>
                <w:cs/>
              </w:rPr>
              <w:t xml:space="preserve">เงินปันผลระหว่างกาล </w:t>
            </w:r>
            <w:r w:rsidRPr="00007B09">
              <w:rPr>
                <w:sz w:val="28"/>
                <w:szCs w:val="28"/>
              </w:rPr>
              <w:t>2561</w:t>
            </w:r>
          </w:p>
        </w:tc>
        <w:tc>
          <w:tcPr>
            <w:tcW w:w="1559" w:type="dxa"/>
            <w:shd w:val="clear" w:color="auto" w:fill="auto"/>
          </w:tcPr>
          <w:p w14:paraId="5B1F1261" w14:textId="77777777" w:rsidR="00C414DC" w:rsidRPr="00007B09" w:rsidRDefault="00C414DC" w:rsidP="00007B09">
            <w:pPr>
              <w:tabs>
                <w:tab w:val="left" w:pos="540"/>
              </w:tabs>
              <w:ind w:left="-108" w:right="-115"/>
              <w:jc w:val="center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 xml:space="preserve">21 </w:t>
            </w:r>
            <w:r w:rsidRPr="00007B09">
              <w:rPr>
                <w:rFonts w:hint="cs"/>
                <w:sz w:val="28"/>
                <w:szCs w:val="28"/>
                <w:cs/>
              </w:rPr>
              <w:t>สิงหาคม</w:t>
            </w:r>
            <w:r w:rsidRPr="00007B09">
              <w:rPr>
                <w:sz w:val="28"/>
                <w:szCs w:val="28"/>
                <w:cs/>
              </w:rPr>
              <w:t xml:space="preserve"> </w:t>
            </w:r>
            <w:r w:rsidRPr="00007B09">
              <w:rPr>
                <w:sz w:val="28"/>
                <w:szCs w:val="28"/>
              </w:rPr>
              <w:t>2561</w:t>
            </w:r>
          </w:p>
        </w:tc>
        <w:tc>
          <w:tcPr>
            <w:tcW w:w="1557" w:type="dxa"/>
            <w:shd w:val="clear" w:color="auto" w:fill="auto"/>
          </w:tcPr>
          <w:p w14:paraId="5210FEAF" w14:textId="77777777" w:rsidR="00C414DC" w:rsidRPr="00007B09" w:rsidRDefault="00C414DC" w:rsidP="00007B09">
            <w:pPr>
              <w:ind w:left="-122" w:right="-145"/>
              <w:jc w:val="center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 xml:space="preserve">20 </w:t>
            </w:r>
            <w:r w:rsidRPr="00007B09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007B09">
              <w:rPr>
                <w:sz w:val="28"/>
                <w:szCs w:val="28"/>
                <w:cs/>
              </w:rPr>
              <w:t xml:space="preserve"> </w:t>
            </w:r>
            <w:r w:rsidRPr="00007B09">
              <w:rPr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1076B8B" w14:textId="77777777" w:rsidR="00C414DC" w:rsidRPr="00007B09" w:rsidRDefault="00C414DC" w:rsidP="00007B09">
            <w:pPr>
              <w:tabs>
                <w:tab w:val="decimal" w:pos="696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1.50</w:t>
            </w:r>
          </w:p>
        </w:tc>
        <w:tc>
          <w:tcPr>
            <w:tcW w:w="270" w:type="dxa"/>
            <w:shd w:val="clear" w:color="auto" w:fill="auto"/>
          </w:tcPr>
          <w:p w14:paraId="44B5A9E2" w14:textId="77777777" w:rsidR="00C414DC" w:rsidRPr="00007B09" w:rsidRDefault="00C414DC" w:rsidP="00007B09">
            <w:pPr>
              <w:ind w:left="-156" w:right="-10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8431CA5" w14:textId="77777777" w:rsidR="00C414DC" w:rsidRPr="00007B09" w:rsidRDefault="00C414DC" w:rsidP="00007B09">
            <w:pPr>
              <w:tabs>
                <w:tab w:val="decimal" w:pos="1065"/>
              </w:tabs>
              <w:spacing w:line="240" w:lineRule="atLeast"/>
              <w:ind w:right="-95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5,099</w:t>
            </w:r>
          </w:p>
        </w:tc>
      </w:tr>
      <w:tr w:rsidR="00C414DC" w:rsidRPr="00007B09" w14:paraId="7A8D8C94" w14:textId="77777777" w:rsidTr="00007B09">
        <w:tc>
          <w:tcPr>
            <w:tcW w:w="3292" w:type="dxa"/>
            <w:shd w:val="clear" w:color="auto" w:fill="auto"/>
          </w:tcPr>
          <w:p w14:paraId="72998B88" w14:textId="77777777" w:rsidR="00C414DC" w:rsidRPr="00007B09" w:rsidRDefault="00C414DC" w:rsidP="00007B09">
            <w:pPr>
              <w:ind w:left="78" w:right="-52"/>
              <w:rPr>
                <w:b/>
                <w:bCs/>
                <w:sz w:val="28"/>
                <w:szCs w:val="28"/>
                <w:cs/>
              </w:rPr>
            </w:pPr>
            <w:r w:rsidRPr="00007B09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078AD380" w14:textId="77777777" w:rsidR="00C414DC" w:rsidRPr="00007B09" w:rsidRDefault="00C414DC" w:rsidP="00007B09">
            <w:pPr>
              <w:tabs>
                <w:tab w:val="left" w:pos="540"/>
              </w:tabs>
              <w:ind w:left="-108" w:right="-11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</w:tcPr>
          <w:p w14:paraId="73E088F9" w14:textId="77777777" w:rsidR="00C414DC" w:rsidRPr="00007B09" w:rsidRDefault="00C414DC" w:rsidP="00007B09">
            <w:pPr>
              <w:tabs>
                <w:tab w:val="left" w:pos="540"/>
              </w:tabs>
              <w:ind w:left="-122" w:right="-1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3B07F" w14:textId="77777777" w:rsidR="00C414DC" w:rsidRPr="00007B09" w:rsidRDefault="00C414DC" w:rsidP="00007B09">
            <w:pPr>
              <w:tabs>
                <w:tab w:val="decimal" w:pos="696"/>
              </w:tabs>
              <w:spacing w:line="240" w:lineRule="atLeast"/>
              <w:ind w:right="-29"/>
              <w:rPr>
                <w:b/>
                <w:bCs/>
                <w:sz w:val="28"/>
                <w:szCs w:val="28"/>
              </w:rPr>
            </w:pPr>
            <w:r w:rsidRPr="00007B09">
              <w:rPr>
                <w:b/>
                <w:bCs/>
                <w:sz w:val="28"/>
                <w:szCs w:val="28"/>
              </w:rPr>
              <w:t>5.50</w:t>
            </w:r>
          </w:p>
        </w:tc>
        <w:tc>
          <w:tcPr>
            <w:tcW w:w="270" w:type="dxa"/>
            <w:shd w:val="clear" w:color="auto" w:fill="auto"/>
          </w:tcPr>
          <w:p w14:paraId="2AC6AB50" w14:textId="77777777" w:rsidR="00C414DC" w:rsidRPr="00007B09" w:rsidRDefault="00C414DC" w:rsidP="00007B09">
            <w:pPr>
              <w:ind w:left="-156" w:right="-10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A6F83A" w14:textId="77777777" w:rsidR="00C414DC" w:rsidRPr="00007B09" w:rsidRDefault="00C414DC" w:rsidP="00007B09">
            <w:pPr>
              <w:tabs>
                <w:tab w:val="decimal" w:pos="1065"/>
              </w:tabs>
              <w:spacing w:line="240" w:lineRule="atLeast"/>
              <w:ind w:right="-95"/>
              <w:rPr>
                <w:b/>
                <w:bCs/>
                <w:sz w:val="28"/>
                <w:szCs w:val="28"/>
              </w:rPr>
            </w:pPr>
            <w:r w:rsidRPr="00007B09">
              <w:rPr>
                <w:b/>
                <w:bCs/>
                <w:sz w:val="28"/>
                <w:szCs w:val="28"/>
              </w:rPr>
              <w:t>18,696</w:t>
            </w:r>
          </w:p>
        </w:tc>
      </w:tr>
      <w:bookmarkEnd w:id="6"/>
    </w:tbl>
    <w:p w14:paraId="706C8337" w14:textId="6113EA6F" w:rsidR="00667925" w:rsidRDefault="00667925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54159B62" w14:textId="77777777" w:rsidR="00667925" w:rsidRDefault="00667925">
      <w:pPr>
        <w:suppressAutoHyphens w:val="0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br w:type="page"/>
      </w:r>
    </w:p>
    <w:p w14:paraId="2243E6BB" w14:textId="0B1FC329" w:rsidR="00A72CF0" w:rsidRPr="00007B09" w:rsidRDefault="0054083F" w:rsidP="00A72CF0">
      <w:pPr>
        <w:tabs>
          <w:tab w:val="left" w:pos="540"/>
        </w:tabs>
        <w:ind w:right="-25"/>
        <w:jc w:val="thaiDistribute"/>
        <w:rPr>
          <w:b/>
          <w:bCs/>
          <w:sz w:val="30"/>
          <w:szCs w:val="30"/>
        </w:rPr>
      </w:pPr>
      <w:r w:rsidRPr="00007B09">
        <w:rPr>
          <w:b/>
          <w:bCs/>
          <w:sz w:val="30"/>
          <w:szCs w:val="30"/>
        </w:rPr>
        <w:lastRenderedPageBreak/>
        <w:t>3</w:t>
      </w:r>
      <w:r w:rsidR="00CA3DE2">
        <w:rPr>
          <w:b/>
          <w:bCs/>
          <w:sz w:val="30"/>
          <w:szCs w:val="30"/>
        </w:rPr>
        <w:t>0</w:t>
      </w:r>
      <w:r w:rsidR="00A72CF0" w:rsidRPr="00007B09">
        <w:rPr>
          <w:b/>
          <w:bCs/>
          <w:sz w:val="30"/>
          <w:szCs w:val="30"/>
        </w:rPr>
        <w:tab/>
      </w:r>
      <w:r w:rsidR="00A72CF0" w:rsidRPr="00007B09">
        <w:rPr>
          <w:b/>
          <w:bCs/>
          <w:spacing w:val="-4"/>
          <w:sz w:val="30"/>
          <w:szCs w:val="30"/>
          <w:cs/>
        </w:rPr>
        <w:t>สินทรัพย์ที่มีภาระผูกพันและข้อจำกัด</w:t>
      </w:r>
    </w:p>
    <w:p w14:paraId="21F76888" w14:textId="77777777" w:rsidR="00B43CEF" w:rsidRPr="00007B09" w:rsidRDefault="00B43CEF" w:rsidP="00523EDC">
      <w:pPr>
        <w:ind w:left="540" w:right="-25"/>
        <w:jc w:val="thaiDistribute"/>
        <w:rPr>
          <w:spacing w:val="-4"/>
          <w:sz w:val="30"/>
          <w:szCs w:val="30"/>
        </w:rPr>
      </w:pPr>
    </w:p>
    <w:p w14:paraId="2B71DFA8" w14:textId="5A9D8E0D" w:rsidR="00A72CF0" w:rsidRPr="00007B09" w:rsidRDefault="00A72CF0" w:rsidP="00A72CF0">
      <w:pPr>
        <w:ind w:left="540" w:right="-25"/>
        <w:jc w:val="thaiDistribute"/>
        <w:rPr>
          <w:spacing w:val="-2"/>
          <w:sz w:val="30"/>
          <w:szCs w:val="30"/>
        </w:rPr>
      </w:pPr>
      <w:r w:rsidRPr="00007B09">
        <w:rPr>
          <w:sz w:val="30"/>
          <w:szCs w:val="30"/>
          <w:cs/>
          <w:lang w:val="th-TH"/>
        </w:rPr>
        <w:t xml:space="preserve">ณ วันที่ </w:t>
      </w:r>
      <w:r w:rsidR="004F5691" w:rsidRPr="00007B09">
        <w:rPr>
          <w:sz w:val="30"/>
          <w:szCs w:val="30"/>
        </w:rPr>
        <w:t xml:space="preserve">31 </w:t>
      </w:r>
      <w:r w:rsidR="004F5691" w:rsidRPr="00007B09">
        <w:rPr>
          <w:sz w:val="30"/>
          <w:szCs w:val="30"/>
          <w:cs/>
        </w:rPr>
        <w:t xml:space="preserve">ธันวาคม </w:t>
      </w:r>
      <w:r w:rsidR="009B292F" w:rsidRPr="00007B09">
        <w:rPr>
          <w:sz w:val="30"/>
          <w:szCs w:val="30"/>
        </w:rPr>
        <w:t xml:space="preserve">2562 </w:t>
      </w:r>
      <w:r w:rsidR="009B292F" w:rsidRPr="00007B09">
        <w:rPr>
          <w:rFonts w:hint="cs"/>
          <w:sz w:val="30"/>
          <w:szCs w:val="30"/>
          <w:cs/>
        </w:rPr>
        <w:t xml:space="preserve">และ </w:t>
      </w:r>
      <w:r w:rsidR="007225E5" w:rsidRPr="00007B09">
        <w:rPr>
          <w:rFonts w:asciiTheme="majorBidi" w:hAnsiTheme="majorBidi" w:cstheme="majorBidi"/>
          <w:sz w:val="30"/>
          <w:szCs w:val="30"/>
          <w:cs/>
          <w:lang w:val="th-TH"/>
        </w:rPr>
        <w:t>2561</w:t>
      </w:r>
      <w:r w:rsidR="007225E5" w:rsidRPr="00007B09">
        <w:rPr>
          <w:rFonts w:hint="cs"/>
          <w:sz w:val="30"/>
          <w:szCs w:val="30"/>
          <w:cs/>
          <w:lang w:val="th-TH"/>
        </w:rPr>
        <w:t xml:space="preserve"> </w:t>
      </w:r>
      <w:r w:rsidRPr="00007B09">
        <w:rPr>
          <w:sz w:val="30"/>
          <w:szCs w:val="30"/>
          <w:cs/>
          <w:lang w:val="th-TH"/>
        </w:rPr>
        <w:t>สินทรัพย์ที่</w:t>
      </w:r>
      <w:r w:rsidRPr="00007B09">
        <w:rPr>
          <w:spacing w:val="-4"/>
          <w:sz w:val="30"/>
          <w:szCs w:val="30"/>
          <w:cs/>
        </w:rPr>
        <w:t>มีภาระผูกพันและข้อจำกัด</w:t>
      </w:r>
      <w:r w:rsidRPr="00007B09">
        <w:rPr>
          <w:sz w:val="30"/>
          <w:szCs w:val="30"/>
          <w:cs/>
        </w:rPr>
        <w:t>มีดังนี้</w:t>
      </w:r>
    </w:p>
    <w:p w14:paraId="4A9DF6FD" w14:textId="77777777" w:rsidR="00A72CF0" w:rsidRPr="00007B09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8"/>
        <w:gridCol w:w="1078"/>
        <w:gridCol w:w="236"/>
        <w:gridCol w:w="1004"/>
        <w:gridCol w:w="270"/>
        <w:gridCol w:w="1093"/>
        <w:gridCol w:w="238"/>
        <w:gridCol w:w="1176"/>
      </w:tblGrid>
      <w:tr w:rsidR="00A72CF0" w:rsidRPr="00007B09" w14:paraId="10D30009" w14:textId="77777777" w:rsidTr="00C83E3C">
        <w:tc>
          <w:tcPr>
            <w:tcW w:w="4128" w:type="dxa"/>
            <w:shd w:val="clear" w:color="auto" w:fill="auto"/>
            <w:vAlign w:val="bottom"/>
          </w:tcPr>
          <w:p w14:paraId="29192247" w14:textId="77777777" w:rsidR="00A72CF0" w:rsidRPr="00007B09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14:paraId="4444B384" w14:textId="77777777" w:rsidR="00A72CF0" w:rsidRPr="00007B09" w:rsidRDefault="00A72CF0" w:rsidP="006127F9">
            <w:pPr>
              <w:pStyle w:val="PlainText"/>
              <w:ind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A7B1DC" w14:textId="77777777" w:rsidR="00A72CF0" w:rsidRPr="00007B09" w:rsidRDefault="00A72CF0" w:rsidP="006127F9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  <w:vAlign w:val="bottom"/>
          </w:tcPr>
          <w:p w14:paraId="2E5F15C5" w14:textId="77777777" w:rsidR="00A72CF0" w:rsidRPr="00007B09" w:rsidRDefault="00A72CF0" w:rsidP="006127F9">
            <w:pPr>
              <w:pStyle w:val="PlainText"/>
              <w:ind w:left="-108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0A2B68" w:rsidRPr="00007B09" w14:paraId="6E05BC06" w14:textId="77777777" w:rsidTr="00C83E3C">
        <w:tc>
          <w:tcPr>
            <w:tcW w:w="4128" w:type="dxa"/>
            <w:shd w:val="clear" w:color="auto" w:fill="auto"/>
            <w:vAlign w:val="bottom"/>
          </w:tcPr>
          <w:p w14:paraId="09B5081A" w14:textId="77777777" w:rsidR="000A2B68" w:rsidRPr="00007B09" w:rsidRDefault="000A2B68" w:rsidP="000A2B68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1049515" w14:textId="1EB5F605" w:rsidR="000A2B68" w:rsidRPr="00007B09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256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7D7EC9F" w14:textId="77777777" w:rsidR="000A2B68" w:rsidRPr="00007B09" w:rsidRDefault="000A2B68" w:rsidP="000A2B68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19D46C3" w14:textId="6E6E9A8D" w:rsidR="000A2B68" w:rsidRPr="00007B09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29B07242" w14:textId="77777777" w:rsidR="000A2B68" w:rsidRPr="00007B09" w:rsidRDefault="000A2B68" w:rsidP="000A2B68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11C0DC6" w14:textId="7A8E87E7" w:rsidR="000A2B68" w:rsidRPr="00007B09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256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5C496B89" w14:textId="77777777" w:rsidR="000A2B68" w:rsidRPr="00007B09" w:rsidRDefault="000A2B68" w:rsidP="000A2B68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7AF6015" w14:textId="36627EAB" w:rsidR="000A2B68" w:rsidRPr="00007B09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61</w:t>
            </w:r>
          </w:p>
        </w:tc>
      </w:tr>
      <w:tr w:rsidR="000A2B68" w:rsidRPr="00007B09" w14:paraId="4ACB08FB" w14:textId="77777777" w:rsidTr="00C83E3C">
        <w:tc>
          <w:tcPr>
            <w:tcW w:w="4128" w:type="dxa"/>
            <w:shd w:val="clear" w:color="auto" w:fill="auto"/>
            <w:vAlign w:val="bottom"/>
          </w:tcPr>
          <w:p w14:paraId="6D0B2D6F" w14:textId="77777777" w:rsidR="000A2B68" w:rsidRPr="00007B09" w:rsidRDefault="000A2B68" w:rsidP="000A2B68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95" w:type="dxa"/>
            <w:gridSpan w:val="7"/>
            <w:shd w:val="clear" w:color="auto" w:fill="auto"/>
            <w:vAlign w:val="bottom"/>
          </w:tcPr>
          <w:p w14:paraId="60DAF3E2" w14:textId="77777777" w:rsidR="000A2B68" w:rsidRPr="00007B09" w:rsidRDefault="000A2B68" w:rsidP="000A2B68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007B09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185412" w:rsidRPr="00007B09" w14:paraId="51C3F021" w14:textId="77777777" w:rsidTr="00C83E3C">
        <w:tc>
          <w:tcPr>
            <w:tcW w:w="4128" w:type="dxa"/>
            <w:shd w:val="clear" w:color="auto" w:fill="auto"/>
          </w:tcPr>
          <w:p w14:paraId="6A2463E4" w14:textId="77777777" w:rsidR="00185412" w:rsidRPr="00007B09" w:rsidRDefault="00185412" w:rsidP="001854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 w:rsidRPr="00007B09">
              <w:rPr>
                <w:rFonts w:ascii="Angsana New" w:hAnsi="Angsana New" w:cs="Angsana New" w:hint="cs"/>
                <w:cs/>
              </w:rPr>
              <w:t>หลักทรัพย์รัฐบาลที่เป็นเงินสำรองประกันชีวิต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1191273" w14:textId="57018595" w:rsidR="00185412" w:rsidRPr="00007B09" w:rsidRDefault="00185412" w:rsidP="00185412">
            <w:pPr>
              <w:tabs>
                <w:tab w:val="decimal" w:pos="692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E5797B" w14:textId="77777777" w:rsidR="00185412" w:rsidRPr="00007B09" w:rsidRDefault="00185412" w:rsidP="00185412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37223E6" w14:textId="1E458705" w:rsidR="00185412" w:rsidRPr="00007B09" w:rsidRDefault="00185412" w:rsidP="00185412">
            <w:pPr>
              <w:tabs>
                <w:tab w:val="decimal" w:pos="788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64,381</w:t>
            </w:r>
          </w:p>
        </w:tc>
        <w:tc>
          <w:tcPr>
            <w:tcW w:w="270" w:type="dxa"/>
            <w:shd w:val="clear" w:color="auto" w:fill="auto"/>
          </w:tcPr>
          <w:p w14:paraId="0CD7FB96" w14:textId="77777777" w:rsidR="00185412" w:rsidRPr="00007B09" w:rsidRDefault="00185412" w:rsidP="00185412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4DB527A" w14:textId="216973B5" w:rsidR="00185412" w:rsidRPr="00007B09" w:rsidRDefault="00185412" w:rsidP="00185412">
            <w:pPr>
              <w:tabs>
                <w:tab w:val="decimal" w:pos="702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CF7F9DE" w14:textId="77777777" w:rsidR="00185412" w:rsidRPr="00007B09" w:rsidRDefault="00185412" w:rsidP="00185412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039BAE6" w14:textId="2C192CA1" w:rsidR="00185412" w:rsidRPr="00007B09" w:rsidRDefault="00185412" w:rsidP="00185412">
            <w:pPr>
              <w:tabs>
                <w:tab w:val="decimal" w:pos="702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  <w:cs/>
              </w:rPr>
              <w:t>-</w:t>
            </w:r>
          </w:p>
        </w:tc>
      </w:tr>
      <w:tr w:rsidR="00185412" w:rsidRPr="00007B09" w14:paraId="07D51DD1" w14:textId="77777777" w:rsidTr="00C83E3C">
        <w:tc>
          <w:tcPr>
            <w:tcW w:w="4128" w:type="dxa"/>
            <w:shd w:val="clear" w:color="auto" w:fill="auto"/>
          </w:tcPr>
          <w:p w14:paraId="64E01560" w14:textId="77777777" w:rsidR="00185412" w:rsidRPr="00007B09" w:rsidRDefault="00185412" w:rsidP="001854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lang w:val="en-GB"/>
              </w:rPr>
            </w:pPr>
            <w:r w:rsidRPr="00007B09">
              <w:rPr>
                <w:rFonts w:ascii="Angsana New" w:hAnsi="Angsana New" w:cs="Angsana New"/>
                <w:cs/>
              </w:rPr>
              <w:t>หลักทรัพย์หรือตราสารแสดงสิทธิในหนี้ที่เป็น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3A0F997" w14:textId="77777777" w:rsidR="00185412" w:rsidRPr="00007B09" w:rsidRDefault="00185412" w:rsidP="00185412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193D70B" w14:textId="77777777" w:rsidR="00185412" w:rsidRPr="00007B09" w:rsidRDefault="00185412" w:rsidP="00185412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FAD9BE3" w14:textId="77777777" w:rsidR="00185412" w:rsidRPr="00007B09" w:rsidRDefault="00185412" w:rsidP="00185412">
            <w:pPr>
              <w:tabs>
                <w:tab w:val="decimal" w:pos="788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42139B" w14:textId="77777777" w:rsidR="00185412" w:rsidRPr="00007B09" w:rsidRDefault="00185412" w:rsidP="00185412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BF6E75E" w14:textId="77777777" w:rsidR="00185412" w:rsidRPr="00007B09" w:rsidRDefault="00185412" w:rsidP="00185412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A16D49F" w14:textId="77777777" w:rsidR="00185412" w:rsidRPr="00007B09" w:rsidRDefault="00185412" w:rsidP="00185412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8E79894" w14:textId="77777777" w:rsidR="00185412" w:rsidRPr="00007B09" w:rsidRDefault="00185412" w:rsidP="00185412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</w:tr>
      <w:tr w:rsidR="00185412" w:rsidRPr="00007B09" w14:paraId="690440E4" w14:textId="77777777" w:rsidTr="00C83E3C">
        <w:tc>
          <w:tcPr>
            <w:tcW w:w="4128" w:type="dxa"/>
            <w:shd w:val="clear" w:color="auto" w:fill="auto"/>
          </w:tcPr>
          <w:p w14:paraId="15E5894F" w14:textId="6E581669" w:rsidR="00185412" w:rsidRPr="00007B09" w:rsidRDefault="00185412" w:rsidP="001854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lang w:val="en-GB"/>
              </w:rPr>
            </w:pPr>
            <w:bookmarkStart w:id="7" w:name="OLE_LINK4"/>
            <w:bookmarkEnd w:id="7"/>
            <w:r w:rsidRPr="00007B09">
              <w:rPr>
                <w:rFonts w:ascii="Angsana New" w:hAnsi="Angsana New" w:cs="Angsana New"/>
              </w:rPr>
              <w:t xml:space="preserve">    </w:t>
            </w:r>
            <w:r w:rsidRPr="00007B09">
              <w:rPr>
                <w:rFonts w:ascii="Angsana New" w:hAnsi="Angsana New" w:cs="Angsana New"/>
                <w:cs/>
              </w:rPr>
              <w:t>หลักประกันในธุรกรรมซื้อ (ขายคืน)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1D15FE3" w14:textId="2118610A" w:rsidR="00185412" w:rsidRPr="00007B09" w:rsidRDefault="00185412" w:rsidP="00185412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58,793</w:t>
            </w:r>
          </w:p>
        </w:tc>
        <w:tc>
          <w:tcPr>
            <w:tcW w:w="236" w:type="dxa"/>
            <w:shd w:val="clear" w:color="auto" w:fill="auto"/>
          </w:tcPr>
          <w:p w14:paraId="7858462D" w14:textId="77777777" w:rsidR="00185412" w:rsidRPr="00007B09" w:rsidRDefault="00185412" w:rsidP="00185412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6D892DD2" w14:textId="45175DD3" w:rsidR="00185412" w:rsidRPr="00007B09" w:rsidRDefault="00185412" w:rsidP="00185412">
            <w:pPr>
              <w:tabs>
                <w:tab w:val="decimal" w:pos="788"/>
              </w:tabs>
              <w:ind w:left="-69" w:right="-113" w:firstLine="16"/>
              <w:rPr>
                <w:sz w:val="28"/>
                <w:szCs w:val="28"/>
                <w:lang w:val="en-GB"/>
              </w:rPr>
            </w:pPr>
            <w:r w:rsidRPr="00007B09">
              <w:rPr>
                <w:sz w:val="28"/>
                <w:szCs w:val="28"/>
              </w:rPr>
              <w:t>69,435</w:t>
            </w:r>
          </w:p>
        </w:tc>
        <w:tc>
          <w:tcPr>
            <w:tcW w:w="270" w:type="dxa"/>
            <w:shd w:val="clear" w:color="auto" w:fill="auto"/>
          </w:tcPr>
          <w:p w14:paraId="42AFCCB2" w14:textId="77777777" w:rsidR="00185412" w:rsidRPr="00007B09" w:rsidRDefault="00185412" w:rsidP="00185412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D4CA8CB" w14:textId="200C144F" w:rsidR="00185412" w:rsidRPr="00007B09" w:rsidRDefault="00185412" w:rsidP="00185412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58,793</w:t>
            </w:r>
          </w:p>
        </w:tc>
        <w:tc>
          <w:tcPr>
            <w:tcW w:w="238" w:type="dxa"/>
            <w:shd w:val="clear" w:color="auto" w:fill="auto"/>
          </w:tcPr>
          <w:p w14:paraId="30F475AC" w14:textId="77777777" w:rsidR="00185412" w:rsidRPr="00007B09" w:rsidRDefault="00185412" w:rsidP="00185412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D532020" w14:textId="7C291A1A" w:rsidR="00185412" w:rsidRPr="00007B09" w:rsidRDefault="00185412" w:rsidP="00185412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69,435</w:t>
            </w:r>
          </w:p>
        </w:tc>
      </w:tr>
      <w:tr w:rsidR="00185412" w:rsidRPr="00007B09" w14:paraId="07730EA8" w14:textId="77777777" w:rsidTr="00C83E3C">
        <w:tc>
          <w:tcPr>
            <w:tcW w:w="4128" w:type="dxa"/>
            <w:shd w:val="clear" w:color="auto" w:fill="auto"/>
          </w:tcPr>
          <w:p w14:paraId="633A5FCA" w14:textId="77777777" w:rsidR="00185412" w:rsidRPr="00007B09" w:rsidRDefault="00185412" w:rsidP="001854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lang w:val="en-GB"/>
              </w:rPr>
            </w:pPr>
            <w:r w:rsidRPr="00007B09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179B6FA" w14:textId="58E597EB" w:rsidR="00185412" w:rsidRPr="00007B09" w:rsidRDefault="00185412" w:rsidP="00185412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456D728E" w14:textId="77777777" w:rsidR="00185412" w:rsidRPr="00007B09" w:rsidRDefault="00185412" w:rsidP="00185412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12D09458" w14:textId="7765C171" w:rsidR="00185412" w:rsidRPr="00007B09" w:rsidRDefault="00185412" w:rsidP="00185412">
            <w:pPr>
              <w:tabs>
                <w:tab w:val="decimal" w:pos="788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66D7B6E1" w14:textId="77777777" w:rsidR="00185412" w:rsidRPr="00007B09" w:rsidRDefault="00185412" w:rsidP="00185412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C8FB771" w14:textId="4AF8817C" w:rsidR="00185412" w:rsidRPr="00007B09" w:rsidRDefault="00185412" w:rsidP="00185412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238" w:type="dxa"/>
            <w:shd w:val="clear" w:color="auto" w:fill="auto"/>
          </w:tcPr>
          <w:p w14:paraId="307D64DC" w14:textId="77777777" w:rsidR="00185412" w:rsidRPr="00007B09" w:rsidRDefault="00185412" w:rsidP="00185412">
            <w:pPr>
              <w:tabs>
                <w:tab w:val="decimal" w:pos="792"/>
              </w:tabs>
              <w:snapToGrid w:val="0"/>
              <w:ind w:left="-69" w:right="288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5931AAC" w14:textId="2A0C6C17" w:rsidR="00185412" w:rsidRPr="00007B09" w:rsidRDefault="00185412" w:rsidP="00185412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46</w:t>
            </w:r>
          </w:p>
        </w:tc>
      </w:tr>
      <w:tr w:rsidR="00185412" w:rsidRPr="00007B09" w14:paraId="3B8405DF" w14:textId="77777777" w:rsidTr="00C83E3C">
        <w:tc>
          <w:tcPr>
            <w:tcW w:w="4128" w:type="dxa"/>
            <w:shd w:val="clear" w:color="auto" w:fill="auto"/>
          </w:tcPr>
          <w:p w14:paraId="6405F229" w14:textId="77777777" w:rsidR="00185412" w:rsidRPr="00007B09" w:rsidRDefault="00185412" w:rsidP="00185412">
            <w:pPr>
              <w:rPr>
                <w:b/>
                <w:bCs/>
                <w:sz w:val="28"/>
                <w:szCs w:val="28"/>
                <w:lang w:val="en-GB"/>
              </w:rPr>
            </w:pPr>
            <w:r w:rsidRPr="00007B0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327F266" w14:textId="1E61E98B" w:rsidR="00185412" w:rsidRPr="00007B09" w:rsidRDefault="00185412" w:rsidP="00185412">
            <w:pPr>
              <w:tabs>
                <w:tab w:val="decimal" w:pos="864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58,883</w:t>
            </w:r>
          </w:p>
        </w:tc>
        <w:tc>
          <w:tcPr>
            <w:tcW w:w="236" w:type="dxa"/>
            <w:shd w:val="clear" w:color="auto" w:fill="auto"/>
          </w:tcPr>
          <w:p w14:paraId="3E8B1549" w14:textId="77777777" w:rsidR="00185412" w:rsidRPr="00007B09" w:rsidRDefault="00185412" w:rsidP="00185412">
            <w:pPr>
              <w:pStyle w:val="PlainText"/>
              <w:tabs>
                <w:tab w:val="decimal" w:pos="680"/>
              </w:tabs>
              <w:snapToGrid w:val="0"/>
              <w:ind w:left="-108" w:right="-8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8BC7060" w14:textId="411A4AA8" w:rsidR="00185412" w:rsidRPr="00007B09" w:rsidRDefault="00185412" w:rsidP="00185412">
            <w:pPr>
              <w:tabs>
                <w:tab w:val="decimal" w:pos="788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007B09">
              <w:rPr>
                <w:b/>
                <w:bCs/>
                <w:sz w:val="28"/>
                <w:szCs w:val="28"/>
              </w:rPr>
              <w:t>133,895</w:t>
            </w:r>
          </w:p>
        </w:tc>
        <w:tc>
          <w:tcPr>
            <w:tcW w:w="270" w:type="dxa"/>
            <w:shd w:val="clear" w:color="auto" w:fill="auto"/>
          </w:tcPr>
          <w:p w14:paraId="7030116D" w14:textId="77777777" w:rsidR="00185412" w:rsidRPr="00007B09" w:rsidRDefault="00185412" w:rsidP="00185412">
            <w:pPr>
              <w:pStyle w:val="PlainText"/>
              <w:tabs>
                <w:tab w:val="decimal" w:pos="680"/>
              </w:tabs>
              <w:snapToGrid w:val="0"/>
              <w:ind w:left="-69" w:right="-83" w:firstLine="1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F197ADB" w14:textId="7D2DC096" w:rsidR="00185412" w:rsidRPr="00007B09" w:rsidRDefault="00185412" w:rsidP="00185412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58,872</w:t>
            </w:r>
          </w:p>
        </w:tc>
        <w:tc>
          <w:tcPr>
            <w:tcW w:w="238" w:type="dxa"/>
            <w:shd w:val="clear" w:color="auto" w:fill="auto"/>
          </w:tcPr>
          <w:p w14:paraId="0F8B11EE" w14:textId="77777777" w:rsidR="00185412" w:rsidRPr="00007B09" w:rsidRDefault="00185412" w:rsidP="00185412">
            <w:pPr>
              <w:pStyle w:val="PlainText"/>
              <w:tabs>
                <w:tab w:val="decimal" w:pos="680"/>
              </w:tabs>
              <w:snapToGrid w:val="0"/>
              <w:ind w:left="-69" w:right="-83" w:firstLine="1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53BA05D" w14:textId="1E7CDB12" w:rsidR="00185412" w:rsidRPr="00007B09" w:rsidRDefault="00185412" w:rsidP="00185412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007B09">
              <w:rPr>
                <w:b/>
                <w:bCs/>
                <w:sz w:val="28"/>
                <w:szCs w:val="28"/>
              </w:rPr>
              <w:t>69,481</w:t>
            </w:r>
          </w:p>
        </w:tc>
      </w:tr>
    </w:tbl>
    <w:p w14:paraId="52E2200A" w14:textId="6D97C40C" w:rsidR="00B43CEF" w:rsidRPr="00007B09" w:rsidRDefault="00B43CEF" w:rsidP="00523EDC">
      <w:pPr>
        <w:ind w:left="540" w:right="-25"/>
        <w:jc w:val="thaiDistribute"/>
        <w:rPr>
          <w:spacing w:val="-4"/>
          <w:sz w:val="30"/>
          <w:szCs w:val="30"/>
        </w:rPr>
      </w:pPr>
    </w:p>
    <w:p w14:paraId="47F40C47" w14:textId="0AF4254F" w:rsidR="00A72CF0" w:rsidRPr="00007B09" w:rsidRDefault="0054083F" w:rsidP="00A72CF0">
      <w:pPr>
        <w:tabs>
          <w:tab w:val="left" w:pos="540"/>
        </w:tabs>
        <w:suppressAutoHyphens w:val="0"/>
        <w:rPr>
          <w:sz w:val="30"/>
          <w:szCs w:val="30"/>
        </w:rPr>
      </w:pPr>
      <w:r w:rsidRPr="00007B09">
        <w:rPr>
          <w:b/>
          <w:bCs/>
          <w:sz w:val="30"/>
          <w:szCs w:val="30"/>
        </w:rPr>
        <w:t>3</w:t>
      </w:r>
      <w:r w:rsidR="00CA3DE2">
        <w:rPr>
          <w:b/>
          <w:bCs/>
          <w:sz w:val="30"/>
          <w:szCs w:val="30"/>
        </w:rPr>
        <w:t>1</w:t>
      </w:r>
      <w:r w:rsidR="00A72CF0" w:rsidRPr="00007B09">
        <w:rPr>
          <w:b/>
          <w:bCs/>
          <w:sz w:val="30"/>
          <w:szCs w:val="30"/>
        </w:rPr>
        <w:tab/>
      </w:r>
      <w:r w:rsidR="00A72CF0" w:rsidRPr="00007B09">
        <w:rPr>
          <w:b/>
          <w:bCs/>
          <w:sz w:val="30"/>
          <w:szCs w:val="30"/>
          <w:cs/>
        </w:rPr>
        <w:t>หนี้สินที่อาจเกิดขึ้นในภายหน้า</w:t>
      </w:r>
    </w:p>
    <w:p w14:paraId="7887E82A" w14:textId="77777777" w:rsidR="00A72CF0" w:rsidRPr="00007B09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p w14:paraId="10E29470" w14:textId="49C473DF" w:rsidR="00A72CF0" w:rsidRPr="00007B09" w:rsidRDefault="00A72CF0" w:rsidP="00A72CF0">
      <w:pPr>
        <w:ind w:left="540" w:right="-23"/>
        <w:jc w:val="thaiDistribute"/>
        <w:rPr>
          <w:sz w:val="30"/>
          <w:szCs w:val="30"/>
        </w:rPr>
      </w:pPr>
      <w:r w:rsidRPr="00007B09">
        <w:rPr>
          <w:spacing w:val="-2"/>
          <w:sz w:val="30"/>
          <w:szCs w:val="30"/>
          <w:cs/>
        </w:rPr>
        <w:t xml:space="preserve">ณ วันที่ </w:t>
      </w:r>
      <w:r w:rsidR="009B292F" w:rsidRPr="00007B09">
        <w:rPr>
          <w:rFonts w:hint="cs"/>
          <w:spacing w:val="-2"/>
          <w:sz w:val="30"/>
          <w:szCs w:val="30"/>
          <w:cs/>
        </w:rPr>
        <w:t>31 ธันวาคม</w:t>
      </w:r>
      <w:r w:rsidR="000A2B68" w:rsidRPr="00007B09">
        <w:rPr>
          <w:rFonts w:hint="cs"/>
          <w:spacing w:val="-2"/>
          <w:sz w:val="30"/>
          <w:szCs w:val="30"/>
          <w:cs/>
        </w:rPr>
        <w:t xml:space="preserve"> 2562 และ </w:t>
      </w:r>
      <w:r w:rsidR="007225E5" w:rsidRPr="00007B09">
        <w:rPr>
          <w:rFonts w:asciiTheme="majorBidi" w:hAnsiTheme="majorBidi" w:cstheme="majorBidi"/>
          <w:spacing w:val="-2"/>
          <w:sz w:val="30"/>
          <w:szCs w:val="30"/>
          <w:cs/>
        </w:rPr>
        <w:t>2561</w:t>
      </w:r>
      <w:r w:rsidR="007225E5" w:rsidRPr="00007B09">
        <w:rPr>
          <w:rFonts w:hint="cs"/>
          <w:spacing w:val="-2"/>
          <w:sz w:val="30"/>
          <w:szCs w:val="30"/>
          <w:cs/>
        </w:rPr>
        <w:t xml:space="preserve"> </w:t>
      </w:r>
      <w:r w:rsidRPr="00007B09">
        <w:rPr>
          <w:spacing w:val="-2"/>
          <w:sz w:val="30"/>
          <w:szCs w:val="30"/>
          <w:cs/>
        </w:rPr>
        <w:t>หนี้สินที่อาจเกิดขึ้นในภายหน้า</w:t>
      </w:r>
      <w:r w:rsidRPr="00007B09">
        <w:rPr>
          <w:sz w:val="30"/>
          <w:szCs w:val="30"/>
          <w:cs/>
        </w:rPr>
        <w:t>มีดังนี้</w:t>
      </w:r>
    </w:p>
    <w:p w14:paraId="5F6545DB" w14:textId="77777777" w:rsidR="00A72CF0" w:rsidRPr="00007B09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4"/>
        <w:gridCol w:w="1050"/>
        <w:gridCol w:w="251"/>
        <w:gridCol w:w="1003"/>
        <w:gridCol w:w="271"/>
        <w:gridCol w:w="1092"/>
        <w:gridCol w:w="252"/>
        <w:gridCol w:w="1162"/>
      </w:tblGrid>
      <w:tr w:rsidR="00A72CF0" w:rsidRPr="00007B09" w14:paraId="40CE8708" w14:textId="77777777" w:rsidTr="00337570">
        <w:trPr>
          <w:trHeight w:val="324"/>
        </w:trPr>
        <w:tc>
          <w:tcPr>
            <w:tcW w:w="4164" w:type="dxa"/>
            <w:shd w:val="clear" w:color="auto" w:fill="auto"/>
            <w:vAlign w:val="bottom"/>
          </w:tcPr>
          <w:p w14:paraId="4B35D31A" w14:textId="77777777" w:rsidR="00A72CF0" w:rsidRPr="00007B09" w:rsidRDefault="00A72CF0" w:rsidP="006127F9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bottom"/>
          </w:tcPr>
          <w:p w14:paraId="6AF05F8A" w14:textId="77777777" w:rsidR="00A72CF0" w:rsidRPr="00007B09" w:rsidRDefault="00A72CF0" w:rsidP="006127F9">
            <w:pPr>
              <w:ind w:left="-145" w:right="-11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07B09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7" w:type="dxa"/>
            <w:gridSpan w:val="4"/>
            <w:shd w:val="clear" w:color="auto" w:fill="auto"/>
            <w:vAlign w:val="bottom"/>
          </w:tcPr>
          <w:p w14:paraId="228E1BD5" w14:textId="77777777" w:rsidR="00A72CF0" w:rsidRPr="00007B09" w:rsidRDefault="00A72CF0" w:rsidP="006127F9">
            <w:pPr>
              <w:jc w:val="center"/>
              <w:rPr>
                <w:sz w:val="28"/>
                <w:szCs w:val="28"/>
              </w:rPr>
            </w:pPr>
            <w:r w:rsidRPr="00007B09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A2B68" w:rsidRPr="00007B09" w14:paraId="5AE200C0" w14:textId="77777777" w:rsidTr="00337570">
        <w:trPr>
          <w:trHeight w:val="339"/>
        </w:trPr>
        <w:tc>
          <w:tcPr>
            <w:tcW w:w="4164" w:type="dxa"/>
            <w:shd w:val="clear" w:color="auto" w:fill="auto"/>
            <w:vAlign w:val="bottom"/>
          </w:tcPr>
          <w:p w14:paraId="4E1F10C7" w14:textId="77777777" w:rsidR="000A2B68" w:rsidRPr="00007B09" w:rsidRDefault="000A2B68" w:rsidP="000A2B68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8D37817" w14:textId="05047561" w:rsidR="000A2B68" w:rsidRPr="00007B09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256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51" w:type="dxa"/>
            <w:shd w:val="clear" w:color="auto" w:fill="auto"/>
          </w:tcPr>
          <w:p w14:paraId="03B2BD03" w14:textId="77777777" w:rsidR="000A2B68" w:rsidRPr="00007B09" w:rsidRDefault="000A2B68" w:rsidP="000A2B68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B09C778" w14:textId="028B818A" w:rsidR="000A2B68" w:rsidRPr="00007B09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61</w:t>
            </w:r>
          </w:p>
        </w:tc>
        <w:tc>
          <w:tcPr>
            <w:tcW w:w="271" w:type="dxa"/>
            <w:shd w:val="clear" w:color="auto" w:fill="auto"/>
          </w:tcPr>
          <w:p w14:paraId="41364D51" w14:textId="77777777" w:rsidR="000A2B68" w:rsidRPr="00007B09" w:rsidRDefault="000A2B68" w:rsidP="000A2B68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B40E6AE" w14:textId="26DFFED0" w:rsidR="000A2B68" w:rsidRPr="00007B09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256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63DE7B46" w14:textId="77777777" w:rsidR="000A2B68" w:rsidRPr="00007B09" w:rsidRDefault="000A2B68" w:rsidP="000A2B68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92C1301" w14:textId="690022CE" w:rsidR="000A2B68" w:rsidRPr="00007B09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007B09">
              <w:rPr>
                <w:color w:val="000000"/>
                <w:sz w:val="28"/>
                <w:szCs w:val="28"/>
              </w:rPr>
              <w:t>25</w:t>
            </w:r>
            <w:r w:rsidRPr="00007B09">
              <w:rPr>
                <w:rFonts w:hint="cs"/>
                <w:color w:val="000000"/>
                <w:sz w:val="28"/>
                <w:szCs w:val="28"/>
                <w:cs/>
              </w:rPr>
              <w:t>61</w:t>
            </w:r>
          </w:p>
        </w:tc>
      </w:tr>
      <w:tr w:rsidR="000A2B68" w:rsidRPr="00007B09" w14:paraId="7DBA34C1" w14:textId="77777777" w:rsidTr="00337570">
        <w:trPr>
          <w:trHeight w:val="324"/>
        </w:trPr>
        <w:tc>
          <w:tcPr>
            <w:tcW w:w="4164" w:type="dxa"/>
            <w:shd w:val="clear" w:color="auto" w:fill="auto"/>
            <w:vAlign w:val="bottom"/>
          </w:tcPr>
          <w:p w14:paraId="2B43BB77" w14:textId="77777777" w:rsidR="000A2B68" w:rsidRPr="00007B09" w:rsidRDefault="000A2B68" w:rsidP="000A2B68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1" w:type="dxa"/>
            <w:gridSpan w:val="7"/>
            <w:shd w:val="clear" w:color="auto" w:fill="auto"/>
            <w:vAlign w:val="bottom"/>
          </w:tcPr>
          <w:p w14:paraId="607B856B" w14:textId="77777777" w:rsidR="000A2B68" w:rsidRPr="00007B09" w:rsidRDefault="000A2B68" w:rsidP="000A2B68">
            <w:pPr>
              <w:tabs>
                <w:tab w:val="decimal" w:pos="818"/>
              </w:tabs>
              <w:ind w:left="-145" w:right="-118"/>
              <w:jc w:val="center"/>
              <w:rPr>
                <w:sz w:val="28"/>
                <w:szCs w:val="28"/>
                <w:cs/>
              </w:rPr>
            </w:pPr>
            <w:r w:rsidRPr="00007B09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A2B68" w:rsidRPr="00007B09" w14:paraId="1C75E38F" w14:textId="77777777" w:rsidTr="00337570">
        <w:trPr>
          <w:trHeight w:val="339"/>
        </w:trPr>
        <w:tc>
          <w:tcPr>
            <w:tcW w:w="4164" w:type="dxa"/>
            <w:shd w:val="clear" w:color="auto" w:fill="auto"/>
            <w:vAlign w:val="bottom"/>
          </w:tcPr>
          <w:p w14:paraId="6B86DCFA" w14:textId="77777777" w:rsidR="000A2B68" w:rsidRPr="00007B09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>การรับอาวัลตั๋วเงิน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D84F3E" w14:textId="3DF16464" w:rsidR="000A2B68" w:rsidRPr="00007B09" w:rsidRDefault="00412E4E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412E4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Pr="00412E4E">
              <w:rPr>
                <w:sz w:val="28"/>
                <w:szCs w:val="28"/>
              </w:rPr>
              <w:t>233</w:t>
            </w:r>
          </w:p>
        </w:tc>
        <w:tc>
          <w:tcPr>
            <w:tcW w:w="251" w:type="dxa"/>
            <w:shd w:val="clear" w:color="auto" w:fill="auto"/>
          </w:tcPr>
          <w:p w14:paraId="1864D112" w14:textId="77777777" w:rsidR="000A2B68" w:rsidRPr="00007B09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EB56751" w14:textId="10257C7A" w:rsidR="000A2B68" w:rsidRPr="00007B09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7,985</w:t>
            </w:r>
          </w:p>
        </w:tc>
        <w:tc>
          <w:tcPr>
            <w:tcW w:w="271" w:type="dxa"/>
            <w:shd w:val="clear" w:color="auto" w:fill="auto"/>
          </w:tcPr>
          <w:p w14:paraId="40498F14" w14:textId="77777777" w:rsidR="000A2B68" w:rsidRPr="00007B09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102C775" w14:textId="4B5109DA" w:rsidR="000A2B68" w:rsidRPr="00007B09" w:rsidRDefault="00412E4E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412E4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Pr="00412E4E">
              <w:rPr>
                <w:sz w:val="28"/>
                <w:szCs w:val="28"/>
              </w:rPr>
              <w:t>233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2AAC180" w14:textId="77777777" w:rsidR="000A2B68" w:rsidRPr="00007B09" w:rsidRDefault="000A2B68" w:rsidP="000A2B68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BCE17DA" w14:textId="73E207E7" w:rsidR="000A2B68" w:rsidRPr="00007B09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7,985</w:t>
            </w:r>
          </w:p>
        </w:tc>
      </w:tr>
      <w:tr w:rsidR="000A2B68" w:rsidRPr="00007B09" w14:paraId="4E2F9B6A" w14:textId="77777777" w:rsidTr="00337570">
        <w:trPr>
          <w:trHeight w:val="339"/>
        </w:trPr>
        <w:tc>
          <w:tcPr>
            <w:tcW w:w="4164" w:type="dxa"/>
            <w:shd w:val="clear" w:color="auto" w:fill="auto"/>
            <w:vAlign w:val="bottom"/>
          </w:tcPr>
          <w:p w14:paraId="71A7A4DC" w14:textId="77777777" w:rsidR="000A2B68" w:rsidRPr="00007B09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>การค้ำประกันการกู้ยืมเงิน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76C89CD" w14:textId="5B93F235" w:rsidR="000A2B68" w:rsidRPr="00007B09" w:rsidRDefault="00412E4E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412E4E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</w:t>
            </w:r>
            <w:r w:rsidRPr="00412E4E">
              <w:rPr>
                <w:sz w:val="28"/>
                <w:szCs w:val="28"/>
              </w:rPr>
              <w:t>037</w:t>
            </w:r>
          </w:p>
        </w:tc>
        <w:tc>
          <w:tcPr>
            <w:tcW w:w="251" w:type="dxa"/>
            <w:shd w:val="clear" w:color="auto" w:fill="auto"/>
          </w:tcPr>
          <w:p w14:paraId="29EF5D4F" w14:textId="77777777" w:rsidR="000A2B68" w:rsidRPr="00007B09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EDB5F63" w14:textId="6F802E0F" w:rsidR="000A2B68" w:rsidRPr="00007B09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15,049</w:t>
            </w:r>
          </w:p>
        </w:tc>
        <w:tc>
          <w:tcPr>
            <w:tcW w:w="271" w:type="dxa"/>
            <w:shd w:val="clear" w:color="auto" w:fill="auto"/>
          </w:tcPr>
          <w:p w14:paraId="20E741F1" w14:textId="77777777" w:rsidR="000A2B68" w:rsidRPr="00007B09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2D98062" w14:textId="66FA5D99" w:rsidR="000A2B68" w:rsidRPr="00007B09" w:rsidRDefault="00412E4E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  <w:cs/>
              </w:rPr>
            </w:pPr>
            <w:r w:rsidRPr="00412E4E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Pr="00412E4E">
              <w:rPr>
                <w:sz w:val="28"/>
                <w:szCs w:val="28"/>
              </w:rPr>
              <w:t>270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D1F1488" w14:textId="77777777" w:rsidR="000A2B68" w:rsidRPr="00007B09" w:rsidRDefault="000A2B68" w:rsidP="000A2B68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C637295" w14:textId="1EB41BC5" w:rsidR="000A2B68" w:rsidRPr="00007B09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14,181</w:t>
            </w:r>
          </w:p>
        </w:tc>
      </w:tr>
      <w:tr w:rsidR="000A2B68" w:rsidRPr="00007B09" w14:paraId="3703F088" w14:textId="77777777" w:rsidTr="00337570">
        <w:trPr>
          <w:trHeight w:val="339"/>
        </w:trPr>
        <w:tc>
          <w:tcPr>
            <w:tcW w:w="4164" w:type="dxa"/>
            <w:shd w:val="clear" w:color="auto" w:fill="auto"/>
            <w:vAlign w:val="bottom"/>
          </w:tcPr>
          <w:p w14:paraId="136A10D2" w14:textId="77777777" w:rsidR="000A2B68" w:rsidRPr="00007B09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13FD90" w14:textId="5AEF788B" w:rsidR="000A2B68" w:rsidRPr="00007B09" w:rsidRDefault="00412E4E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412E4E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,</w:t>
            </w:r>
            <w:r w:rsidRPr="00412E4E">
              <w:rPr>
                <w:sz w:val="28"/>
                <w:szCs w:val="28"/>
              </w:rPr>
              <w:t>138</w:t>
            </w:r>
          </w:p>
        </w:tc>
        <w:tc>
          <w:tcPr>
            <w:tcW w:w="251" w:type="dxa"/>
            <w:shd w:val="clear" w:color="auto" w:fill="auto"/>
          </w:tcPr>
          <w:p w14:paraId="04F35CC6" w14:textId="77777777" w:rsidR="000A2B68" w:rsidRPr="00007B09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73ADB25" w14:textId="318D0609" w:rsidR="000A2B68" w:rsidRPr="00007B09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11,129</w:t>
            </w:r>
          </w:p>
        </w:tc>
        <w:tc>
          <w:tcPr>
            <w:tcW w:w="271" w:type="dxa"/>
            <w:shd w:val="clear" w:color="auto" w:fill="auto"/>
          </w:tcPr>
          <w:p w14:paraId="77F5CB4B" w14:textId="77777777" w:rsidR="000A2B68" w:rsidRPr="00007B09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B84E692" w14:textId="132BD9DF" w:rsidR="000A2B68" w:rsidRPr="00007B09" w:rsidRDefault="00412E4E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412E4E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,</w:t>
            </w:r>
            <w:r w:rsidRPr="00412E4E">
              <w:rPr>
                <w:sz w:val="28"/>
                <w:szCs w:val="28"/>
              </w:rPr>
              <w:t>987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48E3F4A" w14:textId="77777777" w:rsidR="000A2B68" w:rsidRPr="00007B09" w:rsidRDefault="000A2B68" w:rsidP="000A2B68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01EC1F8" w14:textId="7A0D534E" w:rsidR="000A2B68" w:rsidRPr="00007B09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11,129</w:t>
            </w:r>
          </w:p>
        </w:tc>
      </w:tr>
      <w:tr w:rsidR="000A2B68" w:rsidRPr="00007B09" w14:paraId="2251077F" w14:textId="77777777" w:rsidTr="00337570">
        <w:trPr>
          <w:trHeight w:val="324"/>
        </w:trPr>
        <w:tc>
          <w:tcPr>
            <w:tcW w:w="4164" w:type="dxa"/>
            <w:shd w:val="clear" w:color="auto" w:fill="auto"/>
            <w:vAlign w:val="bottom"/>
          </w:tcPr>
          <w:p w14:paraId="2D2F560B" w14:textId="77777777" w:rsidR="000A2B68" w:rsidRPr="00007B09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>เล็ตเตอร์ออฟเครดิต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04B48C" w14:textId="12FC59DC" w:rsidR="000A2B68" w:rsidRPr="00007B09" w:rsidRDefault="00412E4E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412E4E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>,</w:t>
            </w:r>
            <w:r w:rsidRPr="00412E4E">
              <w:rPr>
                <w:sz w:val="28"/>
                <w:szCs w:val="28"/>
              </w:rPr>
              <w:t>255</w:t>
            </w:r>
          </w:p>
        </w:tc>
        <w:tc>
          <w:tcPr>
            <w:tcW w:w="251" w:type="dxa"/>
            <w:shd w:val="clear" w:color="auto" w:fill="auto"/>
          </w:tcPr>
          <w:p w14:paraId="2B8F1C74" w14:textId="77777777" w:rsidR="000A2B68" w:rsidRPr="00007B09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C434D75" w14:textId="08A2EFFB" w:rsidR="000A2B68" w:rsidRPr="00007B09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46,994</w:t>
            </w:r>
          </w:p>
        </w:tc>
        <w:tc>
          <w:tcPr>
            <w:tcW w:w="271" w:type="dxa"/>
            <w:shd w:val="clear" w:color="auto" w:fill="auto"/>
          </w:tcPr>
          <w:p w14:paraId="2CFF47A3" w14:textId="77777777" w:rsidR="000A2B68" w:rsidRPr="00007B09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86C12A7" w14:textId="4D588CFC" w:rsidR="000A2B68" w:rsidRPr="00007B09" w:rsidRDefault="00412E4E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412E4E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>,</w:t>
            </w:r>
            <w:r w:rsidRPr="00412E4E">
              <w:rPr>
                <w:sz w:val="28"/>
                <w:szCs w:val="28"/>
              </w:rPr>
              <w:t>138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51473B9" w14:textId="77777777" w:rsidR="000A2B68" w:rsidRPr="00007B09" w:rsidRDefault="000A2B68" w:rsidP="000A2B68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CA85EFE" w14:textId="35CB514F" w:rsidR="000A2B68" w:rsidRPr="00007B09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46,666</w:t>
            </w:r>
          </w:p>
        </w:tc>
      </w:tr>
      <w:tr w:rsidR="000A2B68" w:rsidRPr="00007B09" w14:paraId="0E1363F3" w14:textId="77777777" w:rsidTr="00337570">
        <w:trPr>
          <w:trHeight w:val="339"/>
        </w:trPr>
        <w:tc>
          <w:tcPr>
            <w:tcW w:w="4164" w:type="dxa"/>
            <w:shd w:val="clear" w:color="auto" w:fill="auto"/>
            <w:vAlign w:val="bottom"/>
          </w:tcPr>
          <w:p w14:paraId="19996915" w14:textId="77777777" w:rsidR="000A2B68" w:rsidRPr="00007B09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D610B38" w14:textId="77777777" w:rsidR="000A2B68" w:rsidRPr="00007B09" w:rsidRDefault="000A2B68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7EF82CD8" w14:textId="77777777" w:rsidR="000A2B68" w:rsidRPr="00007B09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1DD61F1" w14:textId="77777777" w:rsidR="000A2B68" w:rsidRPr="00007B09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75031D9C" w14:textId="77777777" w:rsidR="000A2B68" w:rsidRPr="00007B09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393D951" w14:textId="46B436C1" w:rsidR="000A2B68" w:rsidRPr="00007B09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A04C4C8" w14:textId="77777777" w:rsidR="000A2B68" w:rsidRPr="00007B09" w:rsidRDefault="000A2B68" w:rsidP="000A2B68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3FDE3A8" w14:textId="77777777" w:rsidR="000A2B68" w:rsidRPr="00007B09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</w:tr>
      <w:tr w:rsidR="000A2B68" w:rsidRPr="00007B09" w14:paraId="571BDF0B" w14:textId="77777777" w:rsidTr="00337570">
        <w:trPr>
          <w:trHeight w:val="324"/>
        </w:trPr>
        <w:tc>
          <w:tcPr>
            <w:tcW w:w="4164" w:type="dxa"/>
            <w:shd w:val="clear" w:color="auto" w:fill="auto"/>
            <w:vAlign w:val="bottom"/>
          </w:tcPr>
          <w:p w14:paraId="18EE126F" w14:textId="77777777" w:rsidR="000A2B68" w:rsidRPr="00007B09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>-  วงเงินเบิกเกินบัญชีที่ลูกค้ายังไม่ได้ถอน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045E5CC" w14:textId="4D49E6F8" w:rsidR="000A2B68" w:rsidRPr="00007B09" w:rsidRDefault="00412E4E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412E4E">
              <w:rPr>
                <w:sz w:val="28"/>
                <w:szCs w:val="28"/>
              </w:rPr>
              <w:t>184</w:t>
            </w:r>
            <w:r>
              <w:rPr>
                <w:sz w:val="28"/>
                <w:szCs w:val="28"/>
              </w:rPr>
              <w:t>,</w:t>
            </w:r>
            <w:r w:rsidRPr="00412E4E">
              <w:rPr>
                <w:sz w:val="28"/>
                <w:szCs w:val="28"/>
              </w:rPr>
              <w:t>954</w:t>
            </w:r>
          </w:p>
        </w:tc>
        <w:tc>
          <w:tcPr>
            <w:tcW w:w="251" w:type="dxa"/>
            <w:shd w:val="clear" w:color="auto" w:fill="auto"/>
          </w:tcPr>
          <w:p w14:paraId="148D82CD" w14:textId="77777777" w:rsidR="000A2B68" w:rsidRPr="00007B09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3DFB517" w14:textId="5521596C" w:rsidR="000A2B68" w:rsidRPr="00007B09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185,210</w:t>
            </w:r>
          </w:p>
        </w:tc>
        <w:tc>
          <w:tcPr>
            <w:tcW w:w="271" w:type="dxa"/>
            <w:shd w:val="clear" w:color="auto" w:fill="auto"/>
          </w:tcPr>
          <w:p w14:paraId="0832E132" w14:textId="77777777" w:rsidR="000A2B68" w:rsidRPr="00007B09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2F5FCC9" w14:textId="6934007B" w:rsidR="000A2B68" w:rsidRPr="00007B09" w:rsidRDefault="00412E4E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412E4E">
              <w:rPr>
                <w:sz w:val="28"/>
                <w:szCs w:val="28"/>
              </w:rPr>
              <w:t>184</w:t>
            </w:r>
            <w:r>
              <w:rPr>
                <w:sz w:val="28"/>
                <w:szCs w:val="28"/>
              </w:rPr>
              <w:t>,</w:t>
            </w:r>
            <w:r w:rsidRPr="00412E4E">
              <w:rPr>
                <w:sz w:val="28"/>
                <w:szCs w:val="28"/>
              </w:rPr>
              <w:t>182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1EF6AD7" w14:textId="77777777" w:rsidR="000A2B68" w:rsidRPr="00007B09" w:rsidRDefault="000A2B68" w:rsidP="000A2B68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8E29285" w14:textId="64F0BA0F" w:rsidR="000A2B68" w:rsidRPr="00007B09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184,401</w:t>
            </w:r>
          </w:p>
        </w:tc>
      </w:tr>
      <w:tr w:rsidR="000A2B68" w:rsidRPr="00007B09" w14:paraId="6779B475" w14:textId="77777777" w:rsidTr="00337570">
        <w:trPr>
          <w:trHeight w:val="324"/>
        </w:trPr>
        <w:tc>
          <w:tcPr>
            <w:tcW w:w="4164" w:type="dxa"/>
            <w:shd w:val="clear" w:color="auto" w:fill="auto"/>
            <w:vAlign w:val="bottom"/>
          </w:tcPr>
          <w:p w14:paraId="634883F5" w14:textId="77777777" w:rsidR="000A2B68" w:rsidRPr="00007B09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>-  การค้ำประกันอื่น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FFB3B79" w14:textId="6C61F13E" w:rsidR="000A2B68" w:rsidRPr="00007B09" w:rsidRDefault="00412E4E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412E4E">
              <w:rPr>
                <w:sz w:val="28"/>
                <w:szCs w:val="28"/>
              </w:rPr>
              <w:t>216</w:t>
            </w:r>
            <w:r>
              <w:rPr>
                <w:sz w:val="28"/>
                <w:szCs w:val="28"/>
              </w:rPr>
              <w:t>,</w:t>
            </w:r>
            <w:r w:rsidRPr="00412E4E">
              <w:rPr>
                <w:sz w:val="28"/>
                <w:szCs w:val="28"/>
              </w:rPr>
              <w:t>868</w:t>
            </w:r>
          </w:p>
        </w:tc>
        <w:tc>
          <w:tcPr>
            <w:tcW w:w="251" w:type="dxa"/>
            <w:shd w:val="clear" w:color="auto" w:fill="auto"/>
          </w:tcPr>
          <w:p w14:paraId="14257943" w14:textId="77777777" w:rsidR="000A2B68" w:rsidRPr="00007B09" w:rsidRDefault="000A2B68" w:rsidP="000A2B68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CA9ACD1" w14:textId="22FDB7BF" w:rsidR="000A2B68" w:rsidRPr="00007B09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218,814</w:t>
            </w:r>
          </w:p>
        </w:tc>
        <w:tc>
          <w:tcPr>
            <w:tcW w:w="271" w:type="dxa"/>
            <w:shd w:val="clear" w:color="auto" w:fill="auto"/>
          </w:tcPr>
          <w:p w14:paraId="1457D7F2" w14:textId="77777777" w:rsidR="000A2B68" w:rsidRPr="00007B09" w:rsidRDefault="000A2B68" w:rsidP="000A2B68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90428DF" w14:textId="64F4C20B" w:rsidR="000A2B68" w:rsidRPr="00007B09" w:rsidRDefault="00412E4E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412E4E">
              <w:rPr>
                <w:sz w:val="28"/>
                <w:szCs w:val="28"/>
              </w:rPr>
              <w:t>215</w:t>
            </w:r>
            <w:r>
              <w:rPr>
                <w:sz w:val="28"/>
                <w:szCs w:val="28"/>
              </w:rPr>
              <w:t>,</w:t>
            </w:r>
            <w:r w:rsidRPr="00412E4E">
              <w:rPr>
                <w:sz w:val="28"/>
                <w:szCs w:val="28"/>
              </w:rPr>
              <w:t>829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FA0B133" w14:textId="77777777" w:rsidR="000A2B68" w:rsidRPr="00007B09" w:rsidRDefault="000A2B68" w:rsidP="000A2B68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2BAE896" w14:textId="71E25668" w:rsidR="000A2B68" w:rsidRPr="00007B09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217,773</w:t>
            </w:r>
          </w:p>
        </w:tc>
      </w:tr>
      <w:tr w:rsidR="000A2B68" w:rsidRPr="00007B09" w14:paraId="68305342" w14:textId="77777777" w:rsidTr="00337570">
        <w:trPr>
          <w:trHeight w:val="324"/>
        </w:trPr>
        <w:tc>
          <w:tcPr>
            <w:tcW w:w="4164" w:type="dxa"/>
            <w:shd w:val="clear" w:color="auto" w:fill="auto"/>
            <w:vAlign w:val="bottom"/>
          </w:tcPr>
          <w:p w14:paraId="430CD0E8" w14:textId="77777777" w:rsidR="000A2B68" w:rsidRPr="00007B09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 xml:space="preserve">-  ลูกหนี้ </w:t>
            </w:r>
            <w:r w:rsidRPr="00007B0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 เจ้าหนี้จากการซื้อขายเงินลงทุน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DB73D67" w14:textId="61EEC6A7" w:rsidR="000A2B68" w:rsidRPr="00007B09" w:rsidRDefault="00412E4E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412E4E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Pr="00412E4E">
              <w:rPr>
                <w:sz w:val="28"/>
                <w:szCs w:val="28"/>
              </w:rPr>
              <w:t>109</w:t>
            </w:r>
          </w:p>
        </w:tc>
        <w:tc>
          <w:tcPr>
            <w:tcW w:w="251" w:type="dxa"/>
            <w:shd w:val="clear" w:color="auto" w:fill="auto"/>
          </w:tcPr>
          <w:p w14:paraId="59BB928D" w14:textId="77777777" w:rsidR="000A2B68" w:rsidRPr="00007B09" w:rsidRDefault="000A2B68" w:rsidP="000A2B68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BF207EA" w14:textId="6FC8D0A4" w:rsidR="000A2B68" w:rsidRPr="00007B09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4,906</w:t>
            </w:r>
          </w:p>
        </w:tc>
        <w:tc>
          <w:tcPr>
            <w:tcW w:w="271" w:type="dxa"/>
            <w:shd w:val="clear" w:color="auto" w:fill="auto"/>
          </w:tcPr>
          <w:p w14:paraId="5F264392" w14:textId="77777777" w:rsidR="000A2B68" w:rsidRPr="00007B09" w:rsidRDefault="000A2B68" w:rsidP="000A2B68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9FB0E48" w14:textId="1F66824C" w:rsidR="000A2B68" w:rsidRPr="00007B09" w:rsidRDefault="00412E4E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412E4E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Pr="00412E4E">
              <w:rPr>
                <w:sz w:val="28"/>
                <w:szCs w:val="28"/>
              </w:rPr>
              <w:t>109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F5FBC9F" w14:textId="77777777" w:rsidR="000A2B68" w:rsidRPr="00007B09" w:rsidRDefault="000A2B68" w:rsidP="000A2B68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6D3D8C8" w14:textId="61DD8819" w:rsidR="000A2B68" w:rsidRPr="00007B09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3,239</w:t>
            </w:r>
          </w:p>
        </w:tc>
      </w:tr>
      <w:tr w:rsidR="000A2B68" w:rsidRPr="00007B09" w14:paraId="7717904F" w14:textId="77777777" w:rsidTr="00337570">
        <w:trPr>
          <w:trHeight w:val="339"/>
        </w:trPr>
        <w:tc>
          <w:tcPr>
            <w:tcW w:w="4164" w:type="dxa"/>
            <w:shd w:val="clear" w:color="auto" w:fill="auto"/>
            <w:vAlign w:val="bottom"/>
          </w:tcPr>
          <w:p w14:paraId="20F70CAE" w14:textId="77777777" w:rsidR="000A2B68" w:rsidRPr="00007B09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sz w:val="28"/>
                <w:szCs w:val="28"/>
                <w:cs/>
              </w:rPr>
              <w:t>-  อื่น ๆ</w:t>
            </w: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AE32CC" w14:textId="0F579B53" w:rsidR="000A2B68" w:rsidRPr="00007B09" w:rsidRDefault="00412E4E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412E4E">
              <w:rPr>
                <w:sz w:val="28"/>
                <w:szCs w:val="28"/>
              </w:rPr>
              <w:t>46</w:t>
            </w:r>
            <w:r>
              <w:rPr>
                <w:sz w:val="28"/>
                <w:szCs w:val="28"/>
              </w:rPr>
              <w:t>,</w:t>
            </w:r>
            <w:r w:rsidRPr="00412E4E">
              <w:rPr>
                <w:sz w:val="28"/>
                <w:szCs w:val="28"/>
              </w:rPr>
              <w:t>729</w:t>
            </w:r>
          </w:p>
        </w:tc>
        <w:tc>
          <w:tcPr>
            <w:tcW w:w="251" w:type="dxa"/>
            <w:shd w:val="clear" w:color="auto" w:fill="auto"/>
          </w:tcPr>
          <w:p w14:paraId="75DF8FCD" w14:textId="77777777" w:rsidR="000A2B68" w:rsidRPr="00007B09" w:rsidRDefault="000A2B68" w:rsidP="000A2B68">
            <w:pPr>
              <w:tabs>
                <w:tab w:val="decimal" w:pos="702"/>
                <w:tab w:val="decimal" w:pos="818"/>
              </w:tabs>
              <w:snapToGrid w:val="0"/>
              <w:ind w:left="-126" w:right="-146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9CA78E" w14:textId="40B38EDA" w:rsidR="000A2B68" w:rsidRPr="00007B09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47,869</w:t>
            </w:r>
          </w:p>
        </w:tc>
        <w:tc>
          <w:tcPr>
            <w:tcW w:w="271" w:type="dxa"/>
            <w:shd w:val="clear" w:color="auto" w:fill="auto"/>
          </w:tcPr>
          <w:p w14:paraId="40D4C4A2" w14:textId="77777777" w:rsidR="000A2B68" w:rsidRPr="00007B09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8850B8" w14:textId="4E8B35AA" w:rsidR="000A2B68" w:rsidRPr="00007B09" w:rsidRDefault="00412E4E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412E4E">
              <w:rPr>
                <w:sz w:val="28"/>
                <w:szCs w:val="28"/>
              </w:rPr>
              <w:t>46</w:t>
            </w:r>
            <w:r>
              <w:rPr>
                <w:sz w:val="28"/>
                <w:szCs w:val="28"/>
              </w:rPr>
              <w:t>,</w:t>
            </w:r>
            <w:r w:rsidRPr="00412E4E">
              <w:rPr>
                <w:sz w:val="28"/>
                <w:szCs w:val="28"/>
              </w:rPr>
              <w:t>729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18D82D4" w14:textId="77777777" w:rsidR="000A2B68" w:rsidRPr="00007B09" w:rsidRDefault="000A2B68" w:rsidP="000A2B68">
            <w:pPr>
              <w:tabs>
                <w:tab w:val="decimal" w:pos="666"/>
              </w:tabs>
              <w:snapToGrid w:val="0"/>
              <w:ind w:left="-69" w:right="345" w:firstLine="16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E0CCA5" w14:textId="46132D65" w:rsidR="000A2B68" w:rsidRPr="00007B09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007B09">
              <w:rPr>
                <w:sz w:val="28"/>
                <w:szCs w:val="28"/>
              </w:rPr>
              <w:t>45,469</w:t>
            </w:r>
          </w:p>
        </w:tc>
      </w:tr>
      <w:tr w:rsidR="000A2B68" w:rsidRPr="00007B09" w14:paraId="298EF1BA" w14:textId="77777777" w:rsidTr="00337570">
        <w:trPr>
          <w:trHeight w:val="339"/>
        </w:trPr>
        <w:tc>
          <w:tcPr>
            <w:tcW w:w="4164" w:type="dxa"/>
            <w:shd w:val="clear" w:color="auto" w:fill="auto"/>
            <w:vAlign w:val="bottom"/>
          </w:tcPr>
          <w:p w14:paraId="5E0813A5" w14:textId="77777777" w:rsidR="000A2B68" w:rsidRPr="00007B09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007B0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6E67EF9" w14:textId="21C0FAF4" w:rsidR="000A2B68" w:rsidRPr="00007B09" w:rsidRDefault="00412E4E" w:rsidP="000A2B68">
            <w:pPr>
              <w:tabs>
                <w:tab w:val="decimal" w:pos="864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412E4E">
              <w:rPr>
                <w:b/>
                <w:bCs/>
                <w:sz w:val="28"/>
                <w:szCs w:val="28"/>
              </w:rPr>
              <w:t>511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412E4E">
              <w:rPr>
                <w:b/>
                <w:bCs/>
                <w:sz w:val="28"/>
                <w:szCs w:val="28"/>
              </w:rPr>
              <w:t>323</w:t>
            </w:r>
          </w:p>
        </w:tc>
        <w:tc>
          <w:tcPr>
            <w:tcW w:w="251" w:type="dxa"/>
            <w:shd w:val="clear" w:color="auto" w:fill="auto"/>
          </w:tcPr>
          <w:p w14:paraId="03A21517" w14:textId="77777777" w:rsidR="000A2B68" w:rsidRPr="00007B09" w:rsidRDefault="000A2B68" w:rsidP="000A2B68">
            <w:pPr>
              <w:tabs>
                <w:tab w:val="decimal" w:pos="702"/>
                <w:tab w:val="decimal" w:pos="818"/>
              </w:tabs>
              <w:snapToGrid w:val="0"/>
              <w:ind w:left="-126" w:right="-14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0FC5EE" w14:textId="0D1D0350" w:rsidR="000A2B68" w:rsidRPr="00007B09" w:rsidRDefault="000A2B68" w:rsidP="000A2B68">
            <w:pPr>
              <w:tabs>
                <w:tab w:val="decimal" w:pos="715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007B09">
              <w:rPr>
                <w:b/>
                <w:bCs/>
                <w:sz w:val="28"/>
                <w:szCs w:val="28"/>
              </w:rPr>
              <w:t>537,956</w:t>
            </w:r>
          </w:p>
        </w:tc>
        <w:tc>
          <w:tcPr>
            <w:tcW w:w="271" w:type="dxa"/>
            <w:shd w:val="clear" w:color="auto" w:fill="auto"/>
          </w:tcPr>
          <w:p w14:paraId="04292C9B" w14:textId="77777777" w:rsidR="000A2B68" w:rsidRPr="00007B09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AA0F493" w14:textId="556D4D27" w:rsidR="000A2B68" w:rsidRPr="00007B09" w:rsidRDefault="00412E4E" w:rsidP="000A2B68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412E4E">
              <w:rPr>
                <w:b/>
                <w:bCs/>
                <w:sz w:val="28"/>
                <w:szCs w:val="28"/>
              </w:rPr>
              <w:t>508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412E4E">
              <w:rPr>
                <w:b/>
                <w:bCs/>
                <w:sz w:val="28"/>
                <w:szCs w:val="28"/>
              </w:rPr>
              <w:t>477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D38311" w14:textId="77777777" w:rsidR="000A2B68" w:rsidRPr="00007B09" w:rsidRDefault="000A2B68" w:rsidP="000A2B68">
            <w:pPr>
              <w:tabs>
                <w:tab w:val="decimal" w:pos="666"/>
              </w:tabs>
              <w:snapToGrid w:val="0"/>
              <w:ind w:left="-69" w:right="345" w:firstLine="16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C5810F3" w14:textId="5A770589" w:rsidR="000A2B68" w:rsidRPr="00007B09" w:rsidRDefault="000A2B68" w:rsidP="000A2B68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007B09">
              <w:rPr>
                <w:b/>
                <w:bCs/>
                <w:sz w:val="28"/>
                <w:szCs w:val="28"/>
              </w:rPr>
              <w:t>530,843</w:t>
            </w:r>
          </w:p>
        </w:tc>
      </w:tr>
    </w:tbl>
    <w:p w14:paraId="6BDC2FEE" w14:textId="77777777" w:rsidR="00D315C6" w:rsidRPr="00007B09" w:rsidRDefault="00D315C6" w:rsidP="003215E2">
      <w:pPr>
        <w:ind w:left="540" w:right="-25"/>
        <w:jc w:val="thaiDistribute"/>
        <w:rPr>
          <w:spacing w:val="-4"/>
          <w:sz w:val="30"/>
          <w:szCs w:val="30"/>
        </w:rPr>
      </w:pPr>
    </w:p>
    <w:p w14:paraId="7927A29C" w14:textId="09D4B3A3" w:rsidR="00A72CF0" w:rsidRPr="00007B09" w:rsidRDefault="00A72CF0" w:rsidP="00A72CF0">
      <w:pPr>
        <w:ind w:left="540" w:right="-23"/>
        <w:jc w:val="thaiDistribute"/>
        <w:rPr>
          <w:i/>
          <w:iCs/>
          <w:sz w:val="30"/>
          <w:szCs w:val="30"/>
        </w:rPr>
      </w:pPr>
      <w:r w:rsidRPr="00007B09">
        <w:rPr>
          <w:sz w:val="30"/>
          <w:szCs w:val="30"/>
          <w:cs/>
        </w:rPr>
        <w:t xml:space="preserve">ณ วันที่ </w:t>
      </w:r>
      <w:r w:rsidR="009B292F" w:rsidRPr="00007B09">
        <w:rPr>
          <w:rFonts w:hint="cs"/>
          <w:sz w:val="30"/>
          <w:szCs w:val="30"/>
          <w:cs/>
        </w:rPr>
        <w:t>31 ธันวาคม</w:t>
      </w:r>
      <w:r w:rsidR="004F5691" w:rsidRPr="00007B09">
        <w:rPr>
          <w:rFonts w:hint="cs"/>
          <w:sz w:val="30"/>
          <w:szCs w:val="30"/>
          <w:cs/>
        </w:rPr>
        <w:t xml:space="preserve"> </w:t>
      </w:r>
      <w:r w:rsidR="00D315C6" w:rsidRPr="00007B09">
        <w:rPr>
          <w:sz w:val="30"/>
          <w:szCs w:val="30"/>
        </w:rPr>
        <w:t>256</w:t>
      </w:r>
      <w:r w:rsidR="003D2E55" w:rsidRPr="00007B09">
        <w:rPr>
          <w:sz w:val="30"/>
          <w:szCs w:val="30"/>
        </w:rPr>
        <w:t>2</w:t>
      </w:r>
      <w:r w:rsidRPr="00007B09">
        <w:rPr>
          <w:sz w:val="30"/>
          <w:szCs w:val="30"/>
          <w:cs/>
        </w:rPr>
        <w:t xml:space="preserve"> ธนาคารมีภาระผูกพันที่ให้แก่สถาบันการเงินซึ่งถูกสั่งปิดกิจการตามคำสั่งของกระทรวงการคลัง เมื่อวันที่ </w:t>
      </w:r>
      <w:r w:rsidRPr="00007B09">
        <w:rPr>
          <w:sz w:val="30"/>
          <w:szCs w:val="30"/>
        </w:rPr>
        <w:t xml:space="preserve">8 </w:t>
      </w:r>
      <w:r w:rsidRPr="00007B09">
        <w:rPr>
          <w:sz w:val="30"/>
          <w:szCs w:val="30"/>
          <w:cs/>
        </w:rPr>
        <w:t xml:space="preserve">ธันวาคม </w:t>
      </w:r>
      <w:r w:rsidRPr="00007B09">
        <w:rPr>
          <w:sz w:val="30"/>
          <w:szCs w:val="30"/>
        </w:rPr>
        <w:t xml:space="preserve">2540 </w:t>
      </w:r>
      <w:r w:rsidRPr="00007B09">
        <w:rPr>
          <w:sz w:val="30"/>
          <w:szCs w:val="30"/>
          <w:cs/>
        </w:rPr>
        <w:t xml:space="preserve">เป็นจำนวน </w:t>
      </w:r>
      <w:r w:rsidR="00792957" w:rsidRPr="00007B09">
        <w:rPr>
          <w:sz w:val="30"/>
          <w:szCs w:val="30"/>
        </w:rPr>
        <w:t>3</w:t>
      </w:r>
      <w:r w:rsidR="0086179F" w:rsidRPr="00007B09">
        <w:rPr>
          <w:sz w:val="30"/>
          <w:szCs w:val="30"/>
          <w:cs/>
        </w:rPr>
        <w:t xml:space="preserve"> </w:t>
      </w:r>
      <w:r w:rsidRPr="00007B09">
        <w:rPr>
          <w:sz w:val="30"/>
          <w:szCs w:val="30"/>
          <w:cs/>
        </w:rPr>
        <w:t xml:space="preserve">ล้านบาท </w:t>
      </w:r>
      <w:r w:rsidRPr="00007B09">
        <w:rPr>
          <w:i/>
          <w:iCs/>
          <w:sz w:val="30"/>
          <w:szCs w:val="30"/>
          <w:cs/>
        </w:rPr>
        <w:t>(</w:t>
      </w:r>
      <w:r w:rsidR="003D2E55" w:rsidRPr="00007B09">
        <w:rPr>
          <w:i/>
          <w:iCs/>
          <w:sz w:val="30"/>
          <w:szCs w:val="30"/>
        </w:rPr>
        <w:t>2561</w:t>
      </w:r>
      <w:r w:rsidR="003D2E55" w:rsidRPr="00007B09">
        <w:rPr>
          <w:i/>
          <w:iCs/>
          <w:sz w:val="30"/>
          <w:szCs w:val="30"/>
          <w:cs/>
        </w:rPr>
        <w:t>:</w:t>
      </w:r>
      <w:r w:rsidR="003D2E55" w:rsidRPr="00007B09">
        <w:rPr>
          <w:rFonts w:hint="cs"/>
          <w:i/>
          <w:iCs/>
          <w:sz w:val="30"/>
          <w:szCs w:val="30"/>
          <w:cs/>
        </w:rPr>
        <w:t xml:space="preserve"> </w:t>
      </w:r>
      <w:r w:rsidR="003D2E55" w:rsidRPr="00007B09">
        <w:rPr>
          <w:i/>
          <w:iCs/>
          <w:sz w:val="30"/>
          <w:szCs w:val="30"/>
        </w:rPr>
        <w:t>3</w:t>
      </w:r>
      <w:r w:rsidR="003D2E55" w:rsidRPr="00007B09">
        <w:rPr>
          <w:rFonts w:hint="cs"/>
          <w:i/>
          <w:iCs/>
          <w:sz w:val="30"/>
          <w:szCs w:val="30"/>
          <w:cs/>
        </w:rPr>
        <w:t xml:space="preserve"> ล้านบาท</w:t>
      </w:r>
      <w:r w:rsidRPr="00007B09">
        <w:rPr>
          <w:i/>
          <w:iCs/>
          <w:sz w:val="30"/>
          <w:szCs w:val="30"/>
          <w:cs/>
        </w:rPr>
        <w:t>)</w:t>
      </w:r>
    </w:p>
    <w:p w14:paraId="00964345" w14:textId="40AE50E0" w:rsidR="00A72CF0" w:rsidRPr="00007B09" w:rsidRDefault="000E472D" w:rsidP="00962C0C">
      <w:pPr>
        <w:tabs>
          <w:tab w:val="left" w:pos="540"/>
        </w:tabs>
        <w:ind w:right="62"/>
        <w:jc w:val="thaiDistribute"/>
        <w:rPr>
          <w:b/>
          <w:bCs/>
          <w:sz w:val="30"/>
          <w:szCs w:val="30"/>
        </w:rPr>
      </w:pPr>
      <w:r w:rsidRPr="00007B09">
        <w:rPr>
          <w:b/>
          <w:bCs/>
          <w:sz w:val="30"/>
          <w:szCs w:val="30"/>
        </w:rPr>
        <w:lastRenderedPageBreak/>
        <w:t>3</w:t>
      </w:r>
      <w:r w:rsidR="00CA3DE2">
        <w:rPr>
          <w:b/>
          <w:bCs/>
          <w:sz w:val="30"/>
          <w:szCs w:val="30"/>
        </w:rPr>
        <w:t>2</w:t>
      </w:r>
      <w:r w:rsidR="00A72CF0" w:rsidRPr="00007B09">
        <w:rPr>
          <w:b/>
          <w:bCs/>
          <w:sz w:val="30"/>
          <w:szCs w:val="30"/>
        </w:rPr>
        <w:tab/>
      </w:r>
      <w:r w:rsidR="00A72CF0" w:rsidRPr="00007B09">
        <w:rPr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F9F66A4" w14:textId="77777777" w:rsidR="00A72CF0" w:rsidRPr="00007B09" w:rsidRDefault="00A72CF0" w:rsidP="00962C0C">
      <w:pPr>
        <w:ind w:left="540" w:right="62"/>
        <w:jc w:val="thaiDistribute"/>
        <w:rPr>
          <w:sz w:val="30"/>
          <w:szCs w:val="30"/>
        </w:rPr>
      </w:pPr>
    </w:p>
    <w:p w14:paraId="6BB716C0" w14:textId="6CCD62FC" w:rsidR="00A72CF0" w:rsidRPr="00007B09" w:rsidRDefault="00A72CF0" w:rsidP="00962C0C">
      <w:pPr>
        <w:ind w:left="540" w:right="62"/>
        <w:jc w:val="thaiDistribute"/>
        <w:rPr>
          <w:sz w:val="30"/>
          <w:szCs w:val="30"/>
        </w:rPr>
      </w:pPr>
      <w:r w:rsidRPr="00007B09">
        <w:rPr>
          <w:sz w:val="30"/>
          <w:szCs w:val="30"/>
          <w:cs/>
        </w:rPr>
        <w:t>ธนาคารมีรายการกับบุคคลหรือกิจการที่เกี่ยวข้องกัน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เป็นไปตามราคาที่กำหนดไว้ในข้อบังคับธนาคาร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ใช้ราคาตลาดในการคิดราคา โดยเป็นเงื่อนไขปกติของการทำธุรกิจ หรือเป็นไปตามสัญญาที่ตกลงกันไว้ รายการกับบุคคลหรือกิจการที่เกี่ยวข้องกันมีดังนี้</w:t>
      </w:r>
    </w:p>
    <w:p w14:paraId="69F0A587" w14:textId="77777777" w:rsidR="00B43CEF" w:rsidRPr="00007B09" w:rsidRDefault="00B43CEF" w:rsidP="00523EDC">
      <w:pPr>
        <w:ind w:left="540" w:right="62"/>
        <w:jc w:val="thaiDistribute"/>
        <w:rPr>
          <w:sz w:val="30"/>
          <w:szCs w:val="30"/>
        </w:rPr>
      </w:pPr>
    </w:p>
    <w:p w14:paraId="5A6043C2" w14:textId="1A1C991D" w:rsidR="00026B0C" w:rsidRPr="00007B09" w:rsidRDefault="00026B0C" w:rsidP="00026B0C">
      <w:pPr>
        <w:tabs>
          <w:tab w:val="left" w:pos="1080"/>
        </w:tabs>
        <w:ind w:left="540" w:right="-25"/>
        <w:jc w:val="both"/>
        <w:rPr>
          <w:sz w:val="30"/>
          <w:szCs w:val="30"/>
          <w:cs/>
        </w:rPr>
      </w:pPr>
      <w:r w:rsidRPr="00007B09">
        <w:rPr>
          <w:sz w:val="30"/>
          <w:szCs w:val="30"/>
        </w:rPr>
        <w:t>3</w:t>
      </w:r>
      <w:r w:rsidR="00CA3DE2">
        <w:rPr>
          <w:sz w:val="30"/>
          <w:szCs w:val="30"/>
        </w:rPr>
        <w:t>2</w:t>
      </w:r>
      <w:r w:rsidRPr="00007B09">
        <w:rPr>
          <w:sz w:val="30"/>
          <w:szCs w:val="30"/>
          <w:cs/>
        </w:rPr>
        <w:t>.</w:t>
      </w:r>
      <w:r w:rsidRPr="00007B09">
        <w:rPr>
          <w:sz w:val="30"/>
          <w:szCs w:val="30"/>
        </w:rPr>
        <w:t>1</w:t>
      </w:r>
      <w:r w:rsidRPr="00007B09">
        <w:rPr>
          <w:sz w:val="30"/>
          <w:szCs w:val="30"/>
        </w:rPr>
        <w:tab/>
      </w:r>
      <w:r w:rsidRPr="00007B09">
        <w:rPr>
          <w:rFonts w:hint="cs"/>
          <w:sz w:val="30"/>
          <w:szCs w:val="30"/>
          <w:cs/>
        </w:rPr>
        <w:t>สินทรัพย์</w:t>
      </w:r>
      <w:r w:rsidR="0029711F" w:rsidRPr="00007B09">
        <w:rPr>
          <w:sz w:val="30"/>
          <w:szCs w:val="30"/>
          <w:cs/>
        </w:rPr>
        <w:t xml:space="preserve"> </w:t>
      </w:r>
      <w:r w:rsidRPr="00007B09">
        <w:rPr>
          <w:rFonts w:hint="cs"/>
          <w:sz w:val="30"/>
          <w:szCs w:val="30"/>
          <w:cs/>
        </w:rPr>
        <w:t>หนี้สิน</w:t>
      </w:r>
      <w:r w:rsidR="0029711F" w:rsidRPr="00007B09">
        <w:rPr>
          <w:rFonts w:hint="cs"/>
          <w:sz w:val="30"/>
          <w:szCs w:val="30"/>
          <w:cs/>
        </w:rPr>
        <w:t>และ</w:t>
      </w:r>
      <w:r w:rsidR="00F0761A" w:rsidRPr="00007B09">
        <w:rPr>
          <w:rFonts w:hint="cs"/>
          <w:sz w:val="30"/>
          <w:szCs w:val="30"/>
          <w:cs/>
        </w:rPr>
        <w:t>ภาระผูกพัน</w:t>
      </w:r>
    </w:p>
    <w:p w14:paraId="3A1440FE" w14:textId="77777777" w:rsidR="00026B0C" w:rsidRPr="00007B09" w:rsidRDefault="00026B0C" w:rsidP="00523EDC">
      <w:pPr>
        <w:ind w:left="1080" w:right="62"/>
        <w:jc w:val="thaiDistribute"/>
        <w:rPr>
          <w:sz w:val="30"/>
          <w:szCs w:val="30"/>
        </w:rPr>
      </w:pPr>
    </w:p>
    <w:p w14:paraId="360E301C" w14:textId="1BF81AE3" w:rsidR="00026B0C" w:rsidRPr="00007B09" w:rsidRDefault="00C83E3C" w:rsidP="00026B0C">
      <w:pPr>
        <w:ind w:left="1080" w:right="62"/>
        <w:jc w:val="thaiDistribute"/>
        <w:rPr>
          <w:sz w:val="30"/>
          <w:szCs w:val="30"/>
        </w:rPr>
      </w:pPr>
      <w:r w:rsidRPr="00007B09">
        <w:rPr>
          <w:sz w:val="30"/>
          <w:szCs w:val="30"/>
          <w:cs/>
        </w:rPr>
        <w:t>ณ วันที่ 3</w:t>
      </w:r>
      <w:r w:rsidRPr="00007B09">
        <w:rPr>
          <w:sz w:val="30"/>
          <w:szCs w:val="30"/>
        </w:rPr>
        <w:t>1</w:t>
      </w:r>
      <w:r w:rsidRPr="00007B09">
        <w:rPr>
          <w:sz w:val="30"/>
          <w:szCs w:val="30"/>
          <w:cs/>
        </w:rPr>
        <w:t xml:space="preserve"> ธันวาคม</w:t>
      </w:r>
      <w:r w:rsidR="009B292F" w:rsidRPr="00007B09">
        <w:rPr>
          <w:sz w:val="30"/>
          <w:szCs w:val="30"/>
        </w:rPr>
        <w:t xml:space="preserve"> 2562 </w:t>
      </w:r>
      <w:r w:rsidR="009B292F" w:rsidRPr="00007B09">
        <w:rPr>
          <w:rFonts w:hint="cs"/>
          <w:sz w:val="30"/>
          <w:szCs w:val="30"/>
          <w:cs/>
        </w:rPr>
        <w:t>และ</w:t>
      </w:r>
      <w:r w:rsidRPr="00007B09">
        <w:rPr>
          <w:sz w:val="30"/>
          <w:szCs w:val="30"/>
          <w:cs/>
        </w:rPr>
        <w:t xml:space="preserve"> 2561 </w:t>
      </w:r>
      <w:r w:rsidR="0029711F" w:rsidRPr="00007B09">
        <w:rPr>
          <w:rFonts w:hint="cs"/>
          <w:sz w:val="30"/>
          <w:szCs w:val="30"/>
          <w:cs/>
        </w:rPr>
        <w:t>สินทรัพย์</w:t>
      </w:r>
      <w:r w:rsidR="0029711F" w:rsidRPr="00007B09">
        <w:rPr>
          <w:sz w:val="30"/>
          <w:szCs w:val="30"/>
          <w:cs/>
        </w:rPr>
        <w:t xml:space="preserve"> </w:t>
      </w:r>
      <w:r w:rsidR="0029711F" w:rsidRPr="00007B09">
        <w:rPr>
          <w:rFonts w:hint="cs"/>
          <w:sz w:val="30"/>
          <w:szCs w:val="30"/>
          <w:cs/>
        </w:rPr>
        <w:t>หนี้สินและ</w:t>
      </w:r>
      <w:r w:rsidR="00F0761A" w:rsidRPr="00007B09">
        <w:rPr>
          <w:rFonts w:hint="cs"/>
          <w:sz w:val="30"/>
          <w:szCs w:val="30"/>
          <w:cs/>
        </w:rPr>
        <w:t>ภาระผูกพัน</w:t>
      </w:r>
      <w:r w:rsidR="00026B0C" w:rsidRPr="00007B09">
        <w:rPr>
          <w:rFonts w:hint="cs"/>
          <w:sz w:val="30"/>
          <w:szCs w:val="30"/>
          <w:cs/>
        </w:rPr>
        <w:t>กับ</w:t>
      </w:r>
      <w:r w:rsidR="00026B0C" w:rsidRPr="00007B09">
        <w:rPr>
          <w:sz w:val="30"/>
          <w:szCs w:val="30"/>
          <w:cs/>
        </w:rPr>
        <w:t>บุคคลหรือกิจการที่เกี่ยวข้องกัน</w:t>
      </w:r>
      <w:r w:rsidR="00026B0C" w:rsidRPr="00007B09">
        <w:rPr>
          <w:rFonts w:hint="cs"/>
          <w:sz w:val="30"/>
          <w:szCs w:val="30"/>
          <w:cs/>
        </w:rPr>
        <w:t>มี</w:t>
      </w:r>
      <w:r w:rsidR="00026B0C" w:rsidRPr="00007B09">
        <w:rPr>
          <w:sz w:val="30"/>
          <w:szCs w:val="30"/>
          <w:cs/>
        </w:rPr>
        <w:t>ดังนี้</w:t>
      </w:r>
    </w:p>
    <w:p w14:paraId="150F2040" w14:textId="77777777" w:rsidR="00C83E3C" w:rsidRPr="00007B09" w:rsidRDefault="00C83E3C" w:rsidP="00026B0C">
      <w:pPr>
        <w:ind w:left="1080" w:right="62"/>
        <w:jc w:val="thaiDistribute"/>
        <w:rPr>
          <w:sz w:val="30"/>
          <w:szCs w:val="30"/>
        </w:rPr>
      </w:pPr>
    </w:p>
    <w:tbl>
      <w:tblPr>
        <w:tblW w:w="882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1080"/>
        <w:gridCol w:w="1080"/>
        <w:gridCol w:w="992"/>
      </w:tblGrid>
      <w:tr w:rsidR="00026B0C" w:rsidRPr="00007B09" w14:paraId="1139A8E5" w14:textId="77777777" w:rsidTr="003E7342">
        <w:trPr>
          <w:cantSplit/>
        </w:trPr>
        <w:tc>
          <w:tcPr>
            <w:tcW w:w="4590" w:type="dxa"/>
          </w:tcPr>
          <w:p w14:paraId="595861DC" w14:textId="77777777" w:rsidR="00026B0C" w:rsidRPr="003E7342" w:rsidRDefault="00026B0C" w:rsidP="005B2500">
            <w:pPr>
              <w:tabs>
                <w:tab w:val="left" w:pos="360"/>
                <w:tab w:val="decimal" w:pos="9090"/>
              </w:tabs>
              <w:ind w:right="-108"/>
              <w:rPr>
                <w:sz w:val="30"/>
                <w:szCs w:val="30"/>
                <w:u w:val="single"/>
                <w:cs/>
              </w:rPr>
            </w:pPr>
            <w:r w:rsidRPr="003E7342">
              <w:rPr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2160" w:type="dxa"/>
            <w:gridSpan w:val="2"/>
          </w:tcPr>
          <w:p w14:paraId="2EAF1DE6" w14:textId="77777777" w:rsidR="00026B0C" w:rsidRPr="003E7342" w:rsidRDefault="00026B0C" w:rsidP="005B2500">
            <w:pPr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3E7342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2" w:type="dxa"/>
            <w:gridSpan w:val="2"/>
          </w:tcPr>
          <w:p w14:paraId="0F1AC664" w14:textId="77777777" w:rsidR="00026B0C" w:rsidRPr="003E7342" w:rsidRDefault="00026B0C" w:rsidP="005B2500">
            <w:pPr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3E7342">
              <w:rPr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0A2B68" w:rsidRPr="00007B09" w14:paraId="79FC386C" w14:textId="77777777" w:rsidTr="00066B8C">
        <w:trPr>
          <w:cantSplit/>
        </w:trPr>
        <w:tc>
          <w:tcPr>
            <w:tcW w:w="4590" w:type="dxa"/>
          </w:tcPr>
          <w:p w14:paraId="6C11265D" w14:textId="77777777" w:rsidR="000A2B68" w:rsidRPr="003E7342" w:rsidRDefault="000A2B68" w:rsidP="000A2B68">
            <w:pPr>
              <w:tabs>
                <w:tab w:val="left" w:pos="360"/>
                <w:tab w:val="decimal" w:pos="9090"/>
              </w:tabs>
              <w:ind w:right="-108"/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68F9C16F" w14:textId="245EB8D1" w:rsidR="000A2B68" w:rsidRPr="003E7342" w:rsidRDefault="000A2B68" w:rsidP="000A2B68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</w:rPr>
              <w:t>256</w:t>
            </w:r>
            <w:r w:rsidRPr="003E7342">
              <w:rPr>
                <w:rFonts w:hint="cs"/>
                <w:sz w:val="30"/>
                <w:szCs w:val="30"/>
                <w:cs/>
              </w:rPr>
              <w:t>2</w:t>
            </w:r>
          </w:p>
        </w:tc>
        <w:tc>
          <w:tcPr>
            <w:tcW w:w="1080" w:type="dxa"/>
            <w:vAlign w:val="center"/>
          </w:tcPr>
          <w:p w14:paraId="507E9EB5" w14:textId="481F9DCE" w:rsidR="000A2B68" w:rsidRPr="003E7342" w:rsidRDefault="000A2B68" w:rsidP="000A2B68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</w:rPr>
              <w:t>256</w:t>
            </w:r>
            <w:r w:rsidRPr="003E7342">
              <w:rPr>
                <w:rFonts w:hint="cs"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vAlign w:val="center"/>
          </w:tcPr>
          <w:p w14:paraId="249B685D" w14:textId="0571D3CE" w:rsidR="000A2B68" w:rsidRPr="003E7342" w:rsidRDefault="000A2B68" w:rsidP="000A2B68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</w:rPr>
              <w:t>256</w:t>
            </w:r>
            <w:r w:rsidRPr="003E7342">
              <w:rPr>
                <w:rFonts w:hint="cs"/>
                <w:sz w:val="30"/>
                <w:szCs w:val="30"/>
                <w:cs/>
              </w:rPr>
              <w:t>2</w:t>
            </w:r>
          </w:p>
        </w:tc>
        <w:tc>
          <w:tcPr>
            <w:tcW w:w="992" w:type="dxa"/>
            <w:vAlign w:val="center"/>
          </w:tcPr>
          <w:p w14:paraId="78FF6CC2" w14:textId="2D43004A" w:rsidR="000A2B68" w:rsidRPr="003E7342" w:rsidRDefault="000A2B68" w:rsidP="000A2B68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</w:rPr>
              <w:t>256</w:t>
            </w:r>
            <w:r w:rsidRPr="003E7342">
              <w:rPr>
                <w:rFonts w:hint="cs"/>
                <w:sz w:val="30"/>
                <w:szCs w:val="30"/>
                <w:cs/>
              </w:rPr>
              <w:t>1</w:t>
            </w:r>
          </w:p>
        </w:tc>
      </w:tr>
      <w:tr w:rsidR="000A2B68" w:rsidRPr="00007B09" w14:paraId="60035C6D" w14:textId="77777777" w:rsidTr="003E7342">
        <w:trPr>
          <w:cantSplit/>
        </w:trPr>
        <w:tc>
          <w:tcPr>
            <w:tcW w:w="4590" w:type="dxa"/>
          </w:tcPr>
          <w:p w14:paraId="5C0D8171" w14:textId="77777777" w:rsidR="000A2B68" w:rsidRPr="003E7342" w:rsidRDefault="000A2B68" w:rsidP="000A2B68">
            <w:pPr>
              <w:tabs>
                <w:tab w:val="left" w:pos="360"/>
                <w:tab w:val="decimal" w:pos="9090"/>
              </w:tabs>
              <w:ind w:right="-108"/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4232" w:type="dxa"/>
            <w:gridSpan w:val="4"/>
          </w:tcPr>
          <w:p w14:paraId="0D2BAFC9" w14:textId="77777777" w:rsidR="000A2B68" w:rsidRPr="003E7342" w:rsidRDefault="000A2B68" w:rsidP="000A2B68">
            <w:pPr>
              <w:tabs>
                <w:tab w:val="right" w:pos="684"/>
              </w:tabs>
              <w:ind w:right="-108"/>
              <w:jc w:val="center"/>
              <w:rPr>
                <w:sz w:val="30"/>
                <w:szCs w:val="30"/>
              </w:rPr>
            </w:pPr>
            <w:r w:rsidRPr="003E7342">
              <w:rPr>
                <w:i/>
                <w:iCs/>
                <w:sz w:val="30"/>
                <w:szCs w:val="30"/>
                <w:cs/>
              </w:rPr>
              <w:t>(</w:t>
            </w:r>
            <w:r w:rsidRPr="003E7342">
              <w:rPr>
                <w:rFonts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A2B68" w:rsidRPr="009A359F" w14:paraId="35B6740E" w14:textId="77777777" w:rsidTr="00066B8C">
        <w:trPr>
          <w:cantSplit/>
        </w:trPr>
        <w:tc>
          <w:tcPr>
            <w:tcW w:w="4590" w:type="dxa"/>
          </w:tcPr>
          <w:p w14:paraId="435F763D" w14:textId="3319AF9D" w:rsidR="000A2B68" w:rsidRPr="003E7342" w:rsidRDefault="00A937FD" w:rsidP="000A2B68">
            <w:pPr>
              <w:tabs>
                <w:tab w:val="left" w:pos="360"/>
                <w:tab w:val="decimal" w:pos="9090"/>
              </w:tabs>
              <w:ind w:right="-108"/>
              <w:rPr>
                <w:sz w:val="30"/>
                <w:szCs w:val="30"/>
                <w:cs/>
              </w:rPr>
            </w:pPr>
            <w:r w:rsidRPr="003E7342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047CCA4" w14:textId="77777777" w:rsidR="000A2B68" w:rsidRPr="003E7342" w:rsidRDefault="000A2B68" w:rsidP="000A2B68">
            <w:pPr>
              <w:tabs>
                <w:tab w:val="decimal" w:pos="522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27830" w14:textId="77777777" w:rsidR="000A2B68" w:rsidRPr="003E7342" w:rsidRDefault="000A2B68" w:rsidP="000A2B68">
            <w:pPr>
              <w:tabs>
                <w:tab w:val="decimal" w:pos="522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1497D4A" w14:textId="77777777" w:rsidR="000A2B68" w:rsidRPr="003E7342" w:rsidRDefault="000A2B68" w:rsidP="000A2B68">
            <w:pPr>
              <w:tabs>
                <w:tab w:val="right" w:pos="681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6B584E08" w14:textId="77777777" w:rsidR="000A2B68" w:rsidRPr="003E7342" w:rsidRDefault="000A2B68" w:rsidP="000A2B68">
            <w:pPr>
              <w:tabs>
                <w:tab w:val="right" w:pos="684"/>
              </w:tabs>
              <w:ind w:right="-108"/>
              <w:rPr>
                <w:sz w:val="30"/>
                <w:szCs w:val="30"/>
              </w:rPr>
            </w:pPr>
          </w:p>
        </w:tc>
      </w:tr>
      <w:tr w:rsidR="00066B8C" w:rsidRPr="009A359F" w14:paraId="3C9EC677" w14:textId="77777777" w:rsidTr="00066B8C">
        <w:trPr>
          <w:cantSplit/>
        </w:trPr>
        <w:tc>
          <w:tcPr>
            <w:tcW w:w="4590" w:type="dxa"/>
          </w:tcPr>
          <w:p w14:paraId="338F0D56" w14:textId="2F16BDF4" w:rsidR="00066B8C" w:rsidRPr="003E7342" w:rsidRDefault="00066B8C" w:rsidP="00066B8C">
            <w:pPr>
              <w:tabs>
                <w:tab w:val="left" w:pos="360"/>
                <w:tab w:val="decimal" w:pos="9090"/>
              </w:tabs>
              <w:ind w:left="147" w:right="-108"/>
              <w:rPr>
                <w:sz w:val="30"/>
                <w:szCs w:val="30"/>
                <w:cs/>
              </w:rPr>
            </w:pPr>
            <w:r w:rsidRPr="003E7342">
              <w:rPr>
                <w:rFonts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11FF6454" w14:textId="7199BBB4" w:rsidR="00066B8C" w:rsidRPr="003E7342" w:rsidRDefault="00066B8C" w:rsidP="00066B8C">
            <w:pPr>
              <w:tabs>
                <w:tab w:val="decimal" w:pos="519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0DB893F4" w14:textId="168210C9" w:rsidR="00066B8C" w:rsidRPr="003E7342" w:rsidRDefault="00066B8C" w:rsidP="00066B8C">
            <w:pPr>
              <w:tabs>
                <w:tab w:val="decimal" w:pos="410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14:paraId="7D10BC46" w14:textId="1E11A2A3" w:rsidR="00066B8C" w:rsidRPr="00066B8C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152</w:t>
            </w:r>
          </w:p>
        </w:tc>
        <w:tc>
          <w:tcPr>
            <w:tcW w:w="992" w:type="dxa"/>
          </w:tcPr>
          <w:p w14:paraId="0613B1F5" w14:textId="16CAAC04" w:rsidR="00066B8C" w:rsidRPr="003E7342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</w:rPr>
              <w:t>628</w:t>
            </w:r>
          </w:p>
        </w:tc>
      </w:tr>
      <w:tr w:rsidR="00066B8C" w:rsidRPr="00323742" w14:paraId="3432A70B" w14:textId="77777777" w:rsidTr="00066B8C">
        <w:trPr>
          <w:cantSplit/>
        </w:trPr>
        <w:tc>
          <w:tcPr>
            <w:tcW w:w="4590" w:type="dxa"/>
          </w:tcPr>
          <w:p w14:paraId="511B2630" w14:textId="7835C362" w:rsidR="00066B8C" w:rsidRPr="003E7342" w:rsidRDefault="00066B8C" w:rsidP="00066B8C">
            <w:pPr>
              <w:tabs>
                <w:tab w:val="left" w:pos="360"/>
                <w:tab w:val="decimal" w:pos="9090"/>
              </w:tabs>
              <w:ind w:left="147" w:right="-108"/>
              <w:rPr>
                <w:sz w:val="30"/>
                <w:szCs w:val="30"/>
                <w:cs/>
              </w:rPr>
            </w:pPr>
            <w:r w:rsidRPr="003E7342">
              <w:rPr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</w:tcPr>
          <w:p w14:paraId="1994E5DE" w14:textId="31C2E3CC" w:rsidR="00066B8C" w:rsidRPr="003E7342" w:rsidRDefault="00066B8C" w:rsidP="00066B8C">
            <w:pPr>
              <w:tabs>
                <w:tab w:val="decimal" w:pos="519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004334BE" w14:textId="41956DB4" w:rsidR="00066B8C" w:rsidRPr="003E7342" w:rsidRDefault="00066B8C" w:rsidP="00066B8C">
            <w:pPr>
              <w:tabs>
                <w:tab w:val="decimal" w:pos="410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14:paraId="2D4B0E41" w14:textId="259904CF" w:rsidR="00066B8C" w:rsidRPr="00066B8C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326</w:t>
            </w:r>
          </w:p>
        </w:tc>
        <w:tc>
          <w:tcPr>
            <w:tcW w:w="992" w:type="dxa"/>
            <w:vAlign w:val="center"/>
          </w:tcPr>
          <w:p w14:paraId="336E940E" w14:textId="044EE93F" w:rsidR="00066B8C" w:rsidRPr="003E7342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</w:rPr>
              <w:t>364</w:t>
            </w:r>
          </w:p>
        </w:tc>
      </w:tr>
      <w:tr w:rsidR="00066B8C" w:rsidRPr="009A359F" w14:paraId="10CB4EF6" w14:textId="77777777" w:rsidTr="00066B8C">
        <w:trPr>
          <w:cantSplit/>
        </w:trPr>
        <w:tc>
          <w:tcPr>
            <w:tcW w:w="4590" w:type="dxa"/>
          </w:tcPr>
          <w:p w14:paraId="7BFDBA74" w14:textId="6256D9B2" w:rsidR="00066B8C" w:rsidRPr="003E7342" w:rsidRDefault="00066B8C" w:rsidP="00066B8C">
            <w:pPr>
              <w:tabs>
                <w:tab w:val="left" w:pos="360"/>
                <w:tab w:val="decimal" w:pos="9090"/>
              </w:tabs>
              <w:ind w:left="147" w:right="-108"/>
              <w:rPr>
                <w:sz w:val="30"/>
                <w:szCs w:val="30"/>
                <w:cs/>
              </w:rPr>
            </w:pPr>
            <w:r w:rsidRPr="003E7342">
              <w:rPr>
                <w:rFonts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4FE6F3D1" w14:textId="1CA9E93F" w:rsidR="00066B8C" w:rsidRPr="003E7342" w:rsidRDefault="00066B8C" w:rsidP="00066B8C">
            <w:pPr>
              <w:tabs>
                <w:tab w:val="decimal" w:pos="519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6A24868B" w14:textId="1DE04267" w:rsidR="00066B8C" w:rsidRPr="003E7342" w:rsidRDefault="00066B8C" w:rsidP="00066B8C">
            <w:pPr>
              <w:tabs>
                <w:tab w:val="decimal" w:pos="410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14:paraId="164A78BC" w14:textId="7A5A3883" w:rsidR="00066B8C" w:rsidRPr="00066B8C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749</w:t>
            </w:r>
          </w:p>
        </w:tc>
        <w:tc>
          <w:tcPr>
            <w:tcW w:w="992" w:type="dxa"/>
          </w:tcPr>
          <w:p w14:paraId="42068FE6" w14:textId="5E138C59" w:rsidR="00066B8C" w:rsidRPr="003E7342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  <w:cs/>
              </w:rPr>
              <w:t xml:space="preserve">  </w:t>
            </w:r>
            <w:r w:rsidRPr="003E7342">
              <w:rPr>
                <w:sz w:val="30"/>
                <w:szCs w:val="30"/>
              </w:rPr>
              <w:t>1,769</w:t>
            </w:r>
          </w:p>
        </w:tc>
      </w:tr>
      <w:tr w:rsidR="00066B8C" w:rsidRPr="009A359F" w14:paraId="46259BF6" w14:textId="77777777" w:rsidTr="00066B8C">
        <w:trPr>
          <w:cantSplit/>
        </w:trPr>
        <w:tc>
          <w:tcPr>
            <w:tcW w:w="4590" w:type="dxa"/>
          </w:tcPr>
          <w:p w14:paraId="62A0F620" w14:textId="13FB7C10" w:rsidR="00066B8C" w:rsidRPr="003E7342" w:rsidRDefault="00066B8C" w:rsidP="00066B8C">
            <w:pPr>
              <w:tabs>
                <w:tab w:val="left" w:pos="360"/>
                <w:tab w:val="decimal" w:pos="9090"/>
              </w:tabs>
              <w:ind w:left="147" w:right="-108"/>
              <w:rPr>
                <w:sz w:val="30"/>
                <w:szCs w:val="30"/>
                <w:cs/>
              </w:rPr>
            </w:pPr>
            <w:r w:rsidRPr="003E7342">
              <w:rPr>
                <w:sz w:val="30"/>
                <w:szCs w:val="30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540F23C2" w14:textId="3D65CB16" w:rsidR="00066B8C" w:rsidRPr="003E7342" w:rsidRDefault="00066B8C" w:rsidP="00066B8C">
            <w:pPr>
              <w:tabs>
                <w:tab w:val="decimal" w:pos="519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63DBA629" w14:textId="31D31E9F" w:rsidR="00066B8C" w:rsidRPr="003E7342" w:rsidRDefault="00066B8C" w:rsidP="00066B8C">
            <w:pPr>
              <w:tabs>
                <w:tab w:val="decimal" w:pos="410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14:paraId="7C82672E" w14:textId="7236E615" w:rsidR="00066B8C" w:rsidRPr="00066B8C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3,690</w:t>
            </w:r>
          </w:p>
        </w:tc>
        <w:tc>
          <w:tcPr>
            <w:tcW w:w="992" w:type="dxa"/>
          </w:tcPr>
          <w:p w14:paraId="31BD4C51" w14:textId="0B4A8511" w:rsidR="00066B8C" w:rsidRPr="003E7342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</w:rPr>
              <w:t>5,059</w:t>
            </w:r>
          </w:p>
        </w:tc>
      </w:tr>
      <w:tr w:rsidR="00066B8C" w:rsidRPr="009A359F" w14:paraId="38E6F6E4" w14:textId="77777777" w:rsidTr="00066B8C">
        <w:trPr>
          <w:cantSplit/>
        </w:trPr>
        <w:tc>
          <w:tcPr>
            <w:tcW w:w="4590" w:type="dxa"/>
          </w:tcPr>
          <w:p w14:paraId="39B0EDD8" w14:textId="0F9A6D89" w:rsidR="00066B8C" w:rsidRPr="003E7342" w:rsidRDefault="00066B8C" w:rsidP="00066B8C">
            <w:pPr>
              <w:tabs>
                <w:tab w:val="left" w:pos="360"/>
                <w:tab w:val="decimal" w:pos="9090"/>
              </w:tabs>
              <w:ind w:left="147" w:right="-108"/>
              <w:rPr>
                <w:sz w:val="30"/>
                <w:szCs w:val="30"/>
                <w:cs/>
              </w:rPr>
            </w:pPr>
            <w:r w:rsidRPr="003E7342">
              <w:rPr>
                <w:sz w:val="30"/>
                <w:szCs w:val="30"/>
                <w:cs/>
              </w:rPr>
              <w:t>รายการระหว่างธนาคารและตลาดเงิน (</w:t>
            </w:r>
            <w:r w:rsidRPr="003E7342">
              <w:rPr>
                <w:rFonts w:hint="cs"/>
                <w:sz w:val="30"/>
                <w:szCs w:val="30"/>
                <w:cs/>
              </w:rPr>
              <w:t>หนี้สิน</w:t>
            </w:r>
            <w:r w:rsidRPr="003E734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53A13D9A" w14:textId="052CE37D" w:rsidR="00066B8C" w:rsidRPr="003E7342" w:rsidRDefault="00066B8C" w:rsidP="00066B8C">
            <w:pPr>
              <w:tabs>
                <w:tab w:val="decimal" w:pos="519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6BC51762" w14:textId="7699E597" w:rsidR="00066B8C" w:rsidRPr="003E7342" w:rsidDel="00A937FD" w:rsidRDefault="00066B8C" w:rsidP="00066B8C">
            <w:pPr>
              <w:tabs>
                <w:tab w:val="decimal" w:pos="410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14:paraId="031EEDA9" w14:textId="3F25B46E" w:rsidR="00066B8C" w:rsidRPr="00066B8C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174</w:t>
            </w:r>
          </w:p>
        </w:tc>
        <w:tc>
          <w:tcPr>
            <w:tcW w:w="992" w:type="dxa"/>
          </w:tcPr>
          <w:p w14:paraId="549024F7" w14:textId="7402FB91" w:rsidR="00066B8C" w:rsidRPr="003E7342" w:rsidDel="00A937FD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</w:rPr>
              <w:t>213</w:t>
            </w:r>
          </w:p>
        </w:tc>
      </w:tr>
      <w:tr w:rsidR="00066B8C" w:rsidRPr="009A359F" w14:paraId="29B1CDD4" w14:textId="77777777" w:rsidTr="00066B8C">
        <w:trPr>
          <w:cantSplit/>
        </w:trPr>
        <w:tc>
          <w:tcPr>
            <w:tcW w:w="4590" w:type="dxa"/>
          </w:tcPr>
          <w:p w14:paraId="0E5E8CDD" w14:textId="52E02FEB" w:rsidR="00066B8C" w:rsidRPr="003E7342" w:rsidRDefault="00066B8C" w:rsidP="00066B8C">
            <w:pPr>
              <w:tabs>
                <w:tab w:val="left" w:pos="360"/>
                <w:tab w:val="decimal" w:pos="9090"/>
              </w:tabs>
              <w:ind w:left="147" w:right="-108"/>
              <w:rPr>
                <w:sz w:val="30"/>
                <w:szCs w:val="30"/>
                <w:cs/>
              </w:rPr>
            </w:pPr>
            <w:r w:rsidRPr="003E7342">
              <w:rPr>
                <w:rFonts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</w:tcPr>
          <w:p w14:paraId="5C4EC3DD" w14:textId="261FD361" w:rsidR="00066B8C" w:rsidRPr="003E7342" w:rsidRDefault="00066B8C" w:rsidP="00066B8C">
            <w:pPr>
              <w:tabs>
                <w:tab w:val="decimal" w:pos="519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54BCDD5C" w14:textId="6ADAC57A" w:rsidR="00066B8C" w:rsidRPr="003E7342" w:rsidRDefault="00066B8C" w:rsidP="00066B8C">
            <w:pPr>
              <w:tabs>
                <w:tab w:val="decimal" w:pos="410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14:paraId="6C84F7B9" w14:textId="2487C318" w:rsidR="00066B8C" w:rsidRPr="00066B8C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50</w:t>
            </w:r>
          </w:p>
        </w:tc>
        <w:tc>
          <w:tcPr>
            <w:tcW w:w="992" w:type="dxa"/>
          </w:tcPr>
          <w:p w14:paraId="4420643A" w14:textId="65D6CFC8" w:rsidR="00066B8C" w:rsidRPr="003E7342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</w:rPr>
              <w:t>446</w:t>
            </w:r>
          </w:p>
        </w:tc>
      </w:tr>
      <w:tr w:rsidR="00066B8C" w:rsidRPr="009A359F" w14:paraId="5F42D885" w14:textId="77777777" w:rsidTr="00066B8C">
        <w:trPr>
          <w:cantSplit/>
        </w:trPr>
        <w:tc>
          <w:tcPr>
            <w:tcW w:w="4590" w:type="dxa"/>
          </w:tcPr>
          <w:p w14:paraId="3CB63EEB" w14:textId="050FA762" w:rsidR="00066B8C" w:rsidRPr="003E7342" w:rsidRDefault="00066B8C" w:rsidP="00066B8C">
            <w:pPr>
              <w:tabs>
                <w:tab w:val="left" w:pos="360"/>
                <w:tab w:val="decimal" w:pos="9090"/>
              </w:tabs>
              <w:ind w:left="147" w:right="-108"/>
              <w:rPr>
                <w:sz w:val="30"/>
                <w:szCs w:val="30"/>
                <w:cs/>
              </w:rPr>
            </w:pPr>
            <w:r w:rsidRPr="003E7342">
              <w:rPr>
                <w:rFonts w:hint="cs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</w:tcPr>
          <w:p w14:paraId="36988959" w14:textId="2DFD0715" w:rsidR="00066B8C" w:rsidRPr="003E7342" w:rsidRDefault="00066B8C" w:rsidP="00066B8C">
            <w:pPr>
              <w:tabs>
                <w:tab w:val="decimal" w:pos="519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14D9FC38" w14:textId="567F3F2E" w:rsidR="00066B8C" w:rsidRPr="003E7342" w:rsidRDefault="00066B8C" w:rsidP="00066B8C">
            <w:pPr>
              <w:tabs>
                <w:tab w:val="decimal" w:pos="410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14:paraId="09AD9E81" w14:textId="07542F1D" w:rsidR="00066B8C" w:rsidRPr="00066B8C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100</w:t>
            </w:r>
          </w:p>
        </w:tc>
        <w:tc>
          <w:tcPr>
            <w:tcW w:w="992" w:type="dxa"/>
          </w:tcPr>
          <w:p w14:paraId="64A66A24" w14:textId="3A240878" w:rsidR="00066B8C" w:rsidRPr="003E7342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</w:rPr>
              <w:t>3,183</w:t>
            </w:r>
          </w:p>
        </w:tc>
      </w:tr>
      <w:tr w:rsidR="00066B8C" w:rsidRPr="009A359F" w14:paraId="398ABD6C" w14:textId="77777777" w:rsidTr="00066B8C">
        <w:trPr>
          <w:cantSplit/>
        </w:trPr>
        <w:tc>
          <w:tcPr>
            <w:tcW w:w="4590" w:type="dxa"/>
          </w:tcPr>
          <w:p w14:paraId="77DCB1B8" w14:textId="48FD043D" w:rsidR="00066B8C" w:rsidRPr="003E7342" w:rsidRDefault="00066B8C" w:rsidP="00066B8C">
            <w:pPr>
              <w:tabs>
                <w:tab w:val="left" w:pos="360"/>
                <w:tab w:val="decimal" w:pos="9090"/>
              </w:tabs>
              <w:ind w:left="147" w:right="-108"/>
              <w:rPr>
                <w:sz w:val="30"/>
                <w:szCs w:val="30"/>
                <w:cs/>
              </w:rPr>
            </w:pPr>
            <w:r w:rsidRPr="003E7342">
              <w:rPr>
                <w:rFonts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080" w:type="dxa"/>
          </w:tcPr>
          <w:p w14:paraId="689AD0C2" w14:textId="5F05781C" w:rsidR="00066B8C" w:rsidRPr="003E7342" w:rsidRDefault="00066B8C" w:rsidP="00066B8C">
            <w:pPr>
              <w:tabs>
                <w:tab w:val="decimal" w:pos="519"/>
              </w:tabs>
              <w:ind w:right="-108"/>
              <w:rPr>
                <w:sz w:val="30"/>
                <w:szCs w:val="30"/>
                <w:cs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1647987E" w14:textId="4B9C8435" w:rsidR="00066B8C" w:rsidRPr="003E7342" w:rsidRDefault="00066B8C" w:rsidP="00066B8C">
            <w:pPr>
              <w:tabs>
                <w:tab w:val="decimal" w:pos="410"/>
              </w:tabs>
              <w:ind w:right="-108"/>
              <w:rPr>
                <w:sz w:val="30"/>
                <w:szCs w:val="30"/>
                <w:cs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14:paraId="53B1D078" w14:textId="43A01246" w:rsidR="00066B8C" w:rsidRPr="00066B8C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804</w:t>
            </w:r>
          </w:p>
        </w:tc>
        <w:tc>
          <w:tcPr>
            <w:tcW w:w="992" w:type="dxa"/>
          </w:tcPr>
          <w:p w14:paraId="67977C5C" w14:textId="6F8AC837" w:rsidR="00066B8C" w:rsidRPr="003E7342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</w:rPr>
              <w:t>633</w:t>
            </w:r>
          </w:p>
        </w:tc>
      </w:tr>
      <w:tr w:rsidR="00066B8C" w:rsidRPr="009A359F" w14:paraId="48E572FB" w14:textId="77777777" w:rsidTr="00066B8C">
        <w:trPr>
          <w:cantSplit/>
        </w:trPr>
        <w:tc>
          <w:tcPr>
            <w:tcW w:w="4590" w:type="dxa"/>
          </w:tcPr>
          <w:p w14:paraId="1A91B692" w14:textId="3A2FDA58" w:rsidR="00066B8C" w:rsidRPr="003E7342" w:rsidRDefault="00066B8C" w:rsidP="00066B8C">
            <w:pPr>
              <w:tabs>
                <w:tab w:val="left" w:pos="360"/>
                <w:tab w:val="decimal" w:pos="9090"/>
              </w:tabs>
              <w:ind w:left="147" w:right="-108"/>
              <w:rPr>
                <w:sz w:val="30"/>
                <w:szCs w:val="30"/>
                <w:cs/>
              </w:rPr>
            </w:pPr>
            <w:r w:rsidRPr="003E7342">
              <w:rPr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080" w:type="dxa"/>
          </w:tcPr>
          <w:p w14:paraId="6315CCD0" w14:textId="6FDDAEF3" w:rsidR="00066B8C" w:rsidRPr="003E7342" w:rsidRDefault="00066B8C" w:rsidP="00066B8C">
            <w:pPr>
              <w:tabs>
                <w:tab w:val="decimal" w:pos="519"/>
              </w:tabs>
              <w:ind w:right="-108"/>
              <w:rPr>
                <w:sz w:val="30"/>
                <w:szCs w:val="30"/>
                <w:cs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565F363B" w14:textId="7AFF7FEB" w:rsidR="00066B8C" w:rsidRPr="003E7342" w:rsidRDefault="00066B8C" w:rsidP="00066B8C">
            <w:pPr>
              <w:tabs>
                <w:tab w:val="decimal" w:pos="410"/>
              </w:tabs>
              <w:ind w:right="-108"/>
              <w:rPr>
                <w:sz w:val="30"/>
                <w:szCs w:val="30"/>
                <w:cs/>
              </w:rPr>
            </w:pPr>
            <w:r w:rsidRPr="003E73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14:paraId="1DB05A24" w14:textId="6EE9DDBF" w:rsidR="00066B8C" w:rsidRPr="00066B8C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1,906</w:t>
            </w:r>
          </w:p>
        </w:tc>
        <w:tc>
          <w:tcPr>
            <w:tcW w:w="992" w:type="dxa"/>
          </w:tcPr>
          <w:p w14:paraId="117ECF5A" w14:textId="1873880C" w:rsidR="00066B8C" w:rsidRPr="003E7342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  <w:r w:rsidRPr="003E7342">
              <w:rPr>
                <w:sz w:val="30"/>
                <w:szCs w:val="30"/>
              </w:rPr>
              <w:t>15,677</w:t>
            </w:r>
          </w:p>
        </w:tc>
      </w:tr>
      <w:tr w:rsidR="00066B8C" w:rsidRPr="009A359F" w14:paraId="32C997E0" w14:textId="77777777" w:rsidTr="00066B8C">
        <w:trPr>
          <w:cantSplit/>
        </w:trPr>
        <w:tc>
          <w:tcPr>
            <w:tcW w:w="4590" w:type="dxa"/>
          </w:tcPr>
          <w:p w14:paraId="2578E55F" w14:textId="77777777" w:rsidR="00066B8C" w:rsidRPr="003E7342" w:rsidRDefault="00066B8C" w:rsidP="00066B8C">
            <w:pPr>
              <w:tabs>
                <w:tab w:val="left" w:pos="360"/>
                <w:tab w:val="decimal" w:pos="9090"/>
              </w:tabs>
              <w:ind w:left="147" w:right="-108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042D5A" w14:textId="77777777" w:rsidR="00066B8C" w:rsidRPr="003E7342" w:rsidRDefault="00066B8C" w:rsidP="00066B8C">
            <w:pPr>
              <w:tabs>
                <w:tab w:val="decimal" w:pos="519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4CA63D" w14:textId="77777777" w:rsidR="00066B8C" w:rsidRPr="003E7342" w:rsidRDefault="00066B8C" w:rsidP="00066B8C">
            <w:pPr>
              <w:tabs>
                <w:tab w:val="decimal" w:pos="519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0927C7B" w14:textId="77777777" w:rsidR="00066B8C" w:rsidRPr="003E7342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0EBE3A27" w14:textId="77777777" w:rsidR="00066B8C" w:rsidRPr="003E7342" w:rsidRDefault="00066B8C" w:rsidP="00066B8C">
            <w:pPr>
              <w:tabs>
                <w:tab w:val="decimal" w:pos="680"/>
              </w:tabs>
              <w:ind w:right="-108"/>
              <w:rPr>
                <w:sz w:val="30"/>
                <w:szCs w:val="30"/>
              </w:rPr>
            </w:pPr>
          </w:p>
        </w:tc>
      </w:tr>
    </w:tbl>
    <w:p w14:paraId="10EFAE13" w14:textId="33E2343E" w:rsidR="009B292F" w:rsidRDefault="009B292F"/>
    <w:p w14:paraId="41606D48" w14:textId="77777777" w:rsidR="009B292F" w:rsidRDefault="009B292F">
      <w:r>
        <w:br w:type="page"/>
      </w:r>
    </w:p>
    <w:tbl>
      <w:tblPr>
        <w:tblW w:w="874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797"/>
        <w:gridCol w:w="981"/>
        <w:gridCol w:w="990"/>
        <w:gridCol w:w="990"/>
        <w:gridCol w:w="990"/>
      </w:tblGrid>
      <w:tr w:rsidR="00523EDC" w:rsidRPr="009B292F" w14:paraId="6D44F077" w14:textId="77777777" w:rsidTr="009B292F">
        <w:trPr>
          <w:cantSplit/>
        </w:trPr>
        <w:tc>
          <w:tcPr>
            <w:tcW w:w="4797" w:type="dxa"/>
          </w:tcPr>
          <w:p w14:paraId="5E0D4F9D" w14:textId="07FAF39C" w:rsidR="00523EDC" w:rsidRPr="009B292F" w:rsidRDefault="003025E9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lastRenderedPageBreak/>
              <w:br w:type="page"/>
            </w:r>
          </w:p>
        </w:tc>
        <w:tc>
          <w:tcPr>
            <w:tcW w:w="1971" w:type="dxa"/>
            <w:gridSpan w:val="2"/>
          </w:tcPr>
          <w:p w14:paraId="3FB4161F" w14:textId="284E197B" w:rsidR="00523EDC" w:rsidRPr="009B292F" w:rsidRDefault="00523EDC" w:rsidP="005B2500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7AC1862A" w14:textId="77777777" w:rsidR="00523EDC" w:rsidRPr="009B292F" w:rsidRDefault="00523EDC" w:rsidP="005B2500">
            <w:pPr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0A2B68" w:rsidRPr="009B292F" w14:paraId="21DA4C83" w14:textId="77777777" w:rsidTr="009B292F">
        <w:trPr>
          <w:cantSplit/>
          <w:trHeight w:val="434"/>
        </w:trPr>
        <w:tc>
          <w:tcPr>
            <w:tcW w:w="4797" w:type="dxa"/>
          </w:tcPr>
          <w:p w14:paraId="08CA0523" w14:textId="77777777" w:rsidR="000A2B68" w:rsidRPr="009B292F" w:rsidRDefault="000A2B68" w:rsidP="000A2B68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1" w:type="dxa"/>
            <w:vAlign w:val="center"/>
          </w:tcPr>
          <w:p w14:paraId="4933C597" w14:textId="5FE755B2" w:rsidR="000A2B68" w:rsidRPr="009B292F" w:rsidRDefault="000A2B68" w:rsidP="000A2B68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990" w:type="dxa"/>
            <w:vAlign w:val="center"/>
          </w:tcPr>
          <w:p w14:paraId="622FFC55" w14:textId="581BAD86" w:rsidR="000A2B68" w:rsidRPr="009B292F" w:rsidRDefault="000A2B68" w:rsidP="000A2B68">
            <w:pPr>
              <w:spacing w:line="24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990" w:type="dxa"/>
            <w:vAlign w:val="center"/>
          </w:tcPr>
          <w:p w14:paraId="65F037D9" w14:textId="5353C543" w:rsidR="000A2B68" w:rsidRPr="009B292F" w:rsidRDefault="000A2B68" w:rsidP="00E02862">
            <w:pPr>
              <w:tabs>
                <w:tab w:val="left" w:pos="711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990" w:type="dxa"/>
            <w:vAlign w:val="center"/>
          </w:tcPr>
          <w:p w14:paraId="4B9B5A0C" w14:textId="1C6CC99B" w:rsidR="000A2B68" w:rsidRPr="009B292F" w:rsidRDefault="000A2B68" w:rsidP="000A2B68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0A2B68" w:rsidRPr="009B292F" w14:paraId="27E0ECF7" w14:textId="77777777" w:rsidTr="009B292F">
        <w:trPr>
          <w:cantSplit/>
        </w:trPr>
        <w:tc>
          <w:tcPr>
            <w:tcW w:w="4797" w:type="dxa"/>
          </w:tcPr>
          <w:p w14:paraId="4EB60260" w14:textId="77777777" w:rsidR="000A2B68" w:rsidRPr="009B292F" w:rsidRDefault="000A2B68" w:rsidP="000A2B68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51" w:type="dxa"/>
            <w:gridSpan w:val="4"/>
          </w:tcPr>
          <w:p w14:paraId="3785ECF9" w14:textId="77777777" w:rsidR="000A2B68" w:rsidRPr="009B292F" w:rsidRDefault="000A2B68" w:rsidP="000A2B6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6552" w:rsidRPr="009B292F" w14:paraId="1AF279DA" w14:textId="77777777" w:rsidTr="009B292F">
        <w:trPr>
          <w:cantSplit/>
        </w:trPr>
        <w:tc>
          <w:tcPr>
            <w:tcW w:w="4797" w:type="dxa"/>
          </w:tcPr>
          <w:p w14:paraId="2AB33CFA" w14:textId="29D8A5E7" w:rsidR="00DD6552" w:rsidRPr="009B292F" w:rsidRDefault="00DD6552" w:rsidP="00DD6552">
            <w:pPr>
              <w:tabs>
                <w:tab w:val="left" w:pos="360"/>
                <w:tab w:val="decimal" w:pos="909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39370AD4" w14:textId="0CD61D84" w:rsidR="00DD6552" w:rsidRPr="009B292F" w:rsidRDefault="00DD6552" w:rsidP="00E02862">
            <w:pPr>
              <w:tabs>
                <w:tab w:val="decimal" w:pos="61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A72FD9" w14:textId="776160A9" w:rsidR="00DD6552" w:rsidRPr="009B292F" w:rsidRDefault="00DD6552" w:rsidP="00DD6552">
            <w:pPr>
              <w:tabs>
                <w:tab w:val="decimal" w:pos="864"/>
              </w:tabs>
              <w:spacing w:line="240" w:lineRule="atLeast"/>
              <w:ind w:right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E36097" w14:textId="4255124A" w:rsidR="00DD6552" w:rsidRPr="009B292F" w:rsidRDefault="00DD6552" w:rsidP="00DD6552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FD42A4" w14:textId="6DC63A1D" w:rsidR="00DD6552" w:rsidRPr="009B292F" w:rsidRDefault="00DD6552" w:rsidP="00DD6552">
            <w:pPr>
              <w:tabs>
                <w:tab w:val="decimal" w:pos="864"/>
              </w:tabs>
              <w:spacing w:line="240" w:lineRule="atLeast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B8C" w:rsidRPr="009B292F" w14:paraId="10952654" w14:textId="77777777" w:rsidTr="009B292F">
        <w:trPr>
          <w:cantSplit/>
        </w:trPr>
        <w:tc>
          <w:tcPr>
            <w:tcW w:w="4797" w:type="dxa"/>
          </w:tcPr>
          <w:p w14:paraId="000F247E" w14:textId="7E2B1E33" w:rsidR="00066B8C" w:rsidRPr="009B292F" w:rsidRDefault="00066B8C" w:rsidP="00066B8C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981" w:type="dxa"/>
          </w:tcPr>
          <w:p w14:paraId="5FF7A43A" w14:textId="2DC9F457" w:rsidR="00066B8C" w:rsidRPr="00066B8C" w:rsidRDefault="00066B8C" w:rsidP="006C498E">
            <w:pPr>
              <w:tabs>
                <w:tab w:val="decimal" w:pos="4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3A643697" w14:textId="084D8436" w:rsidR="00066B8C" w:rsidRPr="009B292F" w:rsidRDefault="00066B8C" w:rsidP="00066B8C">
            <w:pPr>
              <w:tabs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990" w:type="dxa"/>
            <w:vAlign w:val="center"/>
          </w:tcPr>
          <w:p w14:paraId="318F0716" w14:textId="50F9F33D" w:rsidR="00066B8C" w:rsidRPr="00066B8C" w:rsidRDefault="00066B8C" w:rsidP="0047364E">
            <w:pPr>
              <w:tabs>
                <w:tab w:val="decimal" w:pos="5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570FB4BA" w14:textId="20D5CC48" w:rsidR="00066B8C" w:rsidRPr="009B292F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066B8C" w:rsidRPr="009B292F" w14:paraId="1C7A89F5" w14:textId="77777777" w:rsidTr="009B292F">
        <w:trPr>
          <w:cantSplit/>
        </w:trPr>
        <w:tc>
          <w:tcPr>
            <w:tcW w:w="4797" w:type="dxa"/>
          </w:tcPr>
          <w:p w14:paraId="44EC276D" w14:textId="68B05B26" w:rsidR="00066B8C" w:rsidRPr="009B292F" w:rsidRDefault="00066B8C" w:rsidP="00066B8C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เงินให้สินเชื่อ</w:t>
            </w:r>
            <w:r w:rsidRPr="009B292F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981" w:type="dxa"/>
          </w:tcPr>
          <w:p w14:paraId="32B1624E" w14:textId="37AF6A60" w:rsidR="00066B8C" w:rsidRPr="00066B8C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8,387</w:t>
            </w:r>
          </w:p>
        </w:tc>
        <w:tc>
          <w:tcPr>
            <w:tcW w:w="990" w:type="dxa"/>
          </w:tcPr>
          <w:p w14:paraId="5A151EC7" w14:textId="693AC3FA" w:rsidR="00066B8C" w:rsidRPr="009B292F" w:rsidRDefault="00066B8C" w:rsidP="00066B8C">
            <w:pPr>
              <w:tabs>
                <w:tab w:val="decimal" w:pos="6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8,844</w:t>
            </w:r>
          </w:p>
        </w:tc>
        <w:tc>
          <w:tcPr>
            <w:tcW w:w="990" w:type="dxa"/>
            <w:vAlign w:val="center"/>
          </w:tcPr>
          <w:p w14:paraId="774AAD54" w14:textId="1FF54D22" w:rsidR="00066B8C" w:rsidRPr="00066B8C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8,387</w:t>
            </w:r>
          </w:p>
        </w:tc>
        <w:tc>
          <w:tcPr>
            <w:tcW w:w="990" w:type="dxa"/>
          </w:tcPr>
          <w:p w14:paraId="06E86515" w14:textId="53C88B4B" w:rsidR="00066B8C" w:rsidRPr="009B292F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8,844</w:t>
            </w:r>
          </w:p>
        </w:tc>
      </w:tr>
      <w:tr w:rsidR="00066B8C" w:rsidRPr="009B292F" w14:paraId="51DDF493" w14:textId="77777777" w:rsidTr="009B292F">
        <w:trPr>
          <w:cantSplit/>
        </w:trPr>
        <w:tc>
          <w:tcPr>
            <w:tcW w:w="4797" w:type="dxa"/>
          </w:tcPr>
          <w:p w14:paraId="240B3FBE" w14:textId="01F5BAE3" w:rsidR="00066B8C" w:rsidRPr="009B292F" w:rsidRDefault="00066B8C" w:rsidP="00066B8C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เงินรับฝาก</w:t>
            </w:r>
          </w:p>
        </w:tc>
        <w:tc>
          <w:tcPr>
            <w:tcW w:w="981" w:type="dxa"/>
          </w:tcPr>
          <w:p w14:paraId="5E99174A" w14:textId="5F90A443" w:rsidR="00066B8C" w:rsidRPr="00066B8C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321F65B9" w14:textId="4B0F3902" w:rsidR="00066B8C" w:rsidRPr="009B292F" w:rsidRDefault="00066B8C" w:rsidP="00066B8C">
            <w:pPr>
              <w:tabs>
                <w:tab w:val="decimal" w:pos="6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990" w:type="dxa"/>
            <w:vAlign w:val="center"/>
          </w:tcPr>
          <w:p w14:paraId="798E3D00" w14:textId="209CC49B" w:rsidR="00066B8C" w:rsidRPr="00066B8C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60C71E30" w14:textId="141223D0" w:rsidR="00066B8C" w:rsidRPr="009B292F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</w:tr>
      <w:tr w:rsidR="00066B8C" w:rsidRPr="009B292F" w14:paraId="13FD4EFA" w14:textId="77777777" w:rsidTr="009B292F">
        <w:trPr>
          <w:cantSplit/>
        </w:trPr>
        <w:tc>
          <w:tcPr>
            <w:tcW w:w="4797" w:type="dxa"/>
          </w:tcPr>
          <w:p w14:paraId="4AFC7CC6" w14:textId="5B5C1E20" w:rsidR="00066B8C" w:rsidRPr="009B292F" w:rsidRDefault="00066B8C" w:rsidP="00066B8C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981" w:type="dxa"/>
          </w:tcPr>
          <w:p w14:paraId="534B9BCF" w14:textId="4AFA91CE" w:rsidR="00066B8C" w:rsidRPr="00066B8C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108</w:t>
            </w:r>
          </w:p>
        </w:tc>
        <w:tc>
          <w:tcPr>
            <w:tcW w:w="990" w:type="dxa"/>
          </w:tcPr>
          <w:p w14:paraId="16A532E9" w14:textId="0D265373" w:rsidR="00066B8C" w:rsidRPr="009B292F" w:rsidRDefault="00066B8C" w:rsidP="00066B8C">
            <w:pPr>
              <w:tabs>
                <w:tab w:val="decimal" w:pos="6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1,407</w:t>
            </w:r>
          </w:p>
        </w:tc>
        <w:tc>
          <w:tcPr>
            <w:tcW w:w="990" w:type="dxa"/>
            <w:vAlign w:val="center"/>
          </w:tcPr>
          <w:p w14:paraId="5A9EDEE6" w14:textId="392F2B14" w:rsidR="00066B8C" w:rsidRPr="00066B8C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108</w:t>
            </w:r>
          </w:p>
        </w:tc>
        <w:tc>
          <w:tcPr>
            <w:tcW w:w="990" w:type="dxa"/>
          </w:tcPr>
          <w:p w14:paraId="1BD9F79F" w14:textId="584CB2E5" w:rsidR="00066B8C" w:rsidRPr="009B292F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1,407</w:t>
            </w:r>
          </w:p>
        </w:tc>
      </w:tr>
      <w:tr w:rsidR="00066B8C" w:rsidRPr="009B292F" w14:paraId="2F58DDDE" w14:textId="77777777" w:rsidTr="009B292F">
        <w:trPr>
          <w:cantSplit/>
        </w:trPr>
        <w:tc>
          <w:tcPr>
            <w:tcW w:w="4797" w:type="dxa"/>
          </w:tcPr>
          <w:p w14:paraId="5013EA9A" w14:textId="77777777" w:rsidR="00066B8C" w:rsidRPr="009B292F" w:rsidRDefault="00066B8C" w:rsidP="00066B8C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271C031E" w14:textId="77777777" w:rsidR="00066B8C" w:rsidRPr="00066B8C" w:rsidRDefault="00066B8C" w:rsidP="00066B8C">
            <w:pPr>
              <w:tabs>
                <w:tab w:val="decimal" w:pos="77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B06252" w14:textId="77777777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B8EE7C" w14:textId="77777777" w:rsidR="00066B8C" w:rsidRPr="00066B8C" w:rsidRDefault="00066B8C" w:rsidP="00066B8C">
            <w:pPr>
              <w:spacing w:line="240" w:lineRule="atLeast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A1C6EA" w14:textId="77777777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B8C" w:rsidRPr="009B292F" w14:paraId="07D68B80" w14:textId="77777777" w:rsidTr="009B292F">
        <w:trPr>
          <w:cantSplit/>
        </w:trPr>
        <w:tc>
          <w:tcPr>
            <w:tcW w:w="4797" w:type="dxa"/>
          </w:tcPr>
          <w:p w14:paraId="1E403EDF" w14:textId="1B4952B6" w:rsidR="00066B8C" w:rsidRPr="009B292F" w:rsidDel="00A937FD" w:rsidRDefault="00066B8C" w:rsidP="00066B8C">
            <w:pPr>
              <w:tabs>
                <w:tab w:val="left" w:pos="360"/>
                <w:tab w:val="decimal" w:pos="909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 (เกินร้อยละ 10)</w:t>
            </w:r>
          </w:p>
        </w:tc>
        <w:tc>
          <w:tcPr>
            <w:tcW w:w="981" w:type="dxa"/>
          </w:tcPr>
          <w:p w14:paraId="21B8BA5E" w14:textId="77777777" w:rsidR="00066B8C" w:rsidRPr="00066B8C" w:rsidRDefault="00066B8C" w:rsidP="00066B8C">
            <w:pPr>
              <w:tabs>
                <w:tab w:val="decimal" w:pos="77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D27B52" w14:textId="77777777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D1C418" w14:textId="77777777" w:rsidR="00066B8C" w:rsidRPr="00066B8C" w:rsidRDefault="00066B8C" w:rsidP="00066B8C">
            <w:pPr>
              <w:spacing w:line="240" w:lineRule="atLeast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5C953F" w14:textId="77777777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B8C" w:rsidRPr="009B292F" w14:paraId="535A7CD6" w14:textId="77777777" w:rsidTr="009B292F">
        <w:trPr>
          <w:cantSplit/>
        </w:trPr>
        <w:tc>
          <w:tcPr>
            <w:tcW w:w="4797" w:type="dxa"/>
          </w:tcPr>
          <w:p w14:paraId="31CE7C5C" w14:textId="40016441" w:rsidR="00066B8C" w:rsidRPr="009B292F" w:rsidDel="00A937FD" w:rsidRDefault="00066B8C" w:rsidP="00066B8C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เงินรับฝาก</w:t>
            </w:r>
          </w:p>
        </w:tc>
        <w:tc>
          <w:tcPr>
            <w:tcW w:w="981" w:type="dxa"/>
          </w:tcPr>
          <w:p w14:paraId="59859256" w14:textId="2000068A" w:rsidR="00066B8C" w:rsidRPr="00066B8C" w:rsidRDefault="00066B8C" w:rsidP="00066B8C">
            <w:pPr>
              <w:tabs>
                <w:tab w:val="decimal" w:pos="677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9,481</w:t>
            </w:r>
          </w:p>
        </w:tc>
        <w:tc>
          <w:tcPr>
            <w:tcW w:w="990" w:type="dxa"/>
          </w:tcPr>
          <w:p w14:paraId="744BE0EE" w14:textId="106FD8B9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4,824</w:t>
            </w:r>
          </w:p>
        </w:tc>
        <w:tc>
          <w:tcPr>
            <w:tcW w:w="990" w:type="dxa"/>
          </w:tcPr>
          <w:p w14:paraId="1E00F5B0" w14:textId="1262918A" w:rsidR="00066B8C" w:rsidRPr="00066B8C" w:rsidRDefault="00066B8C" w:rsidP="00066B8C">
            <w:pPr>
              <w:tabs>
                <w:tab w:val="decimal" w:pos="680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9,481</w:t>
            </w:r>
          </w:p>
        </w:tc>
        <w:tc>
          <w:tcPr>
            <w:tcW w:w="990" w:type="dxa"/>
          </w:tcPr>
          <w:p w14:paraId="25DE11B8" w14:textId="2DD9F325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4,824</w:t>
            </w:r>
          </w:p>
        </w:tc>
      </w:tr>
      <w:tr w:rsidR="00066B8C" w:rsidRPr="009B292F" w14:paraId="18A896C2" w14:textId="77777777" w:rsidTr="009B292F">
        <w:trPr>
          <w:cantSplit/>
        </w:trPr>
        <w:tc>
          <w:tcPr>
            <w:tcW w:w="4797" w:type="dxa"/>
          </w:tcPr>
          <w:p w14:paraId="2FE3C166" w14:textId="77777777" w:rsidR="00066B8C" w:rsidRPr="009B292F" w:rsidDel="00A937FD" w:rsidRDefault="00066B8C" w:rsidP="00066B8C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4F7F2E6F" w14:textId="77777777" w:rsidR="00066B8C" w:rsidRPr="00066B8C" w:rsidRDefault="00066B8C" w:rsidP="00066B8C">
            <w:pPr>
              <w:tabs>
                <w:tab w:val="decimal" w:pos="77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2543FF" w14:textId="77777777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AE6826" w14:textId="77777777" w:rsidR="00066B8C" w:rsidRPr="00066B8C" w:rsidRDefault="00066B8C" w:rsidP="00066B8C">
            <w:pPr>
              <w:spacing w:line="240" w:lineRule="atLeast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DE63D4" w14:textId="77777777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B8C" w:rsidRPr="009B292F" w14:paraId="063BA001" w14:textId="77777777" w:rsidTr="009B292F">
        <w:trPr>
          <w:cantSplit/>
        </w:trPr>
        <w:tc>
          <w:tcPr>
            <w:tcW w:w="4797" w:type="dxa"/>
          </w:tcPr>
          <w:p w14:paraId="67B11BB4" w14:textId="11DB8284" w:rsidR="00066B8C" w:rsidRPr="009B292F" w:rsidRDefault="00066B8C" w:rsidP="00066B8C">
            <w:pPr>
              <w:tabs>
                <w:tab w:val="left" w:pos="360"/>
                <w:tab w:val="decimal" w:pos="90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กรรมการและผู้บริหารสำคัญของธนาคาร</w:t>
            </w:r>
          </w:p>
        </w:tc>
        <w:tc>
          <w:tcPr>
            <w:tcW w:w="981" w:type="dxa"/>
          </w:tcPr>
          <w:p w14:paraId="1080C154" w14:textId="141351BB" w:rsidR="00066B8C" w:rsidRPr="00066B8C" w:rsidRDefault="00066B8C" w:rsidP="00066B8C">
            <w:pPr>
              <w:spacing w:line="240" w:lineRule="atLeast"/>
              <w:ind w:right="-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856D70" w14:textId="2D2AB428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C424D3" w14:textId="4EFABAA0" w:rsidR="00066B8C" w:rsidRPr="00066B8C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C582E6" w14:textId="5A4E30D4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B8C" w:rsidRPr="009B292F" w14:paraId="5875BC66" w14:textId="77777777" w:rsidTr="00726D5A">
        <w:trPr>
          <w:cantSplit/>
        </w:trPr>
        <w:tc>
          <w:tcPr>
            <w:tcW w:w="4797" w:type="dxa"/>
          </w:tcPr>
          <w:p w14:paraId="3875EFF3" w14:textId="0F59634E" w:rsidR="00066B8C" w:rsidRPr="009B292F" w:rsidRDefault="00066B8C" w:rsidP="00066B8C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เงินให้สินเชื่อ</w:t>
            </w:r>
            <w:r w:rsidRPr="009B292F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981" w:type="dxa"/>
          </w:tcPr>
          <w:p w14:paraId="1F830FDA" w14:textId="3C07A411" w:rsidR="00066B8C" w:rsidRPr="00066B8C" w:rsidRDefault="00066B8C" w:rsidP="00066B8C">
            <w:pPr>
              <w:tabs>
                <w:tab w:val="decimal" w:pos="677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111</w:t>
            </w:r>
          </w:p>
        </w:tc>
        <w:tc>
          <w:tcPr>
            <w:tcW w:w="990" w:type="dxa"/>
          </w:tcPr>
          <w:p w14:paraId="0203D81E" w14:textId="7343623A" w:rsidR="00066B8C" w:rsidRPr="009B292F" w:rsidRDefault="00066B8C" w:rsidP="00066B8C">
            <w:pPr>
              <w:tabs>
                <w:tab w:val="decimal" w:pos="6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990" w:type="dxa"/>
            <w:vAlign w:val="center"/>
          </w:tcPr>
          <w:p w14:paraId="6886BA08" w14:textId="07306718" w:rsidR="00066B8C" w:rsidRPr="00066B8C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111</w:t>
            </w:r>
          </w:p>
        </w:tc>
        <w:tc>
          <w:tcPr>
            <w:tcW w:w="990" w:type="dxa"/>
          </w:tcPr>
          <w:p w14:paraId="139BBB86" w14:textId="7B1C426E" w:rsidR="00066B8C" w:rsidRPr="009B292F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066B8C" w:rsidRPr="009B292F" w14:paraId="2396F5F7" w14:textId="77777777" w:rsidTr="00726D5A">
        <w:trPr>
          <w:cantSplit/>
        </w:trPr>
        <w:tc>
          <w:tcPr>
            <w:tcW w:w="4797" w:type="dxa"/>
          </w:tcPr>
          <w:p w14:paraId="37C98227" w14:textId="156665AF" w:rsidR="00066B8C" w:rsidRPr="009B292F" w:rsidRDefault="00066B8C" w:rsidP="00066B8C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เงินรับฝาก</w:t>
            </w:r>
          </w:p>
        </w:tc>
        <w:tc>
          <w:tcPr>
            <w:tcW w:w="981" w:type="dxa"/>
          </w:tcPr>
          <w:p w14:paraId="4892D7A0" w14:textId="0C2DE20B" w:rsidR="00066B8C" w:rsidRPr="00066B8C" w:rsidRDefault="00066B8C" w:rsidP="00066B8C">
            <w:pPr>
              <w:tabs>
                <w:tab w:val="decimal" w:pos="677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1,519</w:t>
            </w:r>
          </w:p>
        </w:tc>
        <w:tc>
          <w:tcPr>
            <w:tcW w:w="990" w:type="dxa"/>
          </w:tcPr>
          <w:p w14:paraId="4466FD93" w14:textId="1457B5CE" w:rsidR="00066B8C" w:rsidRPr="009B292F" w:rsidRDefault="00066B8C" w:rsidP="00066B8C">
            <w:pPr>
              <w:tabs>
                <w:tab w:val="decimal" w:pos="6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1,428</w:t>
            </w:r>
          </w:p>
        </w:tc>
        <w:tc>
          <w:tcPr>
            <w:tcW w:w="990" w:type="dxa"/>
            <w:vAlign w:val="center"/>
          </w:tcPr>
          <w:p w14:paraId="3E1AD22F" w14:textId="66EFC7E7" w:rsidR="00066B8C" w:rsidRPr="00066B8C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1,519</w:t>
            </w:r>
          </w:p>
        </w:tc>
        <w:tc>
          <w:tcPr>
            <w:tcW w:w="990" w:type="dxa"/>
          </w:tcPr>
          <w:p w14:paraId="25FE307D" w14:textId="03E66167" w:rsidR="00066B8C" w:rsidRPr="009B292F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1,428</w:t>
            </w:r>
          </w:p>
        </w:tc>
      </w:tr>
      <w:tr w:rsidR="00066B8C" w:rsidRPr="009B292F" w14:paraId="02D9BC45" w14:textId="77777777" w:rsidTr="00726D5A">
        <w:trPr>
          <w:cantSplit/>
        </w:trPr>
        <w:tc>
          <w:tcPr>
            <w:tcW w:w="4797" w:type="dxa"/>
          </w:tcPr>
          <w:p w14:paraId="7166D44D" w14:textId="2593CA22" w:rsidR="00066B8C" w:rsidRPr="009B292F" w:rsidRDefault="00066B8C" w:rsidP="00066B8C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981" w:type="dxa"/>
          </w:tcPr>
          <w:p w14:paraId="10EB8A6F" w14:textId="57456682" w:rsidR="00066B8C" w:rsidRPr="00066B8C" w:rsidRDefault="00066B8C" w:rsidP="00B010AA">
            <w:pPr>
              <w:tabs>
                <w:tab w:val="decimal" w:pos="4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372A6C90" w14:textId="31BE4249" w:rsidR="00066B8C" w:rsidRPr="009B292F" w:rsidRDefault="00066B8C" w:rsidP="00066B8C">
            <w:pPr>
              <w:tabs>
                <w:tab w:val="decimal" w:pos="6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  <w:vAlign w:val="center"/>
          </w:tcPr>
          <w:p w14:paraId="7193988A" w14:textId="17D4CE00" w:rsidR="00066B8C" w:rsidRPr="00066B8C" w:rsidRDefault="00066B8C" w:rsidP="00B010AA">
            <w:pPr>
              <w:tabs>
                <w:tab w:val="decimal" w:pos="5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464FEA3B" w14:textId="6B01AC61" w:rsidR="00066B8C" w:rsidRPr="009B292F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66B8C" w:rsidRPr="009B292F" w14:paraId="0A294709" w14:textId="77777777" w:rsidTr="009B292F">
        <w:trPr>
          <w:cantSplit/>
        </w:trPr>
        <w:tc>
          <w:tcPr>
            <w:tcW w:w="4797" w:type="dxa"/>
          </w:tcPr>
          <w:p w14:paraId="3EE9F67A" w14:textId="77777777" w:rsidR="00066B8C" w:rsidRPr="009B292F" w:rsidRDefault="00066B8C" w:rsidP="00066B8C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30A189AD" w14:textId="77777777" w:rsidR="00066B8C" w:rsidRPr="00066B8C" w:rsidRDefault="00066B8C" w:rsidP="00066B8C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2B8624" w14:textId="77777777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C5FA2E" w14:textId="77777777" w:rsidR="00066B8C" w:rsidRPr="00066B8C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1B8E27" w14:textId="77777777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B8C" w:rsidRPr="009B292F" w14:paraId="2E282AC7" w14:textId="77777777" w:rsidTr="009B292F">
        <w:trPr>
          <w:cantSplit/>
        </w:trPr>
        <w:tc>
          <w:tcPr>
            <w:tcW w:w="4797" w:type="dxa"/>
          </w:tcPr>
          <w:p w14:paraId="4919C5F1" w14:textId="2745945B" w:rsidR="00066B8C" w:rsidRPr="009B292F" w:rsidRDefault="00066B8C" w:rsidP="00066B8C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 (ถือหุ้นจากการปรับ</w:t>
            </w:r>
          </w:p>
        </w:tc>
        <w:tc>
          <w:tcPr>
            <w:tcW w:w="981" w:type="dxa"/>
          </w:tcPr>
          <w:p w14:paraId="7CCB992C" w14:textId="77777777" w:rsidR="00066B8C" w:rsidRPr="00066B8C" w:rsidRDefault="00066B8C" w:rsidP="00066B8C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C01908" w14:textId="77777777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8D1F0C" w14:textId="77777777" w:rsidR="00066B8C" w:rsidRPr="00066B8C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ECF2B7" w14:textId="77777777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B8C" w:rsidRPr="009B292F" w14:paraId="339CD4D3" w14:textId="77777777" w:rsidTr="009B292F">
        <w:trPr>
          <w:cantSplit/>
        </w:trPr>
        <w:tc>
          <w:tcPr>
            <w:tcW w:w="4797" w:type="dxa"/>
          </w:tcPr>
          <w:p w14:paraId="55FDD508" w14:textId="33592301" w:rsidR="00066B8C" w:rsidRPr="009B292F" w:rsidRDefault="00066B8C" w:rsidP="00066B8C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โครงสร้างหนี้ของบริษัทอื่น)</w:t>
            </w:r>
          </w:p>
        </w:tc>
        <w:tc>
          <w:tcPr>
            <w:tcW w:w="981" w:type="dxa"/>
          </w:tcPr>
          <w:p w14:paraId="05E26B5A" w14:textId="2397D266" w:rsidR="00066B8C" w:rsidRPr="00066B8C" w:rsidRDefault="00066B8C" w:rsidP="00066B8C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3D0E32" w14:textId="77777777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567E56" w14:textId="77777777" w:rsidR="00066B8C" w:rsidRPr="00066B8C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3991D7" w14:textId="77777777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B8C" w:rsidRPr="009B292F" w14:paraId="00AB7B22" w14:textId="77777777" w:rsidTr="00726D5A">
        <w:trPr>
          <w:cantSplit/>
        </w:trPr>
        <w:tc>
          <w:tcPr>
            <w:tcW w:w="4797" w:type="dxa"/>
          </w:tcPr>
          <w:p w14:paraId="229D75D3" w14:textId="7DA09CD3" w:rsidR="00066B8C" w:rsidRPr="009B292F" w:rsidRDefault="00066B8C" w:rsidP="00066B8C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ภาระผูกพัน</w:t>
            </w:r>
          </w:p>
        </w:tc>
        <w:tc>
          <w:tcPr>
            <w:tcW w:w="981" w:type="dxa"/>
            <w:vAlign w:val="center"/>
          </w:tcPr>
          <w:p w14:paraId="0DBDEAF5" w14:textId="57109859" w:rsidR="00066B8C" w:rsidRPr="00066B8C" w:rsidRDefault="00066B8C" w:rsidP="00066B8C">
            <w:pPr>
              <w:tabs>
                <w:tab w:val="decimal" w:pos="677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14:paraId="49EB8189" w14:textId="33402F57" w:rsidR="00066B8C" w:rsidRPr="009B292F" w:rsidRDefault="00066B8C" w:rsidP="00066B8C">
            <w:pPr>
              <w:tabs>
                <w:tab w:val="decimal" w:pos="6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14:paraId="6AD53803" w14:textId="2D0FC41F" w:rsidR="00066B8C" w:rsidRPr="00066B8C" w:rsidRDefault="00066B8C" w:rsidP="00066B8C">
            <w:pPr>
              <w:tabs>
                <w:tab w:val="decimal" w:pos="6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14:paraId="10D2C3BA" w14:textId="7A247E0B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93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66B8C" w:rsidRPr="009B292F" w14:paraId="30539F8D" w14:textId="77777777" w:rsidTr="009B292F">
        <w:trPr>
          <w:cantSplit/>
        </w:trPr>
        <w:tc>
          <w:tcPr>
            <w:tcW w:w="4797" w:type="dxa"/>
          </w:tcPr>
          <w:p w14:paraId="4D9F828B" w14:textId="77777777" w:rsidR="00066B8C" w:rsidRPr="009B292F" w:rsidRDefault="00066B8C" w:rsidP="00066B8C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7B5FFB5D" w14:textId="77777777" w:rsidR="00066B8C" w:rsidRPr="00066B8C" w:rsidRDefault="00066B8C" w:rsidP="00066B8C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3B2788" w14:textId="77777777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6852E9" w14:textId="77777777" w:rsidR="00066B8C" w:rsidRPr="00066B8C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41B1EC" w14:textId="77777777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B8C" w:rsidRPr="009B292F" w14:paraId="132E8D94" w14:textId="77777777" w:rsidTr="009B292F">
        <w:trPr>
          <w:cantSplit/>
        </w:trPr>
        <w:tc>
          <w:tcPr>
            <w:tcW w:w="4797" w:type="dxa"/>
          </w:tcPr>
          <w:p w14:paraId="3F59D134" w14:textId="1CCF4840" w:rsidR="00066B8C" w:rsidRPr="009B292F" w:rsidRDefault="00066B8C" w:rsidP="00066B8C">
            <w:pPr>
              <w:tabs>
                <w:tab w:val="left" w:pos="360"/>
                <w:tab w:val="decimal" w:pos="90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981" w:type="dxa"/>
          </w:tcPr>
          <w:p w14:paraId="73BB8776" w14:textId="3A71FC7C" w:rsidR="00066B8C" w:rsidRPr="00066B8C" w:rsidRDefault="00066B8C" w:rsidP="00066B8C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48B652" w14:textId="57137041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875CC1" w14:textId="051A51CC" w:rsidR="00066B8C" w:rsidRPr="00066B8C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FE206B" w14:textId="1FC63F83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B8C" w:rsidRPr="009B292F" w14:paraId="037922D4" w14:textId="77777777" w:rsidTr="009B292F">
        <w:trPr>
          <w:cantSplit/>
        </w:trPr>
        <w:tc>
          <w:tcPr>
            <w:tcW w:w="4797" w:type="dxa"/>
          </w:tcPr>
          <w:p w14:paraId="7BFA1F09" w14:textId="5C3D33C2" w:rsidR="00066B8C" w:rsidRPr="009B292F" w:rsidRDefault="00066B8C" w:rsidP="00066B8C">
            <w:pPr>
              <w:tabs>
                <w:tab w:val="left" w:pos="360"/>
                <w:tab w:val="decimal" w:pos="90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981" w:type="dxa"/>
          </w:tcPr>
          <w:p w14:paraId="458585EB" w14:textId="77777777" w:rsidR="00066B8C" w:rsidRPr="00066B8C" w:rsidRDefault="00066B8C" w:rsidP="00066B8C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E6F66B5" w14:textId="77777777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C3FB89" w14:textId="77777777" w:rsidR="00066B8C" w:rsidRPr="00066B8C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9558B7" w14:textId="77777777" w:rsidR="00066B8C" w:rsidRPr="009B292F" w:rsidRDefault="00066B8C" w:rsidP="00066B8C">
            <w:pPr>
              <w:tabs>
                <w:tab w:val="decimal" w:pos="864"/>
              </w:tabs>
              <w:spacing w:line="240" w:lineRule="atLeast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B8C" w:rsidRPr="009B292F" w14:paraId="204AFC34" w14:textId="77777777" w:rsidTr="009B292F">
        <w:trPr>
          <w:cantSplit/>
        </w:trPr>
        <w:tc>
          <w:tcPr>
            <w:tcW w:w="4797" w:type="dxa"/>
          </w:tcPr>
          <w:p w14:paraId="2FAEE350" w14:textId="53E20B5F" w:rsidR="00066B8C" w:rsidRPr="009B292F" w:rsidRDefault="00066B8C" w:rsidP="00066B8C">
            <w:pPr>
              <w:tabs>
                <w:tab w:val="left" w:pos="500"/>
                <w:tab w:val="decimal" w:pos="9090"/>
              </w:tabs>
              <w:spacing w:line="240" w:lineRule="atLeast"/>
              <w:ind w:left="14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เงินให้สินเชื่อ</w:t>
            </w:r>
            <w:r w:rsidRPr="009B292F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981" w:type="dxa"/>
          </w:tcPr>
          <w:p w14:paraId="63532E34" w14:textId="5D3EE5CF" w:rsidR="00066B8C" w:rsidRPr="00066B8C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23,710</w:t>
            </w:r>
          </w:p>
        </w:tc>
        <w:tc>
          <w:tcPr>
            <w:tcW w:w="990" w:type="dxa"/>
          </w:tcPr>
          <w:p w14:paraId="09207F4C" w14:textId="1700CEBA" w:rsidR="00066B8C" w:rsidRPr="009B292F" w:rsidRDefault="00066B8C" w:rsidP="00066B8C">
            <w:pPr>
              <w:tabs>
                <w:tab w:val="decimal" w:pos="6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4,322</w:t>
            </w:r>
          </w:p>
        </w:tc>
        <w:tc>
          <w:tcPr>
            <w:tcW w:w="990" w:type="dxa"/>
            <w:vAlign w:val="center"/>
          </w:tcPr>
          <w:p w14:paraId="3EC04A7F" w14:textId="41485588" w:rsidR="00066B8C" w:rsidRPr="00066B8C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23,710</w:t>
            </w:r>
          </w:p>
        </w:tc>
        <w:tc>
          <w:tcPr>
            <w:tcW w:w="990" w:type="dxa"/>
          </w:tcPr>
          <w:p w14:paraId="71F6B357" w14:textId="4791FD5B" w:rsidR="00066B8C" w:rsidRPr="009B292F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4,322</w:t>
            </w:r>
          </w:p>
        </w:tc>
      </w:tr>
      <w:tr w:rsidR="00066B8C" w:rsidRPr="009B292F" w14:paraId="4FA91277" w14:textId="77777777" w:rsidTr="009B292F">
        <w:trPr>
          <w:cantSplit/>
        </w:trPr>
        <w:tc>
          <w:tcPr>
            <w:tcW w:w="4797" w:type="dxa"/>
          </w:tcPr>
          <w:p w14:paraId="77BA2A6F" w14:textId="6EE5974F" w:rsidR="00066B8C" w:rsidRPr="009B292F" w:rsidRDefault="00066B8C" w:rsidP="00066B8C">
            <w:pPr>
              <w:tabs>
                <w:tab w:val="left" w:pos="500"/>
                <w:tab w:val="decimal" w:pos="9090"/>
              </w:tabs>
              <w:spacing w:line="240" w:lineRule="atLeast"/>
              <w:ind w:left="14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เงินรับฝาก</w:t>
            </w:r>
          </w:p>
        </w:tc>
        <w:tc>
          <w:tcPr>
            <w:tcW w:w="981" w:type="dxa"/>
          </w:tcPr>
          <w:p w14:paraId="3BFAD278" w14:textId="5103106A" w:rsidR="00066B8C" w:rsidRPr="00066B8C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16,128</w:t>
            </w:r>
          </w:p>
        </w:tc>
        <w:tc>
          <w:tcPr>
            <w:tcW w:w="990" w:type="dxa"/>
          </w:tcPr>
          <w:p w14:paraId="20692009" w14:textId="78EAB233" w:rsidR="00066B8C" w:rsidRPr="009B292F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29,161</w:t>
            </w:r>
          </w:p>
        </w:tc>
        <w:tc>
          <w:tcPr>
            <w:tcW w:w="990" w:type="dxa"/>
            <w:vAlign w:val="center"/>
          </w:tcPr>
          <w:p w14:paraId="7BFEB5F5" w14:textId="0F0617D4" w:rsidR="00066B8C" w:rsidRPr="00066B8C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16,128</w:t>
            </w:r>
          </w:p>
        </w:tc>
        <w:tc>
          <w:tcPr>
            <w:tcW w:w="990" w:type="dxa"/>
          </w:tcPr>
          <w:p w14:paraId="75977D26" w14:textId="5EC33C25" w:rsidR="00066B8C" w:rsidRPr="009B292F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29,161</w:t>
            </w:r>
          </w:p>
        </w:tc>
      </w:tr>
      <w:tr w:rsidR="0062336F" w:rsidRPr="009B292F" w14:paraId="2067DD42" w14:textId="77777777" w:rsidTr="009B292F">
        <w:trPr>
          <w:cantSplit/>
        </w:trPr>
        <w:tc>
          <w:tcPr>
            <w:tcW w:w="4797" w:type="dxa"/>
          </w:tcPr>
          <w:p w14:paraId="417A2804" w14:textId="16CED057" w:rsidR="0062336F" w:rsidRPr="009B292F" w:rsidRDefault="0062336F" w:rsidP="00066B8C">
            <w:pPr>
              <w:tabs>
                <w:tab w:val="left" w:pos="500"/>
                <w:tab w:val="decimal" w:pos="9090"/>
              </w:tabs>
              <w:spacing w:line="240" w:lineRule="atLeast"/>
              <w:ind w:left="14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981" w:type="dxa"/>
          </w:tcPr>
          <w:p w14:paraId="065E03B0" w14:textId="171B4F7B" w:rsidR="0062336F" w:rsidRPr="00066B8C" w:rsidRDefault="0062336F" w:rsidP="00066B8C">
            <w:pPr>
              <w:tabs>
                <w:tab w:val="decimal" w:pos="690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5FC02F6F" w14:textId="56A4CFDD" w:rsidR="0062336F" w:rsidRPr="009B292F" w:rsidRDefault="0062336F" w:rsidP="00066B8C">
            <w:pPr>
              <w:tabs>
                <w:tab w:val="decimal" w:pos="6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90" w:type="dxa"/>
            <w:vAlign w:val="center"/>
          </w:tcPr>
          <w:p w14:paraId="6AE88D83" w14:textId="0BC72B81" w:rsidR="0062336F" w:rsidRPr="00066B8C" w:rsidRDefault="0062336F" w:rsidP="00066B8C">
            <w:pPr>
              <w:tabs>
                <w:tab w:val="decimal" w:pos="690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7689D2C6" w14:textId="144C1A75" w:rsidR="0062336F" w:rsidRPr="009B292F" w:rsidRDefault="0062336F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066B8C" w:rsidRPr="009B292F" w14:paraId="7ECD0796" w14:textId="77777777" w:rsidTr="009B292F">
        <w:trPr>
          <w:cantSplit/>
        </w:trPr>
        <w:tc>
          <w:tcPr>
            <w:tcW w:w="4797" w:type="dxa"/>
          </w:tcPr>
          <w:p w14:paraId="733EC17D" w14:textId="02E74DC2" w:rsidR="00066B8C" w:rsidRPr="009B292F" w:rsidRDefault="00066B8C" w:rsidP="00066B8C">
            <w:pPr>
              <w:tabs>
                <w:tab w:val="left" w:pos="500"/>
                <w:tab w:val="decimal" w:pos="9090"/>
              </w:tabs>
              <w:spacing w:line="240" w:lineRule="atLeast"/>
              <w:ind w:left="14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981" w:type="dxa"/>
          </w:tcPr>
          <w:p w14:paraId="4991C8BA" w14:textId="7D9980A8" w:rsidR="00066B8C" w:rsidRPr="00066B8C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7,771</w:t>
            </w:r>
          </w:p>
        </w:tc>
        <w:tc>
          <w:tcPr>
            <w:tcW w:w="990" w:type="dxa"/>
          </w:tcPr>
          <w:p w14:paraId="78CE6C32" w14:textId="0C8EA29D" w:rsidR="00066B8C" w:rsidRPr="009B292F" w:rsidRDefault="00066B8C" w:rsidP="00066B8C">
            <w:pPr>
              <w:tabs>
                <w:tab w:val="decimal" w:pos="6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1,583</w:t>
            </w:r>
          </w:p>
        </w:tc>
        <w:tc>
          <w:tcPr>
            <w:tcW w:w="990" w:type="dxa"/>
            <w:vAlign w:val="center"/>
          </w:tcPr>
          <w:p w14:paraId="2219B832" w14:textId="77CCD630" w:rsidR="00066B8C" w:rsidRPr="00066B8C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7,771</w:t>
            </w:r>
          </w:p>
        </w:tc>
        <w:tc>
          <w:tcPr>
            <w:tcW w:w="990" w:type="dxa"/>
          </w:tcPr>
          <w:p w14:paraId="4FBC1DB8" w14:textId="6A55F5CE" w:rsidR="00066B8C" w:rsidRPr="009B292F" w:rsidRDefault="00066B8C" w:rsidP="00066B8C">
            <w:pPr>
              <w:tabs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92F">
              <w:rPr>
                <w:rFonts w:asciiTheme="majorBidi" w:hAnsiTheme="majorBidi" w:cstheme="majorBidi"/>
                <w:sz w:val="30"/>
                <w:szCs w:val="30"/>
              </w:rPr>
              <w:t>1,583</w:t>
            </w:r>
          </w:p>
        </w:tc>
      </w:tr>
    </w:tbl>
    <w:p w14:paraId="34411449" w14:textId="77777777" w:rsidR="00A24E17" w:rsidRDefault="00A24E17" w:rsidP="00577D68">
      <w:pPr>
        <w:ind w:left="1440" w:right="18" w:hanging="270"/>
        <w:jc w:val="thaiDistribute"/>
        <w:rPr>
          <w:sz w:val="28"/>
          <w:szCs w:val="28"/>
          <w:vertAlign w:val="superscript"/>
        </w:rPr>
      </w:pPr>
    </w:p>
    <w:p w14:paraId="36D866B6" w14:textId="553AD789" w:rsidR="00D32868" w:rsidRDefault="00D32868" w:rsidP="00577D68">
      <w:pPr>
        <w:ind w:left="1440" w:right="18" w:hanging="270"/>
        <w:jc w:val="thaiDistribute"/>
      </w:pPr>
      <w:r w:rsidRPr="005E4A8A">
        <w:rPr>
          <w:sz w:val="28"/>
          <w:szCs w:val="28"/>
          <w:vertAlign w:val="superscript"/>
          <w:cs/>
        </w:rPr>
        <w:t>*</w:t>
      </w:r>
      <w:r>
        <w:rPr>
          <w:sz w:val="28"/>
          <w:szCs w:val="28"/>
          <w:vertAlign w:val="superscript"/>
        </w:rPr>
        <w:tab/>
      </w:r>
      <w:r w:rsidRPr="005E4A8A">
        <w:rPr>
          <w:rFonts w:hint="cs"/>
          <w:kern w:val="1"/>
          <w:sz w:val="20"/>
          <w:szCs w:val="20"/>
          <w:cs/>
        </w:rPr>
        <w:t>ก่อนหัก</w:t>
      </w:r>
      <w:r>
        <w:rPr>
          <w:kern w:val="1"/>
          <w:sz w:val="20"/>
          <w:szCs w:val="20"/>
          <w:cs/>
        </w:rPr>
        <w:t>ค่าเผื่อหนี้สงสัยจะสูญ</w:t>
      </w:r>
      <w:r>
        <w:rPr>
          <w:rFonts w:hint="cs"/>
          <w:kern w:val="1"/>
          <w:sz w:val="20"/>
          <w:szCs w:val="20"/>
          <w:cs/>
        </w:rPr>
        <w:t>สำหรับงบการเงินรวม</w:t>
      </w:r>
      <w:r w:rsidRPr="005E4A8A">
        <w:rPr>
          <w:rFonts w:hint="cs"/>
          <w:kern w:val="1"/>
          <w:sz w:val="20"/>
          <w:szCs w:val="20"/>
          <w:cs/>
        </w:rPr>
        <w:t>และงบการเงินเฉพาะ</w:t>
      </w:r>
      <w:r>
        <w:rPr>
          <w:rFonts w:hint="cs"/>
          <w:kern w:val="1"/>
          <w:sz w:val="20"/>
          <w:szCs w:val="20"/>
          <w:cs/>
        </w:rPr>
        <w:t>ธนาคาร</w:t>
      </w:r>
      <w:r w:rsidRPr="005E4A8A">
        <w:rPr>
          <w:rFonts w:hint="cs"/>
          <w:kern w:val="1"/>
          <w:sz w:val="20"/>
          <w:szCs w:val="20"/>
          <w:cs/>
        </w:rPr>
        <w:t xml:space="preserve">จำนวน </w:t>
      </w:r>
      <w:r w:rsidR="00AB742A">
        <w:rPr>
          <w:kern w:val="1"/>
          <w:sz w:val="20"/>
          <w:szCs w:val="20"/>
          <w:lang w:val="en-GB"/>
        </w:rPr>
        <w:t>3,449</w:t>
      </w:r>
      <w:r w:rsidRPr="005E4A8A">
        <w:rPr>
          <w:kern w:val="1"/>
          <w:sz w:val="20"/>
          <w:szCs w:val="20"/>
          <w:cs/>
        </w:rPr>
        <w:t xml:space="preserve"> </w:t>
      </w:r>
      <w:r>
        <w:rPr>
          <w:rFonts w:hint="cs"/>
          <w:kern w:val="1"/>
          <w:sz w:val="20"/>
          <w:szCs w:val="20"/>
          <w:cs/>
        </w:rPr>
        <w:t>ล้านบาท</w:t>
      </w:r>
      <w:r w:rsidRPr="005E4A8A">
        <w:rPr>
          <w:rFonts w:hint="cs"/>
          <w:kern w:val="1"/>
          <w:sz w:val="20"/>
          <w:szCs w:val="20"/>
          <w:cs/>
        </w:rPr>
        <w:t xml:space="preserve">และ </w:t>
      </w:r>
      <w:r w:rsidR="00AB742A">
        <w:rPr>
          <w:kern w:val="1"/>
          <w:sz w:val="20"/>
          <w:szCs w:val="20"/>
        </w:rPr>
        <w:t>3,449</w:t>
      </w:r>
      <w:r w:rsidRPr="005E4A8A">
        <w:rPr>
          <w:kern w:val="1"/>
          <w:sz w:val="20"/>
          <w:szCs w:val="20"/>
          <w:cs/>
        </w:rPr>
        <w:t xml:space="preserve"> </w:t>
      </w:r>
      <w:r w:rsidRPr="005E4A8A">
        <w:rPr>
          <w:rFonts w:hint="cs"/>
          <w:kern w:val="1"/>
          <w:sz w:val="20"/>
          <w:szCs w:val="20"/>
          <w:cs/>
        </w:rPr>
        <w:t>ล้านบาท</w:t>
      </w:r>
      <w:r>
        <w:rPr>
          <w:rFonts w:hint="cs"/>
          <w:kern w:val="1"/>
          <w:sz w:val="20"/>
          <w:szCs w:val="20"/>
          <w:cs/>
        </w:rPr>
        <w:t xml:space="preserve"> </w:t>
      </w:r>
      <w:r w:rsidRPr="00B24DBC">
        <w:rPr>
          <w:i/>
          <w:iCs/>
          <w:kern w:val="1"/>
          <w:sz w:val="20"/>
          <w:szCs w:val="20"/>
          <w:cs/>
        </w:rPr>
        <w:t>(</w:t>
      </w:r>
      <w:r>
        <w:rPr>
          <w:i/>
          <w:iCs/>
          <w:kern w:val="1"/>
          <w:sz w:val="20"/>
          <w:szCs w:val="20"/>
        </w:rPr>
        <w:t>2561</w:t>
      </w:r>
      <w:r>
        <w:rPr>
          <w:i/>
          <w:iCs/>
          <w:kern w:val="1"/>
          <w:sz w:val="20"/>
          <w:szCs w:val="20"/>
          <w:cs/>
        </w:rPr>
        <w:t xml:space="preserve">: </w:t>
      </w:r>
      <w:r w:rsidR="00E04FEA">
        <w:rPr>
          <w:i/>
          <w:iCs/>
          <w:kern w:val="1"/>
          <w:sz w:val="20"/>
          <w:szCs w:val="20"/>
        </w:rPr>
        <w:t>6,8</w:t>
      </w:r>
      <w:r w:rsidR="00F25A1B">
        <w:rPr>
          <w:i/>
          <w:iCs/>
          <w:kern w:val="1"/>
          <w:sz w:val="20"/>
          <w:szCs w:val="20"/>
        </w:rPr>
        <w:t>16</w:t>
      </w:r>
      <w:r>
        <w:rPr>
          <w:i/>
          <w:iCs/>
          <w:kern w:val="1"/>
          <w:sz w:val="20"/>
          <w:szCs w:val="20"/>
          <w:cs/>
        </w:rPr>
        <w:t xml:space="preserve"> </w:t>
      </w:r>
      <w:r>
        <w:rPr>
          <w:rFonts w:hint="cs"/>
          <w:i/>
          <w:iCs/>
          <w:kern w:val="1"/>
          <w:sz w:val="20"/>
          <w:szCs w:val="20"/>
          <w:cs/>
        </w:rPr>
        <w:t>ล้านบาท</w:t>
      </w:r>
      <w:r>
        <w:rPr>
          <w:i/>
          <w:iCs/>
          <w:kern w:val="1"/>
          <w:sz w:val="20"/>
          <w:szCs w:val="20"/>
          <w:cs/>
        </w:rPr>
        <w:t xml:space="preserve"> </w:t>
      </w:r>
      <w:r>
        <w:rPr>
          <w:rFonts w:hint="cs"/>
          <w:i/>
          <w:iCs/>
          <w:kern w:val="1"/>
          <w:sz w:val="20"/>
          <w:szCs w:val="20"/>
          <w:cs/>
        </w:rPr>
        <w:t xml:space="preserve">และ </w:t>
      </w:r>
      <w:r w:rsidR="000E289D">
        <w:rPr>
          <w:i/>
          <w:iCs/>
          <w:kern w:val="1"/>
          <w:sz w:val="20"/>
          <w:szCs w:val="20"/>
        </w:rPr>
        <w:t xml:space="preserve">6,816 </w:t>
      </w:r>
      <w:r w:rsidRPr="00C83E3C">
        <w:rPr>
          <w:rFonts w:hint="cs"/>
          <w:i/>
          <w:iCs/>
          <w:kern w:val="1"/>
          <w:sz w:val="20"/>
          <w:szCs w:val="20"/>
          <w:cs/>
        </w:rPr>
        <w:t>ล้านบาท</w:t>
      </w:r>
      <w:r w:rsidR="00C83E3C" w:rsidRPr="00C83E3C">
        <w:rPr>
          <w:i/>
          <w:iCs/>
          <w:kern w:val="1"/>
          <w:sz w:val="20"/>
          <w:szCs w:val="20"/>
          <w:cs/>
        </w:rPr>
        <w:t xml:space="preserve"> </w:t>
      </w:r>
      <w:r w:rsidRPr="00C83E3C">
        <w:rPr>
          <w:rFonts w:hint="cs"/>
          <w:i/>
          <w:iCs/>
          <w:kern w:val="1"/>
          <w:sz w:val="20"/>
          <w:szCs w:val="20"/>
          <w:cs/>
        </w:rPr>
        <w:t>ตามลำดับ</w:t>
      </w:r>
      <w:r w:rsidR="00C83E3C" w:rsidRPr="00C83E3C">
        <w:rPr>
          <w:i/>
          <w:iCs/>
          <w:kern w:val="1"/>
          <w:sz w:val="20"/>
          <w:szCs w:val="20"/>
          <w:cs/>
        </w:rPr>
        <w:t>)</w:t>
      </w:r>
      <w:r>
        <w:rPr>
          <w:szCs w:val="36"/>
          <w:cs/>
        </w:rPr>
        <w:br w:type="page"/>
      </w:r>
    </w:p>
    <w:p w14:paraId="479AA067" w14:textId="424F1212" w:rsidR="00026B0C" w:rsidRPr="00755714" w:rsidRDefault="00026B0C" w:rsidP="00026B0C">
      <w:pPr>
        <w:tabs>
          <w:tab w:val="left" w:pos="1080"/>
          <w:tab w:val="left" w:pos="3240"/>
        </w:tabs>
        <w:ind w:left="540" w:right="-25"/>
        <w:jc w:val="both"/>
        <w:rPr>
          <w:sz w:val="30"/>
          <w:szCs w:val="30"/>
        </w:rPr>
      </w:pPr>
      <w:r w:rsidRPr="00755714">
        <w:rPr>
          <w:sz w:val="30"/>
          <w:szCs w:val="30"/>
        </w:rPr>
        <w:lastRenderedPageBreak/>
        <w:t>3</w:t>
      </w:r>
      <w:r w:rsidR="00CA3DE2">
        <w:rPr>
          <w:sz w:val="30"/>
          <w:szCs w:val="30"/>
        </w:rPr>
        <w:t>2</w:t>
      </w:r>
      <w:r w:rsidRPr="00755714">
        <w:rPr>
          <w:sz w:val="30"/>
          <w:szCs w:val="30"/>
          <w:cs/>
        </w:rPr>
        <w:t>.</w:t>
      </w:r>
      <w:r w:rsidRPr="00755714">
        <w:rPr>
          <w:sz w:val="30"/>
          <w:szCs w:val="30"/>
        </w:rPr>
        <w:t>2</w:t>
      </w:r>
      <w:r w:rsidRPr="00755714">
        <w:rPr>
          <w:sz w:val="30"/>
          <w:szCs w:val="30"/>
        </w:rPr>
        <w:tab/>
      </w:r>
      <w:r w:rsidRPr="00755714">
        <w:rPr>
          <w:sz w:val="30"/>
          <w:szCs w:val="30"/>
          <w:cs/>
        </w:rPr>
        <w:t>รายได้และค่าใช้จ่าย</w:t>
      </w:r>
    </w:p>
    <w:p w14:paraId="120869A2" w14:textId="77777777" w:rsidR="00026B0C" w:rsidRPr="00C965B8" w:rsidRDefault="00026B0C" w:rsidP="00C83E3C">
      <w:pPr>
        <w:ind w:left="1080"/>
        <w:jc w:val="thaiDistribute"/>
        <w:rPr>
          <w:sz w:val="22"/>
          <w:szCs w:val="22"/>
        </w:rPr>
      </w:pPr>
    </w:p>
    <w:p w14:paraId="2285ABF9" w14:textId="621E5FB1" w:rsidR="00C300A4" w:rsidRPr="00C83E3C" w:rsidRDefault="00026B0C" w:rsidP="00C83E3C">
      <w:pPr>
        <w:ind w:left="1080"/>
        <w:jc w:val="thaiDistribute"/>
        <w:rPr>
          <w:sz w:val="30"/>
          <w:szCs w:val="30"/>
        </w:rPr>
      </w:pPr>
      <w:r w:rsidRPr="000D1B84">
        <w:rPr>
          <w:sz w:val="30"/>
          <w:szCs w:val="30"/>
          <w:cs/>
          <w:lang w:val="th-TH"/>
        </w:rPr>
        <w:t>รายได้และค่าใช้จ่ายที่สำคัญที่เกิดขึ้น</w:t>
      </w:r>
      <w:r w:rsidR="00F0761A" w:rsidRPr="000D1B84">
        <w:rPr>
          <w:rFonts w:hint="cs"/>
          <w:sz w:val="30"/>
          <w:szCs w:val="30"/>
          <w:cs/>
          <w:lang w:val="th-TH"/>
        </w:rPr>
        <w:t>กับบุคคลหรือ</w:t>
      </w:r>
      <w:r w:rsidR="00866921" w:rsidRPr="000D1B84">
        <w:rPr>
          <w:rFonts w:hint="cs"/>
          <w:sz w:val="30"/>
          <w:szCs w:val="30"/>
          <w:cs/>
          <w:lang w:val="th-TH"/>
        </w:rPr>
        <w:t>กิจการ</w:t>
      </w:r>
      <w:r w:rsidRPr="000D1B84">
        <w:rPr>
          <w:sz w:val="30"/>
          <w:szCs w:val="30"/>
          <w:cs/>
          <w:lang w:val="th-TH"/>
        </w:rPr>
        <w:t>ที่เกี่ยวข้องกันสำหรับ</w:t>
      </w:r>
      <w:r w:rsidR="009B292F">
        <w:rPr>
          <w:rFonts w:hint="cs"/>
          <w:sz w:val="30"/>
          <w:szCs w:val="30"/>
          <w:cs/>
        </w:rPr>
        <w:t>ปี</w:t>
      </w:r>
      <w:r w:rsidR="0060019C">
        <w:rPr>
          <w:rFonts w:hint="cs"/>
          <w:sz w:val="30"/>
          <w:szCs w:val="30"/>
          <w:cs/>
        </w:rPr>
        <w:t>สิ้นสุดวันที่</w:t>
      </w:r>
      <w:r w:rsidR="00C83E3C">
        <w:rPr>
          <w:sz w:val="30"/>
          <w:szCs w:val="30"/>
          <w:cs/>
        </w:rPr>
        <w:t xml:space="preserve"> </w:t>
      </w:r>
      <w:r w:rsidR="009B292F">
        <w:rPr>
          <w:rFonts w:hint="cs"/>
          <w:sz w:val="30"/>
          <w:szCs w:val="30"/>
          <w:cs/>
        </w:rPr>
        <w:t>31 ธันวาคม</w:t>
      </w:r>
      <w:r w:rsidR="0060019C">
        <w:rPr>
          <w:rFonts w:hint="cs"/>
          <w:sz w:val="30"/>
          <w:szCs w:val="30"/>
          <w:cs/>
        </w:rPr>
        <w:t xml:space="preserve"> </w:t>
      </w:r>
      <w:r w:rsidR="0060019C">
        <w:rPr>
          <w:sz w:val="30"/>
          <w:szCs w:val="30"/>
        </w:rPr>
        <w:t>2562</w:t>
      </w:r>
      <w:r w:rsidR="0060019C">
        <w:rPr>
          <w:rFonts w:hint="cs"/>
          <w:sz w:val="30"/>
          <w:szCs w:val="30"/>
          <w:cs/>
          <w:lang w:val="th-TH"/>
        </w:rPr>
        <w:t xml:space="preserve"> </w:t>
      </w:r>
      <w:r w:rsidR="000A2B68">
        <w:rPr>
          <w:rFonts w:hint="cs"/>
          <w:sz w:val="30"/>
          <w:szCs w:val="30"/>
          <w:cs/>
          <w:lang w:val="th-TH"/>
        </w:rPr>
        <w:t>และ</w:t>
      </w:r>
      <w:r w:rsidR="00C251FC">
        <w:rPr>
          <w:rFonts w:hint="cs"/>
          <w:sz w:val="30"/>
          <w:szCs w:val="30"/>
          <w:cs/>
          <w:lang w:val="th-TH"/>
        </w:rPr>
        <w:t xml:space="preserve"> </w:t>
      </w:r>
      <w:r w:rsidRPr="000D1B84">
        <w:rPr>
          <w:sz w:val="30"/>
          <w:szCs w:val="30"/>
        </w:rPr>
        <w:t>256</w:t>
      </w:r>
      <w:r w:rsidRPr="000D1B84">
        <w:rPr>
          <w:rFonts w:hint="cs"/>
          <w:sz w:val="30"/>
          <w:szCs w:val="30"/>
          <w:cs/>
        </w:rPr>
        <w:t>1</w:t>
      </w:r>
      <w:r w:rsidRPr="000D1B84">
        <w:rPr>
          <w:sz w:val="30"/>
          <w:szCs w:val="30"/>
          <w:cs/>
        </w:rPr>
        <w:t xml:space="preserve"> </w:t>
      </w:r>
      <w:r w:rsidRPr="000D1B84">
        <w:rPr>
          <w:sz w:val="30"/>
          <w:szCs w:val="30"/>
          <w:cs/>
          <w:lang w:val="th-TH"/>
        </w:rPr>
        <w:t>มีดังนี้</w:t>
      </w:r>
    </w:p>
    <w:p w14:paraId="79FECB5D" w14:textId="3ECCA5C6" w:rsidR="001C60D0" w:rsidRPr="00C965B8" w:rsidRDefault="001C60D0" w:rsidP="00C300A4">
      <w:pPr>
        <w:ind w:left="1080"/>
        <w:jc w:val="thaiDistribute"/>
        <w:rPr>
          <w:sz w:val="22"/>
          <w:szCs w:val="22"/>
          <w:cs/>
        </w:rPr>
      </w:pP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428"/>
        <w:gridCol w:w="990"/>
        <w:gridCol w:w="1080"/>
        <w:gridCol w:w="1080"/>
        <w:gridCol w:w="1152"/>
      </w:tblGrid>
      <w:tr w:rsidR="00026B0C" w:rsidRPr="000D1B84" w14:paraId="734D2DA3" w14:textId="77777777" w:rsidTr="00337570">
        <w:trPr>
          <w:cantSplit/>
        </w:trPr>
        <w:tc>
          <w:tcPr>
            <w:tcW w:w="4428" w:type="dxa"/>
          </w:tcPr>
          <w:p w14:paraId="2DC2FD26" w14:textId="5560AF72" w:rsidR="00026B0C" w:rsidRPr="003E24E2" w:rsidRDefault="00026B0C" w:rsidP="002F3E2D">
            <w:pPr>
              <w:tabs>
                <w:tab w:val="left" w:pos="360"/>
                <w:tab w:val="decimal" w:pos="9090"/>
              </w:tabs>
              <w:ind w:right="-108"/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2070" w:type="dxa"/>
            <w:gridSpan w:val="2"/>
          </w:tcPr>
          <w:p w14:paraId="2C766AE8" w14:textId="77777777" w:rsidR="00026B0C" w:rsidRPr="003E24E2" w:rsidRDefault="00026B0C" w:rsidP="002F3E2D">
            <w:pPr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3E24E2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32" w:type="dxa"/>
            <w:gridSpan w:val="2"/>
          </w:tcPr>
          <w:p w14:paraId="55F0006D" w14:textId="77777777" w:rsidR="00026B0C" w:rsidRPr="003E24E2" w:rsidRDefault="00026B0C" w:rsidP="002F3E2D">
            <w:pPr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3E24E2">
              <w:rPr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0A2B68" w:rsidRPr="000D1B84" w14:paraId="10B96529" w14:textId="77777777" w:rsidTr="00337570">
        <w:trPr>
          <w:cantSplit/>
        </w:trPr>
        <w:tc>
          <w:tcPr>
            <w:tcW w:w="4428" w:type="dxa"/>
          </w:tcPr>
          <w:p w14:paraId="72DCB076" w14:textId="77777777" w:rsidR="000A2B68" w:rsidRPr="003E24E2" w:rsidRDefault="000A2B68" w:rsidP="000A2B68">
            <w:pPr>
              <w:tabs>
                <w:tab w:val="left" w:pos="360"/>
                <w:tab w:val="decimal" w:pos="9090"/>
              </w:tabs>
              <w:ind w:right="-108"/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vAlign w:val="center"/>
          </w:tcPr>
          <w:p w14:paraId="176A8E97" w14:textId="3D9802E0" w:rsidR="000A2B68" w:rsidRPr="003E24E2" w:rsidRDefault="000A2B68" w:rsidP="000A2B68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256</w:t>
            </w:r>
            <w:r w:rsidRPr="003E24E2">
              <w:rPr>
                <w:rFonts w:hint="cs"/>
                <w:sz w:val="30"/>
                <w:szCs w:val="30"/>
                <w:cs/>
              </w:rPr>
              <w:t>2</w:t>
            </w:r>
          </w:p>
        </w:tc>
        <w:tc>
          <w:tcPr>
            <w:tcW w:w="1080" w:type="dxa"/>
            <w:vAlign w:val="center"/>
          </w:tcPr>
          <w:p w14:paraId="6DECE3BC" w14:textId="6F9B370E" w:rsidR="000A2B68" w:rsidRPr="003E24E2" w:rsidRDefault="000A2B68" w:rsidP="000A2B68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256</w:t>
            </w:r>
            <w:r w:rsidRPr="003E24E2">
              <w:rPr>
                <w:rFonts w:hint="cs"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vAlign w:val="center"/>
          </w:tcPr>
          <w:p w14:paraId="33E99BEF" w14:textId="36A88E61" w:rsidR="000A2B68" w:rsidRPr="003E24E2" w:rsidRDefault="000A2B68" w:rsidP="000A2B68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256</w:t>
            </w:r>
            <w:r w:rsidRPr="003E24E2">
              <w:rPr>
                <w:rFonts w:hint="cs"/>
                <w:sz w:val="30"/>
                <w:szCs w:val="30"/>
                <w:cs/>
              </w:rPr>
              <w:t>2</w:t>
            </w:r>
          </w:p>
        </w:tc>
        <w:tc>
          <w:tcPr>
            <w:tcW w:w="1152" w:type="dxa"/>
            <w:vAlign w:val="center"/>
          </w:tcPr>
          <w:p w14:paraId="240FE463" w14:textId="4F02670B" w:rsidR="000A2B68" w:rsidRPr="003E24E2" w:rsidRDefault="000A2B68" w:rsidP="000A2B68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256</w:t>
            </w:r>
            <w:r w:rsidRPr="003E24E2">
              <w:rPr>
                <w:rFonts w:hint="cs"/>
                <w:sz w:val="30"/>
                <w:szCs w:val="30"/>
                <w:cs/>
              </w:rPr>
              <w:t>1</w:t>
            </w:r>
          </w:p>
        </w:tc>
      </w:tr>
      <w:tr w:rsidR="000A2B68" w:rsidRPr="000D1B84" w14:paraId="1EA39BB2" w14:textId="77777777" w:rsidTr="00337570">
        <w:trPr>
          <w:cantSplit/>
        </w:trPr>
        <w:tc>
          <w:tcPr>
            <w:tcW w:w="4428" w:type="dxa"/>
          </w:tcPr>
          <w:p w14:paraId="336A9C67" w14:textId="77777777" w:rsidR="000A2B68" w:rsidRPr="003E24E2" w:rsidRDefault="000A2B68" w:rsidP="000A2B68">
            <w:pPr>
              <w:tabs>
                <w:tab w:val="left" w:pos="360"/>
                <w:tab w:val="decimal" w:pos="9090"/>
              </w:tabs>
              <w:ind w:right="-108"/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4302" w:type="dxa"/>
            <w:gridSpan w:val="4"/>
          </w:tcPr>
          <w:p w14:paraId="1BFEF256" w14:textId="77777777" w:rsidR="000A2B68" w:rsidRPr="003E24E2" w:rsidRDefault="000A2B68" w:rsidP="000A2B68">
            <w:pPr>
              <w:tabs>
                <w:tab w:val="right" w:pos="684"/>
              </w:tabs>
              <w:ind w:right="-108"/>
              <w:jc w:val="center"/>
              <w:rPr>
                <w:sz w:val="30"/>
                <w:szCs w:val="30"/>
              </w:rPr>
            </w:pPr>
            <w:r w:rsidRPr="003E24E2">
              <w:rPr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10466" w:rsidRPr="000D1B84" w14:paraId="172651F9" w14:textId="77777777" w:rsidTr="00337570">
        <w:trPr>
          <w:cantSplit/>
        </w:trPr>
        <w:tc>
          <w:tcPr>
            <w:tcW w:w="4428" w:type="dxa"/>
          </w:tcPr>
          <w:p w14:paraId="0598B5F6" w14:textId="2C99D229" w:rsidR="00310466" w:rsidRPr="003E24E2" w:rsidRDefault="00310466" w:rsidP="00BF219E">
            <w:pPr>
              <w:tabs>
                <w:tab w:val="left" w:pos="0"/>
                <w:tab w:val="decimal" w:pos="9090"/>
              </w:tabs>
              <w:ind w:left="52" w:right="-108" w:hanging="52"/>
              <w:rPr>
                <w:sz w:val="30"/>
                <w:szCs w:val="30"/>
                <w:cs/>
              </w:rPr>
            </w:pPr>
            <w:r w:rsidRPr="003E24E2">
              <w:rPr>
                <w:sz w:val="30"/>
                <w:szCs w:val="30"/>
                <w:cs/>
              </w:rPr>
              <w:t>บริษัทย่อย</w:t>
            </w:r>
            <w:r w:rsidR="00C00A0C" w:rsidRPr="00C00A0C">
              <w:rPr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990" w:type="dxa"/>
          </w:tcPr>
          <w:p w14:paraId="4E895DFB" w14:textId="77777777" w:rsidR="00310466" w:rsidRPr="003E24E2" w:rsidRDefault="00310466" w:rsidP="00310466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74832" w14:textId="77777777" w:rsidR="00310466" w:rsidRPr="003E24E2" w:rsidRDefault="00310466" w:rsidP="00310466">
            <w:pPr>
              <w:tabs>
                <w:tab w:val="decimal" w:pos="86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1C949C1" w14:textId="77777777" w:rsidR="00310466" w:rsidRPr="003E24E2" w:rsidRDefault="00310466" w:rsidP="0031046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52" w:type="dxa"/>
          </w:tcPr>
          <w:p w14:paraId="521F55AB" w14:textId="77777777" w:rsidR="00310466" w:rsidRPr="003E24E2" w:rsidRDefault="00310466" w:rsidP="00310466">
            <w:pPr>
              <w:jc w:val="right"/>
              <w:rPr>
                <w:sz w:val="30"/>
                <w:szCs w:val="30"/>
              </w:rPr>
            </w:pPr>
          </w:p>
        </w:tc>
      </w:tr>
      <w:tr w:rsidR="00066B8C" w:rsidRPr="000D1B84" w14:paraId="308DB7BC" w14:textId="77777777" w:rsidTr="00726D5A">
        <w:trPr>
          <w:cantSplit/>
        </w:trPr>
        <w:tc>
          <w:tcPr>
            <w:tcW w:w="4428" w:type="dxa"/>
          </w:tcPr>
          <w:p w14:paraId="3423708F" w14:textId="66D0960F" w:rsidR="00066B8C" w:rsidRPr="003E24E2" w:rsidRDefault="00066B8C" w:rsidP="00066B8C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4EA1F324" w14:textId="16169FF5" w:rsidR="00066B8C" w:rsidRPr="00066B8C" w:rsidRDefault="00066B8C" w:rsidP="00066B8C">
            <w:pPr>
              <w:ind w:right="-360"/>
              <w:jc w:val="center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35F99A13" w14:textId="2651410B" w:rsidR="00066B8C" w:rsidRPr="003E24E2" w:rsidRDefault="00066B8C" w:rsidP="00066B8C">
            <w:pPr>
              <w:ind w:right="-360"/>
              <w:jc w:val="center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14:paraId="43989741" w14:textId="36281D07" w:rsidR="00066B8C" w:rsidRPr="00066B8C" w:rsidRDefault="00066B8C" w:rsidP="00066B8C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9</w:t>
            </w:r>
          </w:p>
        </w:tc>
        <w:tc>
          <w:tcPr>
            <w:tcW w:w="1152" w:type="dxa"/>
            <w:vAlign w:val="center"/>
          </w:tcPr>
          <w:p w14:paraId="4FEF75F9" w14:textId="0D67B920" w:rsidR="00066B8C" w:rsidRPr="003E24E2" w:rsidRDefault="00066B8C" w:rsidP="00066B8C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48</w:t>
            </w:r>
          </w:p>
        </w:tc>
      </w:tr>
      <w:tr w:rsidR="00066B8C" w:rsidRPr="000D1B84" w14:paraId="62C71C4E" w14:textId="77777777" w:rsidTr="00337570">
        <w:trPr>
          <w:cantSplit/>
        </w:trPr>
        <w:tc>
          <w:tcPr>
            <w:tcW w:w="4428" w:type="dxa"/>
          </w:tcPr>
          <w:p w14:paraId="47CE7ED0" w14:textId="6B19AAFE" w:rsidR="00066B8C" w:rsidRPr="003E24E2" w:rsidRDefault="00066B8C" w:rsidP="00066B8C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57E3D165" w14:textId="7D033AAA" w:rsidR="00066B8C" w:rsidRPr="00066B8C" w:rsidRDefault="00066B8C" w:rsidP="00066B8C">
            <w:pPr>
              <w:ind w:right="-360"/>
              <w:jc w:val="center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59E4F5BE" w14:textId="710B07FE" w:rsidR="00066B8C" w:rsidRPr="003E24E2" w:rsidRDefault="00066B8C" w:rsidP="00066B8C">
            <w:pPr>
              <w:ind w:right="-360"/>
              <w:jc w:val="center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3FB46300" w14:textId="5EE10F8C" w:rsidR="00066B8C" w:rsidRPr="00066B8C" w:rsidRDefault="009237AC" w:rsidP="00066B8C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  <w:r w:rsidR="00066B8C" w:rsidRPr="00066B8C">
              <w:rPr>
                <w:sz w:val="30"/>
                <w:szCs w:val="30"/>
              </w:rPr>
              <w:t>2</w:t>
            </w:r>
          </w:p>
        </w:tc>
        <w:tc>
          <w:tcPr>
            <w:tcW w:w="1152" w:type="dxa"/>
          </w:tcPr>
          <w:p w14:paraId="0646BCD6" w14:textId="2C7BA1E6" w:rsidR="00066B8C" w:rsidRPr="003E24E2" w:rsidRDefault="00066B8C" w:rsidP="00066B8C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88</w:t>
            </w:r>
          </w:p>
        </w:tc>
      </w:tr>
      <w:tr w:rsidR="00C56603" w:rsidRPr="000D1B84" w14:paraId="49586494" w14:textId="77777777" w:rsidTr="00934A52">
        <w:trPr>
          <w:cantSplit/>
        </w:trPr>
        <w:tc>
          <w:tcPr>
            <w:tcW w:w="4428" w:type="dxa"/>
          </w:tcPr>
          <w:p w14:paraId="0B95CFE1" w14:textId="535DD39A" w:rsidR="00C56603" w:rsidRPr="003E24E2" w:rsidRDefault="00C56603" w:rsidP="00C56603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</w:tcPr>
          <w:p w14:paraId="0D54A1AA" w14:textId="13BFC032" w:rsidR="00C56603" w:rsidRPr="00066B8C" w:rsidRDefault="00C56603" w:rsidP="00C56603">
            <w:pPr>
              <w:ind w:right="-360"/>
              <w:jc w:val="center"/>
              <w:rPr>
                <w:sz w:val="30"/>
                <w:szCs w:val="30"/>
                <w:cs/>
              </w:rPr>
            </w:pPr>
            <w:r w:rsidRPr="00066B8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02CAAFB5" w14:textId="3E3CEF51" w:rsidR="00C56603" w:rsidRPr="003E24E2" w:rsidRDefault="00C56603" w:rsidP="00C56603">
            <w:pPr>
              <w:ind w:right="-360"/>
              <w:jc w:val="center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34C36807" w14:textId="23E40C4D" w:rsidR="00C56603" w:rsidRPr="00066B8C" w:rsidRDefault="005F77EF" w:rsidP="00C56603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8,273</w:t>
            </w:r>
          </w:p>
        </w:tc>
        <w:tc>
          <w:tcPr>
            <w:tcW w:w="1152" w:type="dxa"/>
            <w:shd w:val="clear" w:color="auto" w:fill="auto"/>
          </w:tcPr>
          <w:p w14:paraId="477AB401" w14:textId="1B5773FB" w:rsidR="00C56603" w:rsidRPr="00934A52" w:rsidRDefault="005F77EF" w:rsidP="00C56603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7,549</w:t>
            </w:r>
          </w:p>
        </w:tc>
      </w:tr>
      <w:tr w:rsidR="00B979C5" w:rsidRPr="000D1B84" w14:paraId="45CC0BF7" w14:textId="77777777" w:rsidTr="00934A52">
        <w:trPr>
          <w:cantSplit/>
        </w:trPr>
        <w:tc>
          <w:tcPr>
            <w:tcW w:w="4428" w:type="dxa"/>
          </w:tcPr>
          <w:p w14:paraId="7E64960C" w14:textId="659A3AE2" w:rsidR="00B979C5" w:rsidRDefault="00B979C5" w:rsidP="00B979C5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ค่าใช้จ่ายธรรมเนียมและบริการ</w:t>
            </w:r>
          </w:p>
        </w:tc>
        <w:tc>
          <w:tcPr>
            <w:tcW w:w="990" w:type="dxa"/>
          </w:tcPr>
          <w:p w14:paraId="73DD3355" w14:textId="68D1D4BB" w:rsidR="00B979C5" w:rsidRPr="00066B8C" w:rsidRDefault="00B979C5" w:rsidP="00B979C5">
            <w:pPr>
              <w:ind w:right="-360"/>
              <w:jc w:val="center"/>
              <w:rPr>
                <w:sz w:val="30"/>
                <w:szCs w:val="30"/>
                <w:cs/>
              </w:rPr>
            </w:pPr>
            <w:r w:rsidRPr="00066B8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08073027" w14:textId="54DAF89A" w:rsidR="00B979C5" w:rsidRPr="003E24E2" w:rsidRDefault="00B979C5" w:rsidP="00B979C5">
            <w:pPr>
              <w:ind w:right="-360"/>
              <w:jc w:val="center"/>
              <w:rPr>
                <w:sz w:val="30"/>
                <w:szCs w:val="30"/>
                <w:cs/>
              </w:rPr>
            </w:pPr>
            <w:r w:rsidRPr="003E24E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16CF0DC7" w14:textId="6F8010A5" w:rsidR="00B979C5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3,340</w:t>
            </w:r>
          </w:p>
        </w:tc>
        <w:tc>
          <w:tcPr>
            <w:tcW w:w="1152" w:type="dxa"/>
            <w:shd w:val="clear" w:color="auto" w:fill="auto"/>
          </w:tcPr>
          <w:p w14:paraId="20505B52" w14:textId="1F0B8EF1" w:rsidR="00B979C5" w:rsidRPr="00934A5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934A52">
              <w:rPr>
                <w:sz w:val="30"/>
                <w:szCs w:val="30"/>
              </w:rPr>
              <w:t>3,432</w:t>
            </w:r>
          </w:p>
        </w:tc>
      </w:tr>
      <w:tr w:rsidR="00B979C5" w:rsidRPr="000D1B84" w14:paraId="67C749D2" w14:textId="77777777" w:rsidTr="00934A52">
        <w:trPr>
          <w:cantSplit/>
        </w:trPr>
        <w:tc>
          <w:tcPr>
            <w:tcW w:w="4428" w:type="dxa"/>
          </w:tcPr>
          <w:p w14:paraId="19C6DCE0" w14:textId="077820F2" w:rsidR="00B979C5" w:rsidRPr="003E24E2" w:rsidRDefault="00B979C5" w:rsidP="00B979C5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รายได้เงินปันผลรับ</w:t>
            </w:r>
          </w:p>
        </w:tc>
        <w:tc>
          <w:tcPr>
            <w:tcW w:w="990" w:type="dxa"/>
          </w:tcPr>
          <w:p w14:paraId="7D144B4C" w14:textId="42B5D642" w:rsidR="00B979C5" w:rsidRPr="00066B8C" w:rsidRDefault="00B979C5" w:rsidP="00B979C5">
            <w:pPr>
              <w:ind w:right="-360"/>
              <w:jc w:val="center"/>
              <w:rPr>
                <w:sz w:val="30"/>
                <w:szCs w:val="30"/>
                <w:cs/>
              </w:rPr>
            </w:pPr>
            <w:r w:rsidRPr="00066B8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0E999F38" w14:textId="54E98807" w:rsidR="00B979C5" w:rsidRPr="003E24E2" w:rsidRDefault="00B979C5" w:rsidP="00B979C5">
            <w:pPr>
              <w:ind w:right="-360"/>
              <w:jc w:val="center"/>
              <w:rPr>
                <w:sz w:val="30"/>
                <w:szCs w:val="30"/>
                <w:cs/>
              </w:rPr>
            </w:pPr>
            <w:r w:rsidRPr="003E24E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367DDD85" w14:textId="58FD0F67" w:rsidR="00B979C5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1,988</w:t>
            </w:r>
          </w:p>
        </w:tc>
        <w:tc>
          <w:tcPr>
            <w:tcW w:w="1152" w:type="dxa"/>
            <w:shd w:val="clear" w:color="auto" w:fill="auto"/>
          </w:tcPr>
          <w:p w14:paraId="15A7F74F" w14:textId="5339BD08" w:rsidR="00B979C5" w:rsidRPr="00934A5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934A52">
              <w:rPr>
                <w:sz w:val="30"/>
                <w:szCs w:val="30"/>
              </w:rPr>
              <w:t>1,049</w:t>
            </w:r>
          </w:p>
        </w:tc>
      </w:tr>
      <w:tr w:rsidR="00B979C5" w:rsidRPr="000D1B84" w14:paraId="0D4AD219" w14:textId="77777777" w:rsidTr="00934A52">
        <w:trPr>
          <w:cantSplit/>
        </w:trPr>
        <w:tc>
          <w:tcPr>
            <w:tcW w:w="4428" w:type="dxa"/>
          </w:tcPr>
          <w:p w14:paraId="5F174FEA" w14:textId="4F1AC7DD" w:rsidR="00B979C5" w:rsidRPr="003E24E2" w:rsidRDefault="00B979C5" w:rsidP="00B979C5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C61AF28" w14:textId="429BAB3E" w:rsidR="00B979C5" w:rsidRPr="00066B8C" w:rsidRDefault="00B979C5" w:rsidP="00B979C5">
            <w:pPr>
              <w:ind w:right="-360"/>
              <w:jc w:val="center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6A8961A1" w14:textId="690548D4" w:rsidR="00B979C5" w:rsidRPr="003E24E2" w:rsidRDefault="00B979C5" w:rsidP="00B979C5">
            <w:pPr>
              <w:ind w:right="-360"/>
              <w:jc w:val="center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33733DFF" w14:textId="31BA269D" w:rsidR="00B979C5" w:rsidRPr="00066B8C" w:rsidRDefault="005F77EF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3,367</w:t>
            </w:r>
          </w:p>
        </w:tc>
        <w:tc>
          <w:tcPr>
            <w:tcW w:w="1152" w:type="dxa"/>
            <w:shd w:val="clear" w:color="auto" w:fill="auto"/>
          </w:tcPr>
          <w:p w14:paraId="671E37AD" w14:textId="5FAA0FA0" w:rsidR="00B979C5" w:rsidRPr="00934A52" w:rsidRDefault="005F77EF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3,608</w:t>
            </w:r>
          </w:p>
        </w:tc>
      </w:tr>
      <w:tr w:rsidR="00B979C5" w:rsidRPr="000D1B84" w14:paraId="5B109599" w14:textId="77777777" w:rsidTr="00337570">
        <w:trPr>
          <w:cantSplit/>
        </w:trPr>
        <w:tc>
          <w:tcPr>
            <w:tcW w:w="4428" w:type="dxa"/>
          </w:tcPr>
          <w:p w14:paraId="6439DB53" w14:textId="711C2362" w:rsidR="00B979C5" w:rsidRPr="003E24E2" w:rsidRDefault="00B979C5" w:rsidP="00B979C5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ขาดทุนสุทธิ</w:t>
            </w:r>
            <w:r w:rsidRPr="003E24E2">
              <w:rPr>
                <w:sz w:val="30"/>
                <w:szCs w:val="30"/>
                <w:cs/>
              </w:rPr>
              <w:t>จากธุรกรรมเพื่อค้า</w:t>
            </w:r>
            <w:r>
              <w:rPr>
                <w:rFonts w:hint="cs"/>
                <w:sz w:val="30"/>
                <w:szCs w:val="30"/>
                <w:cs/>
              </w:rPr>
              <w:t>และปริวรรต</w:t>
            </w:r>
          </w:p>
        </w:tc>
        <w:tc>
          <w:tcPr>
            <w:tcW w:w="990" w:type="dxa"/>
          </w:tcPr>
          <w:p w14:paraId="1A9FFC6F" w14:textId="77777777" w:rsidR="00B979C5" w:rsidRPr="00066B8C" w:rsidRDefault="00B979C5" w:rsidP="00B979C5">
            <w:pPr>
              <w:ind w:right="-36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6A3FCC7" w14:textId="77777777" w:rsidR="00B979C5" w:rsidRPr="003E24E2" w:rsidRDefault="00B979C5" w:rsidP="00B979C5">
            <w:pPr>
              <w:ind w:right="-36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251896" w14:textId="77777777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152" w:type="dxa"/>
          </w:tcPr>
          <w:p w14:paraId="162D1879" w14:textId="77777777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</w:tr>
      <w:tr w:rsidR="00B979C5" w:rsidRPr="00553C64" w14:paraId="60AF5442" w14:textId="77777777" w:rsidTr="00337570">
        <w:trPr>
          <w:cantSplit/>
        </w:trPr>
        <w:tc>
          <w:tcPr>
            <w:tcW w:w="4428" w:type="dxa"/>
            <w:vAlign w:val="center"/>
          </w:tcPr>
          <w:p w14:paraId="0A6AD24A" w14:textId="772019C7" w:rsidR="00B979C5" w:rsidRPr="003E24E2" w:rsidRDefault="00B979C5" w:rsidP="00B979C5">
            <w:pPr>
              <w:tabs>
                <w:tab w:val="left" w:pos="0"/>
                <w:tab w:val="left" w:pos="240"/>
                <w:tab w:val="decimal" w:pos="9090"/>
              </w:tabs>
              <w:ind w:left="394" w:right="-108" w:hanging="5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990" w:type="dxa"/>
          </w:tcPr>
          <w:p w14:paraId="3F12261E" w14:textId="47A31A81" w:rsidR="00B979C5" w:rsidRPr="00066B8C" w:rsidRDefault="00B979C5" w:rsidP="00B979C5">
            <w:pPr>
              <w:ind w:right="-360"/>
              <w:jc w:val="center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364D2072" w14:textId="446CEFC3" w:rsidR="00B979C5" w:rsidRPr="003E24E2" w:rsidRDefault="00B979C5" w:rsidP="00B979C5">
            <w:pPr>
              <w:ind w:right="-360"/>
              <w:jc w:val="center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47E27D32" w14:textId="68121E9B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5F77EF">
              <w:rPr>
                <w:sz w:val="30"/>
                <w:szCs w:val="30"/>
              </w:rPr>
              <w:t>38</w:t>
            </w:r>
          </w:p>
        </w:tc>
        <w:tc>
          <w:tcPr>
            <w:tcW w:w="1152" w:type="dxa"/>
          </w:tcPr>
          <w:p w14:paraId="56E9C174" w14:textId="47EFD921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9</w:t>
            </w:r>
            <w:r>
              <w:rPr>
                <w:sz w:val="30"/>
                <w:szCs w:val="30"/>
              </w:rPr>
              <w:t>71</w:t>
            </w:r>
          </w:p>
        </w:tc>
      </w:tr>
      <w:tr w:rsidR="00B979C5" w:rsidRPr="000D1B84" w14:paraId="6CF71487" w14:textId="77777777" w:rsidTr="00337570">
        <w:trPr>
          <w:cantSplit/>
        </w:trPr>
        <w:tc>
          <w:tcPr>
            <w:tcW w:w="4428" w:type="dxa"/>
          </w:tcPr>
          <w:p w14:paraId="2745318E" w14:textId="77777777" w:rsidR="00B979C5" w:rsidRPr="00C965B8" w:rsidRDefault="00B979C5" w:rsidP="00B979C5">
            <w:pPr>
              <w:tabs>
                <w:tab w:val="left" w:pos="360"/>
                <w:tab w:val="decimal" w:pos="9090"/>
              </w:tabs>
              <w:ind w:right="-108"/>
              <w:rPr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vAlign w:val="center"/>
          </w:tcPr>
          <w:p w14:paraId="248ACF8E" w14:textId="75547F39" w:rsidR="00B979C5" w:rsidRPr="00C965B8" w:rsidRDefault="00B979C5" w:rsidP="00B979C5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C49528C" w14:textId="63779965" w:rsidR="00B979C5" w:rsidRPr="00C965B8" w:rsidRDefault="00B979C5" w:rsidP="00B979C5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3F0CE81" w14:textId="2D134095" w:rsidR="00B979C5" w:rsidRPr="00C965B8" w:rsidRDefault="00B979C5" w:rsidP="00B979C5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82EF843" w14:textId="05AF06B0" w:rsidR="00B979C5" w:rsidRPr="00C965B8" w:rsidRDefault="00B979C5" w:rsidP="00B979C5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B979C5" w:rsidRPr="000D1B84" w14:paraId="2A1220D1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1FDED924" w14:textId="26A052CC" w:rsidR="00B979C5" w:rsidRPr="003E24E2" w:rsidRDefault="00B979C5" w:rsidP="00B979C5">
            <w:pPr>
              <w:tabs>
                <w:tab w:val="left" w:pos="0"/>
                <w:tab w:val="decimal" w:pos="9090"/>
              </w:tabs>
              <w:ind w:left="52" w:right="-108" w:hanging="52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433CF173" w14:textId="77777777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407AB89" w14:textId="77777777" w:rsidR="00B979C5" w:rsidRPr="003E24E2" w:rsidRDefault="00B979C5" w:rsidP="00B979C5">
            <w:pPr>
              <w:tabs>
                <w:tab w:val="decimal" w:pos="86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C69AF" w14:textId="77777777" w:rsidR="00B979C5" w:rsidRPr="00066B8C" w:rsidRDefault="00B979C5" w:rsidP="00B97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52" w:type="dxa"/>
          </w:tcPr>
          <w:p w14:paraId="5F7F19EA" w14:textId="77777777" w:rsidR="00B979C5" w:rsidRPr="003E24E2" w:rsidRDefault="00B979C5" w:rsidP="00B979C5">
            <w:pPr>
              <w:jc w:val="right"/>
              <w:rPr>
                <w:sz w:val="30"/>
                <w:szCs w:val="30"/>
              </w:rPr>
            </w:pPr>
          </w:p>
        </w:tc>
      </w:tr>
      <w:tr w:rsidR="00B979C5" w:rsidRPr="000D1B84" w14:paraId="4ADF7845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1481C09A" w14:textId="6F95332C" w:rsidR="00B979C5" w:rsidRPr="003E24E2" w:rsidRDefault="00B979C5" w:rsidP="00B979C5">
            <w:pPr>
              <w:tabs>
                <w:tab w:val="left" w:pos="240"/>
                <w:tab w:val="decimal" w:pos="9090"/>
              </w:tabs>
              <w:ind w:left="150"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50C6A325" w14:textId="36E6AC3E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55</w:t>
            </w:r>
          </w:p>
        </w:tc>
        <w:tc>
          <w:tcPr>
            <w:tcW w:w="1080" w:type="dxa"/>
          </w:tcPr>
          <w:p w14:paraId="6F6D9C0E" w14:textId="7E373EDF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267</w:t>
            </w:r>
          </w:p>
        </w:tc>
        <w:tc>
          <w:tcPr>
            <w:tcW w:w="1080" w:type="dxa"/>
          </w:tcPr>
          <w:p w14:paraId="5B08A837" w14:textId="0A031E39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55</w:t>
            </w:r>
          </w:p>
        </w:tc>
        <w:tc>
          <w:tcPr>
            <w:tcW w:w="1152" w:type="dxa"/>
          </w:tcPr>
          <w:p w14:paraId="762A2BCE" w14:textId="31987537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267</w:t>
            </w:r>
          </w:p>
        </w:tc>
      </w:tr>
      <w:tr w:rsidR="00B979C5" w:rsidRPr="000D1B84" w14:paraId="1767D1A0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7A15C169" w14:textId="49D921BC" w:rsidR="00B979C5" w:rsidRPr="003E24E2" w:rsidRDefault="00B979C5" w:rsidP="00B979C5">
            <w:pPr>
              <w:tabs>
                <w:tab w:val="left" w:pos="240"/>
                <w:tab w:val="decimal" w:pos="9090"/>
              </w:tabs>
              <w:ind w:left="150"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2FA9CAE3" w14:textId="4A6A969F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210</w:t>
            </w:r>
          </w:p>
        </w:tc>
        <w:tc>
          <w:tcPr>
            <w:tcW w:w="1080" w:type="dxa"/>
          </w:tcPr>
          <w:p w14:paraId="1FD9361E" w14:textId="01531B35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244</w:t>
            </w:r>
          </w:p>
        </w:tc>
        <w:tc>
          <w:tcPr>
            <w:tcW w:w="1080" w:type="dxa"/>
          </w:tcPr>
          <w:p w14:paraId="6AFDD398" w14:textId="34AB314C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210</w:t>
            </w:r>
          </w:p>
        </w:tc>
        <w:tc>
          <w:tcPr>
            <w:tcW w:w="1152" w:type="dxa"/>
          </w:tcPr>
          <w:p w14:paraId="26AB5EFD" w14:textId="5DB35DB1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244</w:t>
            </w:r>
          </w:p>
        </w:tc>
      </w:tr>
      <w:tr w:rsidR="00B979C5" w:rsidRPr="000D1B84" w14:paraId="057658FE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11BD221E" w14:textId="5140FDAE" w:rsidR="00B979C5" w:rsidRPr="003E24E2" w:rsidRDefault="00B979C5" w:rsidP="00B979C5">
            <w:pPr>
              <w:tabs>
                <w:tab w:val="left" w:pos="240"/>
                <w:tab w:val="decimal" w:pos="9090"/>
              </w:tabs>
              <w:ind w:left="150" w:right="-108"/>
              <w:rPr>
                <w:sz w:val="30"/>
                <w:szCs w:val="30"/>
                <w:cs/>
              </w:rPr>
            </w:pPr>
            <w:r w:rsidRPr="003E24E2">
              <w:rPr>
                <w:sz w:val="30"/>
                <w:szCs w:val="30"/>
                <w:cs/>
              </w:rPr>
              <w:t>กำไร</w:t>
            </w:r>
            <w:r>
              <w:rPr>
                <w:rFonts w:hint="cs"/>
                <w:sz w:val="30"/>
                <w:szCs w:val="30"/>
                <w:cs/>
              </w:rPr>
              <w:t>สุทธิ</w:t>
            </w:r>
            <w:r w:rsidRPr="003E24E2">
              <w:rPr>
                <w:sz w:val="30"/>
                <w:szCs w:val="30"/>
                <w:cs/>
              </w:rPr>
              <w:t>จากธุรกรรมเพื่อค้า</w:t>
            </w:r>
            <w:r>
              <w:rPr>
                <w:rFonts w:hint="cs"/>
                <w:sz w:val="30"/>
                <w:szCs w:val="30"/>
                <w:cs/>
              </w:rPr>
              <w:t>และปริวรรตเงินตรา</w:t>
            </w:r>
          </w:p>
        </w:tc>
        <w:tc>
          <w:tcPr>
            <w:tcW w:w="990" w:type="dxa"/>
          </w:tcPr>
          <w:p w14:paraId="1FD29212" w14:textId="77777777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C3A86B7" w14:textId="77777777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C4F13F1" w14:textId="77777777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152" w:type="dxa"/>
          </w:tcPr>
          <w:p w14:paraId="20BCC8F6" w14:textId="77777777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</w:tr>
      <w:tr w:rsidR="00B979C5" w:rsidRPr="000D1B84" w14:paraId="6E2F5ABE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38CDD94B" w14:textId="2AF10777" w:rsidR="00B979C5" w:rsidRPr="003E24E2" w:rsidRDefault="00B979C5" w:rsidP="00B979C5">
            <w:pPr>
              <w:tabs>
                <w:tab w:val="left" w:pos="0"/>
                <w:tab w:val="left" w:pos="240"/>
                <w:tab w:val="decimal" w:pos="9090"/>
              </w:tabs>
              <w:ind w:left="394" w:right="-108" w:hanging="5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90" w:type="dxa"/>
          </w:tcPr>
          <w:p w14:paraId="4C15EE42" w14:textId="76213244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121</w:t>
            </w:r>
          </w:p>
        </w:tc>
        <w:tc>
          <w:tcPr>
            <w:tcW w:w="1080" w:type="dxa"/>
          </w:tcPr>
          <w:p w14:paraId="006235EB" w14:textId="0AC28F09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68</w:t>
            </w:r>
          </w:p>
        </w:tc>
        <w:tc>
          <w:tcPr>
            <w:tcW w:w="1080" w:type="dxa"/>
          </w:tcPr>
          <w:p w14:paraId="52BB26FA" w14:textId="268EFA1E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121</w:t>
            </w:r>
          </w:p>
        </w:tc>
        <w:tc>
          <w:tcPr>
            <w:tcW w:w="1152" w:type="dxa"/>
          </w:tcPr>
          <w:p w14:paraId="70D31DE9" w14:textId="33A99E65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68</w:t>
            </w:r>
          </w:p>
        </w:tc>
      </w:tr>
      <w:tr w:rsidR="00B979C5" w:rsidRPr="000D1B84" w14:paraId="7153E404" w14:textId="77777777" w:rsidTr="00337570">
        <w:trPr>
          <w:cantSplit/>
        </w:trPr>
        <w:tc>
          <w:tcPr>
            <w:tcW w:w="4428" w:type="dxa"/>
            <w:shd w:val="clear" w:color="auto" w:fill="auto"/>
            <w:vAlign w:val="center"/>
          </w:tcPr>
          <w:p w14:paraId="4FD5A815" w14:textId="77777777" w:rsidR="00B979C5" w:rsidRPr="00C965B8" w:rsidRDefault="00B979C5" w:rsidP="00B979C5">
            <w:pPr>
              <w:tabs>
                <w:tab w:val="left" w:pos="324"/>
                <w:tab w:val="decimal" w:pos="9090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529DFE67" w14:textId="77777777" w:rsidR="00B979C5" w:rsidRPr="00C965B8" w:rsidRDefault="00B979C5" w:rsidP="00B979C5">
            <w:pPr>
              <w:tabs>
                <w:tab w:val="decimal" w:pos="774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123587EB" w14:textId="77777777" w:rsidR="00B979C5" w:rsidRPr="00C965B8" w:rsidRDefault="00B979C5" w:rsidP="00B979C5">
            <w:pPr>
              <w:tabs>
                <w:tab w:val="decimal" w:pos="864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2AABF553" w14:textId="77777777" w:rsidR="00B979C5" w:rsidRPr="00C965B8" w:rsidRDefault="00B979C5" w:rsidP="00B979C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</w:tcPr>
          <w:p w14:paraId="21EF3869" w14:textId="77777777" w:rsidR="00B979C5" w:rsidRPr="00C965B8" w:rsidRDefault="00B979C5" w:rsidP="00B979C5">
            <w:pPr>
              <w:jc w:val="right"/>
              <w:rPr>
                <w:sz w:val="22"/>
                <w:szCs w:val="22"/>
              </w:rPr>
            </w:pPr>
          </w:p>
        </w:tc>
      </w:tr>
      <w:tr w:rsidR="00B979C5" w:rsidRPr="000D1B84" w14:paraId="772708AE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3A5F5F6B" w14:textId="581B4C40" w:rsidR="00B979C5" w:rsidRPr="003E24E2" w:rsidRDefault="00B979C5" w:rsidP="00B979C5">
            <w:pPr>
              <w:tabs>
                <w:tab w:val="left" w:pos="0"/>
                <w:tab w:val="decimal" w:pos="9090"/>
              </w:tabs>
              <w:ind w:left="52" w:right="-108" w:hanging="52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  <w:cs/>
              </w:rPr>
              <w:t>ผู้ถือหุ้นรายใหญ่ (เกินร้อยละ 10)</w:t>
            </w:r>
          </w:p>
        </w:tc>
        <w:tc>
          <w:tcPr>
            <w:tcW w:w="990" w:type="dxa"/>
          </w:tcPr>
          <w:p w14:paraId="77DC7059" w14:textId="77777777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ECEF66C" w14:textId="77777777" w:rsidR="00B979C5" w:rsidRPr="003E24E2" w:rsidRDefault="00B979C5" w:rsidP="00B979C5">
            <w:pPr>
              <w:tabs>
                <w:tab w:val="decimal" w:pos="86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0833F" w14:textId="77777777" w:rsidR="00B979C5" w:rsidRPr="00066B8C" w:rsidRDefault="00B979C5" w:rsidP="00B97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52" w:type="dxa"/>
          </w:tcPr>
          <w:p w14:paraId="0E47E4F3" w14:textId="77777777" w:rsidR="00B979C5" w:rsidRPr="003E24E2" w:rsidRDefault="00B979C5" w:rsidP="00B979C5">
            <w:pPr>
              <w:jc w:val="right"/>
              <w:rPr>
                <w:sz w:val="30"/>
                <w:szCs w:val="30"/>
              </w:rPr>
            </w:pPr>
          </w:p>
        </w:tc>
      </w:tr>
      <w:tr w:rsidR="00B979C5" w:rsidRPr="000D1B84" w14:paraId="038E0A23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04E1A612" w14:textId="7EED35C5" w:rsidR="00B979C5" w:rsidRPr="003E24E2" w:rsidRDefault="00B979C5" w:rsidP="00B979C5">
            <w:pPr>
              <w:tabs>
                <w:tab w:val="left" w:pos="240"/>
                <w:tab w:val="decimal" w:pos="9090"/>
              </w:tabs>
              <w:ind w:left="150"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5FACA3D4" w14:textId="7292591B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81</w:t>
            </w:r>
          </w:p>
        </w:tc>
        <w:tc>
          <w:tcPr>
            <w:tcW w:w="1080" w:type="dxa"/>
          </w:tcPr>
          <w:p w14:paraId="7D15EB0E" w14:textId="5F844EE6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96</w:t>
            </w:r>
          </w:p>
        </w:tc>
        <w:tc>
          <w:tcPr>
            <w:tcW w:w="1080" w:type="dxa"/>
          </w:tcPr>
          <w:p w14:paraId="4CE77FA1" w14:textId="561E0BA4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81</w:t>
            </w:r>
          </w:p>
        </w:tc>
        <w:tc>
          <w:tcPr>
            <w:tcW w:w="1152" w:type="dxa"/>
          </w:tcPr>
          <w:p w14:paraId="681833F4" w14:textId="628F9F6B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96</w:t>
            </w:r>
          </w:p>
        </w:tc>
      </w:tr>
      <w:tr w:rsidR="00B979C5" w:rsidRPr="000D1B84" w14:paraId="4EE4BB13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2E2746CB" w14:textId="4E4A5A84" w:rsidR="00B979C5" w:rsidRPr="003E24E2" w:rsidRDefault="00B979C5" w:rsidP="00B979C5">
            <w:pPr>
              <w:tabs>
                <w:tab w:val="left" w:pos="240"/>
                <w:tab w:val="decimal" w:pos="9090"/>
              </w:tabs>
              <w:ind w:left="150" w:right="-108"/>
              <w:rPr>
                <w:sz w:val="30"/>
                <w:szCs w:val="30"/>
                <w:cs/>
              </w:rPr>
            </w:pPr>
            <w:r w:rsidRPr="003E24E2">
              <w:rPr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33D3A1E7" w14:textId="73714B21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32</w:t>
            </w:r>
          </w:p>
        </w:tc>
        <w:tc>
          <w:tcPr>
            <w:tcW w:w="1080" w:type="dxa"/>
          </w:tcPr>
          <w:p w14:paraId="58F6F1AF" w14:textId="4CF9AA87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28</w:t>
            </w:r>
          </w:p>
        </w:tc>
        <w:tc>
          <w:tcPr>
            <w:tcW w:w="1080" w:type="dxa"/>
          </w:tcPr>
          <w:p w14:paraId="14A2AD74" w14:textId="59B17C00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32</w:t>
            </w:r>
          </w:p>
        </w:tc>
        <w:tc>
          <w:tcPr>
            <w:tcW w:w="1152" w:type="dxa"/>
          </w:tcPr>
          <w:p w14:paraId="3FE4FDAD" w14:textId="76D8F799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28</w:t>
            </w:r>
          </w:p>
        </w:tc>
      </w:tr>
      <w:tr w:rsidR="00B979C5" w:rsidRPr="00C965B8" w14:paraId="4AF55378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4B7ABEBD" w14:textId="77777777" w:rsidR="00B979C5" w:rsidRPr="00C965B8" w:rsidRDefault="00B979C5" w:rsidP="00B979C5">
            <w:pPr>
              <w:tabs>
                <w:tab w:val="left" w:pos="55"/>
                <w:tab w:val="decimal" w:pos="9090"/>
              </w:tabs>
              <w:ind w:left="52" w:right="-108" w:hanging="52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EF44814" w14:textId="77777777" w:rsidR="00B979C5" w:rsidRPr="00C965B8" w:rsidRDefault="00B979C5" w:rsidP="00B979C5">
            <w:pPr>
              <w:tabs>
                <w:tab w:val="decimal" w:pos="774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3C7E04ED" w14:textId="77777777" w:rsidR="00B979C5" w:rsidRPr="00C965B8" w:rsidRDefault="00B979C5" w:rsidP="00B979C5">
            <w:pPr>
              <w:tabs>
                <w:tab w:val="decimal" w:pos="774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498FD3E2" w14:textId="77777777" w:rsidR="00B979C5" w:rsidRPr="00C965B8" w:rsidRDefault="00B979C5" w:rsidP="00B979C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</w:tcPr>
          <w:p w14:paraId="2DC07280" w14:textId="77777777" w:rsidR="00B979C5" w:rsidRPr="00C965B8" w:rsidRDefault="00B979C5" w:rsidP="00B979C5">
            <w:pPr>
              <w:jc w:val="right"/>
              <w:rPr>
                <w:sz w:val="22"/>
                <w:szCs w:val="22"/>
              </w:rPr>
            </w:pPr>
          </w:p>
        </w:tc>
      </w:tr>
      <w:tr w:rsidR="00B979C5" w:rsidRPr="00DD6552" w14:paraId="060E207C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7B2782CE" w14:textId="3AC16853" w:rsidR="00B979C5" w:rsidRPr="003E24E2" w:rsidRDefault="00B979C5" w:rsidP="00B979C5">
            <w:pPr>
              <w:tabs>
                <w:tab w:val="left" w:pos="55"/>
                <w:tab w:val="decimal" w:pos="9090"/>
              </w:tabs>
              <w:ind w:left="52" w:right="-108" w:hanging="52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  <w:cs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</w:tcPr>
          <w:p w14:paraId="35D20B7A" w14:textId="739E8693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60F1DDD" w14:textId="580A5DF5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CF97942" w14:textId="2DA0BE7F" w:rsidR="00B979C5" w:rsidRPr="00066B8C" w:rsidRDefault="00B979C5" w:rsidP="00B97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52" w:type="dxa"/>
          </w:tcPr>
          <w:p w14:paraId="29ADA7E1" w14:textId="550F086C" w:rsidR="00B979C5" w:rsidRPr="003E24E2" w:rsidRDefault="00B979C5" w:rsidP="00B979C5">
            <w:pPr>
              <w:jc w:val="right"/>
              <w:rPr>
                <w:sz w:val="30"/>
                <w:szCs w:val="30"/>
              </w:rPr>
            </w:pPr>
          </w:p>
        </w:tc>
      </w:tr>
      <w:tr w:rsidR="00B979C5" w:rsidRPr="00DD6552" w14:paraId="4A23E80D" w14:textId="77777777" w:rsidTr="009B292F">
        <w:trPr>
          <w:cantSplit/>
          <w:trHeight w:val="60"/>
        </w:trPr>
        <w:tc>
          <w:tcPr>
            <w:tcW w:w="4428" w:type="dxa"/>
            <w:shd w:val="clear" w:color="auto" w:fill="auto"/>
          </w:tcPr>
          <w:p w14:paraId="165AB8CE" w14:textId="351DAE80" w:rsidR="00B979C5" w:rsidRPr="003E24E2" w:rsidRDefault="00B979C5" w:rsidP="00B979C5">
            <w:pPr>
              <w:tabs>
                <w:tab w:val="left" w:pos="240"/>
                <w:tab w:val="decimal" w:pos="9090"/>
              </w:tabs>
              <w:ind w:left="150"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317061FF" w14:textId="17E66CB7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F6C3F17" w14:textId="1B5296FC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36BD2BD3" w14:textId="08EEFBA6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</w:t>
            </w:r>
          </w:p>
        </w:tc>
        <w:tc>
          <w:tcPr>
            <w:tcW w:w="1152" w:type="dxa"/>
          </w:tcPr>
          <w:p w14:paraId="124708A9" w14:textId="50357DC4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3</w:t>
            </w:r>
          </w:p>
        </w:tc>
      </w:tr>
      <w:tr w:rsidR="00B979C5" w:rsidRPr="00DD6552" w14:paraId="172BA7DC" w14:textId="77777777" w:rsidTr="009F122F">
        <w:trPr>
          <w:cantSplit/>
        </w:trPr>
        <w:tc>
          <w:tcPr>
            <w:tcW w:w="4428" w:type="dxa"/>
            <w:shd w:val="clear" w:color="auto" w:fill="auto"/>
          </w:tcPr>
          <w:p w14:paraId="5E8A1E73" w14:textId="479EEB08" w:rsidR="00B979C5" w:rsidRPr="003E24E2" w:rsidRDefault="00B979C5" w:rsidP="00B979C5">
            <w:pPr>
              <w:tabs>
                <w:tab w:val="left" w:pos="240"/>
                <w:tab w:val="decimal" w:pos="9090"/>
              </w:tabs>
              <w:ind w:left="150"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73BF18E9" w14:textId="7B873922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14</w:t>
            </w:r>
          </w:p>
        </w:tc>
        <w:tc>
          <w:tcPr>
            <w:tcW w:w="1080" w:type="dxa"/>
          </w:tcPr>
          <w:p w14:paraId="052B9B82" w14:textId="0DA7D87F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</w:t>
            </w:r>
          </w:p>
        </w:tc>
        <w:tc>
          <w:tcPr>
            <w:tcW w:w="1080" w:type="dxa"/>
            <w:vAlign w:val="center"/>
          </w:tcPr>
          <w:p w14:paraId="74F97D40" w14:textId="2B3EBFB5" w:rsidR="00B979C5" w:rsidRPr="00066B8C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14</w:t>
            </w:r>
          </w:p>
        </w:tc>
        <w:tc>
          <w:tcPr>
            <w:tcW w:w="1152" w:type="dxa"/>
            <w:vAlign w:val="center"/>
          </w:tcPr>
          <w:p w14:paraId="2246F4D7" w14:textId="391B380A" w:rsidR="00B979C5" w:rsidRPr="003E24E2" w:rsidRDefault="00B979C5" w:rsidP="00B979C5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2</w:t>
            </w:r>
          </w:p>
        </w:tc>
      </w:tr>
      <w:tr w:rsidR="00B979C5" w:rsidRPr="00C965B8" w14:paraId="76155764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03ECC9FC" w14:textId="36AB5FFC" w:rsidR="00B979C5" w:rsidRPr="00C965B8" w:rsidRDefault="00B979C5" w:rsidP="00B979C5">
            <w:pPr>
              <w:tabs>
                <w:tab w:val="left" w:pos="360"/>
                <w:tab w:val="decimal" w:pos="9090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2E0D810B" w14:textId="77777777" w:rsidR="00B979C5" w:rsidRPr="00C965B8" w:rsidRDefault="00B979C5" w:rsidP="00B979C5">
            <w:pPr>
              <w:tabs>
                <w:tab w:val="decimal" w:pos="774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571C5B30" w14:textId="77777777" w:rsidR="00B979C5" w:rsidRPr="00C965B8" w:rsidRDefault="00B979C5" w:rsidP="00B979C5">
            <w:pPr>
              <w:tabs>
                <w:tab w:val="decimal" w:pos="864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75E31242" w14:textId="77777777" w:rsidR="00B979C5" w:rsidRPr="00C965B8" w:rsidRDefault="00B979C5" w:rsidP="00B979C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</w:tcPr>
          <w:p w14:paraId="2340554E" w14:textId="77777777" w:rsidR="00B979C5" w:rsidRPr="00C965B8" w:rsidRDefault="00B979C5" w:rsidP="00B979C5">
            <w:pPr>
              <w:jc w:val="right"/>
              <w:rPr>
                <w:sz w:val="22"/>
                <w:szCs w:val="22"/>
              </w:rPr>
            </w:pPr>
          </w:p>
        </w:tc>
      </w:tr>
    </w:tbl>
    <w:p w14:paraId="766761FA" w14:textId="168BB372" w:rsidR="00FE3F9A" w:rsidRDefault="00EA1D1E" w:rsidP="009F7819">
      <w:pPr>
        <w:ind w:left="1080"/>
        <w:rPr>
          <w:cs/>
        </w:rPr>
      </w:pPr>
      <w:r w:rsidRPr="00EA1D1E">
        <w:rPr>
          <w:rFonts w:cstheme="minorBidi"/>
          <w:vertAlign w:val="superscript"/>
        </w:rPr>
        <w:t>*</w:t>
      </w:r>
      <w:r>
        <w:rPr>
          <w:rFonts w:cstheme="minorBidi"/>
        </w:rPr>
        <w:t xml:space="preserve"> </w:t>
      </w:r>
      <w:r w:rsidRPr="00EA1D1E">
        <w:rPr>
          <w:rFonts w:asciiTheme="majorBidi" w:hAnsiTheme="majorBidi" w:cstheme="majorBidi"/>
          <w:sz w:val="24"/>
          <w:szCs w:val="24"/>
          <w:cs/>
        </w:rPr>
        <w:t xml:space="preserve">บริษัท ไทยพาณิชย์ประกันชีวิต จำกัด </w:t>
      </w:r>
      <w:r w:rsidRPr="00EA1D1E">
        <w:rPr>
          <w:rFonts w:asciiTheme="majorBidi" w:hAnsiTheme="majorBidi" w:cstheme="majorBidi"/>
          <w:sz w:val="24"/>
          <w:szCs w:val="24"/>
        </w:rPr>
        <w:t>(</w:t>
      </w:r>
      <w:r w:rsidRPr="00EA1D1E">
        <w:rPr>
          <w:rFonts w:asciiTheme="majorBidi" w:hAnsiTheme="majorBidi" w:cstheme="majorBidi"/>
          <w:sz w:val="24"/>
          <w:szCs w:val="24"/>
          <w:cs/>
        </w:rPr>
        <w:t>มหาชน</w:t>
      </w:r>
      <w:r w:rsidRPr="00EA1D1E">
        <w:rPr>
          <w:rFonts w:asciiTheme="majorBidi" w:hAnsiTheme="majorBidi" w:cstheme="majorBidi"/>
          <w:sz w:val="24"/>
          <w:szCs w:val="24"/>
        </w:rPr>
        <w:t xml:space="preserve">) </w:t>
      </w:r>
      <w:r w:rsidRPr="00EA1D1E">
        <w:rPr>
          <w:rFonts w:asciiTheme="majorBidi" w:hAnsiTheme="majorBidi" w:cstheme="majorBidi"/>
          <w:sz w:val="24"/>
          <w:szCs w:val="24"/>
          <w:cs/>
        </w:rPr>
        <w:t xml:space="preserve">เป็นบริษัทย่อยของธนาคารจนถึงวันที่ </w:t>
      </w:r>
      <w:r w:rsidRPr="00EA1D1E">
        <w:rPr>
          <w:rFonts w:asciiTheme="majorBidi" w:hAnsiTheme="majorBidi" w:cstheme="majorBidi"/>
          <w:sz w:val="24"/>
          <w:szCs w:val="24"/>
        </w:rPr>
        <w:t xml:space="preserve">26 </w:t>
      </w:r>
      <w:r w:rsidRPr="00EA1D1E">
        <w:rPr>
          <w:rFonts w:asciiTheme="majorBidi" w:hAnsiTheme="majorBidi" w:cstheme="majorBidi"/>
          <w:sz w:val="24"/>
          <w:szCs w:val="24"/>
          <w:cs/>
        </w:rPr>
        <w:t xml:space="preserve">กันยายน </w:t>
      </w:r>
      <w:r w:rsidRPr="00EA1D1E">
        <w:rPr>
          <w:rFonts w:asciiTheme="majorBidi" w:hAnsiTheme="majorBidi" w:cstheme="majorBidi"/>
          <w:sz w:val="24"/>
          <w:szCs w:val="24"/>
        </w:rPr>
        <w:t>2562</w:t>
      </w:r>
      <w:r w:rsidR="00FE3F9A">
        <w:rPr>
          <w:cs/>
        </w:rPr>
        <w:br w:type="page"/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428"/>
        <w:gridCol w:w="990"/>
        <w:gridCol w:w="1080"/>
        <w:gridCol w:w="1080"/>
        <w:gridCol w:w="1152"/>
      </w:tblGrid>
      <w:tr w:rsidR="00FE3F9A" w:rsidRPr="00DD6552" w14:paraId="1AD2123E" w14:textId="77777777" w:rsidTr="00F6168F">
        <w:trPr>
          <w:cantSplit/>
        </w:trPr>
        <w:tc>
          <w:tcPr>
            <w:tcW w:w="4428" w:type="dxa"/>
            <w:shd w:val="clear" w:color="auto" w:fill="auto"/>
          </w:tcPr>
          <w:p w14:paraId="1887377F" w14:textId="77777777" w:rsidR="00FE3F9A" w:rsidRPr="003E24E2" w:rsidRDefault="00FE3F9A" w:rsidP="00FE3F9A">
            <w:pPr>
              <w:tabs>
                <w:tab w:val="left" w:pos="55"/>
                <w:tab w:val="decimal" w:pos="9090"/>
              </w:tabs>
              <w:ind w:left="52" w:right="-108" w:hanging="52"/>
              <w:rPr>
                <w:sz w:val="30"/>
                <w:szCs w:val="30"/>
              </w:rPr>
            </w:pPr>
          </w:p>
        </w:tc>
        <w:tc>
          <w:tcPr>
            <w:tcW w:w="2070" w:type="dxa"/>
            <w:gridSpan w:val="2"/>
          </w:tcPr>
          <w:p w14:paraId="4B26CBB7" w14:textId="48FCC409" w:rsidR="00FE3F9A" w:rsidRPr="003E24E2" w:rsidRDefault="00FE3F9A" w:rsidP="00FE3F9A">
            <w:pPr>
              <w:tabs>
                <w:tab w:val="decimal" w:pos="774"/>
              </w:tabs>
              <w:ind w:right="-108"/>
              <w:jc w:val="center"/>
              <w:rPr>
                <w:sz w:val="30"/>
                <w:szCs w:val="30"/>
              </w:rPr>
            </w:pPr>
            <w:r w:rsidRPr="003E24E2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32" w:type="dxa"/>
            <w:gridSpan w:val="2"/>
          </w:tcPr>
          <w:p w14:paraId="0CA115E8" w14:textId="7BEE223E" w:rsidR="00FE3F9A" w:rsidRPr="003E24E2" w:rsidRDefault="009B0FFF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3513F4" w:rsidRPr="00DD6552" w14:paraId="387086E9" w14:textId="77777777" w:rsidTr="00F6168F">
        <w:trPr>
          <w:cantSplit/>
        </w:trPr>
        <w:tc>
          <w:tcPr>
            <w:tcW w:w="4428" w:type="dxa"/>
            <w:shd w:val="clear" w:color="auto" w:fill="auto"/>
          </w:tcPr>
          <w:p w14:paraId="173C9E43" w14:textId="77777777" w:rsidR="003513F4" w:rsidRPr="003E24E2" w:rsidRDefault="003513F4" w:rsidP="003513F4">
            <w:pPr>
              <w:tabs>
                <w:tab w:val="left" w:pos="55"/>
                <w:tab w:val="decimal" w:pos="9090"/>
              </w:tabs>
              <w:ind w:left="52" w:right="-108" w:hanging="52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0B902458" w14:textId="48D04879" w:rsidR="003513F4" w:rsidRPr="00066B8C" w:rsidRDefault="003513F4" w:rsidP="003513F4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256</w:t>
            </w:r>
            <w:r w:rsidRPr="003E24E2">
              <w:rPr>
                <w:rFonts w:hint="cs"/>
                <w:sz w:val="30"/>
                <w:szCs w:val="30"/>
                <w:cs/>
              </w:rPr>
              <w:t>2</w:t>
            </w:r>
          </w:p>
        </w:tc>
        <w:tc>
          <w:tcPr>
            <w:tcW w:w="1080" w:type="dxa"/>
            <w:vAlign w:val="center"/>
          </w:tcPr>
          <w:p w14:paraId="33CEF9B2" w14:textId="797927B0" w:rsidR="003513F4" w:rsidRPr="003E24E2" w:rsidRDefault="003513F4" w:rsidP="003513F4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256</w:t>
            </w:r>
            <w:r w:rsidRPr="003E24E2">
              <w:rPr>
                <w:rFonts w:hint="cs"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vAlign w:val="center"/>
          </w:tcPr>
          <w:p w14:paraId="264DDE35" w14:textId="37F4940F" w:rsidR="003513F4" w:rsidRPr="00066B8C" w:rsidRDefault="003513F4" w:rsidP="003513F4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256</w:t>
            </w:r>
            <w:r w:rsidRPr="003E24E2">
              <w:rPr>
                <w:rFonts w:hint="cs"/>
                <w:sz w:val="30"/>
                <w:szCs w:val="30"/>
                <w:cs/>
              </w:rPr>
              <w:t>2</w:t>
            </w:r>
          </w:p>
        </w:tc>
        <w:tc>
          <w:tcPr>
            <w:tcW w:w="1152" w:type="dxa"/>
            <w:vAlign w:val="center"/>
          </w:tcPr>
          <w:p w14:paraId="1452681B" w14:textId="3CE0C683" w:rsidR="003513F4" w:rsidRPr="003E24E2" w:rsidRDefault="003513F4" w:rsidP="003513F4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256</w:t>
            </w:r>
            <w:r w:rsidRPr="003E24E2">
              <w:rPr>
                <w:rFonts w:hint="cs"/>
                <w:sz w:val="30"/>
                <w:szCs w:val="30"/>
                <w:cs/>
              </w:rPr>
              <w:t>1</w:t>
            </w:r>
          </w:p>
        </w:tc>
      </w:tr>
      <w:tr w:rsidR="00FE3F9A" w:rsidRPr="00DD6552" w14:paraId="2138DAF3" w14:textId="77777777" w:rsidTr="00F6168F">
        <w:trPr>
          <w:cantSplit/>
        </w:trPr>
        <w:tc>
          <w:tcPr>
            <w:tcW w:w="4428" w:type="dxa"/>
            <w:shd w:val="clear" w:color="auto" w:fill="auto"/>
          </w:tcPr>
          <w:p w14:paraId="68B633D2" w14:textId="77777777" w:rsidR="00FE3F9A" w:rsidRPr="003E24E2" w:rsidRDefault="00FE3F9A" w:rsidP="00FE3F9A">
            <w:pPr>
              <w:tabs>
                <w:tab w:val="left" w:pos="55"/>
                <w:tab w:val="decimal" w:pos="9090"/>
              </w:tabs>
              <w:ind w:left="52" w:right="-108" w:hanging="52"/>
              <w:rPr>
                <w:sz w:val="30"/>
                <w:szCs w:val="30"/>
                <w:cs/>
              </w:rPr>
            </w:pPr>
          </w:p>
        </w:tc>
        <w:tc>
          <w:tcPr>
            <w:tcW w:w="4302" w:type="dxa"/>
            <w:gridSpan w:val="4"/>
          </w:tcPr>
          <w:p w14:paraId="7592F11D" w14:textId="24D60F68" w:rsidR="00FE3F9A" w:rsidRPr="003E24E2" w:rsidRDefault="001114EB" w:rsidP="001114EB">
            <w:pPr>
              <w:tabs>
                <w:tab w:val="decimal" w:pos="774"/>
              </w:tabs>
              <w:ind w:right="-108"/>
              <w:jc w:val="center"/>
              <w:rPr>
                <w:sz w:val="30"/>
                <w:szCs w:val="30"/>
              </w:rPr>
            </w:pPr>
            <w:r w:rsidRPr="003E24E2">
              <w:rPr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3F9A" w:rsidRPr="00DD6552" w14:paraId="21CB4941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2BC6912A" w14:textId="678E045C" w:rsidR="00FE3F9A" w:rsidRPr="003E24E2" w:rsidRDefault="00FE3F9A" w:rsidP="00FE3F9A">
            <w:pPr>
              <w:tabs>
                <w:tab w:val="left" w:pos="55"/>
                <w:tab w:val="decimal" w:pos="9090"/>
              </w:tabs>
              <w:ind w:left="52" w:right="-108" w:hanging="52"/>
              <w:rPr>
                <w:sz w:val="30"/>
                <w:szCs w:val="30"/>
                <w:shd w:val="clear" w:color="auto" w:fill="FFFF00"/>
              </w:rPr>
            </w:pPr>
            <w:r w:rsidRPr="003E24E2">
              <w:rPr>
                <w:sz w:val="30"/>
                <w:szCs w:val="30"/>
                <w:cs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990" w:type="dxa"/>
          </w:tcPr>
          <w:p w14:paraId="7BBBB938" w14:textId="0BFBE5E8" w:rsidR="00FE3F9A" w:rsidRPr="00066B8C" w:rsidRDefault="00FE3F9A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D85B0" w14:textId="006BEFE1" w:rsidR="00FE3F9A" w:rsidRPr="003E24E2" w:rsidRDefault="00FE3F9A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EA3F3" w14:textId="6905F114" w:rsidR="00FE3F9A" w:rsidRPr="00066B8C" w:rsidRDefault="00FE3F9A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152" w:type="dxa"/>
          </w:tcPr>
          <w:p w14:paraId="0CA49A97" w14:textId="1F7EA25E" w:rsidR="00FE3F9A" w:rsidRPr="003E24E2" w:rsidRDefault="00FE3F9A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</w:tr>
      <w:tr w:rsidR="00FE3F9A" w:rsidRPr="00DD6552" w14:paraId="28243CA6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0EC61783" w14:textId="26C7D006" w:rsidR="00FE3F9A" w:rsidRPr="003E24E2" w:rsidRDefault="00FE3F9A" w:rsidP="00FE3F9A">
            <w:pPr>
              <w:tabs>
                <w:tab w:val="left" w:pos="55"/>
                <w:tab w:val="decimal" w:pos="9090"/>
              </w:tabs>
              <w:ind w:left="52" w:right="-108" w:firstLine="286"/>
              <w:rPr>
                <w:sz w:val="30"/>
                <w:szCs w:val="30"/>
                <w:highlight w:val="darkBlue"/>
                <w:shd w:val="clear" w:color="auto" w:fill="FFFF00"/>
                <w:cs/>
              </w:rPr>
            </w:pPr>
            <w:r w:rsidRPr="003E24E2">
              <w:rPr>
                <w:sz w:val="30"/>
                <w:szCs w:val="30"/>
                <w:cs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990" w:type="dxa"/>
          </w:tcPr>
          <w:p w14:paraId="6080A859" w14:textId="77777777" w:rsidR="00FE3F9A" w:rsidRPr="00066B8C" w:rsidRDefault="00FE3F9A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2C73B2B" w14:textId="77777777" w:rsidR="00FE3F9A" w:rsidRPr="003E24E2" w:rsidRDefault="00FE3F9A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5BC7B" w14:textId="77777777" w:rsidR="00FE3F9A" w:rsidRPr="00066B8C" w:rsidRDefault="00FE3F9A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152" w:type="dxa"/>
          </w:tcPr>
          <w:p w14:paraId="588CAF0C" w14:textId="77777777" w:rsidR="00FE3F9A" w:rsidRPr="003E24E2" w:rsidRDefault="00FE3F9A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</w:p>
        </w:tc>
      </w:tr>
      <w:tr w:rsidR="00FE3F9A" w:rsidRPr="00DD6552" w14:paraId="7F0F9554" w14:textId="77777777" w:rsidTr="009F122F">
        <w:trPr>
          <w:cantSplit/>
        </w:trPr>
        <w:tc>
          <w:tcPr>
            <w:tcW w:w="4428" w:type="dxa"/>
          </w:tcPr>
          <w:p w14:paraId="11376541" w14:textId="4E4A3801" w:rsidR="00FE3F9A" w:rsidRPr="003E24E2" w:rsidRDefault="00FE3F9A" w:rsidP="00FE3F9A">
            <w:pPr>
              <w:tabs>
                <w:tab w:val="left" w:pos="240"/>
                <w:tab w:val="decimal" w:pos="9090"/>
              </w:tabs>
              <w:ind w:left="150" w:right="-108"/>
              <w:rPr>
                <w:sz w:val="30"/>
                <w:szCs w:val="30"/>
                <w:cs/>
              </w:rPr>
            </w:pPr>
            <w:r w:rsidRPr="003E24E2">
              <w:rPr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153423E4" w14:textId="6EF9DBEA" w:rsidR="00FE3F9A" w:rsidRPr="00066B8C" w:rsidRDefault="00FE3F9A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207</w:t>
            </w:r>
          </w:p>
        </w:tc>
        <w:tc>
          <w:tcPr>
            <w:tcW w:w="1080" w:type="dxa"/>
          </w:tcPr>
          <w:p w14:paraId="0C519AED" w14:textId="2A4D63E3" w:rsidR="00FE3F9A" w:rsidRPr="003E24E2" w:rsidRDefault="00FE3F9A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165</w:t>
            </w:r>
          </w:p>
        </w:tc>
        <w:tc>
          <w:tcPr>
            <w:tcW w:w="1080" w:type="dxa"/>
          </w:tcPr>
          <w:p w14:paraId="31B1394F" w14:textId="2F6CF9F9" w:rsidR="00FE3F9A" w:rsidRPr="00066B8C" w:rsidRDefault="00FE3F9A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207</w:t>
            </w:r>
          </w:p>
        </w:tc>
        <w:tc>
          <w:tcPr>
            <w:tcW w:w="1152" w:type="dxa"/>
          </w:tcPr>
          <w:p w14:paraId="76F062EA" w14:textId="23DBFACE" w:rsidR="00FE3F9A" w:rsidRPr="003E24E2" w:rsidRDefault="00FE3F9A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165</w:t>
            </w:r>
          </w:p>
        </w:tc>
      </w:tr>
      <w:tr w:rsidR="00FE3F9A" w:rsidRPr="00DD6552" w14:paraId="35E08DB2" w14:textId="77777777" w:rsidTr="00337570">
        <w:trPr>
          <w:cantSplit/>
        </w:trPr>
        <w:tc>
          <w:tcPr>
            <w:tcW w:w="4428" w:type="dxa"/>
          </w:tcPr>
          <w:p w14:paraId="13E0AE21" w14:textId="10535E80" w:rsidR="00FE3F9A" w:rsidRPr="003E24E2" w:rsidRDefault="00FE3F9A" w:rsidP="00FE3F9A">
            <w:pPr>
              <w:tabs>
                <w:tab w:val="left" w:pos="240"/>
                <w:tab w:val="decimal" w:pos="9090"/>
              </w:tabs>
              <w:ind w:left="150" w:right="-108"/>
              <w:rPr>
                <w:sz w:val="30"/>
                <w:szCs w:val="30"/>
                <w:cs/>
              </w:rPr>
            </w:pPr>
            <w:r w:rsidRPr="003E24E2">
              <w:rPr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2D84F025" w14:textId="0276A097" w:rsidR="00FE3F9A" w:rsidRPr="00066B8C" w:rsidRDefault="00FE3F9A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242</w:t>
            </w:r>
          </w:p>
        </w:tc>
        <w:tc>
          <w:tcPr>
            <w:tcW w:w="1080" w:type="dxa"/>
          </w:tcPr>
          <w:p w14:paraId="5FFD9235" w14:textId="0B3D708F" w:rsidR="00FE3F9A" w:rsidRPr="003E24E2" w:rsidRDefault="00FE3F9A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291</w:t>
            </w:r>
          </w:p>
        </w:tc>
        <w:tc>
          <w:tcPr>
            <w:tcW w:w="1080" w:type="dxa"/>
          </w:tcPr>
          <w:p w14:paraId="1DDEE222" w14:textId="02BE9EDA" w:rsidR="00FE3F9A" w:rsidRPr="00066B8C" w:rsidRDefault="00FE3F9A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066B8C">
              <w:rPr>
                <w:sz w:val="30"/>
                <w:szCs w:val="30"/>
              </w:rPr>
              <w:t>242</w:t>
            </w:r>
          </w:p>
        </w:tc>
        <w:tc>
          <w:tcPr>
            <w:tcW w:w="1152" w:type="dxa"/>
          </w:tcPr>
          <w:p w14:paraId="0A95F4E4" w14:textId="481C3FD6" w:rsidR="00FE3F9A" w:rsidRPr="003E24E2" w:rsidRDefault="00FE3F9A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 w:rsidRPr="003E24E2">
              <w:rPr>
                <w:sz w:val="30"/>
                <w:szCs w:val="30"/>
              </w:rPr>
              <w:t>291</w:t>
            </w:r>
          </w:p>
        </w:tc>
      </w:tr>
      <w:tr w:rsidR="00FE3F9A" w:rsidRPr="00DD6552" w14:paraId="05E835C7" w14:textId="77777777" w:rsidTr="00337570">
        <w:trPr>
          <w:cantSplit/>
        </w:trPr>
        <w:tc>
          <w:tcPr>
            <w:tcW w:w="4428" w:type="dxa"/>
          </w:tcPr>
          <w:p w14:paraId="02A8A85B" w14:textId="3149F085" w:rsidR="00FE3F9A" w:rsidRPr="009957FC" w:rsidRDefault="00FE3F9A" w:rsidP="00FE3F9A">
            <w:pPr>
              <w:tabs>
                <w:tab w:val="left" w:pos="240"/>
                <w:tab w:val="decimal" w:pos="9090"/>
              </w:tabs>
              <w:ind w:left="150" w:right="-108"/>
              <w:rPr>
                <w:sz w:val="30"/>
                <w:szCs w:val="30"/>
                <w:cs/>
              </w:rPr>
            </w:pPr>
            <w:r w:rsidRPr="009957FC">
              <w:rPr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B4F5180" w14:textId="7583C724" w:rsidR="00FE3F9A" w:rsidRPr="009957FC" w:rsidRDefault="00C60D4B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145</w:t>
            </w:r>
          </w:p>
        </w:tc>
        <w:tc>
          <w:tcPr>
            <w:tcW w:w="1080" w:type="dxa"/>
          </w:tcPr>
          <w:p w14:paraId="4CF655F2" w14:textId="2F6E0C5B" w:rsidR="00FE3F9A" w:rsidRPr="009957FC" w:rsidRDefault="00C60D4B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152</w:t>
            </w:r>
          </w:p>
        </w:tc>
        <w:tc>
          <w:tcPr>
            <w:tcW w:w="1080" w:type="dxa"/>
          </w:tcPr>
          <w:p w14:paraId="214C0978" w14:textId="45234579" w:rsidR="00FE3F9A" w:rsidRPr="009957FC" w:rsidRDefault="0043441E" w:rsidP="00FE3F9A">
            <w:pPr>
              <w:ind w:right="7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78302D">
              <w:rPr>
                <w:sz w:val="30"/>
                <w:szCs w:val="30"/>
              </w:rPr>
              <w:t>11</w:t>
            </w:r>
          </w:p>
        </w:tc>
        <w:tc>
          <w:tcPr>
            <w:tcW w:w="1152" w:type="dxa"/>
          </w:tcPr>
          <w:p w14:paraId="7D14114A" w14:textId="30CB376B" w:rsidR="00FE3F9A" w:rsidRPr="009957FC" w:rsidRDefault="0078302D" w:rsidP="00FE3F9A">
            <w:pPr>
              <w:tabs>
                <w:tab w:val="decimal" w:pos="774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80</w:t>
            </w:r>
          </w:p>
        </w:tc>
      </w:tr>
    </w:tbl>
    <w:p w14:paraId="1C21B956" w14:textId="77777777" w:rsidR="00F75A00" w:rsidRDefault="00F75A00" w:rsidP="00A72CF0">
      <w:pPr>
        <w:tabs>
          <w:tab w:val="left" w:pos="540"/>
        </w:tabs>
        <w:rPr>
          <w:b/>
          <w:bCs/>
          <w:sz w:val="30"/>
          <w:szCs w:val="30"/>
        </w:rPr>
      </w:pPr>
    </w:p>
    <w:p w14:paraId="4EA1A267" w14:textId="79CF2DEC" w:rsidR="00A72CF0" w:rsidRPr="00785F0F" w:rsidRDefault="00502EED" w:rsidP="00A72CF0">
      <w:pPr>
        <w:tabs>
          <w:tab w:val="left" w:pos="540"/>
        </w:tabs>
        <w:rPr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</w:rPr>
        <w:t>3</w:t>
      </w:r>
      <w:r w:rsidR="00CA3DE2">
        <w:rPr>
          <w:b/>
          <w:bCs/>
          <w:sz w:val="30"/>
          <w:szCs w:val="30"/>
        </w:rPr>
        <w:t>3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ผลประโยชน์อื่นที่จ่ายแก่กรรมการและผู้มีอำนาจในการจัดการ</w:t>
      </w:r>
    </w:p>
    <w:p w14:paraId="29E01EB0" w14:textId="77777777" w:rsidR="00A72CF0" w:rsidRPr="00785F0F" w:rsidRDefault="00A72CF0" w:rsidP="00A72CF0">
      <w:pPr>
        <w:ind w:left="540"/>
        <w:rPr>
          <w:sz w:val="30"/>
          <w:szCs w:val="30"/>
          <w:cs/>
          <w:lang w:val="th-TH"/>
        </w:rPr>
      </w:pPr>
    </w:p>
    <w:p w14:paraId="1606148A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ของธนาคาร</w:t>
      </w:r>
      <w:r w:rsidR="00ED29AF" w:rsidRPr="00785F0F">
        <w:rPr>
          <w:sz w:val="30"/>
          <w:szCs w:val="30"/>
          <w:cs/>
          <w:lang w:val="th-TH"/>
        </w:rPr>
        <w:t>และบริษัทย่อย</w:t>
      </w:r>
      <w:r w:rsidRPr="00785F0F">
        <w:rPr>
          <w:sz w:val="30"/>
          <w:szCs w:val="30"/>
          <w:cs/>
          <w:lang w:val="th-TH"/>
        </w:rPr>
        <w:t>ตั้งแต่ผู้ช่วยผู้จัดการใหญ่ขึ้นไป</w:t>
      </w:r>
    </w:p>
    <w:p w14:paraId="024EBA5E" w14:textId="77777777" w:rsidR="00A72CF0" w:rsidRPr="00785F0F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</w:p>
    <w:p w14:paraId="21505F86" w14:textId="77777777" w:rsidR="00A72CF0" w:rsidRPr="00571800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  <w:r w:rsidRPr="00571800">
        <w:rPr>
          <w:sz w:val="30"/>
          <w:szCs w:val="30"/>
          <w:cs/>
          <w:lang w:val="th-TH"/>
        </w:rPr>
        <w:t>ธนาคาร</w:t>
      </w:r>
      <w:r w:rsidR="00ED29AF" w:rsidRPr="00571800">
        <w:rPr>
          <w:sz w:val="30"/>
          <w:szCs w:val="30"/>
          <w:cs/>
          <w:lang w:val="th-TH"/>
        </w:rPr>
        <w:t>และบริษัทย่อย</w:t>
      </w:r>
      <w:r w:rsidRPr="00571800">
        <w:rPr>
          <w:sz w:val="30"/>
          <w:szCs w:val="30"/>
          <w:cs/>
          <w:lang w:val="th-TH"/>
        </w:rPr>
        <w:t>ไม่มีการจ่ายผลประโยชน์อื่นแก่กรรมการและผู้บริหารของธนาคาร</w:t>
      </w:r>
      <w:r w:rsidR="00ED29AF" w:rsidRPr="00571800">
        <w:rPr>
          <w:sz w:val="30"/>
          <w:szCs w:val="30"/>
          <w:cs/>
          <w:lang w:val="th-TH"/>
        </w:rPr>
        <w:t>และบริษัทย่อย</w:t>
      </w:r>
      <w:r w:rsidRPr="00571800">
        <w:rPr>
          <w:sz w:val="30"/>
          <w:szCs w:val="30"/>
          <w:cs/>
          <w:lang w:val="th-TH"/>
        </w:rPr>
        <w:t xml:space="preserve"> นอกเหนือจากผลประโยชน์ที่พึงจ่ายตามปกติซึ่งได้แก่ ค่าเบี้ยประชุม เงินรางวัล เงินเดือน โบนัส เงินช่วยเหลือ</w:t>
      </w:r>
      <w:r w:rsidR="00ED29AF" w:rsidRPr="00571800">
        <w:rPr>
          <w:sz w:val="30"/>
          <w:szCs w:val="30"/>
          <w:cs/>
          <w:lang w:val="th-TH"/>
        </w:rPr>
        <w:br/>
      </w:r>
      <w:r w:rsidRPr="00571800">
        <w:rPr>
          <w:sz w:val="30"/>
          <w:szCs w:val="30"/>
          <w:cs/>
          <w:lang w:val="th-TH"/>
        </w:rPr>
        <w:t>ค่าครองชีพ ค่าพาหนะและสวัสดิการต่าง ๆ</w:t>
      </w:r>
      <w:r w:rsidRPr="00571800">
        <w:rPr>
          <w:sz w:val="30"/>
          <w:szCs w:val="30"/>
          <w:cs/>
        </w:rPr>
        <w:t xml:space="preserve"> </w:t>
      </w:r>
      <w:r w:rsidRPr="00571800">
        <w:rPr>
          <w:sz w:val="30"/>
          <w:szCs w:val="30"/>
          <w:cs/>
          <w:lang w:val="th-TH"/>
        </w:rPr>
        <w:t>ตามระเบียบของธนาคาร</w:t>
      </w:r>
      <w:r w:rsidR="00ED29AF" w:rsidRPr="00571800">
        <w:rPr>
          <w:sz w:val="30"/>
          <w:szCs w:val="30"/>
          <w:cs/>
          <w:lang w:val="th-TH"/>
        </w:rPr>
        <w:t>และบริษัทย่อย</w:t>
      </w:r>
    </w:p>
    <w:p w14:paraId="7993151A" w14:textId="77777777" w:rsidR="00585FF2" w:rsidRDefault="00585FF2" w:rsidP="007F2915">
      <w:pPr>
        <w:ind w:left="540"/>
        <w:jc w:val="thaiDistribute"/>
        <w:rPr>
          <w:sz w:val="30"/>
          <w:szCs w:val="30"/>
          <w:cs/>
          <w:lang w:val="th-TH"/>
        </w:rPr>
      </w:pPr>
    </w:p>
    <w:tbl>
      <w:tblPr>
        <w:tblW w:w="919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30"/>
        <w:gridCol w:w="1277"/>
        <w:gridCol w:w="283"/>
        <w:gridCol w:w="1134"/>
        <w:gridCol w:w="284"/>
        <w:gridCol w:w="992"/>
        <w:gridCol w:w="283"/>
        <w:gridCol w:w="1112"/>
      </w:tblGrid>
      <w:tr w:rsidR="004B0DA3" w14:paraId="6791E09C" w14:textId="77777777" w:rsidTr="004B0DA3">
        <w:trPr>
          <w:trHeight w:val="83"/>
        </w:trPr>
        <w:tc>
          <w:tcPr>
            <w:tcW w:w="3830" w:type="dxa"/>
            <w:vAlign w:val="bottom"/>
          </w:tcPr>
          <w:p w14:paraId="2C858974" w14:textId="77777777" w:rsidR="004B0DA3" w:rsidRDefault="004B0DA3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vAlign w:val="bottom"/>
            <w:hideMark/>
          </w:tcPr>
          <w:p w14:paraId="19F703FB" w14:textId="77777777" w:rsidR="004B0DA3" w:rsidRDefault="004B0DA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46069AF" w14:textId="77777777" w:rsidR="004B0DA3" w:rsidRDefault="004B0DA3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vAlign w:val="bottom"/>
            <w:hideMark/>
          </w:tcPr>
          <w:p w14:paraId="71C32C92" w14:textId="77777777" w:rsidR="004B0DA3" w:rsidRDefault="004B0DA3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4B0DA3" w14:paraId="29CF0B8A" w14:textId="77777777" w:rsidTr="004B0DA3">
        <w:trPr>
          <w:trHeight w:val="74"/>
        </w:trPr>
        <w:tc>
          <w:tcPr>
            <w:tcW w:w="3830" w:type="dxa"/>
            <w:vAlign w:val="bottom"/>
            <w:hideMark/>
          </w:tcPr>
          <w:p w14:paraId="6262BF60" w14:textId="77777777" w:rsidR="004B0DA3" w:rsidRDefault="004B0DA3">
            <w:pPr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1277" w:type="dxa"/>
            <w:vAlign w:val="bottom"/>
            <w:hideMark/>
          </w:tcPr>
          <w:p w14:paraId="0154A5A3" w14:textId="725A257C" w:rsidR="004B0DA3" w:rsidRDefault="004B0D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83" w:type="dxa"/>
            <w:vAlign w:val="bottom"/>
          </w:tcPr>
          <w:p w14:paraId="276316F0" w14:textId="77777777" w:rsidR="004B0DA3" w:rsidRDefault="004B0DA3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1F73BBEC" w14:textId="71A2702F" w:rsidR="004B0DA3" w:rsidRDefault="004B0D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</w:tcPr>
          <w:p w14:paraId="35FD1DB2" w14:textId="77777777" w:rsidR="004B0DA3" w:rsidRDefault="004B0DA3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4A690666" w14:textId="5474C2D1" w:rsidR="004B0DA3" w:rsidRDefault="004B0D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83" w:type="dxa"/>
            <w:vAlign w:val="bottom"/>
          </w:tcPr>
          <w:p w14:paraId="3A275936" w14:textId="147B489B" w:rsidR="004B0DA3" w:rsidRDefault="004B0DA3">
            <w:pPr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2" w:type="dxa"/>
            <w:vAlign w:val="bottom"/>
            <w:hideMark/>
          </w:tcPr>
          <w:p w14:paraId="12964483" w14:textId="71C78A03" w:rsidR="004B0DA3" w:rsidRDefault="00267E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B0DA3">
              <w:rPr>
                <w:rFonts w:hint="cs"/>
                <w:color w:val="000000"/>
                <w:sz w:val="28"/>
                <w:szCs w:val="28"/>
                <w:cs/>
              </w:rPr>
              <w:t>561</w:t>
            </w:r>
          </w:p>
        </w:tc>
      </w:tr>
      <w:tr w:rsidR="004B0DA3" w14:paraId="182707A0" w14:textId="77777777" w:rsidTr="004B0DA3">
        <w:trPr>
          <w:trHeight w:val="173"/>
        </w:trPr>
        <w:tc>
          <w:tcPr>
            <w:tcW w:w="3830" w:type="dxa"/>
            <w:vAlign w:val="bottom"/>
          </w:tcPr>
          <w:p w14:paraId="06FA7E95" w14:textId="77777777" w:rsidR="004B0DA3" w:rsidRDefault="004B0DA3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365" w:type="dxa"/>
            <w:gridSpan w:val="7"/>
            <w:vAlign w:val="bottom"/>
            <w:hideMark/>
          </w:tcPr>
          <w:p w14:paraId="52D6DE9D" w14:textId="77777777" w:rsidR="004B0DA3" w:rsidRDefault="004B0D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7D3FF0" w14:paraId="7044329D" w14:textId="77777777" w:rsidTr="00726D5A">
        <w:trPr>
          <w:trHeight w:val="74"/>
        </w:trPr>
        <w:tc>
          <w:tcPr>
            <w:tcW w:w="3830" w:type="dxa"/>
            <w:vAlign w:val="bottom"/>
            <w:hideMark/>
          </w:tcPr>
          <w:p w14:paraId="2C5C4FC1" w14:textId="77777777" w:rsidR="007D3FF0" w:rsidRDefault="007D3FF0" w:rsidP="007D3FF0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77" w:type="dxa"/>
          </w:tcPr>
          <w:p w14:paraId="6C6C75A7" w14:textId="784F53D3" w:rsidR="007D3FF0" w:rsidRPr="007D3FF0" w:rsidRDefault="008B50D2" w:rsidP="007D3FF0">
            <w:pPr>
              <w:tabs>
                <w:tab w:val="decimal" w:pos="1039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1,984</w:t>
            </w:r>
          </w:p>
        </w:tc>
        <w:tc>
          <w:tcPr>
            <w:tcW w:w="283" w:type="dxa"/>
            <w:vAlign w:val="center"/>
          </w:tcPr>
          <w:p w14:paraId="17EA8001" w14:textId="77777777" w:rsidR="007D3FF0" w:rsidRDefault="007D3FF0" w:rsidP="007D3FF0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  <w:hideMark/>
          </w:tcPr>
          <w:p w14:paraId="1A3D756A" w14:textId="3FDDE209" w:rsidR="007D3FF0" w:rsidRDefault="007D3FF0" w:rsidP="007D3FF0">
            <w:pPr>
              <w:tabs>
                <w:tab w:val="decimal" w:pos="914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</w:rPr>
              <w:t>1,</w:t>
            </w:r>
            <w:r w:rsidR="000F6251">
              <w:rPr>
                <w:color w:val="000000"/>
                <w:sz w:val="28"/>
                <w:szCs w:val="28"/>
              </w:rPr>
              <w:t>860</w:t>
            </w:r>
          </w:p>
        </w:tc>
        <w:tc>
          <w:tcPr>
            <w:tcW w:w="284" w:type="dxa"/>
            <w:vAlign w:val="center"/>
          </w:tcPr>
          <w:p w14:paraId="42CE2F2F" w14:textId="77777777" w:rsidR="007D3FF0" w:rsidRDefault="007D3FF0" w:rsidP="007D3FF0">
            <w:pPr>
              <w:tabs>
                <w:tab w:val="decimal" w:pos="680"/>
                <w:tab w:val="decimal" w:pos="792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7AF50971" w14:textId="6CD5426D" w:rsidR="007D3FF0" w:rsidRPr="007D3FF0" w:rsidRDefault="007D3FF0" w:rsidP="007D3FF0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D3FF0">
              <w:rPr>
                <w:sz w:val="28"/>
                <w:szCs w:val="28"/>
                <w:lang w:val="en-GB"/>
              </w:rPr>
              <w:t>1,</w:t>
            </w:r>
            <w:r w:rsidR="00F321F4">
              <w:rPr>
                <w:sz w:val="28"/>
                <w:szCs w:val="28"/>
                <w:lang w:val="en-GB"/>
              </w:rPr>
              <w:t>574</w:t>
            </w:r>
          </w:p>
        </w:tc>
        <w:tc>
          <w:tcPr>
            <w:tcW w:w="283" w:type="dxa"/>
            <w:vAlign w:val="center"/>
          </w:tcPr>
          <w:p w14:paraId="25783F6B" w14:textId="77777777" w:rsidR="007D3FF0" w:rsidRDefault="007D3FF0" w:rsidP="007D3FF0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vAlign w:val="center"/>
            <w:hideMark/>
          </w:tcPr>
          <w:p w14:paraId="1125C005" w14:textId="6264E771" w:rsidR="007D3FF0" w:rsidRDefault="007D3FF0" w:rsidP="007D3FF0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1,425</w:t>
            </w:r>
          </w:p>
        </w:tc>
      </w:tr>
      <w:tr w:rsidR="007D3FF0" w14:paraId="2AC038BF" w14:textId="77777777" w:rsidTr="00726D5A">
        <w:trPr>
          <w:trHeight w:val="83"/>
        </w:trPr>
        <w:tc>
          <w:tcPr>
            <w:tcW w:w="3830" w:type="dxa"/>
            <w:vAlign w:val="bottom"/>
            <w:hideMark/>
          </w:tcPr>
          <w:p w14:paraId="0356B716" w14:textId="133A0610" w:rsidR="007D3FF0" w:rsidRDefault="007D3FF0" w:rsidP="007D3FF0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ผลประโยชน์หลังออกจากงานและอื่น ๆ</w:t>
            </w:r>
          </w:p>
        </w:tc>
        <w:tc>
          <w:tcPr>
            <w:tcW w:w="1277" w:type="dxa"/>
          </w:tcPr>
          <w:p w14:paraId="30BA78D2" w14:textId="7BA6C419" w:rsidR="007D3FF0" w:rsidRPr="007D3FF0" w:rsidRDefault="007D3FF0" w:rsidP="007D3FF0">
            <w:pPr>
              <w:tabs>
                <w:tab w:val="decimal" w:pos="1039"/>
              </w:tabs>
              <w:ind w:right="-25"/>
              <w:rPr>
                <w:color w:val="000000"/>
                <w:sz w:val="28"/>
                <w:szCs w:val="28"/>
              </w:rPr>
            </w:pPr>
            <w:r w:rsidRPr="007D3FF0">
              <w:rPr>
                <w:sz w:val="28"/>
                <w:szCs w:val="28"/>
                <w:lang w:val="en-GB"/>
              </w:rPr>
              <w:t>79</w:t>
            </w:r>
          </w:p>
        </w:tc>
        <w:tc>
          <w:tcPr>
            <w:tcW w:w="283" w:type="dxa"/>
            <w:vAlign w:val="center"/>
          </w:tcPr>
          <w:p w14:paraId="7CB9E21B" w14:textId="77777777" w:rsidR="007D3FF0" w:rsidRDefault="007D3FF0" w:rsidP="007D3FF0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  <w:hideMark/>
          </w:tcPr>
          <w:p w14:paraId="02243381" w14:textId="07CA2882" w:rsidR="007D3FF0" w:rsidRDefault="008479CD" w:rsidP="007D3FF0">
            <w:pPr>
              <w:tabs>
                <w:tab w:val="decimal" w:pos="914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284" w:type="dxa"/>
            <w:vAlign w:val="center"/>
          </w:tcPr>
          <w:p w14:paraId="41D87B8F" w14:textId="77777777" w:rsidR="007D3FF0" w:rsidRDefault="007D3FF0" w:rsidP="007D3FF0">
            <w:pPr>
              <w:tabs>
                <w:tab w:val="decimal" w:pos="680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2908F06C" w14:textId="1D27A099" w:rsidR="007D3FF0" w:rsidRPr="007D3FF0" w:rsidRDefault="007D3FF0" w:rsidP="007D3FF0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D3FF0">
              <w:rPr>
                <w:sz w:val="28"/>
                <w:szCs w:val="28"/>
                <w:lang w:val="en-GB"/>
              </w:rPr>
              <w:t>53</w:t>
            </w:r>
          </w:p>
        </w:tc>
        <w:tc>
          <w:tcPr>
            <w:tcW w:w="283" w:type="dxa"/>
            <w:vAlign w:val="center"/>
          </w:tcPr>
          <w:p w14:paraId="56FC370D" w14:textId="77777777" w:rsidR="007D3FF0" w:rsidRDefault="007D3FF0" w:rsidP="007D3FF0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vAlign w:val="center"/>
            <w:hideMark/>
          </w:tcPr>
          <w:p w14:paraId="24D8C311" w14:textId="7A2FDB17" w:rsidR="007D3FF0" w:rsidRDefault="007D3FF0" w:rsidP="007D3FF0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62</w:t>
            </w:r>
          </w:p>
        </w:tc>
      </w:tr>
      <w:tr w:rsidR="007D3FF0" w14:paraId="7C71F887" w14:textId="77777777" w:rsidTr="00726D5A">
        <w:trPr>
          <w:trHeight w:val="74"/>
        </w:trPr>
        <w:tc>
          <w:tcPr>
            <w:tcW w:w="3830" w:type="dxa"/>
            <w:vAlign w:val="bottom"/>
            <w:hideMark/>
          </w:tcPr>
          <w:p w14:paraId="2B4DBB80" w14:textId="77777777" w:rsidR="007D3FF0" w:rsidRDefault="007D3FF0" w:rsidP="007D3FF0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01ED53F" w14:textId="4BE461E5" w:rsidR="007D3FF0" w:rsidRPr="007D3FF0" w:rsidRDefault="007D3FF0" w:rsidP="007D3FF0">
            <w:pPr>
              <w:tabs>
                <w:tab w:val="decimal" w:pos="1039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7D3FF0">
              <w:rPr>
                <w:b/>
                <w:bCs/>
                <w:sz w:val="28"/>
                <w:szCs w:val="28"/>
              </w:rPr>
              <w:t>2,0</w:t>
            </w:r>
            <w:r w:rsidR="007040E3">
              <w:rPr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283" w:type="dxa"/>
            <w:vAlign w:val="center"/>
          </w:tcPr>
          <w:p w14:paraId="19E7B120" w14:textId="77777777" w:rsidR="007D3FF0" w:rsidRDefault="007D3FF0" w:rsidP="007D3FF0">
            <w:pPr>
              <w:tabs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6882C6EE" w14:textId="47331803" w:rsidR="007D3FF0" w:rsidRDefault="007D3FF0" w:rsidP="007D3FF0">
            <w:pPr>
              <w:tabs>
                <w:tab w:val="decimal" w:pos="914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</w:rPr>
              <w:t>1,</w:t>
            </w:r>
            <w:r w:rsidR="007E4AB7">
              <w:rPr>
                <w:b/>
                <w:bCs/>
                <w:sz w:val="28"/>
                <w:szCs w:val="28"/>
              </w:rPr>
              <w:t>942</w:t>
            </w:r>
          </w:p>
        </w:tc>
        <w:tc>
          <w:tcPr>
            <w:tcW w:w="284" w:type="dxa"/>
            <w:vAlign w:val="center"/>
          </w:tcPr>
          <w:p w14:paraId="7C167C0A" w14:textId="77777777" w:rsidR="007D3FF0" w:rsidRDefault="007D3FF0" w:rsidP="007D3FF0">
            <w:pPr>
              <w:tabs>
                <w:tab w:val="decimal" w:pos="342"/>
                <w:tab w:val="decimal" w:pos="680"/>
              </w:tabs>
              <w:snapToGrid w:val="0"/>
              <w:ind w:left="-108"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5A174D6" w14:textId="38E9B98C" w:rsidR="007D3FF0" w:rsidRPr="007D3FF0" w:rsidRDefault="007D3FF0" w:rsidP="007D3FF0">
            <w:pPr>
              <w:tabs>
                <w:tab w:val="decimal" w:pos="680"/>
              </w:tabs>
              <w:ind w:right="-25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D3FF0">
              <w:rPr>
                <w:b/>
                <w:bCs/>
                <w:sz w:val="28"/>
                <w:szCs w:val="28"/>
              </w:rPr>
              <w:t>1,</w:t>
            </w:r>
            <w:r w:rsidR="00141F92">
              <w:rPr>
                <w:b/>
                <w:bCs/>
                <w:sz w:val="28"/>
                <w:szCs w:val="28"/>
              </w:rPr>
              <w:t>627</w:t>
            </w:r>
          </w:p>
        </w:tc>
        <w:tc>
          <w:tcPr>
            <w:tcW w:w="283" w:type="dxa"/>
            <w:vAlign w:val="center"/>
          </w:tcPr>
          <w:p w14:paraId="1E0BEA1F" w14:textId="77777777" w:rsidR="007D3FF0" w:rsidRDefault="007D3FF0" w:rsidP="007D3FF0">
            <w:pPr>
              <w:tabs>
                <w:tab w:val="decimal" w:pos="342"/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4A215977" w14:textId="0A523C63" w:rsidR="007D3FF0" w:rsidRDefault="007D3FF0" w:rsidP="007D3FF0">
            <w:pPr>
              <w:tabs>
                <w:tab w:val="decimal" w:pos="680"/>
              </w:tabs>
              <w:ind w:right="-25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</w:rPr>
              <w:t>1,487</w:t>
            </w:r>
          </w:p>
        </w:tc>
      </w:tr>
    </w:tbl>
    <w:p w14:paraId="60352024" w14:textId="77777777" w:rsidR="00C300A4" w:rsidRPr="00510128" w:rsidRDefault="00C300A4" w:rsidP="00A72CF0">
      <w:pPr>
        <w:ind w:left="540" w:hanging="540"/>
        <w:rPr>
          <w:b/>
          <w:bCs/>
          <w:spacing w:val="-4"/>
          <w:sz w:val="30"/>
          <w:szCs w:val="30"/>
        </w:rPr>
      </w:pPr>
    </w:p>
    <w:p w14:paraId="0523205E" w14:textId="61CD0A08" w:rsidR="00A72CF0" w:rsidRPr="00510128" w:rsidRDefault="00502EED" w:rsidP="00A72CF0">
      <w:pPr>
        <w:ind w:left="540" w:hanging="540"/>
        <w:rPr>
          <w:b/>
          <w:bCs/>
          <w:spacing w:val="-4"/>
          <w:sz w:val="30"/>
          <w:szCs w:val="30"/>
        </w:rPr>
      </w:pPr>
      <w:r w:rsidRPr="00510128">
        <w:rPr>
          <w:b/>
          <w:bCs/>
          <w:spacing w:val="-4"/>
          <w:sz w:val="30"/>
          <w:szCs w:val="30"/>
        </w:rPr>
        <w:t>3</w:t>
      </w:r>
      <w:r w:rsidR="00CA3DE2">
        <w:rPr>
          <w:b/>
          <w:bCs/>
          <w:spacing w:val="-4"/>
          <w:sz w:val="30"/>
          <w:szCs w:val="30"/>
        </w:rPr>
        <w:t>4</w:t>
      </w:r>
      <w:r w:rsidR="00A72CF0" w:rsidRPr="00510128">
        <w:rPr>
          <w:b/>
          <w:bCs/>
          <w:spacing w:val="-4"/>
          <w:sz w:val="30"/>
          <w:szCs w:val="30"/>
        </w:rPr>
        <w:tab/>
      </w:r>
      <w:r w:rsidR="00A72CF0" w:rsidRPr="00510128">
        <w:rPr>
          <w:b/>
          <w:bCs/>
          <w:spacing w:val="-4"/>
          <w:sz w:val="30"/>
          <w:szCs w:val="30"/>
          <w:cs/>
        </w:rPr>
        <w:t>สัญญาเช่าดำเนินงาน</w:t>
      </w:r>
    </w:p>
    <w:p w14:paraId="2F9D56E5" w14:textId="77777777" w:rsidR="00A72CF0" w:rsidRPr="00665743" w:rsidRDefault="00A72CF0" w:rsidP="00A72CF0">
      <w:pPr>
        <w:ind w:left="540"/>
        <w:jc w:val="thaiDistribute"/>
        <w:rPr>
          <w:sz w:val="24"/>
          <w:szCs w:val="24"/>
          <w:cs/>
          <w:lang w:val="th-TH"/>
        </w:rPr>
      </w:pPr>
    </w:p>
    <w:p w14:paraId="421B5121" w14:textId="77777777" w:rsidR="00A72CF0" w:rsidRPr="00510128" w:rsidRDefault="00A72CF0" w:rsidP="00A72CF0">
      <w:pPr>
        <w:tabs>
          <w:tab w:val="left" w:pos="540"/>
        </w:tabs>
        <w:ind w:left="540"/>
        <w:rPr>
          <w:i/>
          <w:iCs/>
          <w:sz w:val="30"/>
          <w:szCs w:val="30"/>
        </w:rPr>
      </w:pPr>
      <w:r w:rsidRPr="00510128">
        <w:rPr>
          <w:i/>
          <w:iCs/>
          <w:sz w:val="30"/>
          <w:szCs w:val="30"/>
          <w:cs/>
        </w:rPr>
        <w:t>สัญญาเช่าด้านผู้เช่า</w:t>
      </w:r>
    </w:p>
    <w:p w14:paraId="40E15715" w14:textId="77777777" w:rsidR="00C941BD" w:rsidRPr="00665743" w:rsidRDefault="00C941BD" w:rsidP="00C941BD">
      <w:pPr>
        <w:ind w:left="540"/>
        <w:jc w:val="thaiDistribute"/>
        <w:rPr>
          <w:sz w:val="24"/>
          <w:szCs w:val="24"/>
          <w:cs/>
          <w:lang w:val="th-TH"/>
        </w:rPr>
      </w:pPr>
    </w:p>
    <w:p w14:paraId="151EF909" w14:textId="77777777" w:rsidR="00A75BD1" w:rsidRPr="00510128" w:rsidRDefault="00A72CF0" w:rsidP="00AE6018">
      <w:pPr>
        <w:ind w:left="540"/>
        <w:jc w:val="thaiDistribute"/>
        <w:rPr>
          <w:sz w:val="30"/>
          <w:szCs w:val="30"/>
          <w:cs/>
          <w:lang w:val="th-TH"/>
        </w:rPr>
      </w:pPr>
      <w:r w:rsidRPr="00510128">
        <w:rPr>
          <w:sz w:val="30"/>
          <w:szCs w:val="30"/>
          <w:cs/>
        </w:rPr>
        <w:t>ธนาคารและบริษัทย่อยได้ทำสัญญาเช่าพื้นที่ทำการสาขา เคาน์เตอร์แลกเปลี่ยนเงินตราต่างประเทศ พื้นที่ติดตั้งตู้เอทีเอ็ม รถยนต์ อุปกรณ์สำนักงาน ภายใต้สัญญาเช่าดำเนินงานหลายสัญญา สัญญาเช่าดังกล่า</w:t>
      </w:r>
      <w:r w:rsidR="003346C4" w:rsidRPr="00510128">
        <w:rPr>
          <w:sz w:val="30"/>
          <w:szCs w:val="30"/>
          <w:cs/>
        </w:rPr>
        <w:t>วมีระยะเวลาเช่าโดย</w:t>
      </w:r>
      <w:r w:rsidR="003346C4" w:rsidRPr="00510128">
        <w:rPr>
          <w:sz w:val="30"/>
          <w:szCs w:val="30"/>
          <w:cs/>
          <w:lang w:val="th-TH"/>
        </w:rPr>
        <w:t>เฉลี่ยประมาณ 5</w:t>
      </w:r>
      <w:r w:rsidRPr="00510128">
        <w:rPr>
          <w:sz w:val="30"/>
          <w:szCs w:val="30"/>
          <w:cs/>
          <w:lang w:val="th-TH"/>
        </w:rPr>
        <w:t xml:space="preserve"> ปี โดยมีสิทธิต่อสัญญาเช่าเมื่อสิ้นสุดอายุสัญญา </w:t>
      </w:r>
    </w:p>
    <w:p w14:paraId="1FD696A6" w14:textId="77777777" w:rsidR="00C941BD" w:rsidRPr="00665743" w:rsidRDefault="00C941BD" w:rsidP="00C941BD">
      <w:pPr>
        <w:ind w:left="540"/>
        <w:jc w:val="thaiDistribute"/>
        <w:rPr>
          <w:sz w:val="24"/>
          <w:szCs w:val="24"/>
          <w:cs/>
          <w:lang w:val="th-TH"/>
        </w:rPr>
      </w:pPr>
    </w:p>
    <w:p w14:paraId="52DF401E" w14:textId="60965612" w:rsidR="004B0DA3" w:rsidRDefault="00A72CF0" w:rsidP="00781BF9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10128">
        <w:rPr>
          <w:sz w:val="30"/>
          <w:szCs w:val="30"/>
          <w:cs/>
        </w:rPr>
        <w:lastRenderedPageBreak/>
        <w:t>ค่าเช่าที่จ่ายให้ผู้ให้เช่าจะปรับปรุงตามอัตราค่าเช่าตลาดอย่างสม่ำเสมอ และธนาคารและบริษัทย่อยไม่ได้รับประโยชน์จากมูลค่าคงเหลือของสินทรัพย์ที่เช่าดังกล่าว จึงสรุปได้ว่าความเสี่ยงและผลตอบแทนทั้งหมดหรือเกือบทั้งหมดของสินทรัพย์ที่เช่ายังคงเป็นของผู้ให้เช่า</w:t>
      </w:r>
    </w:p>
    <w:p w14:paraId="0270C98F" w14:textId="77777777" w:rsidR="00781BF9" w:rsidRDefault="00781BF9" w:rsidP="00781BF9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  <w:cs/>
        </w:rPr>
      </w:pPr>
    </w:p>
    <w:p w14:paraId="782358C0" w14:textId="0A21EF1F" w:rsidR="00A72CF0" w:rsidRPr="00FB7BB3" w:rsidRDefault="00A72CF0" w:rsidP="00F319A5">
      <w:pPr>
        <w:pStyle w:val="ListParagraph"/>
        <w:numPr>
          <w:ilvl w:val="0"/>
          <w:numId w:val="17"/>
        </w:numPr>
        <w:suppressAutoHyphens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B7BB3">
        <w:rPr>
          <w:rFonts w:asciiTheme="majorBidi" w:hAnsiTheme="majorBidi" w:cstheme="majorBidi"/>
          <w:i/>
          <w:iCs/>
          <w:sz w:val="30"/>
          <w:szCs w:val="30"/>
          <w:cs/>
        </w:rPr>
        <w:t>จำนวนเงินขั้นต่ำที่ต้องจ่ายในอนาคตทั้งสิ้น</w:t>
      </w:r>
    </w:p>
    <w:p w14:paraId="7F10C897" w14:textId="77777777" w:rsidR="00A72CF0" w:rsidRPr="00FB7BB3" w:rsidRDefault="00A72CF0" w:rsidP="00A72CF0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C3906" w14:textId="6A773406" w:rsidR="00A72CF0" w:rsidRPr="00FB7BB3" w:rsidRDefault="00A72CF0" w:rsidP="00A72CF0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B7B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F2915" w:rsidRPr="00FB7BB3">
        <w:rPr>
          <w:rFonts w:asciiTheme="majorBidi" w:hAnsiTheme="majorBidi" w:cstheme="majorBidi"/>
          <w:sz w:val="30"/>
          <w:szCs w:val="30"/>
        </w:rPr>
        <w:t>31</w:t>
      </w:r>
      <w:r w:rsidR="007F2915" w:rsidRPr="00FB7B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B0DA3" w:rsidRPr="00FB7BB3">
        <w:rPr>
          <w:rFonts w:asciiTheme="majorBidi" w:hAnsiTheme="majorBidi" w:cstheme="majorBidi"/>
          <w:sz w:val="30"/>
          <w:szCs w:val="30"/>
          <w:cs/>
        </w:rPr>
        <w:t xml:space="preserve">2562 และ </w:t>
      </w:r>
      <w:r w:rsidR="004E51B6" w:rsidRPr="00FB7BB3">
        <w:rPr>
          <w:rFonts w:asciiTheme="majorBidi" w:hAnsiTheme="majorBidi" w:cstheme="majorBidi"/>
          <w:sz w:val="30"/>
          <w:szCs w:val="30"/>
          <w:cs/>
        </w:rPr>
        <w:t xml:space="preserve">2561 </w:t>
      </w:r>
      <w:r w:rsidRPr="00FB7BB3">
        <w:rPr>
          <w:rFonts w:asciiTheme="majorBidi" w:hAnsiTheme="majorBidi" w:cstheme="majorBidi"/>
          <w:sz w:val="30"/>
          <w:szCs w:val="30"/>
          <w:cs/>
        </w:rPr>
        <w:t>จำนวนเงินขั้นต่ำที่ต้องจ่ายในอนาคตทั้งสิ้นภายใต้สัญญาเช่าดำเนินงานที่ยกเลิกไม่ได้มีดังนี้</w:t>
      </w:r>
    </w:p>
    <w:p w14:paraId="263B1789" w14:textId="77777777" w:rsidR="00585FF2" w:rsidRPr="00FB7BB3" w:rsidRDefault="00585FF2" w:rsidP="00A72CF0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358"/>
        <w:gridCol w:w="1458"/>
        <w:gridCol w:w="1134"/>
        <w:gridCol w:w="284"/>
        <w:gridCol w:w="1156"/>
        <w:gridCol w:w="236"/>
        <w:gridCol w:w="1052"/>
        <w:gridCol w:w="236"/>
        <w:gridCol w:w="996"/>
      </w:tblGrid>
      <w:tr w:rsidR="00A72CF0" w:rsidRPr="00FB7BB3" w14:paraId="5757FF3F" w14:textId="77777777" w:rsidTr="00FD7DEC">
        <w:tc>
          <w:tcPr>
            <w:tcW w:w="2358" w:type="dxa"/>
            <w:shd w:val="clear" w:color="auto" w:fill="auto"/>
            <w:vAlign w:val="bottom"/>
          </w:tcPr>
          <w:p w14:paraId="28A157EC" w14:textId="77777777" w:rsidR="00A72CF0" w:rsidRPr="0076070A" w:rsidRDefault="00A72CF0" w:rsidP="00EA49B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0B6BF64" w14:textId="77777777" w:rsidR="00A72CF0" w:rsidRPr="0076070A" w:rsidRDefault="00A72CF0" w:rsidP="00EA49B3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4" w:type="dxa"/>
            <w:gridSpan w:val="3"/>
            <w:shd w:val="clear" w:color="auto" w:fill="auto"/>
            <w:vAlign w:val="bottom"/>
          </w:tcPr>
          <w:p w14:paraId="0DD9442F" w14:textId="77777777" w:rsidR="00A72CF0" w:rsidRPr="0076070A" w:rsidRDefault="00A72CF0" w:rsidP="00EA49B3">
            <w:pPr>
              <w:spacing w:line="360" w:lineRule="exact"/>
              <w:ind w:left="-27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07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98548" w14:textId="77777777" w:rsidR="00A72CF0" w:rsidRPr="0076070A" w:rsidRDefault="00A72CF0" w:rsidP="00EA49B3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651AFC90" w14:textId="77777777" w:rsidR="00A72CF0" w:rsidRPr="0076070A" w:rsidRDefault="00A72CF0" w:rsidP="00EA49B3">
            <w:pPr>
              <w:spacing w:line="360" w:lineRule="exact"/>
              <w:ind w:left="-27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07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A2B68" w:rsidRPr="00FB7BB3" w14:paraId="0743DE75" w14:textId="77777777" w:rsidTr="00FD7DEC">
        <w:tc>
          <w:tcPr>
            <w:tcW w:w="2358" w:type="dxa"/>
            <w:shd w:val="clear" w:color="auto" w:fill="auto"/>
            <w:vAlign w:val="bottom"/>
          </w:tcPr>
          <w:p w14:paraId="65E7F30B" w14:textId="77777777" w:rsidR="000A2B68" w:rsidRPr="0076070A" w:rsidRDefault="000A2B68" w:rsidP="000A2B68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070A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E63E110" w14:textId="77777777" w:rsidR="000A2B68" w:rsidRPr="0076070A" w:rsidRDefault="000A2B68" w:rsidP="000A2B68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070A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BDE427" w14:textId="76E7324F" w:rsidR="000A2B68" w:rsidRPr="0076070A" w:rsidRDefault="000A2B68" w:rsidP="000A2B68">
            <w:pPr>
              <w:spacing w:line="360" w:lineRule="exact"/>
              <w:ind w:left="-3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76070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76070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17E66EA2" w14:textId="77777777" w:rsidR="000A2B68" w:rsidRPr="0076070A" w:rsidRDefault="000A2B68" w:rsidP="000A2B68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E2EF4BF" w14:textId="7DEA9E55" w:rsidR="000A2B68" w:rsidRPr="0076070A" w:rsidRDefault="000A2B68" w:rsidP="000A2B6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76070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</w:t>
            </w:r>
            <w:r w:rsidRPr="0076070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70308E" w14:textId="77777777" w:rsidR="000A2B68" w:rsidRPr="0076070A" w:rsidRDefault="000A2B68" w:rsidP="000A2B68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D03AA73" w14:textId="3C19AAF5" w:rsidR="000A2B68" w:rsidRPr="0076070A" w:rsidRDefault="000A2B68" w:rsidP="000A2B68">
            <w:pPr>
              <w:spacing w:line="360" w:lineRule="exact"/>
              <w:ind w:left="-3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76070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76070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0AEE913" w14:textId="77777777" w:rsidR="000A2B68" w:rsidRPr="0076070A" w:rsidRDefault="000A2B68" w:rsidP="000A2B68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1305BF1" w14:textId="4C9C43A7" w:rsidR="000A2B68" w:rsidRPr="0076070A" w:rsidRDefault="000A2B68" w:rsidP="000A2B6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76070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</w:t>
            </w:r>
            <w:r w:rsidRPr="0076070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61</w:t>
            </w:r>
          </w:p>
        </w:tc>
      </w:tr>
      <w:tr w:rsidR="000A2B68" w:rsidRPr="00FB7BB3" w14:paraId="7F0F5AA9" w14:textId="77777777" w:rsidTr="00FD7DEC">
        <w:tc>
          <w:tcPr>
            <w:tcW w:w="2358" w:type="dxa"/>
            <w:shd w:val="clear" w:color="auto" w:fill="auto"/>
            <w:vAlign w:val="bottom"/>
          </w:tcPr>
          <w:p w14:paraId="51B9E0EE" w14:textId="77777777" w:rsidR="000A2B68" w:rsidRPr="0076070A" w:rsidRDefault="000A2B68" w:rsidP="000A2B68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2F6EDAA" w14:textId="77777777" w:rsidR="000A2B68" w:rsidRPr="0076070A" w:rsidRDefault="000A2B68" w:rsidP="000A2B68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094" w:type="dxa"/>
            <w:gridSpan w:val="7"/>
            <w:shd w:val="clear" w:color="auto" w:fill="auto"/>
            <w:vAlign w:val="bottom"/>
          </w:tcPr>
          <w:p w14:paraId="36087F7B" w14:textId="77777777" w:rsidR="000A2B68" w:rsidRPr="0076070A" w:rsidRDefault="000A2B68" w:rsidP="000A2B68">
            <w:pPr>
              <w:spacing w:line="360" w:lineRule="exact"/>
              <w:ind w:left="-27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07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(ล้านบาท)</w:t>
            </w:r>
          </w:p>
        </w:tc>
      </w:tr>
      <w:tr w:rsidR="006565C5" w:rsidRPr="00FD7DEC" w14:paraId="7013F0F3" w14:textId="77777777" w:rsidTr="00FD7DEC">
        <w:tc>
          <w:tcPr>
            <w:tcW w:w="2358" w:type="dxa"/>
            <w:shd w:val="clear" w:color="auto" w:fill="auto"/>
            <w:vAlign w:val="bottom"/>
          </w:tcPr>
          <w:p w14:paraId="0B160274" w14:textId="77777777" w:rsidR="006565C5" w:rsidRPr="0076070A" w:rsidRDefault="006565C5" w:rsidP="006565C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6070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ที่ดินและ/หรืออาคาร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668D5C2" w14:textId="77777777" w:rsidR="006565C5" w:rsidRPr="0076070A" w:rsidRDefault="006565C5" w:rsidP="006565C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07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DD6777" w14:textId="5A519BF5" w:rsidR="006565C5" w:rsidRPr="004E52E7" w:rsidRDefault="00B81266" w:rsidP="006565C5">
            <w:pPr>
              <w:tabs>
                <w:tab w:val="decimal" w:pos="918"/>
              </w:tabs>
              <w:spacing w:line="360" w:lineRule="exact"/>
              <w:ind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4E52E7">
              <w:rPr>
                <w:sz w:val="28"/>
                <w:szCs w:val="28"/>
              </w:rPr>
              <w:t>2,05</w:t>
            </w:r>
            <w:r w:rsidR="00A4464E">
              <w:rPr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D720F6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E186A50" w14:textId="24853835" w:rsidR="006565C5" w:rsidRPr="004E52E7" w:rsidRDefault="006565C5" w:rsidP="00372678">
            <w:pPr>
              <w:tabs>
                <w:tab w:val="decimal" w:pos="870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2,</w:t>
            </w:r>
            <w:r w:rsidR="0016197E">
              <w:rPr>
                <w:sz w:val="28"/>
                <w:szCs w:val="28"/>
                <w:lang w:val="en-GB"/>
              </w:rPr>
              <w:t>320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B35D1A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14:paraId="1107605A" w14:textId="35889692" w:rsidR="006565C5" w:rsidRPr="004E52E7" w:rsidRDefault="00B81266" w:rsidP="006565C5">
            <w:pPr>
              <w:tabs>
                <w:tab w:val="decimal" w:pos="836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1,96</w:t>
            </w:r>
            <w:r w:rsidR="00B1658D">
              <w:rPr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080F1F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4738FB77" w14:textId="2C57606F" w:rsidR="006565C5" w:rsidRPr="00FD7DEC" w:rsidRDefault="006565C5" w:rsidP="00FD7DEC">
            <w:pPr>
              <w:tabs>
                <w:tab w:val="decimal" w:pos="801"/>
              </w:tabs>
              <w:spacing w:line="360" w:lineRule="exact"/>
              <w:ind w:left="-27" w:right="-128"/>
              <w:rPr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2,</w:t>
            </w:r>
            <w:r w:rsidR="00C00E7F">
              <w:rPr>
                <w:sz w:val="28"/>
                <w:szCs w:val="28"/>
                <w:lang w:val="en-GB"/>
              </w:rPr>
              <w:t>159</w:t>
            </w:r>
          </w:p>
        </w:tc>
      </w:tr>
      <w:tr w:rsidR="006565C5" w:rsidRPr="00FD7DEC" w14:paraId="3089DF5E" w14:textId="77777777" w:rsidTr="00FD7DEC">
        <w:tc>
          <w:tcPr>
            <w:tcW w:w="2358" w:type="dxa"/>
            <w:shd w:val="clear" w:color="auto" w:fill="auto"/>
            <w:vAlign w:val="bottom"/>
          </w:tcPr>
          <w:p w14:paraId="480F899F" w14:textId="77777777" w:rsidR="006565C5" w:rsidRPr="0076070A" w:rsidRDefault="006565C5" w:rsidP="006565C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171F6F9B" w14:textId="77777777" w:rsidR="006565C5" w:rsidRPr="0076070A" w:rsidRDefault="006565C5" w:rsidP="006565C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070A">
              <w:rPr>
                <w:rFonts w:asciiTheme="majorBidi" w:hAnsiTheme="majorBidi" w:cstheme="majorBidi"/>
                <w:sz w:val="28"/>
                <w:szCs w:val="28"/>
                <w:cs/>
              </w:rPr>
              <w:t>1 - 5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0954CB" w14:textId="33EAFB23" w:rsidR="006565C5" w:rsidRPr="004E52E7" w:rsidRDefault="006565C5" w:rsidP="006565C5">
            <w:pPr>
              <w:tabs>
                <w:tab w:val="decimal" w:pos="918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9</w:t>
            </w:r>
            <w:r w:rsidR="00364C27">
              <w:rPr>
                <w:sz w:val="28"/>
                <w:szCs w:val="28"/>
                <w:lang w:val="en-GB"/>
              </w:rPr>
              <w:t>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D06AE28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4544080" w14:textId="6E81DE90" w:rsidR="006565C5" w:rsidRPr="004E52E7" w:rsidRDefault="006565C5" w:rsidP="00372678">
            <w:pPr>
              <w:tabs>
                <w:tab w:val="decimal" w:pos="870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1,</w:t>
            </w:r>
            <w:r w:rsidR="0016197E">
              <w:rPr>
                <w:sz w:val="28"/>
                <w:szCs w:val="28"/>
                <w:lang w:val="en-GB"/>
              </w:rPr>
              <w:t>388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3B2DAA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14:paraId="0C53B152" w14:textId="4AB16CF4" w:rsidR="006565C5" w:rsidRPr="004E52E7" w:rsidRDefault="006565C5" w:rsidP="006565C5">
            <w:pPr>
              <w:tabs>
                <w:tab w:val="decimal" w:pos="836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8</w:t>
            </w:r>
            <w:r w:rsidR="00B1658D">
              <w:rPr>
                <w:sz w:val="28"/>
                <w:szCs w:val="28"/>
                <w:lang w:val="en-GB"/>
              </w:rPr>
              <w:t>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C6531C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306F151E" w14:textId="3D1A37AF" w:rsidR="006565C5" w:rsidRPr="00FD7DEC" w:rsidRDefault="006565C5" w:rsidP="00FD7DEC">
            <w:pPr>
              <w:tabs>
                <w:tab w:val="decimal" w:pos="801"/>
              </w:tabs>
              <w:spacing w:line="360" w:lineRule="exact"/>
              <w:ind w:left="-27" w:right="-128"/>
              <w:rPr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1,</w:t>
            </w:r>
            <w:r w:rsidR="002377E2">
              <w:rPr>
                <w:sz w:val="28"/>
                <w:szCs w:val="28"/>
                <w:lang w:val="en-GB"/>
              </w:rPr>
              <w:t>233</w:t>
            </w:r>
          </w:p>
        </w:tc>
      </w:tr>
      <w:tr w:rsidR="006565C5" w:rsidRPr="00FD7DEC" w14:paraId="398FE3D9" w14:textId="77777777" w:rsidTr="00FD7DEC">
        <w:tc>
          <w:tcPr>
            <w:tcW w:w="2358" w:type="dxa"/>
            <w:shd w:val="clear" w:color="auto" w:fill="auto"/>
            <w:vAlign w:val="bottom"/>
          </w:tcPr>
          <w:p w14:paraId="344ADDDC" w14:textId="77777777" w:rsidR="006565C5" w:rsidRPr="0076070A" w:rsidRDefault="006565C5" w:rsidP="006565C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72E0A0E" w14:textId="77777777" w:rsidR="006565C5" w:rsidRPr="0076070A" w:rsidRDefault="006565C5" w:rsidP="006565C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070A">
              <w:rPr>
                <w:rFonts w:asciiTheme="majorBidi" w:hAnsiTheme="majorBidi" w:cstheme="majorBidi"/>
                <w:sz w:val="28"/>
                <w:szCs w:val="28"/>
                <w:cs/>
              </w:rPr>
              <w:t>5 ปี ขึ้นไป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447959" w14:textId="4224988B" w:rsidR="006565C5" w:rsidRPr="004E52E7" w:rsidRDefault="006565C5" w:rsidP="006565C5">
            <w:pPr>
              <w:tabs>
                <w:tab w:val="decimal" w:pos="918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139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9F0495C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23B3C58" w14:textId="5E0D1C91" w:rsidR="006565C5" w:rsidRPr="004E52E7" w:rsidRDefault="006565C5" w:rsidP="00372678">
            <w:pPr>
              <w:tabs>
                <w:tab w:val="decimal" w:pos="870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16</w:t>
            </w:r>
            <w:r w:rsidR="0016197E">
              <w:rPr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86C159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14:paraId="4DB47B2D" w14:textId="2360AC70" w:rsidR="006565C5" w:rsidRPr="004E52E7" w:rsidRDefault="006565C5" w:rsidP="006565C5">
            <w:pPr>
              <w:tabs>
                <w:tab w:val="decimal" w:pos="836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139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E65354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62177928" w14:textId="04697937" w:rsidR="006565C5" w:rsidRPr="00FD7DEC" w:rsidRDefault="006565C5" w:rsidP="00FD7DEC">
            <w:pPr>
              <w:tabs>
                <w:tab w:val="decimal" w:pos="801"/>
              </w:tabs>
              <w:spacing w:line="360" w:lineRule="exact"/>
              <w:ind w:left="-27" w:right="-128"/>
              <w:rPr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16</w:t>
            </w:r>
            <w:r w:rsidR="00D85B1A">
              <w:rPr>
                <w:sz w:val="28"/>
                <w:szCs w:val="28"/>
                <w:lang w:val="en-GB"/>
              </w:rPr>
              <w:t>3</w:t>
            </w:r>
          </w:p>
        </w:tc>
      </w:tr>
      <w:tr w:rsidR="006565C5" w:rsidRPr="00FD7DEC" w14:paraId="094A6C2D" w14:textId="77777777" w:rsidTr="00FD7DEC">
        <w:tc>
          <w:tcPr>
            <w:tcW w:w="2358" w:type="dxa"/>
            <w:shd w:val="clear" w:color="auto" w:fill="auto"/>
            <w:vAlign w:val="bottom"/>
          </w:tcPr>
          <w:p w14:paraId="6024E062" w14:textId="77777777" w:rsidR="006565C5" w:rsidRPr="0076070A" w:rsidRDefault="006565C5" w:rsidP="006565C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6070A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1C106AB" w14:textId="77777777" w:rsidR="006565C5" w:rsidRPr="0076070A" w:rsidRDefault="006565C5" w:rsidP="006565C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070A">
              <w:rPr>
                <w:rFonts w:asciiTheme="majorBidi" w:hAnsiTheme="majorBidi" w:cstheme="majorBidi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14:paraId="65297349" w14:textId="050F6845" w:rsidR="006565C5" w:rsidRPr="004E52E7" w:rsidRDefault="006565C5" w:rsidP="006565C5">
            <w:pPr>
              <w:tabs>
                <w:tab w:val="decimal" w:pos="918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17</w:t>
            </w:r>
            <w:r w:rsidR="00EF3E63">
              <w:rPr>
                <w:sz w:val="28"/>
                <w:szCs w:val="28"/>
                <w:lang w:val="en-GB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3894F6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4FB758E3" w14:textId="22F233A0" w:rsidR="006565C5" w:rsidRPr="004E52E7" w:rsidRDefault="006565C5" w:rsidP="00372678">
            <w:pPr>
              <w:tabs>
                <w:tab w:val="decimal" w:pos="870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101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D9ED29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14:paraId="0E6C0F92" w14:textId="4EC3FA8F" w:rsidR="006565C5" w:rsidRPr="004E52E7" w:rsidRDefault="006565C5" w:rsidP="006565C5">
            <w:pPr>
              <w:tabs>
                <w:tab w:val="decimal" w:pos="836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177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9E0710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6381E566" w14:textId="127AF32F" w:rsidR="006565C5" w:rsidRPr="00FD7DEC" w:rsidRDefault="006565C5" w:rsidP="00FD7DEC">
            <w:pPr>
              <w:tabs>
                <w:tab w:val="decimal" w:pos="801"/>
              </w:tabs>
              <w:spacing w:line="360" w:lineRule="exact"/>
              <w:ind w:left="-27" w:right="-128"/>
              <w:rPr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96</w:t>
            </w:r>
          </w:p>
        </w:tc>
      </w:tr>
      <w:tr w:rsidR="006565C5" w:rsidRPr="00FB7BB3" w14:paraId="133F5625" w14:textId="77777777" w:rsidTr="00FD7DEC">
        <w:tc>
          <w:tcPr>
            <w:tcW w:w="2358" w:type="dxa"/>
            <w:shd w:val="clear" w:color="auto" w:fill="auto"/>
            <w:vAlign w:val="bottom"/>
          </w:tcPr>
          <w:p w14:paraId="099CAF44" w14:textId="77777777" w:rsidR="006565C5" w:rsidRPr="0076070A" w:rsidRDefault="006565C5" w:rsidP="006565C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AFC7A40" w14:textId="6632E2D9" w:rsidR="006565C5" w:rsidRPr="0076070A" w:rsidRDefault="006565C5" w:rsidP="006565C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070A">
              <w:rPr>
                <w:rFonts w:asciiTheme="majorBidi" w:hAnsiTheme="majorBidi" w:cstheme="majorBidi"/>
                <w:sz w:val="28"/>
                <w:szCs w:val="28"/>
                <w:cs/>
              </w:rPr>
              <w:t>1 - 5 ปี</w:t>
            </w:r>
          </w:p>
        </w:tc>
        <w:tc>
          <w:tcPr>
            <w:tcW w:w="1134" w:type="dxa"/>
            <w:shd w:val="clear" w:color="auto" w:fill="auto"/>
          </w:tcPr>
          <w:p w14:paraId="22EACC15" w14:textId="4DF6FA83" w:rsidR="006565C5" w:rsidRPr="004E52E7" w:rsidRDefault="00EF3E63" w:rsidP="00EF3E63">
            <w:pPr>
              <w:tabs>
                <w:tab w:val="decimal" w:pos="760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4A40B83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445A57D0" w14:textId="40B33D38" w:rsidR="006565C5" w:rsidRPr="004E52E7" w:rsidRDefault="006565C5" w:rsidP="00372678">
            <w:pPr>
              <w:tabs>
                <w:tab w:val="decimal" w:pos="870"/>
              </w:tabs>
              <w:spacing w:line="360" w:lineRule="exact"/>
              <w:ind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E79B61" w14:textId="1C6950ED" w:rsidR="006565C5" w:rsidRPr="004E52E7" w:rsidRDefault="006565C5" w:rsidP="006565C5">
            <w:pPr>
              <w:tabs>
                <w:tab w:val="decimal" w:pos="796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52" w:type="dxa"/>
            <w:shd w:val="clear" w:color="auto" w:fill="auto"/>
          </w:tcPr>
          <w:p w14:paraId="4840C9C1" w14:textId="4F7030CA" w:rsidR="006565C5" w:rsidRPr="004E52E7" w:rsidRDefault="006565C5" w:rsidP="00054E83">
            <w:pPr>
              <w:tabs>
                <w:tab w:val="decimal" w:pos="650"/>
              </w:tabs>
              <w:spacing w:line="360" w:lineRule="exact"/>
              <w:ind w:right="-115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88D211" w14:textId="77777777" w:rsidR="006565C5" w:rsidRPr="004E52E7" w:rsidRDefault="006565C5" w:rsidP="006565C5">
            <w:pPr>
              <w:tabs>
                <w:tab w:val="decimal" w:pos="796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6" w:type="dxa"/>
            <w:shd w:val="clear" w:color="auto" w:fill="auto"/>
          </w:tcPr>
          <w:p w14:paraId="33EFD807" w14:textId="11D00A33" w:rsidR="006565C5" w:rsidRPr="004E52E7" w:rsidRDefault="006565C5" w:rsidP="00A35FD7">
            <w:pPr>
              <w:tabs>
                <w:tab w:val="decimal" w:pos="620"/>
              </w:tabs>
              <w:spacing w:line="360" w:lineRule="exact"/>
              <w:ind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-</w:t>
            </w:r>
          </w:p>
        </w:tc>
      </w:tr>
      <w:tr w:rsidR="006565C5" w:rsidRPr="00FD7DEC" w14:paraId="59B6B8C0" w14:textId="77777777" w:rsidTr="00FD7DEC">
        <w:tc>
          <w:tcPr>
            <w:tcW w:w="2358" w:type="dxa"/>
            <w:shd w:val="clear" w:color="auto" w:fill="auto"/>
            <w:vAlign w:val="bottom"/>
          </w:tcPr>
          <w:p w14:paraId="07249FF7" w14:textId="77777777" w:rsidR="006565C5" w:rsidRPr="0076070A" w:rsidRDefault="006565C5" w:rsidP="006565C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070A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3198140" w14:textId="77777777" w:rsidR="006565C5" w:rsidRPr="0076070A" w:rsidRDefault="006565C5" w:rsidP="006565C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070A">
              <w:rPr>
                <w:rFonts w:asciiTheme="majorBidi" w:hAnsiTheme="majorBidi" w:cstheme="majorBidi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14:paraId="248048C5" w14:textId="11DDD2CF" w:rsidR="006565C5" w:rsidRPr="004E52E7" w:rsidRDefault="006565C5" w:rsidP="006565C5">
            <w:pPr>
              <w:tabs>
                <w:tab w:val="decimal" w:pos="918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4E52E7">
              <w:rPr>
                <w:sz w:val="28"/>
                <w:szCs w:val="28"/>
                <w:lang w:val="en-GB"/>
              </w:rPr>
              <w:t>26</w:t>
            </w:r>
            <w:r w:rsidR="00074383">
              <w:rPr>
                <w:sz w:val="28"/>
                <w:szCs w:val="28"/>
                <w:lang w:val="en-GB"/>
              </w:rPr>
              <w:t>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8748335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58DA79B2" w14:textId="11A2A715" w:rsidR="006565C5" w:rsidRPr="004E52E7" w:rsidRDefault="006565C5" w:rsidP="00372678">
            <w:pPr>
              <w:tabs>
                <w:tab w:val="decimal" w:pos="870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29</w:t>
            </w:r>
            <w:r w:rsidR="00BE492E">
              <w:rPr>
                <w:sz w:val="28"/>
                <w:szCs w:val="28"/>
                <w:lang w:val="en-GB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7B7BA7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14:paraId="2C439547" w14:textId="1E0CA45B" w:rsidR="006565C5" w:rsidRPr="004E52E7" w:rsidRDefault="006565C5" w:rsidP="006565C5">
            <w:pPr>
              <w:tabs>
                <w:tab w:val="decimal" w:pos="836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261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C295F1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3EFF0D87" w14:textId="6EF860DD" w:rsidR="006565C5" w:rsidRPr="00FD7DEC" w:rsidRDefault="006565C5" w:rsidP="00FD7DEC">
            <w:pPr>
              <w:tabs>
                <w:tab w:val="decimal" w:pos="801"/>
              </w:tabs>
              <w:spacing w:line="360" w:lineRule="exact"/>
              <w:ind w:left="-27" w:right="-128"/>
              <w:rPr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29</w:t>
            </w:r>
            <w:r w:rsidR="00286802">
              <w:rPr>
                <w:sz w:val="28"/>
                <w:szCs w:val="28"/>
                <w:lang w:val="en-GB"/>
              </w:rPr>
              <w:t>1</w:t>
            </w:r>
          </w:p>
        </w:tc>
      </w:tr>
      <w:tr w:rsidR="006565C5" w:rsidRPr="00FD7DEC" w14:paraId="28380A95" w14:textId="77777777" w:rsidTr="00FD7DEC">
        <w:tc>
          <w:tcPr>
            <w:tcW w:w="2358" w:type="dxa"/>
            <w:shd w:val="clear" w:color="auto" w:fill="auto"/>
            <w:vAlign w:val="bottom"/>
          </w:tcPr>
          <w:p w14:paraId="51DA8D3E" w14:textId="77777777" w:rsidR="006565C5" w:rsidRPr="0076070A" w:rsidRDefault="006565C5" w:rsidP="006565C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8696827" w14:textId="77777777" w:rsidR="006565C5" w:rsidRPr="0076070A" w:rsidRDefault="006565C5" w:rsidP="006565C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070A">
              <w:rPr>
                <w:rFonts w:asciiTheme="majorBidi" w:hAnsiTheme="majorBidi" w:cstheme="majorBidi"/>
                <w:sz w:val="28"/>
                <w:szCs w:val="28"/>
                <w:cs/>
              </w:rPr>
              <w:t>1 - 5 ปี</w:t>
            </w:r>
          </w:p>
        </w:tc>
        <w:tc>
          <w:tcPr>
            <w:tcW w:w="1134" w:type="dxa"/>
            <w:shd w:val="clear" w:color="auto" w:fill="auto"/>
          </w:tcPr>
          <w:p w14:paraId="0ECD77D6" w14:textId="1EE6B418" w:rsidR="006565C5" w:rsidRPr="004E52E7" w:rsidRDefault="006565C5" w:rsidP="006565C5">
            <w:pPr>
              <w:tabs>
                <w:tab w:val="decimal" w:pos="918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2</w:t>
            </w:r>
            <w:r w:rsidR="00737DCF">
              <w:rPr>
                <w:sz w:val="28"/>
                <w:szCs w:val="28"/>
                <w:lang w:val="en-GB"/>
              </w:rPr>
              <w:t>81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B7B1425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BC0D39E" w14:textId="5195AB25" w:rsidR="006565C5" w:rsidRPr="004E52E7" w:rsidRDefault="006565C5" w:rsidP="00372678">
            <w:pPr>
              <w:tabs>
                <w:tab w:val="decimal" w:pos="870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53</w:t>
            </w:r>
            <w:r w:rsidR="00BE492E">
              <w:rPr>
                <w:sz w:val="28"/>
                <w:szCs w:val="28"/>
                <w:lang w:val="en-GB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8317C2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14:paraId="133352A2" w14:textId="6609EAE8" w:rsidR="006565C5" w:rsidRPr="004E52E7" w:rsidRDefault="006565C5" w:rsidP="006565C5">
            <w:pPr>
              <w:tabs>
                <w:tab w:val="decimal" w:pos="836"/>
              </w:tabs>
              <w:spacing w:line="360" w:lineRule="exact"/>
              <w:ind w:left="-27" w:right="-1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272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F5CCB8" w14:textId="77777777" w:rsidR="006565C5" w:rsidRPr="004E52E7" w:rsidRDefault="006565C5" w:rsidP="006565C5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1ABB8DB5" w14:textId="70523485" w:rsidR="006565C5" w:rsidRPr="00FD7DEC" w:rsidRDefault="006565C5" w:rsidP="00FD7DEC">
            <w:pPr>
              <w:tabs>
                <w:tab w:val="decimal" w:pos="801"/>
              </w:tabs>
              <w:spacing w:line="360" w:lineRule="exact"/>
              <w:ind w:left="-27" w:right="-128"/>
              <w:rPr>
                <w:sz w:val="28"/>
                <w:szCs w:val="28"/>
                <w:lang w:val="en-GB"/>
              </w:rPr>
            </w:pPr>
            <w:r w:rsidRPr="004E52E7">
              <w:rPr>
                <w:sz w:val="28"/>
                <w:szCs w:val="28"/>
                <w:lang w:val="en-GB"/>
              </w:rPr>
              <w:t>52</w:t>
            </w:r>
            <w:r w:rsidR="00286802">
              <w:rPr>
                <w:sz w:val="28"/>
                <w:szCs w:val="28"/>
                <w:lang w:val="en-GB"/>
              </w:rPr>
              <w:t>5</w:t>
            </w:r>
          </w:p>
        </w:tc>
      </w:tr>
    </w:tbl>
    <w:p w14:paraId="5EB46441" w14:textId="77777777" w:rsidR="00585FF2" w:rsidRPr="00FB7BB3" w:rsidRDefault="00585FF2" w:rsidP="00780420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D59C9B" w14:textId="1C03710F" w:rsidR="00A72CF0" w:rsidRPr="00FB7BB3" w:rsidRDefault="00A72CF0" w:rsidP="00F319A5">
      <w:pPr>
        <w:pStyle w:val="ListParagraph"/>
        <w:numPr>
          <w:ilvl w:val="0"/>
          <w:numId w:val="17"/>
        </w:numPr>
        <w:suppressAutoHyphens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B7BB3">
        <w:rPr>
          <w:rFonts w:asciiTheme="majorBidi" w:hAnsiTheme="majorBidi" w:cstheme="majorBidi"/>
          <w:i/>
          <w:iCs/>
          <w:sz w:val="30"/>
          <w:szCs w:val="30"/>
          <w:cs/>
        </w:rPr>
        <w:t>รับรู้ในกำไรหรือขาดทุน</w:t>
      </w:r>
    </w:p>
    <w:p w14:paraId="78E5AC4A" w14:textId="42ABE93C" w:rsidR="00766A99" w:rsidRDefault="00766A99" w:rsidP="00766A99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92" w:type="dxa"/>
        <w:tblInd w:w="828" w:type="dxa"/>
        <w:tblLook w:val="01E0" w:firstRow="1" w:lastRow="1" w:firstColumn="1" w:lastColumn="1" w:noHBand="0" w:noVBand="0"/>
      </w:tblPr>
      <w:tblGrid>
        <w:gridCol w:w="2890"/>
        <w:gridCol w:w="822"/>
        <w:gridCol w:w="1134"/>
        <w:gridCol w:w="278"/>
        <w:gridCol w:w="1212"/>
        <w:gridCol w:w="238"/>
        <w:gridCol w:w="1064"/>
        <w:gridCol w:w="236"/>
        <w:gridCol w:w="1018"/>
      </w:tblGrid>
      <w:tr w:rsidR="002A33A3" w14:paraId="302B7D47" w14:textId="77777777" w:rsidTr="00FD7DEC">
        <w:trPr>
          <w:trHeight w:val="158"/>
        </w:trPr>
        <w:tc>
          <w:tcPr>
            <w:tcW w:w="2916" w:type="dxa"/>
          </w:tcPr>
          <w:p w14:paraId="04DF3971" w14:textId="77777777" w:rsidR="002A33A3" w:rsidRPr="0076070A" w:rsidRDefault="002A33A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" w:type="dxa"/>
          </w:tcPr>
          <w:p w14:paraId="02AB69D1" w14:textId="77777777" w:rsidR="002A33A3" w:rsidRPr="0076070A" w:rsidRDefault="002A33A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27" w:type="dxa"/>
            <w:gridSpan w:val="3"/>
            <w:hideMark/>
          </w:tcPr>
          <w:p w14:paraId="05071689" w14:textId="77777777" w:rsidR="002A33A3" w:rsidRPr="0076070A" w:rsidRDefault="002A33A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070A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BF83B62" w14:textId="77777777" w:rsidR="002A33A3" w:rsidRPr="0076070A" w:rsidRDefault="002A33A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82" w:type="dxa"/>
            <w:gridSpan w:val="3"/>
            <w:hideMark/>
          </w:tcPr>
          <w:p w14:paraId="7D0B28DC" w14:textId="77777777" w:rsidR="002A33A3" w:rsidRPr="0076070A" w:rsidRDefault="002A33A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28"/>
                <w:szCs w:val="28"/>
              </w:rPr>
            </w:pPr>
            <w:r w:rsidRPr="0076070A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2A33A3" w14:paraId="068B7009" w14:textId="77777777" w:rsidTr="00FD7DEC">
        <w:tc>
          <w:tcPr>
            <w:tcW w:w="3745" w:type="dxa"/>
            <w:gridSpan w:val="2"/>
            <w:hideMark/>
          </w:tcPr>
          <w:p w14:paraId="0F71E24A" w14:textId="77777777" w:rsidR="002A33A3" w:rsidRPr="0076070A" w:rsidRDefault="002A33A3" w:rsidP="002A33A3">
            <w:pPr>
              <w:spacing w:line="360" w:lineRule="exact"/>
              <w:ind w:left="-31" w:right="-170"/>
              <w:rPr>
                <w:i/>
                <w:iCs/>
                <w:color w:val="000000"/>
                <w:sz w:val="28"/>
                <w:szCs w:val="28"/>
              </w:rPr>
            </w:pPr>
            <w:r w:rsidRPr="0076070A"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6070A"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Pr="0076070A"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1 ธันวาคม</w:t>
            </w:r>
          </w:p>
        </w:tc>
        <w:tc>
          <w:tcPr>
            <w:tcW w:w="1134" w:type="dxa"/>
            <w:vAlign w:val="bottom"/>
            <w:hideMark/>
          </w:tcPr>
          <w:p w14:paraId="1F02EE07" w14:textId="2D298D3A" w:rsidR="002A33A3" w:rsidRPr="0076070A" w:rsidRDefault="002A33A3">
            <w:pPr>
              <w:spacing w:line="360" w:lineRule="exact"/>
              <w:ind w:right="-108"/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6070A">
              <w:rPr>
                <w:rFonts w:hint="cs"/>
                <w:color w:val="000000"/>
                <w:spacing w:val="-6"/>
                <w:sz w:val="28"/>
                <w:szCs w:val="28"/>
                <w:cs/>
              </w:rPr>
              <w:t>2562</w:t>
            </w:r>
          </w:p>
        </w:tc>
        <w:tc>
          <w:tcPr>
            <w:tcW w:w="279" w:type="dxa"/>
          </w:tcPr>
          <w:p w14:paraId="4E723E69" w14:textId="77777777" w:rsidR="002A33A3" w:rsidRPr="0076070A" w:rsidRDefault="002A33A3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  <w:hideMark/>
          </w:tcPr>
          <w:p w14:paraId="0FD12102" w14:textId="67D5368D" w:rsidR="002A33A3" w:rsidRPr="0076070A" w:rsidRDefault="002A33A3">
            <w:pPr>
              <w:spacing w:line="360" w:lineRule="exact"/>
              <w:ind w:right="-108"/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76070A">
              <w:rPr>
                <w:rFonts w:hint="cs"/>
                <w:color w:val="000000"/>
                <w:spacing w:val="-6"/>
                <w:sz w:val="28"/>
                <w:szCs w:val="28"/>
                <w:cs/>
              </w:rPr>
              <w:t>2561</w:t>
            </w:r>
          </w:p>
        </w:tc>
        <w:tc>
          <w:tcPr>
            <w:tcW w:w="238" w:type="dxa"/>
            <w:vAlign w:val="bottom"/>
          </w:tcPr>
          <w:p w14:paraId="64EBFB8D" w14:textId="77777777" w:rsidR="002A33A3" w:rsidRPr="0076070A" w:rsidRDefault="002A33A3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  <w:hideMark/>
          </w:tcPr>
          <w:p w14:paraId="4C1E4868" w14:textId="40C1B966" w:rsidR="002A33A3" w:rsidRPr="0076070A" w:rsidRDefault="002A33A3">
            <w:pPr>
              <w:spacing w:line="360" w:lineRule="exact"/>
              <w:ind w:left="-38" w:righ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76070A">
              <w:rPr>
                <w:rFonts w:hint="cs"/>
                <w:color w:val="000000"/>
                <w:spacing w:val="-6"/>
                <w:sz w:val="28"/>
                <w:szCs w:val="28"/>
                <w:cs/>
              </w:rPr>
              <w:t>2562</w:t>
            </w:r>
          </w:p>
        </w:tc>
        <w:tc>
          <w:tcPr>
            <w:tcW w:w="236" w:type="dxa"/>
          </w:tcPr>
          <w:p w14:paraId="40CCA51C" w14:textId="77777777" w:rsidR="002A33A3" w:rsidRPr="0076070A" w:rsidRDefault="002A33A3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82" w:type="dxa"/>
            <w:vAlign w:val="bottom"/>
            <w:hideMark/>
          </w:tcPr>
          <w:p w14:paraId="05E6E929" w14:textId="3BE716BF" w:rsidR="002A33A3" w:rsidRPr="0076070A" w:rsidRDefault="002A33A3">
            <w:pPr>
              <w:spacing w:line="360" w:lineRule="exact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76070A">
              <w:rPr>
                <w:rFonts w:hint="cs"/>
                <w:color w:val="000000"/>
                <w:spacing w:val="-6"/>
                <w:sz w:val="28"/>
                <w:szCs w:val="28"/>
                <w:cs/>
              </w:rPr>
              <w:t>2561</w:t>
            </w:r>
          </w:p>
        </w:tc>
      </w:tr>
      <w:tr w:rsidR="002A33A3" w14:paraId="3F312293" w14:textId="77777777" w:rsidTr="00FD7DEC">
        <w:tc>
          <w:tcPr>
            <w:tcW w:w="2916" w:type="dxa"/>
          </w:tcPr>
          <w:p w14:paraId="2E55CE34" w14:textId="77777777" w:rsidR="002A33A3" w:rsidRPr="0076070A" w:rsidRDefault="002A33A3" w:rsidP="002A33A3">
            <w:pPr>
              <w:snapToGrid w:val="0"/>
              <w:spacing w:line="360" w:lineRule="exact"/>
              <w:ind w:left="-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29" w:type="dxa"/>
          </w:tcPr>
          <w:p w14:paraId="2CD47EED" w14:textId="77777777" w:rsidR="002A33A3" w:rsidRPr="0076070A" w:rsidRDefault="002A33A3" w:rsidP="002A33A3">
            <w:pPr>
              <w:snapToGrid w:val="0"/>
              <w:spacing w:line="360" w:lineRule="exact"/>
              <w:ind w:left="-31"/>
              <w:jc w:val="center"/>
              <w:rPr>
                <w:sz w:val="28"/>
                <w:szCs w:val="28"/>
              </w:rPr>
            </w:pPr>
          </w:p>
        </w:tc>
        <w:tc>
          <w:tcPr>
            <w:tcW w:w="5147" w:type="dxa"/>
            <w:gridSpan w:val="7"/>
            <w:hideMark/>
          </w:tcPr>
          <w:p w14:paraId="6F16225C" w14:textId="77777777" w:rsidR="002A33A3" w:rsidRPr="0076070A" w:rsidRDefault="002A33A3">
            <w:pPr>
              <w:snapToGrid w:val="0"/>
              <w:spacing w:line="360" w:lineRule="exact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76070A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A33A3" w14:paraId="72A8CCDA" w14:textId="77777777" w:rsidTr="00FD7DEC">
        <w:tc>
          <w:tcPr>
            <w:tcW w:w="2916" w:type="dxa"/>
            <w:hideMark/>
          </w:tcPr>
          <w:p w14:paraId="5B0844AE" w14:textId="77777777" w:rsidR="002A33A3" w:rsidRPr="0076070A" w:rsidRDefault="002A33A3" w:rsidP="002A33A3">
            <w:pPr>
              <w:spacing w:line="360" w:lineRule="exact"/>
              <w:ind w:left="-31" w:right="-170"/>
              <w:rPr>
                <w:sz w:val="28"/>
                <w:szCs w:val="28"/>
              </w:rPr>
            </w:pPr>
            <w:r w:rsidRPr="0076070A">
              <w:rPr>
                <w:rFonts w:hint="cs"/>
                <w:color w:val="000000"/>
                <w:sz w:val="28"/>
                <w:szCs w:val="28"/>
                <w:cs/>
              </w:rPr>
              <w:t>ค่า</w:t>
            </w:r>
            <w:r w:rsidRPr="0076070A">
              <w:rPr>
                <w:rFonts w:hint="cs"/>
                <w:sz w:val="28"/>
                <w:szCs w:val="28"/>
                <w:cs/>
              </w:rPr>
              <w:t>เช่าจ่าย</w:t>
            </w:r>
          </w:p>
        </w:tc>
        <w:tc>
          <w:tcPr>
            <w:tcW w:w="829" w:type="dxa"/>
          </w:tcPr>
          <w:p w14:paraId="673FBAE6" w14:textId="77777777" w:rsidR="002A33A3" w:rsidRPr="0076070A" w:rsidRDefault="002A33A3" w:rsidP="002A33A3">
            <w:pPr>
              <w:pStyle w:val="acctfourfigures"/>
              <w:spacing w:line="360" w:lineRule="exact"/>
              <w:ind w:left="-31" w:right="-1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12F1F4C8" w14:textId="55950B62" w:rsidR="002A33A3" w:rsidRPr="006565C5" w:rsidRDefault="006565C5" w:rsidP="002A33A3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28"/>
                <w:szCs w:val="28"/>
                <w:lang w:val="en-GB"/>
              </w:rPr>
            </w:pPr>
            <w:r w:rsidRPr="006565C5">
              <w:rPr>
                <w:sz w:val="28"/>
                <w:szCs w:val="28"/>
                <w:lang w:val="en-GB"/>
              </w:rPr>
              <w:t>6,129</w:t>
            </w:r>
          </w:p>
        </w:tc>
        <w:tc>
          <w:tcPr>
            <w:tcW w:w="279" w:type="dxa"/>
          </w:tcPr>
          <w:p w14:paraId="67484D5C" w14:textId="77777777" w:rsidR="002A33A3" w:rsidRPr="0076070A" w:rsidRDefault="002A33A3" w:rsidP="002A33A3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14" w:type="dxa"/>
            <w:hideMark/>
          </w:tcPr>
          <w:p w14:paraId="5BCC9ECF" w14:textId="239741A3" w:rsidR="002A33A3" w:rsidRPr="0076070A" w:rsidRDefault="002A33A3" w:rsidP="00E04A95">
            <w:pPr>
              <w:tabs>
                <w:tab w:val="decimal" w:pos="832"/>
              </w:tabs>
              <w:spacing w:line="360" w:lineRule="exact"/>
              <w:ind w:left="-27" w:right="-128"/>
              <w:rPr>
                <w:sz w:val="28"/>
                <w:szCs w:val="28"/>
                <w:lang w:val="en-GB"/>
              </w:rPr>
            </w:pPr>
            <w:r w:rsidRPr="0076070A">
              <w:rPr>
                <w:rFonts w:hint="cs"/>
                <w:sz w:val="28"/>
                <w:szCs w:val="28"/>
                <w:lang w:val="en-GB"/>
              </w:rPr>
              <w:t>5,456</w:t>
            </w:r>
          </w:p>
        </w:tc>
        <w:tc>
          <w:tcPr>
            <w:tcW w:w="238" w:type="dxa"/>
          </w:tcPr>
          <w:p w14:paraId="53F5439D" w14:textId="77777777" w:rsidR="002A33A3" w:rsidRPr="0076070A" w:rsidRDefault="002A33A3" w:rsidP="002A33A3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14:paraId="032FC4C4" w14:textId="01E92ECA" w:rsidR="002A33A3" w:rsidRPr="006565C5" w:rsidRDefault="006565C5" w:rsidP="002A33A3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28"/>
                <w:szCs w:val="28"/>
                <w:lang w:val="en-GB"/>
              </w:rPr>
            </w:pPr>
            <w:r w:rsidRPr="006565C5">
              <w:rPr>
                <w:sz w:val="28"/>
                <w:szCs w:val="28"/>
                <w:lang w:val="en-GB"/>
              </w:rPr>
              <w:t>5,873</w:t>
            </w:r>
          </w:p>
        </w:tc>
        <w:tc>
          <w:tcPr>
            <w:tcW w:w="236" w:type="dxa"/>
          </w:tcPr>
          <w:p w14:paraId="5A9C47CD" w14:textId="77777777" w:rsidR="002A33A3" w:rsidRPr="0076070A" w:rsidRDefault="002A33A3" w:rsidP="002A33A3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  <w:hideMark/>
          </w:tcPr>
          <w:p w14:paraId="387B70F2" w14:textId="47049F7E" w:rsidR="002A33A3" w:rsidRPr="0076070A" w:rsidRDefault="002A33A3" w:rsidP="00E04A95">
            <w:pPr>
              <w:tabs>
                <w:tab w:val="decimal" w:pos="801"/>
              </w:tabs>
              <w:spacing w:line="360" w:lineRule="exact"/>
              <w:ind w:left="-27" w:right="-128"/>
              <w:rPr>
                <w:sz w:val="28"/>
                <w:szCs w:val="28"/>
                <w:lang w:val="en-GB"/>
              </w:rPr>
            </w:pPr>
            <w:r w:rsidRPr="0076070A">
              <w:rPr>
                <w:rFonts w:hint="cs"/>
                <w:sz w:val="28"/>
                <w:szCs w:val="28"/>
                <w:lang w:val="en-GB"/>
              </w:rPr>
              <w:t>5,230</w:t>
            </w:r>
          </w:p>
        </w:tc>
      </w:tr>
    </w:tbl>
    <w:p w14:paraId="69647F85" w14:textId="77777777" w:rsidR="004B0DA3" w:rsidRPr="00FB7BB3" w:rsidRDefault="004B0DA3" w:rsidP="00F33E80">
      <w:pPr>
        <w:ind w:left="540" w:hanging="540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</w:p>
    <w:p w14:paraId="5700821D" w14:textId="76D51121" w:rsidR="00283831" w:rsidRPr="00FB7BB3" w:rsidRDefault="00E67CFC" w:rsidP="00F33E80">
      <w:pPr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B7BB3">
        <w:rPr>
          <w:rFonts w:asciiTheme="majorBidi" w:hAnsiTheme="majorBidi" w:cstheme="majorBidi"/>
          <w:b/>
          <w:bCs/>
          <w:spacing w:val="-4"/>
          <w:sz w:val="30"/>
          <w:szCs w:val="30"/>
        </w:rPr>
        <w:t>3</w:t>
      </w:r>
      <w:r w:rsidR="00CA3DE2">
        <w:rPr>
          <w:rFonts w:asciiTheme="majorBidi" w:hAnsiTheme="majorBidi" w:cstheme="majorBidi"/>
          <w:b/>
          <w:bCs/>
          <w:spacing w:val="-4"/>
          <w:sz w:val="30"/>
          <w:szCs w:val="30"/>
        </w:rPr>
        <w:t>5</w:t>
      </w:r>
      <w:r w:rsidR="00A72CF0" w:rsidRPr="00FB7BB3">
        <w:rPr>
          <w:rFonts w:asciiTheme="majorBidi" w:hAnsiTheme="majorBidi" w:cstheme="majorBidi"/>
          <w:b/>
          <w:bCs/>
          <w:spacing w:val="-4"/>
          <w:sz w:val="30"/>
          <w:szCs w:val="30"/>
        </w:rPr>
        <w:tab/>
      </w:r>
      <w:r w:rsidR="00A72CF0" w:rsidRPr="00FB7BB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</w:t>
      </w:r>
      <w:r w:rsidR="00A72CF0" w:rsidRPr="00FB7BB3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</w:p>
    <w:p w14:paraId="28B66202" w14:textId="77777777" w:rsidR="00A72CF0" w:rsidRPr="00FB7BB3" w:rsidRDefault="00A72CF0" w:rsidP="00A72CF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BAF3BB1" w14:textId="78E77C8C" w:rsidR="00EA220A" w:rsidRPr="00FB7BB3" w:rsidRDefault="00A72CF0" w:rsidP="00EA220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B7BB3">
        <w:rPr>
          <w:rFonts w:asciiTheme="majorBidi" w:hAnsiTheme="majorBidi" w:cstheme="majorBidi"/>
          <w:sz w:val="30"/>
          <w:szCs w:val="30"/>
          <w:cs/>
        </w:rPr>
        <w:t xml:space="preserve">ข้อมูลโครงสร้างการดำเนินงานของธนาคารและข้อมูลทางการเงินจำแนกตามส่วนงานเป็นส่วนหนึ่งในรายงานประจำปี ธนาคารดำเนินงานผ่านกลุ่มธุรกิจของธนาคาร </w:t>
      </w:r>
      <w:r w:rsidR="00664F26" w:rsidRPr="00FB7BB3">
        <w:rPr>
          <w:rFonts w:asciiTheme="majorBidi" w:hAnsiTheme="majorBidi" w:cstheme="majorBidi"/>
          <w:sz w:val="30"/>
          <w:szCs w:val="30"/>
        </w:rPr>
        <w:t xml:space="preserve">4 </w:t>
      </w:r>
      <w:r w:rsidRPr="00FB7BB3">
        <w:rPr>
          <w:rFonts w:asciiTheme="majorBidi" w:hAnsiTheme="majorBidi" w:cstheme="majorBidi"/>
          <w:sz w:val="30"/>
          <w:szCs w:val="30"/>
          <w:cs/>
        </w:rPr>
        <w:t xml:space="preserve">กลุ่ม ได้แก่ กลุ่มลูกค้าธุรกิจขนาดใหญ่ รับผิดชอบลูกค้าธุรกิจและการพาณิชย์ กลุ่มลูกค้าธุรกิจขนาดกลางและธุรกิจขนาดย่อม รับผิดชอบลูกค้าธุรกิจขนาดกลางและธุรกิจขนาดย่อม กลุ่มลูกค้าบุคคล รับผิดชอบลูกค้าบุคคลและธุรกิจขนาดเล็ก </w:t>
      </w:r>
      <w:r w:rsidR="00EA220A" w:rsidRPr="00FB7BB3">
        <w:rPr>
          <w:rFonts w:asciiTheme="majorBidi" w:hAnsiTheme="majorBidi" w:cstheme="majorBidi"/>
          <w:sz w:val="30"/>
          <w:szCs w:val="30"/>
          <w:cs/>
        </w:rPr>
        <w:t>กลุ่มธุรกิจประกัน</w:t>
      </w:r>
      <w:r w:rsidR="00CC7216" w:rsidRPr="00FB7BB3">
        <w:rPr>
          <w:rFonts w:asciiTheme="majorBidi" w:hAnsiTheme="majorBidi" w:cstheme="majorBidi"/>
          <w:sz w:val="30"/>
          <w:szCs w:val="30"/>
          <w:cs/>
        </w:rPr>
        <w:t xml:space="preserve"> ดำเนินงานด้าน</w:t>
      </w:r>
      <w:r w:rsidR="00EA220A" w:rsidRPr="00FB7BB3">
        <w:rPr>
          <w:rFonts w:asciiTheme="majorBidi" w:hAnsiTheme="majorBidi" w:cstheme="majorBidi"/>
          <w:sz w:val="30"/>
          <w:szCs w:val="30"/>
          <w:cs/>
        </w:rPr>
        <w:t>จัดจำหน่ายผลิตภัณฑ์ประกันชีวิตผ่านบริษัทย่อยและช่องทางการจัดจำหน่ายต่าง</w:t>
      </w:r>
      <w:r w:rsidR="003B6BAA" w:rsidRPr="00FB7BB3">
        <w:rPr>
          <w:rFonts w:asciiTheme="majorBidi" w:hAnsiTheme="majorBidi" w:cstheme="majorBidi"/>
          <w:sz w:val="30"/>
          <w:szCs w:val="30"/>
        </w:rPr>
        <w:t xml:space="preserve"> </w:t>
      </w:r>
      <w:r w:rsidR="00EA220A" w:rsidRPr="00FB7BB3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B066D0" w:rsidRPr="00FB7BB3">
        <w:rPr>
          <w:rFonts w:asciiTheme="majorBidi" w:hAnsiTheme="majorBidi" w:cstheme="majorBidi"/>
          <w:sz w:val="30"/>
          <w:szCs w:val="30"/>
          <w:cs/>
        </w:rPr>
        <w:t>ของธนาคาร</w:t>
      </w:r>
    </w:p>
    <w:p w14:paraId="08F7E3F7" w14:textId="3D3117A9" w:rsidR="00A72CF0" w:rsidRPr="00985868" w:rsidRDefault="00A72CF0" w:rsidP="0098586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8586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ตามข้อมูลที่ได้แสดงด้านล่าง ผลการดำเนินงานของบริษัทย่อยและรายได้จากรายการระหว่างธนาคารและตลาดเงิน </w:t>
      </w:r>
      <w:r w:rsidRPr="00985868">
        <w:rPr>
          <w:rFonts w:asciiTheme="majorBidi" w:hAnsiTheme="majorBidi" w:cstheme="majorBidi"/>
          <w:sz w:val="30"/>
          <w:szCs w:val="30"/>
          <w:cs/>
        </w:rPr>
        <w:br/>
        <w:t>และ</w:t>
      </w:r>
      <w:r w:rsidR="00162EA2" w:rsidRPr="00985868">
        <w:rPr>
          <w:rFonts w:asciiTheme="majorBidi" w:hAnsiTheme="majorBidi" w:cstheme="majorBidi"/>
          <w:sz w:val="30"/>
          <w:szCs w:val="30"/>
          <w:cs/>
        </w:rPr>
        <w:t>เงินลงทุนของธนาคาร</w:t>
      </w:r>
      <w:r w:rsidRPr="00985868">
        <w:rPr>
          <w:rFonts w:asciiTheme="majorBidi" w:hAnsiTheme="majorBidi" w:cstheme="majorBidi"/>
          <w:sz w:val="30"/>
          <w:szCs w:val="30"/>
          <w:cs/>
        </w:rPr>
        <w:t>ไม่ได้ถูกปันส่วนไปยังหน่วยธุรกิจใดเป็นพิเศษได้ถูกรายงานภายใต้หัวข้อ “อื่น ๆ” สำหรับค่าใช้จ่ายในการดำเนินงานนั้นหมายถึงค่าใช้จ่ายทางตรงและทางอ้อมในการดำเนินธุรกิจของหน่วยธุรกิจ</w:t>
      </w:r>
      <w:r w:rsidR="00780420" w:rsidRPr="00985868">
        <w:rPr>
          <w:rFonts w:asciiTheme="majorBidi" w:hAnsiTheme="majorBidi" w:cstheme="majorBidi"/>
          <w:sz w:val="30"/>
          <w:szCs w:val="30"/>
        </w:rPr>
        <w:br/>
      </w:r>
      <w:r w:rsidRPr="00985868">
        <w:rPr>
          <w:rFonts w:asciiTheme="majorBidi" w:hAnsiTheme="majorBidi" w:cstheme="majorBidi"/>
          <w:sz w:val="30"/>
          <w:szCs w:val="30"/>
          <w:cs/>
        </w:rPr>
        <w:t>แต่ละหน่วย รวมถึงการปันส่วนของค่าใช้จ่ายทั่วไปไปยังหน่วยธุรกิจเหล่านี้</w:t>
      </w:r>
      <w:r w:rsidR="00223574" w:rsidRPr="00985868">
        <w:rPr>
          <w:rFonts w:asciiTheme="majorBidi" w:hAnsiTheme="majorBidi" w:cstheme="majorBidi"/>
          <w:sz w:val="30"/>
          <w:szCs w:val="30"/>
        </w:rPr>
        <w:t xml:space="preserve"> </w:t>
      </w:r>
      <w:r w:rsidR="00223574" w:rsidRPr="00985868">
        <w:rPr>
          <w:rFonts w:asciiTheme="majorBidi" w:hAnsiTheme="majorBidi" w:cstheme="majorBidi" w:hint="cs"/>
          <w:sz w:val="30"/>
          <w:szCs w:val="30"/>
          <w:cs/>
        </w:rPr>
        <w:t>ทั้งนี้การกำหนดราคาระหว่างหน่วยธุรกิจ</w:t>
      </w:r>
      <w:r w:rsidR="001D1DAB" w:rsidRPr="00985868">
        <w:rPr>
          <w:rFonts w:asciiTheme="majorBidi" w:hAnsiTheme="majorBidi" w:cstheme="majorBidi" w:hint="cs"/>
          <w:sz w:val="30"/>
          <w:szCs w:val="30"/>
          <w:cs/>
        </w:rPr>
        <w:t>เป็นไปตามการซื้อขายปกติของธุรกิจ</w:t>
      </w:r>
    </w:p>
    <w:p w14:paraId="11E1EE3B" w14:textId="77777777" w:rsidR="00300DE8" w:rsidRPr="002A33A3" w:rsidRDefault="00300DE8" w:rsidP="00300DE8">
      <w:pPr>
        <w:ind w:left="540"/>
        <w:jc w:val="thaiDistribute"/>
        <w:rPr>
          <w:sz w:val="16"/>
          <w:szCs w:val="16"/>
          <w:lang w:val="en-GB"/>
        </w:rPr>
      </w:pPr>
    </w:p>
    <w:tbl>
      <w:tblPr>
        <w:tblW w:w="9664" w:type="dxa"/>
        <w:tblInd w:w="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84"/>
        <w:gridCol w:w="810"/>
        <w:gridCol w:w="178"/>
        <w:gridCol w:w="902"/>
        <w:gridCol w:w="182"/>
        <w:gridCol w:w="718"/>
        <w:gridCol w:w="182"/>
        <w:gridCol w:w="718"/>
        <w:gridCol w:w="178"/>
        <w:gridCol w:w="722"/>
        <w:gridCol w:w="178"/>
        <w:gridCol w:w="816"/>
        <w:gridCol w:w="178"/>
        <w:gridCol w:w="718"/>
      </w:tblGrid>
      <w:tr w:rsidR="00FB7BB3" w14:paraId="08A9427B" w14:textId="77777777" w:rsidTr="00356B86">
        <w:trPr>
          <w:cantSplit/>
        </w:trPr>
        <w:tc>
          <w:tcPr>
            <w:tcW w:w="3184" w:type="dxa"/>
          </w:tcPr>
          <w:p w14:paraId="545DF25B" w14:textId="77777777" w:rsidR="00FB7BB3" w:rsidRDefault="00FB7BB3" w:rsidP="002A33A3">
            <w:pPr>
              <w:shd w:val="clear" w:color="auto" w:fill="FFFFFF"/>
              <w:snapToGrid w:val="0"/>
              <w:spacing w:line="340" w:lineRule="exac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80" w:type="dxa"/>
            <w:gridSpan w:val="13"/>
            <w:vAlign w:val="bottom"/>
            <w:hideMark/>
          </w:tcPr>
          <w:p w14:paraId="33276061" w14:textId="77777777" w:rsidR="00FB7BB3" w:rsidRDefault="00FB7BB3" w:rsidP="002A33A3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B7BB3" w14:paraId="647D7759" w14:textId="77777777" w:rsidTr="00356B86">
        <w:trPr>
          <w:cantSplit/>
        </w:trPr>
        <w:tc>
          <w:tcPr>
            <w:tcW w:w="3184" w:type="dxa"/>
            <w:vAlign w:val="bottom"/>
            <w:hideMark/>
          </w:tcPr>
          <w:p w14:paraId="606828F8" w14:textId="04BE6FE1" w:rsidR="00FB7BB3" w:rsidRDefault="00FB7BB3" w:rsidP="002A33A3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</w:rPr>
              <w:br/>
              <w:t>3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1 ธันวาคม 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810" w:type="dxa"/>
            <w:vAlign w:val="bottom"/>
            <w:hideMark/>
          </w:tcPr>
          <w:p w14:paraId="16F8AC74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5CFCA95E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vAlign w:val="bottom"/>
          </w:tcPr>
          <w:p w14:paraId="63FA6312" w14:textId="77777777" w:rsidR="00FB7BB3" w:rsidRDefault="00FB7BB3" w:rsidP="002A33A3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  <w:hideMark/>
          </w:tcPr>
          <w:p w14:paraId="17B7A746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กลุ่มลูกค้า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ธุรกิจขนาดกลางและ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br/>
              <w:t>ขนาดย่อม</w:t>
            </w:r>
          </w:p>
        </w:tc>
        <w:tc>
          <w:tcPr>
            <w:tcW w:w="182" w:type="dxa"/>
            <w:vAlign w:val="bottom"/>
          </w:tcPr>
          <w:p w14:paraId="7B98D3F6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</w:rPr>
            </w:pPr>
          </w:p>
        </w:tc>
        <w:tc>
          <w:tcPr>
            <w:tcW w:w="718" w:type="dxa"/>
            <w:vAlign w:val="bottom"/>
            <w:hideMark/>
          </w:tcPr>
          <w:p w14:paraId="310872AA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2" w:type="dxa"/>
            <w:vAlign w:val="bottom"/>
          </w:tcPr>
          <w:p w14:paraId="2C23A59F" w14:textId="77777777" w:rsidR="00FB7BB3" w:rsidRDefault="00FB7BB3" w:rsidP="002A33A3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  <w:hideMark/>
          </w:tcPr>
          <w:p w14:paraId="6E9591A3" w14:textId="7D70BDEA" w:rsidR="00FB7BB3" w:rsidRDefault="00752E1E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กลุ่มธุรกิจ</w:t>
            </w:r>
            <w:r w:rsidR="00FB7BB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ประกัน</w:t>
            </w:r>
          </w:p>
        </w:tc>
        <w:tc>
          <w:tcPr>
            <w:tcW w:w="178" w:type="dxa"/>
            <w:vAlign w:val="bottom"/>
          </w:tcPr>
          <w:p w14:paraId="7B0101FD" w14:textId="77777777" w:rsidR="00FB7BB3" w:rsidRDefault="00FB7BB3" w:rsidP="002A33A3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722" w:type="dxa"/>
            <w:vAlign w:val="bottom"/>
            <w:hideMark/>
          </w:tcPr>
          <w:p w14:paraId="70B636C7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78" w:type="dxa"/>
          </w:tcPr>
          <w:p w14:paraId="1960517A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1F227F6D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97F44BA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27C5C06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vAlign w:val="bottom"/>
          </w:tcPr>
          <w:p w14:paraId="27E344D2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  <w:hideMark/>
          </w:tcPr>
          <w:p w14:paraId="54D402D5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B7BB3" w14:paraId="78DF9266" w14:textId="77777777" w:rsidTr="00356B86">
        <w:trPr>
          <w:cantSplit/>
        </w:trPr>
        <w:tc>
          <w:tcPr>
            <w:tcW w:w="3184" w:type="dxa"/>
            <w:vAlign w:val="bottom"/>
          </w:tcPr>
          <w:p w14:paraId="3C588698" w14:textId="77777777" w:rsidR="00FB7BB3" w:rsidRDefault="00FB7BB3" w:rsidP="002A33A3">
            <w:pPr>
              <w:shd w:val="clear" w:color="auto" w:fill="FFFFFF"/>
              <w:spacing w:line="340" w:lineRule="exac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13"/>
            <w:vAlign w:val="bottom"/>
            <w:hideMark/>
          </w:tcPr>
          <w:p w14:paraId="2B305953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B7BB3" w14:paraId="63FBE955" w14:textId="77777777" w:rsidTr="00356B86">
        <w:trPr>
          <w:cantSplit/>
        </w:trPr>
        <w:tc>
          <w:tcPr>
            <w:tcW w:w="3184" w:type="dxa"/>
            <w:hideMark/>
          </w:tcPr>
          <w:p w14:paraId="34005DAC" w14:textId="77777777" w:rsidR="00FB7BB3" w:rsidRDefault="00FB7BB3" w:rsidP="002A33A3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810" w:type="dxa"/>
          </w:tcPr>
          <w:p w14:paraId="0D166AD3" w14:textId="51F77EA3" w:rsidR="00FB7BB3" w:rsidRDefault="003434C7" w:rsidP="001B31FA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</w:t>
            </w:r>
            <w:r w:rsidR="00AF42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080</w:t>
            </w:r>
          </w:p>
        </w:tc>
        <w:tc>
          <w:tcPr>
            <w:tcW w:w="178" w:type="dxa"/>
            <w:vAlign w:val="bottom"/>
          </w:tcPr>
          <w:p w14:paraId="300CE43D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799CCBDA" w14:textId="4C5A0C1D" w:rsidR="00FB7BB3" w:rsidRDefault="003434C7" w:rsidP="002A33A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AF42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792</w:t>
            </w:r>
          </w:p>
        </w:tc>
        <w:tc>
          <w:tcPr>
            <w:tcW w:w="182" w:type="dxa"/>
            <w:vAlign w:val="bottom"/>
          </w:tcPr>
          <w:p w14:paraId="0F456648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</w:tcPr>
          <w:p w14:paraId="747183D6" w14:textId="027893D0" w:rsidR="00FB7BB3" w:rsidRDefault="003434C7" w:rsidP="00946996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AF42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934</w:t>
            </w:r>
          </w:p>
        </w:tc>
        <w:tc>
          <w:tcPr>
            <w:tcW w:w="182" w:type="dxa"/>
            <w:vAlign w:val="bottom"/>
          </w:tcPr>
          <w:p w14:paraId="41DBA4F9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</w:tcPr>
          <w:p w14:paraId="2254C498" w14:textId="76B834A2" w:rsidR="00FB7BB3" w:rsidRDefault="003434C7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AF42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  <w:lang w:val="en-US"/>
              </w:rPr>
              <w:t>538</w:t>
            </w:r>
          </w:p>
        </w:tc>
        <w:tc>
          <w:tcPr>
            <w:tcW w:w="178" w:type="dxa"/>
          </w:tcPr>
          <w:p w14:paraId="2906B06B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2" w:type="dxa"/>
          </w:tcPr>
          <w:p w14:paraId="00AAD15E" w14:textId="021B0736" w:rsidR="00FB7BB3" w:rsidRDefault="003434C7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F42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="0094264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78" w:type="dxa"/>
          </w:tcPr>
          <w:p w14:paraId="342EA41E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7C5AE9BD" w14:textId="08D72573" w:rsidR="00FB7BB3" w:rsidRDefault="00C77CD0" w:rsidP="00C77CD0">
            <w:pPr>
              <w:pStyle w:val="acctfourfigures"/>
              <w:shd w:val="clear" w:color="auto" w:fill="FFFFFF"/>
              <w:tabs>
                <w:tab w:val="decimal" w:pos="4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6C5F102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</w:tcPr>
          <w:p w14:paraId="32BBA6D4" w14:textId="2D12C331" w:rsidR="00FB7BB3" w:rsidRDefault="003434C7" w:rsidP="003B7F30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AF42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FD61E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025E4" w14:paraId="208D0E19" w14:textId="77777777" w:rsidTr="00356B86">
        <w:trPr>
          <w:cantSplit/>
        </w:trPr>
        <w:tc>
          <w:tcPr>
            <w:tcW w:w="3184" w:type="dxa"/>
          </w:tcPr>
          <w:p w14:paraId="1D76B7DC" w14:textId="49474698" w:rsidR="007025E4" w:rsidRDefault="007025E4" w:rsidP="007025E4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รายได้ที่มิใช่ดอกเบี้ยสุทธิ</w:t>
            </w:r>
          </w:p>
        </w:tc>
        <w:tc>
          <w:tcPr>
            <w:tcW w:w="810" w:type="dxa"/>
          </w:tcPr>
          <w:p w14:paraId="6E783DFF" w14:textId="4E6C2037" w:rsidR="007025E4" w:rsidRPr="003434C7" w:rsidRDefault="007025E4" w:rsidP="001B31FA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181</w:t>
            </w:r>
          </w:p>
        </w:tc>
        <w:tc>
          <w:tcPr>
            <w:tcW w:w="178" w:type="dxa"/>
            <w:vAlign w:val="bottom"/>
          </w:tcPr>
          <w:p w14:paraId="15EF5FFE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1B424C99" w14:textId="251CC682" w:rsidR="007025E4" w:rsidRPr="003434C7" w:rsidRDefault="007025E4" w:rsidP="007025E4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104</w:t>
            </w:r>
          </w:p>
        </w:tc>
        <w:tc>
          <w:tcPr>
            <w:tcW w:w="182" w:type="dxa"/>
            <w:vAlign w:val="bottom"/>
          </w:tcPr>
          <w:p w14:paraId="59813B55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</w:tcPr>
          <w:p w14:paraId="4DCE1D18" w14:textId="5BF82B9D" w:rsidR="007025E4" w:rsidRPr="003434C7" w:rsidRDefault="007025E4" w:rsidP="00946996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18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863</w:t>
            </w:r>
          </w:p>
        </w:tc>
        <w:tc>
          <w:tcPr>
            <w:tcW w:w="182" w:type="dxa"/>
            <w:vAlign w:val="bottom"/>
          </w:tcPr>
          <w:p w14:paraId="773F0D2A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</w:tcPr>
          <w:p w14:paraId="48E8F03B" w14:textId="5AADFD53" w:rsidR="007025E4" w:rsidRPr="003434C7" w:rsidRDefault="007025E4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D7CCC">
              <w:rPr>
                <w:rFonts w:ascii="Angsana New" w:hAnsi="Angsana New" w:cs="Angsana New"/>
                <w:sz w:val="26"/>
                <w:szCs w:val="26"/>
                <w:lang w:val="en-US"/>
              </w:rPr>
              <w:t>4,142</w:t>
            </w:r>
          </w:p>
        </w:tc>
        <w:tc>
          <w:tcPr>
            <w:tcW w:w="178" w:type="dxa"/>
          </w:tcPr>
          <w:p w14:paraId="2B54D789" w14:textId="77777777" w:rsidR="007025E4" w:rsidRPr="00CD7CCC" w:rsidRDefault="007025E4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22" w:type="dxa"/>
          </w:tcPr>
          <w:p w14:paraId="70DD5CE9" w14:textId="20CFE045" w:rsidR="007025E4" w:rsidRPr="003434C7" w:rsidRDefault="007025E4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14,929</w:t>
            </w:r>
          </w:p>
        </w:tc>
        <w:tc>
          <w:tcPr>
            <w:tcW w:w="178" w:type="dxa"/>
          </w:tcPr>
          <w:p w14:paraId="7742550C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46C597AF" w14:textId="2120C378" w:rsidR="007025E4" w:rsidRDefault="007025E4" w:rsidP="007025E4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3434C7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  <w:lang w:bidi="th-TH"/>
              </w:rPr>
              <w:t>54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6)</w:t>
            </w:r>
          </w:p>
        </w:tc>
        <w:tc>
          <w:tcPr>
            <w:tcW w:w="178" w:type="dxa"/>
            <w:vAlign w:val="bottom"/>
          </w:tcPr>
          <w:p w14:paraId="2558E4D3" w14:textId="77777777" w:rsidR="007025E4" w:rsidRPr="007025E4" w:rsidRDefault="007025E4" w:rsidP="007025E4">
            <w:pPr>
              <w:pStyle w:val="acctfourfigures"/>
              <w:shd w:val="clear" w:color="auto" w:fill="FFFFFF"/>
              <w:tabs>
                <w:tab w:val="decimal" w:pos="635"/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8" w:type="dxa"/>
          </w:tcPr>
          <w:p w14:paraId="5E4F3ABB" w14:textId="17C820B7" w:rsidR="007025E4" w:rsidRPr="003434C7" w:rsidRDefault="00B65022" w:rsidP="003B7F30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42,673</w:t>
            </w:r>
          </w:p>
        </w:tc>
      </w:tr>
      <w:tr w:rsidR="00FF6D4B" w14:paraId="7839609E" w14:textId="77777777" w:rsidTr="00356B86">
        <w:trPr>
          <w:cantSplit/>
        </w:trPr>
        <w:tc>
          <w:tcPr>
            <w:tcW w:w="3184" w:type="dxa"/>
          </w:tcPr>
          <w:p w14:paraId="5233454F" w14:textId="01922EE2" w:rsidR="00FF6D4B" w:rsidRDefault="00FF6D4B" w:rsidP="00FF6D4B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กำไรสุทธิจากการขาย</w:t>
            </w:r>
            <w:r w:rsidR="00F104AA">
              <w:rPr>
                <w:rFonts w:hint="cs"/>
                <w:sz w:val="26"/>
                <w:szCs w:val="26"/>
                <w:cs/>
              </w:rPr>
              <w:t>เงิน</w:t>
            </w:r>
            <w:r>
              <w:rPr>
                <w:rFonts w:hint="cs"/>
                <w:sz w:val="26"/>
                <w:szCs w:val="26"/>
                <w:cs/>
              </w:rPr>
              <w:t>ลงทุ</w:t>
            </w:r>
            <w:r w:rsidR="00021692">
              <w:rPr>
                <w:rFonts w:hint="cs"/>
                <w:sz w:val="26"/>
                <w:szCs w:val="26"/>
                <w:cs/>
              </w:rPr>
              <w:t>น</w:t>
            </w:r>
            <w:r>
              <w:rPr>
                <w:rFonts w:hint="cs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6C2F7" w14:textId="169EBF83" w:rsidR="00FF6D4B" w:rsidRPr="00A63188" w:rsidRDefault="00FF6D4B" w:rsidP="00C342E4">
            <w:pPr>
              <w:pStyle w:val="acctfourfigures"/>
              <w:shd w:val="clear" w:color="auto" w:fill="FFFFFF"/>
              <w:tabs>
                <w:tab w:val="decimal" w:pos="4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CA23A58" w14:textId="77777777" w:rsidR="00FF6D4B" w:rsidRDefault="00FF6D4B" w:rsidP="00FF6D4B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54025" w14:textId="347EA2C6" w:rsidR="00FF6D4B" w:rsidRDefault="00FF6D4B" w:rsidP="004E2894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C9AC726" w14:textId="77777777" w:rsidR="00FF6D4B" w:rsidRDefault="00FF6D4B" w:rsidP="00FF6D4B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6D273" w14:textId="06233B22" w:rsidR="00FF6D4B" w:rsidRDefault="00FF6D4B" w:rsidP="00946996">
            <w:pPr>
              <w:pStyle w:val="acctfourfigures"/>
              <w:shd w:val="clear" w:color="auto" w:fill="FFFFFF"/>
              <w:tabs>
                <w:tab w:val="decimal" w:pos="37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45450DC" w14:textId="77777777" w:rsidR="00FF6D4B" w:rsidRDefault="00FF6D4B" w:rsidP="00FF6D4B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EBB8C" w14:textId="5FF97673" w:rsidR="00FF6D4B" w:rsidRDefault="00FF6D4B" w:rsidP="00C342E4">
            <w:pPr>
              <w:pStyle w:val="acctfourfigures"/>
              <w:shd w:val="clear" w:color="auto" w:fill="FFFFFF"/>
              <w:tabs>
                <w:tab w:val="decimal" w:pos="37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75DC978" w14:textId="77777777" w:rsidR="00FF6D4B" w:rsidRDefault="00FF6D4B" w:rsidP="00FF6D4B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06D1BF" w14:textId="30DEFD30" w:rsidR="00FF6D4B" w:rsidRDefault="00802A29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24,024</w:t>
            </w:r>
          </w:p>
        </w:tc>
        <w:tc>
          <w:tcPr>
            <w:tcW w:w="178" w:type="dxa"/>
          </w:tcPr>
          <w:p w14:paraId="14A93500" w14:textId="77777777" w:rsidR="00FF6D4B" w:rsidRDefault="00FF6D4B" w:rsidP="00FF6D4B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305B6" w14:textId="3E0B678E" w:rsidR="00FF6D4B" w:rsidRDefault="00F84F12" w:rsidP="00F84F12">
            <w:pPr>
              <w:pStyle w:val="acctfourfigures"/>
              <w:shd w:val="clear" w:color="auto" w:fill="FFFFFF"/>
              <w:tabs>
                <w:tab w:val="decimal" w:pos="4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3DEE040" w14:textId="77777777" w:rsidR="00FF6D4B" w:rsidRDefault="00FF6D4B" w:rsidP="00FF6D4B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DB585" w14:textId="0FC0B26B" w:rsidR="00FF6D4B" w:rsidRDefault="001A1664" w:rsidP="003B7F30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24,024</w:t>
            </w:r>
          </w:p>
        </w:tc>
      </w:tr>
      <w:tr w:rsidR="007025E4" w14:paraId="59008861" w14:textId="77777777" w:rsidTr="00356B86">
        <w:trPr>
          <w:cantSplit/>
        </w:trPr>
        <w:tc>
          <w:tcPr>
            <w:tcW w:w="3184" w:type="dxa"/>
            <w:hideMark/>
          </w:tcPr>
          <w:p w14:paraId="4C3C7B2B" w14:textId="77777777" w:rsidR="007025E4" w:rsidRDefault="007025E4" w:rsidP="007025E4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DFE82" w14:textId="2AED0E86" w:rsidR="007025E4" w:rsidRPr="002F0328" w:rsidRDefault="007025E4" w:rsidP="002F0328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032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25,261</w:t>
            </w:r>
          </w:p>
        </w:tc>
        <w:tc>
          <w:tcPr>
            <w:tcW w:w="178" w:type="dxa"/>
            <w:vAlign w:val="bottom"/>
          </w:tcPr>
          <w:p w14:paraId="16298B8F" w14:textId="77777777" w:rsidR="007025E4" w:rsidRDefault="007025E4" w:rsidP="002F0328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BA79E" w14:textId="772D9BD5" w:rsidR="007025E4" w:rsidRDefault="007025E4" w:rsidP="007025E4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17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896</w:t>
            </w:r>
          </w:p>
        </w:tc>
        <w:tc>
          <w:tcPr>
            <w:tcW w:w="182" w:type="dxa"/>
            <w:vAlign w:val="bottom"/>
          </w:tcPr>
          <w:p w14:paraId="4FBA3ADB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B0F6" w14:textId="1340D6D3" w:rsidR="007025E4" w:rsidRDefault="007025E4" w:rsidP="00946996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66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797</w:t>
            </w:r>
          </w:p>
        </w:tc>
        <w:tc>
          <w:tcPr>
            <w:tcW w:w="182" w:type="dxa"/>
            <w:vAlign w:val="bottom"/>
          </w:tcPr>
          <w:p w14:paraId="1C419932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EE61D" w14:textId="363D75BE" w:rsidR="007025E4" w:rsidRPr="00CD7CCC" w:rsidRDefault="007025E4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D7CCC">
              <w:rPr>
                <w:rFonts w:ascii="Angsana New" w:hAnsi="Angsana New" w:cs="Angsana New"/>
                <w:sz w:val="26"/>
                <w:szCs w:val="26"/>
                <w:lang w:val="en-US"/>
              </w:rPr>
              <w:t>12,680</w:t>
            </w:r>
          </w:p>
        </w:tc>
        <w:tc>
          <w:tcPr>
            <w:tcW w:w="178" w:type="dxa"/>
          </w:tcPr>
          <w:p w14:paraId="39EE9CEF" w14:textId="77777777" w:rsidR="007025E4" w:rsidRPr="00CD7CCC" w:rsidRDefault="007025E4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751B9" w14:textId="467467FF" w:rsidR="007025E4" w:rsidRDefault="007025E4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50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010</w:t>
            </w:r>
          </w:p>
        </w:tc>
        <w:tc>
          <w:tcPr>
            <w:tcW w:w="178" w:type="dxa"/>
          </w:tcPr>
          <w:p w14:paraId="3DD6D1F7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1CD90" w14:textId="7E01B785" w:rsidR="007025E4" w:rsidRDefault="007025E4" w:rsidP="007025E4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3434C7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  <w:lang w:bidi="th-TH"/>
              </w:rPr>
              <w:t>54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6)</w:t>
            </w:r>
          </w:p>
        </w:tc>
        <w:tc>
          <w:tcPr>
            <w:tcW w:w="178" w:type="dxa"/>
            <w:vAlign w:val="bottom"/>
          </w:tcPr>
          <w:p w14:paraId="78780F89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8EF49" w14:textId="64DE9B4C" w:rsidR="007025E4" w:rsidRDefault="007025E4" w:rsidP="003B7F30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166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098</w:t>
            </w:r>
          </w:p>
        </w:tc>
      </w:tr>
      <w:tr w:rsidR="007025E4" w14:paraId="1EEF5930" w14:textId="77777777" w:rsidTr="00356B86">
        <w:trPr>
          <w:cantSplit/>
        </w:trPr>
        <w:tc>
          <w:tcPr>
            <w:tcW w:w="3184" w:type="dxa"/>
            <w:hideMark/>
          </w:tcPr>
          <w:p w14:paraId="047CC84F" w14:textId="77777777" w:rsidR="007025E4" w:rsidRDefault="007025E4" w:rsidP="007025E4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1D34B9" w14:textId="1EA730F9" w:rsidR="007025E4" w:rsidRPr="002F0328" w:rsidRDefault="007025E4" w:rsidP="002F0328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032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(8,565)</w:t>
            </w:r>
          </w:p>
        </w:tc>
        <w:tc>
          <w:tcPr>
            <w:tcW w:w="178" w:type="dxa"/>
            <w:vAlign w:val="bottom"/>
          </w:tcPr>
          <w:p w14:paraId="757C759F" w14:textId="77777777" w:rsidR="007025E4" w:rsidRDefault="007025E4" w:rsidP="002F0328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B93B7D" w14:textId="3469ACF5" w:rsidR="007025E4" w:rsidRDefault="007025E4" w:rsidP="007025E4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870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bottom"/>
          </w:tcPr>
          <w:p w14:paraId="572C0572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ED9DADA" w14:textId="18B9C017" w:rsidR="007025E4" w:rsidRDefault="007025E4" w:rsidP="00946996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736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bottom"/>
          </w:tcPr>
          <w:p w14:paraId="16ADC161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05419" w14:textId="26012A58" w:rsidR="007025E4" w:rsidRPr="00CD7CCC" w:rsidRDefault="007025E4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D7CCC">
              <w:rPr>
                <w:rFonts w:ascii="Angsana New" w:hAnsi="Angsana New" w:cs="Angsana New"/>
                <w:sz w:val="26"/>
                <w:szCs w:val="26"/>
                <w:lang w:val="en-US"/>
              </w:rPr>
              <w:t>(2,415)</w:t>
            </w:r>
          </w:p>
        </w:tc>
        <w:tc>
          <w:tcPr>
            <w:tcW w:w="178" w:type="dxa"/>
          </w:tcPr>
          <w:p w14:paraId="1306FCDB" w14:textId="77777777" w:rsidR="007025E4" w:rsidRPr="00CD7CCC" w:rsidRDefault="007025E4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1F12C3" w14:textId="46B6E7BE" w:rsidR="007025E4" w:rsidRDefault="007025E4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306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591F74F7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156D" w14:textId="2481D960" w:rsidR="007025E4" w:rsidRDefault="007025E4" w:rsidP="007025E4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  <w:lang w:bidi="th-TH"/>
              </w:rPr>
              <w:t>354</w:t>
            </w:r>
          </w:p>
        </w:tc>
        <w:tc>
          <w:tcPr>
            <w:tcW w:w="178" w:type="dxa"/>
            <w:vAlign w:val="bottom"/>
          </w:tcPr>
          <w:p w14:paraId="245DCD71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9F2F88" w14:textId="6A010B2E" w:rsidR="007025E4" w:rsidRDefault="007025E4" w:rsidP="003B7F30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70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538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025E4" w14:paraId="2E6B9AD5" w14:textId="77777777" w:rsidTr="00356B86">
        <w:trPr>
          <w:cantSplit/>
        </w:trPr>
        <w:tc>
          <w:tcPr>
            <w:tcW w:w="3184" w:type="dxa"/>
            <w:hideMark/>
          </w:tcPr>
          <w:p w14:paraId="5F3D45AD" w14:textId="77777777" w:rsidR="007025E4" w:rsidRDefault="007025E4" w:rsidP="007025E4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>
              <w:rPr>
                <w:rFonts w:eastAsia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3A1B4A" w14:textId="458DBF14" w:rsidR="007025E4" w:rsidRPr="002F0328" w:rsidRDefault="007025E4" w:rsidP="002F0328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396DB86F" w14:textId="7A99A924" w:rsidR="007025E4" w:rsidRPr="002F0328" w:rsidRDefault="007025E4" w:rsidP="002F0328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032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16,696</w:t>
            </w:r>
          </w:p>
        </w:tc>
        <w:tc>
          <w:tcPr>
            <w:tcW w:w="178" w:type="dxa"/>
            <w:vAlign w:val="bottom"/>
          </w:tcPr>
          <w:p w14:paraId="41495D01" w14:textId="77777777" w:rsidR="007025E4" w:rsidRDefault="007025E4" w:rsidP="002F0328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3F8BB6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2D5572F3" w14:textId="4172251D" w:rsidR="007025E4" w:rsidRDefault="007025E4" w:rsidP="007025E4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10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026</w:t>
            </w:r>
          </w:p>
        </w:tc>
        <w:tc>
          <w:tcPr>
            <w:tcW w:w="182" w:type="dxa"/>
            <w:vAlign w:val="bottom"/>
          </w:tcPr>
          <w:p w14:paraId="4227A859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DAA76C" w14:textId="77777777" w:rsidR="007025E4" w:rsidRDefault="007025E4" w:rsidP="00946996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65BC8ED8" w14:textId="0F78A8F5" w:rsidR="007025E4" w:rsidRDefault="007025E4" w:rsidP="00946996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26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061</w:t>
            </w:r>
          </w:p>
        </w:tc>
        <w:tc>
          <w:tcPr>
            <w:tcW w:w="182" w:type="dxa"/>
            <w:vAlign w:val="bottom"/>
          </w:tcPr>
          <w:p w14:paraId="0DC0F294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D6B6A2" w14:textId="77777777" w:rsidR="007025E4" w:rsidRPr="00CD7CCC" w:rsidRDefault="007025E4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6F980EFB" w14:textId="41ED3119" w:rsidR="007025E4" w:rsidRPr="00CD7CCC" w:rsidRDefault="007025E4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D7CCC">
              <w:rPr>
                <w:rFonts w:ascii="Angsana New" w:hAnsi="Angsana New" w:cs="Angsana New"/>
                <w:sz w:val="26"/>
                <w:szCs w:val="26"/>
                <w:lang w:val="en-US"/>
              </w:rPr>
              <w:t>10,265</w:t>
            </w:r>
          </w:p>
        </w:tc>
        <w:tc>
          <w:tcPr>
            <w:tcW w:w="178" w:type="dxa"/>
          </w:tcPr>
          <w:p w14:paraId="37839D48" w14:textId="77777777" w:rsidR="007025E4" w:rsidRPr="00CD7CCC" w:rsidRDefault="007025E4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3C3638" w14:textId="77777777" w:rsidR="007025E4" w:rsidRDefault="007025E4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5A6576DB" w14:textId="00235361" w:rsidR="007025E4" w:rsidRDefault="007025E4" w:rsidP="00CD7CCC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34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704</w:t>
            </w:r>
          </w:p>
        </w:tc>
        <w:tc>
          <w:tcPr>
            <w:tcW w:w="178" w:type="dxa"/>
          </w:tcPr>
          <w:p w14:paraId="018DA8B9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A05E1B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C78A243" w14:textId="16F89864" w:rsidR="007025E4" w:rsidRDefault="007025E4" w:rsidP="007025E4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3434C7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  <w:lang w:bidi="th-TH"/>
              </w:rPr>
              <w:t>19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2)</w:t>
            </w:r>
          </w:p>
        </w:tc>
        <w:tc>
          <w:tcPr>
            <w:tcW w:w="178" w:type="dxa"/>
            <w:vAlign w:val="bottom"/>
          </w:tcPr>
          <w:p w14:paraId="5AF59AD9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</w:tcPr>
          <w:p w14:paraId="15428F72" w14:textId="77777777" w:rsidR="007025E4" w:rsidRDefault="007025E4" w:rsidP="003B7F30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5DD0CD94" w14:textId="19712265" w:rsidR="007025E4" w:rsidRDefault="007025E4" w:rsidP="003B7F30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95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560</w:t>
            </w:r>
          </w:p>
        </w:tc>
      </w:tr>
      <w:tr w:rsidR="007025E4" w14:paraId="02A3516D" w14:textId="77777777" w:rsidTr="00356B86">
        <w:trPr>
          <w:cantSplit/>
        </w:trPr>
        <w:tc>
          <w:tcPr>
            <w:tcW w:w="3184" w:type="dxa"/>
            <w:hideMark/>
          </w:tcPr>
          <w:p w14:paraId="711F9EB7" w14:textId="3FB2E4AF" w:rsidR="007025E4" w:rsidRDefault="007025E4" w:rsidP="007025E4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pacing w:val="-2"/>
                <w:sz w:val="26"/>
                <w:szCs w:val="26"/>
                <w:cs/>
              </w:rPr>
              <w:t>หนี้สงสัยจะสูญ</w:t>
            </w:r>
            <w:r w:rsidR="00021692">
              <w:rPr>
                <w:rFonts w:hint="cs"/>
                <w:spacing w:val="-2"/>
                <w:sz w:val="26"/>
                <w:szCs w:val="26"/>
                <w:cs/>
              </w:rPr>
              <w:t>และขาดทุนจาก</w:t>
            </w:r>
            <w:r>
              <w:rPr>
                <w:rFonts w:hint="cs"/>
                <w:spacing w:val="-2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810" w:type="dxa"/>
          </w:tcPr>
          <w:p w14:paraId="6518BB4E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0D67DAD" w14:textId="77777777" w:rsidR="007025E4" w:rsidRDefault="007025E4" w:rsidP="007025E4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9FFD43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7C3BBA5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02991C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DB89DDE" w14:textId="77777777" w:rsidR="007025E4" w:rsidRDefault="007025E4" w:rsidP="007025E4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8D0731" w14:textId="77777777" w:rsidR="007025E4" w:rsidRDefault="007025E4" w:rsidP="007025E4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359CFD3" w14:textId="77777777" w:rsidR="007025E4" w:rsidRDefault="007025E4" w:rsidP="007025E4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869024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054A1A7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CA3EC9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ED78AEC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</w:tcPr>
          <w:p w14:paraId="44441340" w14:textId="001B2E8D" w:rsidR="007025E4" w:rsidRDefault="007025E4" w:rsidP="003B7F30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7673">
              <w:rPr>
                <w:rFonts w:ascii="Angsana New" w:hAnsi="Angsana New" w:cs="Angsana New"/>
                <w:sz w:val="26"/>
                <w:szCs w:val="26"/>
                <w:lang w:bidi="th-TH"/>
              </w:rPr>
              <w:t>32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7673">
              <w:rPr>
                <w:rFonts w:ascii="Angsana New" w:hAnsi="Angsana New" w:cs="Angsana New"/>
                <w:sz w:val="26"/>
                <w:szCs w:val="26"/>
              </w:rPr>
              <w:t>211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14BC3" w14:paraId="30D2D29C" w14:textId="77777777" w:rsidTr="00356B86">
        <w:trPr>
          <w:cantSplit/>
        </w:trPr>
        <w:tc>
          <w:tcPr>
            <w:tcW w:w="3184" w:type="dxa"/>
          </w:tcPr>
          <w:p w14:paraId="0300296A" w14:textId="04EB7041" w:rsidR="00B14BC3" w:rsidRDefault="00021692" w:rsidP="007025E4">
            <w:pPr>
              <w:shd w:val="clear" w:color="auto" w:fill="FFFFFF"/>
              <w:spacing w:line="340" w:lineRule="exact"/>
              <w:ind w:left="180" w:right="-79" w:hanging="180"/>
              <w:rPr>
                <w:spacing w:val="-2"/>
                <w:sz w:val="26"/>
                <w:szCs w:val="26"/>
                <w:cs/>
              </w:rPr>
            </w:pPr>
            <w:r>
              <w:rPr>
                <w:rFonts w:hint="cs"/>
                <w:spacing w:val="-2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0" w:type="dxa"/>
          </w:tcPr>
          <w:p w14:paraId="38416A80" w14:textId="77777777" w:rsidR="00B14BC3" w:rsidRDefault="00B14BC3" w:rsidP="007025E4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09F83AC" w14:textId="77777777" w:rsidR="00B14BC3" w:rsidRDefault="00B14BC3" w:rsidP="007025E4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bottom"/>
          </w:tcPr>
          <w:p w14:paraId="428B3FCA" w14:textId="77777777" w:rsidR="00B14BC3" w:rsidRDefault="00B14BC3" w:rsidP="007025E4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31B0E35" w14:textId="77777777" w:rsidR="00B14BC3" w:rsidRDefault="00B14BC3" w:rsidP="007025E4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bottom"/>
          </w:tcPr>
          <w:p w14:paraId="6FFD01AF" w14:textId="77777777" w:rsidR="00B14BC3" w:rsidRDefault="00B14BC3" w:rsidP="007025E4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8368F48" w14:textId="77777777" w:rsidR="00B14BC3" w:rsidRDefault="00B14BC3" w:rsidP="007025E4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bottom"/>
          </w:tcPr>
          <w:p w14:paraId="4023AEF9" w14:textId="77777777" w:rsidR="00B14BC3" w:rsidRDefault="00B14BC3" w:rsidP="007025E4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FC5CED" w14:textId="77777777" w:rsidR="00B14BC3" w:rsidRDefault="00B14BC3" w:rsidP="007025E4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vAlign w:val="bottom"/>
          </w:tcPr>
          <w:p w14:paraId="7385BB19" w14:textId="77777777" w:rsidR="00B14BC3" w:rsidRDefault="00B14BC3" w:rsidP="007025E4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C67A777" w14:textId="77777777" w:rsidR="00B14BC3" w:rsidRDefault="00B14BC3" w:rsidP="007025E4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left w:val="nil"/>
              <w:bottom w:val="nil"/>
              <w:right w:val="nil"/>
            </w:tcBorders>
            <w:vAlign w:val="bottom"/>
          </w:tcPr>
          <w:p w14:paraId="5F9063F5" w14:textId="77777777" w:rsidR="00B14BC3" w:rsidRDefault="00B14BC3" w:rsidP="007025E4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157A537" w14:textId="77777777" w:rsidR="00B14BC3" w:rsidRDefault="00B14BC3" w:rsidP="007025E4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</w:tcPr>
          <w:p w14:paraId="5A6A0872" w14:textId="178AF7C2" w:rsidR="00B14BC3" w:rsidRDefault="0035676E" w:rsidP="003B7F30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(19,098)</w:t>
            </w:r>
          </w:p>
        </w:tc>
      </w:tr>
      <w:tr w:rsidR="007025E4" w14:paraId="2DC0A5E0" w14:textId="77777777" w:rsidTr="00356B86">
        <w:trPr>
          <w:cantSplit/>
        </w:trPr>
        <w:tc>
          <w:tcPr>
            <w:tcW w:w="3184" w:type="dxa"/>
            <w:hideMark/>
          </w:tcPr>
          <w:p w14:paraId="4E776789" w14:textId="77777777" w:rsidR="007025E4" w:rsidRDefault="007025E4" w:rsidP="007025E4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810" w:type="dxa"/>
            <w:vAlign w:val="bottom"/>
          </w:tcPr>
          <w:p w14:paraId="55CBE1AA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99D2103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6C0812EE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CCB2010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6799B2FE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E74A86C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2C6DEB29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FE35904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1FDAAF1E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37CE260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09053380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79578F0" w14:textId="77777777" w:rsidR="007025E4" w:rsidRDefault="007025E4" w:rsidP="007025E4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C4D54F3" w14:textId="0B101AB0" w:rsidR="007025E4" w:rsidRDefault="007025E4" w:rsidP="003B7F30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251</w:t>
            </w:r>
          </w:p>
        </w:tc>
      </w:tr>
    </w:tbl>
    <w:p w14:paraId="141E860F" w14:textId="4CC76785" w:rsidR="00FB7BB3" w:rsidRPr="002A33A3" w:rsidRDefault="00FB7BB3" w:rsidP="00FA0AA1">
      <w:pPr>
        <w:ind w:left="540"/>
        <w:jc w:val="thaiDistribute"/>
        <w:rPr>
          <w:spacing w:val="-6"/>
          <w:sz w:val="16"/>
          <w:szCs w:val="16"/>
        </w:rPr>
      </w:pPr>
    </w:p>
    <w:tbl>
      <w:tblPr>
        <w:tblW w:w="9664" w:type="dxa"/>
        <w:tblInd w:w="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84"/>
        <w:gridCol w:w="810"/>
        <w:gridCol w:w="178"/>
        <w:gridCol w:w="902"/>
        <w:gridCol w:w="182"/>
        <w:gridCol w:w="718"/>
        <w:gridCol w:w="182"/>
        <w:gridCol w:w="718"/>
        <w:gridCol w:w="178"/>
        <w:gridCol w:w="722"/>
        <w:gridCol w:w="178"/>
        <w:gridCol w:w="812"/>
        <w:gridCol w:w="178"/>
        <w:gridCol w:w="722"/>
      </w:tblGrid>
      <w:tr w:rsidR="00FB7BB3" w14:paraId="6BC3FEEC" w14:textId="77777777" w:rsidTr="000E5E57">
        <w:trPr>
          <w:cantSplit/>
        </w:trPr>
        <w:tc>
          <w:tcPr>
            <w:tcW w:w="3184" w:type="dxa"/>
          </w:tcPr>
          <w:p w14:paraId="32EA2149" w14:textId="77777777" w:rsidR="00FB7BB3" w:rsidRDefault="00FB7BB3" w:rsidP="002A33A3">
            <w:pPr>
              <w:shd w:val="clear" w:color="auto" w:fill="FFFFFF"/>
              <w:snapToGrid w:val="0"/>
              <w:spacing w:line="340" w:lineRule="exac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80" w:type="dxa"/>
            <w:gridSpan w:val="13"/>
            <w:vAlign w:val="bottom"/>
            <w:hideMark/>
          </w:tcPr>
          <w:p w14:paraId="5B0BB8F9" w14:textId="77777777" w:rsidR="00FB7BB3" w:rsidRDefault="00FB7BB3" w:rsidP="002A33A3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B7BB3" w14:paraId="0FE74E38" w14:textId="77777777" w:rsidTr="000E5E57">
        <w:trPr>
          <w:cantSplit/>
        </w:trPr>
        <w:tc>
          <w:tcPr>
            <w:tcW w:w="3184" w:type="dxa"/>
            <w:vAlign w:val="bottom"/>
            <w:hideMark/>
          </w:tcPr>
          <w:p w14:paraId="5917951A" w14:textId="77777777" w:rsidR="00FB7BB3" w:rsidRDefault="00FB7BB3" w:rsidP="002A33A3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</w:rPr>
              <w:br/>
              <w:t>3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1 ธันวาคม 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10" w:type="dxa"/>
            <w:vAlign w:val="bottom"/>
            <w:hideMark/>
          </w:tcPr>
          <w:p w14:paraId="78BFD98A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73096DD4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vAlign w:val="bottom"/>
          </w:tcPr>
          <w:p w14:paraId="4BC75108" w14:textId="77777777" w:rsidR="00FB7BB3" w:rsidRDefault="00FB7BB3" w:rsidP="002A33A3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  <w:hideMark/>
          </w:tcPr>
          <w:p w14:paraId="387C72DA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กลุ่มลูกค้า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ธุรกิจขนาดกลางและ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br/>
              <w:t>ขนาดย่อม</w:t>
            </w:r>
          </w:p>
        </w:tc>
        <w:tc>
          <w:tcPr>
            <w:tcW w:w="182" w:type="dxa"/>
            <w:vAlign w:val="bottom"/>
          </w:tcPr>
          <w:p w14:paraId="194EF1F6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</w:rPr>
            </w:pPr>
          </w:p>
        </w:tc>
        <w:tc>
          <w:tcPr>
            <w:tcW w:w="718" w:type="dxa"/>
            <w:vAlign w:val="bottom"/>
            <w:hideMark/>
          </w:tcPr>
          <w:p w14:paraId="04A518E7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2" w:type="dxa"/>
            <w:vAlign w:val="bottom"/>
          </w:tcPr>
          <w:p w14:paraId="4CB901AD" w14:textId="77777777" w:rsidR="00FB7BB3" w:rsidRDefault="00FB7BB3" w:rsidP="002A33A3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  <w:hideMark/>
          </w:tcPr>
          <w:p w14:paraId="708226AE" w14:textId="4F9E4FC3" w:rsidR="00FB7BB3" w:rsidRDefault="00752E1E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กลุ่มธุรกิจประกัน</w:t>
            </w:r>
          </w:p>
        </w:tc>
        <w:tc>
          <w:tcPr>
            <w:tcW w:w="178" w:type="dxa"/>
            <w:vAlign w:val="bottom"/>
          </w:tcPr>
          <w:p w14:paraId="4C12E370" w14:textId="77777777" w:rsidR="00FB7BB3" w:rsidRDefault="00FB7BB3" w:rsidP="002A33A3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722" w:type="dxa"/>
            <w:vAlign w:val="bottom"/>
            <w:hideMark/>
          </w:tcPr>
          <w:p w14:paraId="0BAC0DD7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78" w:type="dxa"/>
          </w:tcPr>
          <w:p w14:paraId="629BB5E3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0A9DBBEE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03F539B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8773959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vAlign w:val="bottom"/>
          </w:tcPr>
          <w:p w14:paraId="10DFF595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  <w:hideMark/>
          </w:tcPr>
          <w:p w14:paraId="7ADD1E7B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B7BB3" w14:paraId="32212DC5" w14:textId="77777777" w:rsidTr="000E5E57">
        <w:trPr>
          <w:cantSplit/>
        </w:trPr>
        <w:tc>
          <w:tcPr>
            <w:tcW w:w="3184" w:type="dxa"/>
            <w:vAlign w:val="bottom"/>
          </w:tcPr>
          <w:p w14:paraId="37B085CC" w14:textId="77777777" w:rsidR="00FB7BB3" w:rsidRDefault="00FB7BB3" w:rsidP="002A33A3">
            <w:pPr>
              <w:shd w:val="clear" w:color="auto" w:fill="FFFFFF"/>
              <w:spacing w:line="340" w:lineRule="exac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13"/>
            <w:vAlign w:val="bottom"/>
            <w:hideMark/>
          </w:tcPr>
          <w:p w14:paraId="0A09B995" w14:textId="77777777" w:rsidR="00FB7BB3" w:rsidRDefault="00FB7BB3" w:rsidP="002A33A3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B7BB3" w:rsidRPr="000E5E57" w14:paraId="0EAAB8EB" w14:textId="77777777" w:rsidTr="000E5E57">
        <w:trPr>
          <w:cantSplit/>
        </w:trPr>
        <w:tc>
          <w:tcPr>
            <w:tcW w:w="3184" w:type="dxa"/>
            <w:hideMark/>
          </w:tcPr>
          <w:p w14:paraId="3DE5B196" w14:textId="77777777" w:rsidR="00FB7BB3" w:rsidRDefault="00FB7BB3" w:rsidP="002A33A3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810" w:type="dxa"/>
          </w:tcPr>
          <w:p w14:paraId="2FDAAB39" w14:textId="74A2700D" w:rsidR="00FB7BB3" w:rsidRDefault="003434C7" w:rsidP="00E51B37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</w:t>
            </w:r>
            <w:r w:rsidR="00AF427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456</w:t>
            </w:r>
          </w:p>
        </w:tc>
        <w:tc>
          <w:tcPr>
            <w:tcW w:w="178" w:type="dxa"/>
            <w:vAlign w:val="bottom"/>
          </w:tcPr>
          <w:p w14:paraId="72E77A7A" w14:textId="77777777" w:rsidR="00FB7BB3" w:rsidRDefault="00FB7BB3" w:rsidP="00E51B37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3552932E" w14:textId="38EB1766" w:rsidR="00FB7BB3" w:rsidRDefault="003434C7" w:rsidP="002A33A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AF42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A8280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82" w:type="dxa"/>
            <w:vAlign w:val="bottom"/>
          </w:tcPr>
          <w:p w14:paraId="3BE5251A" w14:textId="77777777" w:rsidR="00FB7BB3" w:rsidRPr="00E51B37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</w:tcPr>
          <w:p w14:paraId="60CD24AB" w14:textId="09402334" w:rsidR="00FB7BB3" w:rsidRDefault="003434C7" w:rsidP="000E5E57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AF42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182" w:type="dxa"/>
            <w:vAlign w:val="bottom"/>
          </w:tcPr>
          <w:p w14:paraId="3904A63D" w14:textId="77777777" w:rsidR="00FB7BB3" w:rsidRDefault="00FB7BB3" w:rsidP="000E5E57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</w:tcPr>
          <w:p w14:paraId="026A3E24" w14:textId="4E1EE14A" w:rsidR="00FB7BB3" w:rsidRDefault="003434C7" w:rsidP="000E5E5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AF42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  <w:lang w:val="en-US"/>
              </w:rPr>
              <w:t>453</w:t>
            </w:r>
          </w:p>
        </w:tc>
        <w:tc>
          <w:tcPr>
            <w:tcW w:w="178" w:type="dxa"/>
          </w:tcPr>
          <w:p w14:paraId="40DEA599" w14:textId="77777777" w:rsidR="00FB7BB3" w:rsidRPr="00E51B37" w:rsidRDefault="00FB7BB3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22" w:type="dxa"/>
          </w:tcPr>
          <w:p w14:paraId="3883B31B" w14:textId="3B5041E9" w:rsidR="00FB7BB3" w:rsidRDefault="003434C7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F42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003</w:t>
            </w:r>
          </w:p>
        </w:tc>
        <w:tc>
          <w:tcPr>
            <w:tcW w:w="178" w:type="dxa"/>
          </w:tcPr>
          <w:p w14:paraId="2F7AD918" w14:textId="77777777" w:rsidR="00FB7BB3" w:rsidRDefault="00FB7BB3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16E72FBC" w14:textId="14F1AC8A" w:rsidR="00FB7BB3" w:rsidRDefault="00A82808" w:rsidP="002A33A3">
            <w:pPr>
              <w:pStyle w:val="acctfourfigures"/>
              <w:shd w:val="clear" w:color="auto" w:fill="FFFFFF"/>
              <w:tabs>
                <w:tab w:val="decimal" w:pos="46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E1EF3BF" w14:textId="77777777" w:rsidR="00FB7BB3" w:rsidRPr="00E51B37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2" w:type="dxa"/>
            <w:hideMark/>
          </w:tcPr>
          <w:p w14:paraId="4479C5EC" w14:textId="77777777" w:rsidR="00FB7BB3" w:rsidRDefault="00FB7BB3" w:rsidP="000E5E57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>96,369</w:t>
            </w:r>
          </w:p>
        </w:tc>
      </w:tr>
      <w:tr w:rsidR="00FB7BB3" w:rsidRPr="000E5E57" w14:paraId="22109FA5" w14:textId="77777777" w:rsidTr="000E5E57">
        <w:trPr>
          <w:cantSplit/>
        </w:trPr>
        <w:tc>
          <w:tcPr>
            <w:tcW w:w="3184" w:type="dxa"/>
            <w:hideMark/>
          </w:tcPr>
          <w:p w14:paraId="4684BC1A" w14:textId="77777777" w:rsidR="00FB7BB3" w:rsidRDefault="00FB7BB3" w:rsidP="002A33A3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รายได้ที่มิใช่ดอกเบี้ยสุทธิ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11C24" w14:textId="0BA9753F" w:rsidR="00FB7BB3" w:rsidRPr="00E51B37" w:rsidRDefault="003434C7" w:rsidP="00E51B37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E51B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 w:rsidR="00AF427A" w:rsidRPr="00E51B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E51B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167</w:t>
            </w:r>
          </w:p>
        </w:tc>
        <w:tc>
          <w:tcPr>
            <w:tcW w:w="178" w:type="dxa"/>
            <w:vAlign w:val="bottom"/>
          </w:tcPr>
          <w:p w14:paraId="10118419" w14:textId="77777777" w:rsidR="00FB7BB3" w:rsidRDefault="00FB7BB3" w:rsidP="00E51B37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55FAB" w14:textId="68A29C08" w:rsidR="00FB7BB3" w:rsidRDefault="003434C7" w:rsidP="002A33A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F42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82808">
              <w:rPr>
                <w:rFonts w:ascii="Angsana New" w:hAnsi="Angsana New" w:cs="Angsana New"/>
                <w:sz w:val="26"/>
                <w:szCs w:val="26"/>
              </w:rPr>
              <w:t>565</w:t>
            </w:r>
          </w:p>
        </w:tc>
        <w:tc>
          <w:tcPr>
            <w:tcW w:w="182" w:type="dxa"/>
            <w:vAlign w:val="bottom"/>
          </w:tcPr>
          <w:p w14:paraId="6833D984" w14:textId="77777777" w:rsidR="00FB7BB3" w:rsidRPr="00E51B37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C9836" w14:textId="0AE92409" w:rsidR="00FB7BB3" w:rsidRDefault="003434C7" w:rsidP="000E5E57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AF42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269</w:t>
            </w:r>
          </w:p>
        </w:tc>
        <w:tc>
          <w:tcPr>
            <w:tcW w:w="182" w:type="dxa"/>
            <w:vAlign w:val="bottom"/>
          </w:tcPr>
          <w:p w14:paraId="51D821BD" w14:textId="77777777" w:rsidR="00FB7BB3" w:rsidRDefault="00FB7BB3" w:rsidP="000E5E57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32C7E" w14:textId="7CAE0510" w:rsidR="00FB7BB3" w:rsidRPr="00E51B37" w:rsidRDefault="003434C7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1B37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AF427A" w:rsidRPr="00E51B3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E51B37">
              <w:rPr>
                <w:rFonts w:ascii="Angsana New" w:hAnsi="Angsana New" w:cs="Angsana New"/>
                <w:sz w:val="26"/>
                <w:szCs w:val="26"/>
                <w:lang w:val="en-US"/>
              </w:rPr>
              <w:t>565</w:t>
            </w:r>
          </w:p>
        </w:tc>
        <w:tc>
          <w:tcPr>
            <w:tcW w:w="178" w:type="dxa"/>
          </w:tcPr>
          <w:p w14:paraId="081EE001" w14:textId="77777777" w:rsidR="00FB7BB3" w:rsidRPr="00E51B37" w:rsidRDefault="00FB7BB3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42E27" w14:textId="36A7A72A" w:rsidR="00FB7BB3" w:rsidRDefault="003434C7" w:rsidP="000E5E5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AF42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82808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26542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78" w:type="dxa"/>
          </w:tcPr>
          <w:p w14:paraId="20EB52F4" w14:textId="77777777" w:rsidR="00FB7BB3" w:rsidRDefault="00FB7BB3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A2ABC" w14:textId="031EC5F9" w:rsidR="00FB7BB3" w:rsidRDefault="00AF427A" w:rsidP="002A33A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3434C7" w:rsidRPr="003434C7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3434C7" w:rsidRPr="003434C7">
              <w:rPr>
                <w:rFonts w:ascii="Angsana New" w:hAnsi="Angsana New" w:cs="Angsana New"/>
                <w:sz w:val="26"/>
                <w:szCs w:val="26"/>
                <w:lang w:bidi="th-TH"/>
              </w:rPr>
              <w:t>88</w:t>
            </w:r>
            <w:r w:rsidR="001A7326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2A6752C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9CAAA" w14:textId="77777777" w:rsidR="00FB7BB3" w:rsidRDefault="00FB7BB3" w:rsidP="000E5E57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>41,856</w:t>
            </w:r>
          </w:p>
        </w:tc>
      </w:tr>
      <w:tr w:rsidR="00FB7BB3" w:rsidRPr="000E5E57" w14:paraId="514FE7EE" w14:textId="77777777" w:rsidTr="000E5E57">
        <w:trPr>
          <w:cantSplit/>
        </w:trPr>
        <w:tc>
          <w:tcPr>
            <w:tcW w:w="3184" w:type="dxa"/>
            <w:hideMark/>
          </w:tcPr>
          <w:p w14:paraId="72C94625" w14:textId="77777777" w:rsidR="00FB7BB3" w:rsidRDefault="00FB7BB3" w:rsidP="002A33A3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4E50A" w14:textId="08A1095E" w:rsidR="00FB7BB3" w:rsidRPr="00E51B37" w:rsidRDefault="003434C7" w:rsidP="00E51B37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1B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</w:t>
            </w:r>
            <w:r w:rsidR="00AF427A" w:rsidRPr="00E51B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E51B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623</w:t>
            </w:r>
          </w:p>
        </w:tc>
        <w:tc>
          <w:tcPr>
            <w:tcW w:w="178" w:type="dxa"/>
            <w:vAlign w:val="bottom"/>
          </w:tcPr>
          <w:p w14:paraId="2123842E" w14:textId="77777777" w:rsidR="00FB7BB3" w:rsidRDefault="00FB7BB3" w:rsidP="00E51B37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2A07D" w14:textId="05A8102E" w:rsidR="00FB7BB3" w:rsidRDefault="003434C7" w:rsidP="002A33A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AF42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82808">
              <w:rPr>
                <w:rFonts w:ascii="Angsana New" w:hAnsi="Angsana New" w:cs="Angsana New"/>
                <w:sz w:val="26"/>
                <w:szCs w:val="26"/>
              </w:rPr>
              <w:t>812</w:t>
            </w:r>
          </w:p>
        </w:tc>
        <w:tc>
          <w:tcPr>
            <w:tcW w:w="182" w:type="dxa"/>
            <w:vAlign w:val="bottom"/>
          </w:tcPr>
          <w:p w14:paraId="1623DC11" w14:textId="77777777" w:rsidR="00FB7BB3" w:rsidRPr="00E51B37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E26EE" w14:textId="715275AC" w:rsidR="00FB7BB3" w:rsidRDefault="003434C7" w:rsidP="000E5E57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AF42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479</w:t>
            </w:r>
          </w:p>
        </w:tc>
        <w:tc>
          <w:tcPr>
            <w:tcW w:w="182" w:type="dxa"/>
            <w:vAlign w:val="bottom"/>
          </w:tcPr>
          <w:p w14:paraId="31E85F7D" w14:textId="77777777" w:rsidR="00FB7BB3" w:rsidRDefault="00FB7BB3" w:rsidP="000E5E57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40EF5" w14:textId="6272D8DD" w:rsidR="00FB7BB3" w:rsidRPr="00E51B37" w:rsidRDefault="003434C7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1B37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="00AF427A" w:rsidRPr="00E51B3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E51B37">
              <w:rPr>
                <w:rFonts w:ascii="Angsana New" w:hAnsi="Angsana New" w:cs="Angsan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178" w:type="dxa"/>
          </w:tcPr>
          <w:p w14:paraId="42DEB0F5" w14:textId="77777777" w:rsidR="00FB7BB3" w:rsidRPr="00E51B37" w:rsidRDefault="00FB7BB3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78CAE" w14:textId="0F147BEA" w:rsidR="00FB7BB3" w:rsidRDefault="003434C7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AF42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82808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26542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78" w:type="dxa"/>
          </w:tcPr>
          <w:p w14:paraId="121CDBB6" w14:textId="77777777" w:rsidR="00FB7BB3" w:rsidRDefault="00FB7BB3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58930" w14:textId="5DD69C33" w:rsidR="00FB7BB3" w:rsidRDefault="00AF427A" w:rsidP="002A33A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3434C7" w:rsidRPr="003434C7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3434C7" w:rsidRPr="003434C7">
              <w:rPr>
                <w:rFonts w:ascii="Angsana New" w:hAnsi="Angsana New" w:cs="Angsana New"/>
                <w:sz w:val="26"/>
                <w:szCs w:val="26"/>
                <w:lang w:bidi="th-TH"/>
              </w:rPr>
              <w:t>88</w:t>
            </w:r>
            <w:r w:rsidR="00853DA3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30CFFDB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C0537E" w14:textId="77777777" w:rsidR="00FB7BB3" w:rsidRDefault="00FB7BB3" w:rsidP="000E5E57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>138,225</w:t>
            </w:r>
          </w:p>
        </w:tc>
      </w:tr>
      <w:tr w:rsidR="00FB7BB3" w:rsidRPr="000E5E57" w14:paraId="2BB06174" w14:textId="77777777" w:rsidTr="000E5E57">
        <w:trPr>
          <w:cantSplit/>
        </w:trPr>
        <w:tc>
          <w:tcPr>
            <w:tcW w:w="3184" w:type="dxa"/>
            <w:hideMark/>
          </w:tcPr>
          <w:p w14:paraId="01818987" w14:textId="77777777" w:rsidR="00FB7BB3" w:rsidRDefault="00FB7BB3" w:rsidP="002A33A3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185C161" w14:textId="74CFEA2C" w:rsidR="00FB7BB3" w:rsidRPr="00E51B37" w:rsidRDefault="00AF427A" w:rsidP="00E51B37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1B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3434C7" w:rsidRPr="00E51B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E51B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3434C7" w:rsidRPr="00E51B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744</w:t>
            </w:r>
            <w:r w:rsidRPr="00E51B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3588F10" w14:textId="77777777" w:rsidR="00FB7BB3" w:rsidRDefault="00FB7BB3" w:rsidP="00E51B37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754289" w14:textId="188D9738" w:rsidR="00FB7BB3" w:rsidRDefault="00AF427A" w:rsidP="002A33A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434C7" w:rsidRPr="003434C7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434C7" w:rsidRPr="003434C7">
              <w:rPr>
                <w:rFonts w:ascii="Angsana New" w:hAnsi="Angsana New" w:cs="Angsana New"/>
                <w:sz w:val="26"/>
                <w:szCs w:val="26"/>
              </w:rPr>
              <w:t>242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bottom"/>
          </w:tcPr>
          <w:p w14:paraId="488666EC" w14:textId="77777777" w:rsidR="00FB7BB3" w:rsidRPr="00E51B37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274DD0" w14:textId="34BDA978" w:rsidR="00FB7BB3" w:rsidRDefault="00AF427A" w:rsidP="000E5E57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434C7" w:rsidRPr="003434C7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434C7" w:rsidRPr="003434C7">
              <w:rPr>
                <w:rFonts w:ascii="Angsana New" w:hAnsi="Angsana New" w:cs="Angsana New"/>
                <w:sz w:val="26"/>
                <w:szCs w:val="26"/>
              </w:rPr>
              <w:t>344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bottom"/>
          </w:tcPr>
          <w:p w14:paraId="69E11BD9" w14:textId="77777777" w:rsidR="00FB7BB3" w:rsidRDefault="00FB7BB3" w:rsidP="000E5E57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63443" w14:textId="3F42671A" w:rsidR="00FB7BB3" w:rsidRPr="00E51B37" w:rsidRDefault="00AF427A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1B37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3434C7" w:rsidRPr="00E51B37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E51B3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3434C7" w:rsidRPr="00E51B37">
              <w:rPr>
                <w:rFonts w:ascii="Angsana New" w:hAnsi="Angsana New" w:cs="Angsana New"/>
                <w:sz w:val="26"/>
                <w:szCs w:val="26"/>
                <w:lang w:val="en-US"/>
              </w:rPr>
              <w:t>390</w:t>
            </w:r>
            <w:r w:rsidRPr="00E51B37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</w:tcPr>
          <w:p w14:paraId="2F3FE5C7" w14:textId="77777777" w:rsidR="00FB7BB3" w:rsidRPr="00E51B37" w:rsidRDefault="00FB7BB3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5ECB73" w14:textId="509A0982" w:rsidR="00FB7BB3" w:rsidRDefault="00AF427A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434C7" w:rsidRPr="003434C7">
              <w:rPr>
                <w:rFonts w:ascii="Angsana New" w:hAnsi="Angsana New" w:cs="Angsana New"/>
                <w:sz w:val="26"/>
                <w:szCs w:val="26"/>
              </w:rPr>
              <w:t>10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82808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265423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6CAFD18B" w14:textId="77777777" w:rsidR="00FB7BB3" w:rsidRDefault="00FB7BB3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6A860" w14:textId="7EE48A34" w:rsidR="00FB7BB3" w:rsidRDefault="003434C7" w:rsidP="002A33A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 w:rsidR="00AF427A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  <w:lang w:bidi="th-TH"/>
              </w:rPr>
              <w:t>62</w:t>
            </w:r>
            <w:r w:rsidR="00853DA3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0A762D7D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2BBDA3E" w14:textId="77777777" w:rsidR="00FB7BB3" w:rsidRDefault="00FB7BB3" w:rsidP="000E5E57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>(64,639)</w:t>
            </w:r>
          </w:p>
        </w:tc>
      </w:tr>
      <w:tr w:rsidR="00FB7BB3" w:rsidRPr="000E5E57" w14:paraId="03013880" w14:textId="77777777" w:rsidTr="000E5E57">
        <w:trPr>
          <w:cantSplit/>
        </w:trPr>
        <w:tc>
          <w:tcPr>
            <w:tcW w:w="3184" w:type="dxa"/>
            <w:hideMark/>
          </w:tcPr>
          <w:p w14:paraId="28976C65" w14:textId="77777777" w:rsidR="00FB7BB3" w:rsidRDefault="00FB7BB3" w:rsidP="002A33A3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>
              <w:rPr>
                <w:rFonts w:eastAsia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38BA1E" w14:textId="77777777" w:rsidR="00FB7BB3" w:rsidRPr="00E51B37" w:rsidRDefault="00FB7BB3" w:rsidP="00E51B37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5235B51" w14:textId="2ED2436B" w:rsidR="003434C7" w:rsidRPr="00E51B37" w:rsidRDefault="003434C7" w:rsidP="00E51B37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1B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</w:t>
            </w:r>
            <w:r w:rsidR="00AF427A" w:rsidRPr="00E51B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E51B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879</w:t>
            </w:r>
          </w:p>
        </w:tc>
        <w:tc>
          <w:tcPr>
            <w:tcW w:w="178" w:type="dxa"/>
            <w:vAlign w:val="bottom"/>
          </w:tcPr>
          <w:p w14:paraId="48730E70" w14:textId="77777777" w:rsidR="00FB7BB3" w:rsidRDefault="00FB7BB3" w:rsidP="00E51B37">
            <w:pPr>
              <w:pStyle w:val="acctfourfigures"/>
              <w:shd w:val="clear" w:color="auto" w:fill="FFFFFF"/>
              <w:tabs>
                <w:tab w:val="decimal" w:pos="6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251BF2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20ED6119" w14:textId="6B9B6BB9" w:rsidR="003434C7" w:rsidRDefault="003434C7" w:rsidP="002A33A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AF42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570</w:t>
            </w:r>
          </w:p>
        </w:tc>
        <w:tc>
          <w:tcPr>
            <w:tcW w:w="182" w:type="dxa"/>
            <w:vAlign w:val="bottom"/>
          </w:tcPr>
          <w:p w14:paraId="4DB2AECF" w14:textId="77777777" w:rsidR="00FB7BB3" w:rsidRPr="00E51B37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539FA1" w14:textId="77777777" w:rsidR="00FB7BB3" w:rsidRDefault="00FB7BB3" w:rsidP="000E5E57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3C67105B" w14:textId="709BF297" w:rsidR="003434C7" w:rsidRDefault="003434C7" w:rsidP="000E5E57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AF42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135</w:t>
            </w:r>
          </w:p>
        </w:tc>
        <w:tc>
          <w:tcPr>
            <w:tcW w:w="182" w:type="dxa"/>
            <w:vAlign w:val="bottom"/>
          </w:tcPr>
          <w:p w14:paraId="58EB4DA5" w14:textId="77777777" w:rsidR="00FB7BB3" w:rsidRDefault="00FB7BB3" w:rsidP="000E5E57">
            <w:pPr>
              <w:pStyle w:val="acctfourfigures"/>
              <w:shd w:val="clear" w:color="auto" w:fill="FFFFFF"/>
              <w:tabs>
                <w:tab w:val="decimal" w:pos="568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0B30B5" w14:textId="77777777" w:rsidR="00FB7BB3" w:rsidRPr="00E51B37" w:rsidRDefault="00FB7BB3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0AB3DE5F" w14:textId="00127B6F" w:rsidR="003434C7" w:rsidRPr="00E51B37" w:rsidRDefault="003434C7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1B37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AF427A" w:rsidRPr="00E51B3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E51B37">
              <w:rPr>
                <w:rFonts w:ascii="Angsana New" w:hAnsi="Angsana New" w:cs="Angsana New"/>
                <w:sz w:val="26"/>
                <w:szCs w:val="26"/>
                <w:lang w:val="en-US"/>
              </w:rPr>
              <w:t>628</w:t>
            </w:r>
          </w:p>
        </w:tc>
        <w:tc>
          <w:tcPr>
            <w:tcW w:w="178" w:type="dxa"/>
          </w:tcPr>
          <w:p w14:paraId="31668E1F" w14:textId="77777777" w:rsidR="00FB7BB3" w:rsidRPr="00E51B37" w:rsidRDefault="00FB7BB3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ECA365" w14:textId="77777777" w:rsidR="00FB7BB3" w:rsidRDefault="00FB7BB3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79FDAAFF" w14:textId="7A7E15CB" w:rsidR="003434C7" w:rsidRDefault="003434C7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434C7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AF42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434C7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26542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78" w:type="dxa"/>
          </w:tcPr>
          <w:p w14:paraId="1395EC41" w14:textId="77777777" w:rsidR="00FB7BB3" w:rsidRDefault="00FB7BB3" w:rsidP="00E51B37">
            <w:pPr>
              <w:pStyle w:val="acctfourfigures"/>
              <w:shd w:val="clear" w:color="auto" w:fill="FFFFFF"/>
              <w:tabs>
                <w:tab w:val="decimal" w:pos="56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1A775A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C820AEB" w14:textId="5ADB8EFA" w:rsidR="003434C7" w:rsidRDefault="00AF427A" w:rsidP="002A33A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3434C7" w:rsidRPr="003434C7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A82808">
              <w:rPr>
                <w:rFonts w:ascii="Angsana New" w:hAnsi="Angsana New" w:cs="Angsana New"/>
                <w:sz w:val="26"/>
                <w:szCs w:val="26"/>
                <w:lang w:bidi="th-TH"/>
              </w:rPr>
              <w:t>26</w:t>
            </w:r>
            <w:r w:rsidR="00853DA3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3E9D7C6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4D07B141" w14:textId="77777777" w:rsidR="00FB7BB3" w:rsidRDefault="00FB7BB3" w:rsidP="000E5E57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3B27DACA" w14:textId="77777777" w:rsidR="00FB7BB3" w:rsidRDefault="00FB7BB3" w:rsidP="000E5E57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>73,586</w:t>
            </w:r>
          </w:p>
        </w:tc>
      </w:tr>
      <w:tr w:rsidR="00FB7BB3" w:rsidRPr="000E5E57" w14:paraId="5A823925" w14:textId="77777777" w:rsidTr="000E5E57">
        <w:trPr>
          <w:cantSplit/>
        </w:trPr>
        <w:tc>
          <w:tcPr>
            <w:tcW w:w="3184" w:type="dxa"/>
            <w:hideMark/>
          </w:tcPr>
          <w:p w14:paraId="60E1340E" w14:textId="7CBFCCB7" w:rsidR="00FB7BB3" w:rsidRDefault="00FB7BB3" w:rsidP="002A33A3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pacing w:val="-2"/>
                <w:sz w:val="26"/>
                <w:szCs w:val="26"/>
                <w:cs/>
              </w:rPr>
              <w:t>หนี้สงสัยจะสูญ</w:t>
            </w:r>
            <w:r w:rsidR="009D6EA4">
              <w:rPr>
                <w:rFonts w:hint="cs"/>
                <w:spacing w:val="-2"/>
                <w:sz w:val="26"/>
                <w:szCs w:val="26"/>
                <w:cs/>
              </w:rPr>
              <w:t>และขาดทุนจาก</w:t>
            </w:r>
            <w:r>
              <w:rPr>
                <w:rFonts w:hint="cs"/>
                <w:spacing w:val="-2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810" w:type="dxa"/>
          </w:tcPr>
          <w:p w14:paraId="3A96E7B6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A440DCE" w14:textId="77777777" w:rsidR="00FB7BB3" w:rsidRDefault="00FB7BB3" w:rsidP="002A33A3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D265C3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596C015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53C216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F49CBBD" w14:textId="77777777" w:rsidR="00FB7BB3" w:rsidRDefault="00FB7BB3" w:rsidP="002A33A3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19F456" w14:textId="77777777" w:rsidR="00FB7BB3" w:rsidRDefault="00FB7BB3" w:rsidP="002A33A3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7BF8FFC" w14:textId="77777777" w:rsidR="00FB7BB3" w:rsidRDefault="00FB7BB3" w:rsidP="002A33A3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03A36B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5A116CA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F411D5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15CF90A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3971B6E5" w14:textId="2C215F4D" w:rsidR="00FB7BB3" w:rsidRDefault="00FB7BB3" w:rsidP="000E5E57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2C4AAD">
              <w:rPr>
                <w:rFonts w:ascii="Angsana New" w:hAnsi="Angsana New" w:cs="Angsana New"/>
                <w:sz w:val="26"/>
                <w:szCs w:val="26"/>
              </w:rPr>
              <w:t>24</w:t>
            </w:r>
            <w:r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2C4AAD">
              <w:rPr>
                <w:rFonts w:ascii="Angsana New" w:hAnsi="Angsana New" w:cs="Angsana New"/>
                <w:sz w:val="26"/>
                <w:szCs w:val="26"/>
              </w:rPr>
              <w:t>023</w:t>
            </w:r>
            <w:r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1B7817" w:rsidRPr="000E5E57" w14:paraId="1BBEA5BD" w14:textId="77777777" w:rsidTr="000E5E57">
        <w:trPr>
          <w:cantSplit/>
        </w:trPr>
        <w:tc>
          <w:tcPr>
            <w:tcW w:w="3184" w:type="dxa"/>
          </w:tcPr>
          <w:p w14:paraId="06101470" w14:textId="5F2C4B3A" w:rsidR="000872D4" w:rsidRPr="001B7817" w:rsidRDefault="000872D4" w:rsidP="002A33A3">
            <w:pPr>
              <w:shd w:val="clear" w:color="auto" w:fill="FFFFFF"/>
              <w:spacing w:line="340" w:lineRule="exact"/>
              <w:ind w:left="180" w:right="-79" w:hanging="180"/>
              <w:rPr>
                <w:spacing w:val="-2"/>
                <w:sz w:val="26"/>
                <w:szCs w:val="26"/>
                <w:cs/>
              </w:rPr>
            </w:pPr>
            <w:r w:rsidRPr="001B7817">
              <w:rPr>
                <w:rFonts w:hint="cs"/>
                <w:spacing w:val="-2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0" w:type="dxa"/>
          </w:tcPr>
          <w:p w14:paraId="31ECC230" w14:textId="77777777" w:rsidR="000872D4" w:rsidRPr="001B7817" w:rsidRDefault="000872D4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2E27970" w14:textId="77777777" w:rsidR="000872D4" w:rsidRPr="001B7817" w:rsidRDefault="000872D4" w:rsidP="002A33A3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bottom"/>
          </w:tcPr>
          <w:p w14:paraId="25599AE6" w14:textId="77777777" w:rsidR="000872D4" w:rsidRPr="001B7817" w:rsidRDefault="000872D4" w:rsidP="002A33A3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99841E4" w14:textId="77777777" w:rsidR="000872D4" w:rsidRPr="001B7817" w:rsidRDefault="000872D4" w:rsidP="002A33A3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bottom"/>
          </w:tcPr>
          <w:p w14:paraId="6124CDF3" w14:textId="77777777" w:rsidR="000872D4" w:rsidRPr="001B7817" w:rsidRDefault="000872D4" w:rsidP="002A33A3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BFDC283" w14:textId="77777777" w:rsidR="000872D4" w:rsidRPr="001B7817" w:rsidRDefault="000872D4" w:rsidP="002A33A3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bottom"/>
          </w:tcPr>
          <w:p w14:paraId="311BF043" w14:textId="77777777" w:rsidR="000872D4" w:rsidRPr="001B7817" w:rsidRDefault="000872D4" w:rsidP="002A33A3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7DCF78F" w14:textId="77777777" w:rsidR="000872D4" w:rsidRPr="001B7817" w:rsidRDefault="000872D4" w:rsidP="002A33A3">
            <w:pPr>
              <w:pStyle w:val="acctfourfigures"/>
              <w:shd w:val="clear" w:color="auto" w:fill="FFFFFF"/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vAlign w:val="bottom"/>
          </w:tcPr>
          <w:p w14:paraId="1311EBCA" w14:textId="77777777" w:rsidR="000872D4" w:rsidRPr="001B7817" w:rsidRDefault="000872D4" w:rsidP="002A33A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18F58C2" w14:textId="77777777" w:rsidR="000872D4" w:rsidRPr="001B7817" w:rsidRDefault="000872D4" w:rsidP="002A33A3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  <w:vAlign w:val="bottom"/>
          </w:tcPr>
          <w:p w14:paraId="634CE30A" w14:textId="77777777" w:rsidR="000872D4" w:rsidRPr="001B7817" w:rsidRDefault="000872D4" w:rsidP="002A33A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7AEEB4D" w14:textId="77777777" w:rsidR="000872D4" w:rsidRPr="001B7817" w:rsidRDefault="000872D4" w:rsidP="002A33A3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</w:tcPr>
          <w:p w14:paraId="2C859555" w14:textId="17DECF30" w:rsidR="000872D4" w:rsidRPr="001B7817" w:rsidRDefault="0092710D" w:rsidP="000E5E57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1B7817">
              <w:rPr>
                <w:rFonts w:ascii="Angsana New" w:hAnsi="Angsana New" w:cs="Angsana New"/>
                <w:sz w:val="26"/>
                <w:szCs w:val="26"/>
              </w:rPr>
              <w:t>(9,468)</w:t>
            </w:r>
          </w:p>
        </w:tc>
      </w:tr>
      <w:tr w:rsidR="00FB7BB3" w:rsidRPr="000E5E57" w14:paraId="1B1DC780" w14:textId="77777777" w:rsidTr="000E5E57">
        <w:trPr>
          <w:cantSplit/>
        </w:trPr>
        <w:tc>
          <w:tcPr>
            <w:tcW w:w="3184" w:type="dxa"/>
            <w:hideMark/>
          </w:tcPr>
          <w:p w14:paraId="50D724FF" w14:textId="77777777" w:rsidR="00FB7BB3" w:rsidRDefault="00FB7BB3" w:rsidP="002A33A3">
            <w:pPr>
              <w:shd w:val="clear" w:color="auto" w:fill="FFFFFF"/>
              <w:spacing w:line="340" w:lineRule="exact"/>
              <w:ind w:left="180" w:right="-79" w:hanging="18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810" w:type="dxa"/>
            <w:vAlign w:val="bottom"/>
          </w:tcPr>
          <w:p w14:paraId="68B31B55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A2C7DC5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57E1CC00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C5C0940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41DB8948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E2E6F5E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76732550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A6B68CC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45A021F7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B43E1FD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14:paraId="664177E8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8A1E6AE" w14:textId="77777777" w:rsidR="00FB7BB3" w:rsidRDefault="00FB7BB3" w:rsidP="002A33A3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340" w:lineRule="exac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761B9486" w14:textId="77777777" w:rsidR="00FB7BB3" w:rsidRDefault="00FB7BB3" w:rsidP="000E5E57">
            <w:pPr>
              <w:pStyle w:val="acctfourfigures"/>
              <w:shd w:val="clear" w:color="auto" w:fill="FFFFFF"/>
              <w:tabs>
                <w:tab w:val="decimal" w:pos="550"/>
              </w:tabs>
              <w:snapToGrid w:val="0"/>
              <w:spacing w:line="340" w:lineRule="exac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>40,095</w:t>
            </w:r>
          </w:p>
        </w:tc>
      </w:tr>
    </w:tbl>
    <w:tbl>
      <w:tblPr>
        <w:tblpPr w:leftFromText="180" w:rightFromText="180" w:vertAnchor="text" w:tblpX="95" w:tblpY="1"/>
        <w:tblOverlap w:val="never"/>
        <w:tblW w:w="9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7244DD" w:rsidRPr="002A33A3" w14:paraId="05A80BAD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3984B40B" w14:textId="77777777" w:rsidR="007244DD" w:rsidRPr="002A33A3" w:rsidRDefault="007244DD" w:rsidP="00A2458A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32FBEC61" w14:textId="2CA004F8" w:rsidR="007244DD" w:rsidRPr="007244DD" w:rsidRDefault="007244DD" w:rsidP="0020180B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244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A72CF0" w:rsidRPr="002A33A3" w14:paraId="16C6877F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18BBD0F5" w14:textId="77777777" w:rsidR="00A72CF0" w:rsidRPr="002A33A3" w:rsidRDefault="00A72CF0" w:rsidP="00A2458A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784C00C5" w14:textId="11EB62A8" w:rsidR="00A72CF0" w:rsidRPr="002A33A3" w:rsidRDefault="00A72CF0" w:rsidP="0020180B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A33A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 w:bidi="th-TH"/>
              </w:rPr>
              <w:t>25</w:t>
            </w:r>
            <w:r w:rsidRPr="002A33A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6</w:t>
            </w:r>
            <w:r w:rsidR="0070301F" w:rsidRPr="002A33A3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 w:bidi="th-TH"/>
              </w:rPr>
              <w:t>2</w:t>
            </w:r>
          </w:p>
        </w:tc>
      </w:tr>
      <w:tr w:rsidR="00A72CF0" w:rsidRPr="002A33A3" w14:paraId="1DD705F4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5948C56A" w14:textId="77777777" w:rsidR="00A72CF0" w:rsidRPr="002A33A3" w:rsidRDefault="00A72CF0" w:rsidP="00A2458A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CA48C6" w14:textId="77777777" w:rsidR="00A72CF0" w:rsidRPr="002A33A3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56C8E6" w14:textId="77777777" w:rsidR="00A72CF0" w:rsidRPr="002A33A3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65C16C" w14:textId="77777777" w:rsidR="00A72CF0" w:rsidRPr="002A33A3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A33A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กลุ่มลูกค้า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BA29F8" w14:textId="77777777" w:rsidR="00A72CF0" w:rsidRPr="002A33A3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E8F1D9" w14:textId="77777777" w:rsidR="00A72CF0" w:rsidRPr="002A33A3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92FB1C" w14:textId="77777777" w:rsidR="00A72CF0" w:rsidRPr="002A33A3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B81C83" w14:textId="77777777" w:rsidR="00A72CF0" w:rsidRPr="002A33A3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2AC867" w14:textId="77777777" w:rsidR="00A72CF0" w:rsidRPr="002A33A3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56BFBB" w14:textId="77777777" w:rsidR="00A72CF0" w:rsidRPr="002A33A3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0" w:type="dxa"/>
          </w:tcPr>
          <w:p w14:paraId="45063822" w14:textId="77777777" w:rsidR="00A72CF0" w:rsidRPr="002A33A3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A449F8" w14:textId="77777777" w:rsidR="00A72CF0" w:rsidRPr="002A33A3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B66BDD" w14:textId="77777777" w:rsidR="00A72CF0" w:rsidRPr="002A33A3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54BCAD" w14:textId="77777777" w:rsidR="00A72CF0" w:rsidRPr="002A33A3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72CF0" w:rsidRPr="002A33A3" w14:paraId="55B6E5AD" w14:textId="77777777" w:rsidTr="002D7F5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D0C1198" w14:textId="77777777" w:rsidR="00A72CF0" w:rsidRPr="002A33A3" w:rsidRDefault="00A72CF0" w:rsidP="00A2458A">
            <w:pPr>
              <w:shd w:val="clear" w:color="auto" w:fill="FFFFFF"/>
              <w:spacing w:line="240" w:lineRule="atLeast"/>
              <w:ind w:left="180" w:right="-79" w:hanging="180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0BD7A6" w14:textId="77777777" w:rsidR="00A72CF0" w:rsidRPr="002A33A3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</w:pPr>
            <w:r w:rsidRPr="002A33A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685CD691" w14:textId="77777777" w:rsidR="00A72CF0" w:rsidRPr="002A33A3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A33A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A05BA8" w14:textId="77777777" w:rsidR="00A72CF0" w:rsidRPr="002A33A3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E913D9" w14:textId="77777777" w:rsidR="00A72CF0" w:rsidRPr="002A33A3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  <w:lang w:val="en-US"/>
              </w:rPr>
            </w:pPr>
            <w:r w:rsidRPr="002A33A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 w:bidi="th-TH"/>
              </w:rPr>
              <w:t>ธุรกิจขนาดกลางและขนาดย่อม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AB412E" w14:textId="77777777" w:rsidR="00A72CF0" w:rsidRPr="002A33A3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F030EA" w14:textId="77777777" w:rsidR="00A72CF0" w:rsidRPr="002A33A3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A33A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916B7B" w14:textId="77777777" w:rsidR="00A72CF0" w:rsidRPr="002A33A3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D52BCC" w14:textId="28AC67FA" w:rsidR="00A72CF0" w:rsidRPr="002A33A3" w:rsidRDefault="0009160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2A33A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กลุ่ม</w:t>
            </w:r>
            <w:r w:rsidR="00C83E3C" w:rsidRPr="002A33A3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ธุรกิจ</w:t>
            </w:r>
            <w:r w:rsidR="00C83E3C" w:rsidRPr="002A33A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ประกัน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FDE9FB" w14:textId="77777777" w:rsidR="00A72CF0" w:rsidRPr="002A33A3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0616DA" w14:textId="77777777" w:rsidR="00A72CF0" w:rsidRPr="002A33A3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A33A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0" w:type="dxa"/>
          </w:tcPr>
          <w:p w14:paraId="2CA78CC7" w14:textId="77777777" w:rsidR="00A72CF0" w:rsidRPr="002A33A3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D07121" w14:textId="77777777" w:rsidR="00A72CF0" w:rsidRPr="002A33A3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</w:p>
          <w:p w14:paraId="0190D9BB" w14:textId="77777777" w:rsidR="00A72CF0" w:rsidRPr="002A33A3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A33A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FD8D23" w14:textId="77777777" w:rsidR="00A72CF0" w:rsidRPr="002A33A3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1C4605" w14:textId="77777777" w:rsidR="00A72CF0" w:rsidRPr="002A33A3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2A33A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2A33A3" w14:paraId="1884FDDD" w14:textId="77777777" w:rsidTr="002D7F5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495F45A" w14:textId="77777777" w:rsidR="00A72CF0" w:rsidRPr="002A33A3" w:rsidRDefault="00A72CF0" w:rsidP="00A2458A">
            <w:pPr>
              <w:shd w:val="clear" w:color="auto" w:fill="FFFFFF"/>
              <w:spacing w:line="240" w:lineRule="atLeast"/>
              <w:ind w:left="180" w:right="-79" w:hanging="180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67CC0266" w14:textId="77777777" w:rsidR="00A72CF0" w:rsidRPr="002A33A3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2A33A3">
              <w:rPr>
                <w:rFonts w:ascii="Angsana New" w:hAnsi="Angsana New" w:cs="Angsana New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3E20D3" w:rsidRPr="0062614C" w14:paraId="2D58E996" w14:textId="77777777" w:rsidTr="0062614C">
        <w:trPr>
          <w:cantSplit/>
        </w:trPr>
        <w:tc>
          <w:tcPr>
            <w:tcW w:w="2520" w:type="dxa"/>
            <w:shd w:val="clear" w:color="auto" w:fill="auto"/>
          </w:tcPr>
          <w:p w14:paraId="410BD5F6" w14:textId="77777777" w:rsidR="003E20D3" w:rsidRPr="002A33A3" w:rsidRDefault="003E20D3" w:rsidP="003E20D3">
            <w:pPr>
              <w:shd w:val="clear" w:color="auto" w:fill="FFFFFF"/>
              <w:spacing w:line="240" w:lineRule="atLeast"/>
              <w:ind w:left="389" w:right="-79" w:hanging="7"/>
              <w:rPr>
                <w:color w:val="000000" w:themeColor="text1"/>
                <w:sz w:val="26"/>
                <w:szCs w:val="26"/>
                <w:vertAlign w:val="superscript"/>
                <w:cs/>
              </w:rPr>
            </w:pPr>
            <w:r w:rsidRPr="002A33A3">
              <w:rPr>
                <w:color w:val="000000" w:themeColor="text1"/>
                <w:sz w:val="26"/>
                <w:szCs w:val="26"/>
                <w:cs/>
              </w:rPr>
              <w:t xml:space="preserve">เงินให้สินเชื่อ </w:t>
            </w:r>
            <w:r w:rsidRPr="002A33A3">
              <w:rPr>
                <w:color w:val="000000" w:themeColor="text1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90" w:type="dxa"/>
            <w:vAlign w:val="bottom"/>
          </w:tcPr>
          <w:p w14:paraId="7E1C0D90" w14:textId="76D40BA3" w:rsidR="003E20D3" w:rsidRPr="0062614C" w:rsidRDefault="003E20D3" w:rsidP="0062614C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752,863</w:t>
            </w:r>
          </w:p>
        </w:tc>
        <w:tc>
          <w:tcPr>
            <w:tcW w:w="180" w:type="dxa"/>
            <w:vAlign w:val="bottom"/>
          </w:tcPr>
          <w:p w14:paraId="15414D4B" w14:textId="77777777" w:rsidR="003E20D3" w:rsidRPr="0062614C" w:rsidRDefault="003E20D3" w:rsidP="0062614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53EF304" w14:textId="3FCF75A2" w:rsidR="003E20D3" w:rsidRPr="0062614C" w:rsidRDefault="003E20D3" w:rsidP="0062614C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351,505</w:t>
            </w:r>
          </w:p>
        </w:tc>
        <w:tc>
          <w:tcPr>
            <w:tcW w:w="180" w:type="dxa"/>
            <w:vAlign w:val="bottom"/>
          </w:tcPr>
          <w:p w14:paraId="5AFD9FD7" w14:textId="77777777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EE9EE92" w14:textId="14E0A6CA" w:rsidR="003E20D3" w:rsidRPr="0062614C" w:rsidRDefault="003E20D3" w:rsidP="0062614C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1,003,459</w:t>
            </w:r>
          </w:p>
        </w:tc>
        <w:tc>
          <w:tcPr>
            <w:tcW w:w="180" w:type="dxa"/>
            <w:vAlign w:val="bottom"/>
          </w:tcPr>
          <w:p w14:paraId="7F722D5A" w14:textId="77777777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A42DF7D" w14:textId="096B4C2F" w:rsidR="003E20D3" w:rsidRPr="0062614C" w:rsidRDefault="003E20D3" w:rsidP="0062614C">
            <w:pPr>
              <w:pStyle w:val="acctfourfigures"/>
              <w:shd w:val="clear" w:color="auto" w:fill="FFFFFF"/>
              <w:tabs>
                <w:tab w:val="decimal" w:pos="417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28499BF" w14:textId="77777777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40B1E56" w14:textId="74564E69" w:rsidR="003E20D3" w:rsidRPr="0062614C" w:rsidRDefault="003E20D3" w:rsidP="0062614C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5,960</w:t>
            </w:r>
          </w:p>
        </w:tc>
        <w:tc>
          <w:tcPr>
            <w:tcW w:w="180" w:type="dxa"/>
            <w:vAlign w:val="bottom"/>
          </w:tcPr>
          <w:p w14:paraId="79979CEF" w14:textId="77777777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86C78E8" w14:textId="2E0AF9D9" w:rsidR="003E20D3" w:rsidRPr="0062614C" w:rsidRDefault="003E20D3" w:rsidP="0062614C">
            <w:pPr>
              <w:pStyle w:val="acctfourfigures"/>
              <w:shd w:val="clear" w:color="auto" w:fill="FFFFFF"/>
              <w:tabs>
                <w:tab w:val="decimal" w:pos="417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4672E55" w14:textId="77777777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5692263" w14:textId="761FBC4A" w:rsidR="003E20D3" w:rsidRPr="0062614C" w:rsidRDefault="003E20D3" w:rsidP="0062614C">
            <w:pPr>
              <w:tabs>
                <w:tab w:val="decimal" w:pos="779"/>
              </w:tabs>
              <w:rPr>
                <w:sz w:val="26"/>
                <w:szCs w:val="26"/>
                <w:lang w:bidi="ar-SA"/>
              </w:rPr>
            </w:pPr>
            <w:r w:rsidRPr="0062614C">
              <w:rPr>
                <w:sz w:val="26"/>
                <w:szCs w:val="26"/>
                <w:lang w:bidi="ar-SA"/>
              </w:rPr>
              <w:t>2,113,787</w:t>
            </w:r>
          </w:p>
        </w:tc>
      </w:tr>
      <w:tr w:rsidR="003E20D3" w:rsidRPr="0062614C" w14:paraId="19AD2F87" w14:textId="77777777" w:rsidTr="0062614C">
        <w:trPr>
          <w:cantSplit/>
        </w:trPr>
        <w:tc>
          <w:tcPr>
            <w:tcW w:w="2520" w:type="dxa"/>
            <w:shd w:val="clear" w:color="auto" w:fill="auto"/>
          </w:tcPr>
          <w:p w14:paraId="4705ED1E" w14:textId="77777777" w:rsidR="003E20D3" w:rsidRPr="002A33A3" w:rsidRDefault="003E20D3" w:rsidP="003E20D3">
            <w:pPr>
              <w:shd w:val="clear" w:color="auto" w:fill="FFFFFF"/>
              <w:spacing w:line="240" w:lineRule="atLeast"/>
              <w:ind w:left="389" w:right="-79" w:hanging="7"/>
              <w:rPr>
                <w:color w:val="000000" w:themeColor="text1"/>
                <w:sz w:val="26"/>
                <w:szCs w:val="26"/>
              </w:rPr>
            </w:pPr>
            <w:r w:rsidRPr="002A33A3">
              <w:rPr>
                <w:color w:val="000000" w:themeColor="text1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vAlign w:val="bottom"/>
          </w:tcPr>
          <w:p w14:paraId="496678A1" w14:textId="3A876782" w:rsidR="003E20D3" w:rsidRPr="0062614C" w:rsidRDefault="003E20D3" w:rsidP="0062614C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713,160</w:t>
            </w:r>
          </w:p>
        </w:tc>
        <w:tc>
          <w:tcPr>
            <w:tcW w:w="180" w:type="dxa"/>
            <w:vAlign w:val="bottom"/>
          </w:tcPr>
          <w:p w14:paraId="7B2EA56E" w14:textId="77777777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78D7136" w14:textId="779AAD2E" w:rsidR="003E20D3" w:rsidRPr="0062614C" w:rsidRDefault="003E20D3" w:rsidP="0062614C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304,898</w:t>
            </w:r>
          </w:p>
        </w:tc>
        <w:tc>
          <w:tcPr>
            <w:tcW w:w="180" w:type="dxa"/>
            <w:vAlign w:val="bottom"/>
          </w:tcPr>
          <w:p w14:paraId="183CEF06" w14:textId="77777777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4AA7AD0" w14:textId="03F2BE71" w:rsidR="003E20D3" w:rsidRPr="0062614C" w:rsidRDefault="003E20D3" w:rsidP="0062614C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962,197</w:t>
            </w:r>
          </w:p>
        </w:tc>
        <w:tc>
          <w:tcPr>
            <w:tcW w:w="180" w:type="dxa"/>
            <w:vAlign w:val="bottom"/>
          </w:tcPr>
          <w:p w14:paraId="4B368243" w14:textId="77777777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5301232" w14:textId="1280AAED" w:rsidR="003E20D3" w:rsidRPr="0062614C" w:rsidRDefault="003E20D3" w:rsidP="0062614C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129</w:t>
            </w:r>
          </w:p>
        </w:tc>
        <w:tc>
          <w:tcPr>
            <w:tcW w:w="180" w:type="dxa"/>
            <w:vAlign w:val="bottom"/>
          </w:tcPr>
          <w:p w14:paraId="2036B114" w14:textId="77777777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D34067C" w14:textId="4AA291DD" w:rsidR="003E20D3" w:rsidRPr="0062614C" w:rsidRDefault="00434BFA" w:rsidP="0062614C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996,441</w:t>
            </w:r>
          </w:p>
        </w:tc>
        <w:tc>
          <w:tcPr>
            <w:tcW w:w="180" w:type="dxa"/>
            <w:vAlign w:val="bottom"/>
          </w:tcPr>
          <w:p w14:paraId="7FE9A20D" w14:textId="77777777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0FAD937" w14:textId="3CA2E8E2" w:rsidR="003E20D3" w:rsidRPr="0062614C" w:rsidRDefault="003E20D3" w:rsidP="0062614C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2F5848">
              <w:rPr>
                <w:rFonts w:ascii="Angsana New" w:hAnsi="Angsana New" w:cs="Angsana New"/>
                <w:sz w:val="26"/>
                <w:szCs w:val="26"/>
                <w:lang w:val="en-US"/>
              </w:rPr>
              <w:t>13,079</w:t>
            </w: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726BDCA2" w14:textId="77777777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FC21E6" w14:textId="5B2904CD" w:rsidR="003E20D3" w:rsidRPr="0062614C" w:rsidRDefault="003E20D3" w:rsidP="0062614C">
            <w:pPr>
              <w:tabs>
                <w:tab w:val="decimal" w:pos="779"/>
              </w:tabs>
              <w:rPr>
                <w:sz w:val="26"/>
                <w:szCs w:val="26"/>
                <w:lang w:bidi="ar-SA"/>
              </w:rPr>
            </w:pPr>
            <w:r w:rsidRPr="0062614C">
              <w:rPr>
                <w:sz w:val="26"/>
                <w:szCs w:val="26"/>
                <w:lang w:bidi="ar-SA"/>
              </w:rPr>
              <w:t>2,963,746</w:t>
            </w:r>
          </w:p>
        </w:tc>
      </w:tr>
      <w:tr w:rsidR="003E20D3" w:rsidRPr="0062614C" w14:paraId="0DD6CDB7" w14:textId="77777777" w:rsidTr="0062614C">
        <w:trPr>
          <w:cantSplit/>
        </w:trPr>
        <w:tc>
          <w:tcPr>
            <w:tcW w:w="2520" w:type="dxa"/>
            <w:shd w:val="clear" w:color="auto" w:fill="auto"/>
          </w:tcPr>
          <w:p w14:paraId="2404FFA6" w14:textId="77777777" w:rsidR="003E20D3" w:rsidRPr="002A33A3" w:rsidRDefault="003E20D3" w:rsidP="003E20D3">
            <w:pPr>
              <w:shd w:val="clear" w:color="auto" w:fill="FFFFFF"/>
              <w:spacing w:line="240" w:lineRule="atLeast"/>
              <w:ind w:left="389" w:right="-79" w:hanging="7"/>
              <w:rPr>
                <w:color w:val="000000" w:themeColor="text1"/>
                <w:sz w:val="26"/>
                <w:szCs w:val="26"/>
              </w:rPr>
            </w:pPr>
            <w:r w:rsidRPr="002A33A3">
              <w:rPr>
                <w:color w:val="000000" w:themeColor="text1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6ED04038" w14:textId="4FAA0198" w:rsidR="003E20D3" w:rsidRPr="0062614C" w:rsidRDefault="003E20D3" w:rsidP="0062614C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614,779</w:t>
            </w:r>
          </w:p>
        </w:tc>
        <w:tc>
          <w:tcPr>
            <w:tcW w:w="180" w:type="dxa"/>
            <w:vAlign w:val="bottom"/>
          </w:tcPr>
          <w:p w14:paraId="463C9808" w14:textId="77777777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A15622" w14:textId="480BFBE2" w:rsidR="003E20D3" w:rsidRPr="0062614C" w:rsidRDefault="003E20D3" w:rsidP="0062614C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171,700</w:t>
            </w:r>
          </w:p>
        </w:tc>
        <w:tc>
          <w:tcPr>
            <w:tcW w:w="180" w:type="dxa"/>
            <w:vAlign w:val="bottom"/>
          </w:tcPr>
          <w:p w14:paraId="5172070E" w14:textId="77777777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E85807A" w14:textId="0ECAFAE0" w:rsidR="003E20D3" w:rsidRPr="0062614C" w:rsidRDefault="003E20D3" w:rsidP="0062614C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1,324,342</w:t>
            </w:r>
          </w:p>
        </w:tc>
        <w:tc>
          <w:tcPr>
            <w:tcW w:w="180" w:type="dxa"/>
            <w:vAlign w:val="bottom"/>
          </w:tcPr>
          <w:p w14:paraId="029E7A60" w14:textId="77777777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4C9753E" w14:textId="1C071AD3" w:rsidR="003E20D3" w:rsidRPr="0062614C" w:rsidRDefault="003E20D3" w:rsidP="0062614C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80" w:type="dxa"/>
            <w:vAlign w:val="bottom"/>
          </w:tcPr>
          <w:p w14:paraId="0FA38021" w14:textId="77777777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E7729BD" w14:textId="70B53A25" w:rsidR="003E20D3" w:rsidRPr="0062614C" w:rsidRDefault="007A4AC1" w:rsidP="0062614C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458,110</w:t>
            </w:r>
          </w:p>
        </w:tc>
        <w:tc>
          <w:tcPr>
            <w:tcW w:w="180" w:type="dxa"/>
            <w:vAlign w:val="bottom"/>
          </w:tcPr>
          <w:p w14:paraId="0C88F089" w14:textId="77777777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C806612" w14:textId="3C5CFC52" w:rsidR="003E20D3" w:rsidRPr="0062614C" w:rsidRDefault="003E20D3" w:rsidP="0062614C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F96BE8">
              <w:rPr>
                <w:rFonts w:ascii="Angsana New" w:hAnsi="Angsana New" w:cs="Angsana New"/>
                <w:sz w:val="26"/>
                <w:szCs w:val="26"/>
                <w:lang w:val="en-US"/>
              </w:rPr>
              <w:t>6,048</w:t>
            </w:r>
            <w:r w:rsidRPr="0062614C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4D8CA7B" w14:textId="3D9CB04E" w:rsidR="003E20D3" w:rsidRPr="0062614C" w:rsidRDefault="003E20D3" w:rsidP="0062614C">
            <w:pPr>
              <w:pStyle w:val="acctfourfigures"/>
              <w:shd w:val="clear" w:color="auto" w:fill="FFFFFF"/>
              <w:snapToGrid w:val="0"/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BDCB9F5" w14:textId="28A5989B" w:rsidR="003E20D3" w:rsidRPr="0062614C" w:rsidRDefault="003E20D3" w:rsidP="0062614C">
            <w:pPr>
              <w:tabs>
                <w:tab w:val="decimal" w:pos="779"/>
              </w:tabs>
              <w:rPr>
                <w:sz w:val="26"/>
                <w:szCs w:val="26"/>
                <w:lang w:bidi="ar-SA"/>
              </w:rPr>
            </w:pPr>
            <w:r w:rsidRPr="0062614C">
              <w:rPr>
                <w:sz w:val="26"/>
                <w:szCs w:val="26"/>
                <w:lang w:bidi="ar-SA"/>
              </w:rPr>
              <w:t>2,562,900</w:t>
            </w:r>
          </w:p>
        </w:tc>
      </w:tr>
    </w:tbl>
    <w:p w14:paraId="049E9391" w14:textId="58E545B5" w:rsidR="00B7105E" w:rsidRPr="002A33A3" w:rsidRDefault="00ED1A32" w:rsidP="00ED1A32">
      <w:pPr>
        <w:spacing w:line="0" w:lineRule="atLeast"/>
        <w:jc w:val="thaiDistribute"/>
        <w:rPr>
          <w:color w:val="000000" w:themeColor="text1"/>
          <w:spacing w:val="-6"/>
          <w:sz w:val="2"/>
          <w:szCs w:val="2"/>
        </w:rPr>
      </w:pPr>
      <w:r w:rsidRPr="002A33A3">
        <w:rPr>
          <w:color w:val="000000" w:themeColor="text1"/>
          <w:spacing w:val="-6"/>
          <w:sz w:val="2"/>
          <w:szCs w:val="2"/>
          <w:cs/>
        </w:rPr>
        <w:t>(*</w:t>
      </w:r>
    </w:p>
    <w:p w14:paraId="51128B5F" w14:textId="77777777" w:rsidR="00552588" w:rsidRPr="00180DBD" w:rsidRDefault="00552588" w:rsidP="00044A69">
      <w:pPr>
        <w:suppressAutoHyphens w:val="0"/>
        <w:ind w:left="549"/>
        <w:rPr>
          <w:spacing w:val="-4"/>
          <w:sz w:val="24"/>
          <w:szCs w:val="24"/>
        </w:rPr>
      </w:pPr>
    </w:p>
    <w:tbl>
      <w:tblPr>
        <w:tblpPr w:leftFromText="180" w:rightFromText="180" w:vertAnchor="text" w:tblpX="95" w:tblpY="1"/>
        <w:tblOverlap w:val="never"/>
        <w:tblW w:w="9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A72CF0" w:rsidRPr="00785F0F" w14:paraId="693D2F26" w14:textId="77777777" w:rsidTr="004F2474">
        <w:trPr>
          <w:cantSplit/>
        </w:trPr>
        <w:tc>
          <w:tcPr>
            <w:tcW w:w="2520" w:type="dxa"/>
            <w:shd w:val="clear" w:color="auto" w:fill="auto"/>
          </w:tcPr>
          <w:p w14:paraId="7144BE1B" w14:textId="025A0502" w:rsidR="00A72CF0" w:rsidRPr="00785F0F" w:rsidRDefault="00A72CF0" w:rsidP="002D7F52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753E11C8" w14:textId="77777777" w:rsidR="00A72CF0" w:rsidRPr="00785F0F" w:rsidRDefault="00A72CF0" w:rsidP="00D84A34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8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785F0F" w14:paraId="35841C15" w14:textId="77777777" w:rsidTr="004F2474">
        <w:trPr>
          <w:cantSplit/>
        </w:trPr>
        <w:tc>
          <w:tcPr>
            <w:tcW w:w="2520" w:type="dxa"/>
            <w:shd w:val="clear" w:color="auto" w:fill="auto"/>
          </w:tcPr>
          <w:p w14:paraId="6B46AAA1" w14:textId="77777777" w:rsidR="00A72CF0" w:rsidRPr="00785F0F" w:rsidRDefault="00A72CF0" w:rsidP="002D7F52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110CDCED" w14:textId="013166E9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="0020180B" w:rsidRPr="00785F0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6</w:t>
            </w:r>
            <w:r w:rsidR="0070301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</w:tr>
      <w:tr w:rsidR="00A72CF0" w:rsidRPr="00785F0F" w14:paraId="1E4EB0DB" w14:textId="77777777" w:rsidTr="00B61A75">
        <w:trPr>
          <w:cantSplit/>
        </w:trPr>
        <w:tc>
          <w:tcPr>
            <w:tcW w:w="2520" w:type="dxa"/>
            <w:shd w:val="clear" w:color="auto" w:fill="auto"/>
          </w:tcPr>
          <w:p w14:paraId="28361D02" w14:textId="77777777" w:rsidR="00A72CF0" w:rsidRPr="00785F0F" w:rsidRDefault="00A72CF0" w:rsidP="002D7F52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03A53A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E67133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915DCF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C8B574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E5E228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21E928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FA6817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781BEA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D3A684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A7ECDF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836F575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739086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7C4ACF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2CF0" w:rsidRPr="00785F0F" w14:paraId="193A0BA0" w14:textId="77777777" w:rsidTr="00B61A7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BE38A3D" w14:textId="77777777" w:rsidR="00A72CF0" w:rsidRPr="00785F0F" w:rsidRDefault="00A72CF0" w:rsidP="002D7F5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B2757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3F612500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D5362A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8B8F78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ธุรกิจขนาดกลางและขนาดย่อม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0BE0DD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BE31D5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8AB762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A9FFF2" w14:textId="6055CC5B" w:rsidR="00A72CF0" w:rsidRPr="00785F0F" w:rsidRDefault="0009160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160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</w:t>
            </w:r>
            <w:r w:rsidR="00C83E3C" w:rsidRPr="0009160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ธุรกิจ</w:t>
            </w:r>
            <w:r w:rsidR="00C83E3C" w:rsidRPr="0009160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CCBC7C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67A529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0" w:type="dxa"/>
          </w:tcPr>
          <w:p w14:paraId="4437CDA4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D8EBD0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BDB5F3B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E13E03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14E24B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785F0F" w14:paraId="5877F7D5" w14:textId="77777777" w:rsidTr="004F2474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2DCAB54" w14:textId="77777777" w:rsidR="00A72CF0" w:rsidRPr="00785F0F" w:rsidRDefault="00A72CF0" w:rsidP="002D7F5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46A58F51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70301F" w:rsidRPr="00785F0F" w14:paraId="7FED6E23" w14:textId="77777777" w:rsidTr="00B61A75">
        <w:trPr>
          <w:cantSplit/>
        </w:trPr>
        <w:tc>
          <w:tcPr>
            <w:tcW w:w="2520" w:type="dxa"/>
            <w:shd w:val="clear" w:color="auto" w:fill="auto"/>
          </w:tcPr>
          <w:p w14:paraId="0D6B8551" w14:textId="77777777" w:rsidR="0070301F" w:rsidRPr="00785F0F" w:rsidRDefault="0070301F" w:rsidP="0076342D">
            <w:pPr>
              <w:shd w:val="clear" w:color="auto" w:fill="FFFFFF"/>
              <w:spacing w:line="240" w:lineRule="atLeast"/>
              <w:ind w:left="370" w:right="-79" w:hanging="7"/>
              <w:rPr>
                <w:sz w:val="26"/>
                <w:szCs w:val="26"/>
                <w:vertAlign w:val="superscript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เงินให้สินเชื่อ </w:t>
            </w:r>
            <w:r w:rsidRPr="00785F0F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14:paraId="70E62D38" w14:textId="32229E48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827,258</w:t>
            </w:r>
          </w:p>
        </w:tc>
        <w:tc>
          <w:tcPr>
            <w:tcW w:w="180" w:type="dxa"/>
            <w:vAlign w:val="bottom"/>
          </w:tcPr>
          <w:p w14:paraId="4961B168" w14:textId="77777777" w:rsidR="0070301F" w:rsidRPr="00785F0F" w:rsidRDefault="0070301F" w:rsidP="0070301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DFCA8F" w14:textId="3F9D821A" w:rsidR="0070301F" w:rsidRPr="00AF27E4" w:rsidRDefault="0070301F" w:rsidP="0070301F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341,679</w:t>
            </w:r>
          </w:p>
        </w:tc>
        <w:tc>
          <w:tcPr>
            <w:tcW w:w="180" w:type="dxa"/>
            <w:vAlign w:val="bottom"/>
          </w:tcPr>
          <w:p w14:paraId="7B6A9960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8AF861" w14:textId="2676F3D5" w:rsidR="0070301F" w:rsidRPr="00AF27E4" w:rsidRDefault="0070301F" w:rsidP="0070301F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955,563</w:t>
            </w:r>
          </w:p>
        </w:tc>
        <w:tc>
          <w:tcPr>
            <w:tcW w:w="180" w:type="dxa"/>
            <w:vAlign w:val="bottom"/>
          </w:tcPr>
          <w:p w14:paraId="4567687F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20A003" w14:textId="6CC2474C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10,699</w:t>
            </w:r>
          </w:p>
        </w:tc>
        <w:tc>
          <w:tcPr>
            <w:tcW w:w="180" w:type="dxa"/>
            <w:vAlign w:val="bottom"/>
          </w:tcPr>
          <w:p w14:paraId="1DA75EB2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8E890B5" w14:textId="5959253A" w:rsidR="0070301F" w:rsidRPr="00AF27E4" w:rsidRDefault="0070301F" w:rsidP="0070301F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362</w:t>
            </w:r>
          </w:p>
        </w:tc>
        <w:tc>
          <w:tcPr>
            <w:tcW w:w="180" w:type="dxa"/>
          </w:tcPr>
          <w:p w14:paraId="4D043284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512C5B9" w14:textId="3A770128" w:rsidR="0070301F" w:rsidRPr="0062614C" w:rsidRDefault="0070301F" w:rsidP="0070301F">
            <w:pPr>
              <w:pStyle w:val="acctfourfigures"/>
              <w:shd w:val="clear" w:color="auto" w:fill="FFFFFF"/>
              <w:tabs>
                <w:tab w:val="decimal" w:pos="417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2614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3826E5" w14:textId="77777777" w:rsidR="0070301F" w:rsidRPr="000B6683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38ED1F" w14:textId="3F025141" w:rsidR="0070301F" w:rsidRPr="00785F0F" w:rsidRDefault="0070301F" w:rsidP="0070301F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2,140,561</w:t>
            </w:r>
          </w:p>
        </w:tc>
      </w:tr>
      <w:tr w:rsidR="0070301F" w:rsidRPr="00785F0F" w14:paraId="5C5D6D4B" w14:textId="77777777" w:rsidTr="00B61A75">
        <w:trPr>
          <w:cantSplit/>
        </w:trPr>
        <w:tc>
          <w:tcPr>
            <w:tcW w:w="2520" w:type="dxa"/>
            <w:shd w:val="clear" w:color="auto" w:fill="auto"/>
          </w:tcPr>
          <w:p w14:paraId="52A7378A" w14:textId="77777777" w:rsidR="0070301F" w:rsidRPr="00785F0F" w:rsidRDefault="0070301F" w:rsidP="0076342D">
            <w:pPr>
              <w:shd w:val="clear" w:color="auto" w:fill="FFFFFF"/>
              <w:spacing w:line="240" w:lineRule="atLeast"/>
              <w:ind w:left="370" w:right="-79" w:hanging="7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740A940D" w14:textId="43930EA8" w:rsidR="0070301F" w:rsidRPr="00785F0F" w:rsidRDefault="004203DE" w:rsidP="0070301F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792,065</w:t>
            </w:r>
          </w:p>
        </w:tc>
        <w:tc>
          <w:tcPr>
            <w:tcW w:w="180" w:type="dxa"/>
            <w:vAlign w:val="bottom"/>
          </w:tcPr>
          <w:p w14:paraId="54DEBEA4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44869A" w14:textId="224F7342" w:rsidR="0070301F" w:rsidRPr="00785F0F" w:rsidRDefault="004B372F" w:rsidP="0070301F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297,985</w:t>
            </w:r>
          </w:p>
        </w:tc>
        <w:tc>
          <w:tcPr>
            <w:tcW w:w="180" w:type="dxa"/>
            <w:vAlign w:val="bottom"/>
          </w:tcPr>
          <w:p w14:paraId="5FEC806F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080EE6" w14:textId="7EC20E59" w:rsidR="0070301F" w:rsidRPr="00785F0F" w:rsidRDefault="00E41492" w:rsidP="0070301F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918,740</w:t>
            </w:r>
          </w:p>
        </w:tc>
        <w:tc>
          <w:tcPr>
            <w:tcW w:w="180" w:type="dxa"/>
            <w:vAlign w:val="bottom"/>
          </w:tcPr>
          <w:p w14:paraId="433056FC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085DBB0" w14:textId="77EF2C70" w:rsidR="0070301F" w:rsidRPr="00785F0F" w:rsidRDefault="00E41492" w:rsidP="0070301F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324,559</w:t>
            </w:r>
          </w:p>
        </w:tc>
        <w:tc>
          <w:tcPr>
            <w:tcW w:w="180" w:type="dxa"/>
            <w:vAlign w:val="bottom"/>
          </w:tcPr>
          <w:p w14:paraId="1A49B61F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DC8C2B" w14:textId="791513C2" w:rsidR="0070301F" w:rsidRPr="00785F0F" w:rsidRDefault="00E41492" w:rsidP="0070301F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B96674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,409</w:t>
            </w:r>
          </w:p>
        </w:tc>
        <w:tc>
          <w:tcPr>
            <w:tcW w:w="180" w:type="dxa"/>
          </w:tcPr>
          <w:p w14:paraId="5FFA1D58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449D00" w14:textId="56356B69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23,418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847CF48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E7E587" w14:textId="29AB01D0" w:rsidR="0070301F" w:rsidRPr="00785F0F" w:rsidRDefault="0070301F" w:rsidP="0070301F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3,187,340</w:t>
            </w:r>
          </w:p>
        </w:tc>
      </w:tr>
      <w:tr w:rsidR="0070301F" w:rsidRPr="00785F0F" w14:paraId="04817F9C" w14:textId="77777777" w:rsidTr="00B61A75">
        <w:trPr>
          <w:cantSplit/>
        </w:trPr>
        <w:tc>
          <w:tcPr>
            <w:tcW w:w="2520" w:type="dxa"/>
            <w:shd w:val="clear" w:color="auto" w:fill="auto"/>
          </w:tcPr>
          <w:p w14:paraId="0736BCD4" w14:textId="77777777" w:rsidR="0070301F" w:rsidRPr="00785F0F" w:rsidRDefault="0070301F" w:rsidP="0076342D">
            <w:pPr>
              <w:shd w:val="clear" w:color="auto" w:fill="FFFFFF"/>
              <w:spacing w:line="240" w:lineRule="atLeast"/>
              <w:ind w:left="370" w:right="-79" w:hanging="7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59F6B7AD" w14:textId="70EADF46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80595">
              <w:rPr>
                <w:rFonts w:ascii="Angsana New" w:hAnsi="Angsana New" w:cs="Angsana New"/>
                <w:sz w:val="26"/>
                <w:szCs w:val="26"/>
              </w:rPr>
              <w:t>67,564</w:t>
            </w:r>
          </w:p>
        </w:tc>
        <w:tc>
          <w:tcPr>
            <w:tcW w:w="180" w:type="dxa"/>
            <w:vAlign w:val="bottom"/>
          </w:tcPr>
          <w:p w14:paraId="68F15D8F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9F1E81" w14:textId="240B0885" w:rsidR="0070301F" w:rsidRPr="00785F0F" w:rsidRDefault="00C80595" w:rsidP="0070301F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155,134</w:t>
            </w:r>
          </w:p>
        </w:tc>
        <w:tc>
          <w:tcPr>
            <w:tcW w:w="180" w:type="dxa"/>
            <w:vAlign w:val="bottom"/>
          </w:tcPr>
          <w:p w14:paraId="0961EF64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298F78" w14:textId="6561CDCE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</w:t>
            </w:r>
            <w:r w:rsidR="00607B7C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9,</w:t>
            </w:r>
            <w:r w:rsidR="00607B7C">
              <w:rPr>
                <w:rFonts w:ascii="Angsana New" w:hAnsi="Angsana New" w:cs="Angsana New"/>
                <w:sz w:val="26"/>
                <w:szCs w:val="26"/>
              </w:rPr>
              <w:t>065</w:t>
            </w:r>
          </w:p>
        </w:tc>
        <w:tc>
          <w:tcPr>
            <w:tcW w:w="180" w:type="dxa"/>
            <w:vAlign w:val="bottom"/>
          </w:tcPr>
          <w:p w14:paraId="0E71B4A8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2C3E24" w14:textId="37FB2FF7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285,</w:t>
            </w:r>
            <w:r w:rsidR="008A216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D6C94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80" w:type="dxa"/>
            <w:vAlign w:val="bottom"/>
          </w:tcPr>
          <w:p w14:paraId="2B58ABE5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C7283E" w14:textId="3378E1C8" w:rsidR="0070301F" w:rsidRPr="00785F0F" w:rsidRDefault="00BE5565" w:rsidP="0070301F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483,491</w:t>
            </w:r>
          </w:p>
        </w:tc>
        <w:tc>
          <w:tcPr>
            <w:tcW w:w="180" w:type="dxa"/>
          </w:tcPr>
          <w:p w14:paraId="0A5F80E8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E10878" w14:textId="6A237E9F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14,084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00EA24F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758BD0" w14:textId="7783F008" w:rsidR="0070301F" w:rsidRPr="00785F0F" w:rsidRDefault="0070301F" w:rsidP="0070301F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2,806,357</w:t>
            </w:r>
          </w:p>
        </w:tc>
      </w:tr>
    </w:tbl>
    <w:p w14:paraId="77093D5D" w14:textId="77777777" w:rsidR="00A72CF0" w:rsidRPr="00180DBD" w:rsidRDefault="00A72CF0" w:rsidP="00044A69">
      <w:pPr>
        <w:suppressAutoHyphens w:val="0"/>
        <w:ind w:left="549"/>
        <w:rPr>
          <w:spacing w:val="-4"/>
          <w:sz w:val="24"/>
          <w:szCs w:val="24"/>
        </w:rPr>
      </w:pPr>
    </w:p>
    <w:p w14:paraId="388413BE" w14:textId="77777777" w:rsidR="00A72CF0" w:rsidRPr="00785F0F" w:rsidRDefault="00A72CF0" w:rsidP="00A72CF0">
      <w:pPr>
        <w:spacing w:line="0" w:lineRule="atLeast"/>
        <w:ind w:left="547"/>
        <w:jc w:val="thaiDistribute"/>
        <w:rPr>
          <w:spacing w:val="-6"/>
          <w:sz w:val="2"/>
          <w:szCs w:val="2"/>
        </w:rPr>
      </w:pPr>
    </w:p>
    <w:p w14:paraId="3DF63CB6" w14:textId="1F0C60E2" w:rsidR="00A72CF0" w:rsidRDefault="00A72CF0" w:rsidP="009911E9">
      <w:pPr>
        <w:tabs>
          <w:tab w:val="left" w:pos="810"/>
        </w:tabs>
        <w:ind w:firstLine="540"/>
        <w:rPr>
          <w:sz w:val="22"/>
          <w:szCs w:val="22"/>
        </w:rPr>
      </w:pPr>
      <w:r w:rsidRPr="00785F0F">
        <w:rPr>
          <w:sz w:val="22"/>
          <w:szCs w:val="22"/>
          <w:vertAlign w:val="superscript"/>
          <w:cs/>
        </w:rPr>
        <w:t>*</w:t>
      </w:r>
      <w:r w:rsidRPr="00785F0F">
        <w:rPr>
          <w:sz w:val="22"/>
          <w:szCs w:val="22"/>
        </w:rPr>
        <w:tab/>
      </w:r>
      <w:r w:rsidRPr="00785F0F">
        <w:rPr>
          <w:sz w:val="22"/>
          <w:szCs w:val="22"/>
          <w:cs/>
        </w:rPr>
        <w:t>สุทธิจากรายได้รอตัดบัญชี</w:t>
      </w:r>
    </w:p>
    <w:p w14:paraId="38ED7BC5" w14:textId="09B2087D" w:rsidR="0017000D" w:rsidRDefault="0017000D">
      <w:pPr>
        <w:suppressAutoHyphens w:val="0"/>
        <w:rPr>
          <w:sz w:val="22"/>
          <w:szCs w:val="22"/>
          <w:cs/>
        </w:rPr>
      </w:pPr>
      <w:r>
        <w:rPr>
          <w:sz w:val="22"/>
          <w:szCs w:val="22"/>
          <w:cs/>
        </w:rPr>
        <w:br w:type="page"/>
      </w:r>
    </w:p>
    <w:p w14:paraId="73ABEC9E" w14:textId="2AB4E98E" w:rsidR="00A72CF0" w:rsidRPr="00785F0F" w:rsidRDefault="00A5616D" w:rsidP="00A72CF0">
      <w:pPr>
        <w:ind w:left="540" w:hanging="540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3</w:t>
      </w:r>
      <w:r w:rsidR="00CA3DE2">
        <w:rPr>
          <w:b/>
          <w:bCs/>
          <w:spacing w:val="-4"/>
          <w:sz w:val="30"/>
          <w:szCs w:val="30"/>
        </w:rPr>
        <w:t>6</w:t>
      </w:r>
      <w:r w:rsidR="00A72CF0" w:rsidRPr="00785F0F">
        <w:rPr>
          <w:b/>
          <w:bCs/>
          <w:spacing w:val="-4"/>
          <w:sz w:val="30"/>
          <w:szCs w:val="30"/>
        </w:rPr>
        <w:tab/>
      </w:r>
      <w:r w:rsidR="00A72CF0" w:rsidRPr="00785F0F">
        <w:rPr>
          <w:b/>
          <w:bCs/>
          <w:spacing w:val="-4"/>
          <w:sz w:val="30"/>
          <w:szCs w:val="30"/>
          <w:cs/>
        </w:rPr>
        <w:t>ฐานะการเงินและผลการดำเนินงานที่สำคัญจำแนกตามธุรกรรมในประเทศและต่างประเทศ</w:t>
      </w:r>
    </w:p>
    <w:p w14:paraId="25A16F26" w14:textId="77777777" w:rsidR="00A72CF0" w:rsidRPr="00DA4884" w:rsidRDefault="00A72CF0" w:rsidP="00A72CF0">
      <w:pPr>
        <w:tabs>
          <w:tab w:val="left" w:pos="540"/>
        </w:tabs>
        <w:ind w:left="540" w:right="-25"/>
        <w:rPr>
          <w:sz w:val="30"/>
          <w:szCs w:val="30"/>
        </w:rPr>
      </w:pPr>
    </w:p>
    <w:p w14:paraId="3D31C11F" w14:textId="577CFE25" w:rsidR="00A72CF0" w:rsidRPr="00785F0F" w:rsidRDefault="00A5616D" w:rsidP="00912629">
      <w:pPr>
        <w:tabs>
          <w:tab w:val="left" w:pos="540"/>
        </w:tabs>
        <w:ind w:left="1080" w:right="62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3</w:t>
      </w:r>
      <w:r w:rsidR="00CA3DE2">
        <w:rPr>
          <w:sz w:val="30"/>
          <w:szCs w:val="30"/>
        </w:rPr>
        <w:t>6</w:t>
      </w:r>
      <w:r w:rsidR="00A72CF0" w:rsidRPr="00785F0F">
        <w:rPr>
          <w:sz w:val="30"/>
          <w:szCs w:val="30"/>
          <w:cs/>
        </w:rPr>
        <w:t>.</w:t>
      </w:r>
      <w:r w:rsidR="00A72CF0" w:rsidRPr="00785F0F">
        <w:rPr>
          <w:sz w:val="30"/>
          <w:szCs w:val="30"/>
        </w:rPr>
        <w:t>1</w:t>
      </w:r>
      <w:r w:rsidR="00A72CF0" w:rsidRPr="00785F0F">
        <w:rPr>
          <w:sz w:val="30"/>
          <w:szCs w:val="30"/>
        </w:rPr>
        <w:tab/>
      </w:r>
      <w:r w:rsidR="00A72CF0" w:rsidRPr="00785F0F">
        <w:rPr>
          <w:sz w:val="30"/>
          <w:szCs w:val="30"/>
          <w:cs/>
        </w:rPr>
        <w:t xml:space="preserve">ณ วันที่ </w:t>
      </w:r>
      <w:r w:rsidR="00BA7D8D">
        <w:rPr>
          <w:rFonts w:hint="cs"/>
          <w:sz w:val="30"/>
          <w:szCs w:val="30"/>
          <w:cs/>
        </w:rPr>
        <w:t xml:space="preserve">31 ธันวาคม </w:t>
      </w:r>
      <w:r w:rsidR="0070301F">
        <w:rPr>
          <w:rFonts w:hint="cs"/>
          <w:sz w:val="30"/>
          <w:szCs w:val="30"/>
          <w:cs/>
        </w:rPr>
        <w:t xml:space="preserve">2562 และ </w:t>
      </w:r>
      <w:r w:rsidR="0020180B" w:rsidRPr="00785F0F">
        <w:rPr>
          <w:rFonts w:asciiTheme="majorBidi" w:hAnsiTheme="majorBidi" w:cstheme="majorBidi"/>
          <w:sz w:val="30"/>
          <w:szCs w:val="30"/>
          <w:cs/>
        </w:rPr>
        <w:t>256</w:t>
      </w:r>
      <w:r w:rsidR="001322E6">
        <w:rPr>
          <w:rFonts w:asciiTheme="majorBidi" w:hAnsiTheme="majorBidi" w:cstheme="majorBidi"/>
          <w:sz w:val="30"/>
          <w:szCs w:val="30"/>
        </w:rPr>
        <w:t>1</w:t>
      </w:r>
      <w:r w:rsidR="0020180B" w:rsidRPr="00785F0F">
        <w:rPr>
          <w:rFonts w:hint="cs"/>
          <w:sz w:val="30"/>
          <w:szCs w:val="30"/>
          <w:cs/>
        </w:rPr>
        <w:t xml:space="preserve"> </w:t>
      </w:r>
      <w:r w:rsidR="00A72CF0" w:rsidRPr="00785F0F">
        <w:rPr>
          <w:sz w:val="30"/>
          <w:szCs w:val="30"/>
          <w:cs/>
        </w:rPr>
        <w:t>ฐานะการเงินจำแนกตามประเภทธุรกรรมในประเทศและต่างประเทศมีดังนี้</w:t>
      </w:r>
    </w:p>
    <w:p w14:paraId="49B241DD" w14:textId="79FE0FAB" w:rsidR="00AE6018" w:rsidRPr="00DA4884" w:rsidRDefault="00AE6018" w:rsidP="00C94FA5">
      <w:pPr>
        <w:tabs>
          <w:tab w:val="left" w:pos="540"/>
        </w:tabs>
        <w:ind w:left="540" w:right="-25"/>
        <w:rPr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86"/>
        <w:gridCol w:w="1152"/>
        <w:gridCol w:w="1152"/>
        <w:gridCol w:w="1143"/>
        <w:gridCol w:w="1161"/>
        <w:gridCol w:w="1152"/>
        <w:gridCol w:w="1152"/>
        <w:gridCol w:w="9"/>
      </w:tblGrid>
      <w:tr w:rsidR="009413B7" w:rsidRPr="00785F0F" w14:paraId="1233FF06" w14:textId="77777777" w:rsidTr="006C2B03">
        <w:trPr>
          <w:trHeight w:val="310"/>
        </w:trPr>
        <w:tc>
          <w:tcPr>
            <w:tcW w:w="2286" w:type="dxa"/>
            <w:shd w:val="clear" w:color="auto" w:fill="auto"/>
            <w:vAlign w:val="bottom"/>
          </w:tcPr>
          <w:p w14:paraId="51183481" w14:textId="77777777" w:rsidR="009413B7" w:rsidRPr="00785F0F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21" w:type="dxa"/>
            <w:gridSpan w:val="7"/>
            <w:shd w:val="clear" w:color="auto" w:fill="auto"/>
          </w:tcPr>
          <w:p w14:paraId="28A30CEF" w14:textId="77777777" w:rsidR="009413B7" w:rsidRPr="00785F0F" w:rsidRDefault="009413B7" w:rsidP="00AE018C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13B7" w:rsidRPr="00785F0F" w14:paraId="61A935B8" w14:textId="77777777" w:rsidTr="006C2B03">
        <w:trPr>
          <w:trHeight w:val="310"/>
        </w:trPr>
        <w:tc>
          <w:tcPr>
            <w:tcW w:w="2286" w:type="dxa"/>
            <w:shd w:val="clear" w:color="auto" w:fill="auto"/>
            <w:vAlign w:val="bottom"/>
          </w:tcPr>
          <w:p w14:paraId="6FCB469E" w14:textId="77777777" w:rsidR="009413B7" w:rsidRPr="00785F0F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3447" w:type="dxa"/>
            <w:gridSpan w:val="3"/>
            <w:shd w:val="clear" w:color="auto" w:fill="auto"/>
          </w:tcPr>
          <w:p w14:paraId="64611980" w14:textId="77E47459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85F0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0301F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3474" w:type="dxa"/>
            <w:gridSpan w:val="4"/>
            <w:shd w:val="clear" w:color="auto" w:fill="auto"/>
          </w:tcPr>
          <w:p w14:paraId="7C1C384F" w14:textId="2FFEC095" w:rsidR="009413B7" w:rsidRPr="00785F0F" w:rsidRDefault="00BA7D8D" w:rsidP="00327ED2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rFonts w:hint="cs"/>
                <w:sz w:val="26"/>
                <w:szCs w:val="26"/>
                <w:cs/>
              </w:rPr>
              <w:t>2561</w:t>
            </w:r>
          </w:p>
        </w:tc>
      </w:tr>
      <w:tr w:rsidR="009413B7" w:rsidRPr="00785F0F" w14:paraId="1F78353A" w14:textId="77777777" w:rsidTr="006C2B03">
        <w:trPr>
          <w:gridAfter w:val="1"/>
          <w:wAfter w:w="9" w:type="dxa"/>
          <w:trHeight w:val="310"/>
        </w:trPr>
        <w:tc>
          <w:tcPr>
            <w:tcW w:w="2286" w:type="dxa"/>
            <w:shd w:val="clear" w:color="auto" w:fill="auto"/>
            <w:vAlign w:val="bottom"/>
          </w:tcPr>
          <w:p w14:paraId="337EB9F9" w14:textId="77777777" w:rsidR="009413B7" w:rsidRPr="00785F0F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FB14F0A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7031F458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43" w:type="dxa"/>
          </w:tcPr>
          <w:p w14:paraId="4777B946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570B7C15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6EA420AC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298647AB" w14:textId="77777777" w:rsidR="009413B7" w:rsidRPr="00785F0F" w:rsidRDefault="009413B7" w:rsidP="009413B7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9413B7" w:rsidRPr="00785F0F" w14:paraId="7A2F3197" w14:textId="77777777" w:rsidTr="006C2B03">
        <w:trPr>
          <w:gridAfter w:val="1"/>
          <w:wAfter w:w="9" w:type="dxa"/>
          <w:trHeight w:val="297"/>
        </w:trPr>
        <w:tc>
          <w:tcPr>
            <w:tcW w:w="2286" w:type="dxa"/>
            <w:shd w:val="clear" w:color="auto" w:fill="auto"/>
            <w:vAlign w:val="bottom"/>
          </w:tcPr>
          <w:p w14:paraId="619EBE32" w14:textId="77777777" w:rsidR="009413B7" w:rsidRPr="00785F0F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1F372FC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138EF9D4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3" w:type="dxa"/>
          </w:tcPr>
          <w:p w14:paraId="6F12EA0B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61" w:type="dxa"/>
            <w:shd w:val="clear" w:color="auto" w:fill="auto"/>
          </w:tcPr>
          <w:p w14:paraId="43A99265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5B6203D5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2" w:type="dxa"/>
            <w:shd w:val="clear" w:color="auto" w:fill="auto"/>
          </w:tcPr>
          <w:p w14:paraId="5A39E5BC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A6887" w:rsidRPr="00785F0F" w14:paraId="3DF6785B" w14:textId="77777777" w:rsidTr="006C2B03">
        <w:trPr>
          <w:gridAfter w:val="1"/>
          <w:wAfter w:w="9" w:type="dxa"/>
          <w:trHeight w:val="297"/>
        </w:trPr>
        <w:tc>
          <w:tcPr>
            <w:tcW w:w="2286" w:type="dxa"/>
            <w:shd w:val="clear" w:color="auto" w:fill="auto"/>
            <w:vAlign w:val="bottom"/>
          </w:tcPr>
          <w:p w14:paraId="7F8E54F4" w14:textId="77777777" w:rsidR="00DA6887" w:rsidRPr="00785F0F" w:rsidRDefault="00DA688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shd w:val="clear" w:color="auto" w:fill="auto"/>
          </w:tcPr>
          <w:p w14:paraId="125E1273" w14:textId="77777777" w:rsidR="00DA6887" w:rsidRPr="00785F0F" w:rsidRDefault="00DA6887" w:rsidP="009413B7">
            <w:pPr>
              <w:spacing w:line="300" w:lineRule="exact"/>
              <w:ind w:left="-145" w:right="-118"/>
              <w:jc w:val="center"/>
              <w:rPr>
                <w:i/>
                <w:iCs/>
                <w:sz w:val="26"/>
                <w:szCs w:val="26"/>
                <w:cs/>
                <w:lang w:val="th-TH"/>
              </w:rPr>
            </w:pPr>
            <w:r w:rsidRPr="00785F0F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0301F" w:rsidRPr="00785F0F" w14:paraId="302CD2D3" w14:textId="77777777" w:rsidTr="006C2B03">
        <w:trPr>
          <w:gridAfter w:val="1"/>
          <w:wAfter w:w="9" w:type="dxa"/>
          <w:trHeight w:val="310"/>
        </w:trPr>
        <w:tc>
          <w:tcPr>
            <w:tcW w:w="2286" w:type="dxa"/>
            <w:shd w:val="clear" w:color="auto" w:fill="auto"/>
          </w:tcPr>
          <w:p w14:paraId="337405D7" w14:textId="77777777" w:rsidR="0070301F" w:rsidRPr="00785F0F" w:rsidRDefault="0070301F" w:rsidP="00CD3C0C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10C73A" w14:textId="431EE996" w:rsidR="0070301F" w:rsidRPr="00785F0F" w:rsidRDefault="00D92FFB" w:rsidP="00CD3C0C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887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03</w:t>
            </w:r>
            <w:r w:rsidR="00E720D1">
              <w:rPr>
                <w:sz w:val="26"/>
                <w:szCs w:val="26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B79F6F" w14:textId="45BD8639" w:rsidR="0070301F" w:rsidRPr="00785F0F" w:rsidRDefault="00D92FFB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  <w:r w:rsidR="00E720D1">
              <w:rPr>
                <w:sz w:val="26"/>
                <w:szCs w:val="26"/>
              </w:rPr>
              <w:t>09</w:t>
            </w:r>
          </w:p>
        </w:tc>
        <w:tc>
          <w:tcPr>
            <w:tcW w:w="1143" w:type="dxa"/>
            <w:vAlign w:val="bottom"/>
          </w:tcPr>
          <w:p w14:paraId="726C5B55" w14:textId="6BA7FD30" w:rsidR="0070301F" w:rsidRPr="00785F0F" w:rsidRDefault="00D92FFB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963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746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1F8CF61" w14:textId="5B4E9C74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3,112,925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388DB1" w14:textId="14242833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74,415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A05D6B" w14:textId="4EF0E91B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3,187,340</w:t>
            </w:r>
          </w:p>
        </w:tc>
      </w:tr>
      <w:tr w:rsidR="0070301F" w:rsidRPr="00785F0F" w14:paraId="4734976F" w14:textId="77777777" w:rsidTr="006C2B03">
        <w:trPr>
          <w:gridAfter w:val="1"/>
          <w:wAfter w:w="9" w:type="dxa"/>
          <w:trHeight w:val="297"/>
        </w:trPr>
        <w:tc>
          <w:tcPr>
            <w:tcW w:w="2286" w:type="dxa"/>
            <w:shd w:val="clear" w:color="auto" w:fill="auto"/>
          </w:tcPr>
          <w:p w14:paraId="42A0BEE5" w14:textId="77777777" w:rsidR="0070301F" w:rsidRPr="00785F0F" w:rsidRDefault="0070301F" w:rsidP="00CD3C0C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C833A8" w14:textId="77777777" w:rsidR="0070301F" w:rsidRPr="00785F0F" w:rsidRDefault="0070301F" w:rsidP="00CD3C0C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726D0D" w14:textId="2D505D22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2CE6E54" w14:textId="7EB18688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46B67DA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7C0025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1E5F23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D92FFB" w:rsidRPr="00785F0F" w14:paraId="23C909DA" w14:textId="77777777" w:rsidTr="006C2B03">
        <w:trPr>
          <w:gridAfter w:val="1"/>
          <w:wAfter w:w="9" w:type="dxa"/>
          <w:trHeight w:val="310"/>
        </w:trPr>
        <w:tc>
          <w:tcPr>
            <w:tcW w:w="2286" w:type="dxa"/>
            <w:shd w:val="clear" w:color="auto" w:fill="auto"/>
          </w:tcPr>
          <w:p w14:paraId="47A24F5F" w14:textId="77777777" w:rsidR="00D92FFB" w:rsidRPr="00785F0F" w:rsidRDefault="00D92FFB" w:rsidP="00D92FFB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ตลาดเงินสุทธิ (สินทรัพย์)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CBC561" w14:textId="4F6EE18A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421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5FFA38" w14:textId="2232EFFE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923</w:t>
            </w:r>
          </w:p>
        </w:tc>
        <w:tc>
          <w:tcPr>
            <w:tcW w:w="1143" w:type="dxa"/>
            <w:vAlign w:val="bottom"/>
          </w:tcPr>
          <w:p w14:paraId="090F2A56" w14:textId="3A8433BB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433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510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5D7DF9D" w14:textId="216A08DB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365,626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AA509E" w14:textId="3CCD9248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12,279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E39B48" w14:textId="63B17261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377,905</w:t>
            </w:r>
          </w:p>
        </w:tc>
      </w:tr>
      <w:tr w:rsidR="00D92FFB" w:rsidRPr="00785F0F" w14:paraId="7634E450" w14:textId="77777777" w:rsidTr="006C2B03">
        <w:trPr>
          <w:gridAfter w:val="1"/>
          <w:wAfter w:w="9" w:type="dxa"/>
          <w:trHeight w:val="297"/>
        </w:trPr>
        <w:tc>
          <w:tcPr>
            <w:tcW w:w="2286" w:type="dxa"/>
            <w:shd w:val="clear" w:color="auto" w:fill="auto"/>
          </w:tcPr>
          <w:p w14:paraId="728BAADD" w14:textId="77777777" w:rsidR="00D92FFB" w:rsidRPr="00785F0F" w:rsidRDefault="00D92FFB" w:rsidP="00D92FFB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เงินลงทุนสุทธิ </w:t>
            </w:r>
            <w:r w:rsidRPr="00785F0F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6C2BD" w14:textId="11FAA1ED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310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  <w:r w:rsidR="00E720D1">
              <w:rPr>
                <w:sz w:val="26"/>
                <w:szCs w:val="26"/>
              </w:rPr>
              <w:t>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09C093" w14:textId="51F1E4FD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91715">
              <w:rPr>
                <w:sz w:val="26"/>
                <w:szCs w:val="26"/>
              </w:rPr>
              <w:t>,</w:t>
            </w:r>
            <w:r w:rsidR="00E720D1">
              <w:rPr>
                <w:sz w:val="26"/>
                <w:szCs w:val="26"/>
              </w:rPr>
              <w:t>607</w:t>
            </w:r>
          </w:p>
        </w:tc>
        <w:tc>
          <w:tcPr>
            <w:tcW w:w="1143" w:type="dxa"/>
            <w:vAlign w:val="bottom"/>
          </w:tcPr>
          <w:p w14:paraId="5E2DA13D" w14:textId="3D799F3B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312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143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78F9933" w14:textId="5B287ED0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567,647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F4EC8D" w14:textId="00F8CE6F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3D1D0" w14:textId="735FFA79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568,901</w:t>
            </w:r>
          </w:p>
        </w:tc>
      </w:tr>
      <w:tr w:rsidR="00D92FFB" w:rsidRPr="00785F0F" w14:paraId="42A0BD64" w14:textId="77777777" w:rsidTr="006C2B03">
        <w:trPr>
          <w:gridAfter w:val="1"/>
          <w:wAfter w:w="9" w:type="dxa"/>
          <w:trHeight w:val="310"/>
        </w:trPr>
        <w:tc>
          <w:tcPr>
            <w:tcW w:w="2286" w:type="dxa"/>
            <w:shd w:val="clear" w:color="auto" w:fill="auto"/>
          </w:tcPr>
          <w:p w14:paraId="6627C367" w14:textId="77777777" w:rsidR="00D92FFB" w:rsidRPr="00785F0F" w:rsidRDefault="00D92FFB" w:rsidP="00D92FFB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เงินให้สินเชื่อแก่ลูกหนี้และ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802774" w14:textId="109A95C7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76493C" w14:textId="07D47BD1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5E45033" w14:textId="77777777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2E5805A" w14:textId="77777777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79F601" w14:textId="77777777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DF6134" w14:textId="77777777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D92FFB" w:rsidRPr="00785F0F" w14:paraId="0AB22716" w14:textId="77777777" w:rsidTr="006C2B03">
        <w:trPr>
          <w:gridAfter w:val="1"/>
          <w:wAfter w:w="9" w:type="dxa"/>
          <w:trHeight w:val="297"/>
        </w:trPr>
        <w:tc>
          <w:tcPr>
            <w:tcW w:w="2286" w:type="dxa"/>
            <w:shd w:val="clear" w:color="auto" w:fill="auto"/>
          </w:tcPr>
          <w:p w14:paraId="2B8E7354" w14:textId="77777777" w:rsidR="00D92FFB" w:rsidRPr="00785F0F" w:rsidRDefault="00D92FFB" w:rsidP="00D92FFB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ดอกเบี้ยค้างรับสุทธิ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EB3ABB" w14:textId="47B244A6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984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38C9E9" w14:textId="104C5271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662</w:t>
            </w:r>
          </w:p>
        </w:tc>
        <w:tc>
          <w:tcPr>
            <w:tcW w:w="1143" w:type="dxa"/>
            <w:vAlign w:val="bottom"/>
          </w:tcPr>
          <w:p w14:paraId="4EA6CF67" w14:textId="03E671D2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002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461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06F8180" w14:textId="0A870FA6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2,021,528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C7F89A" w14:textId="399DF75A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19,094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98CB0B" w14:textId="7F886114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2,040,622</w:t>
            </w:r>
          </w:p>
        </w:tc>
      </w:tr>
      <w:tr w:rsidR="00D92FFB" w:rsidRPr="00785F0F" w14:paraId="78E60649" w14:textId="77777777" w:rsidTr="006C2B03">
        <w:trPr>
          <w:gridAfter w:val="1"/>
          <w:wAfter w:w="9" w:type="dxa"/>
          <w:trHeight w:val="310"/>
        </w:trPr>
        <w:tc>
          <w:tcPr>
            <w:tcW w:w="2286" w:type="dxa"/>
            <w:shd w:val="clear" w:color="auto" w:fill="auto"/>
          </w:tcPr>
          <w:p w14:paraId="6F923DE9" w14:textId="77777777" w:rsidR="00D92FFB" w:rsidRPr="00785F0F" w:rsidRDefault="00D92FFB" w:rsidP="00D92FFB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5DFDB4" w14:textId="549C32D3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148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DAD3C2" w14:textId="72E54B2D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405</w:t>
            </w:r>
          </w:p>
        </w:tc>
        <w:tc>
          <w:tcPr>
            <w:tcW w:w="1143" w:type="dxa"/>
            <w:vAlign w:val="bottom"/>
          </w:tcPr>
          <w:p w14:paraId="6DFA8C7F" w14:textId="70F6D9F9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159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425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FECC7DE" w14:textId="01261196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2,147,122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BC607E" w14:textId="5E826000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12,509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CEC19A" w14:textId="6ECAD1F6" w:rsidR="00D92FFB" w:rsidRPr="00785F0F" w:rsidRDefault="00D92FFB" w:rsidP="00D92FF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2,159,631</w:t>
            </w:r>
          </w:p>
        </w:tc>
      </w:tr>
      <w:tr w:rsidR="00D92FFB" w:rsidRPr="00785F0F" w14:paraId="6A621979" w14:textId="77777777" w:rsidTr="006C2B03">
        <w:trPr>
          <w:gridAfter w:val="1"/>
          <w:wAfter w:w="9" w:type="dxa"/>
          <w:trHeight w:val="310"/>
        </w:trPr>
        <w:tc>
          <w:tcPr>
            <w:tcW w:w="2286" w:type="dxa"/>
            <w:shd w:val="clear" w:color="auto" w:fill="auto"/>
          </w:tcPr>
          <w:p w14:paraId="2B8C1A74" w14:textId="77777777" w:rsidR="00D92FFB" w:rsidRPr="00785F0F" w:rsidRDefault="00D92FFB" w:rsidP="00D92FFB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DF9867" w14:textId="77777777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E66D19" w14:textId="77777777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6F45570" w14:textId="77777777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67E7F2F" w14:textId="77777777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E1EB37" w14:textId="77777777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097F36" w14:textId="77777777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D92FFB" w:rsidRPr="00785F0F" w14:paraId="2D42C839" w14:textId="77777777" w:rsidTr="006C2B03">
        <w:trPr>
          <w:gridAfter w:val="1"/>
          <w:wAfter w:w="9" w:type="dxa"/>
          <w:trHeight w:val="297"/>
        </w:trPr>
        <w:tc>
          <w:tcPr>
            <w:tcW w:w="2286" w:type="dxa"/>
            <w:shd w:val="clear" w:color="auto" w:fill="auto"/>
          </w:tcPr>
          <w:p w14:paraId="50783583" w14:textId="77777777" w:rsidR="00D92FFB" w:rsidRPr="00785F0F" w:rsidRDefault="00D92FFB" w:rsidP="00D92FFB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ตลาดเงิน (หนี้สิน)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A9B46A" w14:textId="6934200C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65</w:t>
            </w:r>
            <w:r w:rsidR="00E720D1">
              <w:rPr>
                <w:sz w:val="26"/>
                <w:szCs w:val="26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7B0779" w14:textId="743C6CAF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19</w:t>
            </w:r>
            <w:r w:rsidR="005331E1">
              <w:rPr>
                <w:sz w:val="26"/>
                <w:szCs w:val="26"/>
              </w:rPr>
              <w:t>2</w:t>
            </w:r>
          </w:p>
        </w:tc>
        <w:tc>
          <w:tcPr>
            <w:tcW w:w="1143" w:type="dxa"/>
            <w:vAlign w:val="bottom"/>
          </w:tcPr>
          <w:p w14:paraId="6DDA72F0" w14:textId="0C2954A5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844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078540D" w14:textId="0B93550C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137,316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3D6218" w14:textId="5FF2E9CE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E917CB" w14:textId="7E3857ED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142,529</w:t>
            </w:r>
          </w:p>
        </w:tc>
      </w:tr>
      <w:tr w:rsidR="00D92FFB" w:rsidRPr="00785F0F" w14:paraId="0D64CC55" w14:textId="77777777" w:rsidTr="006C2B03">
        <w:trPr>
          <w:gridAfter w:val="1"/>
          <w:wAfter w:w="9" w:type="dxa"/>
          <w:trHeight w:val="310"/>
        </w:trPr>
        <w:tc>
          <w:tcPr>
            <w:tcW w:w="2286" w:type="dxa"/>
            <w:shd w:val="clear" w:color="auto" w:fill="auto"/>
          </w:tcPr>
          <w:p w14:paraId="760807BF" w14:textId="77777777" w:rsidR="00D92FFB" w:rsidRPr="00785F0F" w:rsidRDefault="00D92FFB" w:rsidP="00D92FFB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1E30CF" w14:textId="2B31762E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4349F1" w14:textId="712C06F5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171</w:t>
            </w:r>
          </w:p>
        </w:tc>
        <w:tc>
          <w:tcPr>
            <w:tcW w:w="1143" w:type="dxa"/>
            <w:vAlign w:val="bottom"/>
          </w:tcPr>
          <w:p w14:paraId="02788D1A" w14:textId="01E96295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77</w:t>
            </w:r>
            <w:r w:rsidR="00E9171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952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5C9DD4F" w14:textId="47A882AC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54,80</w:t>
            </w:r>
            <w:r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3C08C1" w14:textId="5D5A51A0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52,75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28918D" w14:textId="1F7BBEBA" w:rsidR="00D92FFB" w:rsidRPr="00785F0F" w:rsidRDefault="00D92FFB" w:rsidP="00D92FFB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107,561</w:t>
            </w:r>
          </w:p>
        </w:tc>
      </w:tr>
    </w:tbl>
    <w:p w14:paraId="1B297DDC" w14:textId="60CB8C59" w:rsidR="00D36052" w:rsidRDefault="00D36052" w:rsidP="00C94FA5">
      <w:pPr>
        <w:tabs>
          <w:tab w:val="left" w:pos="540"/>
        </w:tabs>
        <w:ind w:left="540" w:right="-25"/>
        <w:rPr>
          <w:sz w:val="30"/>
          <w:szCs w:val="30"/>
        </w:rPr>
      </w:pPr>
    </w:p>
    <w:tbl>
      <w:tblPr>
        <w:tblW w:w="927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360"/>
        <w:gridCol w:w="1152"/>
        <w:gridCol w:w="1152"/>
        <w:gridCol w:w="1125"/>
        <w:gridCol w:w="1179"/>
        <w:gridCol w:w="1152"/>
        <w:gridCol w:w="1152"/>
      </w:tblGrid>
      <w:tr w:rsidR="009413B7" w:rsidRPr="00785F0F" w14:paraId="2489324D" w14:textId="77777777" w:rsidTr="00D37E1D">
        <w:tc>
          <w:tcPr>
            <w:tcW w:w="2360" w:type="dxa"/>
            <w:shd w:val="clear" w:color="auto" w:fill="auto"/>
            <w:vAlign w:val="bottom"/>
          </w:tcPr>
          <w:p w14:paraId="5B036463" w14:textId="4A9A9771" w:rsidR="009413B7" w:rsidRPr="00785F0F" w:rsidRDefault="009413B7" w:rsidP="0020180B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shd w:val="clear" w:color="auto" w:fill="auto"/>
          </w:tcPr>
          <w:p w14:paraId="2C2F1018" w14:textId="77777777" w:rsidR="009413B7" w:rsidRPr="00785F0F" w:rsidRDefault="009413B7" w:rsidP="009413B7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</w:t>
            </w:r>
            <w:r w:rsidRPr="00785F0F">
              <w:rPr>
                <w:rFonts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70301F" w:rsidRPr="00785F0F" w14:paraId="11349F60" w14:textId="77777777" w:rsidTr="00D37E1D">
        <w:tc>
          <w:tcPr>
            <w:tcW w:w="2360" w:type="dxa"/>
            <w:shd w:val="clear" w:color="auto" w:fill="auto"/>
            <w:vAlign w:val="bottom"/>
          </w:tcPr>
          <w:p w14:paraId="3E5B75AF" w14:textId="77777777" w:rsidR="0070301F" w:rsidRPr="00785F0F" w:rsidRDefault="0070301F" w:rsidP="0070301F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3429" w:type="dxa"/>
            <w:gridSpan w:val="3"/>
            <w:shd w:val="clear" w:color="auto" w:fill="auto"/>
          </w:tcPr>
          <w:p w14:paraId="55BE9FE0" w14:textId="2A64AC84" w:rsidR="0070301F" w:rsidRPr="00785F0F" w:rsidRDefault="00BA7D8D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2562</w:t>
            </w:r>
          </w:p>
        </w:tc>
        <w:tc>
          <w:tcPr>
            <w:tcW w:w="3483" w:type="dxa"/>
            <w:gridSpan w:val="3"/>
            <w:shd w:val="clear" w:color="auto" w:fill="auto"/>
          </w:tcPr>
          <w:p w14:paraId="0D084465" w14:textId="013D47CA" w:rsidR="0070301F" w:rsidRPr="00785F0F" w:rsidRDefault="00BA7D8D" w:rsidP="0070301F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rFonts w:hint="cs"/>
                <w:sz w:val="26"/>
                <w:szCs w:val="26"/>
                <w:cs/>
              </w:rPr>
              <w:t>2561</w:t>
            </w:r>
          </w:p>
        </w:tc>
      </w:tr>
      <w:tr w:rsidR="0070301F" w:rsidRPr="00785F0F" w14:paraId="47EFD19F" w14:textId="77777777" w:rsidTr="00D37E1D">
        <w:tc>
          <w:tcPr>
            <w:tcW w:w="2360" w:type="dxa"/>
            <w:shd w:val="clear" w:color="auto" w:fill="auto"/>
            <w:vAlign w:val="bottom"/>
          </w:tcPr>
          <w:p w14:paraId="2AD2E0B2" w14:textId="77777777" w:rsidR="0070301F" w:rsidRPr="00785F0F" w:rsidRDefault="0070301F" w:rsidP="0070301F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702D6B1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42F32FD3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25" w:type="dxa"/>
          </w:tcPr>
          <w:p w14:paraId="067E7E4F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DC04935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14C54C0D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7003415F" w14:textId="77777777" w:rsidR="0070301F" w:rsidRPr="00785F0F" w:rsidRDefault="0070301F" w:rsidP="0070301F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70301F" w:rsidRPr="00785F0F" w14:paraId="6912D345" w14:textId="77777777" w:rsidTr="00D37E1D">
        <w:tc>
          <w:tcPr>
            <w:tcW w:w="2360" w:type="dxa"/>
            <w:shd w:val="clear" w:color="auto" w:fill="auto"/>
            <w:vAlign w:val="bottom"/>
          </w:tcPr>
          <w:p w14:paraId="5649A132" w14:textId="77777777" w:rsidR="0070301F" w:rsidRPr="00785F0F" w:rsidRDefault="0070301F" w:rsidP="0070301F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1B9CC3C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2FDD082B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25" w:type="dxa"/>
          </w:tcPr>
          <w:p w14:paraId="4D8F2273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9" w:type="dxa"/>
            <w:shd w:val="clear" w:color="auto" w:fill="auto"/>
          </w:tcPr>
          <w:p w14:paraId="072984E6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5EDC2D57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2" w:type="dxa"/>
            <w:shd w:val="clear" w:color="auto" w:fill="auto"/>
          </w:tcPr>
          <w:p w14:paraId="3FC44EE1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0301F" w:rsidRPr="00785F0F" w14:paraId="79AA7A8A" w14:textId="77777777" w:rsidTr="00D37E1D">
        <w:tc>
          <w:tcPr>
            <w:tcW w:w="2360" w:type="dxa"/>
            <w:shd w:val="clear" w:color="auto" w:fill="auto"/>
            <w:vAlign w:val="bottom"/>
          </w:tcPr>
          <w:p w14:paraId="123FED7D" w14:textId="77777777" w:rsidR="0070301F" w:rsidRPr="00785F0F" w:rsidRDefault="0070301F" w:rsidP="0070301F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shd w:val="clear" w:color="auto" w:fill="auto"/>
          </w:tcPr>
          <w:p w14:paraId="39868BB5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0301F" w:rsidRPr="00785F0F" w14:paraId="164832C4" w14:textId="77777777" w:rsidTr="00D37E1D">
        <w:trPr>
          <w:trHeight w:val="200"/>
        </w:trPr>
        <w:tc>
          <w:tcPr>
            <w:tcW w:w="2360" w:type="dxa"/>
            <w:shd w:val="clear" w:color="auto" w:fill="auto"/>
          </w:tcPr>
          <w:p w14:paraId="1C2BED88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443560" w14:textId="594D90EF" w:rsidR="0070301F" w:rsidRPr="00785F0F" w:rsidRDefault="00D92FFB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885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C07BD7" w14:textId="7021ABE2" w:rsidR="0070301F" w:rsidRPr="00785F0F" w:rsidRDefault="001B5D31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296</w:t>
            </w:r>
          </w:p>
        </w:tc>
        <w:tc>
          <w:tcPr>
            <w:tcW w:w="1125" w:type="dxa"/>
            <w:vAlign w:val="bottom"/>
          </w:tcPr>
          <w:p w14:paraId="565BCA62" w14:textId="0191C2EA" w:rsidR="0070301F" w:rsidRPr="00785F0F" w:rsidRDefault="001B5D31" w:rsidP="0070301F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952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447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A70054B" w14:textId="46E7C6AF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2,794,927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87D31B" w14:textId="47D0569C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BA89E0" w14:textId="36D6EA28" w:rsidR="0070301F" w:rsidRPr="00785F0F" w:rsidRDefault="0070301F" w:rsidP="00D37E1D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2,860,127</w:t>
            </w:r>
          </w:p>
        </w:tc>
      </w:tr>
      <w:tr w:rsidR="0070301F" w:rsidRPr="00785F0F" w14:paraId="5193E774" w14:textId="77777777" w:rsidTr="00D37E1D">
        <w:tc>
          <w:tcPr>
            <w:tcW w:w="2360" w:type="dxa"/>
            <w:shd w:val="clear" w:color="auto" w:fill="auto"/>
          </w:tcPr>
          <w:p w14:paraId="6AD03B41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7E1357" w14:textId="7F5FB4A5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B8CBA4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8694705" w14:textId="77777777" w:rsidR="0070301F" w:rsidRPr="00785F0F" w:rsidRDefault="0070301F" w:rsidP="0070301F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9D648C8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B302D0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7FBD74" w14:textId="77777777" w:rsidR="0070301F" w:rsidRPr="00785F0F" w:rsidRDefault="0070301F" w:rsidP="0070301F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70301F" w:rsidRPr="00785F0F" w14:paraId="297E2D9C" w14:textId="77777777" w:rsidTr="00D37E1D">
        <w:tc>
          <w:tcPr>
            <w:tcW w:w="2360" w:type="dxa"/>
            <w:shd w:val="clear" w:color="auto" w:fill="auto"/>
          </w:tcPr>
          <w:p w14:paraId="32231E97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ตลาดเงินสุทธิ (สินทรัพย์)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594B58" w14:textId="4AA8F618" w:rsidR="0070301F" w:rsidRPr="00785F0F" w:rsidRDefault="00D92FFB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421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AC2331" w14:textId="0A00A2FA" w:rsidR="0070301F" w:rsidRPr="00785F0F" w:rsidRDefault="001B5D31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81</w:t>
            </w:r>
            <w:r w:rsidR="007A1FBF">
              <w:rPr>
                <w:sz w:val="26"/>
                <w:szCs w:val="26"/>
              </w:rPr>
              <w:t>3</w:t>
            </w:r>
          </w:p>
        </w:tc>
        <w:tc>
          <w:tcPr>
            <w:tcW w:w="1125" w:type="dxa"/>
            <w:vAlign w:val="bottom"/>
          </w:tcPr>
          <w:p w14:paraId="3ACEFFCB" w14:textId="60129098" w:rsidR="0070301F" w:rsidRPr="00785F0F" w:rsidRDefault="001B5D31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427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251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237E54A" w14:textId="09922212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355,127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6419DB" w14:textId="7E63A254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6,906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40B576" w14:textId="66BA698A" w:rsidR="0070301F" w:rsidRPr="00785F0F" w:rsidRDefault="0070301F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362,033</w:t>
            </w:r>
          </w:p>
        </w:tc>
      </w:tr>
      <w:tr w:rsidR="0070301F" w:rsidRPr="00785F0F" w14:paraId="6F803911" w14:textId="77777777" w:rsidTr="00D37E1D">
        <w:tc>
          <w:tcPr>
            <w:tcW w:w="2360" w:type="dxa"/>
            <w:shd w:val="clear" w:color="auto" w:fill="auto"/>
          </w:tcPr>
          <w:p w14:paraId="68A886EC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เงินลงทุนสุทธิ </w:t>
            </w:r>
            <w:r w:rsidRPr="00785F0F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4CEFFE" w14:textId="6A2348D5" w:rsidR="0070301F" w:rsidRPr="00785F0F" w:rsidRDefault="00D92FFB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315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9F9819" w14:textId="635D8DA7" w:rsidR="0070301F" w:rsidRPr="00785F0F" w:rsidRDefault="001B5D31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576</w:t>
            </w:r>
          </w:p>
        </w:tc>
        <w:tc>
          <w:tcPr>
            <w:tcW w:w="1125" w:type="dxa"/>
            <w:vAlign w:val="bottom"/>
          </w:tcPr>
          <w:p w14:paraId="239AD319" w14:textId="2EEEED5C" w:rsidR="0070301F" w:rsidRPr="00785F0F" w:rsidRDefault="001B5D31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317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232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5A11BA9" w14:textId="1295D83D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290,761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AED101" w14:textId="1310EFE1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94C618" w14:textId="270E871D" w:rsidR="0070301F" w:rsidRPr="00785F0F" w:rsidRDefault="0070301F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291,984</w:t>
            </w:r>
          </w:p>
        </w:tc>
      </w:tr>
      <w:tr w:rsidR="0070301F" w:rsidRPr="00785F0F" w14:paraId="231085CC" w14:textId="77777777" w:rsidTr="00D37E1D">
        <w:tc>
          <w:tcPr>
            <w:tcW w:w="2360" w:type="dxa"/>
            <w:shd w:val="clear" w:color="auto" w:fill="auto"/>
          </w:tcPr>
          <w:p w14:paraId="251A43C7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เงินให้สินเชื่อแก่ลูกหนี้และ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A6F3D8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E59B68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987BB06" w14:textId="77777777" w:rsidR="0070301F" w:rsidRPr="00785F0F" w:rsidRDefault="0070301F" w:rsidP="0070301F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71EB1A4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91BFF5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7E22FA" w14:textId="77777777" w:rsidR="0070301F" w:rsidRPr="00785F0F" w:rsidRDefault="0070301F" w:rsidP="0070301F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70301F" w:rsidRPr="00785F0F" w14:paraId="04BC0C2F" w14:textId="77777777" w:rsidTr="00D37E1D">
        <w:tc>
          <w:tcPr>
            <w:tcW w:w="2360" w:type="dxa"/>
            <w:shd w:val="clear" w:color="auto" w:fill="auto"/>
          </w:tcPr>
          <w:p w14:paraId="4BE9A6B2" w14:textId="77777777" w:rsidR="0070301F" w:rsidRPr="00785F0F" w:rsidRDefault="0070301F" w:rsidP="0070301F">
            <w:pPr>
              <w:spacing w:line="300" w:lineRule="exact"/>
              <w:ind w:right="-3546"/>
              <w:rPr>
                <w:rFonts w:eastAsia="Angsana New"/>
                <w:sz w:val="26"/>
                <w:szCs w:val="26"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ดอกเบี้ยค้างรับสุทธิ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ACCE5C" w14:textId="6D2CE870" w:rsidR="0070301F" w:rsidRPr="00785F0F" w:rsidRDefault="00D92FFB" w:rsidP="008C633A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983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757524" w14:textId="2756C4D3" w:rsidR="0070301F" w:rsidRPr="00785F0F" w:rsidRDefault="001B5D31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C03589">
              <w:rPr>
                <w:sz w:val="26"/>
                <w:szCs w:val="26"/>
              </w:rPr>
              <w:t>,</w:t>
            </w:r>
            <w:r w:rsidR="00070B32">
              <w:rPr>
                <w:sz w:val="26"/>
                <w:szCs w:val="26"/>
              </w:rPr>
              <w:t>899</w:t>
            </w:r>
          </w:p>
        </w:tc>
        <w:tc>
          <w:tcPr>
            <w:tcW w:w="1125" w:type="dxa"/>
            <w:vAlign w:val="bottom"/>
          </w:tcPr>
          <w:p w14:paraId="3A1BB820" w14:textId="15910002" w:rsidR="0070301F" w:rsidRPr="00785F0F" w:rsidRDefault="001B5D31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998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169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473797E" w14:textId="17EB1F4E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2,009,126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08B6C1" w14:textId="1060896D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16,180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57FE1B" w14:textId="1EAB6081" w:rsidR="0070301F" w:rsidRPr="00785F0F" w:rsidRDefault="0070301F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2,025,306</w:t>
            </w:r>
          </w:p>
        </w:tc>
      </w:tr>
      <w:tr w:rsidR="0070301F" w:rsidRPr="00785F0F" w14:paraId="4ADCC30B" w14:textId="77777777" w:rsidTr="00D37E1D">
        <w:tc>
          <w:tcPr>
            <w:tcW w:w="2360" w:type="dxa"/>
            <w:shd w:val="clear" w:color="auto" w:fill="auto"/>
          </w:tcPr>
          <w:p w14:paraId="3D2C074C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20BD20" w14:textId="52CC0ABE" w:rsidR="0070301F" w:rsidRPr="00785F0F" w:rsidRDefault="00D92FFB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151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044CF7" w14:textId="51610AD4" w:rsidR="0070301F" w:rsidRPr="00785F0F" w:rsidRDefault="001B5D31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82</w:t>
            </w:r>
            <w:r w:rsidR="009E3F20">
              <w:rPr>
                <w:sz w:val="26"/>
                <w:szCs w:val="26"/>
              </w:rPr>
              <w:t>8</w:t>
            </w:r>
          </w:p>
        </w:tc>
        <w:tc>
          <w:tcPr>
            <w:tcW w:w="1125" w:type="dxa"/>
            <w:vAlign w:val="bottom"/>
          </w:tcPr>
          <w:p w14:paraId="5C097F7D" w14:textId="1B4385F8" w:rsidR="0070301F" w:rsidRPr="00785F0F" w:rsidRDefault="001B5D31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156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489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36CBD7E" w14:textId="735ACC41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2,150,941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AE77DF" w14:textId="209F8178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5,995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396B79" w14:textId="2465C0A8" w:rsidR="0070301F" w:rsidRPr="00785F0F" w:rsidRDefault="0070301F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2,156,936</w:t>
            </w:r>
          </w:p>
        </w:tc>
      </w:tr>
      <w:tr w:rsidR="0070301F" w:rsidRPr="00785F0F" w14:paraId="756FF0CE" w14:textId="77777777" w:rsidTr="00D37E1D">
        <w:tc>
          <w:tcPr>
            <w:tcW w:w="2360" w:type="dxa"/>
            <w:shd w:val="clear" w:color="auto" w:fill="auto"/>
          </w:tcPr>
          <w:p w14:paraId="12335EC8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C7D3B4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11914F" w14:textId="7AAA15EE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5005346" w14:textId="77777777" w:rsidR="0070301F" w:rsidRPr="00785F0F" w:rsidRDefault="0070301F" w:rsidP="0070301F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8877A86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743534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29F384" w14:textId="77777777" w:rsidR="0070301F" w:rsidRPr="00785F0F" w:rsidRDefault="0070301F" w:rsidP="0070301F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70301F" w:rsidRPr="00785F0F" w14:paraId="6353409D" w14:textId="77777777" w:rsidTr="00D37E1D">
        <w:tc>
          <w:tcPr>
            <w:tcW w:w="2360" w:type="dxa"/>
            <w:shd w:val="clear" w:color="auto" w:fill="auto"/>
          </w:tcPr>
          <w:p w14:paraId="62761794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ตลาดเงิน (หนี้สิน)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7375A2" w14:textId="38533439" w:rsidR="0070301F" w:rsidRPr="00785F0F" w:rsidRDefault="00D92FFB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97</w:t>
            </w:r>
            <w:r w:rsidR="007A2B3A">
              <w:rPr>
                <w:sz w:val="26"/>
                <w:szCs w:val="26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74C521" w14:textId="5B17D6A1" w:rsidR="0070301F" w:rsidRPr="00785F0F" w:rsidRDefault="001B5D31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896</w:t>
            </w:r>
          </w:p>
        </w:tc>
        <w:tc>
          <w:tcPr>
            <w:tcW w:w="1125" w:type="dxa"/>
            <w:vAlign w:val="bottom"/>
          </w:tcPr>
          <w:p w14:paraId="41BB77CD" w14:textId="10AD2B43" w:rsidR="0070301F" w:rsidRPr="00785F0F" w:rsidRDefault="001B5D31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871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FEFD421" w14:textId="0E3E796E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140,419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A9DBF7" w14:textId="606C9ED7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5,180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6874BD" w14:textId="73940A1E" w:rsidR="0070301F" w:rsidRPr="00785F0F" w:rsidRDefault="0070301F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145,599</w:t>
            </w:r>
          </w:p>
        </w:tc>
      </w:tr>
      <w:tr w:rsidR="0070301F" w:rsidRPr="00785F0F" w14:paraId="043A6811" w14:textId="77777777" w:rsidTr="00D37E1D">
        <w:tc>
          <w:tcPr>
            <w:tcW w:w="2360" w:type="dxa"/>
            <w:shd w:val="clear" w:color="auto" w:fill="auto"/>
          </w:tcPr>
          <w:p w14:paraId="0BE2AB98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DD908E" w14:textId="78A1C7ED" w:rsidR="0070301F" w:rsidRPr="00785F0F" w:rsidRDefault="00D92FFB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FF631C" w14:textId="7891C68A" w:rsidR="0070301F" w:rsidRPr="00785F0F" w:rsidRDefault="001B5D31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171</w:t>
            </w:r>
          </w:p>
        </w:tc>
        <w:tc>
          <w:tcPr>
            <w:tcW w:w="1125" w:type="dxa"/>
            <w:vAlign w:val="bottom"/>
          </w:tcPr>
          <w:p w14:paraId="0F8A2CF9" w14:textId="43A61A8E" w:rsidR="0070301F" w:rsidRPr="00785F0F" w:rsidRDefault="001B5D31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  <w:r w:rsidR="00C0358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356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2EC136A" w14:textId="07B04D8B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52,667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B1A3DE" w14:textId="16FA3342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53,398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E87E19" w14:textId="1F7C4FC9" w:rsidR="0070301F" w:rsidRPr="00785F0F" w:rsidRDefault="0070301F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106,065</w:t>
            </w:r>
          </w:p>
        </w:tc>
      </w:tr>
    </w:tbl>
    <w:p w14:paraId="3B5FC6D5" w14:textId="6FFA7E33" w:rsidR="00A72CF0" w:rsidRDefault="00A72CF0" w:rsidP="00BA7D8D">
      <w:pPr>
        <w:tabs>
          <w:tab w:val="left" w:pos="900"/>
        </w:tabs>
        <w:spacing w:before="120"/>
        <w:ind w:left="1094" w:right="-29" w:hanging="547"/>
        <w:jc w:val="both"/>
        <w:rPr>
          <w:sz w:val="20"/>
          <w:szCs w:val="20"/>
        </w:rPr>
      </w:pPr>
      <w:r w:rsidRPr="00785F0F">
        <w:rPr>
          <w:sz w:val="30"/>
          <w:szCs w:val="30"/>
          <w:vertAlign w:val="superscript"/>
          <w:cs/>
        </w:rPr>
        <w:t>*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รวมเงินลงทุนในบริษัทย่อยและบริษัทร่วมสุทธิ</w:t>
      </w:r>
    </w:p>
    <w:p w14:paraId="7B728D65" w14:textId="3A803608" w:rsidR="0006304A" w:rsidRDefault="0006304A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6AC27F02" w14:textId="457B552B" w:rsidR="007A1164" w:rsidRDefault="00A5616D" w:rsidP="007A1164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3</w:t>
      </w:r>
      <w:r w:rsidR="00CA3DE2">
        <w:rPr>
          <w:sz w:val="30"/>
          <w:szCs w:val="30"/>
        </w:rPr>
        <w:t>6</w:t>
      </w:r>
      <w:r w:rsidR="00A72CF0" w:rsidRPr="00785F0F">
        <w:rPr>
          <w:sz w:val="30"/>
          <w:szCs w:val="30"/>
          <w:cs/>
        </w:rPr>
        <w:t>.</w:t>
      </w:r>
      <w:r w:rsidR="00A72CF0" w:rsidRPr="00785F0F">
        <w:rPr>
          <w:sz w:val="30"/>
          <w:szCs w:val="30"/>
        </w:rPr>
        <w:t>2</w:t>
      </w:r>
      <w:r w:rsidR="00A72CF0" w:rsidRPr="00785F0F">
        <w:rPr>
          <w:sz w:val="30"/>
          <w:szCs w:val="30"/>
        </w:rPr>
        <w:tab/>
      </w:r>
      <w:r w:rsidR="007A1164">
        <w:rPr>
          <w:rFonts w:hint="cs"/>
          <w:sz w:val="30"/>
          <w:szCs w:val="30"/>
          <w:cs/>
        </w:rPr>
        <w:t xml:space="preserve">ผลการดำเนินงานจำแนกตามธุรกรรมในประเทศและต่างประเทศสำหรับปีสิ้นสุดวันที่ 31 ธันวาคม </w:t>
      </w:r>
      <w:r w:rsidR="007A1164">
        <w:rPr>
          <w:rFonts w:hint="cs"/>
          <w:sz w:val="30"/>
          <w:szCs w:val="30"/>
        </w:rPr>
        <w:t>256</w:t>
      </w:r>
      <w:r w:rsidR="007A1164">
        <w:rPr>
          <w:rFonts w:hint="cs"/>
          <w:sz w:val="30"/>
          <w:szCs w:val="30"/>
          <w:cs/>
        </w:rPr>
        <w:t xml:space="preserve">2 และ </w:t>
      </w:r>
      <w:r w:rsidR="007A1164">
        <w:rPr>
          <w:rFonts w:hint="cs"/>
          <w:sz w:val="30"/>
          <w:szCs w:val="30"/>
        </w:rPr>
        <w:t>256</w:t>
      </w:r>
      <w:r w:rsidR="007A1164">
        <w:rPr>
          <w:rFonts w:hint="cs"/>
          <w:sz w:val="30"/>
          <w:szCs w:val="30"/>
          <w:cs/>
        </w:rPr>
        <w:t>1 มีดังนี้</w:t>
      </w:r>
    </w:p>
    <w:p w14:paraId="03A377DA" w14:textId="6939E823" w:rsidR="007A1164" w:rsidRDefault="007A1164" w:rsidP="007A1164">
      <w:pPr>
        <w:ind w:left="1080" w:right="-25"/>
        <w:rPr>
          <w:sz w:val="30"/>
          <w:szCs w:val="30"/>
        </w:rPr>
      </w:pPr>
    </w:p>
    <w:tbl>
      <w:tblPr>
        <w:tblW w:w="97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502"/>
        <w:gridCol w:w="640"/>
        <w:gridCol w:w="236"/>
        <w:gridCol w:w="771"/>
        <w:gridCol w:w="236"/>
        <w:gridCol w:w="664"/>
        <w:gridCol w:w="21"/>
        <w:gridCol w:w="212"/>
        <w:gridCol w:w="21"/>
        <w:gridCol w:w="674"/>
        <w:gridCol w:w="18"/>
        <w:gridCol w:w="215"/>
        <w:gridCol w:w="18"/>
        <w:gridCol w:w="682"/>
        <w:gridCol w:w="18"/>
        <w:gridCol w:w="215"/>
        <w:gridCol w:w="18"/>
        <w:gridCol w:w="739"/>
        <w:gridCol w:w="18"/>
        <w:gridCol w:w="215"/>
        <w:gridCol w:w="18"/>
        <w:gridCol w:w="646"/>
        <w:gridCol w:w="18"/>
        <w:gridCol w:w="215"/>
        <w:gridCol w:w="18"/>
        <w:gridCol w:w="725"/>
        <w:gridCol w:w="7"/>
      </w:tblGrid>
      <w:tr w:rsidR="007A1164" w14:paraId="363CCC28" w14:textId="77777777" w:rsidTr="007A1164">
        <w:trPr>
          <w:trHeight w:val="307"/>
        </w:trPr>
        <w:tc>
          <w:tcPr>
            <w:tcW w:w="2502" w:type="dxa"/>
            <w:vAlign w:val="bottom"/>
          </w:tcPr>
          <w:p w14:paraId="27FB00E7" w14:textId="77777777" w:rsidR="007A1164" w:rsidRDefault="007A116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78" w:type="dxa"/>
            <w:gridSpan w:val="26"/>
            <w:vAlign w:val="bottom"/>
            <w:hideMark/>
          </w:tcPr>
          <w:p w14:paraId="635E5DAE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A1164" w14:paraId="20EF2471" w14:textId="77777777" w:rsidTr="007A1164">
        <w:trPr>
          <w:trHeight w:val="294"/>
        </w:trPr>
        <w:tc>
          <w:tcPr>
            <w:tcW w:w="2502" w:type="dxa"/>
            <w:vAlign w:val="bottom"/>
          </w:tcPr>
          <w:p w14:paraId="5570DC3E" w14:textId="77777777" w:rsidR="007A1164" w:rsidRDefault="007A116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475" w:type="dxa"/>
            <w:gridSpan w:val="9"/>
            <w:vAlign w:val="bottom"/>
            <w:hideMark/>
          </w:tcPr>
          <w:p w14:paraId="65BE1BD3" w14:textId="51A57F4C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2562</w:t>
            </w:r>
          </w:p>
        </w:tc>
        <w:tc>
          <w:tcPr>
            <w:tcW w:w="233" w:type="dxa"/>
            <w:gridSpan w:val="2"/>
          </w:tcPr>
          <w:p w14:paraId="493E5DAB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570" w:type="dxa"/>
            <w:gridSpan w:val="15"/>
            <w:vAlign w:val="bottom"/>
            <w:hideMark/>
          </w:tcPr>
          <w:p w14:paraId="789C5829" w14:textId="3795A715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2561</w:t>
            </w:r>
          </w:p>
        </w:tc>
      </w:tr>
      <w:tr w:rsidR="007A1164" w14:paraId="4EEA5490" w14:textId="77777777" w:rsidTr="007A1164">
        <w:trPr>
          <w:gridAfter w:val="1"/>
          <w:wAfter w:w="7" w:type="dxa"/>
          <w:trHeight w:val="307"/>
        </w:trPr>
        <w:tc>
          <w:tcPr>
            <w:tcW w:w="2502" w:type="dxa"/>
            <w:vAlign w:val="bottom"/>
          </w:tcPr>
          <w:p w14:paraId="1155CD28" w14:textId="77777777" w:rsidR="007A1164" w:rsidRDefault="007A116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640" w:type="dxa"/>
            <w:hideMark/>
          </w:tcPr>
          <w:p w14:paraId="23AC43A9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6" w:type="dxa"/>
          </w:tcPr>
          <w:p w14:paraId="22AC72DA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1" w:type="dxa"/>
            <w:hideMark/>
          </w:tcPr>
          <w:p w14:paraId="4CBEE179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6" w:type="dxa"/>
          </w:tcPr>
          <w:p w14:paraId="51DCB559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hideMark/>
          </w:tcPr>
          <w:p w14:paraId="1B2601BC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33" w:type="dxa"/>
            <w:gridSpan w:val="2"/>
          </w:tcPr>
          <w:p w14:paraId="1C1D3A14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2849CE42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33" w:type="dxa"/>
            <w:gridSpan w:val="2"/>
          </w:tcPr>
          <w:p w14:paraId="327A8E46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hideMark/>
          </w:tcPr>
          <w:p w14:paraId="22B0D42B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3" w:type="dxa"/>
            <w:gridSpan w:val="2"/>
          </w:tcPr>
          <w:p w14:paraId="74C84D0F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gridSpan w:val="2"/>
            <w:hideMark/>
          </w:tcPr>
          <w:p w14:paraId="434137AD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3" w:type="dxa"/>
            <w:gridSpan w:val="2"/>
          </w:tcPr>
          <w:p w14:paraId="3801D22C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gridSpan w:val="2"/>
            <w:hideMark/>
          </w:tcPr>
          <w:p w14:paraId="38E8B229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33" w:type="dxa"/>
            <w:gridSpan w:val="2"/>
          </w:tcPr>
          <w:p w14:paraId="52079002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3" w:type="dxa"/>
            <w:gridSpan w:val="2"/>
            <w:vAlign w:val="bottom"/>
          </w:tcPr>
          <w:p w14:paraId="072C70A6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</w:tr>
      <w:tr w:rsidR="007A1164" w14:paraId="70A1DC4B" w14:textId="77777777" w:rsidTr="007A1164">
        <w:trPr>
          <w:gridAfter w:val="1"/>
          <w:wAfter w:w="7" w:type="dxa"/>
          <w:trHeight w:val="294"/>
        </w:trPr>
        <w:tc>
          <w:tcPr>
            <w:tcW w:w="2502" w:type="dxa"/>
            <w:vAlign w:val="bottom"/>
          </w:tcPr>
          <w:p w14:paraId="0EBB045D" w14:textId="77777777" w:rsidR="007A1164" w:rsidRDefault="007A116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640" w:type="dxa"/>
            <w:hideMark/>
          </w:tcPr>
          <w:p w14:paraId="37A3146A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</w:tcPr>
          <w:p w14:paraId="0652FBEE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1" w:type="dxa"/>
            <w:hideMark/>
          </w:tcPr>
          <w:p w14:paraId="38978FA3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296E2035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hideMark/>
          </w:tcPr>
          <w:p w14:paraId="00D64961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3" w:type="dxa"/>
            <w:gridSpan w:val="2"/>
          </w:tcPr>
          <w:p w14:paraId="37C9C397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5" w:type="dxa"/>
            <w:gridSpan w:val="2"/>
            <w:hideMark/>
          </w:tcPr>
          <w:p w14:paraId="526137EB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33" w:type="dxa"/>
            <w:gridSpan w:val="2"/>
          </w:tcPr>
          <w:p w14:paraId="76AB2349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hideMark/>
          </w:tcPr>
          <w:p w14:paraId="1E759D76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gridSpan w:val="2"/>
          </w:tcPr>
          <w:p w14:paraId="212667C0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gridSpan w:val="2"/>
            <w:hideMark/>
          </w:tcPr>
          <w:p w14:paraId="5966E6D9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3" w:type="dxa"/>
            <w:gridSpan w:val="2"/>
          </w:tcPr>
          <w:p w14:paraId="5BB2F237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gridSpan w:val="2"/>
            <w:hideMark/>
          </w:tcPr>
          <w:p w14:paraId="7B030A95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3" w:type="dxa"/>
            <w:gridSpan w:val="2"/>
          </w:tcPr>
          <w:p w14:paraId="3EB9F7D5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3" w:type="dxa"/>
            <w:gridSpan w:val="2"/>
            <w:hideMark/>
          </w:tcPr>
          <w:p w14:paraId="7F656A09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7A1164" w14:paraId="0E5F32D9" w14:textId="77777777" w:rsidTr="007A1164">
        <w:trPr>
          <w:trHeight w:val="307"/>
        </w:trPr>
        <w:tc>
          <w:tcPr>
            <w:tcW w:w="2502" w:type="dxa"/>
            <w:vAlign w:val="bottom"/>
          </w:tcPr>
          <w:p w14:paraId="0C8D215C" w14:textId="77777777" w:rsidR="007A1164" w:rsidRDefault="007A116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78" w:type="dxa"/>
            <w:gridSpan w:val="26"/>
            <w:hideMark/>
          </w:tcPr>
          <w:p w14:paraId="1D45807E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7A1164" w14:paraId="5DA25E21" w14:textId="77777777" w:rsidTr="007A1164">
        <w:trPr>
          <w:gridAfter w:val="1"/>
          <w:wAfter w:w="7" w:type="dxa"/>
          <w:trHeight w:val="307"/>
        </w:trPr>
        <w:tc>
          <w:tcPr>
            <w:tcW w:w="2502" w:type="dxa"/>
            <w:vAlign w:val="bottom"/>
            <w:hideMark/>
          </w:tcPr>
          <w:p w14:paraId="752E76D6" w14:textId="77777777" w:rsidR="007A1164" w:rsidRDefault="007A1164" w:rsidP="007A1164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40" w:type="dxa"/>
          </w:tcPr>
          <w:p w14:paraId="1291DEF0" w14:textId="76BB3C5A" w:rsidR="007A1164" w:rsidRDefault="001B5D31" w:rsidP="007A116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  <w:r w:rsidR="00C035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886</w:t>
            </w:r>
          </w:p>
        </w:tc>
        <w:tc>
          <w:tcPr>
            <w:tcW w:w="236" w:type="dxa"/>
            <w:vAlign w:val="bottom"/>
          </w:tcPr>
          <w:p w14:paraId="012265F2" w14:textId="77777777" w:rsidR="007A1164" w:rsidRDefault="007A1164" w:rsidP="007A116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</w:tcPr>
          <w:p w14:paraId="1FADB6B4" w14:textId="62FE349E" w:rsidR="007A1164" w:rsidRDefault="00CB3D31" w:rsidP="007A1164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4</w:t>
            </w:r>
            <w:r w:rsidR="004B6A23">
              <w:rPr>
                <w:sz w:val="22"/>
                <w:szCs w:val="22"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653</w:t>
            </w:r>
          </w:p>
        </w:tc>
        <w:tc>
          <w:tcPr>
            <w:tcW w:w="236" w:type="dxa"/>
            <w:vAlign w:val="bottom"/>
          </w:tcPr>
          <w:p w14:paraId="6646DD4C" w14:textId="77777777" w:rsidR="007A1164" w:rsidRDefault="007A1164" w:rsidP="007A116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</w:tcPr>
          <w:p w14:paraId="47A4A402" w14:textId="1154C354" w:rsidR="007A1164" w:rsidRDefault="004B6A23" w:rsidP="007A116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bidi="th-TH"/>
              </w:rPr>
              <w:t>(</w:t>
            </w:r>
            <w:r w:rsidR="00CB3D31">
              <w:rPr>
                <w:rFonts w:ascii="Angsana New" w:hAnsi="Angsana New" w:cs="Angsana New" w:hint="cs"/>
                <w:sz w:val="22"/>
                <w:szCs w:val="22"/>
                <w:cs/>
                <w:lang w:bidi="th-TH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bidi="th-TH"/>
              </w:rPr>
              <w:t>,</w:t>
            </w:r>
            <w:r w:rsidR="00CB3D31">
              <w:rPr>
                <w:rFonts w:ascii="Angsana New" w:hAnsi="Angsana New" w:cs="Angsana New" w:hint="cs"/>
                <w:sz w:val="22"/>
                <w:szCs w:val="22"/>
                <w:cs/>
                <w:lang w:bidi="th-TH"/>
              </w:rPr>
              <w:t>514</w:t>
            </w:r>
            <w:r>
              <w:rPr>
                <w:rFonts w:ascii="Angsana New" w:hAnsi="Angsana New"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33" w:type="dxa"/>
            <w:gridSpan w:val="2"/>
            <w:vAlign w:val="bottom"/>
          </w:tcPr>
          <w:p w14:paraId="1234B865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</w:tcPr>
          <w:p w14:paraId="0B92C21A" w14:textId="2590CBE6" w:rsidR="007A1164" w:rsidRDefault="00CB3D31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135</w:t>
            </w:r>
            <w:r w:rsidR="000B522C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025</w:t>
            </w:r>
          </w:p>
        </w:tc>
        <w:tc>
          <w:tcPr>
            <w:tcW w:w="233" w:type="dxa"/>
            <w:gridSpan w:val="2"/>
          </w:tcPr>
          <w:p w14:paraId="182D16E5" w14:textId="77777777" w:rsidR="007A1164" w:rsidRDefault="007A1164" w:rsidP="007A1164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hideMark/>
          </w:tcPr>
          <w:p w14:paraId="14D4128E" w14:textId="4184CEDF" w:rsidR="007A1164" w:rsidRDefault="007A1164" w:rsidP="007A116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127,952</w:t>
            </w:r>
          </w:p>
        </w:tc>
        <w:tc>
          <w:tcPr>
            <w:tcW w:w="233" w:type="dxa"/>
            <w:gridSpan w:val="2"/>
            <w:vAlign w:val="bottom"/>
          </w:tcPr>
          <w:p w14:paraId="26D89061" w14:textId="77777777" w:rsidR="007A1164" w:rsidRDefault="007A1164" w:rsidP="007A116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hideMark/>
          </w:tcPr>
          <w:p w14:paraId="5D2794F4" w14:textId="077B99DD" w:rsidR="007A1164" w:rsidRDefault="007A1164" w:rsidP="007A1164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3,691</w:t>
            </w:r>
          </w:p>
        </w:tc>
        <w:tc>
          <w:tcPr>
            <w:tcW w:w="233" w:type="dxa"/>
            <w:gridSpan w:val="2"/>
            <w:vAlign w:val="bottom"/>
          </w:tcPr>
          <w:p w14:paraId="528A4BED" w14:textId="77777777" w:rsidR="007A1164" w:rsidRDefault="007A1164" w:rsidP="007A116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hideMark/>
          </w:tcPr>
          <w:p w14:paraId="1E8FA388" w14:textId="0F8470A0" w:rsidR="007A1164" w:rsidRDefault="007A1164" w:rsidP="007A116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</w:rPr>
              <w:t>(2,516)</w:t>
            </w:r>
          </w:p>
        </w:tc>
        <w:tc>
          <w:tcPr>
            <w:tcW w:w="233" w:type="dxa"/>
            <w:gridSpan w:val="2"/>
            <w:vAlign w:val="bottom"/>
          </w:tcPr>
          <w:p w14:paraId="0781697C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hideMark/>
          </w:tcPr>
          <w:p w14:paraId="0AB85BB1" w14:textId="7151B1C6" w:rsidR="007A1164" w:rsidRDefault="007A1164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129,127</w:t>
            </w:r>
          </w:p>
        </w:tc>
      </w:tr>
      <w:tr w:rsidR="007A1164" w14:paraId="3C11910D" w14:textId="77777777" w:rsidTr="007A1164">
        <w:trPr>
          <w:gridAfter w:val="1"/>
          <w:wAfter w:w="7" w:type="dxa"/>
          <w:trHeight w:val="294"/>
        </w:trPr>
        <w:tc>
          <w:tcPr>
            <w:tcW w:w="2502" w:type="dxa"/>
            <w:vAlign w:val="bottom"/>
            <w:hideMark/>
          </w:tcPr>
          <w:p w14:paraId="3902071C" w14:textId="77777777" w:rsidR="007A1164" w:rsidRDefault="007A1164" w:rsidP="007A1164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D77EF6" w14:textId="17AEDFD4" w:rsidR="007A1164" w:rsidRDefault="00C03589" w:rsidP="007A116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B5D31">
              <w:rPr>
                <w:sz w:val="22"/>
                <w:szCs w:val="22"/>
              </w:rPr>
              <w:t>34</w:t>
            </w:r>
            <w:r>
              <w:rPr>
                <w:sz w:val="22"/>
                <w:szCs w:val="22"/>
              </w:rPr>
              <w:t>,</w:t>
            </w:r>
            <w:r w:rsidR="001B5D31">
              <w:rPr>
                <w:sz w:val="22"/>
                <w:szCs w:val="22"/>
              </w:rPr>
              <w:t>6</w:t>
            </w:r>
            <w:r w:rsidR="00B3047E"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6F2E6946" w14:textId="77777777" w:rsidR="007A1164" w:rsidRDefault="007A1164" w:rsidP="007A116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2898E53" w14:textId="2B28C3D1" w:rsidR="007A1164" w:rsidRDefault="004B6A23" w:rsidP="007A1164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B3D31">
              <w:rPr>
                <w:rFonts w:hint="cs"/>
                <w:sz w:val="22"/>
                <w:szCs w:val="22"/>
                <w:cs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CB3D31">
              <w:rPr>
                <w:rFonts w:hint="cs"/>
                <w:sz w:val="22"/>
                <w:szCs w:val="22"/>
                <w:cs/>
              </w:rPr>
              <w:t>486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5225F592" w14:textId="77777777" w:rsidR="007A1164" w:rsidRDefault="007A1164" w:rsidP="007A116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4ABFB4" w14:textId="6BA057BE" w:rsidR="007A1164" w:rsidRDefault="00CB3D31" w:rsidP="007A116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bidi="th-TH"/>
              </w:rPr>
              <w:t>3</w:t>
            </w:r>
            <w:r w:rsidR="004B6A23">
              <w:rPr>
                <w:rFonts w:ascii="Angsana New" w:hAnsi="Angsana New" w:cs="Angsana New"/>
                <w:sz w:val="22"/>
                <w:szCs w:val="22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bidi="th-TH"/>
              </w:rPr>
              <w:t>51</w:t>
            </w:r>
            <w:r w:rsidR="00D00745">
              <w:rPr>
                <w:rFonts w:ascii="Angsana New" w:hAnsi="Angsana New" w:cs="Angsana New"/>
                <w:sz w:val="22"/>
                <w:szCs w:val="22"/>
                <w:lang w:bidi="th-TH"/>
              </w:rPr>
              <w:t>4</w:t>
            </w:r>
          </w:p>
        </w:tc>
        <w:tc>
          <w:tcPr>
            <w:tcW w:w="233" w:type="dxa"/>
            <w:gridSpan w:val="2"/>
            <w:vAlign w:val="bottom"/>
          </w:tcPr>
          <w:p w14:paraId="6FA911D0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1D45F5" w14:textId="2AD5B0D1" w:rsidR="007A1164" w:rsidRDefault="000B522C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</w:t>
            </w:r>
            <w:r w:rsidR="00CB3D31"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35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="00CB3D31"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624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233" w:type="dxa"/>
            <w:gridSpan w:val="2"/>
          </w:tcPr>
          <w:p w14:paraId="3211A956" w14:textId="77777777" w:rsidR="007A1164" w:rsidRDefault="007A1164" w:rsidP="007A1164">
            <w:pPr>
              <w:tabs>
                <w:tab w:val="decimal" w:pos="52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A9A2035" w14:textId="271C3CD4" w:rsidR="007A1164" w:rsidRDefault="007A1164" w:rsidP="007A116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</w:rPr>
              <w:t>(31,780)</w:t>
            </w:r>
          </w:p>
        </w:tc>
        <w:tc>
          <w:tcPr>
            <w:tcW w:w="233" w:type="dxa"/>
            <w:gridSpan w:val="2"/>
            <w:vAlign w:val="bottom"/>
          </w:tcPr>
          <w:p w14:paraId="35D27489" w14:textId="77777777" w:rsidR="007A1164" w:rsidRDefault="007A1164" w:rsidP="007A116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5CD7918" w14:textId="667CFCB6" w:rsidR="007A1164" w:rsidRDefault="007A1164" w:rsidP="007A1164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(3,494)</w:t>
            </w:r>
          </w:p>
        </w:tc>
        <w:tc>
          <w:tcPr>
            <w:tcW w:w="233" w:type="dxa"/>
            <w:gridSpan w:val="2"/>
            <w:vAlign w:val="bottom"/>
          </w:tcPr>
          <w:p w14:paraId="16AB78F2" w14:textId="77777777" w:rsidR="007A1164" w:rsidRDefault="007A1164" w:rsidP="007A116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B4B8C9E" w14:textId="2FF70E5B" w:rsidR="007A1164" w:rsidRDefault="007A1164" w:rsidP="007A116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</w:rPr>
              <w:t>2</w:t>
            </w:r>
            <w:r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</w:rPr>
              <w:t>516</w:t>
            </w:r>
          </w:p>
        </w:tc>
        <w:tc>
          <w:tcPr>
            <w:tcW w:w="233" w:type="dxa"/>
            <w:gridSpan w:val="2"/>
            <w:vAlign w:val="bottom"/>
          </w:tcPr>
          <w:p w14:paraId="2C5E65C9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C73A86F" w14:textId="6166E028" w:rsidR="007A1164" w:rsidRDefault="007A1164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(32,758)</w:t>
            </w:r>
          </w:p>
        </w:tc>
      </w:tr>
      <w:tr w:rsidR="00CA4463" w14:paraId="3F532ADC" w14:textId="77777777" w:rsidTr="00FD0B58">
        <w:trPr>
          <w:gridAfter w:val="1"/>
          <w:wAfter w:w="7" w:type="dxa"/>
          <w:trHeight w:val="281"/>
        </w:trPr>
        <w:tc>
          <w:tcPr>
            <w:tcW w:w="2502" w:type="dxa"/>
            <w:vAlign w:val="bottom"/>
            <w:hideMark/>
          </w:tcPr>
          <w:p w14:paraId="08F67AB0" w14:textId="77777777" w:rsidR="00CA4463" w:rsidRDefault="00CA4463" w:rsidP="00CA4463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2CD790B" w14:textId="76CC0B8A" w:rsidR="00CA4463" w:rsidRDefault="00CA4463" w:rsidP="00CA4463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99,234</w:t>
            </w:r>
          </w:p>
        </w:tc>
        <w:tc>
          <w:tcPr>
            <w:tcW w:w="236" w:type="dxa"/>
            <w:vAlign w:val="bottom"/>
          </w:tcPr>
          <w:p w14:paraId="4FA9834C" w14:textId="77777777" w:rsidR="00CA4463" w:rsidRDefault="00CA4463" w:rsidP="00CA4463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51ECE75" w14:textId="2E44E7F5" w:rsidR="00CA4463" w:rsidRDefault="00CA4463" w:rsidP="00CA4463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167</w:t>
            </w:r>
          </w:p>
        </w:tc>
        <w:tc>
          <w:tcPr>
            <w:tcW w:w="236" w:type="dxa"/>
            <w:vAlign w:val="bottom"/>
          </w:tcPr>
          <w:p w14:paraId="79E31BCB" w14:textId="77777777" w:rsidR="00CA4463" w:rsidRDefault="00CA4463" w:rsidP="00CA4463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8AE2AEB" w14:textId="4646A450" w:rsidR="00CA4463" w:rsidRPr="00CA4463" w:rsidRDefault="00CA4463" w:rsidP="00CA4463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CA4463">
              <w:rPr>
                <w:sz w:val="22"/>
                <w:szCs w:val="22"/>
                <w:lang w:val="th-TH"/>
              </w:rPr>
              <w:t>-</w:t>
            </w:r>
          </w:p>
        </w:tc>
        <w:tc>
          <w:tcPr>
            <w:tcW w:w="233" w:type="dxa"/>
            <w:gridSpan w:val="2"/>
          </w:tcPr>
          <w:p w14:paraId="6CB129B3" w14:textId="77777777" w:rsidR="00CA4463" w:rsidRPr="00CA4463" w:rsidRDefault="00CA4463" w:rsidP="00CA4463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39997EF" w14:textId="194475D9" w:rsidR="00CA4463" w:rsidRDefault="00CA4463" w:rsidP="00CA4463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99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40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</w:t>
            </w:r>
          </w:p>
        </w:tc>
        <w:tc>
          <w:tcPr>
            <w:tcW w:w="233" w:type="dxa"/>
            <w:gridSpan w:val="2"/>
          </w:tcPr>
          <w:p w14:paraId="166698D9" w14:textId="77777777" w:rsidR="00CA4463" w:rsidRDefault="00CA4463" w:rsidP="00CA4463">
            <w:pPr>
              <w:tabs>
                <w:tab w:val="decimal" w:pos="52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9027B52" w14:textId="4E5C75D1" w:rsidR="00CA4463" w:rsidRDefault="00CA4463" w:rsidP="00CA4463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</w:rPr>
              <w:t>96,172</w:t>
            </w:r>
          </w:p>
        </w:tc>
        <w:tc>
          <w:tcPr>
            <w:tcW w:w="233" w:type="dxa"/>
            <w:gridSpan w:val="2"/>
            <w:vAlign w:val="bottom"/>
          </w:tcPr>
          <w:p w14:paraId="6F41E55C" w14:textId="77777777" w:rsidR="00CA4463" w:rsidRDefault="00CA4463" w:rsidP="00CA4463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E08DBE7" w14:textId="1B7CB94B" w:rsidR="00CA4463" w:rsidRDefault="00CA4463" w:rsidP="00CA4463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197</w:t>
            </w:r>
          </w:p>
        </w:tc>
        <w:tc>
          <w:tcPr>
            <w:tcW w:w="233" w:type="dxa"/>
            <w:gridSpan w:val="2"/>
            <w:vAlign w:val="bottom"/>
          </w:tcPr>
          <w:p w14:paraId="44E912E5" w14:textId="77777777" w:rsidR="00CA4463" w:rsidRDefault="00CA4463" w:rsidP="00CA4463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3C86BD33" w14:textId="32B7A7F7" w:rsidR="00CA4463" w:rsidRDefault="00CA4463" w:rsidP="00CA4463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1815177C" w14:textId="77777777" w:rsidR="00CA4463" w:rsidRDefault="00CA4463" w:rsidP="00CA4463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C32AE3C" w14:textId="615ABF70" w:rsidR="00CA4463" w:rsidRDefault="00CA4463" w:rsidP="00CA4463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96,369</w:t>
            </w:r>
          </w:p>
        </w:tc>
      </w:tr>
      <w:tr w:rsidR="007A1164" w14:paraId="690A48BD" w14:textId="77777777" w:rsidTr="007A1164">
        <w:trPr>
          <w:gridAfter w:val="1"/>
          <w:wAfter w:w="7" w:type="dxa"/>
          <w:trHeight w:val="80"/>
        </w:trPr>
        <w:tc>
          <w:tcPr>
            <w:tcW w:w="2502" w:type="dxa"/>
            <w:vAlign w:val="bottom"/>
            <w:hideMark/>
          </w:tcPr>
          <w:p w14:paraId="74A00586" w14:textId="77777777" w:rsidR="007A1164" w:rsidRDefault="007A1164" w:rsidP="007A1164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640" w:type="dxa"/>
          </w:tcPr>
          <w:p w14:paraId="3A00CA16" w14:textId="659811D4" w:rsidR="007A1164" w:rsidRDefault="001B5D31" w:rsidP="007A116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C035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53</w:t>
            </w:r>
            <w:r w:rsidR="00A25DD9">
              <w:rPr>
                <w:sz w:val="22"/>
                <w:szCs w:val="22"/>
              </w:rPr>
              <w:t>7</w:t>
            </w:r>
          </w:p>
        </w:tc>
        <w:tc>
          <w:tcPr>
            <w:tcW w:w="236" w:type="dxa"/>
            <w:vAlign w:val="bottom"/>
          </w:tcPr>
          <w:p w14:paraId="4B5570C1" w14:textId="77777777" w:rsidR="007A1164" w:rsidRDefault="007A1164" w:rsidP="007A116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</w:tcPr>
          <w:p w14:paraId="27D36FE3" w14:textId="57844E19" w:rsidR="007A1164" w:rsidRDefault="00CB3D31" w:rsidP="007A1164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133</w:t>
            </w:r>
          </w:p>
        </w:tc>
        <w:tc>
          <w:tcPr>
            <w:tcW w:w="236" w:type="dxa"/>
            <w:vAlign w:val="bottom"/>
          </w:tcPr>
          <w:p w14:paraId="75780DC9" w14:textId="77777777" w:rsidR="007A1164" w:rsidRDefault="007A1164" w:rsidP="007A116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685" w:type="dxa"/>
            <w:gridSpan w:val="2"/>
            <w:vAlign w:val="center"/>
          </w:tcPr>
          <w:p w14:paraId="19B5CC50" w14:textId="121EB49A" w:rsidR="007A1164" w:rsidRDefault="00CB3D31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6E6BC8F0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692" w:type="dxa"/>
            <w:gridSpan w:val="2"/>
          </w:tcPr>
          <w:p w14:paraId="3808A203" w14:textId="59CF1CD2" w:rsidR="007A1164" w:rsidRDefault="00CB3D31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29</w:t>
            </w:r>
            <w:r w:rsidR="000B522C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67</w:t>
            </w:r>
            <w:r w:rsidR="00E73611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0</w:t>
            </w:r>
          </w:p>
        </w:tc>
        <w:tc>
          <w:tcPr>
            <w:tcW w:w="233" w:type="dxa"/>
            <w:gridSpan w:val="2"/>
          </w:tcPr>
          <w:p w14:paraId="3E3C2CA0" w14:textId="77777777" w:rsidR="007A1164" w:rsidRDefault="007A1164" w:rsidP="007A1164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hideMark/>
          </w:tcPr>
          <w:p w14:paraId="2588C04E" w14:textId="4E0DFCDE" w:rsidR="007A1164" w:rsidRDefault="007A1164" w:rsidP="007A116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</w:rPr>
              <w:t>28,296</w:t>
            </w:r>
          </w:p>
        </w:tc>
        <w:tc>
          <w:tcPr>
            <w:tcW w:w="233" w:type="dxa"/>
            <w:gridSpan w:val="2"/>
            <w:vAlign w:val="bottom"/>
          </w:tcPr>
          <w:p w14:paraId="0A46436F" w14:textId="77777777" w:rsidR="007A1164" w:rsidRDefault="007A1164" w:rsidP="007A116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hideMark/>
          </w:tcPr>
          <w:p w14:paraId="4495BDA9" w14:textId="71A662BD" w:rsidR="007A1164" w:rsidRDefault="007A1164" w:rsidP="007A1164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160</w:t>
            </w:r>
          </w:p>
        </w:tc>
        <w:tc>
          <w:tcPr>
            <w:tcW w:w="233" w:type="dxa"/>
            <w:gridSpan w:val="2"/>
            <w:vAlign w:val="bottom"/>
          </w:tcPr>
          <w:p w14:paraId="3F99C90C" w14:textId="77777777" w:rsidR="007A1164" w:rsidRDefault="007A1164" w:rsidP="007A116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664" w:type="dxa"/>
            <w:gridSpan w:val="2"/>
            <w:vAlign w:val="center"/>
            <w:hideMark/>
          </w:tcPr>
          <w:p w14:paraId="09C2A43C" w14:textId="476B994C" w:rsidR="007A1164" w:rsidRDefault="007A1164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0B23413B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25" w:type="dxa"/>
            <w:hideMark/>
          </w:tcPr>
          <w:p w14:paraId="628A2715" w14:textId="351446D7" w:rsidR="007A1164" w:rsidRDefault="007A1164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28,456</w:t>
            </w:r>
          </w:p>
        </w:tc>
      </w:tr>
      <w:tr w:rsidR="007A1164" w14:paraId="2FEA929F" w14:textId="77777777" w:rsidTr="007A1164">
        <w:trPr>
          <w:gridAfter w:val="1"/>
          <w:wAfter w:w="7" w:type="dxa"/>
          <w:trHeight w:val="307"/>
        </w:trPr>
        <w:tc>
          <w:tcPr>
            <w:tcW w:w="2502" w:type="dxa"/>
            <w:vAlign w:val="bottom"/>
            <w:hideMark/>
          </w:tcPr>
          <w:p w14:paraId="4A955B05" w14:textId="77777777" w:rsidR="007A1164" w:rsidRDefault="007A1164" w:rsidP="007A1164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640" w:type="dxa"/>
          </w:tcPr>
          <w:p w14:paraId="5ED198EB" w14:textId="533671CE" w:rsidR="007A1164" w:rsidRDefault="001B5D31" w:rsidP="007A116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="00C035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02</w:t>
            </w:r>
            <w:r w:rsidR="00A25DD9"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29E461DD" w14:textId="77777777" w:rsidR="007A1164" w:rsidRDefault="007A1164" w:rsidP="007A116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</w:tcPr>
          <w:p w14:paraId="398B23BE" w14:textId="786657FF" w:rsidR="007A1164" w:rsidRDefault="00CB3D31" w:rsidP="007A1164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14:paraId="29E6FC4D" w14:textId="77777777" w:rsidR="007A1164" w:rsidRDefault="007A1164" w:rsidP="007A116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vAlign w:val="center"/>
          </w:tcPr>
          <w:p w14:paraId="1D69EC5E" w14:textId="357260FF" w:rsidR="007A1164" w:rsidRDefault="00CB3D31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039D9630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692" w:type="dxa"/>
            <w:gridSpan w:val="2"/>
          </w:tcPr>
          <w:p w14:paraId="4F976037" w14:textId="6080688D" w:rsidR="007A1164" w:rsidRDefault="00CB3D31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37</w:t>
            </w:r>
            <w:r w:rsidR="000B522C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02</w:t>
            </w:r>
            <w:r w:rsidR="00E73611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</w:t>
            </w:r>
          </w:p>
        </w:tc>
        <w:tc>
          <w:tcPr>
            <w:tcW w:w="233" w:type="dxa"/>
            <w:gridSpan w:val="2"/>
          </w:tcPr>
          <w:p w14:paraId="7D530155" w14:textId="77777777" w:rsidR="007A1164" w:rsidRDefault="007A1164" w:rsidP="007A1164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hideMark/>
          </w:tcPr>
          <w:p w14:paraId="74671489" w14:textId="085EE7B9" w:rsidR="007A1164" w:rsidRDefault="007A1164" w:rsidP="007A116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</w:rPr>
              <w:t>13,348</w:t>
            </w:r>
          </w:p>
        </w:tc>
        <w:tc>
          <w:tcPr>
            <w:tcW w:w="233" w:type="dxa"/>
            <w:gridSpan w:val="2"/>
            <w:vAlign w:val="bottom"/>
          </w:tcPr>
          <w:p w14:paraId="318BB2F2" w14:textId="77777777" w:rsidR="007A1164" w:rsidRDefault="007A1164" w:rsidP="007A116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hideMark/>
          </w:tcPr>
          <w:p w14:paraId="575CCC66" w14:textId="7260239A" w:rsidR="007A1164" w:rsidRDefault="007A1164" w:rsidP="007A1164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51</w:t>
            </w:r>
          </w:p>
        </w:tc>
        <w:tc>
          <w:tcPr>
            <w:tcW w:w="233" w:type="dxa"/>
            <w:gridSpan w:val="2"/>
            <w:vAlign w:val="bottom"/>
          </w:tcPr>
          <w:p w14:paraId="1E1A40C5" w14:textId="77777777" w:rsidR="007A1164" w:rsidRDefault="007A1164" w:rsidP="007A116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vAlign w:val="center"/>
            <w:hideMark/>
          </w:tcPr>
          <w:p w14:paraId="703385A1" w14:textId="32DD8C24" w:rsidR="007A1164" w:rsidRDefault="007A1164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039A56F2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25" w:type="dxa"/>
            <w:hideMark/>
          </w:tcPr>
          <w:p w14:paraId="5306334A" w14:textId="196205E9" w:rsidR="007A1164" w:rsidRDefault="007A1164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13,399</w:t>
            </w:r>
          </w:p>
        </w:tc>
      </w:tr>
      <w:tr w:rsidR="007A1164" w14:paraId="3B84DF2B" w14:textId="77777777" w:rsidTr="001B5D31">
        <w:trPr>
          <w:gridAfter w:val="1"/>
          <w:wAfter w:w="7" w:type="dxa"/>
          <w:trHeight w:val="294"/>
        </w:trPr>
        <w:tc>
          <w:tcPr>
            <w:tcW w:w="2502" w:type="dxa"/>
            <w:vAlign w:val="bottom"/>
            <w:hideMark/>
          </w:tcPr>
          <w:p w14:paraId="5507B773" w14:textId="77777777" w:rsidR="007A1164" w:rsidRDefault="007A1164" w:rsidP="007A1164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640" w:type="dxa"/>
            <w:tcBorders>
              <w:top w:val="nil"/>
              <w:left w:val="nil"/>
              <w:right w:val="nil"/>
            </w:tcBorders>
          </w:tcPr>
          <w:p w14:paraId="2415A0E1" w14:textId="0F4CDF6F" w:rsidR="007A1164" w:rsidRDefault="00C03589" w:rsidP="007A116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B5D31">
              <w:rPr>
                <w:sz w:val="22"/>
                <w:szCs w:val="22"/>
              </w:rPr>
              <w:t>70</w:t>
            </w:r>
            <w:r>
              <w:rPr>
                <w:sz w:val="22"/>
                <w:szCs w:val="22"/>
              </w:rPr>
              <w:t>,</w:t>
            </w:r>
            <w:r w:rsidR="001B5D31">
              <w:rPr>
                <w:sz w:val="22"/>
                <w:szCs w:val="22"/>
              </w:rPr>
              <w:t>004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6CC99301" w14:textId="77777777" w:rsidR="007A1164" w:rsidRDefault="007A1164" w:rsidP="007A116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</w:tcPr>
          <w:p w14:paraId="0C198135" w14:textId="132CE6B9" w:rsidR="007A1164" w:rsidRDefault="004B6A23" w:rsidP="007A116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B3D31">
              <w:rPr>
                <w:rFonts w:hint="cs"/>
                <w:sz w:val="22"/>
                <w:szCs w:val="22"/>
                <w:cs/>
              </w:rPr>
              <w:t>534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497E7AD6" w14:textId="77777777" w:rsidR="007A1164" w:rsidRDefault="007A1164" w:rsidP="007A116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43B4082" w14:textId="05423BB0" w:rsidR="007A1164" w:rsidRDefault="00CB3D31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402669C2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right w:val="nil"/>
            </w:tcBorders>
          </w:tcPr>
          <w:p w14:paraId="1CB4099A" w14:textId="6580C6D2" w:rsidR="007A1164" w:rsidRDefault="000B522C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</w:t>
            </w:r>
            <w:r w:rsidR="00CB3D31"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70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="00CB3D31"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538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233" w:type="dxa"/>
            <w:gridSpan w:val="2"/>
          </w:tcPr>
          <w:p w14:paraId="41E10F6B" w14:textId="77777777" w:rsidR="007A1164" w:rsidRDefault="007A1164" w:rsidP="007A1164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721957BB" w14:textId="1AFA2F46" w:rsidR="007A1164" w:rsidRDefault="007A1164" w:rsidP="007A116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</w:rPr>
              <w:t>(</w:t>
            </w:r>
            <w:r w:rsidR="002417E6">
              <w:rPr>
                <w:sz w:val="22"/>
                <w:szCs w:val="22"/>
              </w:rPr>
              <w:t>64,162</w:t>
            </w:r>
            <w:r>
              <w:rPr>
                <w:rFonts w:hint="cs"/>
                <w:sz w:val="22"/>
                <w:szCs w:val="22"/>
              </w:rPr>
              <w:t>)</w:t>
            </w:r>
          </w:p>
        </w:tc>
        <w:tc>
          <w:tcPr>
            <w:tcW w:w="233" w:type="dxa"/>
            <w:gridSpan w:val="2"/>
            <w:vAlign w:val="bottom"/>
          </w:tcPr>
          <w:p w14:paraId="5147954C" w14:textId="77777777" w:rsidR="007A1164" w:rsidRDefault="007A1164" w:rsidP="007A116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423761E5" w14:textId="7F4F2AB9" w:rsidR="007A1164" w:rsidRDefault="007A1164" w:rsidP="007A116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(</w:t>
            </w:r>
            <w:r w:rsidR="002417E6">
              <w:rPr>
                <w:sz w:val="22"/>
                <w:szCs w:val="22"/>
              </w:rPr>
              <w:t>476</w:t>
            </w:r>
            <w:r>
              <w:rPr>
                <w:rFonts w:hint="cs"/>
                <w:sz w:val="22"/>
                <w:szCs w:val="22"/>
              </w:rPr>
              <w:t>)</w:t>
            </w:r>
          </w:p>
        </w:tc>
        <w:tc>
          <w:tcPr>
            <w:tcW w:w="233" w:type="dxa"/>
            <w:gridSpan w:val="2"/>
            <w:vAlign w:val="bottom"/>
          </w:tcPr>
          <w:p w14:paraId="61B36D80" w14:textId="77777777" w:rsidR="007A1164" w:rsidRDefault="007A1164" w:rsidP="007A116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3B7CA323" w14:textId="5376AFF4" w:rsidR="007A1164" w:rsidRDefault="007A1164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378B552D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hideMark/>
          </w:tcPr>
          <w:p w14:paraId="774F628E" w14:textId="09B70B45" w:rsidR="007A1164" w:rsidRDefault="007A1164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(</w:t>
            </w:r>
            <w:r w:rsidR="002417E6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64,</w:t>
            </w:r>
            <w:r w:rsidR="00F12BA9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638</w:t>
            </w: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)</w:t>
            </w:r>
          </w:p>
        </w:tc>
      </w:tr>
      <w:tr w:rsidR="001B5D31" w14:paraId="0DE32A96" w14:textId="77777777" w:rsidTr="001B5D31">
        <w:trPr>
          <w:gridAfter w:val="1"/>
          <w:wAfter w:w="7" w:type="dxa"/>
          <w:trHeight w:val="294"/>
        </w:trPr>
        <w:tc>
          <w:tcPr>
            <w:tcW w:w="2502" w:type="dxa"/>
            <w:vAlign w:val="bottom"/>
          </w:tcPr>
          <w:p w14:paraId="757188A0" w14:textId="77777777" w:rsidR="001B5D31" w:rsidRDefault="001B5D31" w:rsidP="007A1164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หนี้สูญ หนี้สงสัยจะสูญ และขาดทุน</w:t>
            </w:r>
          </w:p>
          <w:p w14:paraId="7DC76CD4" w14:textId="0D53F5CA" w:rsidR="001B5D31" w:rsidRDefault="001B5D31" w:rsidP="007A1164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   จากการด้อยค่า</w:t>
            </w:r>
          </w:p>
        </w:tc>
        <w:tc>
          <w:tcPr>
            <w:tcW w:w="640" w:type="dxa"/>
            <w:tcBorders>
              <w:left w:val="nil"/>
              <w:bottom w:val="nil"/>
              <w:right w:val="nil"/>
            </w:tcBorders>
          </w:tcPr>
          <w:p w14:paraId="551FCE16" w14:textId="77777777" w:rsidR="001B5D31" w:rsidRDefault="001B5D31" w:rsidP="007A116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</w:p>
          <w:p w14:paraId="66A6FD9F" w14:textId="681FB637" w:rsidR="001B5D31" w:rsidRDefault="004B6A23" w:rsidP="007A116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B5D31">
              <w:rPr>
                <w:rFonts w:hint="cs"/>
                <w:sz w:val="22"/>
                <w:szCs w:val="22"/>
                <w:cs/>
              </w:rPr>
              <w:t>36</w:t>
            </w:r>
            <w:r w:rsidR="00C03589">
              <w:rPr>
                <w:sz w:val="22"/>
                <w:szCs w:val="22"/>
              </w:rPr>
              <w:t>,</w:t>
            </w:r>
            <w:r w:rsidR="001B5D31">
              <w:rPr>
                <w:rFonts w:hint="cs"/>
                <w:sz w:val="22"/>
                <w:szCs w:val="22"/>
                <w:cs/>
              </w:rPr>
              <w:t>019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2F5C994D" w14:textId="77777777" w:rsidR="001B5D31" w:rsidRDefault="001B5D31" w:rsidP="007A116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</w:tcPr>
          <w:p w14:paraId="7F0A57EE" w14:textId="77777777" w:rsidR="00CB3D31" w:rsidRDefault="00CB3D31" w:rsidP="007A116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</w:p>
          <w:p w14:paraId="0E71DEF7" w14:textId="61050474" w:rsidR="001B5D31" w:rsidRDefault="004B6A23" w:rsidP="007A116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B3D31">
              <w:rPr>
                <w:rFonts w:hint="cs"/>
                <w:sz w:val="22"/>
                <w:szCs w:val="22"/>
                <w:cs/>
              </w:rPr>
              <w:t>192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418361DA" w14:textId="77777777" w:rsidR="001B5D31" w:rsidRDefault="001B5D31" w:rsidP="007A116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5694F01" w14:textId="77777777" w:rsidR="001B5D31" w:rsidRDefault="001B5D31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</w:p>
          <w:p w14:paraId="684DC3E8" w14:textId="32884CD9" w:rsidR="00CB3D31" w:rsidRDefault="00CB3D31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0A6181B6" w14:textId="77777777" w:rsidR="001B5D31" w:rsidRDefault="001B5D31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692" w:type="dxa"/>
            <w:gridSpan w:val="2"/>
            <w:tcBorders>
              <w:left w:val="nil"/>
              <w:bottom w:val="nil"/>
              <w:right w:val="nil"/>
            </w:tcBorders>
          </w:tcPr>
          <w:p w14:paraId="40AFD084" w14:textId="77777777" w:rsidR="00CB3D31" w:rsidRDefault="00CB3D31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  <w:p w14:paraId="59B9E235" w14:textId="59F25647" w:rsidR="001B5D31" w:rsidRDefault="000B522C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</w:t>
            </w:r>
            <w:r w:rsidR="00CB3D31"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36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="00CB3D31"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211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233" w:type="dxa"/>
            <w:gridSpan w:val="2"/>
          </w:tcPr>
          <w:p w14:paraId="4B27E2D8" w14:textId="77777777" w:rsidR="001B5D31" w:rsidRDefault="001B5D31" w:rsidP="007A1164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left w:val="nil"/>
              <w:bottom w:val="nil"/>
              <w:right w:val="nil"/>
            </w:tcBorders>
          </w:tcPr>
          <w:p w14:paraId="16631790" w14:textId="77777777" w:rsidR="002417E6" w:rsidRDefault="002417E6" w:rsidP="007A116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</w:p>
          <w:p w14:paraId="54365F45" w14:textId="11A231F4" w:rsidR="001B5D31" w:rsidRDefault="002417E6" w:rsidP="007A116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(24,125)</w:t>
            </w:r>
          </w:p>
        </w:tc>
        <w:tc>
          <w:tcPr>
            <w:tcW w:w="233" w:type="dxa"/>
            <w:gridSpan w:val="2"/>
            <w:vAlign w:val="bottom"/>
          </w:tcPr>
          <w:p w14:paraId="44F1BBFF" w14:textId="77777777" w:rsidR="001B5D31" w:rsidRDefault="001B5D31" w:rsidP="007A116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left w:val="nil"/>
              <w:bottom w:val="nil"/>
              <w:right w:val="nil"/>
            </w:tcBorders>
          </w:tcPr>
          <w:p w14:paraId="58AC997E" w14:textId="77777777" w:rsidR="002417E6" w:rsidRDefault="002417E6" w:rsidP="007A116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</w:p>
          <w:p w14:paraId="08C60EFD" w14:textId="7FE393DE" w:rsidR="001B5D31" w:rsidRDefault="002417E6" w:rsidP="007A116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233" w:type="dxa"/>
            <w:gridSpan w:val="2"/>
            <w:vAlign w:val="bottom"/>
          </w:tcPr>
          <w:p w14:paraId="3139C239" w14:textId="77777777" w:rsidR="001B5D31" w:rsidRDefault="001B5D31" w:rsidP="007A116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8CEB2ED" w14:textId="77777777" w:rsidR="004C0B7C" w:rsidRDefault="004C0B7C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lang w:val="th-TH"/>
              </w:rPr>
            </w:pPr>
          </w:p>
          <w:p w14:paraId="0FDCD509" w14:textId="24C8DCE3" w:rsidR="001B5D31" w:rsidRDefault="004C0B7C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25E562F5" w14:textId="77777777" w:rsidR="001B5D31" w:rsidRDefault="001B5D31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</w:tcPr>
          <w:p w14:paraId="2A7983A7" w14:textId="77777777" w:rsidR="004C0B7C" w:rsidRDefault="004C0B7C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  <w:p w14:paraId="6C121CAE" w14:textId="1FC6D8D7" w:rsidR="001B5D31" w:rsidRDefault="004C0B7C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(24,023)</w:t>
            </w:r>
          </w:p>
        </w:tc>
      </w:tr>
      <w:tr w:rsidR="007A1164" w14:paraId="66311E12" w14:textId="77777777" w:rsidTr="006136F9">
        <w:trPr>
          <w:gridAfter w:val="1"/>
          <w:wAfter w:w="7" w:type="dxa"/>
          <w:trHeight w:val="294"/>
        </w:trPr>
        <w:tc>
          <w:tcPr>
            <w:tcW w:w="2502" w:type="dxa"/>
            <w:vAlign w:val="bottom"/>
            <w:hideMark/>
          </w:tcPr>
          <w:p w14:paraId="73723894" w14:textId="1DD0271E" w:rsidR="007A1164" w:rsidRDefault="007A1164" w:rsidP="007A1164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กำ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ไร</w:t>
            </w:r>
            <w:r w:rsidR="006136F9">
              <w:rPr>
                <w:rFonts w:hint="cs"/>
                <w:sz w:val="22"/>
                <w:szCs w:val="22"/>
                <w:cs/>
                <w:lang w:val="th-TH"/>
              </w:rPr>
              <w:t xml:space="preserve"> </w:t>
            </w:r>
            <w:r w:rsidR="006136F9">
              <w:rPr>
                <w:sz w:val="22"/>
                <w:szCs w:val="22"/>
              </w:rPr>
              <w:t>(</w:t>
            </w:r>
            <w:r w:rsidR="006136F9">
              <w:rPr>
                <w:rFonts w:hint="cs"/>
                <w:sz w:val="22"/>
                <w:szCs w:val="22"/>
                <w:cs/>
              </w:rPr>
              <w:t>ขาดทุน</w:t>
            </w:r>
            <w:r w:rsidR="006136F9">
              <w:rPr>
                <w:sz w:val="22"/>
                <w:szCs w:val="22"/>
              </w:rPr>
              <w:t xml:space="preserve">)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จากการดำเนินงาน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17C4C" w14:textId="4ADBDB57" w:rsidR="007A1164" w:rsidRDefault="007A1164" w:rsidP="007A116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E3A7D99" w14:textId="77777777" w:rsidR="007A1164" w:rsidRDefault="007A1164" w:rsidP="007A116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13883" w14:textId="35BA65B0" w:rsidR="007A1164" w:rsidRDefault="007A1164" w:rsidP="007A116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511E304" w14:textId="77777777" w:rsidR="007A1164" w:rsidRDefault="007A1164" w:rsidP="007A116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3ED9BB" w14:textId="4BA5E120" w:rsidR="007A1164" w:rsidRPr="0050769B" w:rsidRDefault="007A1164" w:rsidP="0050769B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gridSpan w:val="2"/>
            <w:vAlign w:val="center"/>
          </w:tcPr>
          <w:p w14:paraId="3833CD80" w14:textId="77777777" w:rsidR="007A1164" w:rsidRPr="0050769B" w:rsidRDefault="007A1164" w:rsidP="0050769B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F76ED" w14:textId="10CE0BC3" w:rsidR="007A1164" w:rsidRDefault="007A1164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233" w:type="dxa"/>
            <w:gridSpan w:val="2"/>
          </w:tcPr>
          <w:p w14:paraId="07622A42" w14:textId="77777777" w:rsidR="007A1164" w:rsidRDefault="007A1164" w:rsidP="007A1164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BD661" w14:textId="551B3BB2" w:rsidR="007A1164" w:rsidRDefault="007A1164" w:rsidP="007A116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  <w:cs/>
              </w:rPr>
            </w:pPr>
          </w:p>
        </w:tc>
        <w:tc>
          <w:tcPr>
            <w:tcW w:w="233" w:type="dxa"/>
            <w:gridSpan w:val="2"/>
            <w:vAlign w:val="bottom"/>
          </w:tcPr>
          <w:p w14:paraId="675C2E1D" w14:textId="77777777" w:rsidR="007A1164" w:rsidRDefault="007A1164" w:rsidP="007A116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1F76F" w14:textId="413CD098" w:rsidR="007A1164" w:rsidRDefault="007A1164" w:rsidP="007A116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vAlign w:val="bottom"/>
          </w:tcPr>
          <w:p w14:paraId="075E428E" w14:textId="77777777" w:rsidR="007A1164" w:rsidRDefault="007A1164" w:rsidP="007A116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2C0446" w14:textId="60ABFE04" w:rsidR="007A1164" w:rsidRDefault="007A1164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3" w:type="dxa"/>
            <w:gridSpan w:val="2"/>
            <w:vAlign w:val="center"/>
          </w:tcPr>
          <w:p w14:paraId="21ACBE3C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ABE3D" w14:textId="16E4C025" w:rsidR="007A1164" w:rsidRDefault="007A1164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</w:tr>
      <w:tr w:rsidR="00CA4463" w14:paraId="4BAC333F" w14:textId="77777777" w:rsidTr="007A1164">
        <w:trPr>
          <w:gridAfter w:val="1"/>
          <w:wAfter w:w="7" w:type="dxa"/>
          <w:trHeight w:val="294"/>
        </w:trPr>
        <w:tc>
          <w:tcPr>
            <w:tcW w:w="2502" w:type="dxa"/>
            <w:vAlign w:val="bottom"/>
          </w:tcPr>
          <w:p w14:paraId="111E2BBE" w14:textId="4649CF30" w:rsidR="00CA4463" w:rsidRDefault="00CA4463" w:rsidP="00CA4463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ก่</w:t>
            </w:r>
            <w:r>
              <w:rPr>
                <w:rFonts w:hint="cs"/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640" w:type="dxa"/>
          </w:tcPr>
          <w:p w14:paraId="4D80CF18" w14:textId="67B2F6B4" w:rsidR="00CA4463" w:rsidRDefault="00CA4463" w:rsidP="00CA4463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59</w:t>
            </w:r>
            <w:r>
              <w:rPr>
                <w:sz w:val="22"/>
                <w:szCs w:val="22"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77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bottom"/>
          </w:tcPr>
          <w:p w14:paraId="6195B8F6" w14:textId="77777777" w:rsidR="00CA4463" w:rsidRDefault="00CA4463" w:rsidP="00CA4463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</w:tcPr>
          <w:p w14:paraId="47E5AF20" w14:textId="300B5611" w:rsidR="00CA4463" w:rsidRDefault="00CA4463" w:rsidP="00CA4463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hint="cs"/>
                <w:sz w:val="22"/>
                <w:szCs w:val="22"/>
                <w:cs/>
              </w:rPr>
              <w:t>421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517C3ED5" w14:textId="77777777" w:rsidR="00CA4463" w:rsidRDefault="00CA4463" w:rsidP="00CA4463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vAlign w:val="center"/>
          </w:tcPr>
          <w:p w14:paraId="268353E9" w14:textId="3A72E0E7" w:rsidR="00CA4463" w:rsidRPr="00CA4463" w:rsidRDefault="00CA4463" w:rsidP="00CA4463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CA4463"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1736E604" w14:textId="77777777" w:rsidR="00CA4463" w:rsidRPr="00CA4463" w:rsidRDefault="00CA4463" w:rsidP="00CA4463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gridSpan w:val="2"/>
          </w:tcPr>
          <w:p w14:paraId="3022EF29" w14:textId="7645AC21" w:rsidR="00CA4463" w:rsidRDefault="00CA4463" w:rsidP="00CA4463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59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349</w:t>
            </w:r>
          </w:p>
        </w:tc>
        <w:tc>
          <w:tcPr>
            <w:tcW w:w="233" w:type="dxa"/>
            <w:gridSpan w:val="2"/>
          </w:tcPr>
          <w:p w14:paraId="473DCB37" w14:textId="77777777" w:rsidR="00CA4463" w:rsidRDefault="00CA4463" w:rsidP="00CA4463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</w:tcPr>
          <w:p w14:paraId="28A9D639" w14:textId="69E95610" w:rsidR="00CA4463" w:rsidRDefault="00CA4463" w:rsidP="00CA4463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49,529</w:t>
            </w:r>
          </w:p>
        </w:tc>
        <w:tc>
          <w:tcPr>
            <w:tcW w:w="233" w:type="dxa"/>
            <w:gridSpan w:val="2"/>
            <w:vAlign w:val="bottom"/>
          </w:tcPr>
          <w:p w14:paraId="168C0900" w14:textId="77777777" w:rsidR="00CA4463" w:rsidRDefault="00CA4463" w:rsidP="00CA4463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</w:tcPr>
          <w:p w14:paraId="1541F2A2" w14:textId="37978931" w:rsidR="00CA4463" w:rsidRDefault="00CA4463" w:rsidP="00CA4463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34</w:t>
            </w:r>
          </w:p>
        </w:tc>
        <w:tc>
          <w:tcPr>
            <w:tcW w:w="233" w:type="dxa"/>
            <w:gridSpan w:val="2"/>
            <w:vAlign w:val="bottom"/>
          </w:tcPr>
          <w:p w14:paraId="1E05FC15" w14:textId="77777777" w:rsidR="00CA4463" w:rsidRDefault="00CA4463" w:rsidP="00CA4463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66A47330" w14:textId="4B76ED6C" w:rsidR="00CA4463" w:rsidRDefault="00CA4463" w:rsidP="00CA4463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4DE3F62B" w14:textId="77777777" w:rsidR="00CA4463" w:rsidRDefault="00CA4463" w:rsidP="00CA4463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25" w:type="dxa"/>
          </w:tcPr>
          <w:p w14:paraId="3D67A185" w14:textId="2C7F3329" w:rsidR="00CA4463" w:rsidRDefault="00CA4463" w:rsidP="00CA4463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49,563</w:t>
            </w:r>
          </w:p>
        </w:tc>
      </w:tr>
      <w:tr w:rsidR="006136F9" w14:paraId="3ED331FC" w14:textId="77777777" w:rsidTr="007A1164">
        <w:trPr>
          <w:gridAfter w:val="1"/>
          <w:wAfter w:w="7" w:type="dxa"/>
          <w:trHeight w:val="294"/>
        </w:trPr>
        <w:tc>
          <w:tcPr>
            <w:tcW w:w="2502" w:type="dxa"/>
            <w:vAlign w:val="bottom"/>
            <w:hideMark/>
          </w:tcPr>
          <w:p w14:paraId="055B98BF" w14:textId="10865F39" w:rsidR="006136F9" w:rsidRDefault="006136F9" w:rsidP="006136F9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40" w:type="dxa"/>
          </w:tcPr>
          <w:p w14:paraId="25FF82B2" w14:textId="222AD5F0" w:rsidR="006136F9" w:rsidRDefault="006136F9" w:rsidP="006136F9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hint="cs"/>
                <w:sz w:val="22"/>
                <w:szCs w:val="22"/>
                <w:cs/>
              </w:rPr>
              <w:t>19</w:t>
            </w:r>
            <w:r>
              <w:rPr>
                <w:sz w:val="22"/>
                <w:szCs w:val="22"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036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5645C00D" w14:textId="77777777" w:rsidR="006136F9" w:rsidRDefault="006136F9" w:rsidP="006136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</w:tcPr>
          <w:p w14:paraId="4CE5A750" w14:textId="1B4A2E8D" w:rsidR="006136F9" w:rsidRDefault="006136F9" w:rsidP="006136F9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hint="cs"/>
                <w:sz w:val="22"/>
                <w:szCs w:val="22"/>
                <w:cs/>
              </w:rPr>
              <w:t>62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215073D1" w14:textId="77777777" w:rsidR="006136F9" w:rsidRDefault="006136F9" w:rsidP="006136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vAlign w:val="center"/>
          </w:tcPr>
          <w:p w14:paraId="2677E4E8" w14:textId="1AAD21CF" w:rsidR="006136F9" w:rsidRDefault="006136F9" w:rsidP="006136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609552CC" w14:textId="77777777" w:rsidR="006136F9" w:rsidRDefault="006136F9" w:rsidP="006136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692" w:type="dxa"/>
            <w:gridSpan w:val="2"/>
          </w:tcPr>
          <w:p w14:paraId="5B9656FE" w14:textId="78CCD2C2" w:rsidR="006136F9" w:rsidRDefault="006136F9" w:rsidP="006136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19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098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233" w:type="dxa"/>
            <w:gridSpan w:val="2"/>
          </w:tcPr>
          <w:p w14:paraId="319423EB" w14:textId="77777777" w:rsidR="006136F9" w:rsidRDefault="006136F9" w:rsidP="006136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hideMark/>
          </w:tcPr>
          <w:p w14:paraId="1B32B974" w14:textId="5241344B" w:rsidR="006136F9" w:rsidRDefault="006136F9" w:rsidP="006136F9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</w:rPr>
              <w:t>(9,382)</w:t>
            </w:r>
          </w:p>
        </w:tc>
        <w:tc>
          <w:tcPr>
            <w:tcW w:w="233" w:type="dxa"/>
            <w:gridSpan w:val="2"/>
            <w:vAlign w:val="bottom"/>
          </w:tcPr>
          <w:p w14:paraId="04014AC5" w14:textId="77777777" w:rsidR="006136F9" w:rsidRDefault="006136F9" w:rsidP="006136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hideMark/>
          </w:tcPr>
          <w:p w14:paraId="409E20D0" w14:textId="0EAA404F" w:rsidR="006136F9" w:rsidRDefault="006136F9" w:rsidP="006136F9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(86)</w:t>
            </w:r>
          </w:p>
        </w:tc>
        <w:tc>
          <w:tcPr>
            <w:tcW w:w="233" w:type="dxa"/>
            <w:gridSpan w:val="2"/>
            <w:vAlign w:val="bottom"/>
          </w:tcPr>
          <w:p w14:paraId="0D5D9CB7" w14:textId="77777777" w:rsidR="006136F9" w:rsidRDefault="006136F9" w:rsidP="006136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664" w:type="dxa"/>
            <w:gridSpan w:val="2"/>
            <w:vAlign w:val="center"/>
            <w:hideMark/>
          </w:tcPr>
          <w:p w14:paraId="5B51C117" w14:textId="0D37C895" w:rsidR="006136F9" w:rsidRDefault="006136F9" w:rsidP="006136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6A697A6D" w14:textId="77777777" w:rsidR="006136F9" w:rsidRDefault="006136F9" w:rsidP="006136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25" w:type="dxa"/>
            <w:hideMark/>
          </w:tcPr>
          <w:p w14:paraId="6B8A9717" w14:textId="72333547" w:rsidR="006136F9" w:rsidRDefault="006136F9" w:rsidP="006136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(9,468)</w:t>
            </w:r>
          </w:p>
        </w:tc>
      </w:tr>
      <w:tr w:rsidR="006136F9" w14:paraId="44E7B2B4" w14:textId="77777777" w:rsidTr="007A1164">
        <w:trPr>
          <w:gridAfter w:val="1"/>
          <w:wAfter w:w="7" w:type="dxa"/>
          <w:trHeight w:val="294"/>
        </w:trPr>
        <w:tc>
          <w:tcPr>
            <w:tcW w:w="2502" w:type="dxa"/>
            <w:vAlign w:val="bottom"/>
            <w:hideMark/>
          </w:tcPr>
          <w:p w14:paraId="4731684A" w14:textId="77777777" w:rsidR="006136F9" w:rsidRDefault="006136F9" w:rsidP="006136F9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</w:tcPr>
          <w:p w14:paraId="4D7AAD42" w14:textId="141D8FCF" w:rsidR="006136F9" w:rsidRDefault="006136F9" w:rsidP="006136F9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40</w:t>
            </w:r>
            <w:r>
              <w:rPr>
                <w:sz w:val="22"/>
                <w:szCs w:val="22"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73</w:t>
            </w:r>
            <w:r w:rsidR="00846551">
              <w:rPr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765596AA" w14:textId="77777777" w:rsidR="006136F9" w:rsidRDefault="006136F9" w:rsidP="006136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</w:tcPr>
          <w:p w14:paraId="4C81E1DB" w14:textId="740CA1D1" w:rsidR="006136F9" w:rsidRDefault="006136F9" w:rsidP="006136F9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hint="cs"/>
                <w:sz w:val="22"/>
                <w:szCs w:val="22"/>
                <w:cs/>
              </w:rPr>
              <w:t>483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2DC27031" w14:textId="77777777" w:rsidR="006136F9" w:rsidRDefault="006136F9" w:rsidP="006136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center"/>
          </w:tcPr>
          <w:p w14:paraId="1756D548" w14:textId="5C09E860" w:rsidR="006136F9" w:rsidRPr="00AB6074" w:rsidRDefault="00AB6074" w:rsidP="00AB607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AB6074">
              <w:rPr>
                <w:sz w:val="22"/>
                <w:szCs w:val="22"/>
                <w:lang w:val="th-TH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7940D796" w14:textId="14A68F15" w:rsidR="006136F9" w:rsidRPr="00AB6074" w:rsidRDefault="006136F9" w:rsidP="00AB607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</w:tcPr>
          <w:p w14:paraId="479B8AAE" w14:textId="4A7FDDEB" w:rsidR="006136F9" w:rsidRDefault="006136F9" w:rsidP="006136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40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251</w:t>
            </w:r>
          </w:p>
        </w:tc>
        <w:tc>
          <w:tcPr>
            <w:tcW w:w="233" w:type="dxa"/>
            <w:gridSpan w:val="2"/>
          </w:tcPr>
          <w:p w14:paraId="35241259" w14:textId="77777777" w:rsidR="006136F9" w:rsidRDefault="006136F9" w:rsidP="006136F9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hideMark/>
          </w:tcPr>
          <w:p w14:paraId="43E0B1B4" w14:textId="77EC40D5" w:rsidR="006136F9" w:rsidRDefault="006136F9" w:rsidP="006136F9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</w:rPr>
              <w:t>40,147</w:t>
            </w:r>
          </w:p>
        </w:tc>
        <w:tc>
          <w:tcPr>
            <w:tcW w:w="233" w:type="dxa"/>
            <w:gridSpan w:val="2"/>
            <w:vAlign w:val="bottom"/>
          </w:tcPr>
          <w:p w14:paraId="1E0E2A46" w14:textId="77777777" w:rsidR="006136F9" w:rsidRDefault="006136F9" w:rsidP="006136F9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hideMark/>
          </w:tcPr>
          <w:p w14:paraId="207877C7" w14:textId="77A1F5A1" w:rsidR="006136F9" w:rsidRDefault="006136F9" w:rsidP="006136F9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(52)</w:t>
            </w:r>
          </w:p>
        </w:tc>
        <w:tc>
          <w:tcPr>
            <w:tcW w:w="233" w:type="dxa"/>
            <w:gridSpan w:val="2"/>
            <w:vAlign w:val="bottom"/>
          </w:tcPr>
          <w:p w14:paraId="4897D78C" w14:textId="77777777" w:rsidR="006136F9" w:rsidRDefault="006136F9" w:rsidP="006136F9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0434EFED" w14:textId="46A1E749" w:rsidR="006136F9" w:rsidRDefault="006136F9" w:rsidP="006136F9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7DE5174F" w14:textId="4AEBC798" w:rsidR="006136F9" w:rsidRDefault="006136F9" w:rsidP="006136F9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hideMark/>
          </w:tcPr>
          <w:p w14:paraId="58BC2516" w14:textId="4319AC17" w:rsidR="006136F9" w:rsidRDefault="006136F9" w:rsidP="006136F9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40,095</w:t>
            </w:r>
          </w:p>
        </w:tc>
      </w:tr>
    </w:tbl>
    <w:p w14:paraId="6D8B6B6A" w14:textId="5254F8DF" w:rsidR="007A1164" w:rsidRDefault="007A1164" w:rsidP="007A1164">
      <w:pPr>
        <w:ind w:left="1080" w:right="-25"/>
        <w:rPr>
          <w:sz w:val="30"/>
          <w:szCs w:val="30"/>
        </w:rPr>
      </w:pPr>
    </w:p>
    <w:tbl>
      <w:tblPr>
        <w:tblW w:w="98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502"/>
        <w:gridCol w:w="720"/>
        <w:gridCol w:w="270"/>
        <w:gridCol w:w="692"/>
        <w:gridCol w:w="237"/>
        <w:gridCol w:w="670"/>
        <w:gridCol w:w="237"/>
        <w:gridCol w:w="702"/>
        <w:gridCol w:w="237"/>
        <w:gridCol w:w="705"/>
        <w:gridCol w:w="237"/>
        <w:gridCol w:w="762"/>
        <w:gridCol w:w="237"/>
        <w:gridCol w:w="670"/>
        <w:gridCol w:w="237"/>
        <w:gridCol w:w="755"/>
      </w:tblGrid>
      <w:tr w:rsidR="007A1164" w14:paraId="7A5A6961" w14:textId="77777777" w:rsidTr="007A1164">
        <w:trPr>
          <w:trHeight w:val="319"/>
        </w:trPr>
        <w:tc>
          <w:tcPr>
            <w:tcW w:w="2502" w:type="dxa"/>
            <w:vAlign w:val="bottom"/>
          </w:tcPr>
          <w:p w14:paraId="610817D6" w14:textId="77777777" w:rsidR="007A1164" w:rsidRDefault="007A116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vAlign w:val="bottom"/>
            <w:hideMark/>
          </w:tcPr>
          <w:p w14:paraId="0E875F29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7A1164" w14:paraId="0BF3E98E" w14:textId="77777777" w:rsidTr="007A1164">
        <w:trPr>
          <w:trHeight w:val="305"/>
        </w:trPr>
        <w:tc>
          <w:tcPr>
            <w:tcW w:w="2502" w:type="dxa"/>
            <w:vAlign w:val="bottom"/>
          </w:tcPr>
          <w:p w14:paraId="7989A4FF" w14:textId="77777777" w:rsidR="007A1164" w:rsidRDefault="007A116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528" w:type="dxa"/>
            <w:gridSpan w:val="7"/>
            <w:vAlign w:val="bottom"/>
            <w:hideMark/>
          </w:tcPr>
          <w:p w14:paraId="308BC718" w14:textId="39FC685E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2562</w:t>
            </w:r>
          </w:p>
        </w:tc>
        <w:tc>
          <w:tcPr>
            <w:tcW w:w="237" w:type="dxa"/>
          </w:tcPr>
          <w:p w14:paraId="7D61B251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603" w:type="dxa"/>
            <w:gridSpan w:val="7"/>
            <w:vAlign w:val="bottom"/>
            <w:hideMark/>
          </w:tcPr>
          <w:p w14:paraId="2802BC06" w14:textId="46541A28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2561</w:t>
            </w:r>
          </w:p>
        </w:tc>
      </w:tr>
      <w:tr w:rsidR="007A1164" w14:paraId="3F9FD57B" w14:textId="77777777" w:rsidTr="007A1164">
        <w:trPr>
          <w:trHeight w:val="319"/>
        </w:trPr>
        <w:tc>
          <w:tcPr>
            <w:tcW w:w="2502" w:type="dxa"/>
            <w:vAlign w:val="bottom"/>
          </w:tcPr>
          <w:p w14:paraId="2753A8FB" w14:textId="77777777" w:rsidR="007A1164" w:rsidRDefault="007A116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4F866818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270" w:type="dxa"/>
          </w:tcPr>
          <w:p w14:paraId="7254426C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hideMark/>
          </w:tcPr>
          <w:p w14:paraId="2585240B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</w:tcPr>
          <w:p w14:paraId="7FC488BE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hideMark/>
          </w:tcPr>
          <w:p w14:paraId="31BEDD8E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</w:tcPr>
          <w:p w14:paraId="0246663C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vAlign w:val="bottom"/>
          </w:tcPr>
          <w:p w14:paraId="61CCB083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049C6B96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hideMark/>
          </w:tcPr>
          <w:p w14:paraId="7FD80360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</w:tcPr>
          <w:p w14:paraId="1D066852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hideMark/>
          </w:tcPr>
          <w:p w14:paraId="19DCE1BD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</w:tcPr>
          <w:p w14:paraId="49CCE23B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hideMark/>
          </w:tcPr>
          <w:p w14:paraId="540FD1B7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</w:tcPr>
          <w:p w14:paraId="7DED42FA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vAlign w:val="bottom"/>
          </w:tcPr>
          <w:p w14:paraId="122F676F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</w:tr>
      <w:tr w:rsidR="007A1164" w14:paraId="3A09074C" w14:textId="77777777" w:rsidTr="007A1164">
        <w:trPr>
          <w:trHeight w:val="305"/>
        </w:trPr>
        <w:tc>
          <w:tcPr>
            <w:tcW w:w="2502" w:type="dxa"/>
            <w:vAlign w:val="bottom"/>
          </w:tcPr>
          <w:p w14:paraId="71CDA673" w14:textId="77777777" w:rsidR="007A1164" w:rsidRDefault="007A116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797770A7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70" w:type="dxa"/>
          </w:tcPr>
          <w:p w14:paraId="76299FA4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hideMark/>
          </w:tcPr>
          <w:p w14:paraId="35DE42DA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</w:tcPr>
          <w:p w14:paraId="2AB76ACE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hideMark/>
          </w:tcPr>
          <w:p w14:paraId="598930DC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</w:tcPr>
          <w:p w14:paraId="7F244175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hideMark/>
          </w:tcPr>
          <w:p w14:paraId="2CF02808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37" w:type="dxa"/>
          </w:tcPr>
          <w:p w14:paraId="143C7E92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hideMark/>
          </w:tcPr>
          <w:p w14:paraId="6FD05B56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7" w:type="dxa"/>
          </w:tcPr>
          <w:p w14:paraId="274CEA34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hideMark/>
          </w:tcPr>
          <w:p w14:paraId="4CC19F63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</w:tcPr>
          <w:p w14:paraId="3B0C7248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hideMark/>
          </w:tcPr>
          <w:p w14:paraId="6788FB69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</w:tcPr>
          <w:p w14:paraId="0D21E163" w14:textId="77777777" w:rsidR="007A1164" w:rsidRDefault="007A116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hideMark/>
          </w:tcPr>
          <w:p w14:paraId="67D03834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7A1164" w14:paraId="60F56FD7" w14:textId="77777777" w:rsidTr="007A1164">
        <w:trPr>
          <w:trHeight w:val="319"/>
        </w:trPr>
        <w:tc>
          <w:tcPr>
            <w:tcW w:w="2502" w:type="dxa"/>
            <w:vAlign w:val="bottom"/>
          </w:tcPr>
          <w:p w14:paraId="0769B160" w14:textId="77777777" w:rsidR="007A1164" w:rsidRDefault="007A116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hideMark/>
          </w:tcPr>
          <w:p w14:paraId="7CC65D47" w14:textId="77777777" w:rsidR="007A1164" w:rsidRDefault="007A116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7A1164" w14:paraId="5A5445DA" w14:textId="77777777" w:rsidTr="007A1164">
        <w:trPr>
          <w:trHeight w:val="319"/>
        </w:trPr>
        <w:tc>
          <w:tcPr>
            <w:tcW w:w="2502" w:type="dxa"/>
            <w:vAlign w:val="bottom"/>
            <w:hideMark/>
          </w:tcPr>
          <w:p w14:paraId="42D07F78" w14:textId="77777777" w:rsidR="007A1164" w:rsidRDefault="007A1164" w:rsidP="007A1164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20" w:type="dxa"/>
          </w:tcPr>
          <w:p w14:paraId="53B6FBCE" w14:textId="0300054A" w:rsidR="007A1164" w:rsidRDefault="00CB3D31" w:rsidP="007A116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125</w:t>
            </w:r>
            <w:r w:rsidR="000B522C">
              <w:rPr>
                <w:sz w:val="22"/>
                <w:szCs w:val="22"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321</w:t>
            </w:r>
          </w:p>
        </w:tc>
        <w:tc>
          <w:tcPr>
            <w:tcW w:w="270" w:type="dxa"/>
            <w:vAlign w:val="bottom"/>
          </w:tcPr>
          <w:p w14:paraId="2DE6E62E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</w:tcPr>
          <w:p w14:paraId="0E192C1C" w14:textId="2385B1CF" w:rsidR="007A1164" w:rsidRDefault="00CB3D31" w:rsidP="007A1164">
            <w:pPr>
              <w:tabs>
                <w:tab w:val="decimal" w:pos="450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4</w:t>
            </w:r>
            <w:r w:rsidR="000B522C">
              <w:rPr>
                <w:sz w:val="22"/>
                <w:szCs w:val="22"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361</w:t>
            </w:r>
          </w:p>
        </w:tc>
        <w:tc>
          <w:tcPr>
            <w:tcW w:w="237" w:type="dxa"/>
            <w:vAlign w:val="bottom"/>
          </w:tcPr>
          <w:p w14:paraId="76BDE6E4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</w:tcPr>
          <w:p w14:paraId="6E4FA5EC" w14:textId="2AE40A1B" w:rsidR="007A1164" w:rsidRDefault="000B522C" w:rsidP="007A116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</w:t>
            </w:r>
            <w:r w:rsidR="00CB3D31"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="00CB3D31"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511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009D3A8F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</w:tcPr>
          <w:p w14:paraId="2ADC421D" w14:textId="6FDBFC7F" w:rsidR="007A1164" w:rsidRDefault="00CB3D31" w:rsidP="007A116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126</w:t>
            </w:r>
            <w:r w:rsidR="000B522C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171</w:t>
            </w:r>
          </w:p>
        </w:tc>
        <w:tc>
          <w:tcPr>
            <w:tcW w:w="237" w:type="dxa"/>
          </w:tcPr>
          <w:p w14:paraId="5EE114EC" w14:textId="77777777" w:rsidR="007A1164" w:rsidRDefault="007A1164" w:rsidP="007A116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th-TH" w:bidi="th-TH"/>
              </w:rPr>
            </w:pPr>
          </w:p>
        </w:tc>
        <w:tc>
          <w:tcPr>
            <w:tcW w:w="705" w:type="dxa"/>
            <w:hideMark/>
          </w:tcPr>
          <w:p w14:paraId="7BEC8486" w14:textId="781EA478" w:rsidR="007A1164" w:rsidRDefault="007A1164" w:rsidP="007A116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</w:rPr>
              <w:t>117,531</w:t>
            </w:r>
          </w:p>
        </w:tc>
        <w:tc>
          <w:tcPr>
            <w:tcW w:w="237" w:type="dxa"/>
            <w:vAlign w:val="bottom"/>
          </w:tcPr>
          <w:p w14:paraId="3BA508A8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hideMark/>
          </w:tcPr>
          <w:p w14:paraId="4549F829" w14:textId="5969DB83" w:rsidR="007A1164" w:rsidRDefault="007A1164" w:rsidP="007A1164">
            <w:pPr>
              <w:tabs>
                <w:tab w:val="decimal" w:pos="575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3,455</w:t>
            </w:r>
          </w:p>
        </w:tc>
        <w:tc>
          <w:tcPr>
            <w:tcW w:w="237" w:type="dxa"/>
            <w:vAlign w:val="bottom"/>
          </w:tcPr>
          <w:p w14:paraId="41C222A6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hideMark/>
          </w:tcPr>
          <w:p w14:paraId="4FB80768" w14:textId="082E8D2E" w:rsidR="007A1164" w:rsidRDefault="007A1164" w:rsidP="007A116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(2,516)</w:t>
            </w:r>
          </w:p>
        </w:tc>
        <w:tc>
          <w:tcPr>
            <w:tcW w:w="237" w:type="dxa"/>
            <w:vAlign w:val="bottom"/>
          </w:tcPr>
          <w:p w14:paraId="6200F719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hideMark/>
          </w:tcPr>
          <w:p w14:paraId="5A145D83" w14:textId="571A539A" w:rsidR="007A1164" w:rsidRDefault="007A1164" w:rsidP="007A1164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118,470</w:t>
            </w:r>
          </w:p>
        </w:tc>
      </w:tr>
      <w:tr w:rsidR="007A1164" w14:paraId="788E8492" w14:textId="77777777" w:rsidTr="007A1164">
        <w:trPr>
          <w:trHeight w:val="305"/>
        </w:trPr>
        <w:tc>
          <w:tcPr>
            <w:tcW w:w="2502" w:type="dxa"/>
            <w:vAlign w:val="bottom"/>
            <w:hideMark/>
          </w:tcPr>
          <w:p w14:paraId="6E089F2C" w14:textId="77777777" w:rsidR="007A1164" w:rsidRDefault="007A1164" w:rsidP="007A1164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CF592A" w14:textId="0D7A938D" w:rsidR="007A1164" w:rsidRDefault="000B522C" w:rsidP="007A116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B3D31">
              <w:rPr>
                <w:rFonts w:hint="cs"/>
                <w:sz w:val="22"/>
                <w:szCs w:val="22"/>
                <w:cs/>
              </w:rPr>
              <w:t>34</w:t>
            </w:r>
            <w:r>
              <w:rPr>
                <w:sz w:val="22"/>
                <w:szCs w:val="22"/>
              </w:rPr>
              <w:t>,</w:t>
            </w:r>
            <w:r w:rsidR="00CB3D31">
              <w:rPr>
                <w:rFonts w:hint="cs"/>
                <w:sz w:val="22"/>
                <w:szCs w:val="22"/>
                <w:cs/>
              </w:rPr>
              <w:t>617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C9C759A" w14:textId="77777777" w:rsidR="007A1164" w:rsidRDefault="007A1164" w:rsidP="007A116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9586A83" w14:textId="31640E39" w:rsidR="007A1164" w:rsidRDefault="000B522C" w:rsidP="007A1164">
            <w:pPr>
              <w:tabs>
                <w:tab w:val="decimal" w:pos="450"/>
              </w:tabs>
              <w:spacing w:line="300" w:lineRule="exact"/>
              <w:ind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B3D31">
              <w:rPr>
                <w:rFonts w:hint="cs"/>
                <w:sz w:val="22"/>
                <w:szCs w:val="22"/>
                <w:cs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CB3D31">
              <w:rPr>
                <w:rFonts w:hint="cs"/>
                <w:sz w:val="22"/>
                <w:szCs w:val="22"/>
                <w:cs/>
              </w:rPr>
              <w:t>432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7" w:type="dxa"/>
            <w:vAlign w:val="bottom"/>
          </w:tcPr>
          <w:p w14:paraId="2FFB0E10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D5759EC" w14:textId="4CAB49F6" w:rsidR="007A1164" w:rsidRDefault="00CB3D31" w:rsidP="007A116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3</w:t>
            </w:r>
            <w:r w:rsidR="000B522C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511</w:t>
            </w:r>
          </w:p>
        </w:tc>
        <w:tc>
          <w:tcPr>
            <w:tcW w:w="237" w:type="dxa"/>
            <w:vAlign w:val="bottom"/>
          </w:tcPr>
          <w:p w14:paraId="2B2191F8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E9ABC3" w14:textId="74408EA5" w:rsidR="007A1164" w:rsidRDefault="000B522C" w:rsidP="007A116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</w:t>
            </w:r>
            <w:r w:rsidR="00CB3D31"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35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="00CB3D31"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538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3C6F3B6C" w14:textId="77777777" w:rsidR="007A1164" w:rsidRDefault="007A1164" w:rsidP="007A116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2476113" w14:textId="0BB73BF0" w:rsidR="007A1164" w:rsidRDefault="007A1164" w:rsidP="007A116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(31,757)</w:t>
            </w:r>
          </w:p>
        </w:tc>
        <w:tc>
          <w:tcPr>
            <w:tcW w:w="237" w:type="dxa"/>
            <w:vAlign w:val="bottom"/>
          </w:tcPr>
          <w:p w14:paraId="5763CA47" w14:textId="77777777" w:rsidR="007A1164" w:rsidRDefault="007A1164" w:rsidP="007A116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53DE5C" w14:textId="3382202C" w:rsidR="007A1164" w:rsidRDefault="007A1164" w:rsidP="007A1164">
            <w:pPr>
              <w:tabs>
                <w:tab w:val="decimal" w:pos="57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(3,461)</w:t>
            </w:r>
          </w:p>
        </w:tc>
        <w:tc>
          <w:tcPr>
            <w:tcW w:w="237" w:type="dxa"/>
            <w:vAlign w:val="bottom"/>
          </w:tcPr>
          <w:p w14:paraId="6E863DB8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EFAB4EE" w14:textId="35802C54" w:rsidR="007A1164" w:rsidRDefault="007A1164" w:rsidP="007A116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2,516</w:t>
            </w:r>
          </w:p>
        </w:tc>
        <w:tc>
          <w:tcPr>
            <w:tcW w:w="237" w:type="dxa"/>
            <w:vAlign w:val="bottom"/>
          </w:tcPr>
          <w:p w14:paraId="62FBD651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259C2AE" w14:textId="2CEC1534" w:rsidR="007A1164" w:rsidRDefault="007A1164" w:rsidP="007A116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(32,702)</w:t>
            </w:r>
          </w:p>
        </w:tc>
      </w:tr>
      <w:tr w:rsidR="007A1164" w14:paraId="17C23DD5" w14:textId="77777777" w:rsidTr="007A1164">
        <w:trPr>
          <w:trHeight w:val="305"/>
        </w:trPr>
        <w:tc>
          <w:tcPr>
            <w:tcW w:w="2502" w:type="dxa"/>
            <w:vAlign w:val="bottom"/>
            <w:hideMark/>
          </w:tcPr>
          <w:p w14:paraId="0E80BC85" w14:textId="77777777" w:rsidR="007A1164" w:rsidRDefault="007A1164" w:rsidP="007A1164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CCE7F2" w14:textId="1E308375" w:rsidR="007A1164" w:rsidRDefault="00CB3D31" w:rsidP="007A116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90</w:t>
            </w:r>
            <w:r w:rsidR="000B522C">
              <w:rPr>
                <w:sz w:val="22"/>
                <w:szCs w:val="22"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704</w:t>
            </w:r>
          </w:p>
        </w:tc>
        <w:tc>
          <w:tcPr>
            <w:tcW w:w="270" w:type="dxa"/>
            <w:vAlign w:val="bottom"/>
          </w:tcPr>
          <w:p w14:paraId="7EEB2080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4ADCCB" w14:textId="3B49DDD4" w:rsidR="007A1164" w:rsidRDefault="000B522C" w:rsidP="007A1164">
            <w:pPr>
              <w:tabs>
                <w:tab w:val="decimal" w:pos="450"/>
              </w:tabs>
              <w:spacing w:line="300" w:lineRule="exact"/>
              <w:ind w:right="-17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B3D31">
              <w:rPr>
                <w:rFonts w:hint="cs"/>
                <w:sz w:val="22"/>
                <w:szCs w:val="22"/>
                <w:cs/>
              </w:rPr>
              <w:t>71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7" w:type="dxa"/>
            <w:vAlign w:val="bottom"/>
          </w:tcPr>
          <w:p w14:paraId="5C0508D3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8305F84" w14:textId="31C0FE27" w:rsidR="007A1164" w:rsidRDefault="00CB3D31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vAlign w:val="center"/>
          </w:tcPr>
          <w:p w14:paraId="02CD3521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7BF53A" w14:textId="12681C83" w:rsidR="007A1164" w:rsidRDefault="00CB3D31" w:rsidP="007A116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90</w:t>
            </w:r>
            <w:r w:rsidR="000B522C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633</w:t>
            </w:r>
          </w:p>
        </w:tc>
        <w:tc>
          <w:tcPr>
            <w:tcW w:w="237" w:type="dxa"/>
          </w:tcPr>
          <w:p w14:paraId="4F7B7B6D" w14:textId="77777777" w:rsidR="007A1164" w:rsidRDefault="007A1164" w:rsidP="007A116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F3AEEC5" w14:textId="39BC1833" w:rsidR="007A1164" w:rsidRDefault="007A1164" w:rsidP="007A116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85,774</w:t>
            </w:r>
          </w:p>
        </w:tc>
        <w:tc>
          <w:tcPr>
            <w:tcW w:w="237" w:type="dxa"/>
            <w:vAlign w:val="bottom"/>
          </w:tcPr>
          <w:p w14:paraId="22E6E42B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ECC0EFB" w14:textId="13EA2561" w:rsidR="007A1164" w:rsidRDefault="007A1164" w:rsidP="006E7ECF">
            <w:pPr>
              <w:tabs>
                <w:tab w:val="decimal" w:pos="57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(6)</w:t>
            </w:r>
          </w:p>
        </w:tc>
        <w:tc>
          <w:tcPr>
            <w:tcW w:w="237" w:type="dxa"/>
            <w:vAlign w:val="bottom"/>
          </w:tcPr>
          <w:p w14:paraId="45675FFE" w14:textId="77777777" w:rsidR="007A1164" w:rsidRDefault="007A1164" w:rsidP="006E7ECF">
            <w:pPr>
              <w:pStyle w:val="FootnoteText"/>
              <w:tabs>
                <w:tab w:val="decimal" w:pos="572"/>
              </w:tabs>
              <w:snapToGrid w:val="0"/>
              <w:spacing w:line="300" w:lineRule="exact"/>
              <w:ind w:left="-108" w:right="-87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29DA5E94" w14:textId="1B4809B4" w:rsidR="007A1164" w:rsidRDefault="007A1164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vAlign w:val="center"/>
          </w:tcPr>
          <w:p w14:paraId="396B1C4C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D2962DA" w14:textId="32052D43" w:rsidR="007A1164" w:rsidRDefault="007A1164" w:rsidP="007A1164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85,76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8</w:t>
            </w:r>
          </w:p>
        </w:tc>
      </w:tr>
      <w:tr w:rsidR="007A1164" w14:paraId="4E5E375A" w14:textId="77777777" w:rsidTr="007A1164">
        <w:trPr>
          <w:trHeight w:val="319"/>
        </w:trPr>
        <w:tc>
          <w:tcPr>
            <w:tcW w:w="2502" w:type="dxa"/>
            <w:vAlign w:val="bottom"/>
            <w:hideMark/>
          </w:tcPr>
          <w:p w14:paraId="11CAD8CB" w14:textId="77777777" w:rsidR="007A1164" w:rsidRDefault="007A1164" w:rsidP="007A1164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20" w:type="dxa"/>
          </w:tcPr>
          <w:p w14:paraId="2DEB9101" w14:textId="2E6DD8C5" w:rsidR="007A1164" w:rsidRDefault="00CB3D31" w:rsidP="007A116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30</w:t>
            </w:r>
            <w:r w:rsidR="000B522C">
              <w:rPr>
                <w:sz w:val="22"/>
                <w:szCs w:val="22"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793</w:t>
            </w:r>
          </w:p>
        </w:tc>
        <w:tc>
          <w:tcPr>
            <w:tcW w:w="270" w:type="dxa"/>
            <w:vAlign w:val="bottom"/>
          </w:tcPr>
          <w:p w14:paraId="4126A21D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vAlign w:val="center"/>
          </w:tcPr>
          <w:p w14:paraId="022608B5" w14:textId="1564902E" w:rsidR="007A1164" w:rsidRDefault="00CB3D31" w:rsidP="007A116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54</w:t>
            </w:r>
          </w:p>
        </w:tc>
        <w:tc>
          <w:tcPr>
            <w:tcW w:w="237" w:type="dxa"/>
            <w:vAlign w:val="center"/>
          </w:tcPr>
          <w:p w14:paraId="0828B6E3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670" w:type="dxa"/>
            <w:vAlign w:val="center"/>
          </w:tcPr>
          <w:p w14:paraId="1CFCDF9C" w14:textId="74825F62" w:rsidR="007A1164" w:rsidRDefault="00CB3D31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vAlign w:val="center"/>
          </w:tcPr>
          <w:p w14:paraId="2C1B3689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02" w:type="dxa"/>
          </w:tcPr>
          <w:p w14:paraId="2B07EC51" w14:textId="280EFB8A" w:rsidR="007A1164" w:rsidRDefault="00CB3D31" w:rsidP="007A116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30</w:t>
            </w:r>
            <w:r w:rsidR="000B522C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847</w:t>
            </w:r>
          </w:p>
        </w:tc>
        <w:tc>
          <w:tcPr>
            <w:tcW w:w="237" w:type="dxa"/>
          </w:tcPr>
          <w:p w14:paraId="6A01A6A5" w14:textId="77777777" w:rsidR="007A1164" w:rsidRDefault="007A1164" w:rsidP="007A1164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hideMark/>
          </w:tcPr>
          <w:p w14:paraId="5C62E783" w14:textId="040459B2" w:rsidR="007A1164" w:rsidRDefault="007A1164" w:rsidP="007A116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29,226</w:t>
            </w:r>
          </w:p>
        </w:tc>
        <w:tc>
          <w:tcPr>
            <w:tcW w:w="237" w:type="dxa"/>
            <w:vAlign w:val="bottom"/>
          </w:tcPr>
          <w:p w14:paraId="59586D65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vAlign w:val="center"/>
            <w:hideMark/>
          </w:tcPr>
          <w:p w14:paraId="3069AF9B" w14:textId="1640266C" w:rsidR="007A1164" w:rsidRDefault="007A1164" w:rsidP="00DE29FC">
            <w:pPr>
              <w:tabs>
                <w:tab w:val="decimal" w:pos="575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101</w:t>
            </w:r>
          </w:p>
        </w:tc>
        <w:tc>
          <w:tcPr>
            <w:tcW w:w="237" w:type="dxa"/>
            <w:vAlign w:val="center"/>
          </w:tcPr>
          <w:p w14:paraId="6182A712" w14:textId="77777777" w:rsidR="007A1164" w:rsidRDefault="007A1164" w:rsidP="00DE29FC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46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670" w:type="dxa"/>
            <w:vAlign w:val="center"/>
            <w:hideMark/>
          </w:tcPr>
          <w:p w14:paraId="6C504E9A" w14:textId="7007E079" w:rsidR="007A1164" w:rsidRDefault="007A1164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vAlign w:val="center"/>
          </w:tcPr>
          <w:p w14:paraId="5FE46DD1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55" w:type="dxa"/>
            <w:hideMark/>
          </w:tcPr>
          <w:p w14:paraId="5955DF23" w14:textId="77261CDE" w:rsidR="007A1164" w:rsidRDefault="007A1164" w:rsidP="007A1164">
            <w:pPr>
              <w:pStyle w:val="FootnoteText"/>
              <w:tabs>
                <w:tab w:val="decimal" w:pos="557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29,327</w:t>
            </w:r>
          </w:p>
        </w:tc>
      </w:tr>
      <w:tr w:rsidR="007A1164" w14:paraId="1A45C125" w14:textId="77777777" w:rsidTr="005F596F">
        <w:trPr>
          <w:trHeight w:val="319"/>
        </w:trPr>
        <w:tc>
          <w:tcPr>
            <w:tcW w:w="2502" w:type="dxa"/>
            <w:vAlign w:val="bottom"/>
            <w:hideMark/>
          </w:tcPr>
          <w:p w14:paraId="0F7E5848" w14:textId="77777777" w:rsidR="007A1164" w:rsidRDefault="007A1164" w:rsidP="007A1164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720" w:type="dxa"/>
          </w:tcPr>
          <w:p w14:paraId="7D0D7ACC" w14:textId="1D32322E" w:rsidR="007A1164" w:rsidRDefault="00CB3D31" w:rsidP="007A116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75</w:t>
            </w:r>
            <w:r w:rsidR="000B522C">
              <w:rPr>
                <w:sz w:val="22"/>
                <w:szCs w:val="22"/>
              </w:rPr>
              <w:t>,</w:t>
            </w:r>
            <w:r w:rsidR="003D3E2E">
              <w:rPr>
                <w:sz w:val="22"/>
                <w:szCs w:val="22"/>
              </w:rPr>
              <w:t>8</w:t>
            </w:r>
            <w:r>
              <w:rPr>
                <w:rFonts w:hint="cs"/>
                <w:sz w:val="22"/>
                <w:szCs w:val="22"/>
                <w:cs/>
              </w:rPr>
              <w:t>24</w:t>
            </w:r>
          </w:p>
        </w:tc>
        <w:tc>
          <w:tcPr>
            <w:tcW w:w="270" w:type="dxa"/>
            <w:vAlign w:val="bottom"/>
          </w:tcPr>
          <w:p w14:paraId="092CF09B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</w:tcPr>
          <w:p w14:paraId="1C170D9A" w14:textId="60447671" w:rsidR="007A1164" w:rsidRDefault="000B522C" w:rsidP="007A116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B3D31">
              <w:rPr>
                <w:rFonts w:hint="cs"/>
                <w:sz w:val="22"/>
                <w:szCs w:val="22"/>
                <w:cs/>
              </w:rPr>
              <w:t>12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7" w:type="dxa"/>
            <w:vAlign w:val="bottom"/>
          </w:tcPr>
          <w:p w14:paraId="3B7195A0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vAlign w:val="center"/>
          </w:tcPr>
          <w:p w14:paraId="0F85FC4F" w14:textId="77EAF19F" w:rsidR="007A1164" w:rsidRDefault="00CB3D31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vAlign w:val="center"/>
          </w:tcPr>
          <w:p w14:paraId="222D2CBB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02" w:type="dxa"/>
          </w:tcPr>
          <w:p w14:paraId="3A19C718" w14:textId="627FCAEA" w:rsidR="007A1164" w:rsidRDefault="00CB3D31" w:rsidP="007A116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75</w:t>
            </w:r>
            <w:r w:rsidR="000B522C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812</w:t>
            </w:r>
          </w:p>
        </w:tc>
        <w:tc>
          <w:tcPr>
            <w:tcW w:w="237" w:type="dxa"/>
          </w:tcPr>
          <w:p w14:paraId="09F7B04D" w14:textId="77777777" w:rsidR="007A1164" w:rsidRDefault="007A1164" w:rsidP="007A1164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hideMark/>
          </w:tcPr>
          <w:p w14:paraId="7E331F82" w14:textId="6C27F2E4" w:rsidR="007A1164" w:rsidRDefault="007A1164" w:rsidP="007A116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12,231</w:t>
            </w:r>
          </w:p>
        </w:tc>
        <w:tc>
          <w:tcPr>
            <w:tcW w:w="237" w:type="dxa"/>
            <w:vAlign w:val="bottom"/>
          </w:tcPr>
          <w:p w14:paraId="0A4CBE82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hideMark/>
          </w:tcPr>
          <w:p w14:paraId="3D353381" w14:textId="6D7DC06B" w:rsidR="007A1164" w:rsidRDefault="007A1164" w:rsidP="00DE29FC">
            <w:pPr>
              <w:tabs>
                <w:tab w:val="decimal" w:pos="575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32</w:t>
            </w:r>
          </w:p>
        </w:tc>
        <w:tc>
          <w:tcPr>
            <w:tcW w:w="237" w:type="dxa"/>
            <w:vAlign w:val="bottom"/>
          </w:tcPr>
          <w:p w14:paraId="3D05B122" w14:textId="77777777" w:rsidR="007A1164" w:rsidRDefault="007A1164" w:rsidP="00DE29FC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46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vAlign w:val="center"/>
            <w:hideMark/>
          </w:tcPr>
          <w:p w14:paraId="1E6933F4" w14:textId="51A758A6" w:rsidR="007A1164" w:rsidRDefault="007A1164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vAlign w:val="center"/>
          </w:tcPr>
          <w:p w14:paraId="44FADFDF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55" w:type="dxa"/>
            <w:hideMark/>
          </w:tcPr>
          <w:p w14:paraId="676B4BBF" w14:textId="606336C3" w:rsidR="007A1164" w:rsidRDefault="007A1164" w:rsidP="007A1164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12,26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3</w:t>
            </w:r>
          </w:p>
        </w:tc>
      </w:tr>
      <w:tr w:rsidR="007A1164" w14:paraId="6054987C" w14:textId="77777777" w:rsidTr="005F596F">
        <w:trPr>
          <w:trHeight w:val="319"/>
        </w:trPr>
        <w:tc>
          <w:tcPr>
            <w:tcW w:w="2502" w:type="dxa"/>
            <w:vAlign w:val="bottom"/>
            <w:hideMark/>
          </w:tcPr>
          <w:p w14:paraId="010F6B5B" w14:textId="77777777" w:rsidR="007A1164" w:rsidRDefault="007A1164" w:rsidP="007A1164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963D67" w14:textId="2C68E7AB" w:rsidR="007A1164" w:rsidRDefault="000B522C" w:rsidP="007A116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B3D31">
              <w:rPr>
                <w:rFonts w:hint="cs"/>
                <w:sz w:val="22"/>
                <w:szCs w:val="22"/>
                <w:cs/>
              </w:rPr>
              <w:t>67</w:t>
            </w:r>
            <w:r>
              <w:rPr>
                <w:sz w:val="22"/>
                <w:szCs w:val="22"/>
              </w:rPr>
              <w:t>,</w:t>
            </w:r>
            <w:r w:rsidR="00CB3D31">
              <w:rPr>
                <w:rFonts w:hint="cs"/>
                <w:sz w:val="22"/>
                <w:szCs w:val="22"/>
                <w:cs/>
              </w:rPr>
              <w:t>39</w:t>
            </w:r>
            <w:r w:rsidR="005E10C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9BE6CDC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nil"/>
              <w:left w:val="nil"/>
              <w:right w:val="nil"/>
            </w:tcBorders>
          </w:tcPr>
          <w:p w14:paraId="4963346C" w14:textId="6D6FB8DC" w:rsidR="007A1164" w:rsidRDefault="000B522C" w:rsidP="007A116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B3D31">
              <w:rPr>
                <w:rFonts w:hint="cs"/>
                <w:sz w:val="22"/>
                <w:szCs w:val="22"/>
                <w:cs/>
              </w:rPr>
              <w:t>417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7" w:type="dxa"/>
            <w:vAlign w:val="bottom"/>
          </w:tcPr>
          <w:p w14:paraId="7DDF00C7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  <w:vAlign w:val="center"/>
          </w:tcPr>
          <w:p w14:paraId="6F2DC18F" w14:textId="23D15039" w:rsidR="007A1164" w:rsidRDefault="00CB3D31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vAlign w:val="center"/>
          </w:tcPr>
          <w:p w14:paraId="4967811C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22D0FA3F" w14:textId="562A0423" w:rsidR="007A1164" w:rsidRDefault="000B522C" w:rsidP="007A116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</w:t>
            </w:r>
            <w:r w:rsidR="00CB3D31"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67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="00CB3D31"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81</w:t>
            </w:r>
            <w:r w:rsidR="005E10C5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461D0C04" w14:textId="77777777" w:rsidR="007A1164" w:rsidRDefault="007A1164" w:rsidP="007A1164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nil"/>
              <w:left w:val="nil"/>
              <w:right w:val="nil"/>
            </w:tcBorders>
            <w:hideMark/>
          </w:tcPr>
          <w:p w14:paraId="6362DA14" w14:textId="340027CF" w:rsidR="007A1164" w:rsidRDefault="005125BD" w:rsidP="007A116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(61,977)</w:t>
            </w:r>
          </w:p>
        </w:tc>
        <w:tc>
          <w:tcPr>
            <w:tcW w:w="237" w:type="dxa"/>
            <w:vAlign w:val="bottom"/>
          </w:tcPr>
          <w:p w14:paraId="62552F4B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hideMark/>
          </w:tcPr>
          <w:p w14:paraId="79043E03" w14:textId="2D164DAF" w:rsidR="007A1164" w:rsidRDefault="007A1164" w:rsidP="007A1164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(</w:t>
            </w:r>
            <w:r w:rsidR="0098392C">
              <w:rPr>
                <w:sz w:val="22"/>
                <w:szCs w:val="22"/>
              </w:rPr>
              <w:t>351</w:t>
            </w:r>
            <w:r>
              <w:rPr>
                <w:rFonts w:hint="cs"/>
                <w:sz w:val="22"/>
                <w:szCs w:val="22"/>
              </w:rPr>
              <w:t>)</w:t>
            </w:r>
          </w:p>
        </w:tc>
        <w:tc>
          <w:tcPr>
            <w:tcW w:w="237" w:type="dxa"/>
            <w:vAlign w:val="bottom"/>
          </w:tcPr>
          <w:p w14:paraId="32CBFD44" w14:textId="77777777" w:rsidR="007A1164" w:rsidRDefault="007A1164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6BFDD10" w14:textId="3E9F2D66" w:rsidR="007A1164" w:rsidRDefault="007A1164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vAlign w:val="center"/>
          </w:tcPr>
          <w:p w14:paraId="199093F8" w14:textId="77777777" w:rsidR="007A1164" w:rsidRDefault="007A1164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  <w:hideMark/>
          </w:tcPr>
          <w:p w14:paraId="5A894CCF" w14:textId="4E8BB3A4" w:rsidR="007A1164" w:rsidRDefault="007A1164" w:rsidP="007A1164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(</w:t>
            </w:r>
            <w:r w:rsidR="007F02B3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62,328</w:t>
            </w: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)</w:t>
            </w:r>
          </w:p>
        </w:tc>
      </w:tr>
      <w:tr w:rsidR="001B5D31" w14:paraId="27E170AF" w14:textId="77777777" w:rsidTr="005F596F">
        <w:trPr>
          <w:trHeight w:val="319"/>
        </w:trPr>
        <w:tc>
          <w:tcPr>
            <w:tcW w:w="2502" w:type="dxa"/>
            <w:vAlign w:val="bottom"/>
          </w:tcPr>
          <w:p w14:paraId="35F9CD1D" w14:textId="77777777" w:rsidR="001B5D31" w:rsidRDefault="001B5D31" w:rsidP="007A1164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หนี้สูญ หนี้สงสัยจะสูญ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และขาดทุน</w:t>
            </w:r>
          </w:p>
          <w:p w14:paraId="4F8F6937" w14:textId="46B2E84D" w:rsidR="001B5D31" w:rsidRPr="001B5D31" w:rsidRDefault="001B5D31" w:rsidP="007A1164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   จากการด้อยค่า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675D1E14" w14:textId="77777777" w:rsidR="001B5D31" w:rsidRDefault="001B5D31" w:rsidP="007A116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</w:p>
          <w:p w14:paraId="4BC45519" w14:textId="6B994743" w:rsidR="00CB3D31" w:rsidRDefault="000B522C" w:rsidP="007A116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B3D31">
              <w:rPr>
                <w:rFonts w:hint="cs"/>
                <w:sz w:val="22"/>
                <w:szCs w:val="22"/>
                <w:cs/>
              </w:rPr>
              <w:t>36</w:t>
            </w:r>
            <w:r>
              <w:rPr>
                <w:sz w:val="22"/>
                <w:szCs w:val="22"/>
              </w:rPr>
              <w:t>,</w:t>
            </w:r>
            <w:r w:rsidR="00CB3D31">
              <w:rPr>
                <w:rFonts w:hint="cs"/>
                <w:sz w:val="22"/>
                <w:szCs w:val="22"/>
                <w:cs/>
              </w:rPr>
              <w:t>050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6016C0F" w14:textId="77777777" w:rsidR="001B5D31" w:rsidRDefault="001B5D31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left w:val="nil"/>
              <w:bottom w:val="single" w:sz="4" w:space="0" w:color="auto"/>
              <w:right w:val="nil"/>
            </w:tcBorders>
          </w:tcPr>
          <w:p w14:paraId="42450A68" w14:textId="77777777" w:rsidR="001B5D31" w:rsidRDefault="001B5D31" w:rsidP="007A116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</w:p>
          <w:p w14:paraId="3F9B5C55" w14:textId="100F8569" w:rsidR="00CB3D31" w:rsidRDefault="000B522C" w:rsidP="007A116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CB3D31">
              <w:rPr>
                <w:rFonts w:hint="cs"/>
                <w:sz w:val="22"/>
                <w:szCs w:val="22"/>
                <w:cs/>
              </w:rPr>
              <w:t>187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7" w:type="dxa"/>
            <w:vAlign w:val="bottom"/>
          </w:tcPr>
          <w:p w14:paraId="4631FD66" w14:textId="77777777" w:rsidR="001B5D31" w:rsidRDefault="001B5D31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D96BE1" w14:textId="77777777" w:rsidR="001B5D31" w:rsidRDefault="001B5D31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</w:p>
          <w:p w14:paraId="06D307B4" w14:textId="6873299A" w:rsidR="00CB3D31" w:rsidRDefault="00CB3D31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vAlign w:val="center"/>
          </w:tcPr>
          <w:p w14:paraId="68DB291A" w14:textId="77777777" w:rsidR="001B5D31" w:rsidRDefault="001B5D31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02" w:type="dxa"/>
            <w:tcBorders>
              <w:left w:val="nil"/>
              <w:bottom w:val="single" w:sz="4" w:space="0" w:color="auto"/>
              <w:right w:val="nil"/>
            </w:tcBorders>
          </w:tcPr>
          <w:p w14:paraId="485F7283" w14:textId="77777777" w:rsidR="001B5D31" w:rsidRDefault="001B5D31" w:rsidP="007A116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  <w:p w14:paraId="3AC4CACC" w14:textId="28AAB6AB" w:rsidR="00CB3D31" w:rsidRDefault="000B522C" w:rsidP="007A116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</w:t>
            </w:r>
            <w:r w:rsidR="00CB3D31"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36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 w:rsidR="00CB3D31"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237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2AA4D3B8" w14:textId="77777777" w:rsidR="001B5D31" w:rsidRDefault="001B5D31" w:rsidP="007A1164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left w:val="nil"/>
              <w:bottom w:val="single" w:sz="4" w:space="0" w:color="auto"/>
              <w:right w:val="nil"/>
            </w:tcBorders>
          </w:tcPr>
          <w:p w14:paraId="49581915" w14:textId="77777777" w:rsidR="005E10C5" w:rsidRDefault="005E10C5" w:rsidP="007A116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</w:p>
          <w:p w14:paraId="105B0AFF" w14:textId="58A14ACB" w:rsidR="001B5D31" w:rsidRDefault="005E10C5" w:rsidP="007A116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5125BD">
              <w:rPr>
                <w:sz w:val="22"/>
                <w:szCs w:val="22"/>
              </w:rPr>
              <w:t>24,134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7" w:type="dxa"/>
            <w:vAlign w:val="bottom"/>
          </w:tcPr>
          <w:p w14:paraId="0FC18140" w14:textId="77777777" w:rsidR="001B5D31" w:rsidRDefault="001B5D31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left w:val="nil"/>
              <w:bottom w:val="single" w:sz="4" w:space="0" w:color="auto"/>
              <w:right w:val="nil"/>
            </w:tcBorders>
          </w:tcPr>
          <w:p w14:paraId="387C1619" w14:textId="77777777" w:rsidR="001B5D31" w:rsidRDefault="001B5D31" w:rsidP="007A1164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</w:p>
          <w:p w14:paraId="0D8838F6" w14:textId="36E9BB6E" w:rsidR="005B016C" w:rsidRDefault="005B016C" w:rsidP="007A1164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237" w:type="dxa"/>
            <w:vAlign w:val="bottom"/>
          </w:tcPr>
          <w:p w14:paraId="3DFDFE7F" w14:textId="77777777" w:rsidR="001B5D31" w:rsidRDefault="001B5D31" w:rsidP="007A116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AFD6EB" w14:textId="77777777" w:rsidR="008455CB" w:rsidRDefault="008455CB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lang w:val="th-TH"/>
              </w:rPr>
            </w:pPr>
          </w:p>
          <w:p w14:paraId="541932C4" w14:textId="03E0DDF6" w:rsidR="001B5D31" w:rsidRDefault="008455CB" w:rsidP="007A116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vAlign w:val="center"/>
          </w:tcPr>
          <w:p w14:paraId="65BD60DE" w14:textId="77777777" w:rsidR="001B5D31" w:rsidRDefault="001B5D31" w:rsidP="007A116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</w:tcPr>
          <w:p w14:paraId="35ACF969" w14:textId="77777777" w:rsidR="002B62DF" w:rsidRDefault="002B62DF" w:rsidP="007A1164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  <w:p w14:paraId="2D3A126B" w14:textId="41F6D743" w:rsidR="001B5D31" w:rsidRDefault="00AB4713" w:rsidP="007A1164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(24,002)</w:t>
            </w:r>
          </w:p>
        </w:tc>
      </w:tr>
      <w:tr w:rsidR="00636E81" w14:paraId="7D3D19E3" w14:textId="77777777" w:rsidTr="00636E81">
        <w:trPr>
          <w:trHeight w:val="319"/>
        </w:trPr>
        <w:tc>
          <w:tcPr>
            <w:tcW w:w="2502" w:type="dxa"/>
            <w:vAlign w:val="bottom"/>
            <w:hideMark/>
          </w:tcPr>
          <w:p w14:paraId="286AAD7B" w14:textId="3EB0E5C0" w:rsidR="00636E81" w:rsidRDefault="00636E81" w:rsidP="00636E81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กำ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ไร </w:t>
            </w:r>
            <w:r>
              <w:rPr>
                <w:sz w:val="22"/>
                <w:szCs w:val="22"/>
              </w:rPr>
              <w:t>(</w:t>
            </w:r>
            <w:r>
              <w:rPr>
                <w:rFonts w:hint="cs"/>
                <w:sz w:val="22"/>
                <w:szCs w:val="22"/>
                <w:cs/>
              </w:rPr>
              <w:t>ขาดทุน</w:t>
            </w:r>
            <w:r>
              <w:rPr>
                <w:sz w:val="22"/>
                <w:szCs w:val="22"/>
              </w:rPr>
              <w:t xml:space="preserve">)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จากการดำเนินงาน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1F8E18C2" w14:textId="4DE44AA4" w:rsidR="00636E81" w:rsidRDefault="00636E81" w:rsidP="00636E81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958927C" w14:textId="77777777" w:rsidR="00636E81" w:rsidRDefault="00636E81" w:rsidP="00636E81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right w:val="nil"/>
            </w:tcBorders>
          </w:tcPr>
          <w:p w14:paraId="45F867E1" w14:textId="6E04EC25" w:rsidR="00636E81" w:rsidRDefault="00636E81" w:rsidP="00636E81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65B5EB7E" w14:textId="77777777" w:rsidR="00636E81" w:rsidRDefault="00636E81" w:rsidP="00636E81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1828ED" w14:textId="3B0FF3B3" w:rsidR="00636E81" w:rsidRDefault="00636E81" w:rsidP="00636E81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7" w:type="dxa"/>
            <w:vAlign w:val="center"/>
          </w:tcPr>
          <w:p w14:paraId="2CE6D202" w14:textId="16F12E32" w:rsidR="00636E81" w:rsidRDefault="00636E81" w:rsidP="00636E81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right w:val="nil"/>
            </w:tcBorders>
          </w:tcPr>
          <w:p w14:paraId="2E135C43" w14:textId="31A25126" w:rsidR="00636E81" w:rsidRDefault="00636E81" w:rsidP="00636E81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237" w:type="dxa"/>
          </w:tcPr>
          <w:p w14:paraId="37C73F65" w14:textId="77777777" w:rsidR="00636E81" w:rsidRDefault="00636E81" w:rsidP="00636E81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right w:val="nil"/>
            </w:tcBorders>
          </w:tcPr>
          <w:p w14:paraId="71D7E359" w14:textId="0684D9C0" w:rsidR="00636E81" w:rsidRDefault="00636E81" w:rsidP="00636E81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0239CF7D" w14:textId="77777777" w:rsidR="00636E81" w:rsidRDefault="00636E81" w:rsidP="00636E81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right w:val="nil"/>
            </w:tcBorders>
          </w:tcPr>
          <w:p w14:paraId="7ED98F26" w14:textId="68EA7B30" w:rsidR="00636E81" w:rsidRDefault="00636E81" w:rsidP="00636E81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7B55B378" w14:textId="77777777" w:rsidR="00636E81" w:rsidRDefault="00636E81" w:rsidP="00636E81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D2ED85" w14:textId="2D491D01" w:rsidR="00636E81" w:rsidRDefault="00636E81" w:rsidP="00636E81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7" w:type="dxa"/>
            <w:vAlign w:val="center"/>
          </w:tcPr>
          <w:p w14:paraId="33EEC296" w14:textId="04F1E455" w:rsidR="00636E81" w:rsidRDefault="00636E81" w:rsidP="00636E81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</w:tcPr>
          <w:p w14:paraId="69ABC1F7" w14:textId="68CA2061" w:rsidR="00636E81" w:rsidRDefault="00636E81" w:rsidP="00636E81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</w:tr>
      <w:tr w:rsidR="00636E81" w14:paraId="55C75C86" w14:textId="77777777" w:rsidTr="00636E81">
        <w:trPr>
          <w:trHeight w:val="305"/>
        </w:trPr>
        <w:tc>
          <w:tcPr>
            <w:tcW w:w="2502" w:type="dxa"/>
            <w:vAlign w:val="bottom"/>
          </w:tcPr>
          <w:p w14:paraId="6FE25678" w14:textId="236AC9FF" w:rsidR="00636E81" w:rsidRDefault="00636E81" w:rsidP="00636E81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ก่</w:t>
            </w:r>
            <w:r>
              <w:rPr>
                <w:rFonts w:hint="cs"/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91C33CD" w14:textId="3A104C85" w:rsidR="00636E81" w:rsidRDefault="00636E81" w:rsidP="00636E81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93</w:t>
            </w:r>
            <w:r>
              <w:rPr>
                <w:sz w:val="22"/>
                <w:szCs w:val="22"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875</w:t>
            </w:r>
          </w:p>
        </w:tc>
        <w:tc>
          <w:tcPr>
            <w:tcW w:w="270" w:type="dxa"/>
            <w:vAlign w:val="bottom"/>
          </w:tcPr>
          <w:p w14:paraId="29FC2334" w14:textId="77777777" w:rsidR="00636E81" w:rsidRDefault="00636E81" w:rsidP="00636E81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nil"/>
              <w:left w:val="nil"/>
              <w:right w:val="nil"/>
            </w:tcBorders>
          </w:tcPr>
          <w:p w14:paraId="48DF52AA" w14:textId="1E546A4D" w:rsidR="00636E81" w:rsidRDefault="00636E81" w:rsidP="00636E81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hint="cs"/>
                <w:sz w:val="22"/>
                <w:szCs w:val="22"/>
                <w:cs/>
              </w:rPr>
              <w:t>633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7" w:type="dxa"/>
            <w:vAlign w:val="bottom"/>
          </w:tcPr>
          <w:p w14:paraId="3A731641" w14:textId="77777777" w:rsidR="00636E81" w:rsidRDefault="00636E81" w:rsidP="00636E81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  <w:vAlign w:val="center"/>
          </w:tcPr>
          <w:p w14:paraId="6C2994ED" w14:textId="277ED99A" w:rsidR="00636E81" w:rsidRDefault="00636E81" w:rsidP="00636E81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vAlign w:val="center"/>
          </w:tcPr>
          <w:p w14:paraId="124335B9" w14:textId="77777777" w:rsidR="00636E81" w:rsidRDefault="00636E81" w:rsidP="00636E81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3770A3CB" w14:textId="486EA350" w:rsidR="00636E81" w:rsidRDefault="00636E81" w:rsidP="00636E81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93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242</w:t>
            </w:r>
          </w:p>
        </w:tc>
        <w:tc>
          <w:tcPr>
            <w:tcW w:w="237" w:type="dxa"/>
          </w:tcPr>
          <w:p w14:paraId="77487550" w14:textId="77777777" w:rsidR="00636E81" w:rsidRDefault="00636E81" w:rsidP="00636E81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nil"/>
              <w:left w:val="nil"/>
              <w:right w:val="nil"/>
            </w:tcBorders>
          </w:tcPr>
          <w:p w14:paraId="31C984B6" w14:textId="577C2102" w:rsidR="00636E81" w:rsidRDefault="00636E81" w:rsidP="00636E81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41,120</w:t>
            </w:r>
          </w:p>
        </w:tc>
        <w:tc>
          <w:tcPr>
            <w:tcW w:w="237" w:type="dxa"/>
            <w:vAlign w:val="bottom"/>
          </w:tcPr>
          <w:p w14:paraId="1AF4FD55" w14:textId="77777777" w:rsidR="00636E81" w:rsidRDefault="00636E81" w:rsidP="00636E81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43A756BB" w14:textId="500B279C" w:rsidR="00636E81" w:rsidRDefault="00636E81" w:rsidP="00636E81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(92)</w:t>
            </w:r>
          </w:p>
        </w:tc>
        <w:tc>
          <w:tcPr>
            <w:tcW w:w="237" w:type="dxa"/>
            <w:vAlign w:val="bottom"/>
          </w:tcPr>
          <w:p w14:paraId="05B72E43" w14:textId="77777777" w:rsidR="00636E81" w:rsidRDefault="00636E81" w:rsidP="00636E81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  <w:vAlign w:val="center"/>
          </w:tcPr>
          <w:p w14:paraId="5F766A26" w14:textId="56FB7C5D" w:rsidR="00636E81" w:rsidRDefault="00636E81" w:rsidP="00636E81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vAlign w:val="center"/>
          </w:tcPr>
          <w:p w14:paraId="5CD31B47" w14:textId="77777777" w:rsidR="00636E81" w:rsidRDefault="00636E81" w:rsidP="00636E81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9CA6D14" w14:textId="08DEDCD2" w:rsidR="00636E81" w:rsidRDefault="00636E81" w:rsidP="00636E81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41,028</w:t>
            </w:r>
          </w:p>
        </w:tc>
      </w:tr>
      <w:tr w:rsidR="00636E81" w14:paraId="32DC1773" w14:textId="77777777" w:rsidTr="00636E81">
        <w:trPr>
          <w:trHeight w:val="305"/>
        </w:trPr>
        <w:tc>
          <w:tcPr>
            <w:tcW w:w="2502" w:type="dxa"/>
            <w:vAlign w:val="bottom"/>
            <w:hideMark/>
          </w:tcPr>
          <w:p w14:paraId="2C170EA7" w14:textId="42507093" w:rsidR="00636E81" w:rsidRDefault="00636E81" w:rsidP="00636E81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left w:val="nil"/>
              <w:bottom w:val="single" w:sz="4" w:space="0" w:color="000000"/>
              <w:right w:val="nil"/>
            </w:tcBorders>
          </w:tcPr>
          <w:p w14:paraId="0B99F9CF" w14:textId="12546366" w:rsidR="00636E81" w:rsidRDefault="00636E81" w:rsidP="00636E81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hint="cs"/>
                <w:sz w:val="22"/>
                <w:szCs w:val="22"/>
                <w:cs/>
              </w:rPr>
              <w:t>17</w:t>
            </w:r>
            <w:r>
              <w:rPr>
                <w:sz w:val="22"/>
                <w:szCs w:val="22"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773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D112536" w14:textId="77777777" w:rsidR="00636E81" w:rsidRDefault="00636E81" w:rsidP="00636E81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left w:val="nil"/>
              <w:bottom w:val="single" w:sz="4" w:space="0" w:color="000000"/>
              <w:right w:val="nil"/>
            </w:tcBorders>
          </w:tcPr>
          <w:p w14:paraId="05CD4623" w14:textId="36C93E7B" w:rsidR="00636E81" w:rsidRDefault="00636E81" w:rsidP="00636E81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hint="cs"/>
                <w:sz w:val="22"/>
                <w:szCs w:val="22"/>
                <w:cs/>
              </w:rPr>
              <w:t>19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7" w:type="dxa"/>
            <w:vAlign w:val="bottom"/>
          </w:tcPr>
          <w:p w14:paraId="2F086510" w14:textId="77777777" w:rsidR="00636E81" w:rsidRDefault="00636E81" w:rsidP="00636E81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7019E110" w14:textId="4FD5E923" w:rsidR="00636E81" w:rsidRDefault="00636E81" w:rsidP="00636E81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vAlign w:val="center"/>
          </w:tcPr>
          <w:p w14:paraId="2BDC233E" w14:textId="77777777" w:rsidR="00636E81" w:rsidRDefault="00636E81" w:rsidP="00636E81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02" w:type="dxa"/>
            <w:tcBorders>
              <w:left w:val="nil"/>
              <w:bottom w:val="single" w:sz="4" w:space="0" w:color="000000"/>
              <w:right w:val="nil"/>
            </w:tcBorders>
          </w:tcPr>
          <w:p w14:paraId="3740C1E3" w14:textId="5D17E99A" w:rsidR="00636E81" w:rsidRDefault="00636E81" w:rsidP="00636E81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792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4A5AFC6D" w14:textId="77777777" w:rsidR="00636E81" w:rsidRDefault="00636E81" w:rsidP="00636E81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left w:val="nil"/>
              <w:bottom w:val="single" w:sz="4" w:space="0" w:color="000000"/>
              <w:right w:val="nil"/>
            </w:tcBorders>
            <w:hideMark/>
          </w:tcPr>
          <w:p w14:paraId="1F92CF12" w14:textId="496FD9E5" w:rsidR="00636E81" w:rsidRDefault="00636E81" w:rsidP="00636E81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(7,508)</w:t>
            </w:r>
          </w:p>
        </w:tc>
        <w:tc>
          <w:tcPr>
            <w:tcW w:w="237" w:type="dxa"/>
            <w:vAlign w:val="bottom"/>
          </w:tcPr>
          <w:p w14:paraId="5E1EA779" w14:textId="77777777" w:rsidR="00636E81" w:rsidRDefault="00636E81" w:rsidP="00636E81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left w:val="nil"/>
              <w:bottom w:val="single" w:sz="4" w:space="0" w:color="000000"/>
              <w:right w:val="nil"/>
            </w:tcBorders>
            <w:hideMark/>
          </w:tcPr>
          <w:p w14:paraId="590BC72A" w14:textId="1E0C2AEB" w:rsidR="00636E81" w:rsidRDefault="00636E81" w:rsidP="00636E81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(45)</w:t>
            </w:r>
          </w:p>
        </w:tc>
        <w:tc>
          <w:tcPr>
            <w:tcW w:w="237" w:type="dxa"/>
            <w:vAlign w:val="bottom"/>
          </w:tcPr>
          <w:p w14:paraId="33E479EA" w14:textId="77777777" w:rsidR="00636E81" w:rsidRDefault="00636E81" w:rsidP="00636E81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F25CFD0" w14:textId="025321D3" w:rsidR="00636E81" w:rsidRDefault="00636E81" w:rsidP="00636E81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vAlign w:val="center"/>
          </w:tcPr>
          <w:p w14:paraId="48A2352E" w14:textId="77777777" w:rsidR="00636E81" w:rsidRDefault="00636E81" w:rsidP="00636E81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55" w:type="dxa"/>
            <w:tcBorders>
              <w:left w:val="nil"/>
              <w:bottom w:val="single" w:sz="4" w:space="0" w:color="000000"/>
              <w:right w:val="nil"/>
            </w:tcBorders>
            <w:hideMark/>
          </w:tcPr>
          <w:p w14:paraId="11DEFEA7" w14:textId="60BA0DFF" w:rsidR="00636E81" w:rsidRDefault="00636E81" w:rsidP="00636E81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(7,553)</w:t>
            </w:r>
          </w:p>
        </w:tc>
      </w:tr>
      <w:tr w:rsidR="00636E81" w14:paraId="1892A8CB" w14:textId="77777777" w:rsidTr="007A1164">
        <w:trPr>
          <w:trHeight w:val="305"/>
        </w:trPr>
        <w:tc>
          <w:tcPr>
            <w:tcW w:w="2502" w:type="dxa"/>
            <w:vAlign w:val="bottom"/>
            <w:hideMark/>
          </w:tcPr>
          <w:p w14:paraId="407C54E5" w14:textId="77777777" w:rsidR="00636E81" w:rsidRDefault="00636E81" w:rsidP="00636E81">
            <w:pPr>
              <w:spacing w:line="300" w:lineRule="exact"/>
              <w:ind w:right="-172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CD19EEB" w14:textId="01235856" w:rsidR="00636E81" w:rsidRDefault="00636E81" w:rsidP="00636E81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76</w:t>
            </w:r>
            <w:r>
              <w:rPr>
                <w:sz w:val="22"/>
                <w:szCs w:val="22"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10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10CA9363" w14:textId="77777777" w:rsidR="00636E81" w:rsidRDefault="00636E81" w:rsidP="00636E81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684F3BD" w14:textId="56811097" w:rsidR="00636E81" w:rsidRDefault="00636E81" w:rsidP="00636E81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rFonts w:hint="cs"/>
                <w:sz w:val="22"/>
                <w:szCs w:val="22"/>
                <w:cs/>
              </w:rPr>
              <w:t>652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7" w:type="dxa"/>
            <w:vAlign w:val="bottom"/>
          </w:tcPr>
          <w:p w14:paraId="75876B08" w14:textId="77777777" w:rsidR="00636E81" w:rsidRDefault="00636E81" w:rsidP="00636E81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6721F5C9" w14:textId="6D5C6BF1" w:rsidR="00636E81" w:rsidRDefault="00636E81" w:rsidP="00636E81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vAlign w:val="center"/>
          </w:tcPr>
          <w:p w14:paraId="1CDEFECE" w14:textId="4EC05376" w:rsidR="00636E81" w:rsidRDefault="00636E81" w:rsidP="00636E81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1E1F60F" w14:textId="6EC30537" w:rsidR="00636E81" w:rsidRDefault="00636E81" w:rsidP="00636E81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75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450</w:t>
            </w:r>
          </w:p>
        </w:tc>
        <w:tc>
          <w:tcPr>
            <w:tcW w:w="237" w:type="dxa"/>
          </w:tcPr>
          <w:p w14:paraId="44A97364" w14:textId="77777777" w:rsidR="00636E81" w:rsidRDefault="00636E81" w:rsidP="00636E81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33BCAA48" w14:textId="13F80521" w:rsidR="00636E81" w:rsidRDefault="00636E81" w:rsidP="00636E81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  <w:lang w:val="en-GB"/>
              </w:rPr>
            </w:pPr>
            <w:r>
              <w:rPr>
                <w:rFonts w:hint="cs"/>
                <w:sz w:val="22"/>
                <w:szCs w:val="22"/>
              </w:rPr>
              <w:t>33,612</w:t>
            </w:r>
          </w:p>
        </w:tc>
        <w:tc>
          <w:tcPr>
            <w:tcW w:w="237" w:type="dxa"/>
            <w:vAlign w:val="bottom"/>
          </w:tcPr>
          <w:p w14:paraId="67DD55A9" w14:textId="77777777" w:rsidR="00636E81" w:rsidRDefault="00636E81" w:rsidP="00636E81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312C1581" w14:textId="1658238A" w:rsidR="00636E81" w:rsidRDefault="00636E81" w:rsidP="00636E81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(137)</w:t>
            </w:r>
          </w:p>
        </w:tc>
        <w:tc>
          <w:tcPr>
            <w:tcW w:w="237" w:type="dxa"/>
            <w:vAlign w:val="bottom"/>
          </w:tcPr>
          <w:p w14:paraId="0341B8EE" w14:textId="77777777" w:rsidR="00636E81" w:rsidRDefault="00636E81" w:rsidP="00636E81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0B602562" w14:textId="2647583D" w:rsidR="00636E81" w:rsidRDefault="00636E81" w:rsidP="00636E81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vAlign w:val="center"/>
          </w:tcPr>
          <w:p w14:paraId="0286C672" w14:textId="4ED1451A" w:rsidR="00636E81" w:rsidRDefault="00636E81" w:rsidP="00636E81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0777C379" w14:textId="299CF1B8" w:rsidR="00636E81" w:rsidRDefault="00636E81" w:rsidP="00636E81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lang w:val="en-US" w:bidi="th-TH"/>
              </w:rPr>
              <w:t>33,475</w:t>
            </w:r>
          </w:p>
        </w:tc>
      </w:tr>
    </w:tbl>
    <w:p w14:paraId="316A57B3" w14:textId="2BA24120" w:rsidR="00955AEB" w:rsidRDefault="00955AEB" w:rsidP="00E07E2B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</w:p>
    <w:p w14:paraId="0AA9289E" w14:textId="77777777" w:rsidR="00955AEB" w:rsidRDefault="00955AEB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7F8F0013" w14:textId="52C15193" w:rsidR="00A2458A" w:rsidRPr="00785F0F" w:rsidRDefault="00907A58" w:rsidP="00A2458A">
      <w:pPr>
        <w:ind w:left="540" w:hanging="540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3</w:t>
      </w:r>
      <w:r w:rsidR="00CA3DE2">
        <w:rPr>
          <w:b/>
          <w:bCs/>
          <w:spacing w:val="-4"/>
          <w:sz w:val="30"/>
          <w:szCs w:val="30"/>
        </w:rPr>
        <w:t>7</w:t>
      </w:r>
      <w:r w:rsidR="005B3273" w:rsidRPr="00785F0F">
        <w:rPr>
          <w:b/>
          <w:bCs/>
          <w:spacing w:val="-4"/>
          <w:sz w:val="30"/>
          <w:szCs w:val="30"/>
        </w:rPr>
        <w:tab/>
      </w:r>
      <w:r w:rsidR="005B3273" w:rsidRPr="00785F0F">
        <w:rPr>
          <w:b/>
          <w:bCs/>
          <w:spacing w:val="-4"/>
          <w:sz w:val="30"/>
          <w:szCs w:val="30"/>
          <w:cs/>
        </w:rPr>
        <w:t xml:space="preserve">รายได้ดอกเบี้ย </w:t>
      </w:r>
    </w:p>
    <w:p w14:paraId="2C02CAB8" w14:textId="77777777" w:rsidR="00DF2728" w:rsidRPr="00AE6018" w:rsidRDefault="00DF2728" w:rsidP="00AE6018">
      <w:pPr>
        <w:tabs>
          <w:tab w:val="left" w:pos="540"/>
        </w:tabs>
        <w:ind w:left="540"/>
        <w:rPr>
          <w:sz w:val="30"/>
          <w:szCs w:val="30"/>
        </w:rPr>
      </w:pPr>
    </w:p>
    <w:p w14:paraId="0227CB64" w14:textId="5C34EFAF" w:rsidR="00DF2728" w:rsidRPr="00785F0F" w:rsidRDefault="00DF2728" w:rsidP="00DF2728">
      <w:pPr>
        <w:ind w:left="540"/>
        <w:jc w:val="thaiDistribute"/>
        <w:rPr>
          <w:sz w:val="26"/>
          <w:szCs w:val="26"/>
        </w:rPr>
      </w:pPr>
      <w:r w:rsidRPr="00785F0F">
        <w:rPr>
          <w:sz w:val="30"/>
          <w:szCs w:val="30"/>
          <w:cs/>
          <w:lang w:val="th-TH"/>
        </w:rPr>
        <w:t>รายได้ดอกเบี้ยที่รวมอยู่ในกำไรหรือขาดทุนสำหรับ</w:t>
      </w:r>
      <w:r w:rsidR="00A62ED5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 xml:space="preserve">สิ้นสุดวันที่ </w:t>
      </w:r>
      <w:r w:rsidR="00A62ED5">
        <w:rPr>
          <w:rFonts w:hint="cs"/>
          <w:sz w:val="30"/>
          <w:szCs w:val="30"/>
          <w:cs/>
        </w:rPr>
        <w:t>31 ธันวาคม</w:t>
      </w:r>
      <w:r w:rsidR="0070301F">
        <w:rPr>
          <w:rFonts w:hint="cs"/>
          <w:sz w:val="30"/>
          <w:szCs w:val="30"/>
          <w:cs/>
        </w:rPr>
        <w:t xml:space="preserve"> 2562 และ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มีดังนี้</w:t>
      </w:r>
    </w:p>
    <w:p w14:paraId="4BB266F0" w14:textId="6A74A746" w:rsidR="00DF2728" w:rsidRDefault="00DF2728" w:rsidP="00DF2728">
      <w:pPr>
        <w:tabs>
          <w:tab w:val="left" w:pos="540"/>
        </w:tabs>
        <w:ind w:left="540"/>
        <w:rPr>
          <w:sz w:val="30"/>
          <w:szCs w:val="30"/>
        </w:rPr>
      </w:pPr>
    </w:p>
    <w:tbl>
      <w:tblPr>
        <w:tblW w:w="9120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949"/>
        <w:gridCol w:w="1161"/>
        <w:gridCol w:w="245"/>
        <w:gridCol w:w="1104"/>
        <w:gridCol w:w="245"/>
        <w:gridCol w:w="1085"/>
        <w:gridCol w:w="245"/>
        <w:gridCol w:w="1086"/>
      </w:tblGrid>
      <w:tr w:rsidR="00A62ED5" w:rsidRPr="00182013" w14:paraId="630C7FF4" w14:textId="77777777" w:rsidTr="00A62ED5">
        <w:tc>
          <w:tcPr>
            <w:tcW w:w="3949" w:type="dxa"/>
            <w:vAlign w:val="bottom"/>
          </w:tcPr>
          <w:p w14:paraId="03653C99" w14:textId="77777777" w:rsidR="00A62ED5" w:rsidRPr="00182013" w:rsidRDefault="00A62ED5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2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10" w:type="dxa"/>
            <w:gridSpan w:val="3"/>
            <w:vAlign w:val="bottom"/>
            <w:hideMark/>
          </w:tcPr>
          <w:p w14:paraId="5DD27CF1" w14:textId="77777777" w:rsidR="00A62ED5" w:rsidRPr="00182013" w:rsidRDefault="00A62ED5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2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  <w:vAlign w:val="bottom"/>
          </w:tcPr>
          <w:p w14:paraId="6F100EB4" w14:textId="77777777" w:rsidR="00A62ED5" w:rsidRPr="00182013" w:rsidRDefault="00A62ED5">
            <w:pPr>
              <w:snapToGrid w:val="0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6" w:type="dxa"/>
            <w:gridSpan w:val="3"/>
            <w:vAlign w:val="bottom"/>
            <w:hideMark/>
          </w:tcPr>
          <w:p w14:paraId="5610F179" w14:textId="77777777" w:rsidR="00A62ED5" w:rsidRPr="00182013" w:rsidRDefault="00A62ED5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182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62ED5" w:rsidRPr="00182013" w14:paraId="5601A036" w14:textId="77777777" w:rsidTr="00A62ED5">
        <w:tc>
          <w:tcPr>
            <w:tcW w:w="3949" w:type="dxa"/>
            <w:vAlign w:val="bottom"/>
          </w:tcPr>
          <w:p w14:paraId="71959B0A" w14:textId="77777777" w:rsidR="00A62ED5" w:rsidRPr="00182013" w:rsidRDefault="00A62ED5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26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61" w:type="dxa"/>
            <w:vAlign w:val="bottom"/>
            <w:hideMark/>
          </w:tcPr>
          <w:p w14:paraId="1369C1F3" w14:textId="219BD868" w:rsidR="00A62ED5" w:rsidRPr="00182013" w:rsidRDefault="00A62ED5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45" w:type="dxa"/>
            <w:vAlign w:val="bottom"/>
          </w:tcPr>
          <w:p w14:paraId="5B424FBB" w14:textId="77777777" w:rsidR="00A62ED5" w:rsidRPr="00182013" w:rsidRDefault="00A62ED5">
            <w:pPr>
              <w:snapToGrid w:val="0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  <w:hideMark/>
          </w:tcPr>
          <w:p w14:paraId="19F9AB94" w14:textId="1800CC76" w:rsidR="00A62ED5" w:rsidRPr="00182013" w:rsidRDefault="00A62ED5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2561</w:t>
            </w:r>
          </w:p>
        </w:tc>
        <w:tc>
          <w:tcPr>
            <w:tcW w:w="245" w:type="dxa"/>
            <w:vAlign w:val="bottom"/>
          </w:tcPr>
          <w:p w14:paraId="1A37FCCC" w14:textId="77777777" w:rsidR="00A62ED5" w:rsidRPr="00182013" w:rsidRDefault="00A62ED5">
            <w:pPr>
              <w:snapToGrid w:val="0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70E9E224" w14:textId="1438D146" w:rsidR="00A62ED5" w:rsidRPr="00182013" w:rsidRDefault="00A62ED5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45" w:type="dxa"/>
            <w:vAlign w:val="bottom"/>
          </w:tcPr>
          <w:p w14:paraId="57957C95" w14:textId="77777777" w:rsidR="00A62ED5" w:rsidRPr="00182013" w:rsidRDefault="00A62ED5">
            <w:pPr>
              <w:snapToGrid w:val="0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  <w:hideMark/>
          </w:tcPr>
          <w:p w14:paraId="1CD94390" w14:textId="4953DE96" w:rsidR="00A62ED5" w:rsidRPr="00182013" w:rsidRDefault="00A62ED5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 w:cs="Angsana New"/>
                <w:spacing w:val="4"/>
                <w:sz w:val="28"/>
                <w:szCs w:val="28"/>
                <w:cs/>
                <w:lang w:val="th-TH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2561</w:t>
            </w:r>
          </w:p>
        </w:tc>
      </w:tr>
      <w:tr w:rsidR="00A62ED5" w:rsidRPr="00182013" w14:paraId="5F6B1965" w14:textId="77777777" w:rsidTr="00A62ED5">
        <w:tc>
          <w:tcPr>
            <w:tcW w:w="3949" w:type="dxa"/>
            <w:vAlign w:val="bottom"/>
          </w:tcPr>
          <w:p w14:paraId="176C1A9A" w14:textId="77777777" w:rsidR="00A62ED5" w:rsidRPr="00182013" w:rsidRDefault="00A62ED5">
            <w:pPr>
              <w:snapToGrid w:val="0"/>
              <w:spacing w:line="240" w:lineRule="atLeast"/>
              <w:ind w:right="-126"/>
              <w:jc w:val="center"/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171" w:type="dxa"/>
            <w:gridSpan w:val="7"/>
            <w:vAlign w:val="bottom"/>
            <w:hideMark/>
          </w:tcPr>
          <w:p w14:paraId="29453766" w14:textId="77777777" w:rsidR="00A62ED5" w:rsidRPr="00182013" w:rsidRDefault="00A62ED5">
            <w:pPr>
              <w:spacing w:line="240" w:lineRule="atLeas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201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62ED5" w:rsidRPr="00182013" w14:paraId="2FDFD057" w14:textId="77777777" w:rsidTr="00A62ED5">
        <w:tc>
          <w:tcPr>
            <w:tcW w:w="3949" w:type="dxa"/>
            <w:vAlign w:val="bottom"/>
            <w:hideMark/>
          </w:tcPr>
          <w:p w14:paraId="2ABA33A0" w14:textId="77777777" w:rsidR="00A62ED5" w:rsidRPr="00182013" w:rsidRDefault="00A62ED5" w:rsidP="00A62ED5">
            <w:pPr>
              <w:spacing w:line="240" w:lineRule="atLeas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1" w:type="dxa"/>
            <w:vAlign w:val="center"/>
          </w:tcPr>
          <w:p w14:paraId="445B453C" w14:textId="28DC70AE" w:rsidR="00A62ED5" w:rsidRPr="00182013" w:rsidRDefault="00B1096F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E3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245" w:type="dxa"/>
            <w:vAlign w:val="center"/>
          </w:tcPr>
          <w:p w14:paraId="7C7BECE7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393C5F84" w14:textId="3B991994" w:rsidR="00A62ED5" w:rsidRPr="00182013" w:rsidRDefault="00A62ED5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5,456</w:t>
            </w:r>
          </w:p>
        </w:tc>
        <w:tc>
          <w:tcPr>
            <w:tcW w:w="245" w:type="dxa"/>
            <w:vAlign w:val="center"/>
          </w:tcPr>
          <w:p w14:paraId="5C291FB2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30B1DA37" w14:textId="4F64A9E3" w:rsidR="00A62ED5" w:rsidRPr="00182013" w:rsidRDefault="00B1096F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E3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245" w:type="dxa"/>
            <w:vAlign w:val="center"/>
          </w:tcPr>
          <w:p w14:paraId="320D2EB2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3EC53DC7" w14:textId="466BDEC9" w:rsidR="00A62ED5" w:rsidRPr="00182013" w:rsidRDefault="00A62ED5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A62ED5" w:rsidRPr="00182013" w14:paraId="50697449" w14:textId="77777777" w:rsidTr="00A62ED5">
        <w:tc>
          <w:tcPr>
            <w:tcW w:w="3949" w:type="dxa"/>
            <w:vAlign w:val="bottom"/>
            <w:hideMark/>
          </w:tcPr>
          <w:p w14:paraId="3848534D" w14:textId="77777777" w:rsidR="00A62ED5" w:rsidRPr="00182013" w:rsidRDefault="00A62ED5" w:rsidP="00A62ED5">
            <w:pPr>
              <w:spacing w:line="240" w:lineRule="atLeas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เงินลงทุนและธุรกรรมเพื่อค้า</w:t>
            </w:r>
          </w:p>
        </w:tc>
        <w:tc>
          <w:tcPr>
            <w:tcW w:w="1161" w:type="dxa"/>
            <w:vAlign w:val="center"/>
          </w:tcPr>
          <w:p w14:paraId="49B08591" w14:textId="3F94E6CE" w:rsidR="00A62ED5" w:rsidRPr="00182013" w:rsidRDefault="00B1096F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245" w:type="dxa"/>
            <w:vAlign w:val="center"/>
          </w:tcPr>
          <w:p w14:paraId="1400E84A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01DC25D8" w14:textId="252C457D" w:rsidR="00A62ED5" w:rsidRPr="00182013" w:rsidRDefault="00A62ED5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245" w:type="dxa"/>
            <w:vAlign w:val="center"/>
          </w:tcPr>
          <w:p w14:paraId="75A48377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43546EAF" w14:textId="59FDEEAD" w:rsidR="00A62ED5" w:rsidRPr="00182013" w:rsidRDefault="00B1096F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245" w:type="dxa"/>
            <w:vAlign w:val="center"/>
          </w:tcPr>
          <w:p w14:paraId="1927031F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08AF840C" w14:textId="69EF1291" w:rsidR="00A62ED5" w:rsidRPr="00182013" w:rsidRDefault="00A62ED5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</w:tr>
      <w:tr w:rsidR="00A62ED5" w:rsidRPr="00182013" w14:paraId="61507F53" w14:textId="77777777" w:rsidTr="00A62ED5">
        <w:tc>
          <w:tcPr>
            <w:tcW w:w="3949" w:type="dxa"/>
            <w:vAlign w:val="bottom"/>
            <w:hideMark/>
          </w:tcPr>
          <w:p w14:paraId="789EE9A3" w14:textId="77777777" w:rsidR="00A62ED5" w:rsidRPr="00182013" w:rsidRDefault="00A62ED5" w:rsidP="00A62ED5">
            <w:pPr>
              <w:spacing w:line="240" w:lineRule="atLeas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1" w:type="dxa"/>
            <w:vAlign w:val="center"/>
          </w:tcPr>
          <w:p w14:paraId="0375F93F" w14:textId="4FF04D8C" w:rsidR="00A62ED5" w:rsidRPr="00182013" w:rsidRDefault="00B1096F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E3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45" w:type="dxa"/>
            <w:vAlign w:val="center"/>
          </w:tcPr>
          <w:p w14:paraId="5FE79012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518EE67E" w14:textId="7D3E8F7E" w:rsidR="00A62ED5" w:rsidRPr="00182013" w:rsidRDefault="00A62ED5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13,230</w:t>
            </w:r>
          </w:p>
        </w:tc>
        <w:tc>
          <w:tcPr>
            <w:tcW w:w="245" w:type="dxa"/>
            <w:vAlign w:val="center"/>
          </w:tcPr>
          <w:p w14:paraId="722D5573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50340946" w14:textId="2397FB50" w:rsidR="00A62ED5" w:rsidRPr="00182013" w:rsidRDefault="00B1096F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E3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245" w:type="dxa"/>
            <w:vAlign w:val="center"/>
          </w:tcPr>
          <w:p w14:paraId="77549CDD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0412D3B5" w14:textId="364B013C" w:rsidR="00A62ED5" w:rsidRPr="00182013" w:rsidRDefault="00A62ED5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3,947</w:t>
            </w:r>
          </w:p>
        </w:tc>
      </w:tr>
      <w:tr w:rsidR="00A62ED5" w:rsidRPr="00182013" w14:paraId="17C9332F" w14:textId="77777777" w:rsidTr="00A62ED5">
        <w:tc>
          <w:tcPr>
            <w:tcW w:w="3949" w:type="dxa"/>
            <w:vAlign w:val="bottom"/>
            <w:hideMark/>
          </w:tcPr>
          <w:p w14:paraId="6831724F" w14:textId="77777777" w:rsidR="00A62ED5" w:rsidRPr="00182013" w:rsidRDefault="00A62ED5" w:rsidP="00A62ED5">
            <w:pPr>
              <w:spacing w:line="240" w:lineRule="atLeas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161" w:type="dxa"/>
            <w:vAlign w:val="center"/>
          </w:tcPr>
          <w:p w14:paraId="4BFB34C3" w14:textId="26D2DEB1" w:rsidR="00A62ED5" w:rsidRPr="00182013" w:rsidRDefault="00B1096F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4E3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245" w:type="dxa"/>
            <w:vAlign w:val="center"/>
          </w:tcPr>
          <w:p w14:paraId="7F240489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23CF0AF6" w14:textId="6468F466" w:rsidR="00A62ED5" w:rsidRPr="00182013" w:rsidRDefault="00A62ED5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98,035</w:t>
            </w:r>
          </w:p>
        </w:tc>
        <w:tc>
          <w:tcPr>
            <w:tcW w:w="245" w:type="dxa"/>
            <w:vAlign w:val="center"/>
          </w:tcPr>
          <w:p w14:paraId="58E43756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462BD262" w14:textId="731FED02" w:rsidR="00A62ED5" w:rsidRPr="00182013" w:rsidRDefault="00B1096F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4E3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245" w:type="dxa"/>
            <w:vAlign w:val="center"/>
          </w:tcPr>
          <w:p w14:paraId="1A32C1E9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2845C5FD" w14:textId="6E2693D3" w:rsidR="00A62ED5" w:rsidRPr="00182013" w:rsidRDefault="00A62ED5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97,117</w:t>
            </w:r>
          </w:p>
        </w:tc>
      </w:tr>
      <w:tr w:rsidR="00A62ED5" w:rsidRPr="00182013" w14:paraId="0FF181DA" w14:textId="77777777" w:rsidTr="00A62ED5">
        <w:tc>
          <w:tcPr>
            <w:tcW w:w="3949" w:type="dxa"/>
            <w:vAlign w:val="bottom"/>
            <w:hideMark/>
          </w:tcPr>
          <w:p w14:paraId="1CBD555D" w14:textId="77777777" w:rsidR="00A62ED5" w:rsidRPr="00182013" w:rsidRDefault="00A62ED5" w:rsidP="00A62ED5">
            <w:pPr>
              <w:spacing w:line="240" w:lineRule="atLeas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161" w:type="dxa"/>
            <w:vAlign w:val="center"/>
          </w:tcPr>
          <w:p w14:paraId="2680889C" w14:textId="553BA70C" w:rsidR="00A62ED5" w:rsidRPr="00182013" w:rsidRDefault="00B1096F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E3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245" w:type="dxa"/>
            <w:vAlign w:val="center"/>
          </w:tcPr>
          <w:p w14:paraId="2C058883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6B52DA23" w14:textId="01779FED" w:rsidR="00A62ED5" w:rsidRPr="00182013" w:rsidRDefault="00A62ED5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12,003</w:t>
            </w:r>
          </w:p>
        </w:tc>
        <w:tc>
          <w:tcPr>
            <w:tcW w:w="245" w:type="dxa"/>
            <w:vAlign w:val="center"/>
          </w:tcPr>
          <w:p w14:paraId="648754AB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36C809F3" w14:textId="0820EECD" w:rsidR="00A62ED5" w:rsidRPr="00182013" w:rsidRDefault="00B1096F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E3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245" w:type="dxa"/>
            <w:vAlign w:val="center"/>
          </w:tcPr>
          <w:p w14:paraId="33328359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33E5BF88" w14:textId="3E03702B" w:rsidR="00A62ED5" w:rsidRPr="00182013" w:rsidRDefault="00A62ED5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12,003</w:t>
            </w:r>
          </w:p>
        </w:tc>
      </w:tr>
      <w:tr w:rsidR="00A62ED5" w:rsidRPr="00182013" w14:paraId="36281D0A" w14:textId="77777777" w:rsidTr="00A62ED5">
        <w:tc>
          <w:tcPr>
            <w:tcW w:w="3949" w:type="dxa"/>
            <w:vAlign w:val="bottom"/>
            <w:hideMark/>
          </w:tcPr>
          <w:p w14:paraId="3F0F3993" w14:textId="77777777" w:rsidR="00A62ED5" w:rsidRPr="00182013" w:rsidRDefault="00A62ED5" w:rsidP="00A62ED5">
            <w:pPr>
              <w:spacing w:line="240" w:lineRule="atLeas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61" w:type="dxa"/>
            <w:vAlign w:val="center"/>
          </w:tcPr>
          <w:p w14:paraId="46208AC7" w14:textId="043BE32B" w:rsidR="00A62ED5" w:rsidRPr="00182013" w:rsidRDefault="00B1096F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45" w:type="dxa"/>
            <w:vAlign w:val="center"/>
          </w:tcPr>
          <w:p w14:paraId="6978CDFB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  <w:hideMark/>
          </w:tcPr>
          <w:p w14:paraId="5A830048" w14:textId="3BA410A3" w:rsidR="00A62ED5" w:rsidRPr="00182013" w:rsidRDefault="00A62ED5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245" w:type="dxa"/>
            <w:vAlign w:val="center"/>
          </w:tcPr>
          <w:p w14:paraId="6EAEABC9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3E0131DC" w14:textId="61B8FDDB" w:rsidR="00A62ED5" w:rsidRPr="00182013" w:rsidRDefault="00B1096F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45" w:type="dxa"/>
            <w:vAlign w:val="center"/>
          </w:tcPr>
          <w:p w14:paraId="4EE297DE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  <w:hideMark/>
          </w:tcPr>
          <w:p w14:paraId="65E8FC68" w14:textId="171BE142" w:rsidR="00A62ED5" w:rsidRPr="00182013" w:rsidRDefault="00A62ED5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A62ED5" w:rsidRPr="00182013" w14:paraId="440DD558" w14:textId="77777777" w:rsidTr="00A62ED5">
        <w:tc>
          <w:tcPr>
            <w:tcW w:w="3949" w:type="dxa"/>
            <w:vAlign w:val="bottom"/>
            <w:hideMark/>
          </w:tcPr>
          <w:p w14:paraId="3BEEDAC1" w14:textId="77777777" w:rsidR="00A62ED5" w:rsidRPr="00182013" w:rsidRDefault="00A62ED5" w:rsidP="00A62ED5">
            <w:pPr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554AFAF3" w14:textId="60AF13B8" w:rsidR="00A62ED5" w:rsidRPr="00182013" w:rsidRDefault="00B1096F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</w:t>
            </w:r>
            <w:r w:rsidR="004E3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025</w:t>
            </w:r>
          </w:p>
        </w:tc>
        <w:tc>
          <w:tcPr>
            <w:tcW w:w="245" w:type="dxa"/>
            <w:vAlign w:val="center"/>
          </w:tcPr>
          <w:p w14:paraId="388A1824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24CCEB15" w14:textId="633A4BF7" w:rsidR="00A62ED5" w:rsidRPr="00182013" w:rsidRDefault="00A62ED5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129,127</w:t>
            </w:r>
          </w:p>
        </w:tc>
        <w:tc>
          <w:tcPr>
            <w:tcW w:w="245" w:type="dxa"/>
            <w:vAlign w:val="center"/>
          </w:tcPr>
          <w:p w14:paraId="64633B79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4DED8FA9" w14:textId="76161C00" w:rsidR="00A62ED5" w:rsidRPr="00182013" w:rsidRDefault="00B1096F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  <w:r w:rsidR="004E3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245" w:type="dxa"/>
            <w:vAlign w:val="center"/>
          </w:tcPr>
          <w:p w14:paraId="2DAD2628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669D8540" w14:textId="69CB6920" w:rsidR="00A62ED5" w:rsidRPr="00182013" w:rsidRDefault="00A62ED5" w:rsidP="00A62ED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118,470</w:t>
            </w:r>
          </w:p>
        </w:tc>
      </w:tr>
    </w:tbl>
    <w:p w14:paraId="18421C6C" w14:textId="3B49159B" w:rsidR="00A62ED5" w:rsidRDefault="00A62ED5" w:rsidP="00DF2728">
      <w:pPr>
        <w:tabs>
          <w:tab w:val="left" w:pos="540"/>
        </w:tabs>
        <w:ind w:left="540"/>
        <w:rPr>
          <w:sz w:val="30"/>
          <w:szCs w:val="30"/>
        </w:rPr>
      </w:pPr>
    </w:p>
    <w:p w14:paraId="7ECEC1E0" w14:textId="03C0ED93" w:rsidR="00A72CF0" w:rsidRPr="00785F0F" w:rsidRDefault="00907A58" w:rsidP="00A72CF0">
      <w:pPr>
        <w:tabs>
          <w:tab w:val="left" w:pos="540"/>
        </w:tabs>
        <w:rPr>
          <w:sz w:val="26"/>
          <w:szCs w:val="26"/>
        </w:rPr>
      </w:pPr>
      <w:r w:rsidRPr="00785F0F">
        <w:rPr>
          <w:b/>
          <w:bCs/>
          <w:sz w:val="30"/>
          <w:szCs w:val="30"/>
        </w:rPr>
        <w:t>3</w:t>
      </w:r>
      <w:r w:rsidR="00CA3DE2">
        <w:rPr>
          <w:b/>
          <w:bCs/>
          <w:sz w:val="30"/>
          <w:szCs w:val="30"/>
        </w:rPr>
        <w:t>8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ค่าใช้จ่ายดอกเบี้ย</w:t>
      </w:r>
    </w:p>
    <w:p w14:paraId="5CF0BCD0" w14:textId="77777777" w:rsidR="00A72CF0" w:rsidRPr="00371968" w:rsidRDefault="00A72CF0" w:rsidP="00A72CF0">
      <w:pPr>
        <w:tabs>
          <w:tab w:val="left" w:pos="540"/>
        </w:tabs>
        <w:ind w:left="540"/>
        <w:rPr>
          <w:sz w:val="30"/>
          <w:szCs w:val="30"/>
        </w:rPr>
      </w:pPr>
    </w:p>
    <w:p w14:paraId="298ED0F7" w14:textId="72E3888A" w:rsidR="00A62ED5" w:rsidRDefault="00A62ED5" w:rsidP="00A62ED5">
      <w:pPr>
        <w:tabs>
          <w:tab w:val="left" w:pos="540"/>
        </w:tabs>
        <w:ind w:left="540"/>
        <w:jc w:val="thaiDistribute"/>
        <w:rPr>
          <w:sz w:val="26"/>
          <w:szCs w:val="26"/>
        </w:rPr>
      </w:pPr>
      <w:r>
        <w:rPr>
          <w:rFonts w:hint="cs"/>
          <w:sz w:val="30"/>
          <w:szCs w:val="30"/>
          <w:cs/>
          <w:lang w:val="th-TH"/>
        </w:rPr>
        <w:t>ค่าใช้จ่ายดอกเบี้ยที่รวมอยู่ในกำไรหรือขาดทุนสำหรับ</w:t>
      </w:r>
      <w:r>
        <w:rPr>
          <w:rFonts w:hint="cs"/>
          <w:sz w:val="30"/>
          <w:szCs w:val="30"/>
          <w:cs/>
        </w:rPr>
        <w:t xml:space="preserve">ปีสิ้นสุดวันที่ </w:t>
      </w:r>
      <w:r>
        <w:rPr>
          <w:rFonts w:hint="cs"/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</w:t>
      </w:r>
      <w:r>
        <w:rPr>
          <w:rFonts w:hint="cs"/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 xml:space="preserve">2 และ </w:t>
      </w:r>
      <w:r>
        <w:rPr>
          <w:rFonts w:hint="cs"/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 xml:space="preserve">1 </w:t>
      </w:r>
      <w:r>
        <w:rPr>
          <w:rFonts w:hint="cs"/>
          <w:sz w:val="30"/>
          <w:szCs w:val="30"/>
          <w:cs/>
          <w:lang w:val="th-TH"/>
        </w:rPr>
        <w:t>มีดังนี้</w:t>
      </w:r>
    </w:p>
    <w:p w14:paraId="66F35B6F" w14:textId="77777777" w:rsidR="00A62ED5" w:rsidRDefault="00A62ED5" w:rsidP="00A62ED5">
      <w:pPr>
        <w:tabs>
          <w:tab w:val="left" w:pos="540"/>
        </w:tabs>
        <w:ind w:left="540"/>
        <w:rPr>
          <w:sz w:val="30"/>
          <w:szCs w:val="30"/>
        </w:rPr>
      </w:pP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4"/>
        <w:gridCol w:w="1171"/>
        <w:gridCol w:w="253"/>
        <w:gridCol w:w="1097"/>
        <w:gridCol w:w="253"/>
        <w:gridCol w:w="1042"/>
        <w:gridCol w:w="253"/>
        <w:gridCol w:w="1152"/>
      </w:tblGrid>
      <w:tr w:rsidR="00A62ED5" w14:paraId="0BC05DD0" w14:textId="77777777" w:rsidTr="00A62ED5">
        <w:trPr>
          <w:trHeight w:val="400"/>
        </w:trPr>
        <w:tc>
          <w:tcPr>
            <w:tcW w:w="3944" w:type="dxa"/>
            <w:vAlign w:val="bottom"/>
          </w:tcPr>
          <w:p w14:paraId="2107AB03" w14:textId="77777777" w:rsidR="00A62ED5" w:rsidRPr="00182013" w:rsidRDefault="00A62ED5" w:rsidP="00A62ED5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1" w:type="dxa"/>
            <w:gridSpan w:val="3"/>
            <w:vAlign w:val="bottom"/>
            <w:hideMark/>
          </w:tcPr>
          <w:p w14:paraId="3E3844F7" w14:textId="77777777" w:rsidR="00A62ED5" w:rsidRPr="00182013" w:rsidRDefault="00A62ED5" w:rsidP="00A62ED5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2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3" w:type="dxa"/>
            <w:vAlign w:val="bottom"/>
          </w:tcPr>
          <w:p w14:paraId="0FBA9E63" w14:textId="77777777" w:rsidR="00A62ED5" w:rsidRPr="00182013" w:rsidRDefault="00A62ED5" w:rsidP="00A62ED5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7" w:type="dxa"/>
            <w:gridSpan w:val="3"/>
            <w:vAlign w:val="bottom"/>
            <w:hideMark/>
          </w:tcPr>
          <w:p w14:paraId="055AE99A" w14:textId="77777777" w:rsidR="00A62ED5" w:rsidRPr="00182013" w:rsidRDefault="00A62ED5" w:rsidP="00A62ED5">
            <w:pPr>
              <w:pStyle w:val="PlainText"/>
              <w:ind w:left="-108" w:right="-108"/>
              <w:jc w:val="center"/>
              <w:rPr>
                <w:rFonts w:asciiTheme="majorBidi" w:hAnsiTheme="majorBidi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182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62ED5" w14:paraId="5A207537" w14:textId="77777777" w:rsidTr="00A62ED5">
        <w:trPr>
          <w:trHeight w:val="385"/>
        </w:trPr>
        <w:tc>
          <w:tcPr>
            <w:tcW w:w="3944" w:type="dxa"/>
            <w:vAlign w:val="bottom"/>
          </w:tcPr>
          <w:p w14:paraId="6DDBB61F" w14:textId="77777777" w:rsidR="00A62ED5" w:rsidRPr="00182013" w:rsidRDefault="00A62ED5" w:rsidP="00A62ED5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71" w:type="dxa"/>
            <w:vAlign w:val="bottom"/>
            <w:hideMark/>
          </w:tcPr>
          <w:p w14:paraId="20E6C0FE" w14:textId="0E24A221" w:rsidR="00A62ED5" w:rsidRPr="00182013" w:rsidRDefault="00A62ED5" w:rsidP="00A62ED5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53" w:type="dxa"/>
            <w:vAlign w:val="bottom"/>
          </w:tcPr>
          <w:p w14:paraId="4F86A252" w14:textId="77777777" w:rsidR="00A62ED5" w:rsidRPr="00182013" w:rsidRDefault="00A62ED5" w:rsidP="00A62ED5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  <w:hideMark/>
          </w:tcPr>
          <w:p w14:paraId="7B0DF9A7" w14:textId="5B002CA5" w:rsidR="00A62ED5" w:rsidRPr="00182013" w:rsidRDefault="00A62ED5" w:rsidP="00A62ED5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2561</w:t>
            </w:r>
          </w:p>
        </w:tc>
        <w:tc>
          <w:tcPr>
            <w:tcW w:w="253" w:type="dxa"/>
            <w:vAlign w:val="bottom"/>
          </w:tcPr>
          <w:p w14:paraId="622F8203" w14:textId="77777777" w:rsidR="00A62ED5" w:rsidRPr="00182013" w:rsidRDefault="00A62ED5" w:rsidP="00A62ED5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  <w:hideMark/>
          </w:tcPr>
          <w:p w14:paraId="539BA127" w14:textId="1EFB10CD" w:rsidR="00A62ED5" w:rsidRPr="00182013" w:rsidRDefault="00A62ED5" w:rsidP="00A62ED5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53" w:type="dxa"/>
            <w:vAlign w:val="bottom"/>
          </w:tcPr>
          <w:p w14:paraId="14823CDF" w14:textId="77777777" w:rsidR="00A62ED5" w:rsidRPr="00182013" w:rsidRDefault="00A62ED5" w:rsidP="00A62ED5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6365F979" w14:textId="45AFB451" w:rsidR="00A62ED5" w:rsidRPr="00182013" w:rsidRDefault="00A62ED5" w:rsidP="00A62ED5">
            <w:pPr>
              <w:pStyle w:val="PlainText"/>
              <w:ind w:left="-108" w:right="-108"/>
              <w:jc w:val="center"/>
              <w:rPr>
                <w:rFonts w:asciiTheme="majorBidi" w:hAnsiTheme="majorBidi" w:cs="Angsana New"/>
                <w:spacing w:val="4"/>
                <w:sz w:val="28"/>
                <w:szCs w:val="28"/>
                <w:cs/>
                <w:lang w:val="th-TH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2561</w:t>
            </w:r>
          </w:p>
        </w:tc>
      </w:tr>
      <w:tr w:rsidR="00A62ED5" w14:paraId="3BA94B8C" w14:textId="77777777" w:rsidTr="00A62ED5">
        <w:trPr>
          <w:trHeight w:val="385"/>
        </w:trPr>
        <w:tc>
          <w:tcPr>
            <w:tcW w:w="3944" w:type="dxa"/>
            <w:vAlign w:val="bottom"/>
          </w:tcPr>
          <w:p w14:paraId="2A3DAC27" w14:textId="77777777" w:rsidR="00A62ED5" w:rsidRPr="00182013" w:rsidRDefault="00A62ED5" w:rsidP="00A62ED5">
            <w:pPr>
              <w:snapToGrid w:val="0"/>
              <w:ind w:right="-108"/>
              <w:jc w:val="center"/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221" w:type="dxa"/>
            <w:gridSpan w:val="7"/>
            <w:vAlign w:val="bottom"/>
            <w:hideMark/>
          </w:tcPr>
          <w:p w14:paraId="1B022099" w14:textId="77777777" w:rsidR="00A62ED5" w:rsidRPr="00182013" w:rsidRDefault="00A62ED5" w:rsidP="00A62ED5">
            <w:pPr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201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62ED5" w14:paraId="587CD3A2" w14:textId="77777777" w:rsidTr="00A62ED5">
        <w:trPr>
          <w:trHeight w:val="385"/>
        </w:trPr>
        <w:tc>
          <w:tcPr>
            <w:tcW w:w="3944" w:type="dxa"/>
            <w:vAlign w:val="bottom"/>
            <w:hideMark/>
          </w:tcPr>
          <w:p w14:paraId="68C41C03" w14:textId="77777777" w:rsidR="00A62ED5" w:rsidRPr="00182013" w:rsidRDefault="00A62ED5" w:rsidP="00A62ED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171" w:type="dxa"/>
            <w:vAlign w:val="bottom"/>
          </w:tcPr>
          <w:p w14:paraId="46739D58" w14:textId="4B2DD1A1" w:rsidR="00A62ED5" w:rsidRPr="00182013" w:rsidRDefault="00B1096F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E3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253" w:type="dxa"/>
            <w:vAlign w:val="bottom"/>
          </w:tcPr>
          <w:p w14:paraId="5C681547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  <w:hideMark/>
          </w:tcPr>
          <w:p w14:paraId="20053C9B" w14:textId="3D257167" w:rsidR="00A62ED5" w:rsidRPr="00182013" w:rsidRDefault="00A62ED5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18,301</w:t>
            </w:r>
          </w:p>
        </w:tc>
        <w:tc>
          <w:tcPr>
            <w:tcW w:w="253" w:type="dxa"/>
            <w:vAlign w:val="bottom"/>
          </w:tcPr>
          <w:p w14:paraId="03F2CACC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145AA856" w14:textId="18D3A4E5" w:rsidR="00A62ED5" w:rsidRPr="00182013" w:rsidRDefault="00B1096F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E3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253" w:type="dxa"/>
            <w:vAlign w:val="bottom"/>
          </w:tcPr>
          <w:p w14:paraId="74F8B5DE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0466028F" w14:textId="01ADDE45" w:rsidR="00A62ED5" w:rsidRPr="00182013" w:rsidRDefault="00A62ED5" w:rsidP="00CF19F9">
            <w:pPr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18,282</w:t>
            </w:r>
          </w:p>
        </w:tc>
      </w:tr>
      <w:tr w:rsidR="00A62ED5" w14:paraId="38821F75" w14:textId="77777777" w:rsidTr="00A62ED5">
        <w:trPr>
          <w:trHeight w:val="385"/>
        </w:trPr>
        <w:tc>
          <w:tcPr>
            <w:tcW w:w="3944" w:type="dxa"/>
            <w:vAlign w:val="bottom"/>
            <w:hideMark/>
          </w:tcPr>
          <w:p w14:paraId="47CFC3B8" w14:textId="77777777" w:rsidR="00A62ED5" w:rsidRPr="00182013" w:rsidRDefault="00A62ED5" w:rsidP="00A62E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1" w:type="dxa"/>
            <w:vAlign w:val="bottom"/>
          </w:tcPr>
          <w:p w14:paraId="089449D5" w14:textId="23FED2BB" w:rsidR="00A62ED5" w:rsidRPr="00182013" w:rsidRDefault="00B1096F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3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253" w:type="dxa"/>
            <w:vAlign w:val="bottom"/>
          </w:tcPr>
          <w:p w14:paraId="3BE117A4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  <w:hideMark/>
          </w:tcPr>
          <w:p w14:paraId="4554CF50" w14:textId="1E61C401" w:rsidR="00A62ED5" w:rsidRPr="00182013" w:rsidRDefault="00A62ED5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1,534</w:t>
            </w:r>
          </w:p>
        </w:tc>
        <w:tc>
          <w:tcPr>
            <w:tcW w:w="253" w:type="dxa"/>
            <w:vAlign w:val="bottom"/>
          </w:tcPr>
          <w:p w14:paraId="61A1F6A5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1D7FF5D4" w14:textId="7AE5C343" w:rsidR="00A62ED5" w:rsidRPr="00182013" w:rsidRDefault="00B1096F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3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253" w:type="dxa"/>
            <w:vAlign w:val="bottom"/>
          </w:tcPr>
          <w:p w14:paraId="51069058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03DC6101" w14:textId="2BA275FC" w:rsidR="00A62ED5" w:rsidRPr="00182013" w:rsidRDefault="00A62ED5" w:rsidP="00CF19F9">
            <w:pPr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1,579</w:t>
            </w:r>
          </w:p>
        </w:tc>
      </w:tr>
      <w:tr w:rsidR="00A62ED5" w14:paraId="661FA980" w14:textId="77777777" w:rsidTr="00A62ED5">
        <w:trPr>
          <w:trHeight w:val="372"/>
        </w:trPr>
        <w:tc>
          <w:tcPr>
            <w:tcW w:w="3944" w:type="dxa"/>
            <w:vAlign w:val="bottom"/>
            <w:hideMark/>
          </w:tcPr>
          <w:p w14:paraId="72FD98E7" w14:textId="77777777" w:rsidR="00A62ED5" w:rsidRPr="00182013" w:rsidRDefault="00A62ED5" w:rsidP="00A62E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เงินนำส่งสถาบันคุ้มครองเงินฝาก</w:t>
            </w:r>
          </w:p>
        </w:tc>
        <w:tc>
          <w:tcPr>
            <w:tcW w:w="1171" w:type="dxa"/>
            <w:vAlign w:val="bottom"/>
          </w:tcPr>
          <w:p w14:paraId="05DFC81D" w14:textId="0A653D2B" w:rsidR="00A62ED5" w:rsidRPr="00182013" w:rsidRDefault="00B1096F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E3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53" w:type="dxa"/>
            <w:vAlign w:val="bottom"/>
          </w:tcPr>
          <w:p w14:paraId="750CAD1D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  <w:hideMark/>
          </w:tcPr>
          <w:p w14:paraId="025A34AA" w14:textId="1B76636D" w:rsidR="00A62ED5" w:rsidRPr="00182013" w:rsidRDefault="00A62ED5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9,735</w:t>
            </w:r>
          </w:p>
        </w:tc>
        <w:tc>
          <w:tcPr>
            <w:tcW w:w="253" w:type="dxa"/>
            <w:vAlign w:val="bottom"/>
          </w:tcPr>
          <w:p w14:paraId="59A30C70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5F2104BF" w14:textId="3874941E" w:rsidR="00A62ED5" w:rsidRPr="00182013" w:rsidRDefault="00B1096F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E3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C35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3" w:type="dxa"/>
            <w:vAlign w:val="bottom"/>
          </w:tcPr>
          <w:p w14:paraId="10BFFEFD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30A5DD18" w14:textId="7DCF50C1" w:rsidR="00A62ED5" w:rsidRPr="00182013" w:rsidRDefault="00A62ED5" w:rsidP="00CF19F9">
            <w:pPr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9,735</w:t>
            </w:r>
          </w:p>
        </w:tc>
      </w:tr>
      <w:tr w:rsidR="00A62ED5" w14:paraId="327632CC" w14:textId="77777777" w:rsidTr="00A62ED5">
        <w:trPr>
          <w:trHeight w:val="385"/>
        </w:trPr>
        <w:tc>
          <w:tcPr>
            <w:tcW w:w="3944" w:type="dxa"/>
            <w:vAlign w:val="bottom"/>
            <w:hideMark/>
          </w:tcPr>
          <w:p w14:paraId="67B66DC9" w14:textId="77777777" w:rsidR="00A62ED5" w:rsidRPr="00182013" w:rsidRDefault="00A62ED5" w:rsidP="00A62E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171" w:type="dxa"/>
            <w:vAlign w:val="bottom"/>
          </w:tcPr>
          <w:p w14:paraId="5C9EB380" w14:textId="77777777" w:rsidR="00A62ED5" w:rsidRPr="00182013" w:rsidRDefault="00A62ED5" w:rsidP="00A62ED5">
            <w:pPr>
              <w:snapToGrid w:val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4F591C87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28A83785" w14:textId="77777777" w:rsidR="00A62ED5" w:rsidRPr="00182013" w:rsidRDefault="00A62ED5" w:rsidP="00A62ED5">
            <w:pPr>
              <w:snapToGrid w:val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58669FF0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412A3FC" w14:textId="77777777" w:rsidR="00A62ED5" w:rsidRPr="00182013" w:rsidRDefault="00A62ED5" w:rsidP="00A62ED5">
            <w:pPr>
              <w:snapToGrid w:val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0A29E6AC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4830C29" w14:textId="77777777" w:rsidR="00A62ED5" w:rsidRPr="00182013" w:rsidRDefault="00A62ED5" w:rsidP="00CF19F9">
            <w:pPr>
              <w:snapToGrid w:val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2ED5" w14:paraId="4187D948" w14:textId="77777777" w:rsidTr="00A62ED5">
        <w:trPr>
          <w:trHeight w:val="385"/>
        </w:trPr>
        <w:tc>
          <w:tcPr>
            <w:tcW w:w="3944" w:type="dxa"/>
            <w:vAlign w:val="bottom"/>
            <w:hideMark/>
          </w:tcPr>
          <w:p w14:paraId="7B8794E5" w14:textId="77777777" w:rsidR="00A62ED5" w:rsidRPr="00182013" w:rsidRDefault="00A62ED5" w:rsidP="00A62E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</w:t>
            </w: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- หุ้นกู้</w:t>
            </w:r>
          </w:p>
        </w:tc>
        <w:tc>
          <w:tcPr>
            <w:tcW w:w="1171" w:type="dxa"/>
            <w:vAlign w:val="bottom"/>
          </w:tcPr>
          <w:p w14:paraId="1B681EC3" w14:textId="18AC9FE2" w:rsidR="00A62ED5" w:rsidRPr="00182013" w:rsidRDefault="00B1096F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253" w:type="dxa"/>
            <w:vAlign w:val="bottom"/>
          </w:tcPr>
          <w:p w14:paraId="0470E534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  <w:hideMark/>
          </w:tcPr>
          <w:p w14:paraId="7A159E81" w14:textId="1B01E7CA" w:rsidR="00A62ED5" w:rsidRPr="00182013" w:rsidRDefault="00A62ED5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2,004</w:t>
            </w:r>
          </w:p>
        </w:tc>
        <w:tc>
          <w:tcPr>
            <w:tcW w:w="253" w:type="dxa"/>
            <w:vAlign w:val="bottom"/>
          </w:tcPr>
          <w:p w14:paraId="2A6EB7EC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492925A" w14:textId="4C21B1D7" w:rsidR="00A62ED5" w:rsidRPr="00182013" w:rsidRDefault="00B1096F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253" w:type="dxa"/>
            <w:vAlign w:val="bottom"/>
          </w:tcPr>
          <w:p w14:paraId="36057AAF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0B406C4F" w14:textId="36E2A047" w:rsidR="00A62ED5" w:rsidRPr="00182013" w:rsidRDefault="00A62ED5" w:rsidP="00CF19F9">
            <w:pPr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A62ED5" w14:paraId="2C88E6B6" w14:textId="77777777" w:rsidTr="00A62ED5">
        <w:trPr>
          <w:trHeight w:val="400"/>
        </w:trPr>
        <w:tc>
          <w:tcPr>
            <w:tcW w:w="3944" w:type="dxa"/>
            <w:vAlign w:val="bottom"/>
            <w:hideMark/>
          </w:tcPr>
          <w:p w14:paraId="13A77D0B" w14:textId="77777777" w:rsidR="00A62ED5" w:rsidRPr="00182013" w:rsidRDefault="00A62ED5" w:rsidP="00A62E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</w:t>
            </w: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- หุ้นกู้ด้อยสิทธิ</w:t>
            </w:r>
          </w:p>
        </w:tc>
        <w:tc>
          <w:tcPr>
            <w:tcW w:w="1171" w:type="dxa"/>
            <w:vAlign w:val="bottom"/>
          </w:tcPr>
          <w:p w14:paraId="1B74D954" w14:textId="5ECB5440" w:rsidR="00A62ED5" w:rsidRPr="00182013" w:rsidRDefault="00B1096F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E3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06AE8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53" w:type="dxa"/>
            <w:vAlign w:val="bottom"/>
          </w:tcPr>
          <w:p w14:paraId="6CC2262F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  <w:hideMark/>
          </w:tcPr>
          <w:p w14:paraId="6F3FBB87" w14:textId="502A5A84" w:rsidR="00A62ED5" w:rsidRPr="00182013" w:rsidRDefault="00A62ED5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253" w:type="dxa"/>
            <w:vAlign w:val="bottom"/>
          </w:tcPr>
          <w:p w14:paraId="7B0A1DF4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4E2C19D8" w14:textId="38C34B2F" w:rsidR="00A62ED5" w:rsidRPr="00182013" w:rsidRDefault="00B1096F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E3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253" w:type="dxa"/>
            <w:vAlign w:val="bottom"/>
          </w:tcPr>
          <w:p w14:paraId="0CE84538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45B42F57" w14:textId="36009066" w:rsidR="00A62ED5" w:rsidRPr="00182013" w:rsidRDefault="00A62ED5" w:rsidP="00CF19F9">
            <w:pPr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</w:tr>
      <w:tr w:rsidR="00A62ED5" w14:paraId="2A0B75E0" w14:textId="77777777" w:rsidTr="00A62ED5">
        <w:trPr>
          <w:trHeight w:val="400"/>
        </w:trPr>
        <w:tc>
          <w:tcPr>
            <w:tcW w:w="3944" w:type="dxa"/>
            <w:vAlign w:val="bottom"/>
            <w:hideMark/>
          </w:tcPr>
          <w:p w14:paraId="1B07A03F" w14:textId="77777777" w:rsidR="00A62ED5" w:rsidRPr="00182013" w:rsidRDefault="00A62ED5" w:rsidP="00A62E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1" w:type="dxa"/>
            <w:vAlign w:val="bottom"/>
          </w:tcPr>
          <w:p w14:paraId="0E9B5959" w14:textId="763B39B9" w:rsidR="00A62ED5" w:rsidRPr="00182013" w:rsidRDefault="00B1096F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53" w:type="dxa"/>
            <w:vAlign w:val="bottom"/>
          </w:tcPr>
          <w:p w14:paraId="78BF513E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  <w:hideMark/>
          </w:tcPr>
          <w:p w14:paraId="5E9CB447" w14:textId="2945486E" w:rsidR="00A62ED5" w:rsidRPr="00182013" w:rsidRDefault="00A62ED5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53" w:type="dxa"/>
            <w:vAlign w:val="bottom"/>
          </w:tcPr>
          <w:p w14:paraId="3CBCF244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7A6F8D0" w14:textId="2067AD38" w:rsidR="00A62ED5" w:rsidRPr="00182013" w:rsidRDefault="00B1096F" w:rsidP="00A62ED5">
            <w:pPr>
              <w:tabs>
                <w:tab w:val="center" w:pos="571"/>
              </w:tabs>
              <w:ind w:left="-108" w:right="-28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253" w:type="dxa"/>
            <w:vAlign w:val="bottom"/>
          </w:tcPr>
          <w:p w14:paraId="1BA422CD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02D7C0C8" w14:textId="5E6BD872" w:rsidR="00A62ED5" w:rsidRPr="00182013" w:rsidRDefault="00A62ED5" w:rsidP="00A62ED5">
            <w:pPr>
              <w:tabs>
                <w:tab w:val="decimal" w:pos="802"/>
              </w:tabs>
              <w:ind w:left="-108" w:right="-288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</w:tr>
      <w:tr w:rsidR="00A62ED5" w14:paraId="0B92D6AE" w14:textId="77777777" w:rsidTr="00A62ED5">
        <w:trPr>
          <w:trHeight w:val="400"/>
        </w:trPr>
        <w:tc>
          <w:tcPr>
            <w:tcW w:w="3944" w:type="dxa"/>
            <w:vAlign w:val="bottom"/>
            <w:hideMark/>
          </w:tcPr>
          <w:p w14:paraId="14B5D537" w14:textId="77777777" w:rsidR="00A62ED5" w:rsidRPr="00182013" w:rsidRDefault="00A62ED5" w:rsidP="00A62ED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1" w:type="dxa"/>
            <w:vAlign w:val="bottom"/>
          </w:tcPr>
          <w:p w14:paraId="1EC16A5C" w14:textId="6023F9EC" w:rsidR="00A62ED5" w:rsidRPr="00182013" w:rsidRDefault="00B1096F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53" w:type="dxa"/>
            <w:vAlign w:val="bottom"/>
          </w:tcPr>
          <w:p w14:paraId="7D1A1AEB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7" w:type="dxa"/>
            <w:vAlign w:val="bottom"/>
            <w:hideMark/>
          </w:tcPr>
          <w:p w14:paraId="6D879EDB" w14:textId="1113C048" w:rsidR="00A62ED5" w:rsidRPr="00182013" w:rsidRDefault="00A62ED5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53" w:type="dxa"/>
            <w:vAlign w:val="bottom"/>
          </w:tcPr>
          <w:p w14:paraId="06E63092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2" w:type="dxa"/>
            <w:vAlign w:val="bottom"/>
          </w:tcPr>
          <w:p w14:paraId="47E21200" w14:textId="14E3562C" w:rsidR="00A62ED5" w:rsidRPr="00182013" w:rsidRDefault="00B1096F" w:rsidP="00A62E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096F">
              <w:rPr>
                <w:rFonts w:asciiTheme="majorBidi" w:hAnsiTheme="majorBidi"/>
                <w:sz w:val="28"/>
                <w:szCs w:val="28"/>
                <w:cs/>
              </w:rPr>
              <w:t>220</w:t>
            </w:r>
          </w:p>
        </w:tc>
        <w:tc>
          <w:tcPr>
            <w:tcW w:w="253" w:type="dxa"/>
            <w:vAlign w:val="bottom"/>
          </w:tcPr>
          <w:p w14:paraId="46D97659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1F9E00D6" w14:textId="50ABCDBD" w:rsidR="00A62ED5" w:rsidRPr="00182013" w:rsidRDefault="00A62ED5" w:rsidP="00CF19F9">
            <w:pPr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</w:tr>
      <w:tr w:rsidR="00A62ED5" w14:paraId="7856FBC9" w14:textId="77777777" w:rsidTr="00A62ED5">
        <w:trPr>
          <w:trHeight w:val="400"/>
        </w:trPr>
        <w:tc>
          <w:tcPr>
            <w:tcW w:w="3944" w:type="dxa"/>
            <w:vAlign w:val="bottom"/>
            <w:hideMark/>
          </w:tcPr>
          <w:p w14:paraId="1B4288E3" w14:textId="77777777" w:rsidR="00A62ED5" w:rsidRPr="00182013" w:rsidRDefault="00A62ED5" w:rsidP="00A62ED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2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28A1E5E" w14:textId="176392FB" w:rsidR="00A62ED5" w:rsidRPr="00182013" w:rsidRDefault="00B1096F" w:rsidP="00A62ED5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4E3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</w:t>
            </w:r>
          </w:p>
        </w:tc>
        <w:tc>
          <w:tcPr>
            <w:tcW w:w="253" w:type="dxa"/>
            <w:vAlign w:val="bottom"/>
          </w:tcPr>
          <w:p w14:paraId="67BBD4F0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2BE4DE65" w14:textId="2F3D81D7" w:rsidR="00A62ED5" w:rsidRPr="00182013" w:rsidRDefault="00A62ED5" w:rsidP="00A62ED5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32,758</w:t>
            </w:r>
          </w:p>
        </w:tc>
        <w:tc>
          <w:tcPr>
            <w:tcW w:w="253" w:type="dxa"/>
            <w:vAlign w:val="bottom"/>
          </w:tcPr>
          <w:p w14:paraId="06348F0E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960AEB4" w14:textId="0CCBE8B3" w:rsidR="00A62ED5" w:rsidRPr="00182013" w:rsidRDefault="00B1096F" w:rsidP="00A62ED5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9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4E3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09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538</w:t>
            </w:r>
          </w:p>
        </w:tc>
        <w:tc>
          <w:tcPr>
            <w:tcW w:w="253" w:type="dxa"/>
            <w:vAlign w:val="bottom"/>
          </w:tcPr>
          <w:p w14:paraId="7D1B0614" w14:textId="77777777" w:rsidR="00A62ED5" w:rsidRPr="00182013" w:rsidRDefault="00A62ED5" w:rsidP="00A62ED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10C5338A" w14:textId="391E6B8A" w:rsidR="00A62ED5" w:rsidRPr="00182013" w:rsidRDefault="00A62ED5" w:rsidP="00CF19F9">
            <w:pPr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32,702</w:t>
            </w:r>
          </w:p>
        </w:tc>
      </w:tr>
    </w:tbl>
    <w:p w14:paraId="2667F3EF" w14:textId="77777777" w:rsidR="00C411F4" w:rsidRDefault="00C411F4">
      <w:pPr>
        <w:suppressAutoHyphens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5EA398CD" w14:textId="706497B2" w:rsidR="00A72CF0" w:rsidRPr="00785F0F" w:rsidRDefault="00CA3DE2" w:rsidP="00A72CF0">
      <w:pPr>
        <w:tabs>
          <w:tab w:val="left" w:pos="540"/>
        </w:tabs>
        <w:rPr>
          <w:sz w:val="22"/>
          <w:szCs w:val="22"/>
          <w:cs/>
          <w:lang w:val="th-TH"/>
        </w:rPr>
      </w:pPr>
      <w:r>
        <w:rPr>
          <w:b/>
          <w:bCs/>
          <w:sz w:val="30"/>
          <w:szCs w:val="30"/>
        </w:rPr>
        <w:lastRenderedPageBreak/>
        <w:t>39</w:t>
      </w:r>
      <w:r w:rsidR="00A72CF0" w:rsidRPr="00785F0F">
        <w:rPr>
          <w:b/>
          <w:bCs/>
          <w:sz w:val="30"/>
          <w:szCs w:val="30"/>
          <w:cs/>
          <w:lang w:val="th-TH"/>
        </w:rPr>
        <w:tab/>
      </w:r>
      <w:r w:rsidR="00A72CF0" w:rsidRPr="00785F0F">
        <w:rPr>
          <w:b/>
          <w:bCs/>
          <w:sz w:val="30"/>
          <w:szCs w:val="30"/>
          <w:cs/>
        </w:rPr>
        <w:t>รายได้ค่าธรรมเนียมและบริการสุทธิ</w:t>
      </w:r>
    </w:p>
    <w:p w14:paraId="4529D94C" w14:textId="760C5BE8" w:rsidR="00A72CF0" w:rsidRPr="00BA5073" w:rsidRDefault="00A72CF0" w:rsidP="00BA5073">
      <w:pPr>
        <w:ind w:left="540"/>
        <w:rPr>
          <w:sz w:val="30"/>
          <w:szCs w:val="30"/>
          <w:cs/>
          <w:lang w:val="th-TH"/>
        </w:rPr>
      </w:pPr>
    </w:p>
    <w:p w14:paraId="5397AB49" w14:textId="7221108D" w:rsidR="00A62ED5" w:rsidRDefault="00A62ED5" w:rsidP="00A62ED5">
      <w:pPr>
        <w:tabs>
          <w:tab w:val="left" w:pos="540"/>
        </w:tabs>
        <w:ind w:left="540" w:right="62"/>
        <w:jc w:val="thaiDistribute"/>
        <w:rPr>
          <w:sz w:val="24"/>
          <w:szCs w:val="24"/>
          <w:cs/>
          <w:lang w:val="th-TH"/>
        </w:rPr>
      </w:pPr>
      <w:r>
        <w:rPr>
          <w:rFonts w:hint="cs"/>
          <w:sz w:val="30"/>
          <w:szCs w:val="30"/>
          <w:cs/>
          <w:lang w:val="th-TH"/>
        </w:rPr>
        <w:t>รายได้ค่าธรรมเนียมและบริการสุทธิที่รวมอยู่ในกำไรหรือขาดทุนสำหรับ</w:t>
      </w:r>
      <w:r>
        <w:rPr>
          <w:rFonts w:hint="cs"/>
          <w:sz w:val="30"/>
          <w:szCs w:val="30"/>
          <w:cs/>
        </w:rPr>
        <w:t xml:space="preserve">ปีสิ้นสุดวันที่ </w:t>
      </w:r>
      <w:r>
        <w:rPr>
          <w:rFonts w:hint="cs"/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</w:t>
      </w:r>
      <w:r>
        <w:rPr>
          <w:rFonts w:hint="cs"/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 xml:space="preserve">2 และ </w:t>
      </w:r>
      <w:r>
        <w:rPr>
          <w:rFonts w:hint="cs"/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1</w:t>
      </w:r>
      <w:r>
        <w:rPr>
          <w:rFonts w:hint="cs"/>
          <w:sz w:val="30"/>
          <w:szCs w:val="30"/>
          <w:cs/>
          <w:lang w:val="th-TH"/>
        </w:rPr>
        <w:t>มีดังนี้</w:t>
      </w:r>
    </w:p>
    <w:p w14:paraId="7C92FC89" w14:textId="77777777" w:rsidR="00A62ED5" w:rsidRDefault="00A62ED5" w:rsidP="00BA5073">
      <w:pPr>
        <w:ind w:left="540"/>
        <w:rPr>
          <w:sz w:val="30"/>
          <w:szCs w:val="30"/>
          <w:cs/>
          <w:lang w:val="th-TH"/>
        </w:rPr>
      </w:pPr>
    </w:p>
    <w:tbl>
      <w:tblPr>
        <w:tblW w:w="9210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825"/>
        <w:gridCol w:w="1133"/>
        <w:gridCol w:w="283"/>
        <w:gridCol w:w="1134"/>
        <w:gridCol w:w="284"/>
        <w:gridCol w:w="1134"/>
        <w:gridCol w:w="283"/>
        <w:gridCol w:w="1134"/>
      </w:tblGrid>
      <w:tr w:rsidR="00A62ED5" w14:paraId="7A2117B4" w14:textId="77777777" w:rsidTr="00827929">
        <w:trPr>
          <w:trHeight w:val="254"/>
        </w:trPr>
        <w:tc>
          <w:tcPr>
            <w:tcW w:w="3825" w:type="dxa"/>
            <w:vAlign w:val="bottom"/>
          </w:tcPr>
          <w:p w14:paraId="2DEF1EFD" w14:textId="77777777" w:rsidR="00A62ED5" w:rsidRDefault="00A62ED5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50" w:type="dxa"/>
            <w:gridSpan w:val="3"/>
            <w:vAlign w:val="bottom"/>
            <w:hideMark/>
          </w:tcPr>
          <w:p w14:paraId="49849644" w14:textId="77777777" w:rsidR="00A62ED5" w:rsidRDefault="00A62ED5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7E859E0B" w14:textId="77777777" w:rsidR="00A62ED5" w:rsidRDefault="00A62ED5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vAlign w:val="bottom"/>
            <w:hideMark/>
          </w:tcPr>
          <w:p w14:paraId="670D090D" w14:textId="77777777" w:rsidR="00A62ED5" w:rsidRDefault="00A62ED5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A62ED5" w14:paraId="6C48E70B" w14:textId="77777777" w:rsidTr="00827929">
        <w:trPr>
          <w:trHeight w:val="236"/>
        </w:trPr>
        <w:tc>
          <w:tcPr>
            <w:tcW w:w="3825" w:type="dxa"/>
            <w:vAlign w:val="bottom"/>
          </w:tcPr>
          <w:p w14:paraId="62974861" w14:textId="77777777" w:rsidR="00A62ED5" w:rsidRDefault="00A62ED5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33" w:type="dxa"/>
            <w:vAlign w:val="bottom"/>
            <w:hideMark/>
          </w:tcPr>
          <w:p w14:paraId="60C091F8" w14:textId="76379C57" w:rsidR="00A62ED5" w:rsidRDefault="00A62ED5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83" w:type="dxa"/>
            <w:vAlign w:val="bottom"/>
          </w:tcPr>
          <w:p w14:paraId="56ACC40A" w14:textId="77777777" w:rsidR="00A62ED5" w:rsidRDefault="00A62ED5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3CE99185" w14:textId="2E1476CC" w:rsidR="00A62ED5" w:rsidRDefault="00A62ED5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2561</w:t>
            </w:r>
          </w:p>
        </w:tc>
        <w:tc>
          <w:tcPr>
            <w:tcW w:w="284" w:type="dxa"/>
            <w:vAlign w:val="bottom"/>
          </w:tcPr>
          <w:p w14:paraId="678065A5" w14:textId="77777777" w:rsidR="00A62ED5" w:rsidRDefault="00A62ED5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43C84BF9" w14:textId="3DE8C817" w:rsidR="00A62ED5" w:rsidRDefault="00A62ED5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83" w:type="dxa"/>
            <w:vAlign w:val="bottom"/>
          </w:tcPr>
          <w:p w14:paraId="761771E9" w14:textId="77777777" w:rsidR="00A62ED5" w:rsidRDefault="00A62ED5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7C79EB68" w14:textId="0D62A066" w:rsidR="00A62ED5" w:rsidRDefault="00A62ED5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2561</w:t>
            </w:r>
          </w:p>
        </w:tc>
      </w:tr>
      <w:tr w:rsidR="00A62ED5" w14:paraId="3789E892" w14:textId="77777777" w:rsidTr="00827929">
        <w:trPr>
          <w:trHeight w:val="218"/>
        </w:trPr>
        <w:tc>
          <w:tcPr>
            <w:tcW w:w="3825" w:type="dxa"/>
            <w:vAlign w:val="bottom"/>
          </w:tcPr>
          <w:p w14:paraId="43D49159" w14:textId="77777777" w:rsidR="00A62ED5" w:rsidRDefault="00A62ED5">
            <w:pPr>
              <w:snapToGrid w:val="0"/>
              <w:spacing w:line="380" w:lineRule="exact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385" w:type="dxa"/>
            <w:gridSpan w:val="7"/>
            <w:vAlign w:val="bottom"/>
            <w:hideMark/>
          </w:tcPr>
          <w:p w14:paraId="4CD8E304" w14:textId="77777777" w:rsidR="00A62ED5" w:rsidRDefault="00A62ED5">
            <w:pPr>
              <w:spacing w:line="380" w:lineRule="exact"/>
              <w:ind w:left="-108" w:right="-102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62ED5" w14:paraId="734BE45C" w14:textId="77777777" w:rsidTr="00827929">
        <w:trPr>
          <w:trHeight w:val="200"/>
        </w:trPr>
        <w:tc>
          <w:tcPr>
            <w:tcW w:w="3825" w:type="dxa"/>
            <w:vAlign w:val="bottom"/>
            <w:hideMark/>
          </w:tcPr>
          <w:p w14:paraId="40ABF3E5" w14:textId="77777777" w:rsidR="00A62ED5" w:rsidRDefault="00A62ED5">
            <w:pPr>
              <w:spacing w:line="380" w:lineRule="exact"/>
              <w:ind w:left="17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133" w:type="dxa"/>
            <w:vAlign w:val="bottom"/>
          </w:tcPr>
          <w:p w14:paraId="1FB85D47" w14:textId="77777777" w:rsidR="00A62ED5" w:rsidRDefault="00A62ED5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EDF3266" w14:textId="77777777" w:rsidR="00A62ED5" w:rsidRDefault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39D6971" w14:textId="77777777" w:rsidR="00A62ED5" w:rsidRDefault="00A62ED5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58E2ED97" w14:textId="77777777" w:rsidR="00A62ED5" w:rsidRDefault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4C19605" w14:textId="77777777" w:rsidR="00A62ED5" w:rsidRDefault="00A62ED5">
            <w:pPr>
              <w:pStyle w:val="PlainText"/>
              <w:tabs>
                <w:tab w:val="decimal" w:pos="894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1A50153" w14:textId="77777777" w:rsidR="00A62ED5" w:rsidRDefault="00A62ED5">
            <w:pPr>
              <w:tabs>
                <w:tab w:val="decimal" w:pos="792"/>
              </w:tabs>
              <w:snapToGrid w:val="0"/>
              <w:spacing w:line="380" w:lineRule="exact"/>
              <w:ind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230C03F" w14:textId="77777777" w:rsidR="00A62ED5" w:rsidRDefault="00A62ED5">
            <w:pPr>
              <w:pStyle w:val="PlainText"/>
              <w:tabs>
                <w:tab w:val="decimal" w:pos="894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62ED5" w14:paraId="71433F4C" w14:textId="77777777" w:rsidTr="00827929">
        <w:trPr>
          <w:trHeight w:val="263"/>
        </w:trPr>
        <w:tc>
          <w:tcPr>
            <w:tcW w:w="3825" w:type="dxa"/>
            <w:vAlign w:val="bottom"/>
            <w:hideMark/>
          </w:tcPr>
          <w:p w14:paraId="41849575" w14:textId="77777777" w:rsidR="00A62ED5" w:rsidRDefault="00A62ED5" w:rsidP="00A62ED5">
            <w:pPr>
              <w:spacing w:line="380" w:lineRule="exact"/>
              <w:rPr>
                <w:sz w:val="28"/>
                <w:szCs w:val="28"/>
                <w:lang w:val="en-GB"/>
              </w:rPr>
            </w:pPr>
            <w:r>
              <w:rPr>
                <w:rFonts w:eastAsia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hint="cs"/>
                <w:sz w:val="28"/>
                <w:szCs w:val="28"/>
                <w:cs/>
              </w:rPr>
              <w:t>- การรับรอง รับอาวัล และการค้ำประกัน</w:t>
            </w:r>
          </w:p>
        </w:tc>
        <w:tc>
          <w:tcPr>
            <w:tcW w:w="1133" w:type="dxa"/>
            <w:vAlign w:val="bottom"/>
          </w:tcPr>
          <w:p w14:paraId="1666830C" w14:textId="66544D16" w:rsidR="00A62ED5" w:rsidRDefault="004E3B12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4E3B12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E3B12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CA544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75BE1928" w14:textId="77777777" w:rsidR="00A62ED5" w:rsidRDefault="00A62ED5" w:rsidP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18D7FD68" w14:textId="49E7C7FC" w:rsidR="00A62ED5" w:rsidRDefault="00A62ED5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1,578</w:t>
            </w:r>
          </w:p>
        </w:tc>
        <w:tc>
          <w:tcPr>
            <w:tcW w:w="284" w:type="dxa"/>
            <w:vAlign w:val="bottom"/>
          </w:tcPr>
          <w:p w14:paraId="31214B95" w14:textId="77777777" w:rsidR="00A62ED5" w:rsidRDefault="00A62ED5" w:rsidP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55D73EF" w14:textId="31561438" w:rsidR="00A62ED5" w:rsidRDefault="004E3B12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4E3B12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E3B12">
              <w:rPr>
                <w:rFonts w:ascii="Angsana New" w:hAnsi="Angsana New" w:cs="Angsana New"/>
                <w:sz w:val="28"/>
                <w:szCs w:val="28"/>
              </w:rPr>
              <w:t>457</w:t>
            </w:r>
          </w:p>
        </w:tc>
        <w:tc>
          <w:tcPr>
            <w:tcW w:w="283" w:type="dxa"/>
            <w:vAlign w:val="bottom"/>
          </w:tcPr>
          <w:p w14:paraId="4D358BBD" w14:textId="77777777" w:rsidR="00A62ED5" w:rsidRDefault="00A62ED5" w:rsidP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1A3EAB6D" w14:textId="36DEC48B" w:rsidR="00A62ED5" w:rsidRDefault="00A62ED5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1,562</w:t>
            </w:r>
          </w:p>
        </w:tc>
      </w:tr>
      <w:tr w:rsidR="00A62ED5" w14:paraId="53DBF0E7" w14:textId="77777777" w:rsidTr="00827929">
        <w:trPr>
          <w:trHeight w:val="245"/>
        </w:trPr>
        <w:tc>
          <w:tcPr>
            <w:tcW w:w="3825" w:type="dxa"/>
            <w:vAlign w:val="bottom"/>
            <w:hideMark/>
          </w:tcPr>
          <w:p w14:paraId="3BE04A7C" w14:textId="77777777" w:rsidR="00A62ED5" w:rsidRDefault="00A62ED5" w:rsidP="00A62ED5">
            <w:pPr>
              <w:spacing w:line="380" w:lineRule="exact"/>
              <w:rPr>
                <w:sz w:val="28"/>
                <w:szCs w:val="28"/>
                <w:lang w:val="en-GB"/>
              </w:rPr>
            </w:pPr>
            <w:r>
              <w:rPr>
                <w:rFonts w:eastAsia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hint="cs"/>
                <w:sz w:val="28"/>
                <w:szCs w:val="28"/>
                <w:cs/>
              </w:rPr>
              <w:t>- บริการบัตรเอทีเอ็ม บัตรเดบิต</w:t>
            </w:r>
            <w:r>
              <w:rPr>
                <w:rFonts w:hint="cs"/>
                <w:sz w:val="28"/>
                <w:szCs w:val="28"/>
                <w:cs/>
                <w:lang w:val="en-GB"/>
              </w:rPr>
              <w:t xml:space="preserve"> บัตรเครดิต</w:t>
            </w:r>
          </w:p>
        </w:tc>
        <w:tc>
          <w:tcPr>
            <w:tcW w:w="1133" w:type="dxa"/>
            <w:vAlign w:val="bottom"/>
          </w:tcPr>
          <w:p w14:paraId="269644E6" w14:textId="2A703578" w:rsidR="00A62ED5" w:rsidRDefault="00A62ED5" w:rsidP="00A62ED5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DDDFAD4" w14:textId="77777777" w:rsidR="00A62ED5" w:rsidRDefault="00A62ED5" w:rsidP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7EC7798" w14:textId="77777777" w:rsidR="00A62ED5" w:rsidRDefault="00A62ED5" w:rsidP="00A62ED5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45B507AB" w14:textId="77777777" w:rsidR="00A62ED5" w:rsidRDefault="00A62ED5" w:rsidP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CF3F1EE" w14:textId="69E8BED4" w:rsidR="00A62ED5" w:rsidRDefault="00A62ED5" w:rsidP="00A62ED5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459503E3" w14:textId="77777777" w:rsidR="00A62ED5" w:rsidRDefault="00A62ED5" w:rsidP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0C2FFCC" w14:textId="77777777" w:rsidR="00A62ED5" w:rsidRDefault="00A62ED5" w:rsidP="00A62ED5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62ED5" w14:paraId="76D6CF4A" w14:textId="77777777" w:rsidTr="00827929">
        <w:trPr>
          <w:trHeight w:val="384"/>
        </w:trPr>
        <w:tc>
          <w:tcPr>
            <w:tcW w:w="3825" w:type="dxa"/>
            <w:vAlign w:val="bottom"/>
            <w:hideMark/>
          </w:tcPr>
          <w:p w14:paraId="37B5A5D0" w14:textId="77777777" w:rsidR="00A62ED5" w:rsidRDefault="00A62ED5" w:rsidP="00A62ED5">
            <w:pPr>
              <w:spacing w:line="380" w:lineRule="exact"/>
              <w:rPr>
                <w:sz w:val="28"/>
                <w:szCs w:val="28"/>
                <w:lang w:val="en-GB"/>
              </w:rPr>
            </w:pPr>
            <w:r>
              <w:rPr>
                <w:rFonts w:eastAsia="Angsana New" w:hint="cs"/>
                <w:sz w:val="28"/>
                <w:szCs w:val="28"/>
                <w:cs/>
              </w:rPr>
              <w:t xml:space="preserve">        </w:t>
            </w:r>
            <w:r>
              <w:rPr>
                <w:rFonts w:hint="cs"/>
                <w:sz w:val="28"/>
                <w:szCs w:val="28"/>
                <w:cs/>
              </w:rPr>
              <w:t>และบริการธนาคารอิเล็กทรอนิกส์ต่าง ๆ</w:t>
            </w:r>
          </w:p>
        </w:tc>
        <w:tc>
          <w:tcPr>
            <w:tcW w:w="1133" w:type="dxa"/>
            <w:vAlign w:val="bottom"/>
          </w:tcPr>
          <w:p w14:paraId="4EA6DDF9" w14:textId="59F91712" w:rsidR="00A62ED5" w:rsidRDefault="00F74A2C" w:rsidP="00A62ED5">
            <w:pPr>
              <w:pStyle w:val="PlainText"/>
              <w:tabs>
                <w:tab w:val="decimal" w:pos="91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14,471</w:t>
            </w:r>
          </w:p>
        </w:tc>
        <w:tc>
          <w:tcPr>
            <w:tcW w:w="283" w:type="dxa"/>
            <w:vAlign w:val="bottom"/>
          </w:tcPr>
          <w:p w14:paraId="729E893F" w14:textId="77777777" w:rsidR="00A62ED5" w:rsidRDefault="00A62ED5" w:rsidP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47043663" w14:textId="20846F2E" w:rsidR="00A62ED5" w:rsidRDefault="00A62ED5" w:rsidP="00A62ED5">
            <w:pPr>
              <w:pStyle w:val="PlainText"/>
              <w:tabs>
                <w:tab w:val="decimal" w:pos="91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13,478</w:t>
            </w:r>
          </w:p>
        </w:tc>
        <w:tc>
          <w:tcPr>
            <w:tcW w:w="284" w:type="dxa"/>
            <w:vAlign w:val="bottom"/>
          </w:tcPr>
          <w:p w14:paraId="07A76197" w14:textId="77777777" w:rsidR="00A62ED5" w:rsidRDefault="00A62ED5" w:rsidP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57875E" w14:textId="057880D5" w:rsidR="00A62ED5" w:rsidRDefault="009452AF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14,490</w:t>
            </w:r>
          </w:p>
        </w:tc>
        <w:tc>
          <w:tcPr>
            <w:tcW w:w="283" w:type="dxa"/>
            <w:vAlign w:val="bottom"/>
          </w:tcPr>
          <w:p w14:paraId="27F0ECC1" w14:textId="77777777" w:rsidR="00A62ED5" w:rsidRDefault="00A62ED5" w:rsidP="00A62ED5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  <w:hideMark/>
          </w:tcPr>
          <w:p w14:paraId="60B76627" w14:textId="3DD42E45" w:rsidR="00A62ED5" w:rsidRDefault="00A62ED5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13,494</w:t>
            </w:r>
          </w:p>
        </w:tc>
      </w:tr>
      <w:tr w:rsidR="00A62ED5" w14:paraId="13D7907C" w14:textId="77777777" w:rsidTr="00827929">
        <w:trPr>
          <w:trHeight w:val="191"/>
        </w:trPr>
        <w:tc>
          <w:tcPr>
            <w:tcW w:w="3825" w:type="dxa"/>
            <w:vAlign w:val="bottom"/>
            <w:hideMark/>
          </w:tcPr>
          <w:p w14:paraId="29DB4405" w14:textId="77777777" w:rsidR="00A62ED5" w:rsidRDefault="00A62ED5" w:rsidP="00A62ED5">
            <w:pPr>
              <w:spacing w:line="380" w:lineRule="exact"/>
              <w:rPr>
                <w:sz w:val="28"/>
                <w:szCs w:val="28"/>
                <w:lang w:val="en-GB"/>
              </w:rPr>
            </w:pPr>
            <w:r>
              <w:rPr>
                <w:rFonts w:eastAsia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hint="cs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CD2A4A" w14:textId="6637CCD7" w:rsidR="00A62ED5" w:rsidRDefault="004E3B12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4E3B1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A3D4F">
              <w:rPr>
                <w:rFonts w:ascii="Angsana New" w:hAnsi="Angsana New" w:cs="Angsana New"/>
                <w:sz w:val="28"/>
                <w:szCs w:val="28"/>
              </w:rPr>
              <w:t>3,160</w:t>
            </w:r>
          </w:p>
        </w:tc>
        <w:tc>
          <w:tcPr>
            <w:tcW w:w="283" w:type="dxa"/>
            <w:vAlign w:val="bottom"/>
          </w:tcPr>
          <w:p w14:paraId="68DC34BE" w14:textId="77777777" w:rsidR="00A62ED5" w:rsidRDefault="00A62ED5" w:rsidP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2E05163" w14:textId="78D5C06D" w:rsidR="00A62ED5" w:rsidRDefault="00A62ED5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21,960</w:t>
            </w:r>
          </w:p>
        </w:tc>
        <w:tc>
          <w:tcPr>
            <w:tcW w:w="284" w:type="dxa"/>
            <w:vAlign w:val="bottom"/>
          </w:tcPr>
          <w:p w14:paraId="529F202D" w14:textId="77777777" w:rsidR="00A62ED5" w:rsidRDefault="00A62ED5" w:rsidP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A236B0" w14:textId="057EA591" w:rsidR="00A62ED5" w:rsidRDefault="004E3B12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3B1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2677D">
              <w:rPr>
                <w:rFonts w:ascii="Angsana New" w:hAnsi="Angsana New" w:cs="Angsana New"/>
                <w:sz w:val="28"/>
                <w:szCs w:val="28"/>
                <w:lang w:val="en-US"/>
              </w:rPr>
              <w:t>3,228</w:t>
            </w:r>
          </w:p>
        </w:tc>
        <w:tc>
          <w:tcPr>
            <w:tcW w:w="283" w:type="dxa"/>
            <w:vAlign w:val="bottom"/>
          </w:tcPr>
          <w:p w14:paraId="1318DDB3" w14:textId="77777777" w:rsidR="00A62ED5" w:rsidRDefault="00A62ED5" w:rsidP="00A62ED5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BFDD4C0" w14:textId="6422684B" w:rsidR="00A62ED5" w:rsidRDefault="00A62ED5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21,626</w:t>
            </w:r>
          </w:p>
        </w:tc>
      </w:tr>
      <w:tr w:rsidR="00A62ED5" w14:paraId="0AC94C77" w14:textId="77777777" w:rsidTr="00827929">
        <w:trPr>
          <w:trHeight w:val="163"/>
        </w:trPr>
        <w:tc>
          <w:tcPr>
            <w:tcW w:w="3825" w:type="dxa"/>
            <w:vAlign w:val="bottom"/>
            <w:hideMark/>
          </w:tcPr>
          <w:p w14:paraId="4FCEAA81" w14:textId="77777777" w:rsidR="00A62ED5" w:rsidRDefault="00A62ED5" w:rsidP="00A62ED5">
            <w:pPr>
              <w:spacing w:line="380" w:lineRule="exact"/>
              <w:rPr>
                <w:sz w:val="28"/>
                <w:szCs w:val="28"/>
                <w:lang w:val="en-GB"/>
              </w:rPr>
            </w:pPr>
            <w:r>
              <w:rPr>
                <w:rFonts w:eastAsia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hint="cs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66FFF50" w14:textId="5AB7BD39" w:rsidR="00A62ED5" w:rsidRDefault="004E3B12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4E3B12">
              <w:rPr>
                <w:rFonts w:ascii="Angsana New" w:hAnsi="Angsana New" w:cs="Angsana New"/>
                <w:sz w:val="28"/>
                <w:szCs w:val="28"/>
              </w:rPr>
              <w:t>39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E3B12"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283" w:type="dxa"/>
            <w:vAlign w:val="bottom"/>
          </w:tcPr>
          <w:p w14:paraId="51A281D8" w14:textId="77777777" w:rsidR="00A62ED5" w:rsidRDefault="00A62ED5" w:rsidP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625C16E1" w14:textId="3BAC6653" w:rsidR="00A62ED5" w:rsidRDefault="00A62ED5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37,016</w:t>
            </w:r>
          </w:p>
        </w:tc>
        <w:tc>
          <w:tcPr>
            <w:tcW w:w="284" w:type="dxa"/>
            <w:vAlign w:val="bottom"/>
          </w:tcPr>
          <w:p w14:paraId="01E6A6A9" w14:textId="77777777" w:rsidR="00A62ED5" w:rsidRDefault="00A62ED5" w:rsidP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8944A9C" w14:textId="7045EB95" w:rsidR="00A62ED5" w:rsidRDefault="004E3B12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3B12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E3B12">
              <w:rPr>
                <w:rFonts w:ascii="Angsana New" w:hAnsi="Angsana New" w:cs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283" w:type="dxa"/>
            <w:vAlign w:val="bottom"/>
          </w:tcPr>
          <w:p w14:paraId="3BFEF267" w14:textId="77777777" w:rsidR="00A62ED5" w:rsidRDefault="00A62ED5" w:rsidP="00A62ED5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3EA63EF0" w14:textId="2505F528" w:rsidR="00A62ED5" w:rsidRDefault="00A62ED5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36,682</w:t>
            </w:r>
          </w:p>
        </w:tc>
      </w:tr>
      <w:tr w:rsidR="00A62ED5" w14:paraId="4F975C0F" w14:textId="77777777" w:rsidTr="00827929">
        <w:trPr>
          <w:trHeight w:val="236"/>
        </w:trPr>
        <w:tc>
          <w:tcPr>
            <w:tcW w:w="3825" w:type="dxa"/>
            <w:vAlign w:val="bottom"/>
            <w:hideMark/>
          </w:tcPr>
          <w:p w14:paraId="67872B73" w14:textId="77777777" w:rsidR="00A62ED5" w:rsidRDefault="00A62ED5" w:rsidP="00A62ED5">
            <w:pPr>
              <w:spacing w:line="380" w:lineRule="exact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33" w:type="dxa"/>
            <w:vAlign w:val="bottom"/>
          </w:tcPr>
          <w:p w14:paraId="479AB9C9" w14:textId="5B40843C" w:rsidR="00A62ED5" w:rsidRDefault="004E3B12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4E3B12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E3B12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  <w:r w:rsidR="001E62E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15D63A26" w14:textId="77777777" w:rsidR="00A62ED5" w:rsidRDefault="00A62ED5" w:rsidP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56818D62" w14:textId="6EC02A01" w:rsidR="00A62ED5" w:rsidRDefault="00A62ED5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(8,560)</w:t>
            </w:r>
          </w:p>
        </w:tc>
        <w:tc>
          <w:tcPr>
            <w:tcW w:w="284" w:type="dxa"/>
            <w:vAlign w:val="bottom"/>
          </w:tcPr>
          <w:p w14:paraId="4319D0AD" w14:textId="77777777" w:rsidR="00A62ED5" w:rsidRDefault="00A62ED5" w:rsidP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0676226" w14:textId="4319CFC3" w:rsidR="00A62ED5" w:rsidRDefault="004E3B12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4E3B12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E3B12">
              <w:rPr>
                <w:rFonts w:ascii="Angsana New" w:hAnsi="Angsana New" w:cs="Angsana New"/>
                <w:sz w:val="28"/>
                <w:szCs w:val="28"/>
                <w:lang w:val="en-US"/>
              </w:rPr>
              <w:t>328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292D3BD3" w14:textId="77777777" w:rsidR="00A62ED5" w:rsidRDefault="00A62ED5" w:rsidP="00A62ED5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  <w:hideMark/>
          </w:tcPr>
          <w:p w14:paraId="475CD655" w14:textId="7C47A913" w:rsidR="00A62ED5" w:rsidRDefault="00A62ED5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(7,355)</w:t>
            </w:r>
          </w:p>
        </w:tc>
      </w:tr>
      <w:tr w:rsidR="00A62ED5" w14:paraId="4070F944" w14:textId="77777777" w:rsidTr="00827929">
        <w:trPr>
          <w:trHeight w:val="199"/>
        </w:trPr>
        <w:tc>
          <w:tcPr>
            <w:tcW w:w="3825" w:type="dxa"/>
            <w:vAlign w:val="bottom"/>
            <w:hideMark/>
          </w:tcPr>
          <w:p w14:paraId="7CB39BD7" w14:textId="77777777" w:rsidR="00A62ED5" w:rsidRDefault="00A62ED5" w:rsidP="00A62ED5">
            <w:pPr>
              <w:spacing w:line="380" w:lineRule="exac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16E72A1" w14:textId="44CDCE16" w:rsidR="00A62ED5" w:rsidRDefault="004E3B12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E3B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E3B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670</w:t>
            </w:r>
          </w:p>
        </w:tc>
        <w:tc>
          <w:tcPr>
            <w:tcW w:w="283" w:type="dxa"/>
            <w:vAlign w:val="bottom"/>
          </w:tcPr>
          <w:p w14:paraId="55305724" w14:textId="77777777" w:rsidR="00A62ED5" w:rsidRDefault="00A62ED5" w:rsidP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3A8BD2F3" w14:textId="0B81BF16" w:rsidR="00A62ED5" w:rsidRDefault="00A62ED5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28,456</w:t>
            </w:r>
          </w:p>
        </w:tc>
        <w:tc>
          <w:tcPr>
            <w:tcW w:w="284" w:type="dxa"/>
            <w:vAlign w:val="bottom"/>
          </w:tcPr>
          <w:p w14:paraId="21288A13" w14:textId="77777777" w:rsidR="00A62ED5" w:rsidRDefault="00A62ED5" w:rsidP="00A62ED5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B45AD8E" w14:textId="616741F9" w:rsidR="00A62ED5" w:rsidRDefault="004E3B12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E3B1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4E3B1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847</w:t>
            </w:r>
          </w:p>
        </w:tc>
        <w:tc>
          <w:tcPr>
            <w:tcW w:w="283" w:type="dxa"/>
            <w:vAlign w:val="bottom"/>
          </w:tcPr>
          <w:p w14:paraId="2B1FF256" w14:textId="77777777" w:rsidR="00A62ED5" w:rsidRDefault="00A62ED5" w:rsidP="00A62ED5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03A0873E" w14:textId="59FDC6FD" w:rsidR="00A62ED5" w:rsidRDefault="00A62ED5" w:rsidP="00A62ED5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29,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327</w:t>
            </w:r>
          </w:p>
        </w:tc>
      </w:tr>
    </w:tbl>
    <w:p w14:paraId="052E6522" w14:textId="77777777" w:rsidR="00A62ED5" w:rsidRPr="00BA5073" w:rsidRDefault="00A62ED5" w:rsidP="00BA5073">
      <w:pPr>
        <w:ind w:left="540"/>
        <w:rPr>
          <w:sz w:val="30"/>
          <w:szCs w:val="30"/>
          <w:cs/>
          <w:lang w:val="th-TH"/>
        </w:rPr>
      </w:pPr>
    </w:p>
    <w:p w14:paraId="6980D338" w14:textId="74B7D29F" w:rsidR="00A72CF0" w:rsidRPr="007D6760" w:rsidRDefault="006E4127" w:rsidP="00827929">
      <w:pPr>
        <w:ind w:left="540" w:hanging="540"/>
        <w:rPr>
          <w:sz w:val="22"/>
          <w:szCs w:val="22"/>
          <w:cs/>
          <w:lang w:val="th-TH"/>
        </w:rPr>
      </w:pPr>
      <w:r w:rsidRPr="00785F0F">
        <w:rPr>
          <w:b/>
          <w:bCs/>
          <w:sz w:val="30"/>
          <w:szCs w:val="30"/>
        </w:rPr>
        <w:t>4</w:t>
      </w:r>
      <w:r w:rsidR="00CA3DE2">
        <w:rPr>
          <w:b/>
          <w:bCs/>
          <w:sz w:val="30"/>
          <w:szCs w:val="30"/>
        </w:rPr>
        <w:t>0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กำไร</w:t>
      </w:r>
      <w:r w:rsidR="00A72CF0" w:rsidRPr="007D6760">
        <w:rPr>
          <w:b/>
          <w:bCs/>
          <w:sz w:val="30"/>
          <w:szCs w:val="30"/>
          <w:cs/>
        </w:rPr>
        <w:t>สุทธิจากธุรกรรมเพื่อค้า</w:t>
      </w:r>
      <w:r w:rsidR="007D6760" w:rsidRPr="007D6760">
        <w:rPr>
          <w:rFonts w:hint="cs"/>
          <w:b/>
          <w:bCs/>
          <w:spacing w:val="-4"/>
          <w:sz w:val="30"/>
          <w:szCs w:val="30"/>
          <w:cs/>
        </w:rPr>
        <w:t>และปริวรรตเงินตราต่างประเทศ</w:t>
      </w:r>
    </w:p>
    <w:p w14:paraId="0E33F047" w14:textId="56AED517" w:rsidR="00BC0CD9" w:rsidRDefault="00BC0CD9" w:rsidP="00BC0CD9">
      <w:pPr>
        <w:ind w:left="540"/>
        <w:rPr>
          <w:sz w:val="30"/>
          <w:szCs w:val="30"/>
          <w:cs/>
          <w:lang w:val="th-TH"/>
        </w:rPr>
      </w:pPr>
    </w:p>
    <w:p w14:paraId="2E9D3214" w14:textId="62534217" w:rsidR="00827929" w:rsidRDefault="00827929" w:rsidP="00182013">
      <w:pPr>
        <w:tabs>
          <w:tab w:val="left" w:pos="540"/>
        </w:tabs>
        <w:ind w:left="540"/>
        <w:jc w:val="thaiDistribute"/>
        <w:rPr>
          <w:sz w:val="22"/>
          <w:szCs w:val="22"/>
          <w:cs/>
          <w:lang w:val="th-TH"/>
        </w:rPr>
      </w:pPr>
      <w:r>
        <w:rPr>
          <w:rFonts w:hint="cs"/>
          <w:color w:val="000000"/>
          <w:sz w:val="30"/>
          <w:szCs w:val="30"/>
          <w:cs/>
        </w:rPr>
        <w:t>กำไร (ขาดทุน) สุทธิจากธุรกรรมเพื่อค้า</w:t>
      </w:r>
      <w:r w:rsidR="00FB0DC1" w:rsidRPr="00FB0DC1">
        <w:rPr>
          <w:color w:val="000000"/>
          <w:sz w:val="30"/>
          <w:szCs w:val="30"/>
          <w:cs/>
        </w:rPr>
        <w:t>และปริวรรตเงินตราต่างประเทศ</w:t>
      </w:r>
      <w:r>
        <w:rPr>
          <w:rFonts w:hint="cs"/>
          <w:sz w:val="30"/>
          <w:szCs w:val="30"/>
          <w:cs/>
          <w:lang w:val="th-TH"/>
        </w:rPr>
        <w:t>ที่รวมอยู่ในกำไรหรือขาดทุนสำหรับ</w:t>
      </w:r>
      <w:r w:rsidR="00943B19">
        <w:rPr>
          <w:sz w:val="30"/>
          <w:szCs w:val="30"/>
          <w:cs/>
          <w:lang w:val="th-TH"/>
        </w:rPr>
        <w:br/>
      </w:r>
      <w:r>
        <w:rPr>
          <w:rFonts w:hint="cs"/>
          <w:sz w:val="30"/>
          <w:szCs w:val="30"/>
          <w:cs/>
        </w:rPr>
        <w:t xml:space="preserve">ปีสิ้นสุดวันที่ </w:t>
      </w:r>
      <w:r>
        <w:rPr>
          <w:rFonts w:hint="cs"/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</w:t>
      </w:r>
      <w:r>
        <w:rPr>
          <w:rFonts w:hint="cs"/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 xml:space="preserve">2 และ </w:t>
      </w:r>
      <w:r>
        <w:rPr>
          <w:rFonts w:hint="cs"/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 xml:space="preserve">1 </w:t>
      </w:r>
      <w:r>
        <w:rPr>
          <w:rFonts w:hint="cs"/>
          <w:sz w:val="30"/>
          <w:szCs w:val="30"/>
          <w:cs/>
          <w:lang w:val="th-TH"/>
        </w:rPr>
        <w:t>มีดังนี้</w:t>
      </w:r>
    </w:p>
    <w:p w14:paraId="5F96FBD6" w14:textId="77777777" w:rsidR="00827929" w:rsidRDefault="00827929" w:rsidP="00827929">
      <w:pPr>
        <w:ind w:left="540"/>
        <w:rPr>
          <w:sz w:val="30"/>
          <w:szCs w:val="30"/>
          <w:cs/>
          <w:lang w:val="th-TH"/>
        </w:rPr>
      </w:pP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0"/>
        <w:gridCol w:w="1138"/>
        <w:gridCol w:w="279"/>
        <w:gridCol w:w="1135"/>
        <w:gridCol w:w="280"/>
        <w:gridCol w:w="1149"/>
        <w:gridCol w:w="280"/>
        <w:gridCol w:w="1149"/>
      </w:tblGrid>
      <w:tr w:rsidR="00827929" w:rsidRPr="00182013" w14:paraId="4B0F2EF2" w14:textId="77777777" w:rsidTr="00827929">
        <w:trPr>
          <w:trHeight w:val="227"/>
        </w:trPr>
        <w:tc>
          <w:tcPr>
            <w:tcW w:w="3830" w:type="dxa"/>
            <w:vAlign w:val="bottom"/>
          </w:tcPr>
          <w:p w14:paraId="3E482107" w14:textId="77777777" w:rsidR="00827929" w:rsidRPr="00182013" w:rsidRDefault="0082792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vAlign w:val="bottom"/>
            <w:hideMark/>
          </w:tcPr>
          <w:p w14:paraId="7027CCAD" w14:textId="77777777" w:rsidR="00827929" w:rsidRPr="00182013" w:rsidRDefault="00827929">
            <w:pPr>
              <w:pStyle w:val="PlainText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2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0" w:type="dxa"/>
            <w:vAlign w:val="bottom"/>
          </w:tcPr>
          <w:p w14:paraId="41E3FF76" w14:textId="77777777" w:rsidR="00827929" w:rsidRPr="00182013" w:rsidRDefault="00827929">
            <w:pPr>
              <w:snapToGrid w:val="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8" w:type="dxa"/>
            <w:gridSpan w:val="3"/>
            <w:vAlign w:val="bottom"/>
            <w:hideMark/>
          </w:tcPr>
          <w:p w14:paraId="62CC1A05" w14:textId="77777777" w:rsidR="00827929" w:rsidRPr="00182013" w:rsidRDefault="00827929">
            <w:pPr>
              <w:pStyle w:val="PlainText"/>
              <w:spacing w:line="380" w:lineRule="exact"/>
              <w:ind w:left="-108" w:right="-108"/>
              <w:jc w:val="center"/>
              <w:rPr>
                <w:rFonts w:asciiTheme="majorBidi" w:hAnsiTheme="majorBidi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182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827929" w:rsidRPr="00182013" w14:paraId="62FFF9C6" w14:textId="77777777" w:rsidTr="00827929">
        <w:trPr>
          <w:trHeight w:val="119"/>
        </w:trPr>
        <w:tc>
          <w:tcPr>
            <w:tcW w:w="3830" w:type="dxa"/>
            <w:vAlign w:val="bottom"/>
          </w:tcPr>
          <w:p w14:paraId="2088E0CB" w14:textId="77777777" w:rsidR="00827929" w:rsidRPr="00182013" w:rsidRDefault="00827929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38" w:type="dxa"/>
            <w:vAlign w:val="bottom"/>
            <w:hideMark/>
          </w:tcPr>
          <w:p w14:paraId="3E248E48" w14:textId="5CF17CBA" w:rsidR="00827929" w:rsidRPr="00182013" w:rsidRDefault="00827929">
            <w:pPr>
              <w:pStyle w:val="PlainText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79" w:type="dxa"/>
            <w:vAlign w:val="bottom"/>
          </w:tcPr>
          <w:p w14:paraId="1B734563" w14:textId="77777777" w:rsidR="00827929" w:rsidRPr="00182013" w:rsidRDefault="00827929">
            <w:pPr>
              <w:snapToGrid w:val="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  <w:hideMark/>
          </w:tcPr>
          <w:p w14:paraId="3039A9A7" w14:textId="77DEE2C7" w:rsidR="00827929" w:rsidRPr="00182013" w:rsidRDefault="00827929">
            <w:pPr>
              <w:pStyle w:val="PlainText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2561</w:t>
            </w:r>
          </w:p>
        </w:tc>
        <w:tc>
          <w:tcPr>
            <w:tcW w:w="280" w:type="dxa"/>
            <w:vAlign w:val="bottom"/>
          </w:tcPr>
          <w:p w14:paraId="2F2E3879" w14:textId="77777777" w:rsidR="00827929" w:rsidRPr="00182013" w:rsidRDefault="00827929">
            <w:pPr>
              <w:snapToGrid w:val="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  <w:hideMark/>
          </w:tcPr>
          <w:p w14:paraId="1B393467" w14:textId="267A229C" w:rsidR="00827929" w:rsidRPr="00182013" w:rsidRDefault="00827929">
            <w:pPr>
              <w:pStyle w:val="PlainText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80" w:type="dxa"/>
            <w:vAlign w:val="bottom"/>
          </w:tcPr>
          <w:p w14:paraId="7C9C20F7" w14:textId="77777777" w:rsidR="00827929" w:rsidRPr="00182013" w:rsidRDefault="00827929">
            <w:pPr>
              <w:snapToGrid w:val="0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  <w:hideMark/>
          </w:tcPr>
          <w:p w14:paraId="0CA9A3DC" w14:textId="02B35160" w:rsidR="00827929" w:rsidRPr="00182013" w:rsidRDefault="00827929">
            <w:pPr>
              <w:pStyle w:val="PlainText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2561</w:t>
            </w:r>
          </w:p>
        </w:tc>
      </w:tr>
      <w:tr w:rsidR="00827929" w:rsidRPr="00182013" w14:paraId="152016DC" w14:textId="77777777" w:rsidTr="00827929">
        <w:trPr>
          <w:trHeight w:val="101"/>
        </w:trPr>
        <w:tc>
          <w:tcPr>
            <w:tcW w:w="3830" w:type="dxa"/>
            <w:vAlign w:val="bottom"/>
          </w:tcPr>
          <w:p w14:paraId="111E0C61" w14:textId="77777777" w:rsidR="00827929" w:rsidRPr="00182013" w:rsidRDefault="00827929">
            <w:pPr>
              <w:snapToGrid w:val="0"/>
              <w:spacing w:line="380" w:lineRule="exact"/>
              <w:ind w:right="-108"/>
              <w:jc w:val="center"/>
              <w:rPr>
                <w:rFonts w:asciiTheme="majorBidi" w:hAnsiTheme="majorBidi"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10" w:type="dxa"/>
            <w:gridSpan w:val="7"/>
            <w:vAlign w:val="bottom"/>
            <w:hideMark/>
          </w:tcPr>
          <w:p w14:paraId="48CDAAD9" w14:textId="77777777" w:rsidR="00827929" w:rsidRPr="00182013" w:rsidRDefault="00827929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201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827929" w:rsidRPr="00182013" w14:paraId="3585095D" w14:textId="77777777" w:rsidTr="00827929">
        <w:tc>
          <w:tcPr>
            <w:tcW w:w="3830" w:type="dxa"/>
            <w:vAlign w:val="bottom"/>
            <w:hideMark/>
          </w:tcPr>
          <w:p w14:paraId="0B19A91A" w14:textId="31463E6C" w:rsidR="00827929" w:rsidRPr="00182013" w:rsidRDefault="00827929">
            <w:pPr>
              <w:spacing w:line="380" w:lineRule="exact"/>
              <w:ind w:left="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เงินตราต่างประเทศและอนุพันธ์</w:t>
            </w:r>
          </w:p>
        </w:tc>
        <w:tc>
          <w:tcPr>
            <w:tcW w:w="1138" w:type="dxa"/>
            <w:vAlign w:val="center"/>
          </w:tcPr>
          <w:p w14:paraId="7279003E" w14:textId="77777777" w:rsidR="00827929" w:rsidRPr="00182013" w:rsidRDefault="008279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270B3466" w14:textId="77777777" w:rsidR="00827929" w:rsidRPr="00182013" w:rsidRDefault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73E5F9DA" w14:textId="77777777" w:rsidR="00827929" w:rsidRPr="00182013" w:rsidRDefault="008279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center"/>
          </w:tcPr>
          <w:p w14:paraId="58AF275D" w14:textId="77777777" w:rsidR="00827929" w:rsidRPr="00182013" w:rsidRDefault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52860EB3" w14:textId="77777777" w:rsidR="00827929" w:rsidRPr="00182013" w:rsidRDefault="00827929">
            <w:pPr>
              <w:pStyle w:val="PlainText"/>
              <w:tabs>
                <w:tab w:val="decimal" w:pos="792"/>
              </w:tabs>
              <w:spacing w:line="380" w:lineRule="exact"/>
              <w:ind w:left="-108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center"/>
          </w:tcPr>
          <w:p w14:paraId="7BEEC2CA" w14:textId="77777777" w:rsidR="00827929" w:rsidRPr="00182013" w:rsidRDefault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11B3B074" w14:textId="77777777" w:rsidR="00827929" w:rsidRPr="00182013" w:rsidRDefault="00827929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929" w:rsidRPr="00182013" w14:paraId="788CFA3D" w14:textId="77777777" w:rsidTr="00827929">
        <w:trPr>
          <w:trHeight w:val="173"/>
        </w:trPr>
        <w:tc>
          <w:tcPr>
            <w:tcW w:w="3830" w:type="dxa"/>
            <w:vAlign w:val="bottom"/>
            <w:hideMark/>
          </w:tcPr>
          <w:p w14:paraId="4BC5099B" w14:textId="77777777" w:rsidR="00827929" w:rsidRPr="00182013" w:rsidRDefault="00827929" w:rsidP="00827929">
            <w:pPr>
              <w:spacing w:line="380" w:lineRule="exact"/>
              <w:ind w:left="6" w:hanging="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ด้านอัตราแลกเปลี่ยน</w:t>
            </w:r>
          </w:p>
        </w:tc>
        <w:tc>
          <w:tcPr>
            <w:tcW w:w="1138" w:type="dxa"/>
            <w:vAlign w:val="center"/>
          </w:tcPr>
          <w:p w14:paraId="610E4A76" w14:textId="35038D62" w:rsidR="00827929" w:rsidRPr="00182013" w:rsidRDefault="004E3B12" w:rsidP="008279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B1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3B12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79" w:type="dxa"/>
            <w:vAlign w:val="center"/>
          </w:tcPr>
          <w:p w14:paraId="7C4B71D2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vAlign w:val="center"/>
            <w:hideMark/>
          </w:tcPr>
          <w:p w14:paraId="755A8723" w14:textId="3A1CDD60" w:rsidR="00827929" w:rsidRPr="00182013" w:rsidRDefault="00827929" w:rsidP="008279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5,439</w:t>
            </w:r>
          </w:p>
        </w:tc>
        <w:tc>
          <w:tcPr>
            <w:tcW w:w="280" w:type="dxa"/>
            <w:vAlign w:val="center"/>
          </w:tcPr>
          <w:p w14:paraId="2CFF41AD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1149" w:type="dxa"/>
            <w:vAlign w:val="center"/>
          </w:tcPr>
          <w:p w14:paraId="57875C58" w14:textId="66DDCF34" w:rsidR="00827929" w:rsidRPr="00182013" w:rsidRDefault="004E3B12" w:rsidP="0082792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4E3B1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3B12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80" w:type="dxa"/>
            <w:vAlign w:val="center"/>
          </w:tcPr>
          <w:p w14:paraId="7EEE7548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  <w:hideMark/>
          </w:tcPr>
          <w:p w14:paraId="1D1638C7" w14:textId="742B01F7" w:rsidR="00827929" w:rsidRPr="00182013" w:rsidRDefault="00827929" w:rsidP="00544040">
            <w:pPr>
              <w:pStyle w:val="PlainText"/>
              <w:tabs>
                <w:tab w:val="decimal" w:pos="887"/>
              </w:tabs>
              <w:spacing w:line="380" w:lineRule="exact"/>
              <w:ind w:left="-108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6,036</w:t>
            </w:r>
          </w:p>
        </w:tc>
      </w:tr>
      <w:tr w:rsidR="00827929" w:rsidRPr="00182013" w14:paraId="4E929A96" w14:textId="77777777" w:rsidTr="00827929">
        <w:trPr>
          <w:trHeight w:val="173"/>
        </w:trPr>
        <w:tc>
          <w:tcPr>
            <w:tcW w:w="3830" w:type="dxa"/>
            <w:vAlign w:val="bottom"/>
            <w:hideMark/>
          </w:tcPr>
          <w:p w14:paraId="5368EF18" w14:textId="51ACDA70" w:rsidR="00827929" w:rsidRPr="00182013" w:rsidRDefault="00827929" w:rsidP="00827929">
            <w:pPr>
              <w:spacing w:line="380" w:lineRule="exact"/>
              <w:ind w:left="6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อนุพันธ์ด้านอัตราดอกเบี้ย</w:t>
            </w:r>
          </w:p>
        </w:tc>
        <w:tc>
          <w:tcPr>
            <w:tcW w:w="1138" w:type="dxa"/>
            <w:vAlign w:val="center"/>
          </w:tcPr>
          <w:p w14:paraId="7BA94C26" w14:textId="2681A9CE" w:rsidR="00827929" w:rsidRPr="00182013" w:rsidRDefault="004E3B12" w:rsidP="008279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E3B12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279" w:type="dxa"/>
            <w:vAlign w:val="center"/>
          </w:tcPr>
          <w:p w14:paraId="28DB453E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  <w:hideMark/>
          </w:tcPr>
          <w:p w14:paraId="7EFC23AD" w14:textId="51AAD072" w:rsidR="00827929" w:rsidRPr="00182013" w:rsidRDefault="00827929" w:rsidP="008279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1,776</w:t>
            </w:r>
          </w:p>
        </w:tc>
        <w:tc>
          <w:tcPr>
            <w:tcW w:w="280" w:type="dxa"/>
            <w:vAlign w:val="center"/>
          </w:tcPr>
          <w:p w14:paraId="29F1A0FB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1149" w:type="dxa"/>
            <w:vAlign w:val="center"/>
          </w:tcPr>
          <w:p w14:paraId="35B97DD9" w14:textId="255415A3" w:rsidR="00827929" w:rsidRPr="00182013" w:rsidRDefault="004E3B12" w:rsidP="00827929">
            <w:pPr>
              <w:pStyle w:val="PlainText"/>
              <w:tabs>
                <w:tab w:val="decimal" w:pos="909"/>
              </w:tabs>
              <w:spacing w:line="380" w:lineRule="exact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4E3B12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280" w:type="dxa"/>
            <w:vAlign w:val="center"/>
          </w:tcPr>
          <w:p w14:paraId="281DBE4F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  <w:hideMark/>
          </w:tcPr>
          <w:p w14:paraId="181A9353" w14:textId="1C688CEB" w:rsidR="00827929" w:rsidRPr="00182013" w:rsidRDefault="00827929" w:rsidP="00544040">
            <w:pPr>
              <w:pStyle w:val="PlainText"/>
              <w:tabs>
                <w:tab w:val="decimal" w:pos="887"/>
              </w:tabs>
              <w:spacing w:line="380" w:lineRule="exact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1,776</w:t>
            </w:r>
          </w:p>
        </w:tc>
      </w:tr>
      <w:tr w:rsidR="00827929" w:rsidRPr="00182013" w14:paraId="2DD40EC1" w14:textId="77777777" w:rsidTr="00827929">
        <w:trPr>
          <w:trHeight w:val="245"/>
        </w:trPr>
        <w:tc>
          <w:tcPr>
            <w:tcW w:w="3830" w:type="dxa"/>
            <w:vAlign w:val="bottom"/>
            <w:hideMark/>
          </w:tcPr>
          <w:p w14:paraId="6941589D" w14:textId="77777777" w:rsidR="00827929" w:rsidRPr="00182013" w:rsidRDefault="00827929" w:rsidP="00827929">
            <w:pPr>
              <w:spacing w:line="380" w:lineRule="exact"/>
              <w:ind w:left="6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38" w:type="dxa"/>
            <w:vAlign w:val="center"/>
          </w:tcPr>
          <w:p w14:paraId="0AF15D00" w14:textId="7936AD84" w:rsidR="00827929" w:rsidRPr="00182013" w:rsidRDefault="004E3B12" w:rsidP="008279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E3B12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79" w:type="dxa"/>
            <w:vAlign w:val="center"/>
          </w:tcPr>
          <w:p w14:paraId="688973EF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  <w:hideMark/>
          </w:tcPr>
          <w:p w14:paraId="7C3174BB" w14:textId="5179BC88" w:rsidR="00827929" w:rsidRPr="00182013" w:rsidRDefault="00827929" w:rsidP="00544040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(75)</w:t>
            </w:r>
          </w:p>
        </w:tc>
        <w:tc>
          <w:tcPr>
            <w:tcW w:w="280" w:type="dxa"/>
            <w:vAlign w:val="center"/>
          </w:tcPr>
          <w:p w14:paraId="10583321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22AE42F2" w14:textId="65D5DF4E" w:rsidR="00827929" w:rsidRPr="00182013" w:rsidRDefault="004E3B12" w:rsidP="0082792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4E3B12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280" w:type="dxa"/>
            <w:vAlign w:val="center"/>
          </w:tcPr>
          <w:p w14:paraId="124AFC1C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  <w:hideMark/>
          </w:tcPr>
          <w:p w14:paraId="61B66881" w14:textId="0E2731F1" w:rsidR="00827929" w:rsidRPr="00182013" w:rsidRDefault="00827929" w:rsidP="00544040">
            <w:pPr>
              <w:pStyle w:val="PlainText"/>
              <w:tabs>
                <w:tab w:val="decimal" w:pos="887"/>
              </w:tabs>
              <w:spacing w:line="380" w:lineRule="exact"/>
              <w:ind w:left="-108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(80)</w:t>
            </w:r>
          </w:p>
        </w:tc>
      </w:tr>
      <w:tr w:rsidR="00827929" w:rsidRPr="00182013" w14:paraId="14700F2D" w14:textId="77777777" w:rsidTr="00827929">
        <w:trPr>
          <w:trHeight w:val="227"/>
        </w:trPr>
        <w:tc>
          <w:tcPr>
            <w:tcW w:w="3830" w:type="dxa"/>
            <w:vAlign w:val="bottom"/>
            <w:hideMark/>
          </w:tcPr>
          <w:p w14:paraId="3B46DF8D" w14:textId="77777777" w:rsidR="00827929" w:rsidRPr="00182013" w:rsidRDefault="00827929" w:rsidP="00827929">
            <w:pPr>
              <w:spacing w:line="380" w:lineRule="exact"/>
              <w:ind w:left="6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8" w:type="dxa"/>
            <w:vAlign w:val="center"/>
          </w:tcPr>
          <w:p w14:paraId="28FAEB1B" w14:textId="2416B39D" w:rsidR="00827929" w:rsidRPr="00182013" w:rsidRDefault="004E3B12" w:rsidP="008279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E3B1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279" w:type="dxa"/>
            <w:vAlign w:val="center"/>
          </w:tcPr>
          <w:p w14:paraId="3D1A3E34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  <w:hideMark/>
          </w:tcPr>
          <w:p w14:paraId="32D1311A" w14:textId="03BDF15F" w:rsidR="00827929" w:rsidRPr="00182013" w:rsidRDefault="00827929" w:rsidP="008279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280" w:type="dxa"/>
            <w:vAlign w:val="center"/>
          </w:tcPr>
          <w:p w14:paraId="1E556E9D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4E815167" w14:textId="67421C5C" w:rsidR="00827929" w:rsidRPr="00182013" w:rsidRDefault="004E3B12" w:rsidP="0082792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3B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  <w:tc>
          <w:tcPr>
            <w:tcW w:w="280" w:type="dxa"/>
            <w:vAlign w:val="center"/>
          </w:tcPr>
          <w:p w14:paraId="521CCA7D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  <w:hideMark/>
          </w:tcPr>
          <w:p w14:paraId="3590F0BB" w14:textId="55B104FD" w:rsidR="00827929" w:rsidRPr="00182013" w:rsidRDefault="00827929" w:rsidP="00544040">
            <w:pPr>
              <w:pStyle w:val="PlainText"/>
              <w:tabs>
                <w:tab w:val="decimal" w:pos="887"/>
              </w:tabs>
              <w:spacing w:line="380" w:lineRule="exact"/>
              <w:ind w:left="-108" w:right="-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</w:tr>
      <w:tr w:rsidR="00827929" w:rsidRPr="00182013" w14:paraId="31F80BEC" w14:textId="77777777" w:rsidTr="00827929">
        <w:trPr>
          <w:trHeight w:val="227"/>
        </w:trPr>
        <w:tc>
          <w:tcPr>
            <w:tcW w:w="3830" w:type="dxa"/>
            <w:vAlign w:val="bottom"/>
            <w:hideMark/>
          </w:tcPr>
          <w:p w14:paraId="2A02F1A3" w14:textId="6F44D533" w:rsidR="00827929" w:rsidRPr="00182013" w:rsidRDefault="00827929" w:rsidP="00827929">
            <w:pPr>
              <w:spacing w:line="380" w:lineRule="exact"/>
              <w:ind w:left="6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6215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2013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38" w:type="dxa"/>
            <w:vAlign w:val="center"/>
          </w:tcPr>
          <w:p w14:paraId="4DFCCE35" w14:textId="7C3F88E8" w:rsidR="00827929" w:rsidRPr="00182013" w:rsidRDefault="004E3B12" w:rsidP="008279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E3B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9" w:type="dxa"/>
            <w:vAlign w:val="center"/>
          </w:tcPr>
          <w:p w14:paraId="767FB8D8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  <w:hideMark/>
          </w:tcPr>
          <w:p w14:paraId="1CE31E66" w14:textId="6B0C6408" w:rsidR="00827929" w:rsidRPr="00182013" w:rsidRDefault="00827929" w:rsidP="00827929">
            <w:pPr>
              <w:pStyle w:val="PlainText"/>
              <w:tabs>
                <w:tab w:val="decimal" w:pos="912"/>
              </w:tabs>
              <w:spacing w:line="380" w:lineRule="exact"/>
              <w:ind w:left="-108" w:right="288"/>
              <w:rPr>
                <w:rFonts w:asciiTheme="majorBidi" w:hAnsiTheme="majorBidi" w:cstheme="majorBidi"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80" w:type="dxa"/>
            <w:vAlign w:val="center"/>
          </w:tcPr>
          <w:p w14:paraId="5011E022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center"/>
          </w:tcPr>
          <w:p w14:paraId="58D05137" w14:textId="12720676" w:rsidR="00827929" w:rsidRPr="00182013" w:rsidRDefault="004E3B12" w:rsidP="0082792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3B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80" w:type="dxa"/>
            <w:vAlign w:val="center"/>
          </w:tcPr>
          <w:p w14:paraId="4AC89527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  <w:hideMark/>
          </w:tcPr>
          <w:p w14:paraId="0C0EE1C5" w14:textId="7D1FE884" w:rsidR="00827929" w:rsidRPr="00182013" w:rsidRDefault="00827929" w:rsidP="00544040">
            <w:pPr>
              <w:pStyle w:val="PlainText"/>
              <w:tabs>
                <w:tab w:val="decimal" w:pos="887"/>
              </w:tabs>
              <w:spacing w:line="380" w:lineRule="exact"/>
              <w:ind w:left="-108" w:right="2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2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827929" w:rsidRPr="00182013" w14:paraId="42B64941" w14:textId="77777777" w:rsidTr="00827929">
        <w:trPr>
          <w:trHeight w:val="145"/>
        </w:trPr>
        <w:tc>
          <w:tcPr>
            <w:tcW w:w="3830" w:type="dxa"/>
            <w:vAlign w:val="bottom"/>
            <w:hideMark/>
          </w:tcPr>
          <w:p w14:paraId="13EE2FE8" w14:textId="77777777" w:rsidR="00827929" w:rsidRPr="00182013" w:rsidRDefault="00827929" w:rsidP="00827929">
            <w:pPr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33B0A296" w14:textId="52F5A572" w:rsidR="00827929" w:rsidRPr="00182013" w:rsidRDefault="004E3B12" w:rsidP="008279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3B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E3B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817</w:t>
            </w:r>
          </w:p>
        </w:tc>
        <w:tc>
          <w:tcPr>
            <w:tcW w:w="279" w:type="dxa"/>
            <w:vAlign w:val="center"/>
          </w:tcPr>
          <w:p w14:paraId="1A5A1D07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0E18426E" w14:textId="572C6802" w:rsidR="00827929" w:rsidRPr="00182013" w:rsidRDefault="00827929" w:rsidP="008279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20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7,945</w:t>
            </w:r>
          </w:p>
        </w:tc>
        <w:tc>
          <w:tcPr>
            <w:tcW w:w="280" w:type="dxa"/>
            <w:vAlign w:val="center"/>
          </w:tcPr>
          <w:p w14:paraId="53B921DE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00552C6D" w14:textId="41033374" w:rsidR="00827929" w:rsidRPr="00182013" w:rsidRDefault="004E3B12" w:rsidP="0082792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E3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580</w:t>
            </w:r>
          </w:p>
        </w:tc>
        <w:tc>
          <w:tcPr>
            <w:tcW w:w="280" w:type="dxa"/>
            <w:vAlign w:val="center"/>
          </w:tcPr>
          <w:p w14:paraId="5E95FEDA" w14:textId="77777777" w:rsidR="00827929" w:rsidRPr="00182013" w:rsidRDefault="00827929" w:rsidP="008279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3B5EE64F" w14:textId="390EEB0D" w:rsidR="00827929" w:rsidRPr="00182013" w:rsidRDefault="00827929" w:rsidP="00544040">
            <w:pPr>
              <w:pStyle w:val="PlainText"/>
              <w:tabs>
                <w:tab w:val="decimal" w:pos="887"/>
              </w:tabs>
              <w:spacing w:line="380" w:lineRule="exact"/>
              <w:ind w:left="-108"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20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7,765</w:t>
            </w:r>
          </w:p>
        </w:tc>
      </w:tr>
    </w:tbl>
    <w:p w14:paraId="195E24CA" w14:textId="77777777" w:rsidR="00C411F4" w:rsidRDefault="00C411F4">
      <w:pPr>
        <w:suppressAutoHyphens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3990D35E" w14:textId="1354CCE5" w:rsidR="00A72CF0" w:rsidRPr="00785F0F" w:rsidRDefault="00A72CF0" w:rsidP="00A627A1">
      <w:pPr>
        <w:tabs>
          <w:tab w:val="left" w:pos="540"/>
        </w:tabs>
        <w:ind w:left="540" w:hanging="540"/>
        <w:rPr>
          <w:b/>
          <w:bCs/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</w:rPr>
        <w:lastRenderedPageBreak/>
        <w:t>4</w:t>
      </w:r>
      <w:r w:rsidR="00CA3DE2">
        <w:rPr>
          <w:b/>
          <w:bCs/>
          <w:sz w:val="30"/>
          <w:szCs w:val="30"/>
        </w:rPr>
        <w:t>1</w:t>
      </w:r>
      <w:r w:rsidRPr="00785F0F">
        <w:rPr>
          <w:b/>
          <w:bCs/>
          <w:sz w:val="30"/>
          <w:szCs w:val="30"/>
        </w:rPr>
        <w:tab/>
      </w:r>
      <w:r w:rsidRPr="00785F0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กำไรสุทธิจากเงินลงทุน</w:t>
      </w:r>
    </w:p>
    <w:p w14:paraId="04098037" w14:textId="1F85FB36" w:rsidR="00A72CF0" w:rsidRDefault="00A72CF0" w:rsidP="00A72CF0">
      <w:pPr>
        <w:ind w:left="540"/>
        <w:rPr>
          <w:sz w:val="30"/>
          <w:szCs w:val="30"/>
          <w:cs/>
          <w:lang w:val="th-TH"/>
        </w:rPr>
      </w:pPr>
    </w:p>
    <w:p w14:paraId="3A2DA201" w14:textId="095245CA" w:rsidR="007B1A3C" w:rsidRDefault="007B1A3C" w:rsidP="007B1A3C">
      <w:pPr>
        <w:ind w:left="540"/>
        <w:rPr>
          <w:sz w:val="30"/>
          <w:szCs w:val="30"/>
          <w:cs/>
          <w:lang w:val="th-TH"/>
        </w:rPr>
      </w:pPr>
      <w:r>
        <w:rPr>
          <w:rFonts w:hint="cs"/>
          <w:sz w:val="30"/>
          <w:szCs w:val="30"/>
          <w:cs/>
          <w:lang w:val="th-TH"/>
        </w:rPr>
        <w:t>กำไร (ขาดทุน) สุทธิจากเงินลงทุนที่รวมอยู่ในกำไรหรือขาดทุนสำหรับ</w:t>
      </w:r>
      <w:r>
        <w:rPr>
          <w:rFonts w:hint="cs"/>
          <w:sz w:val="30"/>
          <w:szCs w:val="30"/>
          <w:cs/>
        </w:rPr>
        <w:t xml:space="preserve">ปีสิ้นสุดวันที่ </w:t>
      </w:r>
      <w:r>
        <w:rPr>
          <w:rFonts w:hint="cs"/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</w:t>
      </w:r>
      <w:r>
        <w:rPr>
          <w:rFonts w:hint="cs"/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 xml:space="preserve">2 และ </w:t>
      </w:r>
      <w:r>
        <w:rPr>
          <w:rFonts w:hint="cs"/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 xml:space="preserve">1 </w:t>
      </w:r>
      <w:r>
        <w:rPr>
          <w:rFonts w:hint="cs"/>
          <w:sz w:val="30"/>
          <w:szCs w:val="30"/>
          <w:cs/>
          <w:lang w:val="th-TH"/>
        </w:rPr>
        <w:t>มีดังนี้</w:t>
      </w:r>
    </w:p>
    <w:p w14:paraId="03ACE49F" w14:textId="77777777" w:rsidR="007B1A3C" w:rsidRDefault="007B1A3C" w:rsidP="007B1A3C">
      <w:pPr>
        <w:ind w:left="540"/>
        <w:rPr>
          <w:sz w:val="30"/>
          <w:szCs w:val="30"/>
          <w:cs/>
          <w:lang w:val="th-TH"/>
        </w:rPr>
      </w:pPr>
    </w:p>
    <w:tbl>
      <w:tblPr>
        <w:tblW w:w="9300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887"/>
        <w:gridCol w:w="1153"/>
        <w:gridCol w:w="270"/>
        <w:gridCol w:w="1126"/>
        <w:gridCol w:w="315"/>
        <w:gridCol w:w="1081"/>
        <w:gridCol w:w="270"/>
        <w:gridCol w:w="1198"/>
      </w:tblGrid>
      <w:tr w:rsidR="007B1A3C" w14:paraId="077E7B25" w14:textId="77777777" w:rsidTr="007B1A3C">
        <w:trPr>
          <w:trHeight w:val="66"/>
          <w:tblHeader/>
        </w:trPr>
        <w:tc>
          <w:tcPr>
            <w:tcW w:w="3887" w:type="dxa"/>
            <w:vAlign w:val="bottom"/>
          </w:tcPr>
          <w:p w14:paraId="1ACB5C97" w14:textId="77777777" w:rsidR="007B1A3C" w:rsidRDefault="007B1A3C">
            <w:pPr>
              <w:tabs>
                <w:tab w:val="left" w:pos="252"/>
                <w:tab w:val="left" w:pos="432"/>
              </w:tabs>
              <w:snapToGrid w:val="0"/>
              <w:spacing w:line="360" w:lineRule="exact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49" w:type="dxa"/>
            <w:gridSpan w:val="3"/>
            <w:vAlign w:val="bottom"/>
            <w:hideMark/>
          </w:tcPr>
          <w:p w14:paraId="06ABC282" w14:textId="77777777" w:rsidR="007B1A3C" w:rsidRDefault="007B1A3C">
            <w:pPr>
              <w:pStyle w:val="PlainText"/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" w:type="dxa"/>
            <w:vAlign w:val="bottom"/>
          </w:tcPr>
          <w:p w14:paraId="0651AACE" w14:textId="77777777" w:rsidR="007B1A3C" w:rsidRDefault="007B1A3C">
            <w:pPr>
              <w:snapToGrid w:val="0"/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49" w:type="dxa"/>
            <w:gridSpan w:val="3"/>
            <w:vAlign w:val="bottom"/>
            <w:hideMark/>
          </w:tcPr>
          <w:p w14:paraId="06124F72" w14:textId="77777777" w:rsidR="007B1A3C" w:rsidRDefault="007B1A3C">
            <w:pPr>
              <w:pStyle w:val="PlainText"/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7B1A3C" w14:paraId="12470DC6" w14:textId="77777777" w:rsidTr="007B1A3C">
        <w:trPr>
          <w:trHeight w:val="66"/>
          <w:tblHeader/>
        </w:trPr>
        <w:tc>
          <w:tcPr>
            <w:tcW w:w="3887" w:type="dxa"/>
            <w:vAlign w:val="bottom"/>
          </w:tcPr>
          <w:p w14:paraId="1A46ECCC" w14:textId="77777777" w:rsidR="007B1A3C" w:rsidRDefault="007B1A3C">
            <w:pPr>
              <w:tabs>
                <w:tab w:val="left" w:pos="252"/>
                <w:tab w:val="left" w:pos="432"/>
              </w:tabs>
              <w:snapToGrid w:val="0"/>
              <w:spacing w:line="360" w:lineRule="exact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53" w:type="dxa"/>
            <w:vAlign w:val="bottom"/>
            <w:hideMark/>
          </w:tcPr>
          <w:p w14:paraId="2DF703FC" w14:textId="0FD7D6A2" w:rsidR="007B1A3C" w:rsidRDefault="007B1A3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7860A506" w14:textId="77777777" w:rsidR="007B1A3C" w:rsidRDefault="007B1A3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26" w:type="dxa"/>
            <w:vAlign w:val="bottom"/>
            <w:hideMark/>
          </w:tcPr>
          <w:p w14:paraId="2EA7C626" w14:textId="2D967E9A" w:rsidR="007B1A3C" w:rsidRDefault="007B1A3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2561</w:t>
            </w:r>
          </w:p>
        </w:tc>
        <w:tc>
          <w:tcPr>
            <w:tcW w:w="315" w:type="dxa"/>
            <w:vAlign w:val="bottom"/>
          </w:tcPr>
          <w:p w14:paraId="75697A17" w14:textId="77777777" w:rsidR="007B1A3C" w:rsidRDefault="007B1A3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6A7DBFD6" w14:textId="08678A30" w:rsidR="007B1A3C" w:rsidRDefault="007B1A3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75355BC4" w14:textId="77777777" w:rsidR="007B1A3C" w:rsidRDefault="007B1A3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98" w:type="dxa"/>
            <w:vAlign w:val="bottom"/>
            <w:hideMark/>
          </w:tcPr>
          <w:p w14:paraId="1B0E650B" w14:textId="25792633" w:rsidR="007B1A3C" w:rsidRDefault="007B1A3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2561</w:t>
            </w:r>
          </w:p>
        </w:tc>
      </w:tr>
      <w:tr w:rsidR="007B1A3C" w14:paraId="1097C0E3" w14:textId="77777777" w:rsidTr="007B1A3C">
        <w:trPr>
          <w:trHeight w:val="74"/>
          <w:tblHeader/>
        </w:trPr>
        <w:tc>
          <w:tcPr>
            <w:tcW w:w="3887" w:type="dxa"/>
            <w:vAlign w:val="bottom"/>
          </w:tcPr>
          <w:p w14:paraId="4AE80FF0" w14:textId="77777777" w:rsidR="007B1A3C" w:rsidRDefault="007B1A3C">
            <w:pPr>
              <w:tabs>
                <w:tab w:val="left" w:pos="252"/>
              </w:tabs>
              <w:snapToGrid w:val="0"/>
              <w:spacing w:line="360" w:lineRule="exact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13" w:type="dxa"/>
            <w:gridSpan w:val="7"/>
            <w:vAlign w:val="bottom"/>
            <w:hideMark/>
          </w:tcPr>
          <w:p w14:paraId="43B84E11" w14:textId="77777777" w:rsidR="007B1A3C" w:rsidRDefault="007B1A3C">
            <w:pPr>
              <w:spacing w:line="360" w:lineRule="exact"/>
              <w:ind w:right="-29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1A3C" w14:paraId="75D26D87" w14:textId="77777777" w:rsidTr="007B1A3C">
        <w:trPr>
          <w:trHeight w:val="66"/>
        </w:trPr>
        <w:tc>
          <w:tcPr>
            <w:tcW w:w="3887" w:type="dxa"/>
            <w:vAlign w:val="bottom"/>
            <w:hideMark/>
          </w:tcPr>
          <w:p w14:paraId="28CF8EB8" w14:textId="77777777" w:rsidR="007B1A3C" w:rsidRDefault="007B1A3C" w:rsidP="007B1A3C">
            <w:pPr>
              <w:spacing w:line="360" w:lineRule="exact"/>
              <w:ind w:left="7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153" w:type="dxa"/>
            <w:vAlign w:val="bottom"/>
          </w:tcPr>
          <w:p w14:paraId="3DA302E8" w14:textId="3361FE5C" w:rsidR="007B1A3C" w:rsidRDefault="004E3B12" w:rsidP="007B1A3C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4E3B12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E3B12">
              <w:rPr>
                <w:color w:val="000000"/>
                <w:sz w:val="28"/>
                <w:szCs w:val="28"/>
              </w:rPr>
              <w:t>331</w:t>
            </w:r>
          </w:p>
        </w:tc>
        <w:tc>
          <w:tcPr>
            <w:tcW w:w="270" w:type="dxa"/>
            <w:vAlign w:val="bottom"/>
          </w:tcPr>
          <w:p w14:paraId="31B364DC" w14:textId="77777777" w:rsidR="007B1A3C" w:rsidRDefault="007B1A3C" w:rsidP="007B1A3C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6" w:type="dxa"/>
            <w:vAlign w:val="bottom"/>
            <w:hideMark/>
          </w:tcPr>
          <w:p w14:paraId="4A3118F3" w14:textId="7CC3199A" w:rsidR="007B1A3C" w:rsidRDefault="007B1A3C" w:rsidP="007B1A3C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</w:rPr>
              <w:t>2,343</w:t>
            </w:r>
          </w:p>
        </w:tc>
        <w:tc>
          <w:tcPr>
            <w:tcW w:w="315" w:type="dxa"/>
            <w:vAlign w:val="center"/>
          </w:tcPr>
          <w:p w14:paraId="5896F1A0" w14:textId="77777777" w:rsidR="007B1A3C" w:rsidRDefault="007B1A3C" w:rsidP="007B1A3C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31C06EAD" w14:textId="0596D3BD" w:rsidR="007B1A3C" w:rsidRDefault="004E3B12" w:rsidP="007B1A3C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4E3B12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E3B12">
              <w:rPr>
                <w:color w:val="000000"/>
                <w:sz w:val="28"/>
                <w:szCs w:val="28"/>
              </w:rPr>
              <w:t>54</w:t>
            </w:r>
            <w:r w:rsidR="00872DA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center"/>
          </w:tcPr>
          <w:p w14:paraId="3E62BDBC" w14:textId="77777777" w:rsidR="007B1A3C" w:rsidRDefault="007B1A3C" w:rsidP="007B1A3C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8" w:type="dxa"/>
            <w:vAlign w:val="center"/>
            <w:hideMark/>
          </w:tcPr>
          <w:p w14:paraId="6D15BBCC" w14:textId="2FCD0E7F" w:rsidR="007B1A3C" w:rsidRDefault="007B1A3C" w:rsidP="007B1A3C">
            <w:pPr>
              <w:tabs>
                <w:tab w:val="decimal" w:pos="97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</w:rPr>
              <w:t>1,928</w:t>
            </w:r>
          </w:p>
        </w:tc>
      </w:tr>
      <w:tr w:rsidR="007B1A3C" w14:paraId="7FCDD585" w14:textId="77777777" w:rsidTr="007B1A3C">
        <w:trPr>
          <w:trHeight w:val="110"/>
        </w:trPr>
        <w:tc>
          <w:tcPr>
            <w:tcW w:w="3887" w:type="dxa"/>
            <w:vAlign w:val="bottom"/>
            <w:hideMark/>
          </w:tcPr>
          <w:p w14:paraId="24C0CDF4" w14:textId="77777777" w:rsidR="007B1A3C" w:rsidRDefault="007B1A3C" w:rsidP="007B1A3C">
            <w:pPr>
              <w:spacing w:line="360" w:lineRule="exact"/>
              <w:ind w:left="7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53" w:type="dxa"/>
            <w:vAlign w:val="bottom"/>
          </w:tcPr>
          <w:p w14:paraId="13A9D180" w14:textId="3E7D1CE4" w:rsidR="007B1A3C" w:rsidRDefault="004E3B12" w:rsidP="007B1A3C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Pr="004E3B12">
              <w:rPr>
                <w:color w:val="000000"/>
                <w:sz w:val="28"/>
                <w:szCs w:val="28"/>
              </w:rPr>
              <w:t>14</w:t>
            </w:r>
            <w:r w:rsidR="00872DAB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4D6D664" w14:textId="77777777" w:rsidR="007B1A3C" w:rsidRDefault="007B1A3C" w:rsidP="007B1A3C">
            <w:pPr>
              <w:tabs>
                <w:tab w:val="decimal" w:pos="0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6" w:type="dxa"/>
            <w:vAlign w:val="bottom"/>
            <w:hideMark/>
          </w:tcPr>
          <w:p w14:paraId="70EBB1B0" w14:textId="745F8FDD" w:rsidR="007B1A3C" w:rsidRDefault="007B1A3C" w:rsidP="007B1A3C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</w:rPr>
              <w:t>(191)</w:t>
            </w:r>
          </w:p>
        </w:tc>
        <w:tc>
          <w:tcPr>
            <w:tcW w:w="315" w:type="dxa"/>
            <w:vAlign w:val="center"/>
          </w:tcPr>
          <w:p w14:paraId="1D0C946A" w14:textId="77777777" w:rsidR="007B1A3C" w:rsidRDefault="007B1A3C" w:rsidP="007B1A3C">
            <w:pPr>
              <w:tabs>
                <w:tab w:val="decimal" w:pos="0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06A67A82" w14:textId="7D4FA950" w:rsidR="007B1A3C" w:rsidRDefault="004E3B12" w:rsidP="007B1A3C">
            <w:pPr>
              <w:tabs>
                <w:tab w:val="decimal" w:pos="61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BB67218" w14:textId="77777777" w:rsidR="007B1A3C" w:rsidRDefault="007B1A3C" w:rsidP="007B1A3C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8" w:type="dxa"/>
            <w:vAlign w:val="center"/>
            <w:hideMark/>
          </w:tcPr>
          <w:p w14:paraId="6143C448" w14:textId="0ACE6E2C" w:rsidR="007B1A3C" w:rsidRDefault="007B1A3C" w:rsidP="007B1A3C">
            <w:pPr>
              <w:tabs>
                <w:tab w:val="decimal" w:pos="79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</w:rPr>
              <w:t>-</w:t>
            </w:r>
          </w:p>
        </w:tc>
      </w:tr>
      <w:tr w:rsidR="007B1A3C" w14:paraId="07CF856D" w14:textId="77777777" w:rsidTr="007B1A3C">
        <w:trPr>
          <w:trHeight w:val="66"/>
        </w:trPr>
        <w:tc>
          <w:tcPr>
            <w:tcW w:w="3887" w:type="dxa"/>
            <w:vAlign w:val="bottom"/>
            <w:hideMark/>
          </w:tcPr>
          <w:p w14:paraId="16854794" w14:textId="77777777" w:rsidR="007B1A3C" w:rsidRDefault="007B1A3C" w:rsidP="007B1A3C">
            <w:pPr>
              <w:spacing w:line="360" w:lineRule="exact"/>
              <w:ind w:left="7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153" w:type="dxa"/>
          </w:tcPr>
          <w:p w14:paraId="1217C0C6" w14:textId="65D1F9DB" w:rsidR="007B1A3C" w:rsidRDefault="004E3B12" w:rsidP="007B1A3C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4E3B1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,</w:t>
            </w:r>
            <w:r w:rsidR="00872DAB">
              <w:rPr>
                <w:color w:val="000000"/>
                <w:sz w:val="28"/>
                <w:szCs w:val="28"/>
              </w:rPr>
              <w:t>101</w:t>
            </w:r>
          </w:p>
        </w:tc>
        <w:tc>
          <w:tcPr>
            <w:tcW w:w="270" w:type="dxa"/>
            <w:vAlign w:val="bottom"/>
          </w:tcPr>
          <w:p w14:paraId="344B34C3" w14:textId="77777777" w:rsidR="007B1A3C" w:rsidRDefault="007B1A3C" w:rsidP="007B1A3C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6" w:type="dxa"/>
            <w:hideMark/>
          </w:tcPr>
          <w:p w14:paraId="4433E598" w14:textId="6EEEE5BD" w:rsidR="007B1A3C" w:rsidRDefault="007B1A3C" w:rsidP="007B1A3C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</w:rPr>
              <w:t>766</w:t>
            </w:r>
          </w:p>
        </w:tc>
        <w:tc>
          <w:tcPr>
            <w:tcW w:w="315" w:type="dxa"/>
            <w:vAlign w:val="center"/>
          </w:tcPr>
          <w:p w14:paraId="15FBE05F" w14:textId="77777777" w:rsidR="007B1A3C" w:rsidRDefault="007B1A3C" w:rsidP="007B1A3C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7ADB626B" w14:textId="33C33DDC" w:rsidR="007B1A3C" w:rsidRDefault="004E3B12" w:rsidP="007B1A3C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4E3B1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,</w:t>
            </w:r>
            <w:r w:rsidR="00872DAB"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270" w:type="dxa"/>
            <w:vAlign w:val="center"/>
          </w:tcPr>
          <w:p w14:paraId="4D5B8EC4" w14:textId="77777777" w:rsidR="007B1A3C" w:rsidRDefault="007B1A3C" w:rsidP="007B1A3C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8" w:type="dxa"/>
            <w:vAlign w:val="center"/>
            <w:hideMark/>
          </w:tcPr>
          <w:p w14:paraId="4C80E49F" w14:textId="46110092" w:rsidR="007B1A3C" w:rsidRDefault="007B1A3C" w:rsidP="007B1A3C">
            <w:pPr>
              <w:tabs>
                <w:tab w:val="decimal" w:pos="97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</w:rPr>
              <w:t>766</w:t>
            </w:r>
          </w:p>
        </w:tc>
      </w:tr>
      <w:tr w:rsidR="007B1A3C" w14:paraId="674BC944" w14:textId="77777777" w:rsidTr="007B1A3C">
        <w:trPr>
          <w:trHeight w:val="66"/>
        </w:trPr>
        <w:tc>
          <w:tcPr>
            <w:tcW w:w="3887" w:type="dxa"/>
            <w:vAlign w:val="bottom"/>
            <w:hideMark/>
          </w:tcPr>
          <w:p w14:paraId="3F3E5C06" w14:textId="046BAA69" w:rsidR="007B1A3C" w:rsidRDefault="00406E25" w:rsidP="007B1A3C">
            <w:pPr>
              <w:spacing w:line="360" w:lineRule="exact"/>
              <w:ind w:left="7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53" w:type="dxa"/>
          </w:tcPr>
          <w:p w14:paraId="565D1936" w14:textId="51FDA2E7" w:rsidR="007B1A3C" w:rsidRDefault="00872DAB" w:rsidP="007B1A3C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270" w:type="dxa"/>
            <w:vAlign w:val="bottom"/>
          </w:tcPr>
          <w:p w14:paraId="4C9D0DF3" w14:textId="77777777" w:rsidR="007B1A3C" w:rsidRDefault="007B1A3C" w:rsidP="007B1A3C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6" w:type="dxa"/>
            <w:hideMark/>
          </w:tcPr>
          <w:p w14:paraId="402CFB3E" w14:textId="6E7E2CED" w:rsidR="007B1A3C" w:rsidRDefault="007B1A3C" w:rsidP="007B1A3C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15" w:type="dxa"/>
            <w:vAlign w:val="center"/>
          </w:tcPr>
          <w:p w14:paraId="18AF5CCE" w14:textId="77777777" w:rsidR="007B1A3C" w:rsidRDefault="007B1A3C" w:rsidP="007B1A3C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1A88182A" w14:textId="7FCACEA2" w:rsidR="007B1A3C" w:rsidRDefault="000C3D3F" w:rsidP="007B1A3C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270" w:type="dxa"/>
            <w:vAlign w:val="center"/>
          </w:tcPr>
          <w:p w14:paraId="7213C81D" w14:textId="77777777" w:rsidR="007B1A3C" w:rsidRDefault="007B1A3C" w:rsidP="007B1A3C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8" w:type="dxa"/>
            <w:vAlign w:val="center"/>
            <w:hideMark/>
          </w:tcPr>
          <w:p w14:paraId="7BF0FDF6" w14:textId="2E53E053" w:rsidR="007B1A3C" w:rsidRDefault="007B1A3C" w:rsidP="007B1A3C">
            <w:pPr>
              <w:tabs>
                <w:tab w:val="decimal" w:pos="97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</w:rPr>
              <w:t>12</w:t>
            </w:r>
          </w:p>
        </w:tc>
      </w:tr>
      <w:tr w:rsidR="007B1A3C" w14:paraId="371380C0" w14:textId="77777777" w:rsidTr="007B1A3C">
        <w:trPr>
          <w:trHeight w:val="56"/>
        </w:trPr>
        <w:tc>
          <w:tcPr>
            <w:tcW w:w="3887" w:type="dxa"/>
            <w:vAlign w:val="bottom"/>
            <w:hideMark/>
          </w:tcPr>
          <w:p w14:paraId="61751C21" w14:textId="77777777" w:rsidR="007B1A3C" w:rsidRDefault="007B1A3C" w:rsidP="007B1A3C">
            <w:pPr>
              <w:spacing w:line="360" w:lineRule="exact"/>
              <w:ind w:left="72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4C50370" w14:textId="6F53A945" w:rsidR="007B1A3C" w:rsidRDefault="004E3B12" w:rsidP="007B1A3C">
            <w:pPr>
              <w:tabs>
                <w:tab w:val="decimal" w:pos="936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 w:rsidRPr="004E3B12">
              <w:rPr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4E3B12">
              <w:rPr>
                <w:b/>
                <w:bCs/>
                <w:color w:val="000000"/>
                <w:sz w:val="28"/>
                <w:szCs w:val="28"/>
              </w:rPr>
              <w:t>38</w:t>
            </w:r>
            <w:r w:rsidR="00287FEA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7521DDA4" w14:textId="77777777" w:rsidR="007B1A3C" w:rsidRDefault="007B1A3C" w:rsidP="007B1A3C">
            <w:pPr>
              <w:tabs>
                <w:tab w:val="decimal" w:pos="862"/>
              </w:tabs>
              <w:snapToGrid w:val="0"/>
              <w:spacing w:line="360" w:lineRule="exact"/>
              <w:ind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2F40C362" w14:textId="662E31B9" w:rsidR="007B1A3C" w:rsidRDefault="007B1A3C" w:rsidP="007B1A3C">
            <w:pPr>
              <w:tabs>
                <w:tab w:val="decimal" w:pos="882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</w:rPr>
              <w:t>2,930</w:t>
            </w:r>
          </w:p>
        </w:tc>
        <w:tc>
          <w:tcPr>
            <w:tcW w:w="315" w:type="dxa"/>
            <w:vAlign w:val="center"/>
          </w:tcPr>
          <w:p w14:paraId="6294422B" w14:textId="77777777" w:rsidR="007B1A3C" w:rsidRDefault="007B1A3C" w:rsidP="007B1A3C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6CBB54F8" w14:textId="28F402A7" w:rsidR="007B1A3C" w:rsidRDefault="004E3B12" w:rsidP="007B1A3C">
            <w:pPr>
              <w:tabs>
                <w:tab w:val="decimal" w:pos="898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 w:rsidRPr="004E3B12">
              <w:rPr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4E3B12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287FEA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4E3B12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center"/>
          </w:tcPr>
          <w:p w14:paraId="69B796C4" w14:textId="77777777" w:rsidR="007B1A3C" w:rsidRDefault="007B1A3C" w:rsidP="007B1A3C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431FD3F7" w14:textId="20DAC24B" w:rsidR="007B1A3C" w:rsidRDefault="007B1A3C" w:rsidP="007B1A3C">
            <w:pPr>
              <w:tabs>
                <w:tab w:val="decimal" w:pos="972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</w:rPr>
              <w:t>2,706</w:t>
            </w:r>
          </w:p>
        </w:tc>
      </w:tr>
    </w:tbl>
    <w:p w14:paraId="720313B7" w14:textId="7B185028" w:rsidR="007B1A3C" w:rsidRDefault="007B1A3C" w:rsidP="00A72CF0">
      <w:pPr>
        <w:ind w:left="540"/>
        <w:rPr>
          <w:sz w:val="30"/>
          <w:szCs w:val="30"/>
          <w:cs/>
          <w:lang w:val="th-TH"/>
        </w:rPr>
      </w:pPr>
    </w:p>
    <w:p w14:paraId="008B9CD7" w14:textId="7FDED3D9" w:rsidR="00F81069" w:rsidRPr="00785F0F" w:rsidRDefault="00F81069" w:rsidP="007B1A3C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  <w:cs/>
          <w:lang w:val="th-TH"/>
        </w:rPr>
        <w:t>4</w:t>
      </w:r>
      <w:r w:rsidR="00CA3DE2">
        <w:rPr>
          <w:rFonts w:hint="cs"/>
          <w:b/>
          <w:bCs/>
          <w:sz w:val="30"/>
          <w:szCs w:val="30"/>
          <w:cs/>
          <w:lang w:val="th-TH"/>
        </w:rPr>
        <w:t>2</w:t>
      </w:r>
      <w:r w:rsidRPr="00785F0F">
        <w:rPr>
          <w:b/>
          <w:bCs/>
          <w:sz w:val="30"/>
          <w:szCs w:val="30"/>
          <w:cs/>
          <w:lang w:val="th-TH"/>
        </w:rPr>
        <w:tab/>
      </w:r>
      <w:r w:rsidRPr="00785F0F">
        <w:rPr>
          <w:rFonts w:hint="cs"/>
          <w:b/>
          <w:bCs/>
          <w:sz w:val="30"/>
          <w:szCs w:val="30"/>
          <w:cs/>
          <w:lang w:val="th-TH"/>
        </w:rPr>
        <w:t>ค่าใช้จ่ายอื่น ๆ</w:t>
      </w:r>
    </w:p>
    <w:p w14:paraId="070C8B12" w14:textId="77777777" w:rsidR="00F81069" w:rsidRPr="009D798E" w:rsidRDefault="00F81069" w:rsidP="009D798E">
      <w:pPr>
        <w:ind w:left="540"/>
        <w:rPr>
          <w:sz w:val="30"/>
          <w:szCs w:val="30"/>
          <w:cs/>
          <w:lang w:val="th-TH"/>
        </w:rPr>
      </w:pPr>
    </w:p>
    <w:p w14:paraId="6124FAE2" w14:textId="1D3ABADB" w:rsidR="007B1A3C" w:rsidRDefault="007B1A3C" w:rsidP="007B1A3C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  <w:r>
        <w:rPr>
          <w:rFonts w:hint="cs"/>
          <w:sz w:val="30"/>
          <w:szCs w:val="30"/>
          <w:cs/>
          <w:lang w:val="th-TH"/>
        </w:rPr>
        <w:t xml:space="preserve">ค่าใช้จ่ายอื่น ๆ ที่รวมอยู่ในกำไรหรือขาดทุนสำหรับปีสิ้นสุดวันที่ </w:t>
      </w:r>
      <w:r>
        <w:rPr>
          <w:rFonts w:hint="cs"/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</w:t>
      </w:r>
      <w:r>
        <w:rPr>
          <w:rFonts w:hint="cs"/>
          <w:sz w:val="30"/>
          <w:szCs w:val="30"/>
        </w:rPr>
        <w:t>25</w:t>
      </w:r>
      <w:r>
        <w:rPr>
          <w:rFonts w:hint="cs"/>
          <w:sz w:val="30"/>
          <w:szCs w:val="30"/>
          <w:cs/>
        </w:rPr>
        <w:t xml:space="preserve">62 และ </w:t>
      </w:r>
      <w:r>
        <w:rPr>
          <w:rFonts w:hint="cs"/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 xml:space="preserve">1 </w:t>
      </w:r>
      <w:r>
        <w:rPr>
          <w:rFonts w:hint="cs"/>
          <w:sz w:val="30"/>
          <w:szCs w:val="30"/>
          <w:cs/>
          <w:lang w:val="th-TH"/>
        </w:rPr>
        <w:t>มีดังนี้</w:t>
      </w:r>
    </w:p>
    <w:p w14:paraId="62B992C8" w14:textId="77777777" w:rsidR="007B1A3C" w:rsidRDefault="007B1A3C" w:rsidP="007B1A3C">
      <w:pPr>
        <w:ind w:left="540"/>
        <w:rPr>
          <w:sz w:val="30"/>
          <w:szCs w:val="30"/>
          <w:cs/>
          <w:lang w:val="th-TH"/>
        </w:rPr>
      </w:pPr>
    </w:p>
    <w:tbl>
      <w:tblPr>
        <w:tblW w:w="9300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854"/>
        <w:gridCol w:w="1171"/>
        <w:gridCol w:w="270"/>
        <w:gridCol w:w="1170"/>
        <w:gridCol w:w="270"/>
        <w:gridCol w:w="1080"/>
        <w:gridCol w:w="270"/>
        <w:gridCol w:w="1215"/>
      </w:tblGrid>
      <w:tr w:rsidR="007B1A3C" w14:paraId="565E7C14" w14:textId="77777777" w:rsidTr="007B1A3C">
        <w:tc>
          <w:tcPr>
            <w:tcW w:w="3854" w:type="dxa"/>
            <w:vAlign w:val="bottom"/>
          </w:tcPr>
          <w:p w14:paraId="0440E4F7" w14:textId="77777777" w:rsidR="007B1A3C" w:rsidRDefault="007B1A3C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11" w:type="dxa"/>
            <w:gridSpan w:val="3"/>
            <w:vAlign w:val="bottom"/>
            <w:hideMark/>
          </w:tcPr>
          <w:p w14:paraId="489C9732" w14:textId="77777777" w:rsidR="007B1A3C" w:rsidRDefault="007B1A3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A612D3C" w14:textId="77777777" w:rsidR="007B1A3C" w:rsidRDefault="007B1A3C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vAlign w:val="bottom"/>
            <w:hideMark/>
          </w:tcPr>
          <w:p w14:paraId="3D1128FE" w14:textId="77777777" w:rsidR="007B1A3C" w:rsidRDefault="007B1A3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7B1A3C" w14:paraId="5A737395" w14:textId="77777777" w:rsidTr="007B1A3C">
        <w:tc>
          <w:tcPr>
            <w:tcW w:w="3854" w:type="dxa"/>
            <w:vAlign w:val="bottom"/>
          </w:tcPr>
          <w:p w14:paraId="01CAE303" w14:textId="77777777" w:rsidR="007B1A3C" w:rsidRDefault="007B1A3C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71" w:type="dxa"/>
            <w:vAlign w:val="bottom"/>
            <w:hideMark/>
          </w:tcPr>
          <w:p w14:paraId="5F73921A" w14:textId="2D590D4F" w:rsidR="007B1A3C" w:rsidRDefault="007B1A3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6FB8C922" w14:textId="77777777" w:rsidR="007B1A3C" w:rsidRDefault="007B1A3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F091E75" w14:textId="5D65531E" w:rsidR="007B1A3C" w:rsidRDefault="007B1A3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2561</w:t>
            </w:r>
          </w:p>
        </w:tc>
        <w:tc>
          <w:tcPr>
            <w:tcW w:w="270" w:type="dxa"/>
            <w:vAlign w:val="bottom"/>
          </w:tcPr>
          <w:p w14:paraId="3BE220C8" w14:textId="77777777" w:rsidR="007B1A3C" w:rsidRDefault="007B1A3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D106DEC" w14:textId="0B13632D" w:rsidR="007B1A3C" w:rsidRDefault="007B1A3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2A55EBB3" w14:textId="77777777" w:rsidR="007B1A3C" w:rsidRDefault="007B1A3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vAlign w:val="bottom"/>
            <w:hideMark/>
          </w:tcPr>
          <w:p w14:paraId="3D3FFA55" w14:textId="01F334C9" w:rsidR="007B1A3C" w:rsidRDefault="007B1A3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2561</w:t>
            </w:r>
          </w:p>
        </w:tc>
      </w:tr>
      <w:tr w:rsidR="007B1A3C" w14:paraId="121F7499" w14:textId="77777777" w:rsidTr="007B1A3C">
        <w:tc>
          <w:tcPr>
            <w:tcW w:w="3854" w:type="dxa"/>
            <w:vAlign w:val="bottom"/>
          </w:tcPr>
          <w:p w14:paraId="1A25F9C4" w14:textId="77777777" w:rsidR="007B1A3C" w:rsidRDefault="007B1A3C">
            <w:pPr>
              <w:tabs>
                <w:tab w:val="left" w:pos="252"/>
              </w:tabs>
              <w:snapToGrid w:val="0"/>
              <w:spacing w:line="380" w:lineRule="exact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46" w:type="dxa"/>
            <w:gridSpan w:val="7"/>
            <w:vAlign w:val="bottom"/>
            <w:hideMark/>
          </w:tcPr>
          <w:p w14:paraId="3DEB977D" w14:textId="77777777" w:rsidR="007B1A3C" w:rsidRDefault="007B1A3C">
            <w:pPr>
              <w:spacing w:line="380" w:lineRule="exact"/>
              <w:ind w:right="-29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1A3C" w14:paraId="14AA7794" w14:textId="77777777" w:rsidTr="007B1A3C">
        <w:tc>
          <w:tcPr>
            <w:tcW w:w="3854" w:type="dxa"/>
            <w:vAlign w:val="bottom"/>
            <w:hideMark/>
          </w:tcPr>
          <w:p w14:paraId="5BC8D16B" w14:textId="77777777" w:rsidR="007B1A3C" w:rsidRDefault="007B1A3C" w:rsidP="007B1A3C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ค่าใช้จ่ายด้านการตลาด</w:t>
            </w:r>
          </w:p>
        </w:tc>
        <w:tc>
          <w:tcPr>
            <w:tcW w:w="1171" w:type="dxa"/>
            <w:vAlign w:val="center"/>
          </w:tcPr>
          <w:p w14:paraId="4216ECC8" w14:textId="14594B67" w:rsidR="007B1A3C" w:rsidRDefault="004E3B12" w:rsidP="007B1A3C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E3B12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E3B12">
              <w:rPr>
                <w:rFonts w:ascii="Angsana New" w:hAnsi="Angsana New" w:cs="Angsana New"/>
                <w:sz w:val="28"/>
                <w:szCs w:val="28"/>
                <w:lang w:val="en-US"/>
              </w:rPr>
              <w:t>06</w:t>
            </w:r>
            <w:r w:rsidR="00133F8B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center"/>
          </w:tcPr>
          <w:p w14:paraId="0486989D" w14:textId="77777777" w:rsidR="007B1A3C" w:rsidRDefault="007B1A3C" w:rsidP="007B1A3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70" w:type="dxa"/>
            <w:vAlign w:val="center"/>
            <w:hideMark/>
          </w:tcPr>
          <w:p w14:paraId="3A997E5A" w14:textId="40501A02" w:rsidR="007B1A3C" w:rsidRDefault="007B1A3C" w:rsidP="007B1A3C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8,757</w:t>
            </w:r>
          </w:p>
        </w:tc>
        <w:tc>
          <w:tcPr>
            <w:tcW w:w="270" w:type="dxa"/>
            <w:vAlign w:val="center"/>
          </w:tcPr>
          <w:p w14:paraId="2D9108D4" w14:textId="77777777" w:rsidR="007B1A3C" w:rsidRDefault="007B1A3C" w:rsidP="007B1A3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0C8775" w14:textId="2148B753" w:rsidR="007B1A3C" w:rsidRDefault="004E3B12" w:rsidP="007B1A3C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4E3B12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E3B12">
              <w:rPr>
                <w:color w:val="000000"/>
                <w:sz w:val="28"/>
                <w:szCs w:val="28"/>
              </w:rPr>
              <w:t>856</w:t>
            </w:r>
          </w:p>
        </w:tc>
        <w:tc>
          <w:tcPr>
            <w:tcW w:w="270" w:type="dxa"/>
            <w:vAlign w:val="center"/>
          </w:tcPr>
          <w:p w14:paraId="6BB55032" w14:textId="77777777" w:rsidR="007B1A3C" w:rsidRDefault="007B1A3C" w:rsidP="007B1A3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vAlign w:val="center"/>
            <w:hideMark/>
          </w:tcPr>
          <w:p w14:paraId="25D26CF3" w14:textId="6114212D" w:rsidR="007B1A3C" w:rsidRDefault="007B1A3C" w:rsidP="007B1A3C">
            <w:pPr>
              <w:tabs>
                <w:tab w:val="decimal" w:pos="999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</w:rPr>
              <w:t>8,475</w:t>
            </w:r>
          </w:p>
        </w:tc>
      </w:tr>
      <w:tr w:rsidR="007B1A3C" w14:paraId="52BC0B52" w14:textId="77777777" w:rsidTr="007B1A3C">
        <w:tc>
          <w:tcPr>
            <w:tcW w:w="3854" w:type="dxa"/>
            <w:vAlign w:val="bottom"/>
            <w:hideMark/>
          </w:tcPr>
          <w:p w14:paraId="6ABA1F50" w14:textId="77777777" w:rsidR="007B1A3C" w:rsidRDefault="007B1A3C" w:rsidP="007B1A3C">
            <w:pPr>
              <w:spacing w:line="380" w:lineRule="exac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ค่าบริการอื่น ๆ</w:t>
            </w:r>
          </w:p>
        </w:tc>
        <w:tc>
          <w:tcPr>
            <w:tcW w:w="1171" w:type="dxa"/>
            <w:vAlign w:val="center"/>
          </w:tcPr>
          <w:p w14:paraId="015022E6" w14:textId="5C3ACBCE" w:rsidR="007B1A3C" w:rsidRDefault="004E3B12" w:rsidP="007B1A3C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E3B1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E3B12">
              <w:rPr>
                <w:rFonts w:ascii="Angsana New" w:hAnsi="Angsana New" w:cs="Angsana New"/>
                <w:sz w:val="28"/>
                <w:szCs w:val="28"/>
                <w:lang w:val="en-US"/>
              </w:rPr>
              <w:t>952</w:t>
            </w:r>
          </w:p>
        </w:tc>
        <w:tc>
          <w:tcPr>
            <w:tcW w:w="270" w:type="dxa"/>
            <w:vAlign w:val="center"/>
          </w:tcPr>
          <w:p w14:paraId="7A577511" w14:textId="77777777" w:rsidR="007B1A3C" w:rsidRDefault="007B1A3C" w:rsidP="007B1A3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70" w:type="dxa"/>
            <w:vAlign w:val="center"/>
            <w:hideMark/>
          </w:tcPr>
          <w:p w14:paraId="08331121" w14:textId="6B10FF6E" w:rsidR="007B1A3C" w:rsidRDefault="007B1A3C" w:rsidP="007B1A3C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2,115</w:t>
            </w:r>
          </w:p>
        </w:tc>
        <w:tc>
          <w:tcPr>
            <w:tcW w:w="270" w:type="dxa"/>
            <w:vAlign w:val="center"/>
          </w:tcPr>
          <w:p w14:paraId="2A24D90F" w14:textId="77777777" w:rsidR="007B1A3C" w:rsidRDefault="007B1A3C" w:rsidP="007B1A3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2A7E585" w14:textId="03E92A0E" w:rsidR="007B1A3C" w:rsidRDefault="004E3B12" w:rsidP="007B1A3C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4E3B12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E3B12">
              <w:rPr>
                <w:color w:val="000000"/>
                <w:sz w:val="28"/>
                <w:szCs w:val="28"/>
              </w:rPr>
              <w:t>757</w:t>
            </w:r>
          </w:p>
        </w:tc>
        <w:tc>
          <w:tcPr>
            <w:tcW w:w="270" w:type="dxa"/>
            <w:vAlign w:val="center"/>
          </w:tcPr>
          <w:p w14:paraId="5E1D0DAF" w14:textId="77777777" w:rsidR="007B1A3C" w:rsidRDefault="007B1A3C" w:rsidP="007B1A3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vAlign w:val="center"/>
            <w:hideMark/>
          </w:tcPr>
          <w:p w14:paraId="1BA2E1C5" w14:textId="10FB00F0" w:rsidR="007B1A3C" w:rsidRDefault="007B1A3C" w:rsidP="007B1A3C">
            <w:pPr>
              <w:tabs>
                <w:tab w:val="decimal" w:pos="999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</w:rPr>
              <w:t>5,086</w:t>
            </w:r>
          </w:p>
        </w:tc>
      </w:tr>
      <w:tr w:rsidR="007B1A3C" w14:paraId="0A247779" w14:textId="77777777" w:rsidTr="007B1A3C">
        <w:tc>
          <w:tcPr>
            <w:tcW w:w="3854" w:type="dxa"/>
            <w:vAlign w:val="bottom"/>
            <w:hideMark/>
          </w:tcPr>
          <w:p w14:paraId="130B30F1" w14:textId="5FE78A48" w:rsidR="007B1A3C" w:rsidRDefault="007B1A3C" w:rsidP="007B1A3C">
            <w:pPr>
              <w:spacing w:line="380" w:lineRule="exac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ค่าตัดจำหน่าย</w:t>
            </w:r>
            <w:r w:rsidR="002D1E4E">
              <w:rPr>
                <w:rFonts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171" w:type="dxa"/>
            <w:vAlign w:val="center"/>
          </w:tcPr>
          <w:p w14:paraId="2F615376" w14:textId="6717860D" w:rsidR="007B1A3C" w:rsidRDefault="004E3B12" w:rsidP="007B1A3C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E3B1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E2746">
              <w:rPr>
                <w:rFonts w:ascii="Angsana New" w:hAnsi="Angsana New" w:cs="Angsana New"/>
                <w:sz w:val="28"/>
                <w:szCs w:val="28"/>
                <w:lang w:val="en-US"/>
              </w:rPr>
              <w:t>864</w:t>
            </w:r>
          </w:p>
        </w:tc>
        <w:tc>
          <w:tcPr>
            <w:tcW w:w="270" w:type="dxa"/>
            <w:vAlign w:val="center"/>
          </w:tcPr>
          <w:p w14:paraId="43CB9B67" w14:textId="77777777" w:rsidR="007B1A3C" w:rsidRDefault="007B1A3C" w:rsidP="007B1A3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70" w:type="dxa"/>
            <w:vAlign w:val="center"/>
            <w:hideMark/>
          </w:tcPr>
          <w:p w14:paraId="75158778" w14:textId="32426637" w:rsidR="007B1A3C" w:rsidRDefault="007B1A3C" w:rsidP="007B1A3C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1,640</w:t>
            </w:r>
          </w:p>
        </w:tc>
        <w:tc>
          <w:tcPr>
            <w:tcW w:w="270" w:type="dxa"/>
            <w:vAlign w:val="center"/>
          </w:tcPr>
          <w:p w14:paraId="55FB0A9E" w14:textId="77777777" w:rsidR="007B1A3C" w:rsidRDefault="007B1A3C" w:rsidP="007B1A3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AD32B57" w14:textId="782262F0" w:rsidR="007B1A3C" w:rsidRDefault="004E3B12" w:rsidP="007B1A3C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4E3B12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E3B12">
              <w:rPr>
                <w:color w:val="000000"/>
                <w:sz w:val="28"/>
                <w:szCs w:val="28"/>
              </w:rPr>
              <w:t>698</w:t>
            </w:r>
          </w:p>
        </w:tc>
        <w:tc>
          <w:tcPr>
            <w:tcW w:w="270" w:type="dxa"/>
            <w:vAlign w:val="center"/>
          </w:tcPr>
          <w:p w14:paraId="32325736" w14:textId="77777777" w:rsidR="007B1A3C" w:rsidRDefault="007B1A3C" w:rsidP="007B1A3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vAlign w:val="center"/>
            <w:hideMark/>
          </w:tcPr>
          <w:p w14:paraId="50488BB5" w14:textId="57CFDCB0" w:rsidR="007B1A3C" w:rsidRDefault="007B1A3C" w:rsidP="007B1A3C">
            <w:pPr>
              <w:tabs>
                <w:tab w:val="decimal" w:pos="999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</w:rPr>
              <w:t>1,545</w:t>
            </w:r>
          </w:p>
        </w:tc>
      </w:tr>
      <w:tr w:rsidR="007B1A3C" w14:paraId="282E7BC4" w14:textId="77777777" w:rsidTr="007B1A3C">
        <w:tc>
          <w:tcPr>
            <w:tcW w:w="3854" w:type="dxa"/>
            <w:vAlign w:val="bottom"/>
            <w:hideMark/>
          </w:tcPr>
          <w:p w14:paraId="340812D5" w14:textId="77777777" w:rsidR="007B1A3C" w:rsidRDefault="007B1A3C" w:rsidP="007B1A3C">
            <w:pPr>
              <w:spacing w:line="380" w:lineRule="exac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4C73FDC" w14:textId="0243FBDE" w:rsidR="007B1A3C" w:rsidRDefault="004E3B12" w:rsidP="007B1A3C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3B12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E2746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AA471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center"/>
          </w:tcPr>
          <w:p w14:paraId="5AE9A387" w14:textId="77777777" w:rsidR="007B1A3C" w:rsidRDefault="007B1A3C" w:rsidP="007B1A3C">
            <w:pPr>
              <w:tabs>
                <w:tab w:val="decimal" w:pos="738"/>
              </w:tabs>
              <w:snapToGrid w:val="0"/>
              <w:spacing w:line="380" w:lineRule="exact"/>
              <w:ind w:left="-108" w:right="-9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334C42" w14:textId="24D00795" w:rsidR="007B1A3C" w:rsidRDefault="007B1A3C" w:rsidP="007B1A3C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4,927</w:t>
            </w:r>
          </w:p>
        </w:tc>
        <w:tc>
          <w:tcPr>
            <w:tcW w:w="270" w:type="dxa"/>
            <w:vAlign w:val="center"/>
          </w:tcPr>
          <w:p w14:paraId="5B014E20" w14:textId="77777777" w:rsidR="007B1A3C" w:rsidRDefault="007B1A3C" w:rsidP="007B1A3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C1F0CC5" w14:textId="2F04CDB8" w:rsidR="007B1A3C" w:rsidRDefault="004E3B12" w:rsidP="007B1A3C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4E3B1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</w:t>
            </w:r>
            <w:r w:rsidRPr="004E3B12">
              <w:rPr>
                <w:sz w:val="28"/>
                <w:szCs w:val="28"/>
              </w:rPr>
              <w:t>345</w:t>
            </w:r>
          </w:p>
        </w:tc>
        <w:tc>
          <w:tcPr>
            <w:tcW w:w="270" w:type="dxa"/>
            <w:vAlign w:val="center"/>
          </w:tcPr>
          <w:p w14:paraId="2E39D808" w14:textId="77777777" w:rsidR="007B1A3C" w:rsidRDefault="007B1A3C" w:rsidP="007B1A3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C21650C" w14:textId="5A5168FE" w:rsidR="007B1A3C" w:rsidRDefault="007B1A3C" w:rsidP="007B1A3C">
            <w:pPr>
              <w:tabs>
                <w:tab w:val="decimal" w:pos="999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4,707</w:t>
            </w:r>
          </w:p>
        </w:tc>
      </w:tr>
      <w:tr w:rsidR="007B1A3C" w14:paraId="2C6627A6" w14:textId="77777777" w:rsidTr="007B1A3C">
        <w:tc>
          <w:tcPr>
            <w:tcW w:w="3854" w:type="dxa"/>
            <w:vAlign w:val="bottom"/>
            <w:hideMark/>
          </w:tcPr>
          <w:p w14:paraId="1A4ED22A" w14:textId="77777777" w:rsidR="007B1A3C" w:rsidRDefault="007B1A3C" w:rsidP="007B1A3C">
            <w:pPr>
              <w:spacing w:line="380" w:lineRule="exac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5CE1656E" w14:textId="730490CC" w:rsidR="007B1A3C" w:rsidRDefault="004E3B12" w:rsidP="007B1A3C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E3B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E3B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</w:t>
            </w:r>
            <w:r w:rsidR="00593E2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4DFD1470" w14:textId="1E9640A0" w:rsidR="007B1A3C" w:rsidRDefault="007B1A3C" w:rsidP="007B1A3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0105E09D" w14:textId="5FAFF2BF" w:rsidR="007B1A3C" w:rsidRDefault="007B1A3C" w:rsidP="007B1A3C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17,439</w:t>
            </w:r>
          </w:p>
        </w:tc>
        <w:tc>
          <w:tcPr>
            <w:tcW w:w="270" w:type="dxa"/>
            <w:vAlign w:val="center"/>
          </w:tcPr>
          <w:p w14:paraId="598684EE" w14:textId="77777777" w:rsidR="007B1A3C" w:rsidRDefault="007B1A3C" w:rsidP="007B1A3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18A68A83" w14:textId="2FA339CF" w:rsidR="007B1A3C" w:rsidRDefault="004E3B12" w:rsidP="007B1A3C">
            <w:pPr>
              <w:tabs>
                <w:tab w:val="decimal" w:pos="882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4E3B12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4E3B12">
              <w:rPr>
                <w:b/>
                <w:bCs/>
                <w:sz w:val="28"/>
                <w:szCs w:val="28"/>
              </w:rPr>
              <w:t>656</w:t>
            </w:r>
          </w:p>
        </w:tc>
        <w:tc>
          <w:tcPr>
            <w:tcW w:w="270" w:type="dxa"/>
            <w:vAlign w:val="center"/>
          </w:tcPr>
          <w:p w14:paraId="481C7FAF" w14:textId="77777777" w:rsidR="007B1A3C" w:rsidRDefault="007B1A3C" w:rsidP="007B1A3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085B29FB" w14:textId="29AAF56E" w:rsidR="007B1A3C" w:rsidRDefault="007B1A3C" w:rsidP="007B1A3C">
            <w:pPr>
              <w:tabs>
                <w:tab w:val="decimal" w:pos="999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</w:rPr>
              <w:t>19,813</w:t>
            </w:r>
          </w:p>
        </w:tc>
      </w:tr>
    </w:tbl>
    <w:p w14:paraId="7C8A4A2B" w14:textId="77777777" w:rsidR="007B1A3C" w:rsidRPr="00785F0F" w:rsidRDefault="007B1A3C">
      <w:pPr>
        <w:suppressAutoHyphens w:val="0"/>
        <w:rPr>
          <w:b/>
          <w:bCs/>
          <w:sz w:val="30"/>
          <w:szCs w:val="30"/>
          <w:cs/>
          <w:lang w:val="th-TH"/>
        </w:rPr>
      </w:pPr>
    </w:p>
    <w:p w14:paraId="1CA4845E" w14:textId="77777777" w:rsidR="007B1A3C" w:rsidRDefault="007B1A3C">
      <w:pPr>
        <w:suppressAutoHyphens w:val="0"/>
        <w:rPr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6DEF19BC" w14:textId="66824A0C" w:rsidR="00A72CF0" w:rsidRPr="00771857" w:rsidRDefault="00A72CF0" w:rsidP="00A72CF0">
      <w:pPr>
        <w:tabs>
          <w:tab w:val="left" w:pos="540"/>
        </w:tabs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  <w:cs/>
          <w:lang w:val="th-TH"/>
        </w:rPr>
        <w:lastRenderedPageBreak/>
        <w:t>4</w:t>
      </w:r>
      <w:r w:rsidR="00CA3DE2">
        <w:rPr>
          <w:rFonts w:hint="cs"/>
          <w:b/>
          <w:bCs/>
          <w:sz w:val="30"/>
          <w:szCs w:val="30"/>
          <w:cs/>
          <w:lang w:val="th-TH"/>
        </w:rPr>
        <w:t>3</w:t>
      </w:r>
      <w:r w:rsidRPr="00785F0F">
        <w:rPr>
          <w:b/>
          <w:bCs/>
          <w:sz w:val="30"/>
          <w:szCs w:val="30"/>
          <w:cs/>
          <w:lang w:val="th-TH"/>
        </w:rPr>
        <w:tab/>
        <w:t>หนี้สูญ หนี้สงสัยจะสูญและขาดทุนจากการด้อยค่า</w:t>
      </w:r>
    </w:p>
    <w:p w14:paraId="08BB355D" w14:textId="77777777" w:rsidR="00A72CF0" w:rsidRPr="009D798E" w:rsidRDefault="00A72CF0" w:rsidP="00A72CF0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</w:p>
    <w:p w14:paraId="5FA5F196" w14:textId="526969E8" w:rsidR="00F13620" w:rsidRDefault="00F13620" w:rsidP="00F13620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  <w:r>
        <w:rPr>
          <w:rFonts w:hint="cs"/>
          <w:sz w:val="30"/>
          <w:szCs w:val="30"/>
          <w:cs/>
          <w:lang w:val="th-TH"/>
        </w:rPr>
        <w:t xml:space="preserve">หนี้สูญ หนี้สงสัยจะสูญและขาดทุนจากการด้อยค่า รวมทั้งขาดทุนจากการปรับโครงสร้างหนี้ที่รวมอยู่ในกำไรหรือขาดทุนสำหรับปีสิ้นสุดวันที่ </w:t>
      </w:r>
      <w:r>
        <w:rPr>
          <w:rFonts w:hint="cs"/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</w:t>
      </w:r>
      <w:r>
        <w:rPr>
          <w:rFonts w:hint="cs"/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 xml:space="preserve">2 และ </w:t>
      </w:r>
      <w:r>
        <w:rPr>
          <w:rFonts w:hint="cs"/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 xml:space="preserve">1 </w:t>
      </w:r>
      <w:r>
        <w:rPr>
          <w:rFonts w:hint="cs"/>
          <w:sz w:val="30"/>
          <w:szCs w:val="30"/>
          <w:cs/>
          <w:lang w:val="th-TH"/>
        </w:rPr>
        <w:t>มีดังนี้</w:t>
      </w:r>
    </w:p>
    <w:p w14:paraId="7C31EC6B" w14:textId="77777777" w:rsidR="00F13620" w:rsidRDefault="00F13620" w:rsidP="00F13620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</w:p>
    <w:tbl>
      <w:tblPr>
        <w:tblW w:w="9300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854"/>
        <w:gridCol w:w="1171"/>
        <w:gridCol w:w="270"/>
        <w:gridCol w:w="1170"/>
        <w:gridCol w:w="270"/>
        <w:gridCol w:w="1080"/>
        <w:gridCol w:w="270"/>
        <w:gridCol w:w="1215"/>
      </w:tblGrid>
      <w:tr w:rsidR="00F13620" w14:paraId="17814B42" w14:textId="77777777" w:rsidTr="00F13620">
        <w:tc>
          <w:tcPr>
            <w:tcW w:w="3854" w:type="dxa"/>
            <w:vAlign w:val="bottom"/>
          </w:tcPr>
          <w:p w14:paraId="2247B86A" w14:textId="77777777" w:rsidR="00F13620" w:rsidRDefault="00F13620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11" w:type="dxa"/>
            <w:gridSpan w:val="3"/>
            <w:vAlign w:val="bottom"/>
            <w:hideMark/>
          </w:tcPr>
          <w:p w14:paraId="347A7195" w14:textId="77777777" w:rsidR="00F13620" w:rsidRDefault="00F13620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8642803" w14:textId="77777777" w:rsidR="00F13620" w:rsidRDefault="00F13620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vAlign w:val="bottom"/>
            <w:hideMark/>
          </w:tcPr>
          <w:p w14:paraId="155FCE7D" w14:textId="77777777" w:rsidR="00F13620" w:rsidRDefault="00F13620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F13620" w14:paraId="7C1FA3EC" w14:textId="77777777" w:rsidTr="00F13620">
        <w:tc>
          <w:tcPr>
            <w:tcW w:w="3854" w:type="dxa"/>
            <w:vAlign w:val="bottom"/>
          </w:tcPr>
          <w:p w14:paraId="5630DF25" w14:textId="77777777" w:rsidR="00F13620" w:rsidRDefault="00F13620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71" w:type="dxa"/>
            <w:vAlign w:val="bottom"/>
            <w:hideMark/>
          </w:tcPr>
          <w:p w14:paraId="2BED62D0" w14:textId="1F80CF35" w:rsidR="00F13620" w:rsidRDefault="00F13620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4CF48D45" w14:textId="77777777" w:rsidR="00F13620" w:rsidRDefault="00F13620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CDC6363" w14:textId="23254BA5" w:rsidR="00F13620" w:rsidRDefault="00F13620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2561</w:t>
            </w:r>
          </w:p>
        </w:tc>
        <w:tc>
          <w:tcPr>
            <w:tcW w:w="270" w:type="dxa"/>
            <w:vAlign w:val="bottom"/>
          </w:tcPr>
          <w:p w14:paraId="0DDDA635" w14:textId="77777777" w:rsidR="00F13620" w:rsidRDefault="00F13620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B3DFF8C" w14:textId="175B8CC4" w:rsidR="00F13620" w:rsidRDefault="00F13620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64814B7D" w14:textId="77777777" w:rsidR="00F13620" w:rsidRDefault="00F13620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vAlign w:val="bottom"/>
            <w:hideMark/>
          </w:tcPr>
          <w:p w14:paraId="4F39EC00" w14:textId="140F82BF" w:rsidR="00F13620" w:rsidRDefault="00F13620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2561</w:t>
            </w:r>
          </w:p>
        </w:tc>
      </w:tr>
      <w:tr w:rsidR="00F13620" w14:paraId="7020C6A8" w14:textId="77777777" w:rsidTr="00F13620">
        <w:tc>
          <w:tcPr>
            <w:tcW w:w="3854" w:type="dxa"/>
            <w:vAlign w:val="bottom"/>
          </w:tcPr>
          <w:p w14:paraId="64E09276" w14:textId="77777777" w:rsidR="00F13620" w:rsidRDefault="00F13620">
            <w:pPr>
              <w:tabs>
                <w:tab w:val="left" w:pos="252"/>
              </w:tabs>
              <w:snapToGrid w:val="0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46" w:type="dxa"/>
            <w:gridSpan w:val="7"/>
            <w:vAlign w:val="bottom"/>
            <w:hideMark/>
          </w:tcPr>
          <w:p w14:paraId="165FB148" w14:textId="77777777" w:rsidR="00F13620" w:rsidRDefault="00F13620">
            <w:pPr>
              <w:ind w:right="-29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13620" w14:paraId="0575CD82" w14:textId="77777777" w:rsidTr="00F13620">
        <w:tc>
          <w:tcPr>
            <w:tcW w:w="3854" w:type="dxa"/>
            <w:vAlign w:val="bottom"/>
            <w:hideMark/>
          </w:tcPr>
          <w:p w14:paraId="34722161" w14:textId="77777777" w:rsidR="00F13620" w:rsidRDefault="00F13620" w:rsidP="00F13620">
            <w:pPr>
              <w:ind w:left="72"/>
              <w:rPr>
                <w:i/>
                <w:iCs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1" w:type="dxa"/>
            <w:vAlign w:val="center"/>
          </w:tcPr>
          <w:p w14:paraId="197753F1" w14:textId="5A2874F0" w:rsidR="00F13620" w:rsidRDefault="004E3B12" w:rsidP="00F13620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4E3B12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11DC05E4" w14:textId="77777777" w:rsidR="00F13620" w:rsidRDefault="00F13620" w:rsidP="00F13620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70" w:type="dxa"/>
            <w:vAlign w:val="center"/>
            <w:hideMark/>
          </w:tcPr>
          <w:p w14:paraId="40DABE4A" w14:textId="2DC09649" w:rsidR="00F13620" w:rsidRDefault="00F13620" w:rsidP="00F13620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17</w:t>
            </w:r>
          </w:p>
        </w:tc>
        <w:tc>
          <w:tcPr>
            <w:tcW w:w="270" w:type="dxa"/>
            <w:vAlign w:val="center"/>
          </w:tcPr>
          <w:p w14:paraId="22C2FB25" w14:textId="77777777" w:rsidR="00F13620" w:rsidRDefault="00F13620" w:rsidP="00F13620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D298140" w14:textId="3E1E15EC" w:rsidR="00F13620" w:rsidRDefault="004E3B12" w:rsidP="00F13620">
            <w:pPr>
              <w:tabs>
                <w:tab w:val="decimal" w:pos="882"/>
              </w:tabs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Pr="004E3B12">
              <w:rPr>
                <w:color w:val="000000"/>
                <w:sz w:val="28"/>
                <w:szCs w:val="28"/>
              </w:rPr>
              <w:t>90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C5040AE" w14:textId="77777777" w:rsidR="00F13620" w:rsidRDefault="00F13620" w:rsidP="00F13620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vAlign w:val="center"/>
            <w:hideMark/>
          </w:tcPr>
          <w:p w14:paraId="1DCE112E" w14:textId="740B869D" w:rsidR="00F13620" w:rsidRDefault="00F13620" w:rsidP="00F13620">
            <w:pPr>
              <w:tabs>
                <w:tab w:val="decimal" w:pos="999"/>
              </w:tabs>
              <w:ind w:right="-270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</w:rPr>
              <w:t>17</w:t>
            </w:r>
          </w:p>
        </w:tc>
      </w:tr>
      <w:tr w:rsidR="00F13620" w14:paraId="2AEA813D" w14:textId="77777777" w:rsidTr="00F13620">
        <w:tc>
          <w:tcPr>
            <w:tcW w:w="3854" w:type="dxa"/>
            <w:vAlign w:val="bottom"/>
            <w:hideMark/>
          </w:tcPr>
          <w:p w14:paraId="1359A5C2" w14:textId="77777777" w:rsidR="00F13620" w:rsidRDefault="00F13620" w:rsidP="00F13620">
            <w:pPr>
              <w:ind w:left="72"/>
              <w:rPr>
                <w:i/>
                <w:i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เงินให้สินเชื่อแก่ลูกหนี้ </w:t>
            </w:r>
            <w:r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171" w:type="dxa"/>
            <w:vAlign w:val="center"/>
          </w:tcPr>
          <w:p w14:paraId="7138B96C" w14:textId="3F31054B" w:rsidR="00F13620" w:rsidRDefault="004E3B12" w:rsidP="00F13620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4E3B1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76F41">
              <w:rPr>
                <w:rFonts w:ascii="Angsana New" w:hAnsi="Angsana New" w:cs="Angsana New"/>
                <w:sz w:val="28"/>
                <w:szCs w:val="28"/>
              </w:rPr>
              <w:t>6,143</w:t>
            </w:r>
          </w:p>
        </w:tc>
        <w:tc>
          <w:tcPr>
            <w:tcW w:w="270" w:type="dxa"/>
            <w:vAlign w:val="center"/>
          </w:tcPr>
          <w:p w14:paraId="282E5C0C" w14:textId="77777777" w:rsidR="00F13620" w:rsidRDefault="00F13620" w:rsidP="00F13620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158DFCEC" w14:textId="520614A0" w:rsidR="00F13620" w:rsidRDefault="00917683" w:rsidP="00F13620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23,966</w:t>
            </w:r>
          </w:p>
        </w:tc>
        <w:tc>
          <w:tcPr>
            <w:tcW w:w="270" w:type="dxa"/>
            <w:vAlign w:val="center"/>
          </w:tcPr>
          <w:p w14:paraId="032CA4EF" w14:textId="77777777" w:rsidR="00F13620" w:rsidRDefault="00F13620" w:rsidP="00F13620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2C004F7" w14:textId="0A4BC4FC" w:rsidR="00F13620" w:rsidRDefault="004E3B12" w:rsidP="00F13620">
            <w:pPr>
              <w:tabs>
                <w:tab w:val="decimal" w:pos="882"/>
              </w:tabs>
              <w:ind w:right="-270"/>
              <w:rPr>
                <w:sz w:val="28"/>
                <w:szCs w:val="28"/>
              </w:rPr>
            </w:pPr>
            <w:r w:rsidRPr="004E3B12">
              <w:rPr>
                <w:sz w:val="28"/>
                <w:szCs w:val="28"/>
              </w:rPr>
              <w:t>3</w:t>
            </w:r>
            <w:r w:rsidR="009B79E1">
              <w:rPr>
                <w:sz w:val="28"/>
                <w:szCs w:val="28"/>
              </w:rPr>
              <w:t>6,169</w:t>
            </w:r>
          </w:p>
        </w:tc>
        <w:tc>
          <w:tcPr>
            <w:tcW w:w="270" w:type="dxa"/>
            <w:vAlign w:val="center"/>
          </w:tcPr>
          <w:p w14:paraId="7B8B7502" w14:textId="77777777" w:rsidR="00F13620" w:rsidRDefault="00F13620" w:rsidP="00F13620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vAlign w:val="center"/>
            <w:hideMark/>
          </w:tcPr>
          <w:p w14:paraId="3014D98B" w14:textId="57DD2CBE" w:rsidR="00F13620" w:rsidRDefault="006A28BC" w:rsidP="00F13620">
            <w:pPr>
              <w:tabs>
                <w:tab w:val="decimal" w:pos="999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23,945</w:t>
            </w:r>
          </w:p>
        </w:tc>
      </w:tr>
      <w:tr w:rsidR="00F13620" w14:paraId="0B9FED8C" w14:textId="77777777" w:rsidTr="00F13620">
        <w:tc>
          <w:tcPr>
            <w:tcW w:w="3854" w:type="dxa"/>
            <w:vAlign w:val="bottom"/>
            <w:hideMark/>
          </w:tcPr>
          <w:p w14:paraId="016CCF8A" w14:textId="77777777" w:rsidR="00F13620" w:rsidRDefault="00F13620" w:rsidP="00F13620">
            <w:pPr>
              <w:ind w:left="72"/>
              <w:rPr>
                <w:i/>
                <w:i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ขาดทุนจากการปรับโครงสร้างหนี้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6629475" w14:textId="0836758C" w:rsidR="00F13620" w:rsidRDefault="009814CC" w:rsidP="00F13620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158</w:t>
            </w:r>
          </w:p>
        </w:tc>
        <w:tc>
          <w:tcPr>
            <w:tcW w:w="270" w:type="dxa"/>
            <w:vAlign w:val="center"/>
          </w:tcPr>
          <w:p w14:paraId="4EE6369A" w14:textId="77777777" w:rsidR="00F13620" w:rsidRDefault="00F13620" w:rsidP="00F13620">
            <w:pPr>
              <w:tabs>
                <w:tab w:val="decimal" w:pos="738"/>
              </w:tabs>
              <w:snapToGrid w:val="0"/>
              <w:ind w:left="-108" w:right="-9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C99F0A" w14:textId="18189700" w:rsidR="00F13620" w:rsidRDefault="007A4986" w:rsidP="00F13620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270" w:type="dxa"/>
            <w:vAlign w:val="center"/>
          </w:tcPr>
          <w:p w14:paraId="01E72E75" w14:textId="77777777" w:rsidR="00F13620" w:rsidRDefault="00F13620" w:rsidP="00F13620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CEE00AB" w14:textId="26765E75" w:rsidR="00F13620" w:rsidRDefault="009A051B" w:rsidP="00F13620">
            <w:pPr>
              <w:tabs>
                <w:tab w:val="decimal" w:pos="882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  <w:tc>
          <w:tcPr>
            <w:tcW w:w="270" w:type="dxa"/>
            <w:vAlign w:val="center"/>
          </w:tcPr>
          <w:p w14:paraId="719C6282" w14:textId="77777777" w:rsidR="00F13620" w:rsidRDefault="00F13620" w:rsidP="00F13620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77C0386" w14:textId="1709E1B7" w:rsidR="00F13620" w:rsidRDefault="000331C6" w:rsidP="00F13620">
            <w:pPr>
              <w:tabs>
                <w:tab w:val="decimal" w:pos="999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F13620" w14:paraId="093F6691" w14:textId="77777777" w:rsidTr="00F13620">
        <w:tc>
          <w:tcPr>
            <w:tcW w:w="3854" w:type="dxa"/>
            <w:vAlign w:val="bottom"/>
            <w:hideMark/>
          </w:tcPr>
          <w:p w14:paraId="1168BA60" w14:textId="77777777" w:rsidR="00F13620" w:rsidRDefault="00F13620" w:rsidP="00F13620">
            <w:pPr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center"/>
          </w:tcPr>
          <w:p w14:paraId="79C2B649" w14:textId="0F564A82" w:rsidR="00F13620" w:rsidRDefault="004E3B12" w:rsidP="00F13620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E3B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</w:t>
            </w:r>
            <w:r w:rsidR="003060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E3B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270" w:type="dxa"/>
            <w:vAlign w:val="center"/>
          </w:tcPr>
          <w:p w14:paraId="3DD7FE50" w14:textId="77777777" w:rsidR="00F13620" w:rsidRDefault="00F13620" w:rsidP="00F13620">
            <w:pPr>
              <w:tabs>
                <w:tab w:val="decimal" w:pos="738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2441D34" w14:textId="312FBDE8" w:rsidR="00F13620" w:rsidRDefault="00F13620" w:rsidP="00F13620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24,023</w:t>
            </w:r>
          </w:p>
        </w:tc>
        <w:tc>
          <w:tcPr>
            <w:tcW w:w="270" w:type="dxa"/>
            <w:vAlign w:val="center"/>
          </w:tcPr>
          <w:p w14:paraId="2A211B13" w14:textId="77777777" w:rsidR="00F13620" w:rsidRDefault="00F13620" w:rsidP="00F13620">
            <w:pPr>
              <w:tabs>
                <w:tab w:val="decimal" w:pos="738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center"/>
          </w:tcPr>
          <w:p w14:paraId="531870CF" w14:textId="5BE87BF4" w:rsidR="00F13620" w:rsidRDefault="004E3B12" w:rsidP="00F13620">
            <w:pPr>
              <w:tabs>
                <w:tab w:val="decimal" w:pos="882"/>
              </w:tabs>
              <w:ind w:right="-270"/>
              <w:rPr>
                <w:b/>
                <w:bCs/>
                <w:sz w:val="28"/>
                <w:szCs w:val="28"/>
              </w:rPr>
            </w:pPr>
            <w:r w:rsidRPr="004E3B12">
              <w:rPr>
                <w:b/>
                <w:bCs/>
                <w:sz w:val="28"/>
                <w:szCs w:val="28"/>
              </w:rPr>
              <w:t>36</w:t>
            </w:r>
            <w:r w:rsidR="00306082">
              <w:rPr>
                <w:b/>
                <w:bCs/>
                <w:sz w:val="28"/>
                <w:szCs w:val="28"/>
              </w:rPr>
              <w:t>,</w:t>
            </w:r>
            <w:r w:rsidRPr="004E3B12">
              <w:rPr>
                <w:b/>
                <w:bCs/>
                <w:sz w:val="28"/>
                <w:szCs w:val="28"/>
              </w:rPr>
              <w:t>237</w:t>
            </w:r>
          </w:p>
        </w:tc>
        <w:tc>
          <w:tcPr>
            <w:tcW w:w="270" w:type="dxa"/>
            <w:vAlign w:val="center"/>
          </w:tcPr>
          <w:p w14:paraId="6BAC84EC" w14:textId="77777777" w:rsidR="00F13620" w:rsidRDefault="00F13620" w:rsidP="00F13620">
            <w:pPr>
              <w:tabs>
                <w:tab w:val="decimal" w:pos="738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47435C3" w14:textId="5072D3A1" w:rsidR="00F13620" w:rsidRDefault="00F13620" w:rsidP="00F13620">
            <w:pPr>
              <w:tabs>
                <w:tab w:val="decimal" w:pos="999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</w:rPr>
              <w:t>24,002</w:t>
            </w:r>
          </w:p>
        </w:tc>
      </w:tr>
    </w:tbl>
    <w:p w14:paraId="604E6B4A" w14:textId="77777777" w:rsidR="00F13620" w:rsidRDefault="00F13620" w:rsidP="00F13620">
      <w:pPr>
        <w:tabs>
          <w:tab w:val="left" w:pos="900"/>
        </w:tabs>
        <w:ind w:left="1080" w:right="-25" w:hanging="540"/>
        <w:jc w:val="both"/>
        <w:rPr>
          <w:sz w:val="16"/>
          <w:szCs w:val="16"/>
          <w:vertAlign w:val="superscript"/>
        </w:rPr>
      </w:pPr>
    </w:p>
    <w:p w14:paraId="3B76F2F0" w14:textId="77777777" w:rsidR="00F13620" w:rsidRDefault="00F13620" w:rsidP="00F13620">
      <w:pPr>
        <w:tabs>
          <w:tab w:val="left" w:pos="900"/>
        </w:tabs>
        <w:ind w:left="1080" w:right="-25" w:hanging="540"/>
        <w:jc w:val="both"/>
        <w:rPr>
          <w:sz w:val="20"/>
          <w:szCs w:val="20"/>
        </w:rPr>
      </w:pPr>
      <w:r>
        <w:rPr>
          <w:rFonts w:hint="cs"/>
          <w:sz w:val="30"/>
          <w:szCs w:val="30"/>
          <w:vertAlign w:val="superscript"/>
          <w:cs/>
        </w:rPr>
        <w:t>*</w:t>
      </w:r>
      <w:r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</w:rPr>
        <w:tab/>
      </w:r>
      <w:r>
        <w:rPr>
          <w:rFonts w:hint="cs"/>
          <w:sz w:val="20"/>
          <w:szCs w:val="20"/>
          <w:cs/>
        </w:rPr>
        <w:t>สุทธิจากหนี้สูญได้รับคืน</w:t>
      </w:r>
    </w:p>
    <w:p w14:paraId="52367728" w14:textId="77777777" w:rsidR="00F13620" w:rsidRPr="006130DB" w:rsidRDefault="00F13620" w:rsidP="006130DB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</w:p>
    <w:p w14:paraId="55410E56" w14:textId="5A5DD555" w:rsidR="00A72CF0" w:rsidRPr="00785F0F" w:rsidRDefault="006E4127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  <w:cs/>
          <w:lang w:val="th-TH"/>
        </w:rPr>
        <w:t>4</w:t>
      </w:r>
      <w:r w:rsidR="00CA3DE2">
        <w:rPr>
          <w:rFonts w:hint="cs"/>
          <w:b/>
          <w:bCs/>
          <w:sz w:val="30"/>
          <w:szCs w:val="30"/>
          <w:cs/>
          <w:lang w:val="th-TH"/>
        </w:rPr>
        <w:t>4</w:t>
      </w:r>
      <w:r w:rsidR="00A72CF0" w:rsidRPr="00785F0F">
        <w:rPr>
          <w:b/>
          <w:bCs/>
          <w:sz w:val="30"/>
          <w:szCs w:val="30"/>
          <w:cs/>
          <w:lang w:val="th-TH"/>
        </w:rPr>
        <w:tab/>
        <w:t>ภาษีเงินได้</w:t>
      </w:r>
    </w:p>
    <w:p w14:paraId="3BCFDF72" w14:textId="77777777" w:rsidR="00A72CF0" w:rsidRPr="00BB2162" w:rsidRDefault="00A72CF0" w:rsidP="009D798E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</w:p>
    <w:p w14:paraId="64E8F1FF" w14:textId="77777777" w:rsidR="00F13620" w:rsidRDefault="00F13620" w:rsidP="00F13620">
      <w:pPr>
        <w:ind w:left="540"/>
        <w:rPr>
          <w:sz w:val="30"/>
          <w:szCs w:val="30"/>
        </w:rPr>
      </w:pPr>
      <w:r>
        <w:rPr>
          <w:rFonts w:hint="cs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798B0BB" w14:textId="77777777" w:rsidR="00F13620" w:rsidRDefault="00F13620" w:rsidP="00F13620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</w:p>
    <w:tbl>
      <w:tblPr>
        <w:tblW w:w="9165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674"/>
        <w:gridCol w:w="1171"/>
        <w:gridCol w:w="270"/>
        <w:gridCol w:w="1170"/>
        <w:gridCol w:w="270"/>
        <w:gridCol w:w="1080"/>
        <w:gridCol w:w="270"/>
        <w:gridCol w:w="1260"/>
      </w:tblGrid>
      <w:tr w:rsidR="00F13620" w14:paraId="3AE081E8" w14:textId="77777777" w:rsidTr="00F13620">
        <w:tc>
          <w:tcPr>
            <w:tcW w:w="3674" w:type="dxa"/>
          </w:tcPr>
          <w:p w14:paraId="17C0E1C2" w14:textId="77777777" w:rsidR="00F13620" w:rsidRDefault="00F13620">
            <w:pPr>
              <w:pStyle w:val="BodyText"/>
              <w:snapToGrid w:val="0"/>
              <w:rPr>
                <w:rFonts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1" w:type="dxa"/>
            <w:gridSpan w:val="3"/>
            <w:hideMark/>
          </w:tcPr>
          <w:p w14:paraId="5DA19190" w14:textId="77777777" w:rsidR="00F13620" w:rsidRDefault="00F13620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rFonts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5A2319" w14:textId="77777777" w:rsidR="00F13620" w:rsidRDefault="00F1362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0F012B22" w14:textId="77777777" w:rsidR="00F13620" w:rsidRDefault="00F13620">
            <w:pPr>
              <w:ind w:left="-108" w:right="-108"/>
              <w:jc w:val="center"/>
              <w:rPr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F13620" w14:paraId="3BAE609E" w14:textId="77777777" w:rsidTr="00F13620">
        <w:tc>
          <w:tcPr>
            <w:tcW w:w="3674" w:type="dxa"/>
            <w:hideMark/>
          </w:tcPr>
          <w:p w14:paraId="51E470DB" w14:textId="77777777" w:rsidR="00F13620" w:rsidRDefault="00F13620">
            <w:pPr>
              <w:rPr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1171" w:type="dxa"/>
            <w:vAlign w:val="bottom"/>
            <w:hideMark/>
          </w:tcPr>
          <w:p w14:paraId="43CA57A7" w14:textId="1EB8CFC7" w:rsidR="00F13620" w:rsidRDefault="00F13620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44917031" w14:textId="77777777" w:rsidR="00F13620" w:rsidRDefault="00F13620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A89EF6E" w14:textId="562D5B8F" w:rsidR="00F13620" w:rsidRDefault="00F13620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2561</w:t>
            </w:r>
          </w:p>
        </w:tc>
        <w:tc>
          <w:tcPr>
            <w:tcW w:w="270" w:type="dxa"/>
            <w:vAlign w:val="bottom"/>
          </w:tcPr>
          <w:p w14:paraId="38B30A74" w14:textId="77777777" w:rsidR="00F13620" w:rsidRDefault="00F13620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47A4E685" w14:textId="016D80CE" w:rsidR="00F13620" w:rsidRDefault="00F13620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1C2C691D" w14:textId="77777777" w:rsidR="00F13620" w:rsidRDefault="00F13620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EC94D7B" w14:textId="7FEDD433" w:rsidR="00F13620" w:rsidRDefault="00F13620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2561</w:t>
            </w:r>
          </w:p>
        </w:tc>
      </w:tr>
      <w:tr w:rsidR="00F13620" w14:paraId="227A0B26" w14:textId="77777777" w:rsidTr="00F13620">
        <w:tc>
          <w:tcPr>
            <w:tcW w:w="3674" w:type="dxa"/>
          </w:tcPr>
          <w:p w14:paraId="2BBD6DD5" w14:textId="77777777" w:rsidR="00F13620" w:rsidRDefault="00F13620">
            <w:pPr>
              <w:pStyle w:val="BodyText"/>
              <w:snapToGrid w:val="0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5491" w:type="dxa"/>
            <w:gridSpan w:val="7"/>
            <w:hideMark/>
          </w:tcPr>
          <w:p w14:paraId="1D2B5574" w14:textId="77777777" w:rsidR="00F13620" w:rsidRDefault="00F1362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13620" w14:paraId="13454175" w14:textId="77777777" w:rsidTr="00F13620">
        <w:tc>
          <w:tcPr>
            <w:tcW w:w="3674" w:type="dxa"/>
            <w:hideMark/>
          </w:tcPr>
          <w:p w14:paraId="3F0A79A3" w14:textId="77777777" w:rsidR="00F13620" w:rsidRDefault="00F13620">
            <w:pPr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ภาษีเงินได้ของปีปัจจุบัน</w:t>
            </w:r>
          </w:p>
        </w:tc>
        <w:tc>
          <w:tcPr>
            <w:tcW w:w="1171" w:type="dxa"/>
            <w:vAlign w:val="center"/>
          </w:tcPr>
          <w:p w14:paraId="0FE92AF9" w14:textId="77777777" w:rsidR="00F13620" w:rsidRDefault="00F13620">
            <w:pPr>
              <w:pStyle w:val="acctfourfigures"/>
              <w:snapToGrid w:val="0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F22543E" w14:textId="77777777" w:rsidR="00F13620" w:rsidRDefault="00F1362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306BACB" w14:textId="77777777" w:rsidR="00F13620" w:rsidRDefault="00F13620">
            <w:pPr>
              <w:pStyle w:val="acctfourfigures"/>
              <w:tabs>
                <w:tab w:val="decimal" w:pos="1050"/>
              </w:tabs>
              <w:snapToGrid w:val="0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1438E9B9" w14:textId="77777777" w:rsidR="00F13620" w:rsidRDefault="00F1362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66B07DD" w14:textId="77777777" w:rsidR="00F13620" w:rsidRDefault="00F13620">
            <w:pPr>
              <w:pStyle w:val="acctfourfigures"/>
              <w:snapToGrid w:val="0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319A930" w14:textId="77777777" w:rsidR="00F13620" w:rsidRDefault="00F1362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A7C7299" w14:textId="77777777" w:rsidR="00F13620" w:rsidRDefault="00F13620">
            <w:pPr>
              <w:pStyle w:val="acctfourfigures"/>
              <w:tabs>
                <w:tab w:val="decimal" w:pos="1054"/>
              </w:tabs>
              <w:snapToGrid w:val="0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13620" w14:paraId="7AFD69F1" w14:textId="77777777" w:rsidTr="00F13620">
        <w:tc>
          <w:tcPr>
            <w:tcW w:w="3674" w:type="dxa"/>
            <w:hideMark/>
          </w:tcPr>
          <w:p w14:paraId="62ECF24E" w14:textId="77777777" w:rsidR="00F13620" w:rsidRDefault="00F13620" w:rsidP="00F1362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1171" w:type="dxa"/>
            <w:vAlign w:val="center"/>
          </w:tcPr>
          <w:p w14:paraId="37187B25" w14:textId="7900C69F" w:rsidR="00F13620" w:rsidRDefault="00CE30D9" w:rsidP="00F13620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20,958</w:t>
            </w:r>
          </w:p>
        </w:tc>
        <w:tc>
          <w:tcPr>
            <w:tcW w:w="270" w:type="dxa"/>
            <w:vAlign w:val="center"/>
          </w:tcPr>
          <w:p w14:paraId="413907FE" w14:textId="77777777" w:rsidR="00F13620" w:rsidRDefault="00F13620" w:rsidP="00F13620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  <w:hideMark/>
          </w:tcPr>
          <w:p w14:paraId="43F4750A" w14:textId="173CF0CA" w:rsidR="00F13620" w:rsidRDefault="00F13620" w:rsidP="00F13620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11,519</w:t>
            </w:r>
          </w:p>
        </w:tc>
        <w:tc>
          <w:tcPr>
            <w:tcW w:w="270" w:type="dxa"/>
            <w:vAlign w:val="center"/>
          </w:tcPr>
          <w:p w14:paraId="143ACB57" w14:textId="77777777" w:rsidR="00F13620" w:rsidRDefault="00F13620" w:rsidP="00F13620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E977FC1" w14:textId="01D326D1" w:rsidR="00F13620" w:rsidRDefault="00CE30D9" w:rsidP="00F13620">
            <w:pPr>
              <w:tabs>
                <w:tab w:val="decimal" w:pos="882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19,495</w:t>
            </w:r>
          </w:p>
        </w:tc>
        <w:tc>
          <w:tcPr>
            <w:tcW w:w="270" w:type="dxa"/>
            <w:vAlign w:val="center"/>
          </w:tcPr>
          <w:p w14:paraId="050CDCF8" w14:textId="77777777" w:rsidR="00F13620" w:rsidRDefault="00F13620" w:rsidP="00F13620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  <w:hideMark/>
          </w:tcPr>
          <w:p w14:paraId="5985BF01" w14:textId="64E7FEB8" w:rsidR="00F13620" w:rsidRDefault="00F13620" w:rsidP="00F13620">
            <w:pPr>
              <w:tabs>
                <w:tab w:val="decimal" w:pos="972"/>
              </w:tabs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9,554</w:t>
            </w:r>
          </w:p>
        </w:tc>
      </w:tr>
      <w:tr w:rsidR="00F13620" w14:paraId="084087EF" w14:textId="77777777" w:rsidTr="00F13620">
        <w:tc>
          <w:tcPr>
            <w:tcW w:w="3674" w:type="dxa"/>
            <w:hideMark/>
          </w:tcPr>
          <w:p w14:paraId="66D647EC" w14:textId="77777777" w:rsidR="00F13620" w:rsidRDefault="00F13620" w:rsidP="00F13620">
            <w:pPr>
              <w:ind w:left="-9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171" w:type="dxa"/>
            <w:vAlign w:val="center"/>
          </w:tcPr>
          <w:p w14:paraId="45920EDD" w14:textId="77777777" w:rsidR="00F13620" w:rsidRDefault="00F13620" w:rsidP="00F13620">
            <w:pPr>
              <w:pStyle w:val="PlainText"/>
              <w:tabs>
                <w:tab w:val="decimal" w:pos="1044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F50FDDE" w14:textId="77777777" w:rsidR="00F13620" w:rsidRDefault="00F13620" w:rsidP="00F1362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127EF5D" w14:textId="77777777" w:rsidR="00F13620" w:rsidRDefault="00F13620" w:rsidP="00F13620">
            <w:pPr>
              <w:pStyle w:val="PlainText"/>
              <w:tabs>
                <w:tab w:val="decimal" w:pos="1044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41681B9" w14:textId="77777777" w:rsidR="00F13620" w:rsidRDefault="00F13620" w:rsidP="00F1362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E7B8639" w14:textId="77777777" w:rsidR="00F13620" w:rsidRDefault="00F13620" w:rsidP="00F13620">
            <w:pPr>
              <w:pStyle w:val="PlainText"/>
              <w:tabs>
                <w:tab w:val="decimal" w:pos="967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3D927BF" w14:textId="77777777" w:rsidR="00F13620" w:rsidRDefault="00F13620" w:rsidP="00F1362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CD6D1EE" w14:textId="77777777" w:rsidR="00F13620" w:rsidRDefault="00F13620" w:rsidP="00F13620">
            <w:pPr>
              <w:pStyle w:val="PlainText"/>
              <w:tabs>
                <w:tab w:val="decimal" w:pos="97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13620" w14:paraId="5B927CCB" w14:textId="77777777" w:rsidTr="00F13620">
        <w:tc>
          <w:tcPr>
            <w:tcW w:w="3674" w:type="dxa"/>
            <w:hideMark/>
          </w:tcPr>
          <w:p w14:paraId="2EAB81AA" w14:textId="77777777" w:rsidR="00F13620" w:rsidRDefault="00F13620" w:rsidP="00F1362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1" w:type="dxa"/>
            <w:vAlign w:val="center"/>
          </w:tcPr>
          <w:p w14:paraId="049A2630" w14:textId="3D523634" w:rsidR="00F13620" w:rsidRDefault="00CE30D9" w:rsidP="00F13620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(1,860)</w:t>
            </w:r>
          </w:p>
        </w:tc>
        <w:tc>
          <w:tcPr>
            <w:tcW w:w="270" w:type="dxa"/>
            <w:vAlign w:val="center"/>
          </w:tcPr>
          <w:p w14:paraId="28B7A13B" w14:textId="77777777" w:rsidR="00F13620" w:rsidRDefault="00F13620" w:rsidP="00F13620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center"/>
            <w:hideMark/>
          </w:tcPr>
          <w:p w14:paraId="27B12B34" w14:textId="28A1FA93" w:rsidR="00F13620" w:rsidRDefault="00F13620" w:rsidP="00F13620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(2,051)</w:t>
            </w:r>
          </w:p>
        </w:tc>
        <w:tc>
          <w:tcPr>
            <w:tcW w:w="270" w:type="dxa"/>
            <w:vAlign w:val="center"/>
          </w:tcPr>
          <w:p w14:paraId="52D32A67" w14:textId="77777777" w:rsidR="00F13620" w:rsidRDefault="00F13620" w:rsidP="00F13620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0E9A52" w14:textId="56884B8F" w:rsidR="00F13620" w:rsidRDefault="00CE30D9" w:rsidP="00F13620">
            <w:pPr>
              <w:tabs>
                <w:tab w:val="decimal" w:pos="882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(1,703)</w:t>
            </w:r>
          </w:p>
        </w:tc>
        <w:tc>
          <w:tcPr>
            <w:tcW w:w="270" w:type="dxa"/>
            <w:vAlign w:val="center"/>
          </w:tcPr>
          <w:p w14:paraId="6D42FAA7" w14:textId="77777777" w:rsidR="00F13620" w:rsidRDefault="00F13620" w:rsidP="00F13620">
            <w:pPr>
              <w:pStyle w:val="PlainText"/>
              <w:tabs>
                <w:tab w:val="decimal" w:pos="1054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96C1B8" w14:textId="00140101" w:rsidR="00F13620" w:rsidRDefault="00F13620" w:rsidP="00F13620">
            <w:pPr>
              <w:tabs>
                <w:tab w:val="decimal" w:pos="972"/>
              </w:tabs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(2,001)</w:t>
            </w:r>
          </w:p>
        </w:tc>
      </w:tr>
      <w:tr w:rsidR="00F13620" w14:paraId="7383155A" w14:textId="77777777" w:rsidTr="00F13620">
        <w:trPr>
          <w:trHeight w:val="100"/>
        </w:trPr>
        <w:tc>
          <w:tcPr>
            <w:tcW w:w="3674" w:type="dxa"/>
            <w:hideMark/>
          </w:tcPr>
          <w:p w14:paraId="1DCA667E" w14:textId="77777777" w:rsidR="00F13620" w:rsidRDefault="00F13620" w:rsidP="00F13620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78CAB514" w14:textId="4056A004" w:rsidR="00F13620" w:rsidRDefault="00CE30D9" w:rsidP="00F13620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19,098</w:t>
            </w:r>
          </w:p>
        </w:tc>
        <w:tc>
          <w:tcPr>
            <w:tcW w:w="270" w:type="dxa"/>
            <w:vAlign w:val="center"/>
          </w:tcPr>
          <w:p w14:paraId="1391C125" w14:textId="77777777" w:rsidR="00F13620" w:rsidRDefault="00F13620" w:rsidP="00F13620">
            <w:pPr>
              <w:pStyle w:val="acctfourfigures"/>
              <w:snapToGrid w:val="0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59AB6C1A" w14:textId="2623ABFE" w:rsidR="00F13620" w:rsidRDefault="00F13620" w:rsidP="00F13620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9,468</w:t>
            </w:r>
          </w:p>
        </w:tc>
        <w:tc>
          <w:tcPr>
            <w:tcW w:w="270" w:type="dxa"/>
            <w:vAlign w:val="center"/>
          </w:tcPr>
          <w:p w14:paraId="205EFC1C" w14:textId="77777777" w:rsidR="00F13620" w:rsidRDefault="00F13620" w:rsidP="00F1362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center"/>
          </w:tcPr>
          <w:p w14:paraId="76FA8FC4" w14:textId="2A485AD7" w:rsidR="00F13620" w:rsidRDefault="00CE30D9" w:rsidP="00F13620">
            <w:pPr>
              <w:tabs>
                <w:tab w:val="decimal" w:pos="882"/>
              </w:tabs>
              <w:ind w:right="-108"/>
              <w:rPr>
                <w:b/>
                <w:bCs/>
                <w:sz w:val="28"/>
                <w:szCs w:val="28"/>
              </w:rPr>
            </w:pPr>
            <w:r w:rsidRPr="00CE30D9">
              <w:rPr>
                <w:b/>
                <w:bCs/>
                <w:sz w:val="28"/>
                <w:szCs w:val="28"/>
              </w:rPr>
              <w:t>17</w:t>
            </w:r>
            <w:r w:rsidR="00BE437A">
              <w:rPr>
                <w:b/>
                <w:bCs/>
                <w:sz w:val="28"/>
                <w:szCs w:val="28"/>
              </w:rPr>
              <w:t>,</w:t>
            </w:r>
            <w:r w:rsidRPr="00CE30D9">
              <w:rPr>
                <w:b/>
                <w:bCs/>
                <w:sz w:val="28"/>
                <w:szCs w:val="28"/>
              </w:rPr>
              <w:t>792</w:t>
            </w:r>
          </w:p>
        </w:tc>
        <w:tc>
          <w:tcPr>
            <w:tcW w:w="270" w:type="dxa"/>
            <w:vAlign w:val="center"/>
          </w:tcPr>
          <w:p w14:paraId="056A4AFE" w14:textId="77777777" w:rsidR="00F13620" w:rsidRDefault="00F13620" w:rsidP="00F13620">
            <w:pPr>
              <w:pStyle w:val="acctfourfigures"/>
              <w:tabs>
                <w:tab w:val="decimal" w:pos="731"/>
              </w:tabs>
              <w:snapToGrid w:val="0"/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59CB9E41" w14:textId="682402EF" w:rsidR="00F13620" w:rsidRDefault="00F13620" w:rsidP="00F13620">
            <w:pPr>
              <w:tabs>
                <w:tab w:val="decimal" w:pos="972"/>
              </w:tabs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</w:rPr>
              <w:t>7,553</w:t>
            </w:r>
          </w:p>
        </w:tc>
      </w:tr>
    </w:tbl>
    <w:p w14:paraId="06D71390" w14:textId="77777777" w:rsidR="00F13620" w:rsidRDefault="00F13620" w:rsidP="00F13620">
      <w:pPr>
        <w:ind w:left="532" w:right="-18"/>
        <w:rPr>
          <w:bCs/>
          <w:i/>
          <w:iCs/>
          <w:sz w:val="24"/>
          <w:szCs w:val="24"/>
        </w:rPr>
      </w:pPr>
    </w:p>
    <w:p w14:paraId="04162427" w14:textId="77777777" w:rsidR="00F13620" w:rsidRDefault="00F13620" w:rsidP="00F13620">
      <w:pPr>
        <w:suppressAutoHyphens w:val="0"/>
        <w:rPr>
          <w:bCs/>
          <w:i/>
          <w:iCs/>
          <w:sz w:val="30"/>
          <w:szCs w:val="30"/>
        </w:rPr>
      </w:pPr>
      <w:r>
        <w:rPr>
          <w:rFonts w:hint="cs"/>
          <w:bCs/>
          <w:i/>
          <w:iCs/>
          <w:sz w:val="30"/>
          <w:szCs w:val="30"/>
          <w:cs/>
        </w:rPr>
        <w:br w:type="page"/>
      </w:r>
    </w:p>
    <w:p w14:paraId="60759F6B" w14:textId="77777777" w:rsidR="00F13620" w:rsidRDefault="00F13620" w:rsidP="00F13620">
      <w:pPr>
        <w:ind w:left="532" w:right="-18"/>
        <w:rPr>
          <w:bCs/>
          <w:sz w:val="30"/>
          <w:szCs w:val="30"/>
          <w:cs/>
        </w:rPr>
      </w:pPr>
      <w:r>
        <w:rPr>
          <w:rFonts w:hint="cs"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1B71AF01" w14:textId="77777777" w:rsidR="00F13620" w:rsidRPr="00DB0909" w:rsidRDefault="00F13620" w:rsidP="00F13620">
      <w:pPr>
        <w:ind w:left="540" w:right="-18"/>
        <w:rPr>
          <w:sz w:val="30"/>
          <w:szCs w:val="30"/>
        </w:rPr>
      </w:pPr>
    </w:p>
    <w:tbl>
      <w:tblPr>
        <w:tblW w:w="949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1"/>
        <w:gridCol w:w="1009"/>
        <w:gridCol w:w="183"/>
        <w:gridCol w:w="1009"/>
        <w:gridCol w:w="183"/>
        <w:gridCol w:w="1102"/>
        <w:gridCol w:w="183"/>
        <w:gridCol w:w="1009"/>
        <w:gridCol w:w="183"/>
        <w:gridCol w:w="1009"/>
        <w:gridCol w:w="183"/>
        <w:gridCol w:w="1011"/>
      </w:tblGrid>
      <w:tr w:rsidR="00F13620" w14:paraId="5ED4815F" w14:textId="77777777" w:rsidTr="00F13620">
        <w:trPr>
          <w:cantSplit/>
          <w:trHeight w:val="173"/>
        </w:trPr>
        <w:tc>
          <w:tcPr>
            <w:tcW w:w="2431" w:type="dxa"/>
            <w:hideMark/>
          </w:tcPr>
          <w:p w14:paraId="735378C0" w14:textId="77777777" w:rsidR="00F13620" w:rsidRDefault="00F13620" w:rsidP="00F13620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 </w:t>
            </w:r>
          </w:p>
        </w:tc>
        <w:tc>
          <w:tcPr>
            <w:tcW w:w="7064" w:type="dxa"/>
            <w:gridSpan w:val="11"/>
            <w:hideMark/>
          </w:tcPr>
          <w:p w14:paraId="644C5136" w14:textId="77777777" w:rsidR="00F13620" w:rsidRDefault="00F1362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13620" w14:paraId="50011DCC" w14:textId="77777777" w:rsidTr="00F13620">
        <w:trPr>
          <w:cantSplit/>
          <w:trHeight w:val="390"/>
        </w:trPr>
        <w:tc>
          <w:tcPr>
            <w:tcW w:w="2431" w:type="dxa"/>
            <w:hideMark/>
          </w:tcPr>
          <w:p w14:paraId="197403EA" w14:textId="77777777" w:rsidR="00F13620" w:rsidRDefault="00F13620">
            <w:pPr>
              <w:ind w:left="55"/>
              <w:rPr>
                <w:bCs/>
                <w:sz w:val="28"/>
                <w:szCs w:val="28"/>
                <w:rtl/>
                <w:cs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   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3486" w:type="dxa"/>
            <w:gridSpan w:val="5"/>
            <w:vAlign w:val="bottom"/>
            <w:hideMark/>
          </w:tcPr>
          <w:p w14:paraId="12C6D8CA" w14:textId="25E7B767" w:rsidR="00F13620" w:rsidRDefault="00F1362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83" w:type="dxa"/>
            <w:vAlign w:val="bottom"/>
          </w:tcPr>
          <w:p w14:paraId="71777A5F" w14:textId="77777777" w:rsidR="00F13620" w:rsidRDefault="00F13620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95" w:type="dxa"/>
            <w:gridSpan w:val="5"/>
            <w:vAlign w:val="bottom"/>
            <w:hideMark/>
          </w:tcPr>
          <w:p w14:paraId="0F9E892C" w14:textId="2619EDB4" w:rsidR="00F13620" w:rsidRDefault="00F1362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2561</w:t>
            </w:r>
          </w:p>
        </w:tc>
      </w:tr>
      <w:tr w:rsidR="00F13620" w14:paraId="217B70FE" w14:textId="77777777" w:rsidTr="0090775D">
        <w:trPr>
          <w:cantSplit/>
          <w:trHeight w:val="839"/>
        </w:trPr>
        <w:tc>
          <w:tcPr>
            <w:tcW w:w="2431" w:type="dxa"/>
          </w:tcPr>
          <w:p w14:paraId="55E0F985" w14:textId="77777777" w:rsidR="00F13620" w:rsidRDefault="00F1362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09" w:type="dxa"/>
            <w:vAlign w:val="bottom"/>
            <w:hideMark/>
          </w:tcPr>
          <w:p w14:paraId="32D13810" w14:textId="77777777" w:rsidR="00F13620" w:rsidRDefault="00F1362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1F608200" w14:textId="77777777" w:rsidR="00F13620" w:rsidRDefault="00F1362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3" w:type="dxa"/>
            <w:vAlign w:val="bottom"/>
          </w:tcPr>
          <w:p w14:paraId="5467F8B7" w14:textId="77777777" w:rsidR="00F13620" w:rsidRDefault="00F1362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  <w:hideMark/>
          </w:tcPr>
          <w:p w14:paraId="33BD5F98" w14:textId="0FFE8B28" w:rsidR="00F13620" w:rsidRDefault="00F1362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ภาษีเงินได้</w:t>
            </w:r>
          </w:p>
        </w:tc>
        <w:tc>
          <w:tcPr>
            <w:tcW w:w="183" w:type="dxa"/>
            <w:vAlign w:val="bottom"/>
          </w:tcPr>
          <w:p w14:paraId="03091F44" w14:textId="77777777" w:rsidR="00F13620" w:rsidRDefault="00F1362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  <w:hideMark/>
          </w:tcPr>
          <w:p w14:paraId="10012D67" w14:textId="77777777" w:rsidR="00F13620" w:rsidRDefault="00F1362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3" w:type="dxa"/>
            <w:vAlign w:val="bottom"/>
          </w:tcPr>
          <w:p w14:paraId="183776A7" w14:textId="77777777" w:rsidR="00F13620" w:rsidRDefault="00F1362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  <w:hideMark/>
          </w:tcPr>
          <w:p w14:paraId="22CFB1EC" w14:textId="77777777" w:rsidR="00F13620" w:rsidRDefault="00F1362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14E968A1" w14:textId="77777777" w:rsidR="00F13620" w:rsidRDefault="00F1362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3" w:type="dxa"/>
            <w:vAlign w:val="bottom"/>
          </w:tcPr>
          <w:p w14:paraId="595F9D50" w14:textId="77777777" w:rsidR="00F13620" w:rsidRDefault="00F1362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  <w:hideMark/>
          </w:tcPr>
          <w:p w14:paraId="3155C79B" w14:textId="77777777" w:rsidR="005132F5" w:rsidRDefault="0090775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รายได้</w:t>
            </w:r>
          </w:p>
          <w:p w14:paraId="4422E213" w14:textId="5B3EE86A" w:rsidR="00F13620" w:rsidRPr="005132F5" w:rsidRDefault="005132F5" w:rsidP="005132F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ค่าใช้จ่าย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  <w:r w:rsidR="00F1362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83" w:type="dxa"/>
            <w:vAlign w:val="bottom"/>
          </w:tcPr>
          <w:p w14:paraId="0947CED8" w14:textId="77777777" w:rsidR="00F13620" w:rsidRDefault="00F1362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  <w:hideMark/>
          </w:tcPr>
          <w:p w14:paraId="22D6E314" w14:textId="77777777" w:rsidR="00F13620" w:rsidRDefault="00F1362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สุทธิจากภาษี</w:t>
            </w:r>
          </w:p>
          <w:p w14:paraId="28D228FE" w14:textId="77777777" w:rsidR="00F13620" w:rsidRDefault="00F1362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F13620" w14:paraId="272B6B20" w14:textId="77777777" w:rsidTr="00F13620">
        <w:trPr>
          <w:cantSplit/>
          <w:trHeight w:val="378"/>
        </w:trPr>
        <w:tc>
          <w:tcPr>
            <w:tcW w:w="2431" w:type="dxa"/>
          </w:tcPr>
          <w:p w14:paraId="17AA7626" w14:textId="77777777" w:rsidR="00F13620" w:rsidRDefault="00F1362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064" w:type="dxa"/>
            <w:gridSpan w:val="11"/>
            <w:hideMark/>
          </w:tcPr>
          <w:p w14:paraId="01835A4A" w14:textId="77777777" w:rsidR="00F13620" w:rsidRDefault="00F1362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362E2" w14:paraId="74B02C55" w14:textId="77777777" w:rsidTr="0006574C">
        <w:trPr>
          <w:cantSplit/>
          <w:trHeight w:val="378"/>
        </w:trPr>
        <w:tc>
          <w:tcPr>
            <w:tcW w:w="2431" w:type="dxa"/>
            <w:hideMark/>
          </w:tcPr>
          <w:p w14:paraId="47B984D7" w14:textId="77777777" w:rsidR="008362E2" w:rsidRDefault="008362E2" w:rsidP="008362E2">
            <w:pPr>
              <w:ind w:left="55" w:hanging="55"/>
              <w:rPr>
                <w:sz w:val="28"/>
                <w:szCs w:val="28"/>
                <w:rtl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09" w:type="dxa"/>
            <w:vAlign w:val="bottom"/>
          </w:tcPr>
          <w:p w14:paraId="332A05C2" w14:textId="6D4BF3B9" w:rsidR="008362E2" w:rsidRDefault="008362E2" w:rsidP="0006574C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21,921</w:t>
            </w:r>
          </w:p>
        </w:tc>
        <w:tc>
          <w:tcPr>
            <w:tcW w:w="183" w:type="dxa"/>
            <w:vAlign w:val="center"/>
          </w:tcPr>
          <w:p w14:paraId="6E2BB6F2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1E164918" w14:textId="13C85FA4" w:rsidR="008362E2" w:rsidRP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62E2">
              <w:rPr>
                <w:rFonts w:ascii="Angsana New" w:hAnsi="Angsana New" w:cs="Angsana New"/>
                <w:sz w:val="28"/>
                <w:szCs w:val="28"/>
                <w:lang w:val="en-US"/>
              </w:rPr>
              <w:t>(4,384)</w:t>
            </w:r>
          </w:p>
        </w:tc>
        <w:tc>
          <w:tcPr>
            <w:tcW w:w="183" w:type="dxa"/>
            <w:vAlign w:val="center"/>
          </w:tcPr>
          <w:p w14:paraId="57FED5D7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665E74D1" w14:textId="658A045E" w:rsidR="008362E2" w:rsidRDefault="008362E2" w:rsidP="008362E2">
            <w:pPr>
              <w:tabs>
                <w:tab w:val="decimal" w:pos="911"/>
              </w:tabs>
              <w:ind w:right="-270"/>
              <w:rPr>
                <w:sz w:val="28"/>
                <w:szCs w:val="28"/>
              </w:rPr>
            </w:pPr>
            <w:r w:rsidRPr="008362E2">
              <w:rPr>
                <w:sz w:val="28"/>
                <w:szCs w:val="28"/>
              </w:rPr>
              <w:t>17,537</w:t>
            </w:r>
          </w:p>
        </w:tc>
        <w:tc>
          <w:tcPr>
            <w:tcW w:w="183" w:type="dxa"/>
            <w:vAlign w:val="center"/>
          </w:tcPr>
          <w:p w14:paraId="50B45C5A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  <w:hideMark/>
          </w:tcPr>
          <w:p w14:paraId="3247CE26" w14:textId="09B7AB56" w:rsidR="008362E2" w:rsidRDefault="008362E2" w:rsidP="0006574C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(5,375)</w:t>
            </w:r>
          </w:p>
        </w:tc>
        <w:tc>
          <w:tcPr>
            <w:tcW w:w="183" w:type="dxa"/>
            <w:vAlign w:val="center"/>
          </w:tcPr>
          <w:p w14:paraId="07BC5F66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  <w:hideMark/>
          </w:tcPr>
          <w:p w14:paraId="60A48C7E" w14:textId="0DADD6B8" w:rsidR="008362E2" w:rsidRDefault="008362E2" w:rsidP="0006574C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1,075</w:t>
            </w:r>
          </w:p>
        </w:tc>
        <w:tc>
          <w:tcPr>
            <w:tcW w:w="183" w:type="dxa"/>
            <w:vAlign w:val="center"/>
          </w:tcPr>
          <w:p w14:paraId="23AE9FB5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vAlign w:val="bottom"/>
            <w:hideMark/>
          </w:tcPr>
          <w:p w14:paraId="7D31A5BD" w14:textId="332EDD3A" w:rsidR="008362E2" w:rsidRDefault="008362E2" w:rsidP="0006574C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(4,300)</w:t>
            </w:r>
          </w:p>
        </w:tc>
      </w:tr>
      <w:tr w:rsidR="008362E2" w14:paraId="3F2C5E18" w14:textId="77777777" w:rsidTr="002F7759">
        <w:trPr>
          <w:cantSplit/>
          <w:trHeight w:val="378"/>
        </w:trPr>
        <w:tc>
          <w:tcPr>
            <w:tcW w:w="2431" w:type="dxa"/>
            <w:hideMark/>
          </w:tcPr>
          <w:p w14:paraId="25A1AFA4" w14:textId="3FF42704" w:rsidR="008362E2" w:rsidRDefault="008362E2" w:rsidP="008362E2">
            <w:pPr>
              <w:ind w:left="55" w:hanging="55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009" w:type="dxa"/>
            <w:vAlign w:val="bottom"/>
          </w:tcPr>
          <w:p w14:paraId="46DBFCAC" w14:textId="29894488" w:rsidR="008362E2" w:rsidRDefault="008362E2" w:rsidP="008362E2">
            <w:pPr>
              <w:tabs>
                <w:tab w:val="decimal" w:pos="821"/>
              </w:tabs>
              <w:ind w:right="-270"/>
              <w:rPr>
                <w:sz w:val="28"/>
                <w:szCs w:val="28"/>
                <w:cs/>
              </w:rPr>
            </w:pPr>
            <w:r w:rsidRPr="008362E2">
              <w:rPr>
                <w:sz w:val="28"/>
                <w:szCs w:val="28"/>
              </w:rPr>
              <w:t>3,288</w:t>
            </w:r>
          </w:p>
        </w:tc>
        <w:tc>
          <w:tcPr>
            <w:tcW w:w="183" w:type="dxa"/>
            <w:vAlign w:val="center"/>
          </w:tcPr>
          <w:p w14:paraId="00792103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41F4315A" w14:textId="0909C663" w:rsidR="008362E2" w:rsidRP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62E2">
              <w:rPr>
                <w:rFonts w:ascii="Angsana New" w:hAnsi="Angsana New" w:cs="Angsana New"/>
                <w:sz w:val="28"/>
                <w:szCs w:val="28"/>
                <w:lang w:val="en-US"/>
              </w:rPr>
              <w:t>(657)</w:t>
            </w:r>
          </w:p>
        </w:tc>
        <w:tc>
          <w:tcPr>
            <w:tcW w:w="183" w:type="dxa"/>
            <w:vAlign w:val="center"/>
          </w:tcPr>
          <w:p w14:paraId="50162B8D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7D91AE10" w14:textId="7AD680C2" w:rsidR="008362E2" w:rsidRDefault="008362E2" w:rsidP="008362E2">
            <w:pPr>
              <w:tabs>
                <w:tab w:val="decimal" w:pos="911"/>
              </w:tabs>
              <w:ind w:right="-270"/>
              <w:rPr>
                <w:sz w:val="28"/>
                <w:szCs w:val="28"/>
              </w:rPr>
            </w:pPr>
            <w:r w:rsidRPr="008362E2">
              <w:rPr>
                <w:sz w:val="28"/>
                <w:szCs w:val="28"/>
              </w:rPr>
              <w:t>2,631</w:t>
            </w:r>
          </w:p>
        </w:tc>
        <w:tc>
          <w:tcPr>
            <w:tcW w:w="183" w:type="dxa"/>
            <w:vAlign w:val="center"/>
          </w:tcPr>
          <w:p w14:paraId="58CFA6F4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  <w:hideMark/>
          </w:tcPr>
          <w:p w14:paraId="3144C452" w14:textId="4F8A8DCB" w:rsidR="008362E2" w:rsidRDefault="008362E2" w:rsidP="002F7759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319</w:t>
            </w:r>
          </w:p>
        </w:tc>
        <w:tc>
          <w:tcPr>
            <w:tcW w:w="183" w:type="dxa"/>
            <w:vAlign w:val="center"/>
          </w:tcPr>
          <w:p w14:paraId="362C43EC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  <w:hideMark/>
          </w:tcPr>
          <w:p w14:paraId="5B368F2C" w14:textId="553206BA" w:rsidR="008362E2" w:rsidRDefault="008362E2" w:rsidP="002F7759">
            <w:pPr>
              <w:pStyle w:val="PlainText"/>
              <w:tabs>
                <w:tab w:val="decimal" w:pos="583"/>
              </w:tabs>
              <w:ind w:right="-4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(64)</w:t>
            </w:r>
          </w:p>
        </w:tc>
        <w:tc>
          <w:tcPr>
            <w:tcW w:w="183" w:type="dxa"/>
            <w:vAlign w:val="center"/>
          </w:tcPr>
          <w:p w14:paraId="571F6E0A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vAlign w:val="bottom"/>
            <w:hideMark/>
          </w:tcPr>
          <w:p w14:paraId="6BCD546A" w14:textId="5177144A" w:rsidR="008362E2" w:rsidRDefault="008362E2" w:rsidP="002F7759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255</w:t>
            </w:r>
          </w:p>
        </w:tc>
      </w:tr>
      <w:tr w:rsidR="008362E2" w14:paraId="1BDC4711" w14:textId="77777777" w:rsidTr="009B6693">
        <w:trPr>
          <w:cantSplit/>
          <w:trHeight w:val="1216"/>
        </w:trPr>
        <w:tc>
          <w:tcPr>
            <w:tcW w:w="2431" w:type="dxa"/>
            <w:hideMark/>
          </w:tcPr>
          <w:p w14:paraId="242294AA" w14:textId="5BA8EA66" w:rsidR="008362E2" w:rsidRPr="00A0337B" w:rsidRDefault="00471E37" w:rsidP="008362E2">
            <w:pPr>
              <w:ind w:left="134" w:hanging="13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กำไร </w:t>
            </w:r>
            <w:r>
              <w:rPr>
                <w:sz w:val="28"/>
                <w:szCs w:val="28"/>
              </w:rPr>
              <w:t>(</w:t>
            </w:r>
            <w:r w:rsidR="008362E2" w:rsidRPr="00A0337B">
              <w:rPr>
                <w:rFonts w:hint="cs"/>
                <w:sz w:val="28"/>
                <w:szCs w:val="28"/>
                <w:cs/>
              </w:rPr>
              <w:t>ขาดทุน</w:t>
            </w:r>
            <w:r>
              <w:rPr>
                <w:sz w:val="28"/>
                <w:szCs w:val="28"/>
              </w:rPr>
              <w:t xml:space="preserve">) </w:t>
            </w:r>
            <w:r w:rsidR="008362E2" w:rsidRPr="00A0337B">
              <w:rPr>
                <w:rFonts w:hint="cs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009" w:type="dxa"/>
            <w:vAlign w:val="bottom"/>
          </w:tcPr>
          <w:p w14:paraId="5866A3D9" w14:textId="1216DBC4" w:rsidR="008362E2" w:rsidRDefault="008362E2" w:rsidP="008362E2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 w:rsidRPr="008362E2">
              <w:rPr>
                <w:sz w:val="28"/>
                <w:szCs w:val="28"/>
              </w:rPr>
              <w:t>60</w:t>
            </w:r>
          </w:p>
        </w:tc>
        <w:tc>
          <w:tcPr>
            <w:tcW w:w="183" w:type="dxa"/>
            <w:vAlign w:val="center"/>
          </w:tcPr>
          <w:p w14:paraId="74A8A541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6D3171E0" w14:textId="570C7318" w:rsidR="008362E2" w:rsidRP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62E2">
              <w:rPr>
                <w:rFonts w:ascii="Angsana New" w:hAnsi="Angsana New" w:cs="Angsana New"/>
                <w:sz w:val="28"/>
                <w:szCs w:val="28"/>
                <w:lang w:val="en-US"/>
              </w:rPr>
              <w:t>(12)</w:t>
            </w:r>
          </w:p>
        </w:tc>
        <w:tc>
          <w:tcPr>
            <w:tcW w:w="183" w:type="dxa"/>
            <w:vAlign w:val="center"/>
          </w:tcPr>
          <w:p w14:paraId="1CEA84A8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4FC3F839" w14:textId="121680ED" w:rsidR="008362E2" w:rsidRDefault="008362E2" w:rsidP="008362E2">
            <w:pPr>
              <w:tabs>
                <w:tab w:val="decimal" w:pos="911"/>
              </w:tabs>
              <w:ind w:right="-270"/>
              <w:rPr>
                <w:sz w:val="28"/>
                <w:szCs w:val="28"/>
              </w:rPr>
            </w:pPr>
            <w:r w:rsidRPr="008362E2">
              <w:rPr>
                <w:sz w:val="28"/>
                <w:szCs w:val="28"/>
              </w:rPr>
              <w:t>48</w:t>
            </w:r>
          </w:p>
        </w:tc>
        <w:tc>
          <w:tcPr>
            <w:tcW w:w="183" w:type="dxa"/>
            <w:vAlign w:val="center"/>
          </w:tcPr>
          <w:p w14:paraId="2C168C0F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4E109F9E" w14:textId="77777777" w:rsidR="008362E2" w:rsidRDefault="008362E2" w:rsidP="00C824B0">
            <w:pPr>
              <w:tabs>
                <w:tab w:val="decimal" w:pos="821"/>
              </w:tabs>
              <w:ind w:right="-270"/>
              <w:rPr>
                <w:sz w:val="28"/>
                <w:szCs w:val="28"/>
                <w:cs/>
              </w:rPr>
            </w:pPr>
          </w:p>
          <w:p w14:paraId="6EC85639" w14:textId="77777777" w:rsidR="008362E2" w:rsidRDefault="008362E2" w:rsidP="00C82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2603E44F" w14:textId="16A0C325" w:rsidR="008362E2" w:rsidRDefault="008362E2" w:rsidP="00C82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(960)</w:t>
            </w:r>
          </w:p>
        </w:tc>
        <w:tc>
          <w:tcPr>
            <w:tcW w:w="183" w:type="dxa"/>
            <w:vAlign w:val="center"/>
          </w:tcPr>
          <w:p w14:paraId="7E5A7660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161536FA" w14:textId="77777777" w:rsidR="008362E2" w:rsidRDefault="008362E2" w:rsidP="009B6693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46EAE452" w14:textId="77777777" w:rsidR="008362E2" w:rsidRDefault="008362E2" w:rsidP="009B6693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4BE74BEB" w14:textId="3C45ECEA" w:rsidR="008362E2" w:rsidRDefault="008362E2" w:rsidP="009B6693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192</w:t>
            </w:r>
          </w:p>
        </w:tc>
        <w:tc>
          <w:tcPr>
            <w:tcW w:w="183" w:type="dxa"/>
            <w:vAlign w:val="center"/>
          </w:tcPr>
          <w:p w14:paraId="6E5D5589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vAlign w:val="bottom"/>
          </w:tcPr>
          <w:p w14:paraId="1D5FB0EC" w14:textId="77777777" w:rsidR="008362E2" w:rsidRDefault="008362E2" w:rsidP="009B6693">
            <w:pPr>
              <w:tabs>
                <w:tab w:val="decimal" w:pos="911"/>
              </w:tabs>
              <w:ind w:right="-270"/>
              <w:rPr>
                <w:sz w:val="28"/>
                <w:szCs w:val="28"/>
              </w:rPr>
            </w:pPr>
          </w:p>
          <w:p w14:paraId="7B130CBF" w14:textId="77777777" w:rsidR="008362E2" w:rsidRDefault="008362E2" w:rsidP="009B6693">
            <w:pPr>
              <w:tabs>
                <w:tab w:val="decimal" w:pos="911"/>
              </w:tabs>
              <w:ind w:right="-270"/>
              <w:rPr>
                <w:sz w:val="28"/>
                <w:szCs w:val="28"/>
              </w:rPr>
            </w:pPr>
          </w:p>
          <w:p w14:paraId="55B1AA3A" w14:textId="24DCF260" w:rsidR="008362E2" w:rsidRDefault="008362E2" w:rsidP="009B6693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(768)</w:t>
            </w:r>
          </w:p>
        </w:tc>
      </w:tr>
      <w:tr w:rsidR="008362E2" w14:paraId="026FBAD8" w14:textId="77777777" w:rsidTr="008362E2">
        <w:trPr>
          <w:cantSplit/>
          <w:trHeight w:val="401"/>
        </w:trPr>
        <w:tc>
          <w:tcPr>
            <w:tcW w:w="2431" w:type="dxa"/>
            <w:hideMark/>
          </w:tcPr>
          <w:p w14:paraId="6C9F2267" w14:textId="77777777" w:rsidR="008362E2" w:rsidRDefault="008362E2" w:rsidP="008362E2">
            <w:pPr>
              <w:ind w:left="55" w:hanging="55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FF7B158" w14:textId="11F9B730" w:rsidR="008362E2" w:rsidRPr="003334DD" w:rsidRDefault="008362E2" w:rsidP="008362E2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 w:rsidRPr="003334DD">
              <w:rPr>
                <w:b/>
                <w:bCs/>
                <w:sz w:val="28"/>
                <w:szCs w:val="28"/>
              </w:rPr>
              <w:t>25,269</w:t>
            </w:r>
          </w:p>
        </w:tc>
        <w:tc>
          <w:tcPr>
            <w:tcW w:w="183" w:type="dxa"/>
            <w:vAlign w:val="center"/>
          </w:tcPr>
          <w:p w14:paraId="4C5B5469" w14:textId="77777777" w:rsidR="008362E2" w:rsidRPr="003334DD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6C21902" w14:textId="4E284E12" w:rsidR="008362E2" w:rsidRPr="003334DD" w:rsidRDefault="00EB7627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="008362E2" w:rsidRPr="003334D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DB09E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8362E2" w:rsidRPr="003334D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053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3" w:type="dxa"/>
            <w:vAlign w:val="center"/>
          </w:tcPr>
          <w:p w14:paraId="3F464BE6" w14:textId="77777777" w:rsidR="008362E2" w:rsidRPr="003334DD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6DA9F29" w14:textId="045CADB0" w:rsidR="008362E2" w:rsidRPr="003334DD" w:rsidRDefault="008362E2" w:rsidP="008362E2">
            <w:pPr>
              <w:tabs>
                <w:tab w:val="decimal" w:pos="911"/>
              </w:tabs>
              <w:ind w:right="-270"/>
              <w:rPr>
                <w:b/>
                <w:bCs/>
                <w:sz w:val="28"/>
                <w:szCs w:val="28"/>
              </w:rPr>
            </w:pPr>
            <w:r w:rsidRPr="003334DD">
              <w:rPr>
                <w:b/>
                <w:bCs/>
                <w:sz w:val="28"/>
                <w:szCs w:val="28"/>
              </w:rPr>
              <w:t>20,216</w:t>
            </w:r>
          </w:p>
        </w:tc>
        <w:tc>
          <w:tcPr>
            <w:tcW w:w="183" w:type="dxa"/>
            <w:vAlign w:val="center"/>
          </w:tcPr>
          <w:p w14:paraId="0C188AE4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2494F9A3" w14:textId="19E8B0E2" w:rsidR="008362E2" w:rsidRDefault="008362E2" w:rsidP="008362E2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</w:rPr>
              <w:t>(6,016)</w:t>
            </w:r>
          </w:p>
        </w:tc>
        <w:tc>
          <w:tcPr>
            <w:tcW w:w="183" w:type="dxa"/>
            <w:vAlign w:val="center"/>
          </w:tcPr>
          <w:p w14:paraId="0239AD86" w14:textId="77777777" w:rsid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79C28FD8" w14:textId="44606B18" w:rsidR="008362E2" w:rsidRPr="005940E7" w:rsidRDefault="008362E2" w:rsidP="005940E7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940E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1,203</w:t>
            </w:r>
          </w:p>
        </w:tc>
        <w:tc>
          <w:tcPr>
            <w:tcW w:w="183" w:type="dxa"/>
            <w:vAlign w:val="center"/>
          </w:tcPr>
          <w:p w14:paraId="38154B15" w14:textId="77777777" w:rsidR="008362E2" w:rsidRPr="005940E7" w:rsidRDefault="008362E2" w:rsidP="005940E7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23EE278B" w14:textId="384CF6FF" w:rsidR="008362E2" w:rsidRDefault="008362E2" w:rsidP="008362E2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</w:rPr>
              <w:t>(4,813)</w:t>
            </w:r>
          </w:p>
        </w:tc>
      </w:tr>
    </w:tbl>
    <w:p w14:paraId="135F9E8D" w14:textId="77777777" w:rsidR="00F13620" w:rsidRDefault="00F13620" w:rsidP="00F13620">
      <w:pPr>
        <w:ind w:right="-18"/>
        <w:rPr>
          <w:sz w:val="2"/>
          <w:szCs w:val="2"/>
        </w:rPr>
      </w:pPr>
    </w:p>
    <w:p w14:paraId="565255E6" w14:textId="77777777" w:rsidR="00F13620" w:rsidRDefault="00F13620" w:rsidP="00F13620">
      <w:pPr>
        <w:ind w:right="-18"/>
        <w:rPr>
          <w:sz w:val="2"/>
          <w:szCs w:val="2"/>
        </w:rPr>
      </w:pPr>
    </w:p>
    <w:p w14:paraId="2FB63EC2" w14:textId="77777777" w:rsidR="00F13620" w:rsidRDefault="00F13620" w:rsidP="00F13620">
      <w:pPr>
        <w:ind w:right="-18"/>
        <w:rPr>
          <w:sz w:val="2"/>
          <w:szCs w:val="2"/>
        </w:rPr>
      </w:pPr>
    </w:p>
    <w:p w14:paraId="7D926905" w14:textId="77777777" w:rsidR="00F13620" w:rsidRDefault="00F13620" w:rsidP="00F13620">
      <w:pPr>
        <w:ind w:left="540" w:right="-18"/>
        <w:rPr>
          <w:sz w:val="2"/>
          <w:szCs w:val="2"/>
        </w:rPr>
      </w:pPr>
    </w:p>
    <w:p w14:paraId="74D3EF22" w14:textId="77777777" w:rsidR="00F13620" w:rsidRDefault="00F13620" w:rsidP="00F13620">
      <w:pPr>
        <w:ind w:left="540" w:right="-18"/>
        <w:rPr>
          <w:sz w:val="2"/>
          <w:szCs w:val="2"/>
        </w:rPr>
      </w:pPr>
    </w:p>
    <w:p w14:paraId="0189D12F" w14:textId="77777777" w:rsidR="00F13620" w:rsidRPr="00DB0909" w:rsidRDefault="00F13620" w:rsidP="00F13620">
      <w:pPr>
        <w:ind w:left="540" w:right="-18"/>
        <w:rPr>
          <w:sz w:val="30"/>
          <w:szCs w:val="30"/>
        </w:rPr>
      </w:pPr>
    </w:p>
    <w:p w14:paraId="1F2AA5DC" w14:textId="77777777" w:rsidR="00F13620" w:rsidRDefault="00F13620" w:rsidP="00F13620">
      <w:pPr>
        <w:rPr>
          <w:sz w:val="2"/>
          <w:szCs w:val="2"/>
        </w:rPr>
      </w:pPr>
    </w:p>
    <w:p w14:paraId="42299BBA" w14:textId="77777777" w:rsidR="00F13620" w:rsidRDefault="00F13620" w:rsidP="00F13620">
      <w:pPr>
        <w:rPr>
          <w:sz w:val="2"/>
          <w:szCs w:val="2"/>
        </w:rPr>
      </w:pPr>
    </w:p>
    <w:p w14:paraId="5147F364" w14:textId="77777777" w:rsidR="00F13620" w:rsidRDefault="00F13620" w:rsidP="00F13620">
      <w:pPr>
        <w:ind w:left="540" w:right="-18"/>
        <w:rPr>
          <w:sz w:val="2"/>
          <w:szCs w:val="2"/>
        </w:rPr>
      </w:pPr>
    </w:p>
    <w:tbl>
      <w:tblPr>
        <w:tblW w:w="9625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8"/>
        <w:gridCol w:w="1049"/>
        <w:gridCol w:w="191"/>
        <w:gridCol w:w="950"/>
        <w:gridCol w:w="190"/>
        <w:gridCol w:w="1148"/>
        <w:gridCol w:w="190"/>
        <w:gridCol w:w="994"/>
        <w:gridCol w:w="190"/>
        <w:gridCol w:w="980"/>
        <w:gridCol w:w="190"/>
        <w:gridCol w:w="1048"/>
        <w:gridCol w:w="17"/>
      </w:tblGrid>
      <w:tr w:rsidR="00F13620" w14:paraId="67B7C1B8" w14:textId="77777777" w:rsidTr="0074125F">
        <w:trPr>
          <w:cantSplit/>
          <w:trHeight w:val="396"/>
        </w:trPr>
        <w:tc>
          <w:tcPr>
            <w:tcW w:w="2488" w:type="dxa"/>
            <w:hideMark/>
          </w:tcPr>
          <w:p w14:paraId="50512A21" w14:textId="77777777" w:rsidR="00F13620" w:rsidRDefault="00F13620">
            <w:pPr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 </w:t>
            </w:r>
          </w:p>
        </w:tc>
        <w:tc>
          <w:tcPr>
            <w:tcW w:w="7137" w:type="dxa"/>
            <w:gridSpan w:val="12"/>
            <w:hideMark/>
          </w:tcPr>
          <w:p w14:paraId="54CA15EB" w14:textId="77777777" w:rsidR="00F13620" w:rsidRDefault="00F1362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เฉพาะธนาคาร</w:t>
            </w:r>
          </w:p>
        </w:tc>
      </w:tr>
      <w:tr w:rsidR="00F13620" w14:paraId="2AAFB2C8" w14:textId="77777777" w:rsidTr="0074125F">
        <w:trPr>
          <w:cantSplit/>
          <w:trHeight w:val="396"/>
        </w:trPr>
        <w:tc>
          <w:tcPr>
            <w:tcW w:w="2488" w:type="dxa"/>
            <w:hideMark/>
          </w:tcPr>
          <w:p w14:paraId="0F8F9886" w14:textId="77777777" w:rsidR="00F13620" w:rsidRDefault="00F13620">
            <w:pPr>
              <w:tabs>
                <w:tab w:val="left" w:pos="350"/>
              </w:tabs>
              <w:ind w:left="72"/>
              <w:rPr>
                <w:b/>
                <w:bCs/>
                <w:i/>
                <w:iCs/>
                <w:sz w:val="28"/>
                <w:szCs w:val="28"/>
                <w:rtl/>
                <w:cs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    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3528" w:type="dxa"/>
            <w:gridSpan w:val="5"/>
            <w:vAlign w:val="bottom"/>
            <w:hideMark/>
          </w:tcPr>
          <w:p w14:paraId="12DAF6A5" w14:textId="64E72326" w:rsidR="00F13620" w:rsidRDefault="00F1362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90" w:type="dxa"/>
            <w:vAlign w:val="bottom"/>
          </w:tcPr>
          <w:p w14:paraId="7534C0A0" w14:textId="77777777" w:rsidR="00F13620" w:rsidRDefault="00F13620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bottom"/>
            <w:hideMark/>
          </w:tcPr>
          <w:p w14:paraId="03CEAC2B" w14:textId="312527DB" w:rsidR="00F13620" w:rsidRDefault="00F1362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2561</w:t>
            </w:r>
          </w:p>
        </w:tc>
      </w:tr>
      <w:tr w:rsidR="00F13620" w14:paraId="05854648" w14:textId="77777777" w:rsidTr="0074125F">
        <w:trPr>
          <w:gridAfter w:val="1"/>
          <w:wAfter w:w="17" w:type="dxa"/>
          <w:cantSplit/>
          <w:trHeight w:val="746"/>
        </w:trPr>
        <w:tc>
          <w:tcPr>
            <w:tcW w:w="2488" w:type="dxa"/>
          </w:tcPr>
          <w:p w14:paraId="316A6F3C" w14:textId="77777777" w:rsidR="00F13620" w:rsidRDefault="00F1362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49" w:type="dxa"/>
            <w:vAlign w:val="bottom"/>
            <w:hideMark/>
          </w:tcPr>
          <w:p w14:paraId="5B3A1CB3" w14:textId="77777777" w:rsidR="00F13620" w:rsidRDefault="00F1362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5F6BD8F1" w14:textId="77777777" w:rsidR="00F13620" w:rsidRDefault="00F1362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91" w:type="dxa"/>
            <w:vAlign w:val="bottom"/>
          </w:tcPr>
          <w:p w14:paraId="476E6E31" w14:textId="77777777" w:rsidR="00F13620" w:rsidRDefault="00F1362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  <w:hideMark/>
          </w:tcPr>
          <w:p w14:paraId="72862311" w14:textId="6C7D41EC" w:rsidR="00F13620" w:rsidRDefault="004F4F5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ค่าใช้จ่าย</w:t>
            </w:r>
            <w:r w:rsidR="00F1362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ภาษีเงินได้</w:t>
            </w:r>
          </w:p>
        </w:tc>
        <w:tc>
          <w:tcPr>
            <w:tcW w:w="190" w:type="dxa"/>
            <w:vAlign w:val="bottom"/>
          </w:tcPr>
          <w:p w14:paraId="1EFC3824" w14:textId="77777777" w:rsidR="00F13620" w:rsidRDefault="00F1362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  <w:hideMark/>
          </w:tcPr>
          <w:p w14:paraId="4D028562" w14:textId="77777777" w:rsidR="00F13620" w:rsidRDefault="00F1362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90" w:type="dxa"/>
            <w:vAlign w:val="bottom"/>
          </w:tcPr>
          <w:p w14:paraId="74C3E54D" w14:textId="77777777" w:rsidR="00F13620" w:rsidRDefault="00F1362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  <w:hideMark/>
          </w:tcPr>
          <w:p w14:paraId="1A40BFF9" w14:textId="77777777" w:rsidR="00F13620" w:rsidRDefault="00F1362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411176D1" w14:textId="77777777" w:rsidR="00F13620" w:rsidRDefault="00F1362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90" w:type="dxa"/>
            <w:vAlign w:val="bottom"/>
          </w:tcPr>
          <w:p w14:paraId="56081514" w14:textId="77777777" w:rsidR="00F13620" w:rsidRDefault="00F1362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  <w:hideMark/>
          </w:tcPr>
          <w:p w14:paraId="0F1D825A" w14:textId="79706D6D" w:rsidR="00F13620" w:rsidRDefault="00936E4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90" w:type="dxa"/>
            <w:vAlign w:val="bottom"/>
          </w:tcPr>
          <w:p w14:paraId="7A1E6140" w14:textId="77777777" w:rsidR="00F13620" w:rsidRDefault="00F1362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  <w:hideMark/>
          </w:tcPr>
          <w:p w14:paraId="7A85DB0B" w14:textId="77777777" w:rsidR="00F13620" w:rsidRDefault="00F1362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สุทธิจากภาษี</w:t>
            </w:r>
          </w:p>
          <w:p w14:paraId="7C312C81" w14:textId="77777777" w:rsidR="00F13620" w:rsidRDefault="00F1362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F13620" w14:paraId="497965A0" w14:textId="77777777" w:rsidTr="0074125F">
        <w:trPr>
          <w:cantSplit/>
          <w:trHeight w:val="65"/>
        </w:trPr>
        <w:tc>
          <w:tcPr>
            <w:tcW w:w="2488" w:type="dxa"/>
          </w:tcPr>
          <w:p w14:paraId="64E5DD8B" w14:textId="77777777" w:rsidR="00F13620" w:rsidRDefault="00F1362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37" w:type="dxa"/>
            <w:gridSpan w:val="12"/>
            <w:hideMark/>
          </w:tcPr>
          <w:p w14:paraId="61710FD6" w14:textId="77777777" w:rsidR="00F13620" w:rsidRDefault="00F1362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362E2" w14:paraId="6D953661" w14:textId="77777777" w:rsidTr="009B6693">
        <w:trPr>
          <w:gridAfter w:val="1"/>
          <w:wAfter w:w="17" w:type="dxa"/>
          <w:cantSplit/>
          <w:trHeight w:val="373"/>
        </w:trPr>
        <w:tc>
          <w:tcPr>
            <w:tcW w:w="2488" w:type="dxa"/>
            <w:hideMark/>
          </w:tcPr>
          <w:p w14:paraId="513C7FA5" w14:textId="77777777" w:rsidR="008362E2" w:rsidRDefault="008362E2" w:rsidP="008362E2">
            <w:pPr>
              <w:ind w:left="72"/>
              <w:rPr>
                <w:sz w:val="28"/>
                <w:szCs w:val="28"/>
                <w:rtl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9" w:type="dxa"/>
            <w:vAlign w:val="bottom"/>
          </w:tcPr>
          <w:p w14:paraId="18F9B296" w14:textId="45A55D75" w:rsidR="008362E2" w:rsidRDefault="008362E2" w:rsidP="008362E2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 w:rsidRPr="008362E2">
              <w:rPr>
                <w:sz w:val="28"/>
                <w:szCs w:val="28"/>
              </w:rPr>
              <w:t>5</w:t>
            </w:r>
          </w:p>
        </w:tc>
        <w:tc>
          <w:tcPr>
            <w:tcW w:w="191" w:type="dxa"/>
            <w:vAlign w:val="center"/>
          </w:tcPr>
          <w:p w14:paraId="3E44EF92" w14:textId="77777777" w:rsidR="008362E2" w:rsidRDefault="008362E2" w:rsidP="008362E2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vAlign w:val="bottom"/>
          </w:tcPr>
          <w:p w14:paraId="75A78E06" w14:textId="1FAEAFE1" w:rsidR="008362E2" w:rsidRPr="008362E2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62E2">
              <w:rPr>
                <w:rFonts w:ascii="Angsana New" w:hAnsi="Angsana New" w:cs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190" w:type="dxa"/>
            <w:vAlign w:val="bottom"/>
          </w:tcPr>
          <w:p w14:paraId="38008227" w14:textId="77777777" w:rsidR="008362E2" w:rsidRDefault="008362E2" w:rsidP="008362E2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068DE352" w14:textId="0B9E0F87" w:rsidR="008362E2" w:rsidRDefault="008362E2" w:rsidP="008362E2">
            <w:pPr>
              <w:pStyle w:val="PlainText"/>
              <w:tabs>
                <w:tab w:val="decimal" w:pos="922"/>
              </w:tabs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62E2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90" w:type="dxa"/>
            <w:vAlign w:val="center"/>
          </w:tcPr>
          <w:p w14:paraId="0C566967" w14:textId="77777777" w:rsidR="008362E2" w:rsidRDefault="008362E2" w:rsidP="008362E2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vAlign w:val="bottom"/>
            <w:hideMark/>
          </w:tcPr>
          <w:p w14:paraId="6A165920" w14:textId="16570105" w:rsidR="008362E2" w:rsidRDefault="008362E2" w:rsidP="009B6693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(2,309)</w:t>
            </w:r>
          </w:p>
        </w:tc>
        <w:tc>
          <w:tcPr>
            <w:tcW w:w="190" w:type="dxa"/>
            <w:vAlign w:val="center"/>
          </w:tcPr>
          <w:p w14:paraId="7666101E" w14:textId="77777777" w:rsidR="008362E2" w:rsidRDefault="008362E2" w:rsidP="008362E2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  <w:vAlign w:val="bottom"/>
            <w:hideMark/>
          </w:tcPr>
          <w:p w14:paraId="44853387" w14:textId="76CB545E" w:rsidR="008362E2" w:rsidRDefault="008362E2" w:rsidP="009B6693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461</w:t>
            </w:r>
          </w:p>
        </w:tc>
        <w:tc>
          <w:tcPr>
            <w:tcW w:w="190" w:type="dxa"/>
            <w:vAlign w:val="center"/>
          </w:tcPr>
          <w:p w14:paraId="451699C9" w14:textId="77777777" w:rsidR="008362E2" w:rsidRDefault="008362E2" w:rsidP="008362E2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vAlign w:val="bottom"/>
            <w:hideMark/>
          </w:tcPr>
          <w:p w14:paraId="0F168266" w14:textId="05D5F7EE" w:rsidR="008362E2" w:rsidRDefault="008362E2" w:rsidP="009B6693">
            <w:pPr>
              <w:pStyle w:val="PlainText"/>
              <w:tabs>
                <w:tab w:val="decimal" w:pos="821"/>
              </w:tabs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(1,848)</w:t>
            </w:r>
          </w:p>
        </w:tc>
      </w:tr>
      <w:tr w:rsidR="008362E2" w14:paraId="6B0BBA10" w14:textId="77777777" w:rsidTr="009B6693">
        <w:trPr>
          <w:gridAfter w:val="1"/>
          <w:wAfter w:w="17" w:type="dxa"/>
          <w:cantSplit/>
          <w:trHeight w:val="1202"/>
        </w:trPr>
        <w:tc>
          <w:tcPr>
            <w:tcW w:w="2488" w:type="dxa"/>
            <w:hideMark/>
          </w:tcPr>
          <w:p w14:paraId="4BE38385" w14:textId="77777777" w:rsidR="008362E2" w:rsidRPr="00D607A6" w:rsidRDefault="008362E2" w:rsidP="008362E2">
            <w:pPr>
              <w:ind w:left="281" w:hanging="209"/>
              <w:rPr>
                <w:sz w:val="28"/>
                <w:szCs w:val="28"/>
              </w:rPr>
            </w:pPr>
            <w:r w:rsidRPr="00D607A6">
              <w:rPr>
                <w:rFonts w:hint="cs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  <w:vAlign w:val="bottom"/>
          </w:tcPr>
          <w:p w14:paraId="309A5CC8" w14:textId="73FF21F9" w:rsidR="008362E2" w:rsidRDefault="008362E2" w:rsidP="008362E2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 w:rsidRPr="008362E2">
              <w:rPr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center"/>
          </w:tcPr>
          <w:p w14:paraId="2CE63E92" w14:textId="77777777" w:rsidR="008362E2" w:rsidRDefault="008362E2" w:rsidP="008362E2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bottom w:val="single" w:sz="4" w:space="0" w:color="000000"/>
            </w:tcBorders>
            <w:vAlign w:val="bottom"/>
          </w:tcPr>
          <w:p w14:paraId="1178FC49" w14:textId="49C657C7" w:rsidR="008362E2" w:rsidRDefault="008362E2" w:rsidP="00C21A37">
            <w:pPr>
              <w:tabs>
                <w:tab w:val="decimal" w:pos="681"/>
              </w:tabs>
              <w:ind w:right="-270"/>
              <w:rPr>
                <w:sz w:val="28"/>
                <w:szCs w:val="28"/>
              </w:rPr>
            </w:pPr>
            <w:r w:rsidRPr="008362E2">
              <w:rPr>
                <w:sz w:val="28"/>
                <w:szCs w:val="28"/>
              </w:rPr>
              <w:t>-</w:t>
            </w:r>
          </w:p>
        </w:tc>
        <w:tc>
          <w:tcPr>
            <w:tcW w:w="190" w:type="dxa"/>
            <w:vAlign w:val="bottom"/>
          </w:tcPr>
          <w:p w14:paraId="697344C0" w14:textId="77777777" w:rsidR="008362E2" w:rsidRDefault="008362E2" w:rsidP="008362E2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single" w:sz="4" w:space="0" w:color="000000"/>
            </w:tcBorders>
            <w:vAlign w:val="bottom"/>
          </w:tcPr>
          <w:p w14:paraId="77AC2BBE" w14:textId="59224DCD" w:rsidR="008362E2" w:rsidRDefault="008362E2" w:rsidP="008362E2">
            <w:pPr>
              <w:pStyle w:val="PlainText"/>
              <w:tabs>
                <w:tab w:val="decimal" w:pos="922"/>
              </w:tabs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62E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0" w:type="dxa"/>
            <w:vAlign w:val="center"/>
          </w:tcPr>
          <w:p w14:paraId="23172018" w14:textId="77777777" w:rsidR="008362E2" w:rsidRDefault="008362E2" w:rsidP="008362E2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vAlign w:val="bottom"/>
          </w:tcPr>
          <w:p w14:paraId="15EC6646" w14:textId="77777777" w:rsidR="008362E2" w:rsidRDefault="008362E2" w:rsidP="009B6693">
            <w:pPr>
              <w:tabs>
                <w:tab w:val="decimal" w:pos="821"/>
              </w:tabs>
              <w:ind w:right="-270"/>
              <w:rPr>
                <w:sz w:val="28"/>
                <w:szCs w:val="28"/>
                <w:cs/>
              </w:rPr>
            </w:pPr>
          </w:p>
          <w:p w14:paraId="291C5B9B" w14:textId="77777777" w:rsidR="008362E2" w:rsidRDefault="008362E2" w:rsidP="009B6693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1AA8EA07" w14:textId="3FF30A6C" w:rsidR="008362E2" w:rsidRDefault="008362E2" w:rsidP="009B6693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(893)</w:t>
            </w:r>
          </w:p>
        </w:tc>
        <w:tc>
          <w:tcPr>
            <w:tcW w:w="190" w:type="dxa"/>
            <w:vAlign w:val="center"/>
          </w:tcPr>
          <w:p w14:paraId="5D26C1CB" w14:textId="77777777" w:rsidR="008362E2" w:rsidRDefault="008362E2" w:rsidP="008362E2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vAlign w:val="bottom"/>
          </w:tcPr>
          <w:p w14:paraId="5D43B3CA" w14:textId="77777777" w:rsidR="008362E2" w:rsidRDefault="008362E2" w:rsidP="009B6693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0955386F" w14:textId="77777777" w:rsidR="008362E2" w:rsidRDefault="008362E2" w:rsidP="009B6693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0BBCFD18" w14:textId="2562AAF4" w:rsidR="008362E2" w:rsidRDefault="008362E2" w:rsidP="009B6693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179</w:t>
            </w:r>
          </w:p>
        </w:tc>
        <w:tc>
          <w:tcPr>
            <w:tcW w:w="190" w:type="dxa"/>
            <w:vAlign w:val="center"/>
          </w:tcPr>
          <w:p w14:paraId="6C4631AC" w14:textId="77777777" w:rsidR="008362E2" w:rsidRDefault="008362E2" w:rsidP="008362E2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000000"/>
            </w:tcBorders>
            <w:vAlign w:val="bottom"/>
          </w:tcPr>
          <w:p w14:paraId="591EA3FC" w14:textId="77777777" w:rsidR="008362E2" w:rsidRDefault="008362E2" w:rsidP="009B6693">
            <w:pPr>
              <w:pStyle w:val="PlainText"/>
              <w:tabs>
                <w:tab w:val="decimal" w:pos="922"/>
              </w:tabs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785E0E7" w14:textId="77777777" w:rsidR="008362E2" w:rsidRDefault="008362E2" w:rsidP="009B6693">
            <w:pPr>
              <w:pStyle w:val="PlainText"/>
              <w:tabs>
                <w:tab w:val="decimal" w:pos="922"/>
              </w:tabs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2517BEA" w14:textId="3611B60A" w:rsidR="008362E2" w:rsidRDefault="008362E2" w:rsidP="009B6693">
            <w:pPr>
              <w:pStyle w:val="PlainText"/>
              <w:tabs>
                <w:tab w:val="decimal" w:pos="821"/>
              </w:tabs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(714)</w:t>
            </w:r>
          </w:p>
        </w:tc>
      </w:tr>
      <w:tr w:rsidR="008362E2" w14:paraId="13C8657D" w14:textId="77777777" w:rsidTr="008362E2">
        <w:trPr>
          <w:gridAfter w:val="1"/>
          <w:wAfter w:w="17" w:type="dxa"/>
          <w:cantSplit/>
          <w:trHeight w:val="385"/>
        </w:trPr>
        <w:tc>
          <w:tcPr>
            <w:tcW w:w="2488" w:type="dxa"/>
            <w:hideMark/>
          </w:tcPr>
          <w:p w14:paraId="3BEDF3E5" w14:textId="77777777" w:rsidR="008362E2" w:rsidRDefault="008362E2" w:rsidP="008362E2">
            <w:pPr>
              <w:ind w:left="72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9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bottom"/>
          </w:tcPr>
          <w:p w14:paraId="32B26A3D" w14:textId="1DC750CF" w:rsidR="008362E2" w:rsidRPr="0068382B" w:rsidRDefault="008362E2" w:rsidP="008362E2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 w:rsidRPr="0068382B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1" w:type="dxa"/>
            <w:vAlign w:val="center"/>
          </w:tcPr>
          <w:p w14:paraId="01A27C08" w14:textId="77777777" w:rsidR="008362E2" w:rsidRPr="0068382B" w:rsidRDefault="008362E2" w:rsidP="008362E2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bottom"/>
          </w:tcPr>
          <w:p w14:paraId="517CF886" w14:textId="140F8984" w:rsidR="008362E2" w:rsidRPr="0068382B" w:rsidRDefault="008362E2" w:rsidP="008362E2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8382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(1)</w:t>
            </w:r>
          </w:p>
        </w:tc>
        <w:tc>
          <w:tcPr>
            <w:tcW w:w="190" w:type="dxa"/>
            <w:vAlign w:val="bottom"/>
          </w:tcPr>
          <w:p w14:paraId="425720AC" w14:textId="77777777" w:rsidR="008362E2" w:rsidRPr="0068382B" w:rsidRDefault="008362E2" w:rsidP="008362E2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bottom"/>
          </w:tcPr>
          <w:p w14:paraId="238D2C52" w14:textId="331B50D7" w:rsidR="008362E2" w:rsidRPr="0068382B" w:rsidRDefault="008362E2" w:rsidP="008362E2">
            <w:pPr>
              <w:pStyle w:val="PlainText"/>
              <w:tabs>
                <w:tab w:val="decimal" w:pos="922"/>
              </w:tabs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8382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90" w:type="dxa"/>
            <w:vAlign w:val="center"/>
          </w:tcPr>
          <w:p w14:paraId="79EA045A" w14:textId="77777777" w:rsidR="008362E2" w:rsidRDefault="008362E2" w:rsidP="008362E2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1B5E43D" w14:textId="62190B65" w:rsidR="008362E2" w:rsidRDefault="008362E2" w:rsidP="008362E2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</w:rPr>
              <w:t>(3,202)</w:t>
            </w:r>
          </w:p>
        </w:tc>
        <w:tc>
          <w:tcPr>
            <w:tcW w:w="190" w:type="dxa"/>
            <w:vAlign w:val="center"/>
          </w:tcPr>
          <w:p w14:paraId="5A01AF3B" w14:textId="77777777" w:rsidR="008362E2" w:rsidRDefault="008362E2" w:rsidP="008362E2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DAC57AF" w14:textId="5539EE08" w:rsidR="008362E2" w:rsidRDefault="008362E2" w:rsidP="008362E2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</w:rPr>
              <w:t>640</w:t>
            </w:r>
          </w:p>
        </w:tc>
        <w:tc>
          <w:tcPr>
            <w:tcW w:w="190" w:type="dxa"/>
            <w:vAlign w:val="center"/>
          </w:tcPr>
          <w:p w14:paraId="27AC819C" w14:textId="77777777" w:rsidR="008362E2" w:rsidRDefault="008362E2" w:rsidP="008362E2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FF4F785" w14:textId="4831D48E" w:rsidR="008362E2" w:rsidRDefault="008362E2" w:rsidP="008362E2">
            <w:pPr>
              <w:pStyle w:val="PlainText"/>
              <w:tabs>
                <w:tab w:val="decimal" w:pos="821"/>
              </w:tabs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(2,562)</w:t>
            </w:r>
          </w:p>
        </w:tc>
      </w:tr>
    </w:tbl>
    <w:p w14:paraId="09EA1A6B" w14:textId="77777777" w:rsidR="00F13620" w:rsidRDefault="00F13620" w:rsidP="00F13620">
      <w:pPr>
        <w:rPr>
          <w:sz w:val="2"/>
          <w:szCs w:val="2"/>
        </w:rPr>
      </w:pPr>
    </w:p>
    <w:p w14:paraId="75044293" w14:textId="77777777" w:rsidR="00F13620" w:rsidRDefault="00F13620" w:rsidP="00F13620">
      <w:pPr>
        <w:rPr>
          <w:sz w:val="2"/>
          <w:szCs w:val="2"/>
        </w:rPr>
      </w:pPr>
    </w:p>
    <w:p w14:paraId="3F7AFB16" w14:textId="77777777" w:rsidR="00F13620" w:rsidRDefault="00F13620" w:rsidP="00F13620">
      <w:pPr>
        <w:rPr>
          <w:sz w:val="2"/>
          <w:szCs w:val="2"/>
        </w:rPr>
      </w:pPr>
    </w:p>
    <w:p w14:paraId="6BFF543B" w14:textId="77777777" w:rsidR="00F13620" w:rsidRDefault="00F13620" w:rsidP="00F13620">
      <w:pPr>
        <w:rPr>
          <w:sz w:val="2"/>
          <w:szCs w:val="2"/>
        </w:rPr>
      </w:pPr>
    </w:p>
    <w:p w14:paraId="3D4F4216" w14:textId="77777777" w:rsidR="00F13620" w:rsidRDefault="00F13620" w:rsidP="00F13620">
      <w:pPr>
        <w:rPr>
          <w:sz w:val="2"/>
          <w:szCs w:val="2"/>
        </w:rPr>
      </w:pPr>
    </w:p>
    <w:p w14:paraId="24A71A23" w14:textId="77777777" w:rsidR="00F13620" w:rsidRDefault="00F13620" w:rsidP="00F13620">
      <w:pPr>
        <w:rPr>
          <w:sz w:val="2"/>
          <w:szCs w:val="2"/>
        </w:rPr>
      </w:pPr>
    </w:p>
    <w:p w14:paraId="39A289E1" w14:textId="77777777" w:rsidR="00F13620" w:rsidRPr="00B342B5" w:rsidRDefault="00F13620" w:rsidP="00F13620">
      <w:pPr>
        <w:ind w:left="540" w:right="-18"/>
        <w:rPr>
          <w:sz w:val="24"/>
          <w:szCs w:val="24"/>
        </w:rPr>
      </w:pPr>
    </w:p>
    <w:p w14:paraId="34F35BB1" w14:textId="77777777" w:rsidR="00B342B5" w:rsidRDefault="00B342B5">
      <w:pPr>
        <w:suppressAutoHyphens w:val="0"/>
        <w:rPr>
          <w:bCs/>
          <w:i/>
          <w:iCs/>
          <w:sz w:val="30"/>
          <w:szCs w:val="30"/>
          <w:cs/>
        </w:rPr>
      </w:pPr>
      <w:r>
        <w:rPr>
          <w:bCs/>
          <w:i/>
          <w:iCs/>
          <w:sz w:val="30"/>
          <w:szCs w:val="30"/>
          <w:cs/>
        </w:rPr>
        <w:br w:type="page"/>
      </w:r>
    </w:p>
    <w:p w14:paraId="5C367359" w14:textId="3C44C2D6" w:rsidR="00F13620" w:rsidRDefault="00F13620" w:rsidP="00F13620">
      <w:pPr>
        <w:ind w:left="540" w:right="-18"/>
        <w:rPr>
          <w:sz w:val="30"/>
          <w:szCs w:val="30"/>
        </w:rPr>
      </w:pPr>
      <w:r>
        <w:rPr>
          <w:rFonts w:hint="cs"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2FF40E8D" w14:textId="77777777" w:rsidR="00F13620" w:rsidRPr="00745D71" w:rsidRDefault="00F13620" w:rsidP="00F13620">
      <w:pPr>
        <w:ind w:left="540" w:right="-18"/>
        <w:rPr>
          <w:sz w:val="16"/>
          <w:szCs w:val="16"/>
        </w:rPr>
      </w:pP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8"/>
        <w:gridCol w:w="1148"/>
        <w:gridCol w:w="250"/>
        <w:gridCol w:w="1154"/>
        <w:gridCol w:w="238"/>
        <w:gridCol w:w="1148"/>
        <w:gridCol w:w="236"/>
        <w:gridCol w:w="1153"/>
      </w:tblGrid>
      <w:tr w:rsidR="00F13620" w14:paraId="2D512EB9" w14:textId="77777777" w:rsidTr="00F13620">
        <w:tc>
          <w:tcPr>
            <w:tcW w:w="3838" w:type="dxa"/>
          </w:tcPr>
          <w:p w14:paraId="40DEFC4F" w14:textId="77777777" w:rsidR="00F13620" w:rsidRDefault="00F13620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hideMark/>
          </w:tcPr>
          <w:p w14:paraId="4582284F" w14:textId="77777777" w:rsidR="00F13620" w:rsidRDefault="00F13620">
            <w:pPr>
              <w:jc w:val="center"/>
              <w:rPr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3620" w14:paraId="628A6804" w14:textId="77777777" w:rsidTr="00F13620">
        <w:tc>
          <w:tcPr>
            <w:tcW w:w="3838" w:type="dxa"/>
            <w:hideMark/>
          </w:tcPr>
          <w:p w14:paraId="1E7A48C0" w14:textId="77777777" w:rsidR="00F13620" w:rsidRDefault="00F13620">
            <w:pPr>
              <w:ind w:right="-108"/>
              <w:rPr>
                <w:b/>
                <w:sz w:val="28"/>
                <w:szCs w:val="28"/>
                <w:cs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552" w:type="dxa"/>
            <w:gridSpan w:val="3"/>
            <w:vAlign w:val="bottom"/>
            <w:hideMark/>
          </w:tcPr>
          <w:p w14:paraId="5445A38C" w14:textId="4ECA62EA" w:rsidR="00F13620" w:rsidRDefault="00F1362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2562</w:t>
            </w:r>
          </w:p>
        </w:tc>
        <w:tc>
          <w:tcPr>
            <w:tcW w:w="238" w:type="dxa"/>
            <w:vAlign w:val="bottom"/>
          </w:tcPr>
          <w:p w14:paraId="0EA01BBD" w14:textId="77777777" w:rsidR="00F13620" w:rsidRDefault="00F1362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vAlign w:val="bottom"/>
            <w:hideMark/>
          </w:tcPr>
          <w:p w14:paraId="2F54C806" w14:textId="7C69B16B" w:rsidR="00F13620" w:rsidRDefault="00F1362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2561</w:t>
            </w:r>
          </w:p>
        </w:tc>
      </w:tr>
      <w:tr w:rsidR="00F13620" w14:paraId="0D81D746" w14:textId="77777777" w:rsidTr="00F13620">
        <w:tc>
          <w:tcPr>
            <w:tcW w:w="3838" w:type="dxa"/>
          </w:tcPr>
          <w:p w14:paraId="72C5597C" w14:textId="77777777" w:rsidR="00F13620" w:rsidRDefault="00F1362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hideMark/>
          </w:tcPr>
          <w:p w14:paraId="1806E9CD" w14:textId="77777777" w:rsidR="00F13620" w:rsidRDefault="00F13620">
            <w:pPr>
              <w:pStyle w:val="acctfourfigures"/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</w:tcPr>
          <w:p w14:paraId="5C442BC5" w14:textId="77777777" w:rsidR="00F13620" w:rsidRDefault="00F1362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</w:tcPr>
          <w:p w14:paraId="3E501DA7" w14:textId="77777777" w:rsidR="00F13620" w:rsidRDefault="00F13620">
            <w:pPr>
              <w:pStyle w:val="acctfourfigures"/>
              <w:snapToGrid w:val="0"/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</w:tcPr>
          <w:p w14:paraId="228E5787" w14:textId="77777777" w:rsidR="00F13620" w:rsidRDefault="00F1362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hideMark/>
          </w:tcPr>
          <w:p w14:paraId="49C090F0" w14:textId="77777777" w:rsidR="00F13620" w:rsidRDefault="00F13620">
            <w:pPr>
              <w:pStyle w:val="acctfourfigures"/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</w:tcPr>
          <w:p w14:paraId="7B85182F" w14:textId="77777777" w:rsidR="00F13620" w:rsidRDefault="00F1362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</w:tcPr>
          <w:p w14:paraId="3BFDAA7A" w14:textId="77777777" w:rsidR="00F13620" w:rsidRDefault="00F13620">
            <w:pPr>
              <w:pStyle w:val="acctfourfigures"/>
              <w:snapToGrid w:val="0"/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13620" w14:paraId="5BD8B2EC" w14:textId="77777777" w:rsidTr="00F13620">
        <w:tc>
          <w:tcPr>
            <w:tcW w:w="3838" w:type="dxa"/>
          </w:tcPr>
          <w:p w14:paraId="492C60CF" w14:textId="77777777" w:rsidR="00F13620" w:rsidRDefault="00F1362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hideMark/>
          </w:tcPr>
          <w:p w14:paraId="468AD0DF" w14:textId="77777777" w:rsidR="00F13620" w:rsidRDefault="00F13620">
            <w:pPr>
              <w:pStyle w:val="acctfourfigures"/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</w:tcPr>
          <w:p w14:paraId="567BD586" w14:textId="77777777" w:rsidR="00F13620" w:rsidRDefault="00F1362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hideMark/>
          </w:tcPr>
          <w:p w14:paraId="67BB5FB3" w14:textId="77777777" w:rsidR="00F13620" w:rsidRDefault="00F13620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</w:tcPr>
          <w:p w14:paraId="1A53570E" w14:textId="77777777" w:rsidR="00F13620" w:rsidRDefault="00F1362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hideMark/>
          </w:tcPr>
          <w:p w14:paraId="0A3F85B0" w14:textId="77777777" w:rsidR="00F13620" w:rsidRDefault="00F13620">
            <w:pPr>
              <w:pStyle w:val="acctfourfigures"/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1F85CFF" w14:textId="77777777" w:rsidR="00F13620" w:rsidRDefault="00F1362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hideMark/>
          </w:tcPr>
          <w:p w14:paraId="701474FB" w14:textId="77777777" w:rsidR="00F13620" w:rsidRDefault="00F13620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13620" w14:paraId="49997E0F" w14:textId="77777777" w:rsidTr="00F13620">
        <w:trPr>
          <w:trHeight w:val="241"/>
        </w:trPr>
        <w:tc>
          <w:tcPr>
            <w:tcW w:w="3838" w:type="dxa"/>
            <w:hideMark/>
          </w:tcPr>
          <w:p w14:paraId="2354FDC0" w14:textId="77777777" w:rsidR="00F13620" w:rsidRDefault="00F13620" w:rsidP="00F1362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48" w:type="dxa"/>
          </w:tcPr>
          <w:p w14:paraId="0E976573" w14:textId="77777777" w:rsidR="00F13620" w:rsidRDefault="00F13620" w:rsidP="00F13620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</w:tcPr>
          <w:p w14:paraId="611BB72E" w14:textId="77777777" w:rsidR="00F13620" w:rsidRDefault="00F13620" w:rsidP="00F1362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4" w:space="0" w:color="000000"/>
              <w:right w:val="nil"/>
            </w:tcBorders>
          </w:tcPr>
          <w:p w14:paraId="7F4F47B5" w14:textId="39869E9A" w:rsidR="00F13620" w:rsidRDefault="00EB77A7" w:rsidP="00F1362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 w:rsidRPr="00EB77A7">
              <w:rPr>
                <w:sz w:val="28"/>
                <w:szCs w:val="28"/>
              </w:rPr>
              <w:t>59,349</w:t>
            </w:r>
          </w:p>
        </w:tc>
        <w:tc>
          <w:tcPr>
            <w:tcW w:w="238" w:type="dxa"/>
          </w:tcPr>
          <w:p w14:paraId="1F7EEF74" w14:textId="77777777" w:rsidR="00F13620" w:rsidRDefault="00F13620" w:rsidP="00F1362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63B502FD" w14:textId="77777777" w:rsidR="00F13620" w:rsidRPr="00F13620" w:rsidRDefault="00F13620" w:rsidP="00F13620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3240998C" w14:textId="77777777" w:rsidR="00F13620" w:rsidRDefault="00F13620" w:rsidP="00F1362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double" w:sz="4" w:space="0" w:color="000000"/>
              <w:right w:val="nil"/>
            </w:tcBorders>
            <w:hideMark/>
          </w:tcPr>
          <w:p w14:paraId="734F7070" w14:textId="79A26F6E" w:rsidR="00F13620" w:rsidRDefault="00F13620" w:rsidP="00F1362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49,563</w:t>
            </w:r>
          </w:p>
        </w:tc>
      </w:tr>
      <w:tr w:rsidR="00F13620" w14:paraId="08DFD8D0" w14:textId="77777777" w:rsidTr="00F13620">
        <w:tc>
          <w:tcPr>
            <w:tcW w:w="3838" w:type="dxa"/>
          </w:tcPr>
          <w:p w14:paraId="2085EB94" w14:textId="77777777" w:rsidR="00F13620" w:rsidRPr="0054533B" w:rsidRDefault="00F13620" w:rsidP="00F13620">
            <w:pPr>
              <w:snapToGrid w:val="0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48" w:type="dxa"/>
          </w:tcPr>
          <w:p w14:paraId="4CAB5658" w14:textId="77777777" w:rsidR="00F13620" w:rsidRPr="0054533B" w:rsidRDefault="00F13620" w:rsidP="00F1362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" w:type="dxa"/>
          </w:tcPr>
          <w:p w14:paraId="641C560B" w14:textId="77777777" w:rsidR="00F13620" w:rsidRPr="0054533B" w:rsidRDefault="00F13620" w:rsidP="00F1362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2E1DC94D" w14:textId="77777777" w:rsidR="00F13620" w:rsidRPr="0054533B" w:rsidRDefault="00F13620" w:rsidP="00F13620">
            <w:pPr>
              <w:tabs>
                <w:tab w:val="decimal" w:pos="868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238" w:type="dxa"/>
          </w:tcPr>
          <w:p w14:paraId="47C058A1" w14:textId="77777777" w:rsidR="00F13620" w:rsidRPr="0054533B" w:rsidRDefault="00F13620" w:rsidP="00F1362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</w:tcPr>
          <w:p w14:paraId="3914E12B" w14:textId="77777777" w:rsidR="00F13620" w:rsidRPr="0054533B" w:rsidRDefault="00F13620" w:rsidP="00F1362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710F0FCD" w14:textId="77777777" w:rsidR="00F13620" w:rsidRPr="0054533B" w:rsidRDefault="00F13620" w:rsidP="00F1362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69DE1BDD" w14:textId="77777777" w:rsidR="00F13620" w:rsidRPr="0054533B" w:rsidRDefault="00F13620" w:rsidP="00F13620">
            <w:pPr>
              <w:tabs>
                <w:tab w:val="decimal" w:pos="868"/>
              </w:tabs>
              <w:ind w:right="-270"/>
              <w:rPr>
                <w:sz w:val="20"/>
                <w:szCs w:val="20"/>
              </w:rPr>
            </w:pPr>
          </w:p>
        </w:tc>
      </w:tr>
      <w:tr w:rsidR="00EB77A7" w14:paraId="008B3726" w14:textId="77777777" w:rsidTr="00F13620">
        <w:tc>
          <w:tcPr>
            <w:tcW w:w="3838" w:type="dxa"/>
            <w:hideMark/>
          </w:tcPr>
          <w:p w14:paraId="0E8D49C7" w14:textId="77777777" w:rsidR="00EB77A7" w:rsidRDefault="00EB77A7" w:rsidP="00EB77A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</w:tcPr>
          <w:p w14:paraId="5D542332" w14:textId="3514D9F5" w:rsidR="00EB77A7" w:rsidRDefault="00EB77A7" w:rsidP="00EB77A7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  <w:r w:rsidRPr="00EB77A7">
              <w:rPr>
                <w:sz w:val="28"/>
                <w:szCs w:val="28"/>
              </w:rPr>
              <w:t>20.0</w:t>
            </w:r>
          </w:p>
        </w:tc>
        <w:tc>
          <w:tcPr>
            <w:tcW w:w="250" w:type="dxa"/>
          </w:tcPr>
          <w:p w14:paraId="7FD70F13" w14:textId="77777777" w:rsidR="00EB77A7" w:rsidRDefault="00EB77A7" w:rsidP="00EB77A7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</w:tcPr>
          <w:p w14:paraId="786A4AE7" w14:textId="7BFA6757" w:rsidR="00EB77A7" w:rsidRDefault="00EB77A7" w:rsidP="00EB77A7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 w:rsidRPr="00EB77A7">
              <w:rPr>
                <w:sz w:val="28"/>
                <w:szCs w:val="28"/>
              </w:rPr>
              <w:t>11,870</w:t>
            </w:r>
          </w:p>
        </w:tc>
        <w:tc>
          <w:tcPr>
            <w:tcW w:w="238" w:type="dxa"/>
          </w:tcPr>
          <w:p w14:paraId="20C87BA0" w14:textId="77777777" w:rsidR="00EB77A7" w:rsidRDefault="00EB77A7" w:rsidP="00EB77A7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hideMark/>
          </w:tcPr>
          <w:p w14:paraId="463B7EC5" w14:textId="10406BF1" w:rsidR="00EB77A7" w:rsidRDefault="00EB77A7" w:rsidP="00EB77A7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20.0</w:t>
            </w:r>
          </w:p>
        </w:tc>
        <w:tc>
          <w:tcPr>
            <w:tcW w:w="236" w:type="dxa"/>
          </w:tcPr>
          <w:p w14:paraId="737B16A4" w14:textId="77777777" w:rsidR="00EB77A7" w:rsidRDefault="00EB77A7" w:rsidP="00EB77A7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hideMark/>
          </w:tcPr>
          <w:p w14:paraId="542091EE" w14:textId="6387D583" w:rsidR="00EB77A7" w:rsidRDefault="00EB77A7" w:rsidP="00EB77A7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9,913</w:t>
            </w:r>
          </w:p>
        </w:tc>
      </w:tr>
      <w:tr w:rsidR="00EB77A7" w14:paraId="237F9814" w14:textId="77777777" w:rsidTr="00F13620">
        <w:tc>
          <w:tcPr>
            <w:tcW w:w="3838" w:type="dxa"/>
            <w:hideMark/>
          </w:tcPr>
          <w:p w14:paraId="77CF5E8E" w14:textId="77777777" w:rsidR="00EB77A7" w:rsidRDefault="00EB77A7" w:rsidP="00EB77A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</w:tcPr>
          <w:p w14:paraId="696B5ECD" w14:textId="77777777" w:rsidR="00EB77A7" w:rsidRDefault="00EB77A7" w:rsidP="00EB77A7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</w:tcPr>
          <w:p w14:paraId="5720D588" w14:textId="77777777" w:rsidR="00EB77A7" w:rsidRDefault="00EB77A7" w:rsidP="00EB77A7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vAlign w:val="center"/>
          </w:tcPr>
          <w:p w14:paraId="21ACB44D" w14:textId="77777777" w:rsidR="00EB77A7" w:rsidRDefault="00EB77A7" w:rsidP="00EB77A7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</w:tcPr>
          <w:p w14:paraId="798DA50B" w14:textId="77777777" w:rsidR="00EB77A7" w:rsidRDefault="00EB77A7" w:rsidP="00EB77A7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4A01843E" w14:textId="77777777" w:rsidR="00EB77A7" w:rsidRDefault="00EB77A7" w:rsidP="00EB77A7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73B1212" w14:textId="77777777" w:rsidR="00EB77A7" w:rsidRDefault="00EB77A7" w:rsidP="00EB77A7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vAlign w:val="center"/>
          </w:tcPr>
          <w:p w14:paraId="70310451" w14:textId="77777777" w:rsidR="00EB77A7" w:rsidRDefault="00EB77A7" w:rsidP="00EB77A7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</w:p>
        </w:tc>
      </w:tr>
      <w:tr w:rsidR="00EB77A7" w14:paraId="4DEDF737" w14:textId="77777777" w:rsidTr="00F572CF">
        <w:tc>
          <w:tcPr>
            <w:tcW w:w="3838" w:type="dxa"/>
            <w:hideMark/>
          </w:tcPr>
          <w:p w14:paraId="70FA0C75" w14:textId="77777777" w:rsidR="00EB77A7" w:rsidRDefault="00EB77A7" w:rsidP="00EB77A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</w:tcPr>
          <w:p w14:paraId="43BCD280" w14:textId="77777777" w:rsidR="00EB77A7" w:rsidRDefault="00EB77A7" w:rsidP="00EB77A7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</w:tcPr>
          <w:p w14:paraId="3DE444DA" w14:textId="77777777" w:rsidR="00EB77A7" w:rsidRDefault="00EB77A7" w:rsidP="00EB77A7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</w:tcPr>
          <w:p w14:paraId="79323C8E" w14:textId="6F089D77" w:rsidR="00EB77A7" w:rsidRDefault="00EB77A7" w:rsidP="00EB77A7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 w:rsidRPr="00EB77A7">
              <w:rPr>
                <w:sz w:val="28"/>
                <w:szCs w:val="28"/>
              </w:rPr>
              <w:t>7,228</w:t>
            </w:r>
          </w:p>
        </w:tc>
        <w:tc>
          <w:tcPr>
            <w:tcW w:w="238" w:type="dxa"/>
          </w:tcPr>
          <w:p w14:paraId="1749F9DE" w14:textId="77777777" w:rsidR="00EB77A7" w:rsidRDefault="00EB77A7" w:rsidP="00EB77A7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0C036AE1" w14:textId="77777777" w:rsidR="00EB77A7" w:rsidRDefault="00EB77A7" w:rsidP="00EB77A7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A27FA2C" w14:textId="77777777" w:rsidR="00EB77A7" w:rsidRDefault="00EB77A7" w:rsidP="00EB77A7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vAlign w:val="center"/>
            <w:hideMark/>
          </w:tcPr>
          <w:p w14:paraId="6AB57247" w14:textId="23C7FA78" w:rsidR="00EB77A7" w:rsidRDefault="00EB77A7" w:rsidP="00EB77A7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(445)</w:t>
            </w:r>
          </w:p>
        </w:tc>
      </w:tr>
      <w:tr w:rsidR="00EB77A7" w14:paraId="5EDCC1A9" w14:textId="77777777" w:rsidTr="00F13620">
        <w:trPr>
          <w:trHeight w:val="289"/>
        </w:trPr>
        <w:tc>
          <w:tcPr>
            <w:tcW w:w="3838" w:type="dxa"/>
            <w:hideMark/>
          </w:tcPr>
          <w:p w14:paraId="3D31E8A0" w14:textId="77777777" w:rsidR="00EB77A7" w:rsidRDefault="00EB77A7" w:rsidP="00EB77A7">
            <w:pPr>
              <w:ind w:left="162" w:hanging="18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EB60E54" w14:textId="388DCC60" w:rsidR="00EB77A7" w:rsidRPr="00EB77A7" w:rsidRDefault="00EB77A7" w:rsidP="00EB77A7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  <w:r w:rsidRPr="00EB77A7">
              <w:rPr>
                <w:b/>
                <w:bCs/>
                <w:sz w:val="28"/>
                <w:szCs w:val="28"/>
              </w:rPr>
              <w:t>32.2</w:t>
            </w:r>
          </w:p>
        </w:tc>
        <w:tc>
          <w:tcPr>
            <w:tcW w:w="250" w:type="dxa"/>
          </w:tcPr>
          <w:p w14:paraId="69507BF0" w14:textId="77777777" w:rsidR="00EB77A7" w:rsidRDefault="00EB77A7" w:rsidP="00EB77A7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FAF94B5" w14:textId="2A6AEF60" w:rsidR="00EB77A7" w:rsidRPr="001B05B6" w:rsidRDefault="00EB77A7" w:rsidP="00EB77A7">
            <w:pPr>
              <w:tabs>
                <w:tab w:val="decimal" w:pos="868"/>
              </w:tabs>
              <w:ind w:right="-270"/>
              <w:rPr>
                <w:b/>
                <w:bCs/>
                <w:sz w:val="28"/>
                <w:szCs w:val="28"/>
              </w:rPr>
            </w:pPr>
            <w:r w:rsidRPr="001B05B6">
              <w:rPr>
                <w:b/>
                <w:bCs/>
                <w:sz w:val="28"/>
                <w:szCs w:val="28"/>
              </w:rPr>
              <w:t>19,098</w:t>
            </w:r>
          </w:p>
        </w:tc>
        <w:tc>
          <w:tcPr>
            <w:tcW w:w="238" w:type="dxa"/>
          </w:tcPr>
          <w:p w14:paraId="1DE8BA86" w14:textId="77777777" w:rsidR="00EB77A7" w:rsidRDefault="00EB77A7" w:rsidP="00EB77A7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04486732" w14:textId="4559DA7C" w:rsidR="00EB77A7" w:rsidRDefault="00EB77A7" w:rsidP="00EB77A7">
            <w:pPr>
              <w:tabs>
                <w:tab w:val="decimal" w:pos="486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</w:rPr>
              <w:t>19.1</w:t>
            </w:r>
          </w:p>
        </w:tc>
        <w:tc>
          <w:tcPr>
            <w:tcW w:w="236" w:type="dxa"/>
          </w:tcPr>
          <w:p w14:paraId="68ABABB3" w14:textId="77777777" w:rsidR="00EB77A7" w:rsidRDefault="00EB77A7" w:rsidP="00EB77A7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1CE6D742" w14:textId="11BC1B80" w:rsidR="00EB77A7" w:rsidRDefault="00EB77A7" w:rsidP="00EB77A7">
            <w:pPr>
              <w:tabs>
                <w:tab w:val="decimal" w:pos="868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</w:rPr>
              <w:t>9,468</w:t>
            </w:r>
          </w:p>
        </w:tc>
      </w:tr>
    </w:tbl>
    <w:p w14:paraId="0335EB18" w14:textId="77777777" w:rsidR="00235220" w:rsidRPr="00745D71" w:rsidRDefault="00235220" w:rsidP="00235220">
      <w:pPr>
        <w:ind w:left="540" w:right="-18"/>
        <w:rPr>
          <w:sz w:val="16"/>
          <w:szCs w:val="16"/>
        </w:rPr>
      </w:pPr>
    </w:p>
    <w:p w14:paraId="72BE7684" w14:textId="49D285F3" w:rsidR="00B6098D" w:rsidRPr="00644603" w:rsidRDefault="00B6098D" w:rsidP="00644603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  <w:r w:rsidRPr="00644603">
        <w:rPr>
          <w:rFonts w:hint="cs"/>
          <w:sz w:val="30"/>
          <w:szCs w:val="30"/>
          <w:cs/>
          <w:lang w:val="th-TH"/>
        </w:rPr>
        <w:t>อัตราภาษีเงินได้ที่แท้จริงสำหรับ</w:t>
      </w:r>
      <w:r w:rsidR="00644603" w:rsidRPr="00644603">
        <w:rPr>
          <w:rFonts w:hint="cs"/>
          <w:sz w:val="30"/>
          <w:szCs w:val="30"/>
          <w:cs/>
          <w:lang w:val="th-TH"/>
        </w:rPr>
        <w:t xml:space="preserve">งบการเงินรวมสำหรับปีสิ้นสุดวันที่ </w:t>
      </w:r>
      <w:r w:rsidR="00644603" w:rsidRPr="00644603">
        <w:rPr>
          <w:sz w:val="30"/>
          <w:szCs w:val="30"/>
          <w:lang w:val="th-TH"/>
        </w:rPr>
        <w:t xml:space="preserve">31 </w:t>
      </w:r>
      <w:r w:rsidR="00644603" w:rsidRPr="00644603">
        <w:rPr>
          <w:rFonts w:hint="cs"/>
          <w:sz w:val="30"/>
          <w:szCs w:val="30"/>
          <w:cs/>
          <w:lang w:val="th-TH"/>
        </w:rPr>
        <w:t xml:space="preserve">ธันวาคม </w:t>
      </w:r>
      <w:r w:rsidR="00644603" w:rsidRPr="00644603">
        <w:rPr>
          <w:sz w:val="30"/>
          <w:szCs w:val="30"/>
          <w:lang w:val="th-TH"/>
        </w:rPr>
        <w:t xml:space="preserve">2562 </w:t>
      </w:r>
      <w:r w:rsidR="00644603" w:rsidRPr="00644603">
        <w:rPr>
          <w:rFonts w:hint="cs"/>
          <w:sz w:val="30"/>
          <w:szCs w:val="30"/>
          <w:cs/>
          <w:lang w:val="th-TH"/>
        </w:rPr>
        <w:t>เพิ่มขึ้นจากกำไรจากการขายเงินลงทุนในบริษัท</w:t>
      </w:r>
      <w:r w:rsidR="00644603">
        <w:rPr>
          <w:rFonts w:hint="cs"/>
          <w:sz w:val="30"/>
          <w:szCs w:val="30"/>
          <w:cs/>
          <w:lang w:val="th-TH"/>
        </w:rPr>
        <w:t xml:space="preserve"> ไทยพาณิชย์ประกันชีวิต จำกัด </w:t>
      </w:r>
      <w:r w:rsidR="00644603">
        <w:rPr>
          <w:sz w:val="30"/>
          <w:szCs w:val="30"/>
        </w:rPr>
        <w:t>(</w:t>
      </w:r>
      <w:r w:rsidR="00644603">
        <w:rPr>
          <w:rFonts w:hint="cs"/>
          <w:sz w:val="30"/>
          <w:szCs w:val="30"/>
          <w:cs/>
        </w:rPr>
        <w:t>มหาชน</w:t>
      </w:r>
      <w:r w:rsidR="00644603">
        <w:rPr>
          <w:sz w:val="30"/>
          <w:szCs w:val="30"/>
        </w:rPr>
        <w:t>)</w:t>
      </w:r>
    </w:p>
    <w:p w14:paraId="4B35BAE4" w14:textId="77777777" w:rsidR="00B6098D" w:rsidRPr="00745D71" w:rsidRDefault="00B6098D" w:rsidP="00235220">
      <w:pPr>
        <w:ind w:left="540" w:right="-18"/>
        <w:rPr>
          <w:sz w:val="16"/>
          <w:szCs w:val="16"/>
        </w:rPr>
      </w:pP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8"/>
        <w:gridCol w:w="1148"/>
        <w:gridCol w:w="250"/>
        <w:gridCol w:w="1154"/>
        <w:gridCol w:w="238"/>
        <w:gridCol w:w="1148"/>
        <w:gridCol w:w="236"/>
        <w:gridCol w:w="1153"/>
      </w:tblGrid>
      <w:tr w:rsidR="00EB77A7" w14:paraId="67DE9DBD" w14:textId="77777777" w:rsidTr="00F13620">
        <w:tc>
          <w:tcPr>
            <w:tcW w:w="3838" w:type="dxa"/>
          </w:tcPr>
          <w:p w14:paraId="3B300D13" w14:textId="77777777" w:rsidR="00EB77A7" w:rsidRDefault="00EB77A7" w:rsidP="00EB77A7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hideMark/>
          </w:tcPr>
          <w:p w14:paraId="3D726021" w14:textId="77777777" w:rsidR="00EB77A7" w:rsidRDefault="00EB77A7" w:rsidP="00EB77A7">
            <w:pPr>
              <w:jc w:val="center"/>
              <w:rPr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EB77A7" w14:paraId="7FAF95EE" w14:textId="77777777" w:rsidTr="00F13620">
        <w:tc>
          <w:tcPr>
            <w:tcW w:w="3838" w:type="dxa"/>
            <w:hideMark/>
          </w:tcPr>
          <w:p w14:paraId="62564E00" w14:textId="77777777" w:rsidR="00EB77A7" w:rsidRDefault="00EB77A7" w:rsidP="00EB77A7">
            <w:pPr>
              <w:ind w:right="-108"/>
              <w:rPr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552" w:type="dxa"/>
            <w:gridSpan w:val="3"/>
            <w:vAlign w:val="bottom"/>
            <w:hideMark/>
          </w:tcPr>
          <w:p w14:paraId="23FB36E2" w14:textId="2DD0A204" w:rsidR="00EB77A7" w:rsidRDefault="00EB77A7" w:rsidP="00EB77A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2562</w:t>
            </w:r>
          </w:p>
        </w:tc>
        <w:tc>
          <w:tcPr>
            <w:tcW w:w="238" w:type="dxa"/>
            <w:vAlign w:val="bottom"/>
          </w:tcPr>
          <w:p w14:paraId="7775509E" w14:textId="77777777" w:rsidR="00EB77A7" w:rsidRDefault="00EB77A7" w:rsidP="00EB77A7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vAlign w:val="bottom"/>
            <w:hideMark/>
          </w:tcPr>
          <w:p w14:paraId="6AA2B967" w14:textId="1230065E" w:rsidR="00EB77A7" w:rsidRDefault="00EB77A7" w:rsidP="00EB77A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2561</w:t>
            </w:r>
          </w:p>
        </w:tc>
      </w:tr>
      <w:tr w:rsidR="00EB77A7" w14:paraId="51D254DE" w14:textId="77777777" w:rsidTr="00F13620">
        <w:tc>
          <w:tcPr>
            <w:tcW w:w="3838" w:type="dxa"/>
          </w:tcPr>
          <w:p w14:paraId="0E17D2C9" w14:textId="77777777" w:rsidR="00EB77A7" w:rsidRDefault="00EB77A7" w:rsidP="00EB77A7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hideMark/>
          </w:tcPr>
          <w:p w14:paraId="42FE1E4B" w14:textId="77777777" w:rsidR="00EB77A7" w:rsidRDefault="00EB77A7" w:rsidP="00EB77A7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</w:tcPr>
          <w:p w14:paraId="29DD02B5" w14:textId="77777777" w:rsidR="00EB77A7" w:rsidRDefault="00EB77A7" w:rsidP="00EB77A7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</w:tcPr>
          <w:p w14:paraId="1EBD9CF8" w14:textId="77777777" w:rsidR="00EB77A7" w:rsidRDefault="00EB77A7" w:rsidP="00EB77A7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</w:tcPr>
          <w:p w14:paraId="6B3B86F2" w14:textId="77777777" w:rsidR="00EB77A7" w:rsidRDefault="00EB77A7" w:rsidP="00EB77A7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hideMark/>
          </w:tcPr>
          <w:p w14:paraId="65B4DC3C" w14:textId="77777777" w:rsidR="00EB77A7" w:rsidRDefault="00EB77A7" w:rsidP="00EB77A7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</w:tcPr>
          <w:p w14:paraId="6671E068" w14:textId="77777777" w:rsidR="00EB77A7" w:rsidRDefault="00EB77A7" w:rsidP="00EB77A7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</w:tcPr>
          <w:p w14:paraId="39BAE43A" w14:textId="77777777" w:rsidR="00EB77A7" w:rsidRDefault="00EB77A7" w:rsidP="00EB77A7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EB77A7" w14:paraId="68E6FCD0" w14:textId="77777777" w:rsidTr="00F13620">
        <w:tc>
          <w:tcPr>
            <w:tcW w:w="3838" w:type="dxa"/>
          </w:tcPr>
          <w:p w14:paraId="0D0EB3A6" w14:textId="77777777" w:rsidR="00EB77A7" w:rsidRDefault="00EB77A7" w:rsidP="00EB77A7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hideMark/>
          </w:tcPr>
          <w:p w14:paraId="080EA978" w14:textId="77777777" w:rsidR="00EB77A7" w:rsidRDefault="00EB77A7" w:rsidP="00EB77A7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</w:tcPr>
          <w:p w14:paraId="358822FB" w14:textId="77777777" w:rsidR="00EB77A7" w:rsidRDefault="00EB77A7" w:rsidP="00EB77A7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hideMark/>
          </w:tcPr>
          <w:p w14:paraId="42B2CE7A" w14:textId="77777777" w:rsidR="00EB77A7" w:rsidRDefault="00EB77A7" w:rsidP="00EB77A7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</w:tcPr>
          <w:p w14:paraId="60A7E93F" w14:textId="77777777" w:rsidR="00EB77A7" w:rsidRDefault="00EB77A7" w:rsidP="00EB77A7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hideMark/>
          </w:tcPr>
          <w:p w14:paraId="24AC084E" w14:textId="77777777" w:rsidR="00EB77A7" w:rsidRDefault="00EB77A7" w:rsidP="00EB77A7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76C759D2" w14:textId="77777777" w:rsidR="00EB77A7" w:rsidRDefault="00EB77A7" w:rsidP="00EB77A7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hideMark/>
          </w:tcPr>
          <w:p w14:paraId="58CDC40D" w14:textId="77777777" w:rsidR="00EB77A7" w:rsidRDefault="00EB77A7" w:rsidP="00EB77A7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B77A7" w14:paraId="0135F5D6" w14:textId="77777777" w:rsidTr="00F13620">
        <w:tc>
          <w:tcPr>
            <w:tcW w:w="3838" w:type="dxa"/>
            <w:hideMark/>
          </w:tcPr>
          <w:p w14:paraId="007DAC74" w14:textId="77777777" w:rsidR="00EB77A7" w:rsidRDefault="00EB77A7" w:rsidP="00EB77A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48" w:type="dxa"/>
          </w:tcPr>
          <w:p w14:paraId="704D9F67" w14:textId="77777777" w:rsidR="00EB77A7" w:rsidRDefault="00EB77A7" w:rsidP="00EB77A7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</w:tcPr>
          <w:p w14:paraId="6CE91446" w14:textId="77777777" w:rsidR="00EB77A7" w:rsidRDefault="00EB77A7" w:rsidP="00EB77A7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4" w:space="0" w:color="000000"/>
              <w:right w:val="nil"/>
            </w:tcBorders>
          </w:tcPr>
          <w:p w14:paraId="44BBAF59" w14:textId="51719372" w:rsidR="00EB77A7" w:rsidRDefault="00EB77A7" w:rsidP="00EB77A7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EB77A7">
              <w:rPr>
                <w:sz w:val="28"/>
                <w:szCs w:val="28"/>
              </w:rPr>
              <w:t>93,242</w:t>
            </w:r>
          </w:p>
        </w:tc>
        <w:tc>
          <w:tcPr>
            <w:tcW w:w="238" w:type="dxa"/>
          </w:tcPr>
          <w:p w14:paraId="6F42D527" w14:textId="77777777" w:rsidR="00EB77A7" w:rsidRDefault="00EB77A7" w:rsidP="00EB77A7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71F8219E" w14:textId="77777777" w:rsidR="00EB77A7" w:rsidRPr="00F13620" w:rsidRDefault="00EB77A7" w:rsidP="00EB77A7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572E8C54" w14:textId="77777777" w:rsidR="00EB77A7" w:rsidRDefault="00EB77A7" w:rsidP="00EB77A7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double" w:sz="4" w:space="0" w:color="000000"/>
              <w:right w:val="nil"/>
            </w:tcBorders>
            <w:hideMark/>
          </w:tcPr>
          <w:p w14:paraId="2FCA5BF1" w14:textId="0FE2617F" w:rsidR="00EB77A7" w:rsidRDefault="00EB77A7" w:rsidP="00EB77A7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41,029</w:t>
            </w:r>
          </w:p>
        </w:tc>
      </w:tr>
      <w:tr w:rsidR="00EB77A7" w14:paraId="1F1C13C6" w14:textId="77777777" w:rsidTr="00F13620">
        <w:tc>
          <w:tcPr>
            <w:tcW w:w="3838" w:type="dxa"/>
          </w:tcPr>
          <w:p w14:paraId="0E24B896" w14:textId="77777777" w:rsidR="00EB77A7" w:rsidRPr="0054533B" w:rsidRDefault="00EB77A7" w:rsidP="007D6B97">
            <w:pPr>
              <w:snapToGrid w:val="0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48" w:type="dxa"/>
          </w:tcPr>
          <w:p w14:paraId="31C9FB8E" w14:textId="77777777" w:rsidR="00EB77A7" w:rsidRPr="0054533B" w:rsidRDefault="00EB77A7" w:rsidP="007D6B97">
            <w:pPr>
              <w:tabs>
                <w:tab w:val="decimal" w:pos="486"/>
              </w:tabs>
              <w:ind w:right="-270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250" w:type="dxa"/>
          </w:tcPr>
          <w:p w14:paraId="2CC44A3F" w14:textId="77777777" w:rsidR="00EB77A7" w:rsidRPr="0054533B" w:rsidRDefault="00EB77A7" w:rsidP="007D6B97">
            <w:pPr>
              <w:tabs>
                <w:tab w:val="decimal" w:pos="486"/>
              </w:tabs>
              <w:ind w:right="-270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016111F1" w14:textId="77777777" w:rsidR="00EB77A7" w:rsidRPr="0054533B" w:rsidRDefault="00EB77A7" w:rsidP="007D6B97">
            <w:pPr>
              <w:tabs>
                <w:tab w:val="decimal" w:pos="486"/>
              </w:tabs>
              <w:ind w:right="-270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238" w:type="dxa"/>
          </w:tcPr>
          <w:p w14:paraId="03FA0B7B" w14:textId="77777777" w:rsidR="00EB77A7" w:rsidRPr="0054533B" w:rsidRDefault="00EB77A7" w:rsidP="007D6B97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lang w:val="en-GB" w:bidi="ar-SA"/>
              </w:rPr>
            </w:pPr>
          </w:p>
        </w:tc>
        <w:tc>
          <w:tcPr>
            <w:tcW w:w="1148" w:type="dxa"/>
          </w:tcPr>
          <w:p w14:paraId="2A971D01" w14:textId="77777777" w:rsidR="00EB77A7" w:rsidRPr="0054533B" w:rsidRDefault="00EB77A7" w:rsidP="007D6B97">
            <w:pPr>
              <w:pStyle w:val="PlainText"/>
              <w:tabs>
                <w:tab w:val="decimal" w:pos="176"/>
              </w:tabs>
              <w:ind w:right="-83"/>
              <w:jc w:val="center"/>
              <w:rPr>
                <w:rFonts w:ascii="Angsana New" w:hAnsi="Angsana New" w:cs="Angsana New"/>
                <w:lang w:val="en-GB" w:bidi="ar-SA"/>
              </w:rPr>
            </w:pPr>
          </w:p>
        </w:tc>
        <w:tc>
          <w:tcPr>
            <w:tcW w:w="236" w:type="dxa"/>
          </w:tcPr>
          <w:p w14:paraId="0240763F" w14:textId="77777777" w:rsidR="00EB77A7" w:rsidRPr="0054533B" w:rsidRDefault="00EB77A7" w:rsidP="007D6B97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lang w:val="en-GB" w:bidi="ar-SA"/>
              </w:rPr>
            </w:pPr>
          </w:p>
        </w:tc>
        <w:tc>
          <w:tcPr>
            <w:tcW w:w="1153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7E04F446" w14:textId="77777777" w:rsidR="00EB77A7" w:rsidRPr="0054533B" w:rsidRDefault="00EB77A7" w:rsidP="007D6B97">
            <w:pPr>
              <w:tabs>
                <w:tab w:val="decimal" w:pos="868"/>
              </w:tabs>
              <w:ind w:right="-270"/>
              <w:rPr>
                <w:sz w:val="20"/>
                <w:szCs w:val="20"/>
                <w:lang w:val="en-GB" w:bidi="ar-SA"/>
              </w:rPr>
            </w:pPr>
          </w:p>
        </w:tc>
      </w:tr>
      <w:tr w:rsidR="00EB77A7" w14:paraId="3636A68F" w14:textId="77777777" w:rsidTr="00F13620">
        <w:tc>
          <w:tcPr>
            <w:tcW w:w="3838" w:type="dxa"/>
            <w:hideMark/>
          </w:tcPr>
          <w:p w14:paraId="132F6488" w14:textId="77777777" w:rsidR="00EB77A7" w:rsidRDefault="00EB77A7" w:rsidP="00EB77A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</w:tcPr>
          <w:p w14:paraId="1C306177" w14:textId="0D32646B" w:rsidR="00EB77A7" w:rsidRDefault="00EB77A7" w:rsidP="00EB77A7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EB77A7">
              <w:rPr>
                <w:sz w:val="28"/>
                <w:szCs w:val="28"/>
              </w:rPr>
              <w:t>20.0</w:t>
            </w:r>
          </w:p>
        </w:tc>
        <w:tc>
          <w:tcPr>
            <w:tcW w:w="250" w:type="dxa"/>
          </w:tcPr>
          <w:p w14:paraId="0717E495" w14:textId="77777777" w:rsidR="00EB77A7" w:rsidRDefault="00EB77A7" w:rsidP="00EB77A7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</w:tcPr>
          <w:p w14:paraId="3AA8CD25" w14:textId="614314D7" w:rsidR="00EB77A7" w:rsidRDefault="00EB77A7" w:rsidP="00EB77A7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EB77A7">
              <w:rPr>
                <w:sz w:val="28"/>
                <w:szCs w:val="28"/>
              </w:rPr>
              <w:t>18,648</w:t>
            </w:r>
          </w:p>
        </w:tc>
        <w:tc>
          <w:tcPr>
            <w:tcW w:w="238" w:type="dxa"/>
          </w:tcPr>
          <w:p w14:paraId="78D2D3F0" w14:textId="77777777" w:rsidR="00EB77A7" w:rsidRDefault="00EB77A7" w:rsidP="00EB77A7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hideMark/>
          </w:tcPr>
          <w:p w14:paraId="4B1993AD" w14:textId="2449F666" w:rsidR="00EB77A7" w:rsidRDefault="00EB77A7" w:rsidP="00EB77A7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20.0</w:t>
            </w:r>
          </w:p>
        </w:tc>
        <w:tc>
          <w:tcPr>
            <w:tcW w:w="236" w:type="dxa"/>
          </w:tcPr>
          <w:p w14:paraId="2F43267F" w14:textId="77777777" w:rsidR="00EB77A7" w:rsidRDefault="00EB77A7" w:rsidP="00EB77A7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hideMark/>
          </w:tcPr>
          <w:p w14:paraId="3E289706" w14:textId="4285B57D" w:rsidR="00EB77A7" w:rsidRDefault="00EB77A7" w:rsidP="00EB77A7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8,206</w:t>
            </w:r>
          </w:p>
        </w:tc>
      </w:tr>
      <w:tr w:rsidR="00EB77A7" w14:paraId="2F02FF55" w14:textId="77777777" w:rsidTr="00F13620">
        <w:tc>
          <w:tcPr>
            <w:tcW w:w="3838" w:type="dxa"/>
            <w:hideMark/>
          </w:tcPr>
          <w:p w14:paraId="69A08C92" w14:textId="77777777" w:rsidR="00EB77A7" w:rsidRDefault="00EB77A7" w:rsidP="00EB77A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</w:tcPr>
          <w:p w14:paraId="4F3DA7F6" w14:textId="77777777" w:rsidR="00EB77A7" w:rsidRDefault="00EB77A7" w:rsidP="00EB77A7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</w:tcPr>
          <w:p w14:paraId="0B6169ED" w14:textId="77777777" w:rsidR="00EB77A7" w:rsidRDefault="00EB77A7" w:rsidP="00EB77A7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1154" w:type="dxa"/>
            <w:vAlign w:val="center"/>
          </w:tcPr>
          <w:p w14:paraId="33296F9B" w14:textId="77777777" w:rsidR="00EB77A7" w:rsidRDefault="00EB77A7" w:rsidP="00EB77A7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</w:tcPr>
          <w:p w14:paraId="57AB6439" w14:textId="77777777" w:rsidR="00EB77A7" w:rsidRDefault="00EB77A7" w:rsidP="00EB77A7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6530D385" w14:textId="77777777" w:rsidR="00EB77A7" w:rsidRDefault="00EB77A7" w:rsidP="00EB77A7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D2F75FA" w14:textId="77777777" w:rsidR="00EB77A7" w:rsidRDefault="00EB77A7" w:rsidP="00EB77A7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vAlign w:val="center"/>
          </w:tcPr>
          <w:p w14:paraId="40CDB76F" w14:textId="77777777" w:rsidR="00EB77A7" w:rsidRDefault="00EB77A7" w:rsidP="00EB77A7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</w:tr>
      <w:tr w:rsidR="00EB77A7" w14:paraId="058813F4" w14:textId="77777777" w:rsidTr="00F13620">
        <w:tc>
          <w:tcPr>
            <w:tcW w:w="3838" w:type="dxa"/>
            <w:hideMark/>
          </w:tcPr>
          <w:p w14:paraId="210A29D6" w14:textId="77777777" w:rsidR="00EB77A7" w:rsidRDefault="00EB77A7" w:rsidP="00EB77A7">
            <w:pPr>
              <w:tabs>
                <w:tab w:val="left" w:pos="2350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</w:tcPr>
          <w:p w14:paraId="1DF3B4EF" w14:textId="77777777" w:rsidR="00EB77A7" w:rsidRDefault="00EB77A7" w:rsidP="00EB77A7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</w:tcPr>
          <w:p w14:paraId="29710586" w14:textId="77777777" w:rsidR="00EB77A7" w:rsidRDefault="00EB77A7" w:rsidP="00EB77A7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1154" w:type="dxa"/>
          </w:tcPr>
          <w:p w14:paraId="6FEDB134" w14:textId="05EEAB7A" w:rsidR="00EB77A7" w:rsidRDefault="00EB77A7" w:rsidP="00EB77A7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EB77A7">
              <w:rPr>
                <w:sz w:val="28"/>
                <w:szCs w:val="28"/>
              </w:rPr>
              <w:t>(856)</w:t>
            </w:r>
          </w:p>
        </w:tc>
        <w:tc>
          <w:tcPr>
            <w:tcW w:w="238" w:type="dxa"/>
          </w:tcPr>
          <w:p w14:paraId="0CB41BB1" w14:textId="77777777" w:rsidR="00EB77A7" w:rsidRDefault="00EB77A7" w:rsidP="00EB77A7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74971C41" w14:textId="77777777" w:rsidR="00EB77A7" w:rsidRDefault="00EB77A7" w:rsidP="00EB77A7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423EA57" w14:textId="77777777" w:rsidR="00EB77A7" w:rsidRDefault="00EB77A7" w:rsidP="00EB77A7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hideMark/>
          </w:tcPr>
          <w:p w14:paraId="50E1E7D7" w14:textId="1F2A8AE0" w:rsidR="00EB77A7" w:rsidRDefault="00EB77A7" w:rsidP="00EB77A7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(653)</w:t>
            </w:r>
          </w:p>
        </w:tc>
      </w:tr>
      <w:tr w:rsidR="00EB77A7" w14:paraId="23726B88" w14:textId="77777777" w:rsidTr="00F13620">
        <w:tc>
          <w:tcPr>
            <w:tcW w:w="3838" w:type="dxa"/>
            <w:hideMark/>
          </w:tcPr>
          <w:p w14:paraId="507219E2" w14:textId="77777777" w:rsidR="00EB77A7" w:rsidRDefault="00EB77A7" w:rsidP="00EB77A7">
            <w:pPr>
              <w:ind w:left="162" w:hanging="18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457CD51" w14:textId="30351361" w:rsidR="00EB77A7" w:rsidRPr="00EB77A7" w:rsidRDefault="00EB77A7" w:rsidP="00EB77A7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EB77A7">
              <w:rPr>
                <w:b/>
                <w:bCs/>
                <w:sz w:val="28"/>
                <w:szCs w:val="28"/>
              </w:rPr>
              <w:t>19.1</w:t>
            </w:r>
          </w:p>
        </w:tc>
        <w:tc>
          <w:tcPr>
            <w:tcW w:w="250" w:type="dxa"/>
          </w:tcPr>
          <w:p w14:paraId="776C6A93" w14:textId="77777777" w:rsidR="00EB77A7" w:rsidRPr="00EB77A7" w:rsidRDefault="00EB77A7" w:rsidP="00EB77A7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541748E" w14:textId="7F354295" w:rsidR="00EB77A7" w:rsidRPr="00977DB3" w:rsidRDefault="00EB77A7" w:rsidP="00EB77A7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977DB3">
              <w:rPr>
                <w:b/>
                <w:bCs/>
                <w:sz w:val="28"/>
                <w:szCs w:val="28"/>
              </w:rPr>
              <w:t>17,792</w:t>
            </w:r>
          </w:p>
        </w:tc>
        <w:tc>
          <w:tcPr>
            <w:tcW w:w="238" w:type="dxa"/>
          </w:tcPr>
          <w:p w14:paraId="0B211579" w14:textId="77777777" w:rsidR="00EB77A7" w:rsidRPr="00977DB3" w:rsidRDefault="00EB77A7" w:rsidP="00EB77A7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0F418B0B" w14:textId="3441D27B" w:rsidR="00EB77A7" w:rsidRDefault="00EB77A7" w:rsidP="00EB77A7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</w:rPr>
              <w:t>18.4</w:t>
            </w:r>
          </w:p>
        </w:tc>
        <w:tc>
          <w:tcPr>
            <w:tcW w:w="236" w:type="dxa"/>
          </w:tcPr>
          <w:p w14:paraId="607FCE6E" w14:textId="77777777" w:rsidR="00EB77A7" w:rsidRDefault="00EB77A7" w:rsidP="00EB77A7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221F3CF6" w14:textId="68C62643" w:rsidR="00EB77A7" w:rsidRDefault="00EB77A7" w:rsidP="00EB77A7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</w:rPr>
              <w:t>7,553</w:t>
            </w:r>
          </w:p>
        </w:tc>
      </w:tr>
    </w:tbl>
    <w:p w14:paraId="528F6430" w14:textId="77777777" w:rsidR="00235220" w:rsidRPr="00745D71" w:rsidRDefault="00235220" w:rsidP="00235220">
      <w:pPr>
        <w:ind w:left="540" w:right="-18"/>
        <w:rPr>
          <w:sz w:val="16"/>
          <w:szCs w:val="16"/>
        </w:rPr>
      </w:pPr>
    </w:p>
    <w:p w14:paraId="727072D2" w14:textId="62036E09" w:rsidR="00A72CF0" w:rsidRPr="00617402" w:rsidRDefault="00A72CF0" w:rsidP="00617402">
      <w:pPr>
        <w:tabs>
          <w:tab w:val="left" w:pos="540"/>
        </w:tabs>
        <w:ind w:left="540" w:right="95"/>
        <w:jc w:val="thaiDistribute"/>
        <w:rPr>
          <w:sz w:val="30"/>
          <w:szCs w:val="30"/>
        </w:rPr>
      </w:pPr>
      <w:r w:rsidRPr="00617402">
        <w:rPr>
          <w:b/>
          <w:bCs/>
          <w:sz w:val="30"/>
          <w:szCs w:val="30"/>
          <w:cs/>
        </w:rPr>
        <w:t>ภาษีเงินได้รอ</w:t>
      </w:r>
      <w:r w:rsidR="00AD4A8D">
        <w:rPr>
          <w:rFonts w:hint="cs"/>
          <w:b/>
          <w:bCs/>
          <w:sz w:val="30"/>
          <w:szCs w:val="30"/>
          <w:cs/>
        </w:rPr>
        <w:t>การ</w:t>
      </w:r>
      <w:r w:rsidRPr="00617402">
        <w:rPr>
          <w:b/>
          <w:bCs/>
          <w:sz w:val="30"/>
          <w:szCs w:val="30"/>
          <w:cs/>
        </w:rPr>
        <w:t>ตัดบัญชี</w:t>
      </w:r>
    </w:p>
    <w:p w14:paraId="5EF1D71A" w14:textId="77777777" w:rsidR="00A72CF0" w:rsidRPr="00745D71" w:rsidRDefault="00A72CF0" w:rsidP="00780420">
      <w:pPr>
        <w:tabs>
          <w:tab w:val="left" w:pos="540"/>
        </w:tabs>
        <w:ind w:left="540" w:right="95"/>
        <w:jc w:val="thaiDistribute"/>
        <w:rPr>
          <w:sz w:val="16"/>
          <w:szCs w:val="16"/>
        </w:rPr>
      </w:pPr>
    </w:p>
    <w:p w14:paraId="51CDD640" w14:textId="15EBA124" w:rsidR="00617402" w:rsidRPr="00617402" w:rsidRDefault="00617402" w:rsidP="00617402">
      <w:pPr>
        <w:ind w:left="540" w:right="-72"/>
        <w:jc w:val="thaiDistribute"/>
        <w:rPr>
          <w:sz w:val="30"/>
          <w:szCs w:val="30"/>
        </w:rPr>
      </w:pPr>
      <w:r w:rsidRPr="00617402">
        <w:rPr>
          <w:rFonts w:hint="cs"/>
          <w:sz w:val="30"/>
          <w:szCs w:val="30"/>
          <w:cs/>
        </w:rPr>
        <w:t>สินทรัพย์และหนี้สินภาษีเงินได้รอ</w:t>
      </w:r>
      <w:r w:rsidR="00AD4A8D">
        <w:rPr>
          <w:rFonts w:hint="cs"/>
          <w:sz w:val="30"/>
          <w:szCs w:val="30"/>
          <w:cs/>
        </w:rPr>
        <w:t>การ</w:t>
      </w:r>
      <w:r w:rsidRPr="00617402">
        <w:rPr>
          <w:rFonts w:hint="cs"/>
          <w:sz w:val="30"/>
          <w:szCs w:val="30"/>
          <w:cs/>
        </w:rPr>
        <w:t xml:space="preserve">ตัดบัญชี ณ วันที่ </w:t>
      </w:r>
      <w:r w:rsidRPr="00617402">
        <w:rPr>
          <w:rFonts w:hint="cs"/>
          <w:sz w:val="30"/>
          <w:szCs w:val="30"/>
        </w:rPr>
        <w:t xml:space="preserve">31 </w:t>
      </w:r>
      <w:r w:rsidRPr="00617402">
        <w:rPr>
          <w:rFonts w:hint="cs"/>
          <w:sz w:val="30"/>
          <w:szCs w:val="30"/>
          <w:cs/>
        </w:rPr>
        <w:t xml:space="preserve">ธันวาคม </w:t>
      </w:r>
      <w:r w:rsidRPr="00617402">
        <w:rPr>
          <w:rFonts w:hint="cs"/>
          <w:sz w:val="30"/>
          <w:szCs w:val="30"/>
        </w:rPr>
        <w:t>256</w:t>
      </w:r>
      <w:r w:rsidRPr="00617402">
        <w:rPr>
          <w:rFonts w:hint="cs"/>
          <w:sz w:val="30"/>
          <w:szCs w:val="30"/>
          <w:cs/>
        </w:rPr>
        <w:t xml:space="preserve">2 และ </w:t>
      </w:r>
      <w:r w:rsidRPr="00617402">
        <w:rPr>
          <w:rFonts w:hint="cs"/>
          <w:sz w:val="30"/>
          <w:szCs w:val="30"/>
        </w:rPr>
        <w:t>256</w:t>
      </w:r>
      <w:r w:rsidRPr="00617402">
        <w:rPr>
          <w:rFonts w:hint="cs"/>
          <w:sz w:val="30"/>
          <w:szCs w:val="30"/>
          <w:cs/>
        </w:rPr>
        <w:t>1 มีดังนี้</w:t>
      </w:r>
    </w:p>
    <w:p w14:paraId="60A14292" w14:textId="77777777" w:rsidR="00617402" w:rsidRPr="00745D71" w:rsidRDefault="00617402" w:rsidP="00617402">
      <w:pPr>
        <w:ind w:left="540" w:right="-18"/>
        <w:rPr>
          <w:sz w:val="16"/>
          <w:szCs w:val="16"/>
        </w:rPr>
      </w:pP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2"/>
        <w:gridCol w:w="1260"/>
        <w:gridCol w:w="252"/>
        <w:gridCol w:w="1278"/>
        <w:gridCol w:w="252"/>
        <w:gridCol w:w="1278"/>
        <w:gridCol w:w="270"/>
        <w:gridCol w:w="1153"/>
      </w:tblGrid>
      <w:tr w:rsidR="00617402" w14:paraId="11A764FA" w14:textId="77777777" w:rsidTr="00617402">
        <w:tc>
          <w:tcPr>
            <w:tcW w:w="3332" w:type="dxa"/>
          </w:tcPr>
          <w:p w14:paraId="2583B568" w14:textId="77777777" w:rsidR="00617402" w:rsidRDefault="00617402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hideMark/>
          </w:tcPr>
          <w:p w14:paraId="48D30C81" w14:textId="77777777" w:rsidR="00617402" w:rsidRDefault="00617402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rFonts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39393C4" w14:textId="77777777" w:rsidR="00617402" w:rsidRDefault="00617402">
            <w:pPr>
              <w:snapToGrid w:val="0"/>
              <w:ind w:left="-108" w:right="-108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hideMark/>
          </w:tcPr>
          <w:p w14:paraId="2F98BD6A" w14:textId="77777777" w:rsidR="00617402" w:rsidRDefault="00617402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>
              <w:rPr>
                <w:rFonts w:hint="cs"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617402" w14:paraId="7B4E99AE" w14:textId="77777777" w:rsidTr="00617402">
        <w:tc>
          <w:tcPr>
            <w:tcW w:w="3332" w:type="dxa"/>
          </w:tcPr>
          <w:p w14:paraId="5DD979A6" w14:textId="77777777" w:rsidR="00617402" w:rsidRDefault="00617402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B1CC34C" w14:textId="027BD9A6" w:rsidR="00617402" w:rsidRDefault="0061740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2562</w:t>
            </w:r>
          </w:p>
        </w:tc>
        <w:tc>
          <w:tcPr>
            <w:tcW w:w="252" w:type="dxa"/>
            <w:vAlign w:val="bottom"/>
          </w:tcPr>
          <w:p w14:paraId="197D2D54" w14:textId="77777777" w:rsidR="00617402" w:rsidRDefault="00617402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  <w:hideMark/>
          </w:tcPr>
          <w:p w14:paraId="7240A696" w14:textId="4DC72A43" w:rsidR="00617402" w:rsidRDefault="0061740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2561</w:t>
            </w:r>
          </w:p>
        </w:tc>
        <w:tc>
          <w:tcPr>
            <w:tcW w:w="252" w:type="dxa"/>
          </w:tcPr>
          <w:p w14:paraId="3543B5BD" w14:textId="77777777" w:rsidR="00617402" w:rsidRDefault="00617402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  <w:hideMark/>
          </w:tcPr>
          <w:p w14:paraId="019FE736" w14:textId="071BE113" w:rsidR="00617402" w:rsidRDefault="0061740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14:paraId="6E75A408" w14:textId="77777777" w:rsidR="00617402" w:rsidRDefault="00617402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  <w:hideMark/>
          </w:tcPr>
          <w:p w14:paraId="3222C78F" w14:textId="1DABC64B" w:rsidR="00617402" w:rsidRDefault="0061740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2561</w:t>
            </w:r>
          </w:p>
        </w:tc>
      </w:tr>
      <w:tr w:rsidR="00617402" w14:paraId="45547BF1" w14:textId="77777777" w:rsidTr="00617402">
        <w:trPr>
          <w:trHeight w:val="344"/>
        </w:trPr>
        <w:tc>
          <w:tcPr>
            <w:tcW w:w="3332" w:type="dxa"/>
          </w:tcPr>
          <w:p w14:paraId="116A9529" w14:textId="77777777" w:rsidR="00617402" w:rsidRDefault="0061740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7"/>
            <w:hideMark/>
          </w:tcPr>
          <w:p w14:paraId="40E8FD91" w14:textId="77777777" w:rsidR="00617402" w:rsidRDefault="00617402">
            <w:pPr>
              <w:pStyle w:val="acctfourfigures"/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17402" w14:paraId="6259A327" w14:textId="77777777" w:rsidTr="00617402">
        <w:tc>
          <w:tcPr>
            <w:tcW w:w="3332" w:type="dxa"/>
            <w:hideMark/>
          </w:tcPr>
          <w:p w14:paraId="5523A557" w14:textId="7A5A3CB6" w:rsidR="00617402" w:rsidRDefault="00617402" w:rsidP="00617402">
            <w:pPr>
              <w:ind w:hanging="18"/>
              <w:rPr>
                <w:sz w:val="28"/>
                <w:szCs w:val="28"/>
                <w:rtl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สินทรัพย์ภาษีเงินได้รอ</w:t>
            </w:r>
            <w:r w:rsidR="00AD4A8D">
              <w:rPr>
                <w:rFonts w:hint="cs"/>
                <w:sz w:val="28"/>
                <w:szCs w:val="28"/>
                <w:cs/>
              </w:rPr>
              <w:t>การ</w:t>
            </w:r>
            <w:r>
              <w:rPr>
                <w:rFonts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60" w:type="dxa"/>
            <w:vAlign w:val="center"/>
          </w:tcPr>
          <w:p w14:paraId="538ADDCF" w14:textId="61E4FE39" w:rsidR="00617402" w:rsidRDefault="003F5C7F" w:rsidP="00617402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</w:t>
            </w:r>
            <w:r w:rsidR="00F559A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05</w:t>
            </w:r>
          </w:p>
        </w:tc>
        <w:tc>
          <w:tcPr>
            <w:tcW w:w="252" w:type="dxa"/>
            <w:vAlign w:val="center"/>
          </w:tcPr>
          <w:p w14:paraId="116C3AEC" w14:textId="77777777" w:rsidR="00617402" w:rsidRDefault="00617402" w:rsidP="0061740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center"/>
            <w:hideMark/>
          </w:tcPr>
          <w:p w14:paraId="001D38B8" w14:textId="56DBA83B" w:rsidR="00617402" w:rsidRDefault="00617402" w:rsidP="00617402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198</w:t>
            </w:r>
          </w:p>
        </w:tc>
        <w:tc>
          <w:tcPr>
            <w:tcW w:w="252" w:type="dxa"/>
            <w:vAlign w:val="center"/>
          </w:tcPr>
          <w:p w14:paraId="7C159B2B" w14:textId="77777777" w:rsidR="00617402" w:rsidRDefault="00617402" w:rsidP="0061740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center"/>
          </w:tcPr>
          <w:p w14:paraId="63EEC6E4" w14:textId="4537BEFD" w:rsidR="00617402" w:rsidRDefault="003F5C7F" w:rsidP="00617402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1,809</w:t>
            </w:r>
          </w:p>
        </w:tc>
        <w:tc>
          <w:tcPr>
            <w:tcW w:w="270" w:type="dxa"/>
            <w:vAlign w:val="center"/>
          </w:tcPr>
          <w:p w14:paraId="5A51143C" w14:textId="77777777" w:rsidR="00617402" w:rsidRDefault="00617402" w:rsidP="0061740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vAlign w:val="center"/>
            <w:hideMark/>
          </w:tcPr>
          <w:p w14:paraId="738221DA" w14:textId="00FE10A8" w:rsidR="00617402" w:rsidRDefault="00617402" w:rsidP="00617402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107</w:t>
            </w:r>
          </w:p>
        </w:tc>
      </w:tr>
      <w:tr w:rsidR="00617402" w14:paraId="611C6445" w14:textId="77777777" w:rsidTr="00617402">
        <w:tc>
          <w:tcPr>
            <w:tcW w:w="3332" w:type="dxa"/>
            <w:hideMark/>
          </w:tcPr>
          <w:p w14:paraId="23D4EBDB" w14:textId="054C00C5" w:rsidR="00617402" w:rsidRDefault="00617402" w:rsidP="00617402">
            <w:pPr>
              <w:ind w:hanging="1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หนี้สินภาษีเงินได้รอ</w:t>
            </w:r>
            <w:r w:rsidR="00AD4A8D">
              <w:rPr>
                <w:rFonts w:hint="cs"/>
                <w:sz w:val="28"/>
                <w:szCs w:val="28"/>
                <w:cs/>
              </w:rPr>
              <w:t>การ</w:t>
            </w:r>
            <w:r>
              <w:rPr>
                <w:rFonts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A68FE7C" w14:textId="36254839" w:rsidR="00617402" w:rsidRDefault="003F5C7F" w:rsidP="00617402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(139)</w:t>
            </w:r>
          </w:p>
        </w:tc>
        <w:tc>
          <w:tcPr>
            <w:tcW w:w="252" w:type="dxa"/>
            <w:vAlign w:val="center"/>
          </w:tcPr>
          <w:p w14:paraId="68F7B14A" w14:textId="77777777" w:rsidR="00617402" w:rsidRDefault="00617402" w:rsidP="0061740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594059" w14:textId="63AB96D6" w:rsidR="00617402" w:rsidRDefault="00617402" w:rsidP="00617402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(423)</w:t>
            </w:r>
          </w:p>
        </w:tc>
        <w:tc>
          <w:tcPr>
            <w:tcW w:w="252" w:type="dxa"/>
            <w:vAlign w:val="center"/>
          </w:tcPr>
          <w:p w14:paraId="58064F5A" w14:textId="77777777" w:rsidR="00617402" w:rsidRDefault="00617402" w:rsidP="0061740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51F124E" w14:textId="06C648F4" w:rsidR="00617402" w:rsidRDefault="003F5C7F" w:rsidP="00601954">
            <w:pPr>
              <w:tabs>
                <w:tab w:val="decimal" w:pos="810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40DFAC7" w14:textId="77777777" w:rsidR="00617402" w:rsidRDefault="00617402" w:rsidP="0061740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5A5FDC" w14:textId="62392835" w:rsidR="00617402" w:rsidRDefault="00617402" w:rsidP="00601954">
            <w:pPr>
              <w:tabs>
                <w:tab w:val="decimal" w:pos="709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617402" w14:paraId="3FA8F219" w14:textId="77777777" w:rsidTr="00617402">
        <w:tc>
          <w:tcPr>
            <w:tcW w:w="3332" w:type="dxa"/>
            <w:hideMark/>
          </w:tcPr>
          <w:p w14:paraId="193F93E5" w14:textId="77777777" w:rsidR="00617402" w:rsidRDefault="00617402" w:rsidP="00617402">
            <w:pPr>
              <w:ind w:hanging="18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37197017" w14:textId="385AF65C" w:rsidR="00617402" w:rsidRDefault="003F5C7F" w:rsidP="00617402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1,866</w:t>
            </w:r>
          </w:p>
        </w:tc>
        <w:tc>
          <w:tcPr>
            <w:tcW w:w="252" w:type="dxa"/>
            <w:vAlign w:val="center"/>
          </w:tcPr>
          <w:p w14:paraId="65EDE929" w14:textId="77777777" w:rsidR="00617402" w:rsidRDefault="00617402" w:rsidP="0061740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7316BCAF" w14:textId="010C30F1" w:rsidR="00617402" w:rsidRDefault="00617402" w:rsidP="00617402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</w:rPr>
              <w:t>(225)</w:t>
            </w:r>
          </w:p>
        </w:tc>
        <w:tc>
          <w:tcPr>
            <w:tcW w:w="252" w:type="dxa"/>
            <w:vAlign w:val="center"/>
          </w:tcPr>
          <w:p w14:paraId="4A5169E7" w14:textId="77777777" w:rsidR="00617402" w:rsidRDefault="00617402" w:rsidP="0061740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3058A526" w14:textId="0E530CF2" w:rsidR="00617402" w:rsidRDefault="003F5C7F" w:rsidP="00617402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1,809</w:t>
            </w:r>
          </w:p>
        </w:tc>
        <w:tc>
          <w:tcPr>
            <w:tcW w:w="270" w:type="dxa"/>
            <w:vAlign w:val="center"/>
          </w:tcPr>
          <w:p w14:paraId="53C481AA" w14:textId="77777777" w:rsidR="00617402" w:rsidRDefault="00617402" w:rsidP="00617402">
            <w:pPr>
              <w:tabs>
                <w:tab w:val="decimal" w:pos="1044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34AF2EF3" w14:textId="31BC9AC5" w:rsidR="00617402" w:rsidRDefault="00617402" w:rsidP="00617402">
            <w:pPr>
              <w:tabs>
                <w:tab w:val="decimal" w:pos="882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107</w:t>
            </w:r>
          </w:p>
        </w:tc>
      </w:tr>
    </w:tbl>
    <w:p w14:paraId="0F61006B" w14:textId="68E1A81E" w:rsidR="00617402" w:rsidRDefault="00617402" w:rsidP="00617402">
      <w:pPr>
        <w:ind w:left="540" w:right="-72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ตัดบัญชีที่เกิดขึ้นในระหว่างปีสิ้นสุดวันที่ </w:t>
      </w:r>
      <w:r>
        <w:rPr>
          <w:rFonts w:hint="cs"/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25</w:t>
      </w:r>
      <w:r>
        <w:rPr>
          <w:rFonts w:hint="cs"/>
          <w:sz w:val="30"/>
          <w:szCs w:val="30"/>
        </w:rPr>
        <w:t>6</w:t>
      </w:r>
      <w:r w:rsidR="005C6A1C">
        <w:rPr>
          <w:rFonts w:hint="cs"/>
          <w:sz w:val="30"/>
          <w:szCs w:val="30"/>
          <w:cs/>
        </w:rPr>
        <w:t>2</w:t>
      </w:r>
      <w:r>
        <w:rPr>
          <w:rFonts w:hint="cs"/>
          <w:sz w:val="30"/>
          <w:szCs w:val="30"/>
          <w:cs/>
        </w:rPr>
        <w:t xml:space="preserve"> และ </w:t>
      </w:r>
      <w:r>
        <w:rPr>
          <w:rFonts w:hint="cs"/>
          <w:sz w:val="30"/>
          <w:szCs w:val="30"/>
        </w:rPr>
        <w:t>256</w:t>
      </w:r>
      <w:r w:rsidR="005C6A1C">
        <w:rPr>
          <w:rFonts w:hint="cs"/>
          <w:sz w:val="30"/>
          <w:szCs w:val="30"/>
          <w:cs/>
        </w:rPr>
        <w:t>1</w:t>
      </w:r>
      <w:r>
        <w:rPr>
          <w:rFonts w:hint="cs"/>
          <w:sz w:val="30"/>
          <w:szCs w:val="30"/>
          <w:cs/>
        </w:rPr>
        <w:t xml:space="preserve"> มีดังนี้</w:t>
      </w:r>
    </w:p>
    <w:p w14:paraId="1759C424" w14:textId="77777777" w:rsidR="00617402" w:rsidRDefault="00617402" w:rsidP="00617402">
      <w:pPr>
        <w:ind w:left="540" w:right="-72"/>
        <w:jc w:val="thaiDistribute"/>
        <w:rPr>
          <w:sz w:val="30"/>
          <w:szCs w:val="30"/>
        </w:rPr>
      </w:pPr>
    </w:p>
    <w:p w14:paraId="69C6668D" w14:textId="77777777" w:rsidR="00617402" w:rsidRDefault="00617402" w:rsidP="00617402">
      <w:pPr>
        <w:ind w:left="540" w:right="-72"/>
        <w:jc w:val="thaiDistribute"/>
        <w:rPr>
          <w:sz w:val="4"/>
          <w:szCs w:val="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FF3DE4" w14:paraId="7C13AB5E" w14:textId="77777777" w:rsidTr="00FF3DE4">
        <w:trPr>
          <w:trHeight w:val="272"/>
          <w:tblHeader/>
        </w:trPr>
        <w:tc>
          <w:tcPr>
            <w:tcW w:w="3330" w:type="dxa"/>
          </w:tcPr>
          <w:p w14:paraId="7B592861" w14:textId="77777777" w:rsidR="00FF3DE4" w:rsidRDefault="00FF3DE4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6F066E" w14:textId="77777777" w:rsidR="00FF3DE4" w:rsidRDefault="00FF3DE4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5660BD" w14:textId="77777777" w:rsidR="00FF3DE4" w:rsidRDefault="00FF3DE4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68C9DDAB" w14:textId="77777777" w:rsidR="00FF3DE4" w:rsidRDefault="00FF3DE4">
            <w:pPr>
              <w:tabs>
                <w:tab w:val="left" w:pos="540"/>
              </w:tabs>
              <w:spacing w:line="192" w:lineRule="auto"/>
              <w:jc w:val="center"/>
              <w:rPr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349CD01" w14:textId="77777777" w:rsidR="00FF3DE4" w:rsidRDefault="00FF3DE4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C6C3910" w14:textId="77777777" w:rsidR="00FF3DE4" w:rsidRDefault="00FF3DE4">
            <w:pPr>
              <w:spacing w:line="192" w:lineRule="auto"/>
              <w:ind w:right="-92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4DD4F0F1" w14:textId="77777777" w:rsidR="00FF3DE4" w:rsidRDefault="00FF3DE4">
            <w:pPr>
              <w:spacing w:line="192" w:lineRule="auto"/>
              <w:ind w:right="-92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4A57B5" w14:textId="3CDB8D9F" w:rsidR="00FF3DE4" w:rsidRDefault="00FF3DE4">
            <w:pPr>
              <w:spacing w:line="192" w:lineRule="auto"/>
              <w:ind w:right="-92"/>
              <w:rPr>
                <w:sz w:val="28"/>
                <w:szCs w:val="28"/>
              </w:rPr>
            </w:pPr>
          </w:p>
        </w:tc>
      </w:tr>
      <w:tr w:rsidR="00FF3DE4" w14:paraId="7068C4B7" w14:textId="77777777" w:rsidTr="00FF3DE4">
        <w:trPr>
          <w:trHeight w:val="254"/>
          <w:tblHeader/>
        </w:trPr>
        <w:tc>
          <w:tcPr>
            <w:tcW w:w="3330" w:type="dxa"/>
          </w:tcPr>
          <w:p w14:paraId="19A23594" w14:textId="77777777" w:rsidR="00FF3DE4" w:rsidRDefault="00FF3DE4">
            <w:pPr>
              <w:tabs>
                <w:tab w:val="left" w:pos="540"/>
              </w:tabs>
              <w:spacing w:line="140" w:lineRule="atLeast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EEE2F20" w14:textId="77777777" w:rsidR="00FF3DE4" w:rsidRDefault="00FF3DE4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92DFF4" w14:textId="77777777" w:rsidR="00FF3DE4" w:rsidRDefault="00FF3DE4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A65AE6" w14:textId="77777777" w:rsidR="00FF3DE4" w:rsidRDefault="00FF3DE4">
            <w:pPr>
              <w:tabs>
                <w:tab w:val="left" w:pos="540"/>
              </w:tabs>
              <w:spacing w:line="140" w:lineRule="atLeast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33F9F96E" w14:textId="77777777" w:rsidR="00FF3DE4" w:rsidRDefault="00FF3DE4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5BAA6ED" w14:textId="77777777" w:rsidR="00FF3DE4" w:rsidRDefault="00FF3DE4">
            <w:pPr>
              <w:spacing w:line="140" w:lineRule="atLeast"/>
              <w:ind w:left="-124" w:right="-92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11862B4" w14:textId="77777777" w:rsidR="00FF3DE4" w:rsidRDefault="00FF3DE4">
            <w:pPr>
              <w:spacing w:line="140" w:lineRule="atLeast"/>
              <w:ind w:left="-124" w:right="-92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E2BC91" w14:textId="7D2C21C4" w:rsidR="00FF3DE4" w:rsidRDefault="00FF3DE4">
            <w:pPr>
              <w:spacing w:line="140" w:lineRule="atLeast"/>
              <w:ind w:left="-124" w:right="-92"/>
              <w:jc w:val="center"/>
              <w:rPr>
                <w:sz w:val="28"/>
                <w:szCs w:val="28"/>
              </w:rPr>
            </w:pPr>
          </w:p>
        </w:tc>
      </w:tr>
      <w:tr w:rsidR="00FF3DE4" w14:paraId="4A556C4E" w14:textId="77777777" w:rsidTr="001263B6">
        <w:trPr>
          <w:trHeight w:val="910"/>
          <w:tblHeader/>
        </w:trPr>
        <w:tc>
          <w:tcPr>
            <w:tcW w:w="3330" w:type="dxa"/>
          </w:tcPr>
          <w:p w14:paraId="7E4F899A" w14:textId="77777777" w:rsidR="00FF3DE4" w:rsidRDefault="00FF3DE4">
            <w:pPr>
              <w:tabs>
                <w:tab w:val="left" w:pos="540"/>
              </w:tabs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C5ED327" w14:textId="77777777" w:rsidR="00FF3DE4" w:rsidRDefault="00FF3DE4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</w:p>
          <w:p w14:paraId="6CD762E5" w14:textId="2F8C0A6E" w:rsidR="00FF3DE4" w:rsidRDefault="00FF3DE4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hint="cs"/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1DF9E254" w14:textId="77777777" w:rsidR="00FF3DE4" w:rsidRDefault="00FF3DE4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6C832A" w14:textId="77777777" w:rsidR="00FF3DE4" w:rsidRDefault="00FF3DE4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0A325" w14:textId="77777777" w:rsidR="00FF3DE4" w:rsidRDefault="00FF3DE4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AFA7D2" w14:textId="77777777" w:rsidR="00FF3DE4" w:rsidRDefault="00FF3DE4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2C5F3EA" w14:textId="77777777" w:rsidR="00FF3DE4" w:rsidRDefault="00FF3DE4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3FDE9B" w14:textId="1FAD326D" w:rsidR="00FF3DE4" w:rsidRDefault="009C234D" w:rsidP="001263B6">
            <w:pPr>
              <w:spacing w:line="280" w:lineRule="exact"/>
              <w:ind w:left="-124" w:right="-92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70" w:type="dxa"/>
          </w:tcPr>
          <w:p w14:paraId="76E38137" w14:textId="77777777" w:rsidR="00FF3DE4" w:rsidRDefault="00FF3DE4">
            <w:pPr>
              <w:spacing w:line="280" w:lineRule="exac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1F2B1C92" w14:textId="3F8F48AA" w:rsidR="00FF3DE4" w:rsidRDefault="00FF3DE4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</w:p>
          <w:p w14:paraId="53F3C83B" w14:textId="7DBEA587" w:rsidR="00FF3DE4" w:rsidRDefault="00FF3DE4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31 ธันวาคม 25</w:t>
            </w:r>
            <w:r>
              <w:rPr>
                <w:rFonts w:hint="cs"/>
                <w:sz w:val="28"/>
                <w:szCs w:val="28"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</w:tr>
      <w:tr w:rsidR="00617402" w14:paraId="1A003D79" w14:textId="77777777" w:rsidTr="009F7D78">
        <w:trPr>
          <w:tblHeader/>
        </w:trPr>
        <w:tc>
          <w:tcPr>
            <w:tcW w:w="3330" w:type="dxa"/>
          </w:tcPr>
          <w:p w14:paraId="4A28C341" w14:textId="77777777" w:rsidR="00617402" w:rsidRDefault="00617402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00" w:type="dxa"/>
            <w:gridSpan w:val="9"/>
            <w:hideMark/>
          </w:tcPr>
          <w:p w14:paraId="18D76311" w14:textId="77777777" w:rsidR="00617402" w:rsidRDefault="00617402">
            <w:pPr>
              <w:pStyle w:val="PlainText"/>
              <w:tabs>
                <w:tab w:val="decimal" w:pos="864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0D7299" w14:paraId="453ADB7B" w14:textId="77777777" w:rsidTr="00E96AEB">
        <w:trPr>
          <w:trHeight w:val="70"/>
        </w:trPr>
        <w:tc>
          <w:tcPr>
            <w:tcW w:w="3330" w:type="dxa"/>
            <w:hideMark/>
          </w:tcPr>
          <w:p w14:paraId="16430A93" w14:textId="4E1B561E" w:rsidR="00DB269C" w:rsidRDefault="00DB269C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</w:t>
            </w:r>
            <w:r w:rsidR="00AD4A8D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</w:tcPr>
          <w:p w14:paraId="24F9650C" w14:textId="77777777" w:rsidR="00DB269C" w:rsidRDefault="00DB269C" w:rsidP="005C6A1C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EA64751" w14:textId="77777777" w:rsidR="00DB269C" w:rsidRDefault="00DB269C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C0AAC9E" w14:textId="77777777" w:rsidR="00DB269C" w:rsidRDefault="00DB269C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08CFA18" w14:textId="77777777" w:rsidR="00DB269C" w:rsidRDefault="00DB269C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B635C9D" w14:textId="77777777" w:rsidR="00DB269C" w:rsidRDefault="00DB269C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D0C586D" w14:textId="77777777" w:rsidR="00DB269C" w:rsidRDefault="00DB269C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ACBB0D9" w14:textId="77777777" w:rsidR="00DB269C" w:rsidRDefault="00DB269C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DE4AA1B" w14:textId="74CC404D" w:rsidR="00DB269C" w:rsidRDefault="00DB269C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85EBB0E" w14:textId="77777777" w:rsidR="00DB269C" w:rsidRDefault="00DB269C">
            <w:pPr>
              <w:pStyle w:val="PlainText"/>
              <w:tabs>
                <w:tab w:val="decimal" w:pos="86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0D7299" w14:paraId="4D306CD1" w14:textId="77777777" w:rsidTr="00E96AEB">
        <w:tc>
          <w:tcPr>
            <w:tcW w:w="3330" w:type="dxa"/>
            <w:hideMark/>
          </w:tcPr>
          <w:p w14:paraId="7E02DDE3" w14:textId="77777777" w:rsidR="00DB269C" w:rsidRDefault="00DB269C" w:rsidP="00942357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4F07565C" w14:textId="32360364" w:rsidR="00DB269C" w:rsidRDefault="00DB269C" w:rsidP="00942357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43</w:t>
            </w:r>
          </w:p>
        </w:tc>
        <w:tc>
          <w:tcPr>
            <w:tcW w:w="270" w:type="dxa"/>
          </w:tcPr>
          <w:p w14:paraId="6788DBDD" w14:textId="77777777" w:rsidR="00DB269C" w:rsidRDefault="00DB269C" w:rsidP="00942357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867A254" w14:textId="63B64B18" w:rsidR="00DB269C" w:rsidRDefault="00DB269C" w:rsidP="00C22DB3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270" w:type="dxa"/>
          </w:tcPr>
          <w:p w14:paraId="0ACB195B" w14:textId="77777777" w:rsidR="00DB269C" w:rsidRDefault="00DB269C" w:rsidP="00942357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C986B50" w14:textId="731E4842" w:rsidR="00DB269C" w:rsidRDefault="00DB269C" w:rsidP="00921332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0AD9F15" w14:textId="77777777" w:rsidR="00DB269C" w:rsidRDefault="00DB269C" w:rsidP="00942357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3B79409" w14:textId="3008584B" w:rsidR="00DB269C" w:rsidRPr="009C234D" w:rsidRDefault="00121E23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E5998D4" w14:textId="534C5DCE" w:rsidR="00DB269C" w:rsidRPr="009C234D" w:rsidRDefault="00DB269C" w:rsidP="009C234D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E48E2C4" w14:textId="6B65C68A" w:rsidR="00DB269C" w:rsidRDefault="00DB269C" w:rsidP="0094235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112</w:t>
            </w:r>
          </w:p>
        </w:tc>
      </w:tr>
      <w:tr w:rsidR="000D7299" w14:paraId="76C97CDC" w14:textId="77777777" w:rsidTr="00E96AEB">
        <w:tc>
          <w:tcPr>
            <w:tcW w:w="3330" w:type="dxa"/>
            <w:hideMark/>
          </w:tcPr>
          <w:p w14:paraId="55CB7241" w14:textId="77777777" w:rsidR="00DB269C" w:rsidRDefault="00DB269C" w:rsidP="00942357">
            <w:pPr>
              <w:spacing w:line="228" w:lineRule="auto"/>
              <w:ind w:right="-7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14:paraId="78EB09C4" w14:textId="5D2CF09D" w:rsidR="00DB269C" w:rsidRDefault="00DB269C" w:rsidP="00942357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194</w:t>
            </w:r>
          </w:p>
        </w:tc>
        <w:tc>
          <w:tcPr>
            <w:tcW w:w="270" w:type="dxa"/>
          </w:tcPr>
          <w:p w14:paraId="6BE2A274" w14:textId="77777777" w:rsidR="00DB269C" w:rsidRDefault="00DB269C" w:rsidP="00942357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7F3EE3" w14:textId="636BC26A" w:rsidR="00DB269C" w:rsidRDefault="00DB269C" w:rsidP="00C22DB3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(14)</w:t>
            </w:r>
          </w:p>
        </w:tc>
        <w:tc>
          <w:tcPr>
            <w:tcW w:w="270" w:type="dxa"/>
          </w:tcPr>
          <w:p w14:paraId="5C9C8951" w14:textId="77777777" w:rsidR="00DB269C" w:rsidRDefault="00DB269C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C4CD631" w14:textId="6BC70090" w:rsidR="00DB269C" w:rsidRDefault="00DB269C" w:rsidP="00942357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(98)</w:t>
            </w:r>
          </w:p>
        </w:tc>
        <w:tc>
          <w:tcPr>
            <w:tcW w:w="270" w:type="dxa"/>
          </w:tcPr>
          <w:p w14:paraId="42D73CCF" w14:textId="77777777" w:rsidR="00DB269C" w:rsidRDefault="00DB269C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61C6DEC" w14:textId="2F5DDF18" w:rsidR="00DB269C" w:rsidRDefault="00915EFC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(12)</w:t>
            </w:r>
          </w:p>
        </w:tc>
        <w:tc>
          <w:tcPr>
            <w:tcW w:w="270" w:type="dxa"/>
          </w:tcPr>
          <w:p w14:paraId="2AC219FA" w14:textId="24B6DBD6" w:rsidR="00DB269C" w:rsidRDefault="00DB269C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36B4F2E" w14:textId="3A7E7E84" w:rsidR="00DB269C" w:rsidRDefault="00DB269C" w:rsidP="0094235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70</w:t>
            </w:r>
          </w:p>
        </w:tc>
      </w:tr>
      <w:tr w:rsidR="007C71B9" w14:paraId="5C2A5292" w14:textId="77777777" w:rsidTr="00E96AEB">
        <w:tc>
          <w:tcPr>
            <w:tcW w:w="3330" w:type="dxa"/>
            <w:hideMark/>
          </w:tcPr>
          <w:p w14:paraId="2AC80C85" w14:textId="77777777" w:rsidR="007C71B9" w:rsidRDefault="007C71B9" w:rsidP="007C71B9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80" w:type="dxa"/>
          </w:tcPr>
          <w:p w14:paraId="579502E3" w14:textId="20179659" w:rsidR="007C71B9" w:rsidRDefault="007C71B9" w:rsidP="007C71B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454</w:t>
            </w:r>
          </w:p>
        </w:tc>
        <w:tc>
          <w:tcPr>
            <w:tcW w:w="270" w:type="dxa"/>
          </w:tcPr>
          <w:p w14:paraId="0A9C9DA1" w14:textId="77777777" w:rsidR="007C71B9" w:rsidRDefault="007C71B9" w:rsidP="007C71B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57D0D4" w14:textId="380E4F86" w:rsidR="007C71B9" w:rsidRDefault="007C71B9" w:rsidP="007C71B9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(295)</w:t>
            </w:r>
          </w:p>
        </w:tc>
        <w:tc>
          <w:tcPr>
            <w:tcW w:w="270" w:type="dxa"/>
          </w:tcPr>
          <w:p w14:paraId="04F3165B" w14:textId="77777777" w:rsidR="007C71B9" w:rsidRDefault="007C71B9" w:rsidP="007C71B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CAD6384" w14:textId="4C6D866E" w:rsidR="007C71B9" w:rsidRDefault="007C71B9" w:rsidP="007C71B9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0491400" w14:textId="77777777" w:rsidR="007C71B9" w:rsidRDefault="007C71B9" w:rsidP="007C71B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A5FE557" w14:textId="47E8C010" w:rsidR="007C71B9" w:rsidRPr="001C35B4" w:rsidRDefault="007C71B9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C35B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2CFC394" w14:textId="5BB1ADA8" w:rsidR="007C71B9" w:rsidRPr="001C35B4" w:rsidRDefault="007C71B9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78ECBBA" w14:textId="21C85476" w:rsidR="007C71B9" w:rsidRDefault="007C71B9" w:rsidP="007C71B9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159</w:t>
            </w:r>
          </w:p>
        </w:tc>
      </w:tr>
      <w:tr w:rsidR="007C71B9" w14:paraId="16941ACF" w14:textId="77777777" w:rsidTr="00E96AEB">
        <w:tc>
          <w:tcPr>
            <w:tcW w:w="3330" w:type="dxa"/>
            <w:hideMark/>
          </w:tcPr>
          <w:p w14:paraId="5EAE8720" w14:textId="77777777" w:rsidR="007C71B9" w:rsidRDefault="007C71B9" w:rsidP="007C71B9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80" w:type="dxa"/>
          </w:tcPr>
          <w:p w14:paraId="6882B987" w14:textId="43EF899B" w:rsidR="007C71B9" w:rsidRDefault="007C71B9" w:rsidP="007C71B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2,508</w:t>
            </w:r>
          </w:p>
        </w:tc>
        <w:tc>
          <w:tcPr>
            <w:tcW w:w="270" w:type="dxa"/>
          </w:tcPr>
          <w:p w14:paraId="7A146740" w14:textId="77777777" w:rsidR="007C71B9" w:rsidRDefault="007C71B9" w:rsidP="007C71B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CA0213" w14:textId="180D9A8E" w:rsidR="007C71B9" w:rsidRDefault="007C71B9" w:rsidP="007C71B9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1,892</w:t>
            </w:r>
          </w:p>
        </w:tc>
        <w:tc>
          <w:tcPr>
            <w:tcW w:w="270" w:type="dxa"/>
          </w:tcPr>
          <w:p w14:paraId="0FBE8E9D" w14:textId="77777777" w:rsidR="007C71B9" w:rsidRDefault="007C71B9" w:rsidP="007C71B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C71CC51" w14:textId="20CAF604" w:rsidR="007C71B9" w:rsidRDefault="007C71B9" w:rsidP="007C71B9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E1BEAD6" w14:textId="77777777" w:rsidR="007C71B9" w:rsidRDefault="007C71B9" w:rsidP="007C71B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7D827FB" w14:textId="471CFEE7" w:rsidR="007C71B9" w:rsidRPr="001C35B4" w:rsidRDefault="007C71B9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C35B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4B80A81" w14:textId="5BEE163E" w:rsidR="007C71B9" w:rsidRPr="001C35B4" w:rsidRDefault="007C71B9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377D0DA" w14:textId="38BD5796" w:rsidR="007C71B9" w:rsidRDefault="00856A22" w:rsidP="007C71B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7C71B9"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,4</w:t>
            </w:r>
            <w:r w:rsidR="00517146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7C71B9"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</w:tr>
      <w:tr w:rsidR="007C71B9" w14:paraId="618FB5A8" w14:textId="77777777" w:rsidTr="00E96AEB">
        <w:tc>
          <w:tcPr>
            <w:tcW w:w="3330" w:type="dxa"/>
            <w:hideMark/>
          </w:tcPr>
          <w:p w14:paraId="4AD521FC" w14:textId="77777777" w:rsidR="007C71B9" w:rsidRDefault="007C71B9" w:rsidP="007C71B9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80" w:type="dxa"/>
          </w:tcPr>
          <w:p w14:paraId="6D858F85" w14:textId="577EDEC4" w:rsidR="007C71B9" w:rsidRDefault="007C71B9" w:rsidP="007C71B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112</w:t>
            </w:r>
          </w:p>
        </w:tc>
        <w:tc>
          <w:tcPr>
            <w:tcW w:w="270" w:type="dxa"/>
          </w:tcPr>
          <w:p w14:paraId="37DFCC64" w14:textId="77777777" w:rsidR="007C71B9" w:rsidRDefault="007C71B9" w:rsidP="007C71B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B0E189" w14:textId="5CEEE904" w:rsidR="007C71B9" w:rsidRDefault="007C71B9" w:rsidP="007C71B9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270" w:type="dxa"/>
          </w:tcPr>
          <w:p w14:paraId="5FC90A00" w14:textId="77777777" w:rsidR="007C71B9" w:rsidRDefault="007C71B9" w:rsidP="007C71B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E919BE9" w14:textId="254CB8F1" w:rsidR="007C71B9" w:rsidRDefault="007C71B9" w:rsidP="007C71B9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158315" w14:textId="77777777" w:rsidR="007C71B9" w:rsidRDefault="007C71B9" w:rsidP="007C71B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2EA36B2" w14:textId="3E6BBCA2" w:rsidR="007C71B9" w:rsidRPr="001C35B4" w:rsidRDefault="007C71B9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C35B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317016C" w14:textId="1A82B1C3" w:rsidR="007C71B9" w:rsidRPr="001C35B4" w:rsidRDefault="007C71B9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49E8CE3" w14:textId="154D3279" w:rsidR="007C71B9" w:rsidRDefault="007C71B9" w:rsidP="007C71B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151</w:t>
            </w:r>
          </w:p>
        </w:tc>
      </w:tr>
      <w:tr w:rsidR="000D7299" w:rsidRPr="00D12276" w14:paraId="1929EEA8" w14:textId="77777777" w:rsidTr="00E96AEB">
        <w:tc>
          <w:tcPr>
            <w:tcW w:w="3330" w:type="dxa"/>
            <w:hideMark/>
          </w:tcPr>
          <w:p w14:paraId="6138DC06" w14:textId="77777777" w:rsidR="00DB269C" w:rsidRDefault="00DB269C" w:rsidP="00942357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5D5DC4E5" w14:textId="3934EEC7" w:rsidR="00DB269C" w:rsidRDefault="00DB269C" w:rsidP="00942357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7157628D" w14:textId="77777777" w:rsidR="00DB269C" w:rsidRDefault="00DB269C" w:rsidP="00942357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6CA180" w14:textId="546E1778" w:rsidR="00DB269C" w:rsidRDefault="00DB269C" w:rsidP="00C22DB3">
            <w:pPr>
              <w:pStyle w:val="PlainText"/>
              <w:tabs>
                <w:tab w:val="decimal" w:pos="60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27C8318" w14:textId="77777777" w:rsidR="00DB269C" w:rsidRDefault="00DB269C" w:rsidP="00942357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DBDF029" w14:textId="0B5FC5F4" w:rsidR="00DB269C" w:rsidRDefault="00DB269C" w:rsidP="00921332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073DC73" w14:textId="77777777" w:rsidR="00DB269C" w:rsidRDefault="00DB269C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0DAE04C" w14:textId="3597C57D" w:rsidR="00DB269C" w:rsidRDefault="00033688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270" w:type="dxa"/>
          </w:tcPr>
          <w:p w14:paraId="1AB31077" w14:textId="0E410EA1" w:rsidR="00DB269C" w:rsidRDefault="00DB269C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28B6837" w14:textId="1A802953" w:rsidR="00DB269C" w:rsidRDefault="00033688" w:rsidP="009F2458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D7299" w14:paraId="49131472" w14:textId="77777777" w:rsidTr="00E96AEB">
        <w:tc>
          <w:tcPr>
            <w:tcW w:w="3330" w:type="dxa"/>
            <w:hideMark/>
          </w:tcPr>
          <w:p w14:paraId="78B5735A" w14:textId="77777777" w:rsidR="00DB269C" w:rsidRDefault="00DB269C" w:rsidP="00942357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vAlign w:val="bottom"/>
          </w:tcPr>
          <w:p w14:paraId="6417391B" w14:textId="3EB91F83" w:rsidR="00DB269C" w:rsidRDefault="00DB269C" w:rsidP="00942357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" w:type="dxa"/>
            <w:vAlign w:val="bottom"/>
          </w:tcPr>
          <w:p w14:paraId="69F6B2EC" w14:textId="77777777" w:rsidR="00DB269C" w:rsidRDefault="00DB269C" w:rsidP="00942357">
            <w:pPr>
              <w:pStyle w:val="acctfourfigures"/>
              <w:spacing w:line="228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83AFA13" w14:textId="1E872858" w:rsidR="00DB269C" w:rsidRDefault="00DB269C" w:rsidP="00C22DB3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49988BC9" w14:textId="77777777" w:rsidR="00DB269C" w:rsidRDefault="00DB269C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C377289" w14:textId="7439D14B" w:rsidR="00DB269C" w:rsidRDefault="00DB269C" w:rsidP="00921332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5295558" w14:textId="77777777" w:rsidR="00DB269C" w:rsidRDefault="00DB269C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13F3EFC" w14:textId="41BE119F" w:rsidR="00DB269C" w:rsidRPr="001C35B4" w:rsidRDefault="00033688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C35B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631EDC6" w14:textId="17DBAB17" w:rsidR="00DB269C" w:rsidRPr="001C35B4" w:rsidRDefault="00DB269C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47BB671" w14:textId="4D960640" w:rsidR="00DB269C" w:rsidRDefault="00DB269C" w:rsidP="0094235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</w:p>
        </w:tc>
      </w:tr>
      <w:tr w:rsidR="000D7299" w14:paraId="28CB591C" w14:textId="77777777" w:rsidTr="00E96AEB">
        <w:tc>
          <w:tcPr>
            <w:tcW w:w="3330" w:type="dxa"/>
            <w:hideMark/>
          </w:tcPr>
          <w:p w14:paraId="7C043BF1" w14:textId="77777777" w:rsidR="00DB269C" w:rsidRDefault="00DB269C" w:rsidP="00942357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497C8748" w14:textId="5EFAA88C" w:rsidR="00DB269C" w:rsidRDefault="00DB269C" w:rsidP="00942357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77</w:t>
            </w:r>
          </w:p>
        </w:tc>
        <w:tc>
          <w:tcPr>
            <w:tcW w:w="270" w:type="dxa"/>
          </w:tcPr>
          <w:p w14:paraId="495EC360" w14:textId="77777777" w:rsidR="00DB269C" w:rsidRDefault="00DB269C" w:rsidP="00942357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7A1B22" w14:textId="422371F7" w:rsidR="00DB269C" w:rsidRDefault="00DB269C" w:rsidP="00C22DB3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(15)</w:t>
            </w:r>
          </w:p>
        </w:tc>
        <w:tc>
          <w:tcPr>
            <w:tcW w:w="270" w:type="dxa"/>
          </w:tcPr>
          <w:p w14:paraId="0E6FB85A" w14:textId="77777777" w:rsidR="00DB269C" w:rsidRDefault="00DB269C" w:rsidP="00942357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F0015BB" w14:textId="691F182A" w:rsidR="00DB269C" w:rsidRDefault="00DB269C" w:rsidP="00921332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F7BFE3C" w14:textId="77777777" w:rsidR="00DB269C" w:rsidRDefault="00DB269C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0C995A4" w14:textId="59F7156B" w:rsidR="00DB269C" w:rsidRDefault="00033688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(22)</w:t>
            </w:r>
          </w:p>
        </w:tc>
        <w:tc>
          <w:tcPr>
            <w:tcW w:w="270" w:type="dxa"/>
          </w:tcPr>
          <w:p w14:paraId="714E9A3F" w14:textId="52603B23" w:rsidR="00DB269C" w:rsidRDefault="00DB269C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F8051B4" w14:textId="0F7AAB3B" w:rsidR="00DB269C" w:rsidRDefault="00DB269C" w:rsidP="0094235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</w:p>
        </w:tc>
      </w:tr>
      <w:tr w:rsidR="00333E69" w:rsidRPr="00333E69" w14:paraId="61DD56DB" w14:textId="77777777" w:rsidTr="00E96AEB">
        <w:tc>
          <w:tcPr>
            <w:tcW w:w="3330" w:type="dxa"/>
            <w:hideMark/>
          </w:tcPr>
          <w:p w14:paraId="33A419C5" w14:textId="77777777" w:rsidR="00333E69" w:rsidRDefault="00333E69" w:rsidP="00333E69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</w:tcPr>
          <w:p w14:paraId="397D67D1" w14:textId="790C7F2A" w:rsidR="00333E69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69</w:t>
            </w:r>
          </w:p>
        </w:tc>
        <w:tc>
          <w:tcPr>
            <w:tcW w:w="270" w:type="dxa"/>
          </w:tcPr>
          <w:p w14:paraId="1B04A12F" w14:textId="77777777" w:rsidR="00333E69" w:rsidRDefault="00333E69" w:rsidP="00333E6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A83CE7" w14:textId="47F30FDF" w:rsidR="00333E69" w:rsidRDefault="00333E69" w:rsidP="00333E69">
            <w:pPr>
              <w:pStyle w:val="PlainText"/>
              <w:tabs>
                <w:tab w:val="decimal" w:pos="60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0351F92" w14:textId="77777777" w:rsidR="00333E69" w:rsidRDefault="00333E69" w:rsidP="00333E69">
            <w:pPr>
              <w:pStyle w:val="PlainText"/>
              <w:tabs>
                <w:tab w:val="decimal" w:pos="60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108D99D" w14:textId="3156BAB8" w:rsidR="00333E69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154</w:t>
            </w:r>
          </w:p>
        </w:tc>
        <w:tc>
          <w:tcPr>
            <w:tcW w:w="270" w:type="dxa"/>
          </w:tcPr>
          <w:p w14:paraId="0EC0315F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1444500" w14:textId="3E021AB4" w:rsidR="00333E69" w:rsidRDefault="00333E69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(223)</w:t>
            </w:r>
          </w:p>
        </w:tc>
        <w:tc>
          <w:tcPr>
            <w:tcW w:w="270" w:type="dxa"/>
          </w:tcPr>
          <w:p w14:paraId="3B913101" w14:textId="2A18B77F" w:rsidR="00333E69" w:rsidRDefault="00333E69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C11CC74" w14:textId="0521BC84" w:rsidR="00333E69" w:rsidRDefault="00333E69" w:rsidP="00333E6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3E69" w14:paraId="7097571A" w14:textId="77777777" w:rsidTr="00E96AEB">
        <w:tc>
          <w:tcPr>
            <w:tcW w:w="3330" w:type="dxa"/>
            <w:hideMark/>
          </w:tcPr>
          <w:p w14:paraId="0359EBCD" w14:textId="77777777" w:rsidR="00333E69" w:rsidRDefault="00333E69" w:rsidP="00333E69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2BB7BB97" w14:textId="6F77688A" w:rsidR="00333E69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1,890</w:t>
            </w:r>
          </w:p>
        </w:tc>
        <w:tc>
          <w:tcPr>
            <w:tcW w:w="270" w:type="dxa"/>
          </w:tcPr>
          <w:p w14:paraId="42A45876" w14:textId="77777777" w:rsidR="00333E69" w:rsidRDefault="00333E69" w:rsidP="00333E6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E28115" w14:textId="52B4A677" w:rsidR="00333E69" w:rsidRDefault="00333E69" w:rsidP="00333E69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444</w:t>
            </w:r>
          </w:p>
        </w:tc>
        <w:tc>
          <w:tcPr>
            <w:tcW w:w="270" w:type="dxa"/>
          </w:tcPr>
          <w:p w14:paraId="4D7ED0C7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51C4D72" w14:textId="6745E043" w:rsidR="00333E69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(12)</w:t>
            </w:r>
          </w:p>
        </w:tc>
        <w:tc>
          <w:tcPr>
            <w:tcW w:w="270" w:type="dxa"/>
          </w:tcPr>
          <w:p w14:paraId="7CED778B" w14:textId="77777777" w:rsidR="00333E69" w:rsidRDefault="00333E69" w:rsidP="00333E69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5A7C227" w14:textId="5A25E2A8" w:rsidR="00333E69" w:rsidRPr="0020350A" w:rsidRDefault="00333E69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0350A">
              <w:rPr>
                <w:rFonts w:ascii="Angsana New" w:hAnsi="Angsana New" w:cs="Angsana New"/>
                <w:sz w:val="28"/>
                <w:szCs w:val="28"/>
                <w:lang w:val="en-US"/>
              </w:rPr>
              <w:t>(49)</w:t>
            </w:r>
          </w:p>
        </w:tc>
        <w:tc>
          <w:tcPr>
            <w:tcW w:w="270" w:type="dxa"/>
          </w:tcPr>
          <w:p w14:paraId="79D3B825" w14:textId="0317DDE1" w:rsidR="00333E69" w:rsidRPr="0020350A" w:rsidRDefault="00333E69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A4C6A50" w14:textId="7007B213" w:rsidR="00333E69" w:rsidRDefault="00333E69" w:rsidP="00333E6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2,273</w:t>
            </w:r>
          </w:p>
        </w:tc>
      </w:tr>
      <w:tr w:rsidR="00333E69" w14:paraId="5E4080DB" w14:textId="77777777" w:rsidTr="00E96AEB">
        <w:tc>
          <w:tcPr>
            <w:tcW w:w="3330" w:type="dxa"/>
            <w:hideMark/>
          </w:tcPr>
          <w:p w14:paraId="78F56AB1" w14:textId="77777777" w:rsidR="00333E69" w:rsidRDefault="00333E69" w:rsidP="00333E69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80" w:type="dxa"/>
          </w:tcPr>
          <w:p w14:paraId="7A0AF804" w14:textId="52F260C1" w:rsidR="00333E69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42</w:t>
            </w:r>
          </w:p>
        </w:tc>
        <w:tc>
          <w:tcPr>
            <w:tcW w:w="270" w:type="dxa"/>
          </w:tcPr>
          <w:p w14:paraId="11D9AB11" w14:textId="77777777" w:rsidR="00333E69" w:rsidRDefault="00333E69" w:rsidP="00333E6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845728" w14:textId="776315DE" w:rsidR="00333E69" w:rsidRDefault="00333E69" w:rsidP="00333E69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270" w:type="dxa"/>
          </w:tcPr>
          <w:p w14:paraId="7E108B45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BBBCBED" w14:textId="7EB945C0" w:rsidR="00333E69" w:rsidRDefault="00333E69" w:rsidP="00333E69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A542D81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DBFADB8" w14:textId="7BEE8A92" w:rsidR="00333E69" w:rsidRDefault="00333E69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(66)</w:t>
            </w:r>
          </w:p>
        </w:tc>
        <w:tc>
          <w:tcPr>
            <w:tcW w:w="270" w:type="dxa"/>
          </w:tcPr>
          <w:p w14:paraId="4E8B38A9" w14:textId="4FD01B99" w:rsidR="00333E69" w:rsidRDefault="00333E69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E098502" w14:textId="22FA02EF" w:rsidR="00333E69" w:rsidRDefault="00044223" w:rsidP="00044223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3E69" w14:paraId="6D1D9994" w14:textId="77777777" w:rsidTr="00383A6E">
        <w:tc>
          <w:tcPr>
            <w:tcW w:w="3330" w:type="dxa"/>
            <w:hideMark/>
          </w:tcPr>
          <w:p w14:paraId="6B9C374F" w14:textId="77777777" w:rsidR="00333E69" w:rsidRDefault="00333E69" w:rsidP="00333E69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2C529" w14:textId="3776B83C" w:rsidR="00333E69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812</w:t>
            </w:r>
          </w:p>
        </w:tc>
        <w:tc>
          <w:tcPr>
            <w:tcW w:w="270" w:type="dxa"/>
          </w:tcPr>
          <w:p w14:paraId="7C52B2A6" w14:textId="77777777" w:rsidR="00333E69" w:rsidRDefault="00333E69" w:rsidP="00333E6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C74B5" w14:textId="2F4AE268" w:rsidR="00333E69" w:rsidRDefault="00333E69" w:rsidP="00333E69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359</w:t>
            </w:r>
          </w:p>
        </w:tc>
        <w:tc>
          <w:tcPr>
            <w:tcW w:w="270" w:type="dxa"/>
          </w:tcPr>
          <w:p w14:paraId="0C35F489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2E8C4" w14:textId="24B5C7AB" w:rsidR="00333E69" w:rsidRDefault="00333E69" w:rsidP="00333E69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C7C29EC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6E07BE" w14:textId="475D7F32" w:rsidR="00333E69" w:rsidRDefault="00333E69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(8)</w:t>
            </w:r>
          </w:p>
        </w:tc>
        <w:tc>
          <w:tcPr>
            <w:tcW w:w="270" w:type="dxa"/>
          </w:tcPr>
          <w:p w14:paraId="5DD85522" w14:textId="3D7876B0" w:rsidR="00333E69" w:rsidRDefault="00333E69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6E074" w14:textId="72477338" w:rsidR="00333E69" w:rsidRDefault="00333E69" w:rsidP="00333E6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1,163</w:t>
            </w:r>
          </w:p>
        </w:tc>
      </w:tr>
      <w:tr w:rsidR="00333E69" w14:paraId="37DF50DE" w14:textId="77777777" w:rsidTr="00383A6E">
        <w:tc>
          <w:tcPr>
            <w:tcW w:w="3330" w:type="dxa"/>
            <w:hideMark/>
          </w:tcPr>
          <w:p w14:paraId="2399C1FF" w14:textId="77777777" w:rsidR="00333E69" w:rsidRDefault="00333E69" w:rsidP="00333E69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41798" w14:textId="6086B3C1" w:rsidR="00333E69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6,213</w:t>
            </w:r>
          </w:p>
        </w:tc>
        <w:tc>
          <w:tcPr>
            <w:tcW w:w="270" w:type="dxa"/>
          </w:tcPr>
          <w:p w14:paraId="03FA18C2" w14:textId="77777777" w:rsidR="00333E69" w:rsidRDefault="00333E69" w:rsidP="00333E69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948B97" w14:textId="66DC73E4" w:rsidR="00333E69" w:rsidRPr="00C22DB3" w:rsidRDefault="00333E69" w:rsidP="00333E69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22DB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2,510</w:t>
            </w:r>
          </w:p>
        </w:tc>
        <w:tc>
          <w:tcPr>
            <w:tcW w:w="270" w:type="dxa"/>
          </w:tcPr>
          <w:p w14:paraId="59BBF3C6" w14:textId="77777777" w:rsidR="00333E69" w:rsidRPr="00C22DB3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3DD8E" w14:textId="6CB9BAC4" w:rsidR="00333E69" w:rsidRPr="00942357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</w:t>
            </w:r>
          </w:p>
        </w:tc>
        <w:tc>
          <w:tcPr>
            <w:tcW w:w="270" w:type="dxa"/>
          </w:tcPr>
          <w:p w14:paraId="52F3C0AD" w14:textId="77777777" w:rsidR="00333E69" w:rsidRPr="00942357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E6F9E84" w14:textId="5021F07C" w:rsidR="00333E69" w:rsidRPr="003E6A25" w:rsidRDefault="00333E69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E6A2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(381)</w:t>
            </w:r>
          </w:p>
        </w:tc>
        <w:tc>
          <w:tcPr>
            <w:tcW w:w="270" w:type="dxa"/>
          </w:tcPr>
          <w:p w14:paraId="4FD75645" w14:textId="052BDAA5" w:rsidR="00333E69" w:rsidRPr="003E6A25" w:rsidRDefault="00333E69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56C10" w14:textId="3A1C0FF9" w:rsidR="00333E69" w:rsidRPr="00942357" w:rsidRDefault="00333E69" w:rsidP="00333E6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8,386</w:t>
            </w:r>
          </w:p>
        </w:tc>
      </w:tr>
      <w:tr w:rsidR="00333E69" w14:paraId="68D7A9A1" w14:textId="77777777" w:rsidTr="00383A6E">
        <w:trPr>
          <w:trHeight w:val="64"/>
        </w:trPr>
        <w:tc>
          <w:tcPr>
            <w:tcW w:w="3330" w:type="dxa"/>
          </w:tcPr>
          <w:p w14:paraId="0D2E3130" w14:textId="77777777" w:rsidR="00333E69" w:rsidRDefault="00333E69" w:rsidP="00333E69">
            <w:pPr>
              <w:spacing w:line="240" w:lineRule="atLeast"/>
              <w:ind w:right="-8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1BE6D" w14:textId="77777777" w:rsidR="00333E69" w:rsidRDefault="00333E69" w:rsidP="00333E69">
            <w:pPr>
              <w:pStyle w:val="PlainText"/>
              <w:tabs>
                <w:tab w:val="decimal" w:pos="830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69933A14" w14:textId="77777777" w:rsidR="00333E69" w:rsidRDefault="00333E69" w:rsidP="00333E69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81357" w14:textId="77777777" w:rsidR="00333E69" w:rsidRDefault="00333E69" w:rsidP="00333E6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C7AD709" w14:textId="77777777" w:rsidR="00333E69" w:rsidRDefault="00333E69" w:rsidP="00333E69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8335B" w14:textId="77777777" w:rsidR="00333E69" w:rsidRDefault="00333E69" w:rsidP="00333E69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1B1495E" w14:textId="77777777" w:rsidR="00333E69" w:rsidRDefault="00333E69" w:rsidP="00333E69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B2C059" w14:textId="77777777" w:rsidR="00333E69" w:rsidRDefault="00333E69" w:rsidP="00333E69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0CF72804" w14:textId="1B211F19" w:rsidR="00333E69" w:rsidRDefault="00333E69" w:rsidP="00333E69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6E1F8" w14:textId="77777777" w:rsidR="00333E69" w:rsidRDefault="00333E69" w:rsidP="00333E69">
            <w:pPr>
              <w:pStyle w:val="PlainText"/>
              <w:tabs>
                <w:tab w:val="decimal" w:pos="808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33E69" w14:paraId="7AE362C1" w14:textId="77777777" w:rsidTr="00E96AEB">
        <w:tc>
          <w:tcPr>
            <w:tcW w:w="3330" w:type="dxa"/>
            <w:hideMark/>
          </w:tcPr>
          <w:p w14:paraId="34936AB8" w14:textId="6D354A79" w:rsidR="00333E69" w:rsidRDefault="00333E69" w:rsidP="00333E69">
            <w:pPr>
              <w:spacing w:line="228" w:lineRule="auto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</w:t>
            </w:r>
            <w:r w:rsidR="00AD4A8D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</w:tcPr>
          <w:p w14:paraId="1671E2FF" w14:textId="77777777" w:rsidR="00333E69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1E156C" w14:textId="77777777" w:rsidR="00333E69" w:rsidRDefault="00333E69" w:rsidP="00333E6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F28A055" w14:textId="77777777" w:rsidR="00333E69" w:rsidRDefault="00333E69" w:rsidP="00333E69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49BBD63" w14:textId="77777777" w:rsidR="00333E69" w:rsidRDefault="00333E69" w:rsidP="00333E6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5BD5701" w14:textId="77777777" w:rsidR="00333E69" w:rsidRDefault="00333E69" w:rsidP="00333E69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EC3FFA8" w14:textId="77777777" w:rsidR="00333E69" w:rsidRDefault="00333E69" w:rsidP="00333E6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A7C3D67" w14:textId="77777777" w:rsidR="00333E69" w:rsidRDefault="00333E69" w:rsidP="00333E6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BBFAB9C" w14:textId="4489EE00" w:rsidR="00333E69" w:rsidRDefault="00333E69" w:rsidP="00333E6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3276F3D" w14:textId="77777777" w:rsidR="00333E69" w:rsidRDefault="00333E69" w:rsidP="00333E6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33E69" w:rsidRPr="000A3490" w14:paraId="2C73094F" w14:textId="77777777" w:rsidTr="00E96AEB">
        <w:tc>
          <w:tcPr>
            <w:tcW w:w="3330" w:type="dxa"/>
            <w:hideMark/>
          </w:tcPr>
          <w:p w14:paraId="00508007" w14:textId="77777777" w:rsidR="00333E69" w:rsidRDefault="00333E69" w:rsidP="00333E69">
            <w:pPr>
              <w:spacing w:line="228" w:lineRule="auto"/>
              <w:ind w:left="162" w:right="-79" w:hanging="162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2B4C2E0A" w14:textId="2AAAEAC6" w:rsidR="00333E69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(229)</w:t>
            </w:r>
          </w:p>
        </w:tc>
        <w:tc>
          <w:tcPr>
            <w:tcW w:w="270" w:type="dxa"/>
          </w:tcPr>
          <w:p w14:paraId="248EF088" w14:textId="77777777" w:rsidR="00333E69" w:rsidRDefault="00333E69" w:rsidP="00333E6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AAE4A6E" w14:textId="68F6C017" w:rsidR="00333E69" w:rsidRDefault="00000EDD" w:rsidP="00333E69">
            <w:pPr>
              <w:pStyle w:val="PlainText"/>
              <w:tabs>
                <w:tab w:val="decimal" w:pos="7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(15)</w:t>
            </w:r>
          </w:p>
        </w:tc>
        <w:tc>
          <w:tcPr>
            <w:tcW w:w="270" w:type="dxa"/>
          </w:tcPr>
          <w:p w14:paraId="2B6A1A34" w14:textId="77777777" w:rsidR="00333E69" w:rsidRDefault="00333E69" w:rsidP="00333E6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07C183B" w14:textId="745CAED7" w:rsidR="00333E69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(8</w:t>
            </w:r>
            <w:r w:rsidR="003C36C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1)</w:t>
            </w:r>
          </w:p>
        </w:tc>
        <w:tc>
          <w:tcPr>
            <w:tcW w:w="270" w:type="dxa"/>
          </w:tcPr>
          <w:p w14:paraId="46E67A41" w14:textId="77777777" w:rsidR="00333E69" w:rsidRDefault="00333E69" w:rsidP="00333E69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5203695" w14:textId="41DB5D9C" w:rsidR="00333E69" w:rsidRPr="008555D8" w:rsidRDefault="00B15F0B" w:rsidP="003E6A2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555D8">
              <w:rPr>
                <w:rFonts w:ascii="Angsana New" w:hAnsi="Angsana New" w:cs="Angsana New"/>
                <w:sz w:val="28"/>
                <w:szCs w:val="28"/>
                <w:lang w:val="en-US"/>
              </w:rPr>
              <w:t>1,055</w:t>
            </w:r>
          </w:p>
        </w:tc>
        <w:tc>
          <w:tcPr>
            <w:tcW w:w="270" w:type="dxa"/>
          </w:tcPr>
          <w:p w14:paraId="53BA5305" w14:textId="0B4C9C98" w:rsidR="00333E69" w:rsidRPr="008555D8" w:rsidRDefault="00333E69" w:rsidP="008555D8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E0FBA83" w14:textId="65F0CB92" w:rsidR="00333E69" w:rsidRDefault="00333E69" w:rsidP="000A3490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  <w:r w:rsidRPr="00942357">
              <w:rPr>
                <w:sz w:val="28"/>
                <w:szCs w:val="28"/>
              </w:rPr>
              <w:t>-</w:t>
            </w:r>
          </w:p>
        </w:tc>
      </w:tr>
      <w:tr w:rsidR="00333E69" w14:paraId="29050DBE" w14:textId="77777777" w:rsidTr="00E96AEB">
        <w:tc>
          <w:tcPr>
            <w:tcW w:w="3330" w:type="dxa"/>
            <w:hideMark/>
          </w:tcPr>
          <w:p w14:paraId="5438EDBF" w14:textId="77777777" w:rsidR="00333E69" w:rsidRDefault="00333E69" w:rsidP="00333E69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14:paraId="27058E42" w14:textId="79FD8AD6" w:rsidR="00333E69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(685)</w:t>
            </w:r>
          </w:p>
        </w:tc>
        <w:tc>
          <w:tcPr>
            <w:tcW w:w="270" w:type="dxa"/>
          </w:tcPr>
          <w:p w14:paraId="1B2F3399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CDB4234" w14:textId="26471389" w:rsidR="00333E69" w:rsidRDefault="00333E69" w:rsidP="00333E69">
            <w:pPr>
              <w:pStyle w:val="PlainText"/>
              <w:tabs>
                <w:tab w:val="decimal" w:pos="7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(345)</w:t>
            </w:r>
          </w:p>
        </w:tc>
        <w:tc>
          <w:tcPr>
            <w:tcW w:w="270" w:type="dxa"/>
          </w:tcPr>
          <w:p w14:paraId="0287CBFE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EA96F92" w14:textId="0E7E7479" w:rsidR="00333E69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(4,286)</w:t>
            </w:r>
          </w:p>
        </w:tc>
        <w:tc>
          <w:tcPr>
            <w:tcW w:w="270" w:type="dxa"/>
          </w:tcPr>
          <w:p w14:paraId="280F3E6F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3C20974" w14:textId="79517B73" w:rsidR="00333E69" w:rsidRDefault="00B15F0B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4,610</w:t>
            </w:r>
          </w:p>
        </w:tc>
        <w:tc>
          <w:tcPr>
            <w:tcW w:w="270" w:type="dxa"/>
          </w:tcPr>
          <w:p w14:paraId="3529F288" w14:textId="0FDAB0EC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54A289E" w14:textId="61BE97D9" w:rsidR="00333E69" w:rsidRDefault="00333E69" w:rsidP="008555D8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(706)</w:t>
            </w:r>
          </w:p>
        </w:tc>
      </w:tr>
      <w:tr w:rsidR="00B15F0B" w14:paraId="13D603F5" w14:textId="77777777" w:rsidTr="00E96AEB">
        <w:tc>
          <w:tcPr>
            <w:tcW w:w="3330" w:type="dxa"/>
            <w:hideMark/>
          </w:tcPr>
          <w:p w14:paraId="41ECEB6B" w14:textId="77777777" w:rsidR="00B15F0B" w:rsidRDefault="00B15F0B" w:rsidP="00B15F0B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80" w:type="dxa"/>
            <w:vAlign w:val="bottom"/>
          </w:tcPr>
          <w:p w14:paraId="391046F5" w14:textId="0EC43CF0" w:rsidR="00B15F0B" w:rsidRDefault="00B15F0B" w:rsidP="00B15F0B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(503)</w:t>
            </w:r>
          </w:p>
        </w:tc>
        <w:tc>
          <w:tcPr>
            <w:tcW w:w="270" w:type="dxa"/>
            <w:vAlign w:val="bottom"/>
          </w:tcPr>
          <w:p w14:paraId="407EEBBD" w14:textId="77777777" w:rsidR="00B15F0B" w:rsidRDefault="00B15F0B" w:rsidP="00B15F0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026771E" w14:textId="0FC53E7F" w:rsidR="00B15F0B" w:rsidRDefault="00B15F0B" w:rsidP="00B15F0B">
            <w:pPr>
              <w:pStyle w:val="PlainText"/>
              <w:tabs>
                <w:tab w:val="decimal" w:pos="7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(146)</w:t>
            </w:r>
          </w:p>
        </w:tc>
        <w:tc>
          <w:tcPr>
            <w:tcW w:w="270" w:type="dxa"/>
            <w:vAlign w:val="bottom"/>
          </w:tcPr>
          <w:p w14:paraId="3EB4A259" w14:textId="77777777" w:rsidR="00B15F0B" w:rsidRDefault="00B15F0B" w:rsidP="00B15F0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2C5121D" w14:textId="2446F2EB" w:rsidR="00B15F0B" w:rsidRDefault="00B15F0B" w:rsidP="00B15F0B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69C543B" w14:textId="77777777" w:rsidR="00B15F0B" w:rsidRDefault="00B15F0B" w:rsidP="00B15F0B">
            <w:pPr>
              <w:tabs>
                <w:tab w:val="center" w:pos="571"/>
                <w:tab w:val="decimal" w:pos="610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B97DE3F" w14:textId="34FC4469" w:rsidR="00B15F0B" w:rsidRPr="001C35B4" w:rsidRDefault="00B15F0B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C35B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D54BDF2" w14:textId="55F17810" w:rsidR="00B15F0B" w:rsidRPr="001C35B4" w:rsidRDefault="00B15F0B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07DDD5" w14:textId="67D44AAD" w:rsidR="00B15F0B" w:rsidRDefault="00B15F0B" w:rsidP="008555D8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(649)</w:t>
            </w:r>
          </w:p>
        </w:tc>
      </w:tr>
      <w:tr w:rsidR="00B15F0B" w14:paraId="03DC190B" w14:textId="77777777" w:rsidTr="00E96AEB">
        <w:tc>
          <w:tcPr>
            <w:tcW w:w="3330" w:type="dxa"/>
            <w:hideMark/>
          </w:tcPr>
          <w:p w14:paraId="14627DBC" w14:textId="77777777" w:rsidR="00B15F0B" w:rsidRDefault="00B15F0B" w:rsidP="00B15F0B">
            <w:pPr>
              <w:spacing w:line="228" w:lineRule="auto"/>
              <w:ind w:right="-7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217E63D3" w14:textId="19628D25" w:rsidR="00B15F0B" w:rsidRDefault="00B15F0B" w:rsidP="00B15F0B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(4,983)</w:t>
            </w:r>
          </w:p>
        </w:tc>
        <w:tc>
          <w:tcPr>
            <w:tcW w:w="270" w:type="dxa"/>
          </w:tcPr>
          <w:p w14:paraId="08C856EB" w14:textId="77777777" w:rsidR="00B15F0B" w:rsidRDefault="00B15F0B" w:rsidP="00B15F0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8BB30DE" w14:textId="1CFB4BCE" w:rsidR="00B15F0B" w:rsidRDefault="00B15F0B" w:rsidP="00B15F0B">
            <w:pPr>
              <w:pStyle w:val="PlainText"/>
              <w:tabs>
                <w:tab w:val="decimal" w:pos="7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270" w:type="dxa"/>
          </w:tcPr>
          <w:p w14:paraId="104E70AB" w14:textId="77777777" w:rsidR="00B15F0B" w:rsidRDefault="00B15F0B" w:rsidP="00B15F0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C45168E" w14:textId="50E1D43F" w:rsidR="00B15F0B" w:rsidRDefault="00B15F0B" w:rsidP="00B15F0B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076964F" w14:textId="77777777" w:rsidR="00B15F0B" w:rsidRDefault="00B15F0B" w:rsidP="00B15F0B">
            <w:pPr>
              <w:tabs>
                <w:tab w:val="center" w:pos="571"/>
                <w:tab w:val="decimal" w:pos="610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B109060" w14:textId="4CD940EB" w:rsidR="00B15F0B" w:rsidRPr="001C35B4" w:rsidRDefault="00B15F0B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C35B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17F1588" w14:textId="7C35E7F5" w:rsidR="00B15F0B" w:rsidRPr="001C35B4" w:rsidRDefault="00B15F0B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369FB57" w14:textId="5641CFCC" w:rsidR="00B15F0B" w:rsidRDefault="00B15F0B" w:rsidP="008555D8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(4,927)</w:t>
            </w:r>
          </w:p>
        </w:tc>
      </w:tr>
      <w:tr w:rsidR="00B15F0B" w14:paraId="7FC1BA10" w14:textId="77777777" w:rsidTr="00E96AEB">
        <w:tc>
          <w:tcPr>
            <w:tcW w:w="3330" w:type="dxa"/>
            <w:hideMark/>
          </w:tcPr>
          <w:p w14:paraId="2DB965B5" w14:textId="77777777" w:rsidR="00B15F0B" w:rsidRDefault="00B15F0B" w:rsidP="00B15F0B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3C7F98C3" w14:textId="74CD82A1" w:rsidR="00B15F0B" w:rsidRDefault="00B15F0B" w:rsidP="00B15F0B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(17)</w:t>
            </w:r>
          </w:p>
        </w:tc>
        <w:tc>
          <w:tcPr>
            <w:tcW w:w="270" w:type="dxa"/>
          </w:tcPr>
          <w:p w14:paraId="061439AD" w14:textId="77777777" w:rsidR="00B15F0B" w:rsidRDefault="00B15F0B" w:rsidP="00B15F0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50F5443D" w14:textId="6F97E41E" w:rsidR="00B15F0B" w:rsidRDefault="00B15F0B" w:rsidP="00B15F0B">
            <w:pPr>
              <w:pStyle w:val="PlainText"/>
              <w:tabs>
                <w:tab w:val="decimal" w:pos="7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(221)</w:t>
            </w:r>
          </w:p>
        </w:tc>
        <w:tc>
          <w:tcPr>
            <w:tcW w:w="270" w:type="dxa"/>
          </w:tcPr>
          <w:p w14:paraId="6C47C04F" w14:textId="77777777" w:rsidR="00B15F0B" w:rsidRDefault="00B15F0B" w:rsidP="00B15F0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A982F9" w14:textId="02985B8B" w:rsidR="00B15F0B" w:rsidRDefault="00B15F0B" w:rsidP="00B15F0B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1EDABFA" w14:textId="77777777" w:rsidR="00B15F0B" w:rsidRDefault="00B15F0B" w:rsidP="00B15F0B">
            <w:pPr>
              <w:tabs>
                <w:tab w:val="center" w:pos="571"/>
                <w:tab w:val="decimal" w:pos="610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6BC7762" w14:textId="459C49DE" w:rsidR="00B15F0B" w:rsidRPr="001C35B4" w:rsidRDefault="00B15F0B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C35B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D125010" w14:textId="057F7BC9" w:rsidR="00B15F0B" w:rsidRPr="001C35B4" w:rsidRDefault="00B15F0B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2966C34" w14:textId="35CDB61A" w:rsidR="00B15F0B" w:rsidRDefault="00B15F0B" w:rsidP="008555D8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(238)</w:t>
            </w:r>
          </w:p>
        </w:tc>
      </w:tr>
      <w:tr w:rsidR="00D978AB" w:rsidRPr="000A3490" w14:paraId="53984C85" w14:textId="77777777" w:rsidTr="00383A6E">
        <w:tc>
          <w:tcPr>
            <w:tcW w:w="3330" w:type="dxa"/>
            <w:hideMark/>
          </w:tcPr>
          <w:p w14:paraId="460BFA56" w14:textId="77777777" w:rsidR="00D978AB" w:rsidRDefault="00D978AB" w:rsidP="00D978AB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F9F44" w14:textId="0B19518E" w:rsidR="00D978AB" w:rsidRDefault="00D978AB" w:rsidP="00D978AB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(21)</w:t>
            </w:r>
          </w:p>
        </w:tc>
        <w:tc>
          <w:tcPr>
            <w:tcW w:w="270" w:type="dxa"/>
          </w:tcPr>
          <w:p w14:paraId="24DDCE5E" w14:textId="77777777" w:rsidR="00D978AB" w:rsidRDefault="00D978AB" w:rsidP="00D978AB">
            <w:pPr>
              <w:pStyle w:val="PlainText"/>
              <w:tabs>
                <w:tab w:val="decimal" w:pos="5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2BDBE" w14:textId="31173B46" w:rsidR="00D978AB" w:rsidRDefault="00D978AB" w:rsidP="00D978AB">
            <w:pPr>
              <w:pStyle w:val="PlainText"/>
              <w:tabs>
                <w:tab w:val="decimal" w:pos="7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270" w:type="dxa"/>
          </w:tcPr>
          <w:p w14:paraId="57761ACF" w14:textId="77777777" w:rsidR="00D978AB" w:rsidRDefault="00D978AB" w:rsidP="00D978AB">
            <w:pPr>
              <w:pStyle w:val="PlainText"/>
              <w:tabs>
                <w:tab w:val="decimal" w:pos="760"/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F498B" w14:textId="29FC9121" w:rsidR="00D978AB" w:rsidRDefault="00D978AB" w:rsidP="00D978AB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324C3B5" w14:textId="77777777" w:rsidR="00D978AB" w:rsidRDefault="00D978AB" w:rsidP="00D978AB">
            <w:pPr>
              <w:tabs>
                <w:tab w:val="center" w:pos="571"/>
                <w:tab w:val="decimal" w:pos="610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10255A" w14:textId="17CAA2F7" w:rsidR="00D978AB" w:rsidRPr="001C35B4" w:rsidRDefault="00D978AB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C35B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EE54B3D" w14:textId="073CA845" w:rsidR="00D978AB" w:rsidRPr="001C35B4" w:rsidRDefault="00D978AB" w:rsidP="001C35B4">
            <w:pPr>
              <w:pStyle w:val="PlainText"/>
              <w:tabs>
                <w:tab w:val="decimal" w:pos="61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432A8" w14:textId="6EA80E65" w:rsidR="00D978AB" w:rsidRDefault="00D978AB" w:rsidP="00D978AB">
            <w:pPr>
              <w:tabs>
                <w:tab w:val="center" w:pos="880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3E69" w14:paraId="741C34DB" w14:textId="77777777" w:rsidTr="00383A6E">
        <w:tc>
          <w:tcPr>
            <w:tcW w:w="3330" w:type="dxa"/>
            <w:hideMark/>
          </w:tcPr>
          <w:p w14:paraId="14BC5CF7" w14:textId="77777777" w:rsidR="00333E69" w:rsidRDefault="00333E69" w:rsidP="00333E69">
            <w:pPr>
              <w:spacing w:line="228" w:lineRule="auto"/>
              <w:ind w:right="-79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7309F" w14:textId="655A59D3" w:rsidR="00333E69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(6,438)</w:t>
            </w:r>
          </w:p>
        </w:tc>
        <w:tc>
          <w:tcPr>
            <w:tcW w:w="270" w:type="dxa"/>
          </w:tcPr>
          <w:p w14:paraId="5B2102C6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45CEB" w14:textId="6349C751" w:rsidR="00333E69" w:rsidRPr="00942357" w:rsidRDefault="00333E69" w:rsidP="00333E69">
            <w:pPr>
              <w:pStyle w:val="PlainText"/>
              <w:tabs>
                <w:tab w:val="decimal" w:pos="7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(650)</w:t>
            </w:r>
          </w:p>
        </w:tc>
        <w:tc>
          <w:tcPr>
            <w:tcW w:w="270" w:type="dxa"/>
          </w:tcPr>
          <w:p w14:paraId="371D67EE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28F704" w14:textId="59586A38" w:rsidR="00333E69" w:rsidRPr="00942357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(5,097)</w:t>
            </w:r>
          </w:p>
        </w:tc>
        <w:tc>
          <w:tcPr>
            <w:tcW w:w="270" w:type="dxa"/>
          </w:tcPr>
          <w:p w14:paraId="1E793FA8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0E28D91" w14:textId="152F4763" w:rsidR="00333E69" w:rsidRDefault="00B15F0B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5,665</w:t>
            </w:r>
          </w:p>
        </w:tc>
        <w:tc>
          <w:tcPr>
            <w:tcW w:w="270" w:type="dxa"/>
          </w:tcPr>
          <w:p w14:paraId="04994154" w14:textId="2F75AFB5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BE426" w14:textId="53EA90E1" w:rsidR="00333E69" w:rsidRPr="00942357" w:rsidRDefault="00333E69" w:rsidP="008555D8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(6,520)</w:t>
            </w:r>
          </w:p>
        </w:tc>
      </w:tr>
      <w:tr w:rsidR="00333E69" w14:paraId="25BF089A" w14:textId="77777777" w:rsidTr="00383A6E">
        <w:trPr>
          <w:trHeight w:val="179"/>
        </w:trPr>
        <w:tc>
          <w:tcPr>
            <w:tcW w:w="3330" w:type="dxa"/>
          </w:tcPr>
          <w:p w14:paraId="7924B875" w14:textId="77777777" w:rsidR="00333E69" w:rsidRDefault="00333E69" w:rsidP="00333E69">
            <w:pPr>
              <w:spacing w:line="228" w:lineRule="auto"/>
              <w:ind w:left="162" w:right="-79" w:hanging="16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546EF" w14:textId="77777777" w:rsidR="00333E69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7B3EFDFC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2B178" w14:textId="77777777" w:rsidR="00333E69" w:rsidRPr="00942357" w:rsidRDefault="00333E69" w:rsidP="00333E69">
            <w:pPr>
              <w:pStyle w:val="PlainText"/>
              <w:tabs>
                <w:tab w:val="decimal" w:pos="7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E7F2B6D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1BE7A" w14:textId="77777777" w:rsidR="00333E69" w:rsidRPr="00942357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83CEAE3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7C88CD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0E52BE8" w14:textId="1E5DD336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2381A" w14:textId="77777777" w:rsidR="00333E69" w:rsidRPr="00942357" w:rsidRDefault="00333E69" w:rsidP="00333E6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33E69" w14:paraId="5C7B5582" w14:textId="77777777" w:rsidTr="001D6001">
        <w:trPr>
          <w:trHeight w:val="179"/>
        </w:trPr>
        <w:tc>
          <w:tcPr>
            <w:tcW w:w="3330" w:type="dxa"/>
            <w:hideMark/>
          </w:tcPr>
          <w:p w14:paraId="2CB9B68A" w14:textId="77777777" w:rsidR="00333E69" w:rsidRDefault="00333E69" w:rsidP="00333E69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9CA79E" w14:textId="5634D80E" w:rsidR="00333E69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(225)</w:t>
            </w:r>
          </w:p>
        </w:tc>
        <w:tc>
          <w:tcPr>
            <w:tcW w:w="270" w:type="dxa"/>
          </w:tcPr>
          <w:p w14:paraId="73D75048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2FCBF9" w14:textId="05E31DCF" w:rsidR="00333E69" w:rsidRPr="00942357" w:rsidRDefault="00333E69" w:rsidP="00333E69">
            <w:pPr>
              <w:pStyle w:val="PlainText"/>
              <w:tabs>
                <w:tab w:val="decimal" w:pos="7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1,860</w:t>
            </w:r>
          </w:p>
        </w:tc>
        <w:tc>
          <w:tcPr>
            <w:tcW w:w="270" w:type="dxa"/>
          </w:tcPr>
          <w:p w14:paraId="12B0E601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745FF9" w14:textId="2FEFBEE9" w:rsidR="00333E69" w:rsidRPr="00942357" w:rsidRDefault="00333E69" w:rsidP="00333E69">
            <w:pPr>
              <w:pStyle w:val="PlainText"/>
              <w:tabs>
                <w:tab w:val="decimal" w:pos="83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(5,053)</w:t>
            </w:r>
          </w:p>
        </w:tc>
        <w:tc>
          <w:tcPr>
            <w:tcW w:w="270" w:type="dxa"/>
          </w:tcPr>
          <w:p w14:paraId="6FB2B230" w14:textId="77777777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052E97" w14:textId="6DC9AFE0" w:rsidR="00333E69" w:rsidRDefault="005E4AEF" w:rsidP="00AF7D58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5,284</w:t>
            </w:r>
          </w:p>
        </w:tc>
        <w:tc>
          <w:tcPr>
            <w:tcW w:w="270" w:type="dxa"/>
          </w:tcPr>
          <w:p w14:paraId="3692A25C" w14:textId="1498CD35" w:rsidR="00333E69" w:rsidRDefault="00333E69" w:rsidP="00333E69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6B612A" w14:textId="3DD09DB7" w:rsidR="00333E69" w:rsidRPr="00942357" w:rsidRDefault="00333E69" w:rsidP="00333E69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1,866</w:t>
            </w:r>
          </w:p>
        </w:tc>
      </w:tr>
    </w:tbl>
    <w:p w14:paraId="65C00C06" w14:textId="77777777" w:rsidR="00617402" w:rsidRDefault="00617402" w:rsidP="00617402">
      <w:pPr>
        <w:ind w:left="540" w:right="-72"/>
        <w:jc w:val="thaiDistribute"/>
        <w:rPr>
          <w:sz w:val="4"/>
          <w:szCs w:val="4"/>
        </w:rPr>
      </w:pPr>
    </w:p>
    <w:tbl>
      <w:tblPr>
        <w:tblW w:w="9210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4048"/>
        <w:gridCol w:w="1044"/>
        <w:gridCol w:w="305"/>
        <w:gridCol w:w="989"/>
        <w:gridCol w:w="270"/>
        <w:gridCol w:w="1259"/>
        <w:gridCol w:w="237"/>
        <w:gridCol w:w="9"/>
        <w:gridCol w:w="1049"/>
      </w:tblGrid>
      <w:tr w:rsidR="005C6A1C" w14:paraId="5DB14791" w14:textId="77777777" w:rsidTr="00CA4AAE">
        <w:trPr>
          <w:trHeight w:val="272"/>
          <w:tblHeader/>
        </w:trPr>
        <w:tc>
          <w:tcPr>
            <w:tcW w:w="4050" w:type="dxa"/>
          </w:tcPr>
          <w:p w14:paraId="0257EB95" w14:textId="77777777" w:rsidR="005C6A1C" w:rsidRDefault="005C6A1C" w:rsidP="00CA4AAE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01F56543" w14:textId="77777777" w:rsidR="005C6A1C" w:rsidRDefault="005C6A1C" w:rsidP="00CA4AAE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305" w:type="dxa"/>
            <w:vAlign w:val="bottom"/>
          </w:tcPr>
          <w:p w14:paraId="3E3A5C50" w14:textId="77777777" w:rsidR="005C6A1C" w:rsidRDefault="005C6A1C" w:rsidP="00CA4AAE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5FF4308A" w14:textId="77777777" w:rsidR="005C6A1C" w:rsidRDefault="005C6A1C" w:rsidP="00CA4AAE">
            <w:pPr>
              <w:tabs>
                <w:tab w:val="left" w:pos="540"/>
              </w:tabs>
              <w:spacing w:line="192" w:lineRule="auto"/>
              <w:jc w:val="center"/>
              <w:rPr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35F6FB45" w14:textId="77777777" w:rsidR="005C6A1C" w:rsidRDefault="005C6A1C" w:rsidP="00CA4AAE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5F125770" w14:textId="77777777" w:rsidR="005C6A1C" w:rsidRDefault="005C6A1C" w:rsidP="00CA4AAE">
            <w:pPr>
              <w:spacing w:line="192" w:lineRule="auto"/>
              <w:ind w:right="-92"/>
              <w:rPr>
                <w:sz w:val="28"/>
                <w:szCs w:val="28"/>
              </w:rPr>
            </w:pPr>
          </w:p>
        </w:tc>
      </w:tr>
      <w:tr w:rsidR="005C6A1C" w14:paraId="6ECC548C" w14:textId="77777777" w:rsidTr="00CA4AAE">
        <w:trPr>
          <w:trHeight w:val="254"/>
          <w:tblHeader/>
        </w:trPr>
        <w:tc>
          <w:tcPr>
            <w:tcW w:w="4050" w:type="dxa"/>
          </w:tcPr>
          <w:p w14:paraId="75136462" w14:textId="77777777" w:rsidR="005C6A1C" w:rsidRDefault="005C6A1C" w:rsidP="00CA4AAE">
            <w:pPr>
              <w:tabs>
                <w:tab w:val="left" w:pos="540"/>
              </w:tabs>
              <w:spacing w:line="140" w:lineRule="atLeast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5" w:type="dxa"/>
            <w:vAlign w:val="bottom"/>
          </w:tcPr>
          <w:p w14:paraId="03FEF439" w14:textId="77777777" w:rsidR="005C6A1C" w:rsidRDefault="005C6A1C" w:rsidP="00CA4AAE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05" w:type="dxa"/>
            <w:vAlign w:val="bottom"/>
          </w:tcPr>
          <w:p w14:paraId="66EBE27B" w14:textId="77777777" w:rsidR="005C6A1C" w:rsidRDefault="005C6A1C" w:rsidP="00CA4AAE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5C763C" w14:textId="77777777" w:rsidR="005C6A1C" w:rsidRDefault="005C6A1C" w:rsidP="00CA4AAE">
            <w:pPr>
              <w:tabs>
                <w:tab w:val="left" w:pos="540"/>
              </w:tabs>
              <w:spacing w:line="140" w:lineRule="atLeast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37" w:type="dxa"/>
            <w:vAlign w:val="bottom"/>
          </w:tcPr>
          <w:p w14:paraId="30307E57" w14:textId="77777777" w:rsidR="005C6A1C" w:rsidRDefault="005C6A1C" w:rsidP="00CA4AAE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4F6B9F55" w14:textId="77777777" w:rsidR="005C6A1C" w:rsidRDefault="005C6A1C" w:rsidP="00CA4AAE">
            <w:pPr>
              <w:spacing w:line="140" w:lineRule="atLeast"/>
              <w:ind w:left="-124" w:right="-92"/>
              <w:jc w:val="center"/>
              <w:rPr>
                <w:sz w:val="28"/>
                <w:szCs w:val="28"/>
              </w:rPr>
            </w:pPr>
          </w:p>
        </w:tc>
      </w:tr>
      <w:tr w:rsidR="005C6A1C" w14:paraId="500703F2" w14:textId="77777777" w:rsidTr="00CA4AAE">
        <w:trPr>
          <w:trHeight w:val="910"/>
          <w:tblHeader/>
        </w:trPr>
        <w:tc>
          <w:tcPr>
            <w:tcW w:w="4050" w:type="dxa"/>
          </w:tcPr>
          <w:p w14:paraId="2FD46271" w14:textId="77777777" w:rsidR="005C6A1C" w:rsidRDefault="005C6A1C" w:rsidP="00CA4AAE">
            <w:pPr>
              <w:tabs>
                <w:tab w:val="left" w:pos="540"/>
              </w:tabs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5" w:type="dxa"/>
            <w:vAlign w:val="bottom"/>
            <w:hideMark/>
          </w:tcPr>
          <w:p w14:paraId="01D14BF7" w14:textId="77777777" w:rsidR="005C6A1C" w:rsidRDefault="005C6A1C" w:rsidP="00CA4AAE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</w:p>
          <w:p w14:paraId="555BFE13" w14:textId="77777777" w:rsidR="005C6A1C" w:rsidRDefault="005C6A1C" w:rsidP="00CA4AAE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hint="cs"/>
                <w:sz w:val="28"/>
                <w:szCs w:val="28"/>
              </w:rPr>
              <w:t>2561</w:t>
            </w:r>
          </w:p>
        </w:tc>
        <w:tc>
          <w:tcPr>
            <w:tcW w:w="305" w:type="dxa"/>
            <w:vAlign w:val="bottom"/>
          </w:tcPr>
          <w:p w14:paraId="452EF359" w14:textId="77777777" w:rsidR="005C6A1C" w:rsidRDefault="005C6A1C" w:rsidP="00CA4AAE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3A8303" w14:textId="77777777" w:rsidR="005C6A1C" w:rsidRDefault="005C6A1C" w:rsidP="00CA4AAE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C0D03A" w14:textId="77777777" w:rsidR="005C6A1C" w:rsidRDefault="005C6A1C" w:rsidP="00CA4AAE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00F526" w14:textId="77777777" w:rsidR="005C6A1C" w:rsidRDefault="005C6A1C" w:rsidP="00CA4AAE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6" w:type="dxa"/>
            <w:gridSpan w:val="2"/>
            <w:vAlign w:val="bottom"/>
          </w:tcPr>
          <w:p w14:paraId="5FC96F7F" w14:textId="77777777" w:rsidR="005C6A1C" w:rsidRDefault="005C6A1C" w:rsidP="00CA4AAE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vAlign w:val="bottom"/>
            <w:hideMark/>
          </w:tcPr>
          <w:p w14:paraId="4DC739EC" w14:textId="77777777" w:rsidR="005C6A1C" w:rsidRDefault="005C6A1C" w:rsidP="00CA4AAE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</w:p>
          <w:p w14:paraId="6F05E3F4" w14:textId="77777777" w:rsidR="005C6A1C" w:rsidRDefault="005C6A1C" w:rsidP="00CA4AAE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31 ธันวาคม 25</w:t>
            </w:r>
            <w:r>
              <w:rPr>
                <w:rFonts w:hint="cs"/>
                <w:sz w:val="28"/>
                <w:szCs w:val="28"/>
              </w:rPr>
              <w:t>61</w:t>
            </w:r>
          </w:p>
        </w:tc>
      </w:tr>
      <w:tr w:rsidR="005C6A1C" w14:paraId="3E3F422B" w14:textId="77777777" w:rsidTr="00CA4AAE">
        <w:trPr>
          <w:tblHeader/>
        </w:trPr>
        <w:tc>
          <w:tcPr>
            <w:tcW w:w="4050" w:type="dxa"/>
          </w:tcPr>
          <w:p w14:paraId="382F41F1" w14:textId="77777777" w:rsidR="005C6A1C" w:rsidRDefault="005C6A1C" w:rsidP="00CA4AAE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66" w:type="dxa"/>
            <w:gridSpan w:val="8"/>
            <w:hideMark/>
          </w:tcPr>
          <w:p w14:paraId="08018B07" w14:textId="77777777" w:rsidR="005C6A1C" w:rsidRDefault="005C6A1C" w:rsidP="00CA4AAE">
            <w:pPr>
              <w:pStyle w:val="PlainText"/>
              <w:tabs>
                <w:tab w:val="decimal" w:pos="864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5C6A1C" w14:paraId="06B807FB" w14:textId="77777777" w:rsidTr="00CA4AAE">
        <w:trPr>
          <w:trHeight w:val="70"/>
        </w:trPr>
        <w:tc>
          <w:tcPr>
            <w:tcW w:w="4050" w:type="dxa"/>
            <w:hideMark/>
          </w:tcPr>
          <w:p w14:paraId="1BDA2F0F" w14:textId="09CA71DE" w:rsidR="005C6A1C" w:rsidRDefault="005C6A1C" w:rsidP="00CA4AAE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</w:t>
            </w:r>
            <w:r w:rsidR="000F545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45" w:type="dxa"/>
          </w:tcPr>
          <w:p w14:paraId="1C4C1836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05" w:type="dxa"/>
          </w:tcPr>
          <w:p w14:paraId="2E498737" w14:textId="77777777" w:rsidR="005C6A1C" w:rsidRDefault="005C6A1C" w:rsidP="00CA4AAE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5D51A47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B5DF2B4" w14:textId="77777777" w:rsidR="005C6A1C" w:rsidRDefault="005C6A1C" w:rsidP="00CA4AAE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E34C639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19A542AA" w14:textId="77777777" w:rsidR="005C6A1C" w:rsidRDefault="005C6A1C" w:rsidP="00CA4AAE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50" w:type="dxa"/>
          </w:tcPr>
          <w:p w14:paraId="73FB31F2" w14:textId="77777777" w:rsidR="005C6A1C" w:rsidRDefault="005C6A1C" w:rsidP="00CA4AAE">
            <w:pPr>
              <w:pStyle w:val="PlainText"/>
              <w:tabs>
                <w:tab w:val="decimal" w:pos="86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5C6A1C" w14:paraId="028FF420" w14:textId="77777777" w:rsidTr="00CA4AAE">
        <w:tc>
          <w:tcPr>
            <w:tcW w:w="4050" w:type="dxa"/>
            <w:hideMark/>
          </w:tcPr>
          <w:p w14:paraId="5D16CD6C" w14:textId="77777777" w:rsidR="005C6A1C" w:rsidRDefault="005C6A1C" w:rsidP="00CA4AAE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  <w:hideMark/>
          </w:tcPr>
          <w:p w14:paraId="4ED38CA3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32</w:t>
            </w:r>
          </w:p>
        </w:tc>
        <w:tc>
          <w:tcPr>
            <w:tcW w:w="305" w:type="dxa"/>
          </w:tcPr>
          <w:p w14:paraId="24C73257" w14:textId="77777777" w:rsidR="005C6A1C" w:rsidRDefault="005C6A1C" w:rsidP="00CA4AAE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hideMark/>
          </w:tcPr>
          <w:p w14:paraId="08E30761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" w:type="dxa"/>
          </w:tcPr>
          <w:p w14:paraId="089ECA91" w14:textId="77777777" w:rsidR="005C6A1C" w:rsidRDefault="005C6A1C" w:rsidP="00CA4AAE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hideMark/>
          </w:tcPr>
          <w:p w14:paraId="4ECDC43D" w14:textId="77777777" w:rsidR="005C6A1C" w:rsidRDefault="005C6A1C" w:rsidP="00F7688E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46EE2E67" w14:textId="77777777" w:rsidR="005C6A1C" w:rsidRPr="00F7688E" w:rsidRDefault="005C6A1C" w:rsidP="00F7688E">
            <w:pPr>
              <w:pStyle w:val="acctfourfigures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50" w:type="dxa"/>
            <w:hideMark/>
          </w:tcPr>
          <w:p w14:paraId="3A7701E1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43</w:t>
            </w:r>
          </w:p>
        </w:tc>
      </w:tr>
      <w:tr w:rsidR="005C6A1C" w14:paraId="7ED53D89" w14:textId="77777777" w:rsidTr="00CA4AAE">
        <w:tc>
          <w:tcPr>
            <w:tcW w:w="4050" w:type="dxa"/>
            <w:hideMark/>
          </w:tcPr>
          <w:p w14:paraId="67952BDE" w14:textId="77777777" w:rsidR="005C6A1C" w:rsidRDefault="005C6A1C" w:rsidP="00CA4AAE">
            <w:pPr>
              <w:spacing w:line="228" w:lineRule="auto"/>
              <w:ind w:right="-7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5" w:type="dxa"/>
            <w:hideMark/>
          </w:tcPr>
          <w:p w14:paraId="60C0BEFD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23</w:t>
            </w:r>
          </w:p>
        </w:tc>
        <w:tc>
          <w:tcPr>
            <w:tcW w:w="305" w:type="dxa"/>
          </w:tcPr>
          <w:p w14:paraId="5D6BCA7F" w14:textId="77777777" w:rsidR="005C6A1C" w:rsidRDefault="005C6A1C" w:rsidP="00CA4AAE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B445B22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41</w:t>
            </w:r>
          </w:p>
        </w:tc>
        <w:tc>
          <w:tcPr>
            <w:tcW w:w="270" w:type="dxa"/>
          </w:tcPr>
          <w:p w14:paraId="5868D787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49214E61" w14:textId="77777777" w:rsidR="005C6A1C" w:rsidRDefault="005C6A1C" w:rsidP="00CA4AAE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130</w:t>
            </w:r>
          </w:p>
        </w:tc>
        <w:tc>
          <w:tcPr>
            <w:tcW w:w="246" w:type="dxa"/>
            <w:gridSpan w:val="2"/>
          </w:tcPr>
          <w:p w14:paraId="1DC8AE24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hideMark/>
          </w:tcPr>
          <w:p w14:paraId="36CD58D2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194</w:t>
            </w:r>
          </w:p>
        </w:tc>
      </w:tr>
      <w:tr w:rsidR="005C6A1C" w14:paraId="0A0CF628" w14:textId="77777777" w:rsidTr="00CA4AAE">
        <w:tc>
          <w:tcPr>
            <w:tcW w:w="4050" w:type="dxa"/>
            <w:hideMark/>
          </w:tcPr>
          <w:p w14:paraId="55A6BB63" w14:textId="77777777" w:rsidR="005C6A1C" w:rsidRDefault="005C6A1C" w:rsidP="00CA4AA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45" w:type="dxa"/>
            <w:hideMark/>
          </w:tcPr>
          <w:p w14:paraId="786FA04D" w14:textId="77777777" w:rsidR="005C6A1C" w:rsidRDefault="005C6A1C" w:rsidP="00CA4AAE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409</w:t>
            </w:r>
          </w:p>
        </w:tc>
        <w:tc>
          <w:tcPr>
            <w:tcW w:w="305" w:type="dxa"/>
          </w:tcPr>
          <w:p w14:paraId="6D6593EB" w14:textId="77777777" w:rsidR="005C6A1C" w:rsidRDefault="005C6A1C" w:rsidP="00CA4AAE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CE89894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</w:t>
            </w:r>
          </w:p>
        </w:tc>
        <w:tc>
          <w:tcPr>
            <w:tcW w:w="270" w:type="dxa"/>
          </w:tcPr>
          <w:p w14:paraId="3232497F" w14:textId="77777777" w:rsidR="005C6A1C" w:rsidRDefault="005C6A1C" w:rsidP="00CA4AAE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E3A5DFC" w14:textId="77777777" w:rsidR="005C6A1C" w:rsidRDefault="005C6A1C" w:rsidP="00CA4AAE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30346603" w14:textId="77777777" w:rsidR="005C6A1C" w:rsidRDefault="005C6A1C" w:rsidP="00CA4AAE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50" w:type="dxa"/>
            <w:hideMark/>
          </w:tcPr>
          <w:p w14:paraId="653A5648" w14:textId="77777777" w:rsidR="005C6A1C" w:rsidRDefault="005C6A1C" w:rsidP="00CA4AAE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454</w:t>
            </w:r>
          </w:p>
        </w:tc>
      </w:tr>
      <w:tr w:rsidR="005C6A1C" w14:paraId="66C2F212" w14:textId="77777777" w:rsidTr="00CA4AAE">
        <w:tc>
          <w:tcPr>
            <w:tcW w:w="4050" w:type="dxa"/>
            <w:hideMark/>
          </w:tcPr>
          <w:p w14:paraId="2E4C0285" w14:textId="77777777" w:rsidR="005C6A1C" w:rsidRDefault="005C6A1C" w:rsidP="00CA4AA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45" w:type="dxa"/>
            <w:hideMark/>
          </w:tcPr>
          <w:p w14:paraId="350985AE" w14:textId="77777777" w:rsidR="005C6A1C" w:rsidRDefault="005C6A1C" w:rsidP="00CA4AAE">
            <w:pPr>
              <w:pStyle w:val="PlainText"/>
              <w:tabs>
                <w:tab w:val="decimal" w:pos="707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830</w:t>
            </w:r>
          </w:p>
        </w:tc>
        <w:tc>
          <w:tcPr>
            <w:tcW w:w="305" w:type="dxa"/>
          </w:tcPr>
          <w:p w14:paraId="495A2420" w14:textId="77777777" w:rsidR="005C6A1C" w:rsidRDefault="005C6A1C" w:rsidP="00CA4AAE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228B725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1,678</w:t>
            </w:r>
          </w:p>
        </w:tc>
        <w:tc>
          <w:tcPr>
            <w:tcW w:w="270" w:type="dxa"/>
          </w:tcPr>
          <w:p w14:paraId="0F06BFEA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10FD33B3" w14:textId="77777777" w:rsidR="005C6A1C" w:rsidRDefault="005C6A1C" w:rsidP="00CA4AAE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CB51CA3" w14:textId="77777777" w:rsidR="005C6A1C" w:rsidRDefault="005C6A1C" w:rsidP="00CA4AAE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50" w:type="dxa"/>
            <w:hideMark/>
          </w:tcPr>
          <w:p w14:paraId="2B18856A" w14:textId="77777777" w:rsidR="005C6A1C" w:rsidRDefault="005C6A1C" w:rsidP="00CA4AAE">
            <w:pPr>
              <w:pStyle w:val="PlainText"/>
              <w:tabs>
                <w:tab w:val="decimal" w:pos="707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2,508</w:t>
            </w:r>
          </w:p>
        </w:tc>
      </w:tr>
      <w:tr w:rsidR="005C6A1C" w14:paraId="039B5DFA" w14:textId="77777777" w:rsidTr="00CA4AAE">
        <w:tc>
          <w:tcPr>
            <w:tcW w:w="4050" w:type="dxa"/>
            <w:hideMark/>
          </w:tcPr>
          <w:p w14:paraId="5FCD9014" w14:textId="77777777" w:rsidR="005C6A1C" w:rsidRDefault="005C6A1C" w:rsidP="00CA4AA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45" w:type="dxa"/>
            <w:hideMark/>
          </w:tcPr>
          <w:p w14:paraId="6C1D2C8D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89</w:t>
            </w:r>
          </w:p>
        </w:tc>
        <w:tc>
          <w:tcPr>
            <w:tcW w:w="305" w:type="dxa"/>
          </w:tcPr>
          <w:p w14:paraId="3642FC88" w14:textId="77777777" w:rsidR="005C6A1C" w:rsidRDefault="005C6A1C" w:rsidP="00CA4AAE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2DEC90B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23</w:t>
            </w:r>
          </w:p>
        </w:tc>
        <w:tc>
          <w:tcPr>
            <w:tcW w:w="270" w:type="dxa"/>
          </w:tcPr>
          <w:p w14:paraId="77D38A74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09736DB8" w14:textId="77777777" w:rsidR="005C6A1C" w:rsidRDefault="005C6A1C" w:rsidP="00CA4AAE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2C44DCC6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hideMark/>
          </w:tcPr>
          <w:p w14:paraId="68D662DB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112</w:t>
            </w:r>
          </w:p>
        </w:tc>
      </w:tr>
      <w:tr w:rsidR="005C6A1C" w14:paraId="3E4B3DAA" w14:textId="77777777" w:rsidTr="00CA4AAE">
        <w:tc>
          <w:tcPr>
            <w:tcW w:w="4050" w:type="dxa"/>
            <w:hideMark/>
          </w:tcPr>
          <w:p w14:paraId="7A71014E" w14:textId="77777777" w:rsidR="005C6A1C" w:rsidRDefault="005C6A1C" w:rsidP="00CA4AA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45" w:type="dxa"/>
            <w:hideMark/>
          </w:tcPr>
          <w:p w14:paraId="5C4C0419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305" w:type="dxa"/>
          </w:tcPr>
          <w:p w14:paraId="6B46092C" w14:textId="77777777" w:rsidR="005C6A1C" w:rsidRDefault="005C6A1C" w:rsidP="00CA4AAE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8DAD1DF" w14:textId="77777777" w:rsidR="005C6A1C" w:rsidRDefault="005C6A1C" w:rsidP="00CA4AAE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DB23FA2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3A403226" w14:textId="77777777" w:rsidR="005C6A1C" w:rsidRDefault="005C6A1C" w:rsidP="00CA4AAE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4BD09EDD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0" w:type="dxa"/>
            <w:hideMark/>
          </w:tcPr>
          <w:p w14:paraId="1D6B73EE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5C6A1C" w14:paraId="2A6372C0" w14:textId="77777777" w:rsidTr="00CA4AAE">
        <w:tc>
          <w:tcPr>
            <w:tcW w:w="4050" w:type="dxa"/>
            <w:hideMark/>
          </w:tcPr>
          <w:p w14:paraId="6789722E" w14:textId="77777777" w:rsidR="005C6A1C" w:rsidRDefault="005C6A1C" w:rsidP="00CA4AA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45" w:type="dxa"/>
            <w:vAlign w:val="bottom"/>
            <w:hideMark/>
          </w:tcPr>
          <w:p w14:paraId="1EEE3D3C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26</w:t>
            </w:r>
          </w:p>
        </w:tc>
        <w:tc>
          <w:tcPr>
            <w:tcW w:w="305" w:type="dxa"/>
            <w:vAlign w:val="bottom"/>
          </w:tcPr>
          <w:p w14:paraId="34AFD734" w14:textId="77777777" w:rsidR="005C6A1C" w:rsidRDefault="005C6A1C" w:rsidP="00CA4AAE">
            <w:pPr>
              <w:pStyle w:val="acctfourfigures"/>
              <w:spacing w:line="228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58DFA667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(15)</w:t>
            </w:r>
          </w:p>
        </w:tc>
        <w:tc>
          <w:tcPr>
            <w:tcW w:w="270" w:type="dxa"/>
            <w:vAlign w:val="bottom"/>
          </w:tcPr>
          <w:p w14:paraId="16FFA652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689C56A7" w14:textId="77777777" w:rsidR="005C6A1C" w:rsidRDefault="005C6A1C" w:rsidP="00CA4AAE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50B52DB7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0" w:type="dxa"/>
            <w:vAlign w:val="bottom"/>
            <w:hideMark/>
          </w:tcPr>
          <w:p w14:paraId="51A7B8A5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11</w:t>
            </w:r>
          </w:p>
        </w:tc>
      </w:tr>
      <w:tr w:rsidR="005C6A1C" w14:paraId="4BA6D153" w14:textId="77777777" w:rsidTr="00CA4AAE">
        <w:tc>
          <w:tcPr>
            <w:tcW w:w="4050" w:type="dxa"/>
            <w:hideMark/>
          </w:tcPr>
          <w:p w14:paraId="4435FD4D" w14:textId="77777777" w:rsidR="005C6A1C" w:rsidRDefault="005C6A1C" w:rsidP="00CA4AA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45" w:type="dxa"/>
            <w:hideMark/>
          </w:tcPr>
          <w:p w14:paraId="66434CBC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103</w:t>
            </w:r>
          </w:p>
        </w:tc>
        <w:tc>
          <w:tcPr>
            <w:tcW w:w="305" w:type="dxa"/>
          </w:tcPr>
          <w:p w14:paraId="3EE3B95D" w14:textId="77777777" w:rsidR="005C6A1C" w:rsidRDefault="005C6A1C" w:rsidP="00CA4AAE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14B024C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(26)</w:t>
            </w:r>
          </w:p>
        </w:tc>
        <w:tc>
          <w:tcPr>
            <w:tcW w:w="270" w:type="dxa"/>
          </w:tcPr>
          <w:p w14:paraId="75A3EB75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2C8CDD25" w14:textId="77777777" w:rsidR="005C6A1C" w:rsidRDefault="005C6A1C" w:rsidP="00CA4AAE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330C8ED0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0" w:type="dxa"/>
            <w:hideMark/>
          </w:tcPr>
          <w:p w14:paraId="03CF8826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77</w:t>
            </w:r>
          </w:p>
        </w:tc>
      </w:tr>
      <w:tr w:rsidR="005C6A1C" w14:paraId="772EDC64" w14:textId="77777777" w:rsidTr="00CA4AAE">
        <w:tc>
          <w:tcPr>
            <w:tcW w:w="4050" w:type="dxa"/>
            <w:hideMark/>
          </w:tcPr>
          <w:p w14:paraId="59B94DD8" w14:textId="77777777" w:rsidR="005C6A1C" w:rsidRDefault="005C6A1C" w:rsidP="00CA4AA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45" w:type="dxa"/>
            <w:hideMark/>
          </w:tcPr>
          <w:p w14:paraId="34EC3880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10</w:t>
            </w:r>
          </w:p>
        </w:tc>
        <w:tc>
          <w:tcPr>
            <w:tcW w:w="305" w:type="dxa"/>
          </w:tcPr>
          <w:p w14:paraId="654068F4" w14:textId="77777777" w:rsidR="005C6A1C" w:rsidRDefault="005C6A1C" w:rsidP="00CA4AAE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3074C67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(10)</w:t>
            </w:r>
          </w:p>
        </w:tc>
        <w:tc>
          <w:tcPr>
            <w:tcW w:w="270" w:type="dxa"/>
          </w:tcPr>
          <w:p w14:paraId="7A0AFD9B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12B01C9F" w14:textId="77777777" w:rsidR="005C6A1C" w:rsidRDefault="005C6A1C" w:rsidP="00CA4AAE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0946B63D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0" w:type="dxa"/>
            <w:hideMark/>
          </w:tcPr>
          <w:p w14:paraId="78C9F7A8" w14:textId="77777777" w:rsidR="005C6A1C" w:rsidRDefault="005C6A1C" w:rsidP="00CA4AAE">
            <w:pPr>
              <w:pStyle w:val="PlainText"/>
              <w:tabs>
                <w:tab w:val="decimal" w:pos="6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5C6A1C" w14:paraId="092EE127" w14:textId="77777777" w:rsidTr="00CA4AAE">
        <w:tc>
          <w:tcPr>
            <w:tcW w:w="4050" w:type="dxa"/>
            <w:hideMark/>
          </w:tcPr>
          <w:p w14:paraId="5BC9EBFA" w14:textId="77777777" w:rsidR="005C6A1C" w:rsidRDefault="005C6A1C" w:rsidP="00CA4AA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45" w:type="dxa"/>
            <w:hideMark/>
          </w:tcPr>
          <w:p w14:paraId="6C6EB534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305" w:type="dxa"/>
          </w:tcPr>
          <w:p w14:paraId="6E2A6E7E" w14:textId="77777777" w:rsidR="005C6A1C" w:rsidRDefault="005C6A1C" w:rsidP="00CA4AAE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CDDD979" w14:textId="77777777" w:rsidR="005C6A1C" w:rsidRDefault="005C6A1C" w:rsidP="00CA4AAE">
            <w:pPr>
              <w:pStyle w:val="PlainText"/>
              <w:tabs>
                <w:tab w:val="decimal" w:pos="5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5ECE0FC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3B7FD7EC" w14:textId="77777777" w:rsidR="005C6A1C" w:rsidRDefault="005C6A1C" w:rsidP="00CA4AAE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54</w:t>
            </w:r>
          </w:p>
        </w:tc>
        <w:tc>
          <w:tcPr>
            <w:tcW w:w="246" w:type="dxa"/>
            <w:gridSpan w:val="2"/>
          </w:tcPr>
          <w:p w14:paraId="328B514D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hideMark/>
          </w:tcPr>
          <w:p w14:paraId="25BAC546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69</w:t>
            </w:r>
          </w:p>
        </w:tc>
      </w:tr>
      <w:tr w:rsidR="005C6A1C" w14:paraId="4114D534" w14:textId="77777777" w:rsidTr="00CA4AAE">
        <w:tc>
          <w:tcPr>
            <w:tcW w:w="4050" w:type="dxa"/>
            <w:hideMark/>
          </w:tcPr>
          <w:p w14:paraId="66805D06" w14:textId="77777777" w:rsidR="005C6A1C" w:rsidRDefault="005C6A1C" w:rsidP="00CA4AA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45" w:type="dxa"/>
            <w:hideMark/>
          </w:tcPr>
          <w:p w14:paraId="657D906F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1,547</w:t>
            </w:r>
          </w:p>
        </w:tc>
        <w:tc>
          <w:tcPr>
            <w:tcW w:w="305" w:type="dxa"/>
          </w:tcPr>
          <w:p w14:paraId="1D1AE9B0" w14:textId="77777777" w:rsidR="005C6A1C" w:rsidRDefault="005C6A1C" w:rsidP="00CA4AAE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C83C5FA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151</w:t>
            </w:r>
          </w:p>
        </w:tc>
        <w:tc>
          <w:tcPr>
            <w:tcW w:w="270" w:type="dxa"/>
          </w:tcPr>
          <w:p w14:paraId="564ED4C5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29457850" w14:textId="77777777" w:rsidR="005C6A1C" w:rsidRDefault="005C6A1C" w:rsidP="00CA4AAE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192</w:t>
            </w:r>
          </w:p>
        </w:tc>
        <w:tc>
          <w:tcPr>
            <w:tcW w:w="246" w:type="dxa"/>
            <w:gridSpan w:val="2"/>
          </w:tcPr>
          <w:p w14:paraId="69255A5E" w14:textId="77777777" w:rsidR="005C6A1C" w:rsidRDefault="005C6A1C" w:rsidP="00CA4AAE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50" w:type="dxa"/>
            <w:hideMark/>
          </w:tcPr>
          <w:p w14:paraId="5908C906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1,890</w:t>
            </w:r>
          </w:p>
        </w:tc>
      </w:tr>
      <w:tr w:rsidR="005C6A1C" w14:paraId="63A906CE" w14:textId="77777777" w:rsidTr="00CA4AAE">
        <w:tc>
          <w:tcPr>
            <w:tcW w:w="4050" w:type="dxa"/>
            <w:hideMark/>
          </w:tcPr>
          <w:p w14:paraId="5744068E" w14:textId="77777777" w:rsidR="005C6A1C" w:rsidRDefault="005C6A1C" w:rsidP="00CA4AA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45" w:type="dxa"/>
            <w:hideMark/>
          </w:tcPr>
          <w:p w14:paraId="67BC472E" w14:textId="77777777" w:rsidR="005C6A1C" w:rsidRDefault="005C6A1C" w:rsidP="00CA4AAE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46</w:t>
            </w:r>
          </w:p>
        </w:tc>
        <w:tc>
          <w:tcPr>
            <w:tcW w:w="305" w:type="dxa"/>
          </w:tcPr>
          <w:p w14:paraId="3D03A87F" w14:textId="77777777" w:rsidR="005C6A1C" w:rsidRDefault="005C6A1C" w:rsidP="00CA4AAE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063E27B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(4)</w:t>
            </w:r>
          </w:p>
        </w:tc>
        <w:tc>
          <w:tcPr>
            <w:tcW w:w="270" w:type="dxa"/>
          </w:tcPr>
          <w:p w14:paraId="22F47A6D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18097719" w14:textId="77777777" w:rsidR="005C6A1C" w:rsidRDefault="005C6A1C" w:rsidP="00CA4AAE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3E2AC935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0" w:type="dxa"/>
            <w:hideMark/>
          </w:tcPr>
          <w:p w14:paraId="0A75C8E7" w14:textId="77777777" w:rsidR="005C6A1C" w:rsidRDefault="005C6A1C" w:rsidP="00CA4AAE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42</w:t>
            </w:r>
          </w:p>
        </w:tc>
      </w:tr>
      <w:tr w:rsidR="005C6A1C" w14:paraId="3BC0594B" w14:textId="77777777" w:rsidTr="00CA4AAE">
        <w:tc>
          <w:tcPr>
            <w:tcW w:w="4050" w:type="dxa"/>
            <w:hideMark/>
          </w:tcPr>
          <w:p w14:paraId="6676F236" w14:textId="77777777" w:rsidR="005C6A1C" w:rsidRDefault="005C6A1C" w:rsidP="00CA4AA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36F89A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765</w:t>
            </w:r>
          </w:p>
        </w:tc>
        <w:tc>
          <w:tcPr>
            <w:tcW w:w="305" w:type="dxa"/>
          </w:tcPr>
          <w:p w14:paraId="63EC16DE" w14:textId="77777777" w:rsidR="005C6A1C" w:rsidRDefault="005C6A1C" w:rsidP="00CA4AAE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62447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47</w:t>
            </w:r>
          </w:p>
        </w:tc>
        <w:tc>
          <w:tcPr>
            <w:tcW w:w="270" w:type="dxa"/>
          </w:tcPr>
          <w:p w14:paraId="7F1AABA1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3738CC" w14:textId="77777777" w:rsidR="005C6A1C" w:rsidRDefault="005C6A1C" w:rsidP="00CA4AAE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0A8AC6F3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FF0DC8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812</w:t>
            </w:r>
          </w:p>
        </w:tc>
      </w:tr>
      <w:tr w:rsidR="005C6A1C" w14:paraId="396F72E8" w14:textId="77777777" w:rsidTr="00CA4AAE">
        <w:tc>
          <w:tcPr>
            <w:tcW w:w="4050" w:type="dxa"/>
            <w:hideMark/>
          </w:tcPr>
          <w:p w14:paraId="5D2E6F75" w14:textId="77777777" w:rsidR="005C6A1C" w:rsidRDefault="005C6A1C" w:rsidP="00CA4AAE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76B3D8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3,8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9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305" w:type="dxa"/>
          </w:tcPr>
          <w:p w14:paraId="39DE453A" w14:textId="77777777" w:rsidR="005C6A1C" w:rsidRDefault="005C6A1C" w:rsidP="00CA4AAE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12A128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1,941</w:t>
            </w:r>
          </w:p>
        </w:tc>
        <w:tc>
          <w:tcPr>
            <w:tcW w:w="270" w:type="dxa"/>
          </w:tcPr>
          <w:p w14:paraId="28BD4244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A3F028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376</w:t>
            </w:r>
          </w:p>
        </w:tc>
        <w:tc>
          <w:tcPr>
            <w:tcW w:w="246" w:type="dxa"/>
            <w:gridSpan w:val="2"/>
          </w:tcPr>
          <w:p w14:paraId="4F413D58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DB3AE7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6,213</w:t>
            </w:r>
          </w:p>
        </w:tc>
      </w:tr>
      <w:tr w:rsidR="005C6A1C" w14:paraId="71BD6E4E" w14:textId="77777777" w:rsidTr="00CA4AAE">
        <w:trPr>
          <w:trHeight w:val="64"/>
        </w:trPr>
        <w:tc>
          <w:tcPr>
            <w:tcW w:w="4050" w:type="dxa"/>
          </w:tcPr>
          <w:p w14:paraId="0397F099" w14:textId="77777777" w:rsidR="005C6A1C" w:rsidRDefault="005C6A1C" w:rsidP="00CA4AAE">
            <w:pPr>
              <w:spacing w:line="240" w:lineRule="atLeast"/>
              <w:ind w:right="-87"/>
              <w:rPr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5C78A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05" w:type="dxa"/>
          </w:tcPr>
          <w:p w14:paraId="4DF4EE8C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03C9D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4D21F04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C96F9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0438A2FB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12678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C6A1C" w14:paraId="22B9411A" w14:textId="77777777" w:rsidTr="00CA4AAE">
        <w:tc>
          <w:tcPr>
            <w:tcW w:w="4050" w:type="dxa"/>
            <w:hideMark/>
          </w:tcPr>
          <w:p w14:paraId="0B3DA6B1" w14:textId="2449AAE3" w:rsidR="005C6A1C" w:rsidRDefault="005C6A1C" w:rsidP="00CA4AAE">
            <w:pPr>
              <w:spacing w:line="228" w:lineRule="auto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</w:t>
            </w:r>
            <w:r w:rsidR="000F545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45" w:type="dxa"/>
          </w:tcPr>
          <w:p w14:paraId="57308D9F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05" w:type="dxa"/>
          </w:tcPr>
          <w:p w14:paraId="7CB5E4E0" w14:textId="77777777" w:rsidR="005C6A1C" w:rsidRDefault="005C6A1C" w:rsidP="00CA4AAE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91A5697" w14:textId="77777777" w:rsidR="005C6A1C" w:rsidRDefault="005C6A1C" w:rsidP="00CA4AAE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278CA61" w14:textId="77777777" w:rsidR="005C6A1C" w:rsidRDefault="005C6A1C" w:rsidP="00CA4AAE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5EF8B7D0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06B098D5" w14:textId="77777777" w:rsidR="005C6A1C" w:rsidRDefault="005C6A1C" w:rsidP="00CA4AAE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3FE3D6EE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C6A1C" w14:paraId="1C43A4AB" w14:textId="77777777" w:rsidTr="00CA4AAE">
        <w:tc>
          <w:tcPr>
            <w:tcW w:w="4050" w:type="dxa"/>
            <w:hideMark/>
          </w:tcPr>
          <w:p w14:paraId="380357B7" w14:textId="77777777" w:rsidR="005C6A1C" w:rsidRDefault="005C6A1C" w:rsidP="00CA4AAE">
            <w:pPr>
              <w:spacing w:line="228" w:lineRule="auto"/>
              <w:ind w:left="162" w:right="-79" w:hanging="162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  <w:hideMark/>
          </w:tcPr>
          <w:p w14:paraId="7348D614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110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4C49ABDC" w14:textId="77777777" w:rsidR="005C6A1C" w:rsidRDefault="005C6A1C" w:rsidP="00CA4AAE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152F4A8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(1)</w:t>
            </w:r>
          </w:p>
        </w:tc>
        <w:tc>
          <w:tcPr>
            <w:tcW w:w="270" w:type="dxa"/>
          </w:tcPr>
          <w:p w14:paraId="2680B3CA" w14:textId="77777777" w:rsidR="005C6A1C" w:rsidRDefault="005C6A1C" w:rsidP="00CA4AAE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27E0F4C" w14:textId="77777777" w:rsidR="005C6A1C" w:rsidRDefault="005C6A1C" w:rsidP="00CA4AAE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(118)</w:t>
            </w:r>
          </w:p>
        </w:tc>
        <w:tc>
          <w:tcPr>
            <w:tcW w:w="246" w:type="dxa"/>
            <w:gridSpan w:val="2"/>
          </w:tcPr>
          <w:p w14:paraId="291D91F4" w14:textId="77777777" w:rsidR="005C6A1C" w:rsidRDefault="005C6A1C" w:rsidP="00CA4AAE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50" w:type="dxa"/>
            <w:hideMark/>
          </w:tcPr>
          <w:p w14:paraId="6E751215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(229)</w:t>
            </w:r>
          </w:p>
        </w:tc>
      </w:tr>
      <w:tr w:rsidR="005C6A1C" w14:paraId="5B968062" w14:textId="77777777" w:rsidTr="00CA4AAE">
        <w:tc>
          <w:tcPr>
            <w:tcW w:w="4050" w:type="dxa"/>
            <w:hideMark/>
          </w:tcPr>
          <w:p w14:paraId="6A110378" w14:textId="77777777" w:rsidR="005C6A1C" w:rsidRDefault="005C6A1C" w:rsidP="00CA4AA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5" w:type="dxa"/>
            <w:hideMark/>
          </w:tcPr>
          <w:p w14:paraId="29BEFA25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1E8F3855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hideMark/>
          </w:tcPr>
          <w:p w14:paraId="7770D504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56</w:t>
            </w:r>
          </w:p>
        </w:tc>
        <w:tc>
          <w:tcPr>
            <w:tcW w:w="270" w:type="dxa"/>
          </w:tcPr>
          <w:p w14:paraId="3EA8E6E0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70ADF2EB" w14:textId="77777777" w:rsidR="005C6A1C" w:rsidRDefault="005C6A1C" w:rsidP="00CA4AAE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945</w:t>
            </w:r>
          </w:p>
        </w:tc>
        <w:tc>
          <w:tcPr>
            <w:tcW w:w="246" w:type="dxa"/>
            <w:gridSpan w:val="2"/>
          </w:tcPr>
          <w:p w14:paraId="5C4D0F84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hideMark/>
          </w:tcPr>
          <w:p w14:paraId="13591565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(685)</w:t>
            </w:r>
          </w:p>
        </w:tc>
      </w:tr>
      <w:tr w:rsidR="005C6A1C" w14:paraId="174DF9E3" w14:textId="77777777" w:rsidTr="00CA4AAE">
        <w:tc>
          <w:tcPr>
            <w:tcW w:w="4050" w:type="dxa"/>
            <w:hideMark/>
          </w:tcPr>
          <w:p w14:paraId="37C80E63" w14:textId="77777777" w:rsidR="005C6A1C" w:rsidRDefault="005C6A1C" w:rsidP="00CA4AA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45" w:type="dxa"/>
            <w:vAlign w:val="bottom"/>
            <w:hideMark/>
          </w:tcPr>
          <w:p w14:paraId="10DCBD31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573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  <w:vAlign w:val="bottom"/>
          </w:tcPr>
          <w:p w14:paraId="7F52B060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22456031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70</w:t>
            </w:r>
          </w:p>
        </w:tc>
        <w:tc>
          <w:tcPr>
            <w:tcW w:w="270" w:type="dxa"/>
            <w:vAlign w:val="bottom"/>
          </w:tcPr>
          <w:p w14:paraId="5A880174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2EACAE30" w14:textId="77777777" w:rsidR="005C6A1C" w:rsidRDefault="005C6A1C" w:rsidP="00CA4AAE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31A32242" w14:textId="77777777" w:rsidR="005C6A1C" w:rsidRDefault="005C6A1C" w:rsidP="00CA4AAE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50" w:type="dxa"/>
            <w:vAlign w:val="bottom"/>
            <w:hideMark/>
          </w:tcPr>
          <w:p w14:paraId="5A660801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(503)</w:t>
            </w:r>
          </w:p>
        </w:tc>
      </w:tr>
      <w:tr w:rsidR="005C6A1C" w14:paraId="032A8028" w14:textId="77777777" w:rsidTr="00CA4AAE">
        <w:tc>
          <w:tcPr>
            <w:tcW w:w="4050" w:type="dxa"/>
            <w:hideMark/>
          </w:tcPr>
          <w:p w14:paraId="2578460B" w14:textId="77777777" w:rsidR="005C6A1C" w:rsidRDefault="005C6A1C" w:rsidP="00CA4AAE">
            <w:pPr>
              <w:spacing w:line="228" w:lineRule="auto"/>
              <w:ind w:right="-7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45" w:type="dxa"/>
            <w:hideMark/>
          </w:tcPr>
          <w:p w14:paraId="1223DFE7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4,989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05515479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hideMark/>
          </w:tcPr>
          <w:p w14:paraId="1C22583D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6C9FCB10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493E19C6" w14:textId="77777777" w:rsidR="005C6A1C" w:rsidRDefault="005C6A1C" w:rsidP="00CA4AAE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6E6FAF99" w14:textId="77777777" w:rsidR="005C6A1C" w:rsidRDefault="005C6A1C" w:rsidP="00CA4AAE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50" w:type="dxa"/>
            <w:hideMark/>
          </w:tcPr>
          <w:p w14:paraId="4DB06549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(4,983)</w:t>
            </w:r>
          </w:p>
        </w:tc>
      </w:tr>
      <w:tr w:rsidR="005C6A1C" w14:paraId="51E4BE71" w14:textId="77777777" w:rsidTr="00CA4AAE">
        <w:tc>
          <w:tcPr>
            <w:tcW w:w="4050" w:type="dxa"/>
            <w:hideMark/>
          </w:tcPr>
          <w:p w14:paraId="108341D2" w14:textId="77777777" w:rsidR="005C6A1C" w:rsidRDefault="005C6A1C" w:rsidP="00CA4AA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45" w:type="dxa"/>
            <w:hideMark/>
          </w:tcPr>
          <w:p w14:paraId="1680CD1E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6649A860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hideMark/>
          </w:tcPr>
          <w:p w14:paraId="32CD58B9" w14:textId="77777777" w:rsidR="005C6A1C" w:rsidRDefault="005C6A1C" w:rsidP="00CA4AAE">
            <w:pPr>
              <w:pStyle w:val="PlainText"/>
              <w:tabs>
                <w:tab w:val="decimal" w:pos="5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AD16FA0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1FB40C5E" w14:textId="77777777" w:rsidR="005C6A1C" w:rsidRDefault="005C6A1C" w:rsidP="00CA4AAE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94B3150" w14:textId="77777777" w:rsidR="005C6A1C" w:rsidRDefault="005C6A1C" w:rsidP="00CA4AAE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hideMark/>
          </w:tcPr>
          <w:p w14:paraId="34AFA89F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(17)</w:t>
            </w:r>
          </w:p>
        </w:tc>
      </w:tr>
      <w:tr w:rsidR="005C6A1C" w14:paraId="490CB0F8" w14:textId="77777777" w:rsidTr="00CA4AAE">
        <w:tc>
          <w:tcPr>
            <w:tcW w:w="4050" w:type="dxa"/>
            <w:hideMark/>
          </w:tcPr>
          <w:p w14:paraId="4F6AD75B" w14:textId="77777777" w:rsidR="005C6A1C" w:rsidRDefault="005C6A1C" w:rsidP="00CA4AA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D4A3E3" w14:textId="77777777" w:rsidR="005C6A1C" w:rsidRDefault="005C6A1C" w:rsidP="00CA4AAE">
            <w:pPr>
              <w:pStyle w:val="PlainText"/>
              <w:tabs>
                <w:tab w:val="decimal" w:pos="5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05" w:type="dxa"/>
          </w:tcPr>
          <w:p w14:paraId="08A00F8A" w14:textId="77777777" w:rsidR="005C6A1C" w:rsidRDefault="005C6A1C" w:rsidP="00CA4AAE">
            <w:pPr>
              <w:pStyle w:val="PlainText"/>
              <w:tabs>
                <w:tab w:val="decimal" w:pos="5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80CCF6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(21)</w:t>
            </w:r>
          </w:p>
        </w:tc>
        <w:tc>
          <w:tcPr>
            <w:tcW w:w="270" w:type="dxa"/>
          </w:tcPr>
          <w:p w14:paraId="0B44038A" w14:textId="77777777" w:rsidR="005C6A1C" w:rsidRDefault="005C6A1C" w:rsidP="00CA4AAE">
            <w:pPr>
              <w:pStyle w:val="PlainText"/>
              <w:tabs>
                <w:tab w:val="decimal" w:pos="760"/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487683" w14:textId="77777777" w:rsidR="005C6A1C" w:rsidRDefault="005C6A1C" w:rsidP="00CA4AAE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35F74DF7" w14:textId="77777777" w:rsidR="005C6A1C" w:rsidRDefault="005C6A1C" w:rsidP="00CA4AAE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76D66B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(21)</w:t>
            </w:r>
          </w:p>
        </w:tc>
      </w:tr>
      <w:tr w:rsidR="005C6A1C" w14:paraId="7CBD739C" w14:textId="77777777" w:rsidTr="00CA4AAE">
        <w:tc>
          <w:tcPr>
            <w:tcW w:w="4050" w:type="dxa"/>
            <w:hideMark/>
          </w:tcPr>
          <w:p w14:paraId="06EDFBBB" w14:textId="77777777" w:rsidR="005C6A1C" w:rsidRDefault="005C6A1C" w:rsidP="00CA4AAE">
            <w:pPr>
              <w:spacing w:line="228" w:lineRule="auto"/>
              <w:ind w:right="-79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DEDC0B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7,3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7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6AAC8B27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634C6D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110</w:t>
            </w:r>
          </w:p>
        </w:tc>
        <w:tc>
          <w:tcPr>
            <w:tcW w:w="270" w:type="dxa"/>
          </w:tcPr>
          <w:p w14:paraId="1477FC11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0DE56D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827</w:t>
            </w:r>
          </w:p>
        </w:tc>
        <w:tc>
          <w:tcPr>
            <w:tcW w:w="246" w:type="dxa"/>
            <w:gridSpan w:val="2"/>
          </w:tcPr>
          <w:p w14:paraId="62276ADA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3B0863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(6,438)</w:t>
            </w:r>
          </w:p>
        </w:tc>
      </w:tr>
      <w:tr w:rsidR="005C6A1C" w14:paraId="7E84D885" w14:textId="77777777" w:rsidTr="00CA4AAE">
        <w:trPr>
          <w:trHeight w:val="179"/>
        </w:trPr>
        <w:tc>
          <w:tcPr>
            <w:tcW w:w="4050" w:type="dxa"/>
          </w:tcPr>
          <w:p w14:paraId="0B0929FA" w14:textId="77777777" w:rsidR="005C6A1C" w:rsidRDefault="005C6A1C" w:rsidP="00CA4AAE">
            <w:pPr>
              <w:spacing w:line="228" w:lineRule="auto"/>
              <w:ind w:left="162" w:right="-79" w:hanging="16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C0A7F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305" w:type="dxa"/>
          </w:tcPr>
          <w:p w14:paraId="724BB08E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132B1" w14:textId="77777777" w:rsidR="005C6A1C" w:rsidRDefault="005C6A1C" w:rsidP="00CA4AAE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C29AEC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E3BC9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1B083ECD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DFB77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5C6A1C" w14:paraId="2D013E52" w14:textId="77777777" w:rsidTr="00CA4AAE">
        <w:trPr>
          <w:trHeight w:val="179"/>
        </w:trPr>
        <w:tc>
          <w:tcPr>
            <w:tcW w:w="4050" w:type="dxa"/>
            <w:hideMark/>
          </w:tcPr>
          <w:p w14:paraId="497373C8" w14:textId="77777777" w:rsidR="005C6A1C" w:rsidRDefault="005C6A1C" w:rsidP="00CA4AAE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5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D2D9718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3,479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090A72F3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0E8983C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2,051</w:t>
            </w:r>
          </w:p>
        </w:tc>
        <w:tc>
          <w:tcPr>
            <w:tcW w:w="270" w:type="dxa"/>
          </w:tcPr>
          <w:p w14:paraId="26252C56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B22A080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1,203</w:t>
            </w:r>
          </w:p>
        </w:tc>
        <w:tc>
          <w:tcPr>
            <w:tcW w:w="246" w:type="dxa"/>
            <w:gridSpan w:val="2"/>
          </w:tcPr>
          <w:p w14:paraId="7A7456B7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C2FB360" w14:textId="77777777" w:rsidR="005C6A1C" w:rsidRDefault="005C6A1C" w:rsidP="00CA4AA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(225)</w:t>
            </w:r>
          </w:p>
        </w:tc>
      </w:tr>
    </w:tbl>
    <w:p w14:paraId="286D8F05" w14:textId="77777777" w:rsidR="00617402" w:rsidRPr="005C6A1C" w:rsidRDefault="00617402" w:rsidP="00617402">
      <w:pPr>
        <w:tabs>
          <w:tab w:val="left" w:pos="540"/>
        </w:tabs>
        <w:rPr>
          <w:b/>
          <w:bCs/>
          <w:sz w:val="2"/>
          <w:szCs w:val="2"/>
          <w:cs/>
          <w:lang w:val="th-TH"/>
        </w:rPr>
      </w:pPr>
    </w:p>
    <w:tbl>
      <w:tblPr>
        <w:tblW w:w="9210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4048"/>
        <w:gridCol w:w="1079"/>
        <w:gridCol w:w="261"/>
        <w:gridCol w:w="1007"/>
        <w:gridCol w:w="270"/>
        <w:gridCol w:w="1268"/>
        <w:gridCol w:w="252"/>
        <w:gridCol w:w="1025"/>
      </w:tblGrid>
      <w:tr w:rsidR="00617402" w14:paraId="264774A5" w14:textId="77777777" w:rsidTr="005C6A1C">
        <w:trPr>
          <w:trHeight w:val="146"/>
          <w:tblHeader/>
        </w:trPr>
        <w:tc>
          <w:tcPr>
            <w:tcW w:w="4048" w:type="dxa"/>
          </w:tcPr>
          <w:p w14:paraId="0E14756E" w14:textId="77777777" w:rsidR="00617402" w:rsidRDefault="00617402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41E9C2CB" w14:textId="77777777" w:rsidR="00617402" w:rsidRDefault="00617402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FE2CAAD" w14:textId="77777777" w:rsidR="00617402" w:rsidRDefault="00617402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2545" w:type="dxa"/>
            <w:gridSpan w:val="3"/>
            <w:vAlign w:val="bottom"/>
            <w:hideMark/>
          </w:tcPr>
          <w:p w14:paraId="7A861C05" w14:textId="77777777" w:rsidR="00617402" w:rsidRDefault="0061740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  <w:tc>
          <w:tcPr>
            <w:tcW w:w="252" w:type="dxa"/>
            <w:vAlign w:val="bottom"/>
          </w:tcPr>
          <w:p w14:paraId="05EDEF78" w14:textId="77777777" w:rsidR="00617402" w:rsidRDefault="00617402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1408879E" w14:textId="77777777" w:rsidR="00617402" w:rsidRDefault="00617402">
            <w:pPr>
              <w:spacing w:line="240" w:lineRule="atLeast"/>
              <w:ind w:left="-124" w:right="-92"/>
              <w:rPr>
                <w:sz w:val="28"/>
                <w:szCs w:val="28"/>
              </w:rPr>
            </w:pPr>
          </w:p>
        </w:tc>
      </w:tr>
      <w:tr w:rsidR="00617402" w14:paraId="26402EC9" w14:textId="77777777" w:rsidTr="005C6A1C">
        <w:trPr>
          <w:trHeight w:val="63"/>
          <w:tblHeader/>
        </w:trPr>
        <w:tc>
          <w:tcPr>
            <w:tcW w:w="4048" w:type="dxa"/>
          </w:tcPr>
          <w:p w14:paraId="1E5292EB" w14:textId="77777777" w:rsidR="00617402" w:rsidRDefault="00617402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60DB04F4" w14:textId="77777777" w:rsidR="00617402" w:rsidRDefault="0061740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D59FEB3" w14:textId="77777777" w:rsidR="00617402" w:rsidRDefault="0061740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8CEEC0" w14:textId="77777777" w:rsidR="00617402" w:rsidRDefault="00617402">
            <w:pPr>
              <w:tabs>
                <w:tab w:val="left" w:pos="540"/>
              </w:tabs>
              <w:spacing w:line="240" w:lineRule="atLeast"/>
              <w:ind w:left="-99" w:right="-9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52" w:type="dxa"/>
            <w:vAlign w:val="bottom"/>
          </w:tcPr>
          <w:p w14:paraId="09AFE770" w14:textId="77777777" w:rsidR="00617402" w:rsidRDefault="0061740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C4E6331" w14:textId="77777777" w:rsidR="00617402" w:rsidRDefault="00617402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</w:p>
        </w:tc>
      </w:tr>
      <w:tr w:rsidR="00617402" w14:paraId="1B52CB19" w14:textId="77777777" w:rsidTr="005C6A1C">
        <w:trPr>
          <w:trHeight w:val="910"/>
          <w:tblHeader/>
        </w:trPr>
        <w:tc>
          <w:tcPr>
            <w:tcW w:w="4048" w:type="dxa"/>
          </w:tcPr>
          <w:p w14:paraId="074FA2A6" w14:textId="77777777" w:rsidR="00617402" w:rsidRDefault="00617402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151F74AD" w14:textId="77777777" w:rsidR="00617402" w:rsidRDefault="0061740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</w:p>
          <w:p w14:paraId="72CBD76D" w14:textId="35C1867A" w:rsidR="00617402" w:rsidRDefault="0061740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hint="cs"/>
                <w:sz w:val="28"/>
                <w:szCs w:val="28"/>
              </w:rPr>
              <w:t>256</w:t>
            </w:r>
            <w:r w:rsidR="005C6A1C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61" w:type="dxa"/>
            <w:vAlign w:val="bottom"/>
          </w:tcPr>
          <w:p w14:paraId="111474D9" w14:textId="77777777" w:rsidR="00617402" w:rsidRDefault="0061740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D3733C" w14:textId="77777777" w:rsidR="00617402" w:rsidRDefault="00617402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F8ACCC" w14:textId="77777777" w:rsidR="00617402" w:rsidRDefault="00617402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09EC71" w14:textId="77777777" w:rsidR="00617402" w:rsidRDefault="00617402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6CC09F30" w14:textId="77777777" w:rsidR="00617402" w:rsidRDefault="00617402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5" w:type="dxa"/>
            <w:vAlign w:val="bottom"/>
            <w:hideMark/>
          </w:tcPr>
          <w:p w14:paraId="34A7E31C" w14:textId="77777777" w:rsidR="00617402" w:rsidRDefault="00617402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</w:p>
          <w:p w14:paraId="27C06797" w14:textId="22B62D6C" w:rsidR="00617402" w:rsidRDefault="00617402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31 ธันวาคม 25</w:t>
            </w:r>
            <w:r>
              <w:rPr>
                <w:rFonts w:hint="cs"/>
                <w:sz w:val="28"/>
                <w:szCs w:val="28"/>
              </w:rPr>
              <w:t>6</w:t>
            </w:r>
            <w:r w:rsidR="005C6A1C">
              <w:rPr>
                <w:rFonts w:hint="cs"/>
                <w:sz w:val="28"/>
                <w:szCs w:val="28"/>
                <w:cs/>
              </w:rPr>
              <w:t>2</w:t>
            </w:r>
          </w:p>
        </w:tc>
      </w:tr>
      <w:tr w:rsidR="00617402" w14:paraId="39219018" w14:textId="77777777" w:rsidTr="005C6A1C">
        <w:trPr>
          <w:trHeight w:val="191"/>
          <w:tblHeader/>
        </w:trPr>
        <w:tc>
          <w:tcPr>
            <w:tcW w:w="4048" w:type="dxa"/>
          </w:tcPr>
          <w:p w14:paraId="52463D3F" w14:textId="77777777" w:rsidR="00617402" w:rsidRDefault="00617402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162" w:type="dxa"/>
            <w:gridSpan w:val="7"/>
            <w:vAlign w:val="center"/>
            <w:hideMark/>
          </w:tcPr>
          <w:p w14:paraId="6BA87872" w14:textId="77777777" w:rsidR="00617402" w:rsidRDefault="00617402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17402" w14:paraId="24030C1F" w14:textId="77777777" w:rsidTr="005C6A1C">
        <w:tc>
          <w:tcPr>
            <w:tcW w:w="4048" w:type="dxa"/>
            <w:hideMark/>
          </w:tcPr>
          <w:p w14:paraId="57A1CB19" w14:textId="49BC0283" w:rsidR="00617402" w:rsidRDefault="00617402">
            <w:pPr>
              <w:spacing w:line="240" w:lineRule="atLeast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</w:t>
            </w:r>
            <w:r w:rsidR="000F545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79" w:type="dxa"/>
          </w:tcPr>
          <w:p w14:paraId="74F96AE0" w14:textId="77777777" w:rsidR="00617402" w:rsidRDefault="00617402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14:paraId="1F8609B0" w14:textId="77777777" w:rsidR="00617402" w:rsidRDefault="00617402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07" w:type="dxa"/>
          </w:tcPr>
          <w:p w14:paraId="742E7795" w14:textId="77777777" w:rsidR="00617402" w:rsidRDefault="00617402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5AE7662" w14:textId="77777777" w:rsidR="00617402" w:rsidRDefault="00617402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8" w:type="dxa"/>
          </w:tcPr>
          <w:p w14:paraId="01004CC5" w14:textId="77777777" w:rsidR="00617402" w:rsidRDefault="00617402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038DD9C4" w14:textId="77777777" w:rsidR="00617402" w:rsidRDefault="00617402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5" w:type="dxa"/>
          </w:tcPr>
          <w:p w14:paraId="73E7F085" w14:textId="77777777" w:rsidR="00617402" w:rsidRDefault="00617402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942357" w14:paraId="2368332E" w14:textId="77777777" w:rsidTr="005C6A1C">
        <w:tc>
          <w:tcPr>
            <w:tcW w:w="4048" w:type="dxa"/>
            <w:hideMark/>
          </w:tcPr>
          <w:p w14:paraId="23F4C7C5" w14:textId="77777777" w:rsidR="00942357" w:rsidRDefault="00942357" w:rsidP="00942357">
            <w:pPr>
              <w:spacing w:line="240" w:lineRule="atLeast"/>
              <w:ind w:left="-18" w:right="-79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79" w:type="dxa"/>
          </w:tcPr>
          <w:p w14:paraId="00A0A77D" w14:textId="27FA8521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43</w:t>
            </w:r>
          </w:p>
        </w:tc>
        <w:tc>
          <w:tcPr>
            <w:tcW w:w="261" w:type="dxa"/>
          </w:tcPr>
          <w:p w14:paraId="2E460E80" w14:textId="77777777" w:rsidR="00942357" w:rsidRDefault="00942357" w:rsidP="00942357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50A6FECB" w14:textId="65D1044A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270" w:type="dxa"/>
          </w:tcPr>
          <w:p w14:paraId="3189A33A" w14:textId="77777777" w:rsidR="00942357" w:rsidRDefault="00942357" w:rsidP="00942357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8" w:type="dxa"/>
          </w:tcPr>
          <w:p w14:paraId="0847B267" w14:textId="6C8B6B85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4193D416" w14:textId="77777777" w:rsidR="00942357" w:rsidRDefault="00942357" w:rsidP="00942357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5" w:type="dxa"/>
          </w:tcPr>
          <w:p w14:paraId="5F3C3272" w14:textId="7CDD2F64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112</w:t>
            </w:r>
          </w:p>
        </w:tc>
      </w:tr>
      <w:tr w:rsidR="00942357" w14:paraId="38A63DEF" w14:textId="77777777" w:rsidTr="005C6A1C">
        <w:tc>
          <w:tcPr>
            <w:tcW w:w="4048" w:type="dxa"/>
            <w:hideMark/>
          </w:tcPr>
          <w:p w14:paraId="6F803789" w14:textId="77777777" w:rsidR="00942357" w:rsidRDefault="00942357" w:rsidP="00942357">
            <w:pPr>
              <w:spacing w:line="240" w:lineRule="atLeast"/>
              <w:ind w:right="-7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79" w:type="dxa"/>
          </w:tcPr>
          <w:p w14:paraId="24DF7C15" w14:textId="50D1FE8E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172</w:t>
            </w:r>
          </w:p>
        </w:tc>
        <w:tc>
          <w:tcPr>
            <w:tcW w:w="261" w:type="dxa"/>
          </w:tcPr>
          <w:p w14:paraId="2CA7E81A" w14:textId="77777777" w:rsidR="00942357" w:rsidRDefault="00942357" w:rsidP="0094235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7" w:type="dxa"/>
          </w:tcPr>
          <w:p w14:paraId="4080094F" w14:textId="1E9E7F7A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(34)</w:t>
            </w:r>
          </w:p>
        </w:tc>
        <w:tc>
          <w:tcPr>
            <w:tcW w:w="270" w:type="dxa"/>
          </w:tcPr>
          <w:p w14:paraId="0AF1E9B4" w14:textId="77777777" w:rsidR="00942357" w:rsidRDefault="00942357" w:rsidP="00942357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</w:tcPr>
          <w:p w14:paraId="7D9F553C" w14:textId="3BA8BC23" w:rsidR="00942357" w:rsidRPr="004F411F" w:rsidRDefault="00942357" w:rsidP="00833A59">
            <w:pPr>
              <w:pStyle w:val="PlainText"/>
              <w:tabs>
                <w:tab w:val="decimal" w:pos="96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F411F">
              <w:rPr>
                <w:rFonts w:ascii="Angsana New" w:hAnsi="Angsana New" w:cs="Angsana New"/>
                <w:sz w:val="28"/>
                <w:szCs w:val="28"/>
                <w:lang w:val="en-US"/>
              </w:rPr>
              <w:t>(98)</w:t>
            </w:r>
          </w:p>
        </w:tc>
        <w:tc>
          <w:tcPr>
            <w:tcW w:w="252" w:type="dxa"/>
          </w:tcPr>
          <w:p w14:paraId="6495DD80" w14:textId="77777777" w:rsidR="00942357" w:rsidRPr="004F411F" w:rsidRDefault="00942357" w:rsidP="00942357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</w:tcPr>
          <w:p w14:paraId="645F5755" w14:textId="4C70057D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</w:p>
        </w:tc>
      </w:tr>
      <w:tr w:rsidR="00942357" w14:paraId="28738F88" w14:textId="77777777" w:rsidTr="005C6A1C">
        <w:tc>
          <w:tcPr>
            <w:tcW w:w="4048" w:type="dxa"/>
            <w:hideMark/>
          </w:tcPr>
          <w:p w14:paraId="5CA2BC6F" w14:textId="77777777" w:rsidR="00942357" w:rsidRDefault="00942357" w:rsidP="00942357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79" w:type="dxa"/>
          </w:tcPr>
          <w:p w14:paraId="6A23DA85" w14:textId="231F76F0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454</w:t>
            </w:r>
          </w:p>
        </w:tc>
        <w:tc>
          <w:tcPr>
            <w:tcW w:w="261" w:type="dxa"/>
          </w:tcPr>
          <w:p w14:paraId="7C83053E" w14:textId="77777777" w:rsidR="00942357" w:rsidRDefault="00942357" w:rsidP="0094235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7" w:type="dxa"/>
          </w:tcPr>
          <w:p w14:paraId="496D0F10" w14:textId="418D1C2C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(295)</w:t>
            </w:r>
          </w:p>
        </w:tc>
        <w:tc>
          <w:tcPr>
            <w:tcW w:w="270" w:type="dxa"/>
          </w:tcPr>
          <w:p w14:paraId="77E7B63F" w14:textId="77777777" w:rsidR="00942357" w:rsidRDefault="00942357" w:rsidP="00942357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0F477C23" w14:textId="53465711" w:rsidR="00942357" w:rsidRDefault="00942357" w:rsidP="004F411F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471F7E6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</w:tcPr>
          <w:p w14:paraId="633FFA56" w14:textId="008F777D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159</w:t>
            </w:r>
          </w:p>
        </w:tc>
      </w:tr>
      <w:tr w:rsidR="00942357" w14:paraId="006514D0" w14:textId="77777777" w:rsidTr="00F572CF">
        <w:tc>
          <w:tcPr>
            <w:tcW w:w="4048" w:type="dxa"/>
            <w:hideMark/>
          </w:tcPr>
          <w:p w14:paraId="74562986" w14:textId="77777777" w:rsidR="00942357" w:rsidRDefault="00942357" w:rsidP="00942357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79" w:type="dxa"/>
          </w:tcPr>
          <w:p w14:paraId="2883E0B5" w14:textId="09229781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2,503</w:t>
            </w:r>
          </w:p>
        </w:tc>
        <w:tc>
          <w:tcPr>
            <w:tcW w:w="261" w:type="dxa"/>
          </w:tcPr>
          <w:p w14:paraId="6650504D" w14:textId="77777777" w:rsidR="00942357" w:rsidRDefault="00942357" w:rsidP="0094235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7" w:type="dxa"/>
          </w:tcPr>
          <w:p w14:paraId="32257DEE" w14:textId="5D7EAE4E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1,883</w:t>
            </w:r>
          </w:p>
        </w:tc>
        <w:tc>
          <w:tcPr>
            <w:tcW w:w="270" w:type="dxa"/>
          </w:tcPr>
          <w:p w14:paraId="635CD2C6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</w:tcPr>
          <w:p w14:paraId="7B0EE26C" w14:textId="4C870489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05114A0A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</w:tcPr>
          <w:p w14:paraId="03521E67" w14:textId="1AE7992E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4,386</w:t>
            </w:r>
          </w:p>
        </w:tc>
      </w:tr>
      <w:tr w:rsidR="00942357" w14:paraId="35D82314" w14:textId="77777777" w:rsidTr="005C6A1C">
        <w:tc>
          <w:tcPr>
            <w:tcW w:w="4048" w:type="dxa"/>
            <w:hideMark/>
          </w:tcPr>
          <w:p w14:paraId="40DC164E" w14:textId="77777777" w:rsidR="00942357" w:rsidRDefault="00942357" w:rsidP="00942357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79" w:type="dxa"/>
          </w:tcPr>
          <w:p w14:paraId="56507549" w14:textId="0F1AD9D4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111</w:t>
            </w:r>
          </w:p>
        </w:tc>
        <w:tc>
          <w:tcPr>
            <w:tcW w:w="261" w:type="dxa"/>
          </w:tcPr>
          <w:p w14:paraId="67B061FC" w14:textId="77777777" w:rsidR="00942357" w:rsidRDefault="00942357" w:rsidP="0094235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7" w:type="dxa"/>
          </w:tcPr>
          <w:p w14:paraId="74ABF309" w14:textId="5FF1DCDF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270" w:type="dxa"/>
          </w:tcPr>
          <w:p w14:paraId="03978F18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685931B5" w14:textId="72C5E20B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0D4CA1D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</w:tcPr>
          <w:p w14:paraId="3E5AA0D0" w14:textId="41EC37FA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150</w:t>
            </w:r>
          </w:p>
        </w:tc>
      </w:tr>
      <w:tr w:rsidR="00942357" w14:paraId="03712B7C" w14:textId="77777777" w:rsidTr="00F572CF">
        <w:tc>
          <w:tcPr>
            <w:tcW w:w="4048" w:type="dxa"/>
            <w:hideMark/>
          </w:tcPr>
          <w:p w14:paraId="3FC69619" w14:textId="77777777" w:rsidR="00942357" w:rsidRDefault="00942357" w:rsidP="00942357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79" w:type="dxa"/>
            <w:vAlign w:val="bottom"/>
          </w:tcPr>
          <w:p w14:paraId="40792322" w14:textId="142342B4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261" w:type="dxa"/>
            <w:vAlign w:val="bottom"/>
          </w:tcPr>
          <w:p w14:paraId="0245B855" w14:textId="77777777" w:rsidR="00942357" w:rsidRDefault="00942357" w:rsidP="0094235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7" w:type="dxa"/>
          </w:tcPr>
          <w:p w14:paraId="47BD3459" w14:textId="5CB33E7C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(8)</w:t>
            </w:r>
          </w:p>
        </w:tc>
        <w:tc>
          <w:tcPr>
            <w:tcW w:w="270" w:type="dxa"/>
            <w:vAlign w:val="bottom"/>
          </w:tcPr>
          <w:p w14:paraId="408E1F43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</w:tcPr>
          <w:p w14:paraId="27523185" w14:textId="2C7DBDE1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7428F8A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6F895AE6" w14:textId="1E2C54FE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942357" w14:paraId="14812D36" w14:textId="77777777" w:rsidTr="005C6A1C">
        <w:tc>
          <w:tcPr>
            <w:tcW w:w="4048" w:type="dxa"/>
            <w:hideMark/>
          </w:tcPr>
          <w:p w14:paraId="279DE653" w14:textId="77777777" w:rsidR="00942357" w:rsidRDefault="00942357" w:rsidP="00942357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79" w:type="dxa"/>
            <w:vAlign w:val="bottom"/>
          </w:tcPr>
          <w:p w14:paraId="6F99D36B" w14:textId="27C2BF12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56</w:t>
            </w:r>
          </w:p>
        </w:tc>
        <w:tc>
          <w:tcPr>
            <w:tcW w:w="261" w:type="dxa"/>
            <w:vAlign w:val="bottom"/>
          </w:tcPr>
          <w:p w14:paraId="7B50A4D5" w14:textId="77777777" w:rsidR="00942357" w:rsidRDefault="00942357" w:rsidP="0094235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7" w:type="dxa"/>
            <w:vAlign w:val="bottom"/>
          </w:tcPr>
          <w:p w14:paraId="5FD06E0C" w14:textId="63711554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(16)</w:t>
            </w:r>
          </w:p>
        </w:tc>
        <w:tc>
          <w:tcPr>
            <w:tcW w:w="270" w:type="dxa"/>
            <w:vAlign w:val="bottom"/>
          </w:tcPr>
          <w:p w14:paraId="5A1AA723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4B8ACF51" w14:textId="6EEA1A35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27403BF5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6648DE33" w14:textId="25C543EE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</w:p>
        </w:tc>
      </w:tr>
      <w:tr w:rsidR="00942357" w14:paraId="3BC5D9CD" w14:textId="77777777" w:rsidTr="005C6A1C">
        <w:tc>
          <w:tcPr>
            <w:tcW w:w="4048" w:type="dxa"/>
            <w:hideMark/>
          </w:tcPr>
          <w:p w14:paraId="369B761E" w14:textId="77777777" w:rsidR="00942357" w:rsidRDefault="00942357" w:rsidP="00942357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79" w:type="dxa"/>
          </w:tcPr>
          <w:p w14:paraId="050F2A61" w14:textId="3B5511DD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1,785</w:t>
            </w:r>
          </w:p>
        </w:tc>
        <w:tc>
          <w:tcPr>
            <w:tcW w:w="261" w:type="dxa"/>
          </w:tcPr>
          <w:p w14:paraId="31D977AC" w14:textId="77777777" w:rsidR="00942357" w:rsidRDefault="00942357" w:rsidP="0094235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7" w:type="dxa"/>
          </w:tcPr>
          <w:p w14:paraId="7ED0D04E" w14:textId="77C684C2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415</w:t>
            </w:r>
          </w:p>
        </w:tc>
        <w:tc>
          <w:tcPr>
            <w:tcW w:w="270" w:type="dxa"/>
          </w:tcPr>
          <w:p w14:paraId="2BD443D6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093B3A31" w14:textId="5A951E76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0342E49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</w:tcPr>
          <w:p w14:paraId="2CE0811C" w14:textId="73EB8A32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2,200</w:t>
            </w:r>
          </w:p>
        </w:tc>
      </w:tr>
      <w:tr w:rsidR="00942357" w14:paraId="6130BEA1" w14:textId="77777777" w:rsidTr="00F572CF">
        <w:tc>
          <w:tcPr>
            <w:tcW w:w="4048" w:type="dxa"/>
            <w:hideMark/>
          </w:tcPr>
          <w:p w14:paraId="30416404" w14:textId="77777777" w:rsidR="00942357" w:rsidRDefault="00942357" w:rsidP="00942357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6BF6C" w14:textId="499B1F6E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759</w:t>
            </w:r>
          </w:p>
        </w:tc>
        <w:tc>
          <w:tcPr>
            <w:tcW w:w="261" w:type="dxa"/>
          </w:tcPr>
          <w:p w14:paraId="330A8780" w14:textId="77777777" w:rsidR="00942357" w:rsidRDefault="00942357" w:rsidP="0094235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CF73E" w14:textId="15E003D6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329</w:t>
            </w:r>
          </w:p>
        </w:tc>
        <w:tc>
          <w:tcPr>
            <w:tcW w:w="270" w:type="dxa"/>
          </w:tcPr>
          <w:p w14:paraId="44A5D2C6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3DA2F" w14:textId="25BE68A4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B261843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D9E5B" w14:textId="2E21A803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1,088</w:t>
            </w:r>
          </w:p>
        </w:tc>
      </w:tr>
      <w:tr w:rsidR="00942357" w14:paraId="78BCAA57" w14:textId="77777777" w:rsidTr="005C6A1C">
        <w:tc>
          <w:tcPr>
            <w:tcW w:w="4048" w:type="dxa"/>
            <w:hideMark/>
          </w:tcPr>
          <w:p w14:paraId="260E21D2" w14:textId="77777777" w:rsidR="00942357" w:rsidRDefault="00942357" w:rsidP="00942357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44E62" w14:textId="5F119820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5,892</w:t>
            </w:r>
          </w:p>
        </w:tc>
        <w:tc>
          <w:tcPr>
            <w:tcW w:w="261" w:type="dxa"/>
          </w:tcPr>
          <w:p w14:paraId="7CAFB7F3" w14:textId="77777777" w:rsidR="00942357" w:rsidRDefault="00942357" w:rsidP="0094235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0E7E0" w14:textId="4DFFD7DF" w:rsidR="00942357" w:rsidRP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2,382</w:t>
            </w:r>
          </w:p>
        </w:tc>
        <w:tc>
          <w:tcPr>
            <w:tcW w:w="270" w:type="dxa"/>
          </w:tcPr>
          <w:p w14:paraId="7B3C6D4A" w14:textId="77777777" w:rsidR="00942357" w:rsidRPr="00942357" w:rsidRDefault="00942357" w:rsidP="00942357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9A5E5" w14:textId="14C111E7" w:rsidR="00942357" w:rsidRPr="00942357" w:rsidRDefault="00942357" w:rsidP="00833A59">
            <w:pPr>
              <w:pStyle w:val="PlainText"/>
              <w:tabs>
                <w:tab w:val="decimal" w:pos="966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(98)</w:t>
            </w:r>
          </w:p>
        </w:tc>
        <w:tc>
          <w:tcPr>
            <w:tcW w:w="252" w:type="dxa"/>
          </w:tcPr>
          <w:p w14:paraId="369E1F54" w14:textId="77777777" w:rsidR="00942357" w:rsidRPr="00942357" w:rsidRDefault="00942357" w:rsidP="00942357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24AAE3" w14:textId="5C373AB4" w:rsidR="00942357" w:rsidRP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8,176</w:t>
            </w:r>
          </w:p>
        </w:tc>
      </w:tr>
      <w:tr w:rsidR="00942357" w14:paraId="28E48E9E" w14:textId="77777777" w:rsidTr="005C6A1C">
        <w:tc>
          <w:tcPr>
            <w:tcW w:w="4048" w:type="dxa"/>
          </w:tcPr>
          <w:p w14:paraId="78DFD0C0" w14:textId="77777777" w:rsidR="00942357" w:rsidRDefault="00942357" w:rsidP="00942357">
            <w:pPr>
              <w:spacing w:line="240" w:lineRule="atLeast"/>
              <w:ind w:right="-87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84D69" w14:textId="77777777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</w:tcPr>
          <w:p w14:paraId="7F9E9221" w14:textId="77777777" w:rsidR="00942357" w:rsidRDefault="00942357" w:rsidP="00942357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8E5CB" w14:textId="77777777" w:rsidR="00942357" w:rsidRDefault="00942357" w:rsidP="00942357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743C24" w14:textId="77777777" w:rsidR="00942357" w:rsidRDefault="00942357" w:rsidP="00942357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40F0A" w14:textId="77777777" w:rsidR="00942357" w:rsidRDefault="00942357" w:rsidP="00942357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3031CF65" w14:textId="77777777" w:rsidR="00942357" w:rsidRDefault="00942357" w:rsidP="00942357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E2A97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42357" w14:paraId="1E5AEF03" w14:textId="77777777" w:rsidTr="005C6A1C">
        <w:tc>
          <w:tcPr>
            <w:tcW w:w="4048" w:type="dxa"/>
            <w:hideMark/>
          </w:tcPr>
          <w:p w14:paraId="633FF9DF" w14:textId="7249FD39" w:rsidR="00942357" w:rsidRDefault="00942357" w:rsidP="00942357">
            <w:pPr>
              <w:spacing w:line="240" w:lineRule="atLeast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</w:t>
            </w:r>
            <w:r w:rsidR="000F545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79" w:type="dxa"/>
          </w:tcPr>
          <w:p w14:paraId="2861D2E1" w14:textId="77777777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14:paraId="4BE3C6AC" w14:textId="77777777" w:rsidR="00942357" w:rsidRDefault="00942357" w:rsidP="00942357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14:paraId="7C499284" w14:textId="77777777" w:rsidR="00942357" w:rsidRDefault="00942357" w:rsidP="00942357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D86D095" w14:textId="77777777" w:rsidR="00942357" w:rsidRDefault="00942357" w:rsidP="00942357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68" w:type="dxa"/>
          </w:tcPr>
          <w:p w14:paraId="27FCBD12" w14:textId="77777777" w:rsidR="00942357" w:rsidRDefault="00942357" w:rsidP="00942357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25EE2652" w14:textId="77777777" w:rsidR="00942357" w:rsidRDefault="00942357" w:rsidP="00942357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5" w:type="dxa"/>
          </w:tcPr>
          <w:p w14:paraId="3C40D5E8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42357" w14:paraId="1F067479" w14:textId="77777777" w:rsidTr="005C6A1C">
        <w:tc>
          <w:tcPr>
            <w:tcW w:w="4048" w:type="dxa"/>
            <w:hideMark/>
          </w:tcPr>
          <w:p w14:paraId="219015BE" w14:textId="77777777" w:rsidR="00942357" w:rsidRDefault="00942357" w:rsidP="00942357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79" w:type="dxa"/>
          </w:tcPr>
          <w:p w14:paraId="2F9ED0B9" w14:textId="4105E34F" w:rsidR="00942357" w:rsidRDefault="00942357" w:rsidP="00942357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(408)</w:t>
            </w:r>
          </w:p>
        </w:tc>
        <w:tc>
          <w:tcPr>
            <w:tcW w:w="261" w:type="dxa"/>
          </w:tcPr>
          <w:p w14:paraId="7ABA139C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F8F2FAC" w14:textId="2D03705E" w:rsidR="00942357" w:rsidRDefault="00942357" w:rsidP="00942357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(387)</w:t>
            </w:r>
          </w:p>
        </w:tc>
        <w:tc>
          <w:tcPr>
            <w:tcW w:w="270" w:type="dxa"/>
          </w:tcPr>
          <w:p w14:paraId="4324B7D2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</w:tcPr>
          <w:p w14:paraId="72ACC110" w14:textId="41B5BFFE" w:rsidR="00942357" w:rsidRDefault="00D60A54" w:rsidP="00942357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97</w:t>
            </w:r>
          </w:p>
        </w:tc>
        <w:tc>
          <w:tcPr>
            <w:tcW w:w="252" w:type="dxa"/>
          </w:tcPr>
          <w:p w14:paraId="6877717B" w14:textId="77777777" w:rsidR="00942357" w:rsidRDefault="00942357" w:rsidP="00942357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</w:tcPr>
          <w:p w14:paraId="49496076" w14:textId="3ED4D40F" w:rsidR="00942357" w:rsidRDefault="00ED0F95" w:rsidP="00942357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(698)</w:t>
            </w:r>
          </w:p>
        </w:tc>
      </w:tr>
      <w:tr w:rsidR="00D60A54" w14:paraId="332F5021" w14:textId="77777777" w:rsidTr="005C6A1C">
        <w:tc>
          <w:tcPr>
            <w:tcW w:w="4048" w:type="dxa"/>
            <w:hideMark/>
          </w:tcPr>
          <w:p w14:paraId="55AF051F" w14:textId="77777777" w:rsidR="00D60A54" w:rsidRDefault="00D60A54" w:rsidP="00D60A54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79" w:type="dxa"/>
            <w:vAlign w:val="bottom"/>
          </w:tcPr>
          <w:p w14:paraId="366454D2" w14:textId="19EE25D1" w:rsidR="00D60A54" w:rsidRDefault="00D60A54" w:rsidP="00D60A54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(503)</w:t>
            </w:r>
          </w:p>
        </w:tc>
        <w:tc>
          <w:tcPr>
            <w:tcW w:w="261" w:type="dxa"/>
            <w:vAlign w:val="bottom"/>
          </w:tcPr>
          <w:p w14:paraId="4216DEF8" w14:textId="77777777" w:rsidR="00D60A54" w:rsidRDefault="00D60A54" w:rsidP="00D60A5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vAlign w:val="bottom"/>
          </w:tcPr>
          <w:p w14:paraId="0274B267" w14:textId="2007E6D5" w:rsidR="00D60A54" w:rsidRDefault="00D60A54" w:rsidP="00D60A54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(146)</w:t>
            </w:r>
          </w:p>
        </w:tc>
        <w:tc>
          <w:tcPr>
            <w:tcW w:w="270" w:type="dxa"/>
            <w:vAlign w:val="bottom"/>
          </w:tcPr>
          <w:p w14:paraId="51ECD8E2" w14:textId="77777777" w:rsidR="00D60A54" w:rsidRDefault="00D60A54" w:rsidP="00D60A5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06492A2D" w14:textId="6A8CEB87" w:rsidR="00D60A54" w:rsidRDefault="00D60A54" w:rsidP="00D60A54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3FE3C32F" w14:textId="77777777" w:rsidR="00D60A54" w:rsidRDefault="00D60A54" w:rsidP="00D60A5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1FC3BCD1" w14:textId="5D52DF8F" w:rsidR="00D60A54" w:rsidRDefault="00ED0F95" w:rsidP="00D60A5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(649)</w:t>
            </w:r>
          </w:p>
        </w:tc>
      </w:tr>
      <w:tr w:rsidR="00D60A54" w14:paraId="18E62EF3" w14:textId="77777777" w:rsidTr="00F572CF">
        <w:tc>
          <w:tcPr>
            <w:tcW w:w="4048" w:type="dxa"/>
            <w:hideMark/>
          </w:tcPr>
          <w:p w14:paraId="3921D04A" w14:textId="77777777" w:rsidR="00D60A54" w:rsidRDefault="00D60A54" w:rsidP="00D60A54">
            <w:pPr>
              <w:spacing w:line="240" w:lineRule="atLeast"/>
              <w:ind w:right="-7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79" w:type="dxa"/>
          </w:tcPr>
          <w:p w14:paraId="6140799A" w14:textId="602D8DC7" w:rsidR="00D60A54" w:rsidRDefault="00D60A54" w:rsidP="00D60A54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(4,836)</w:t>
            </w:r>
          </w:p>
        </w:tc>
        <w:tc>
          <w:tcPr>
            <w:tcW w:w="261" w:type="dxa"/>
          </w:tcPr>
          <w:p w14:paraId="0185F72B" w14:textId="77777777" w:rsidR="00D60A54" w:rsidRDefault="00D60A54" w:rsidP="00D60A5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0B67E785" w14:textId="3BDF27ED" w:rsidR="00D60A54" w:rsidRDefault="00D60A54" w:rsidP="00D60A54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270" w:type="dxa"/>
          </w:tcPr>
          <w:p w14:paraId="2C2983F4" w14:textId="77777777" w:rsidR="00D60A54" w:rsidRDefault="00D60A54" w:rsidP="00D60A5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</w:tcPr>
          <w:p w14:paraId="4FB7F42E" w14:textId="3B348544" w:rsidR="00D60A54" w:rsidRDefault="00D60A54" w:rsidP="00D60A54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F1F644F" w14:textId="77777777" w:rsidR="00D60A54" w:rsidRDefault="00D60A54" w:rsidP="00D60A5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</w:tcPr>
          <w:p w14:paraId="525819E4" w14:textId="06390286" w:rsidR="00D60A54" w:rsidRDefault="00ED0F95" w:rsidP="00D60A5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(4,782)</w:t>
            </w:r>
          </w:p>
        </w:tc>
      </w:tr>
      <w:tr w:rsidR="00D60A54" w14:paraId="351363C3" w14:textId="77777777" w:rsidTr="005C6A1C">
        <w:tc>
          <w:tcPr>
            <w:tcW w:w="4048" w:type="dxa"/>
            <w:hideMark/>
          </w:tcPr>
          <w:p w14:paraId="51A3E210" w14:textId="77777777" w:rsidR="00D60A54" w:rsidRDefault="00D60A54" w:rsidP="00D60A54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79" w:type="dxa"/>
          </w:tcPr>
          <w:p w14:paraId="17246C16" w14:textId="4EA4F6BD" w:rsidR="00D60A54" w:rsidRDefault="00D60A54" w:rsidP="00D60A54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(17)</w:t>
            </w:r>
          </w:p>
        </w:tc>
        <w:tc>
          <w:tcPr>
            <w:tcW w:w="261" w:type="dxa"/>
          </w:tcPr>
          <w:p w14:paraId="6B534D86" w14:textId="77777777" w:rsidR="00D60A54" w:rsidRDefault="00D60A54" w:rsidP="00D60A5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75D1FD18" w14:textId="31D231C9" w:rsidR="00D60A54" w:rsidRDefault="00D60A54" w:rsidP="00D60A54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(221)</w:t>
            </w:r>
          </w:p>
        </w:tc>
        <w:tc>
          <w:tcPr>
            <w:tcW w:w="270" w:type="dxa"/>
          </w:tcPr>
          <w:p w14:paraId="13E785D2" w14:textId="77777777" w:rsidR="00D60A54" w:rsidRDefault="00D60A54" w:rsidP="00D60A5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340585C2" w14:textId="549DCCA9" w:rsidR="00D60A54" w:rsidRDefault="00D60A54" w:rsidP="00D60A54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2E92D5B" w14:textId="77777777" w:rsidR="00D60A54" w:rsidRDefault="00D60A54" w:rsidP="00D60A5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</w:tcPr>
          <w:p w14:paraId="567DD9A5" w14:textId="66E89B56" w:rsidR="00D60A54" w:rsidRDefault="00ED0F95" w:rsidP="00D60A5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(238)</w:t>
            </w:r>
          </w:p>
        </w:tc>
      </w:tr>
      <w:tr w:rsidR="008E08E0" w14:paraId="5AE0BA7A" w14:textId="77777777" w:rsidTr="005C6A1C">
        <w:tc>
          <w:tcPr>
            <w:tcW w:w="4048" w:type="dxa"/>
            <w:hideMark/>
          </w:tcPr>
          <w:p w14:paraId="43E6FAFE" w14:textId="77777777" w:rsidR="008E08E0" w:rsidRDefault="008E08E0" w:rsidP="008E08E0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79" w:type="dxa"/>
          </w:tcPr>
          <w:p w14:paraId="0F37C33C" w14:textId="299A9CA2" w:rsidR="008E08E0" w:rsidRDefault="008E08E0" w:rsidP="008E08E0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(21)</w:t>
            </w:r>
          </w:p>
        </w:tc>
        <w:tc>
          <w:tcPr>
            <w:tcW w:w="261" w:type="dxa"/>
          </w:tcPr>
          <w:p w14:paraId="694989EB" w14:textId="77777777" w:rsidR="008E08E0" w:rsidRDefault="008E08E0" w:rsidP="008E08E0">
            <w:pPr>
              <w:pStyle w:val="PlainText"/>
              <w:tabs>
                <w:tab w:val="decimal" w:pos="54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53CF442" w14:textId="3B56FA89" w:rsidR="008E08E0" w:rsidRDefault="008E08E0" w:rsidP="008E08E0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270" w:type="dxa"/>
          </w:tcPr>
          <w:p w14:paraId="4E73536E" w14:textId="77777777" w:rsidR="008E08E0" w:rsidRDefault="008E08E0" w:rsidP="008E08E0">
            <w:pPr>
              <w:pStyle w:val="PlainText"/>
              <w:tabs>
                <w:tab w:val="decimal" w:pos="760"/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</w:tcPr>
          <w:p w14:paraId="3954796E" w14:textId="44C1549F" w:rsidR="008E08E0" w:rsidRDefault="008E08E0" w:rsidP="008E08E0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78C33BF6" w14:textId="77777777" w:rsidR="008E08E0" w:rsidRDefault="008E08E0" w:rsidP="008E08E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</w:tcPr>
          <w:p w14:paraId="74E045C0" w14:textId="3C69B751" w:rsidR="008E08E0" w:rsidRDefault="008E08E0" w:rsidP="008E08E0">
            <w:pPr>
              <w:pStyle w:val="PlainText"/>
              <w:tabs>
                <w:tab w:val="decimal" w:pos="58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235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8E08E0" w14:paraId="2949EB24" w14:textId="77777777" w:rsidTr="005C6A1C">
        <w:tc>
          <w:tcPr>
            <w:tcW w:w="4048" w:type="dxa"/>
            <w:hideMark/>
          </w:tcPr>
          <w:p w14:paraId="7A5ED187" w14:textId="77777777" w:rsidR="008E08E0" w:rsidRDefault="008E08E0" w:rsidP="008E08E0">
            <w:pPr>
              <w:spacing w:line="240" w:lineRule="atLeast"/>
              <w:ind w:right="-79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9927DF" w14:textId="2B77C2E0" w:rsidR="008E08E0" w:rsidRDefault="008E08E0" w:rsidP="008E08E0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(5,785)</w:t>
            </w:r>
          </w:p>
        </w:tc>
        <w:tc>
          <w:tcPr>
            <w:tcW w:w="261" w:type="dxa"/>
          </w:tcPr>
          <w:p w14:paraId="689B6B5A" w14:textId="77777777" w:rsidR="008E08E0" w:rsidRDefault="008E08E0" w:rsidP="008E08E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7257A1" w14:textId="7545A505" w:rsidR="008E08E0" w:rsidRDefault="008E08E0" w:rsidP="008E08E0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(679)</w:t>
            </w:r>
          </w:p>
        </w:tc>
        <w:tc>
          <w:tcPr>
            <w:tcW w:w="270" w:type="dxa"/>
          </w:tcPr>
          <w:p w14:paraId="16987F9A" w14:textId="77777777" w:rsidR="008E08E0" w:rsidRDefault="008E08E0" w:rsidP="008E08E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3EEB0" w14:textId="78FA5727" w:rsidR="008E08E0" w:rsidRDefault="008E08E0" w:rsidP="008E08E0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97</w:t>
            </w:r>
          </w:p>
        </w:tc>
        <w:tc>
          <w:tcPr>
            <w:tcW w:w="252" w:type="dxa"/>
          </w:tcPr>
          <w:p w14:paraId="5BC8DB89" w14:textId="77777777" w:rsidR="008E08E0" w:rsidRDefault="008E08E0" w:rsidP="008E08E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9AEB83" w14:textId="5BCFA6D4" w:rsidR="008E08E0" w:rsidRDefault="008E08E0" w:rsidP="008E08E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(6,367)</w:t>
            </w:r>
          </w:p>
        </w:tc>
      </w:tr>
      <w:tr w:rsidR="008E08E0" w14:paraId="68F6AD4F" w14:textId="77777777" w:rsidTr="005C6A1C">
        <w:trPr>
          <w:trHeight w:val="179"/>
        </w:trPr>
        <w:tc>
          <w:tcPr>
            <w:tcW w:w="4048" w:type="dxa"/>
          </w:tcPr>
          <w:p w14:paraId="13CE82CC" w14:textId="77777777" w:rsidR="008E08E0" w:rsidRDefault="008E08E0" w:rsidP="008E08E0">
            <w:pPr>
              <w:spacing w:line="240" w:lineRule="atLeast"/>
              <w:ind w:right="-7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C80DB" w14:textId="77777777" w:rsidR="008E08E0" w:rsidRDefault="008E08E0" w:rsidP="008E08E0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14:paraId="67684CF7" w14:textId="77777777" w:rsidR="008E08E0" w:rsidRDefault="008E08E0" w:rsidP="008E08E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D7FDE" w14:textId="77777777" w:rsidR="008E08E0" w:rsidRDefault="008E08E0" w:rsidP="008E08E0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8FF1CD9" w14:textId="77777777" w:rsidR="008E08E0" w:rsidRDefault="008E08E0" w:rsidP="008E08E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28952" w14:textId="77777777" w:rsidR="008E08E0" w:rsidRDefault="008E08E0" w:rsidP="008E08E0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425AFC7C" w14:textId="77777777" w:rsidR="008E08E0" w:rsidRDefault="008E08E0" w:rsidP="008E08E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4F7E4" w14:textId="77777777" w:rsidR="008E08E0" w:rsidRDefault="008E08E0" w:rsidP="008E08E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E08E0" w14:paraId="3BEA514E" w14:textId="77777777" w:rsidTr="005C6A1C">
        <w:tc>
          <w:tcPr>
            <w:tcW w:w="4048" w:type="dxa"/>
            <w:hideMark/>
          </w:tcPr>
          <w:p w14:paraId="5A63947A" w14:textId="77777777" w:rsidR="008E08E0" w:rsidRDefault="008E08E0" w:rsidP="008E08E0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43F1EC" w14:textId="2C7BE4EA" w:rsidR="008E08E0" w:rsidRDefault="008E08E0" w:rsidP="008E08E0">
            <w:pPr>
              <w:pStyle w:val="PlainText"/>
              <w:tabs>
                <w:tab w:val="decimal" w:pos="79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107</w:t>
            </w:r>
          </w:p>
        </w:tc>
        <w:tc>
          <w:tcPr>
            <w:tcW w:w="261" w:type="dxa"/>
          </w:tcPr>
          <w:p w14:paraId="7EA4D042" w14:textId="77777777" w:rsidR="008E08E0" w:rsidRDefault="008E08E0" w:rsidP="008E08E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D678E7" w14:textId="4F48732D" w:rsidR="008E08E0" w:rsidRDefault="008E08E0" w:rsidP="008E08E0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1,703</w:t>
            </w:r>
          </w:p>
        </w:tc>
        <w:tc>
          <w:tcPr>
            <w:tcW w:w="270" w:type="dxa"/>
          </w:tcPr>
          <w:p w14:paraId="25E8F263" w14:textId="77777777" w:rsidR="008E08E0" w:rsidRDefault="008E08E0" w:rsidP="008E08E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A789D7" w14:textId="6E9C2DF9" w:rsidR="008E08E0" w:rsidRDefault="008E08E0" w:rsidP="008E08E0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(1)</w:t>
            </w:r>
          </w:p>
        </w:tc>
        <w:tc>
          <w:tcPr>
            <w:tcW w:w="252" w:type="dxa"/>
          </w:tcPr>
          <w:p w14:paraId="5A60010E" w14:textId="77777777" w:rsidR="008E08E0" w:rsidRDefault="008E08E0" w:rsidP="008E08E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154AFB" w14:textId="7740373F" w:rsidR="008E08E0" w:rsidRDefault="008E08E0" w:rsidP="008E08E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1,809</w:t>
            </w:r>
          </w:p>
        </w:tc>
      </w:tr>
    </w:tbl>
    <w:p w14:paraId="273DFA2D" w14:textId="77777777" w:rsidR="00617402" w:rsidRDefault="00617402" w:rsidP="00617402">
      <w:pPr>
        <w:rPr>
          <w:sz w:val="2"/>
          <w:szCs w:val="2"/>
          <w:cs/>
        </w:rPr>
      </w:pPr>
    </w:p>
    <w:p w14:paraId="0FB345DA" w14:textId="6629EA79" w:rsidR="000B6FFF" w:rsidRDefault="000B6FFF">
      <w:pPr>
        <w:suppressAutoHyphens w:val="0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7114FF71" w14:textId="77777777" w:rsidR="00617402" w:rsidRDefault="00617402" w:rsidP="00617402">
      <w:pPr>
        <w:jc w:val="both"/>
        <w:rPr>
          <w:sz w:val="2"/>
          <w:szCs w:val="2"/>
        </w:rPr>
      </w:pPr>
    </w:p>
    <w:tbl>
      <w:tblPr>
        <w:tblW w:w="9210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4048"/>
        <w:gridCol w:w="1079"/>
        <w:gridCol w:w="261"/>
        <w:gridCol w:w="1007"/>
        <w:gridCol w:w="270"/>
        <w:gridCol w:w="1268"/>
        <w:gridCol w:w="252"/>
        <w:gridCol w:w="1025"/>
      </w:tblGrid>
      <w:tr w:rsidR="005C6A1C" w14:paraId="5F86CECC" w14:textId="77777777" w:rsidTr="00DA3105">
        <w:trPr>
          <w:trHeight w:val="146"/>
          <w:tblHeader/>
        </w:trPr>
        <w:tc>
          <w:tcPr>
            <w:tcW w:w="4048" w:type="dxa"/>
          </w:tcPr>
          <w:p w14:paraId="6CBBEFDC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00EDB493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A352360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2545" w:type="dxa"/>
            <w:gridSpan w:val="3"/>
            <w:vAlign w:val="bottom"/>
            <w:hideMark/>
          </w:tcPr>
          <w:p w14:paraId="239AE7A7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  <w:tc>
          <w:tcPr>
            <w:tcW w:w="252" w:type="dxa"/>
            <w:vAlign w:val="bottom"/>
          </w:tcPr>
          <w:p w14:paraId="08B5C571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40643660" w14:textId="77777777" w:rsidR="005C6A1C" w:rsidRDefault="005C6A1C" w:rsidP="00CA4AAE">
            <w:pPr>
              <w:spacing w:line="240" w:lineRule="atLeast"/>
              <w:ind w:left="-124" w:right="-92"/>
              <w:rPr>
                <w:sz w:val="28"/>
                <w:szCs w:val="28"/>
              </w:rPr>
            </w:pPr>
          </w:p>
        </w:tc>
      </w:tr>
      <w:tr w:rsidR="005C6A1C" w14:paraId="594230CB" w14:textId="77777777" w:rsidTr="00DA3105">
        <w:trPr>
          <w:trHeight w:val="63"/>
          <w:tblHeader/>
        </w:trPr>
        <w:tc>
          <w:tcPr>
            <w:tcW w:w="4048" w:type="dxa"/>
          </w:tcPr>
          <w:p w14:paraId="51B864B7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29FC9CF2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5B1DA8EF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E6BB6F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ind w:left="-99" w:right="-9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52" w:type="dxa"/>
            <w:vAlign w:val="bottom"/>
          </w:tcPr>
          <w:p w14:paraId="7DB1464C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14E2BB90" w14:textId="77777777" w:rsidR="005C6A1C" w:rsidRDefault="005C6A1C" w:rsidP="00CA4AAE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</w:p>
        </w:tc>
      </w:tr>
      <w:tr w:rsidR="005C6A1C" w14:paraId="3BE7B32A" w14:textId="77777777" w:rsidTr="00DA3105">
        <w:trPr>
          <w:trHeight w:val="910"/>
          <w:tblHeader/>
        </w:trPr>
        <w:tc>
          <w:tcPr>
            <w:tcW w:w="4048" w:type="dxa"/>
          </w:tcPr>
          <w:p w14:paraId="5B56BF66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29F99C39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</w:p>
          <w:p w14:paraId="67EB0D52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hint="cs"/>
                <w:sz w:val="28"/>
                <w:szCs w:val="28"/>
              </w:rPr>
              <w:t>2561</w:t>
            </w:r>
          </w:p>
        </w:tc>
        <w:tc>
          <w:tcPr>
            <w:tcW w:w="261" w:type="dxa"/>
            <w:vAlign w:val="bottom"/>
          </w:tcPr>
          <w:p w14:paraId="3F6B0218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3C1D80" w14:textId="77777777" w:rsidR="005C6A1C" w:rsidRDefault="005C6A1C" w:rsidP="00CA4AAE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44759E" w14:textId="77777777" w:rsidR="005C6A1C" w:rsidRDefault="005C6A1C" w:rsidP="00CA4AAE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60F820" w14:textId="77777777" w:rsidR="005C6A1C" w:rsidRDefault="005C6A1C" w:rsidP="00CA4AAE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541BD9A3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5" w:type="dxa"/>
            <w:vAlign w:val="bottom"/>
            <w:hideMark/>
          </w:tcPr>
          <w:p w14:paraId="4B791F47" w14:textId="77777777" w:rsidR="005C6A1C" w:rsidRDefault="005C6A1C" w:rsidP="00CA4AAE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</w:p>
          <w:p w14:paraId="00B1B133" w14:textId="77777777" w:rsidR="005C6A1C" w:rsidRDefault="005C6A1C" w:rsidP="00CA4AAE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31 ธันวาคม 25</w:t>
            </w:r>
            <w:r>
              <w:rPr>
                <w:rFonts w:hint="cs"/>
                <w:sz w:val="28"/>
                <w:szCs w:val="28"/>
              </w:rPr>
              <w:t>61</w:t>
            </w:r>
          </w:p>
        </w:tc>
      </w:tr>
      <w:tr w:rsidR="005C6A1C" w14:paraId="777E3F27" w14:textId="77777777" w:rsidTr="00DA3105">
        <w:trPr>
          <w:trHeight w:val="191"/>
          <w:tblHeader/>
        </w:trPr>
        <w:tc>
          <w:tcPr>
            <w:tcW w:w="4048" w:type="dxa"/>
          </w:tcPr>
          <w:p w14:paraId="42D13098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162" w:type="dxa"/>
            <w:gridSpan w:val="7"/>
            <w:vAlign w:val="center"/>
            <w:hideMark/>
          </w:tcPr>
          <w:p w14:paraId="6E421075" w14:textId="77777777" w:rsidR="005C6A1C" w:rsidRDefault="005C6A1C" w:rsidP="00CA4AAE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C6A1C" w14:paraId="6EA7EEB2" w14:textId="77777777" w:rsidTr="00DA3105">
        <w:tc>
          <w:tcPr>
            <w:tcW w:w="4048" w:type="dxa"/>
            <w:hideMark/>
          </w:tcPr>
          <w:p w14:paraId="4149B5AD" w14:textId="1B3DB98E" w:rsidR="005C6A1C" w:rsidRDefault="005C6A1C" w:rsidP="00CA4AAE">
            <w:pPr>
              <w:spacing w:line="240" w:lineRule="atLeast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</w:t>
            </w:r>
            <w:r w:rsidR="000F545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79" w:type="dxa"/>
          </w:tcPr>
          <w:p w14:paraId="43CB8716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14:paraId="720A3DA4" w14:textId="77777777" w:rsidR="005C6A1C" w:rsidRDefault="005C6A1C" w:rsidP="00CA4AAE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07" w:type="dxa"/>
          </w:tcPr>
          <w:p w14:paraId="0DEBB6F0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6D5E07E" w14:textId="77777777" w:rsidR="005C6A1C" w:rsidRDefault="005C6A1C" w:rsidP="00CA4AAE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8" w:type="dxa"/>
          </w:tcPr>
          <w:p w14:paraId="76120A4D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2D222595" w14:textId="77777777" w:rsidR="005C6A1C" w:rsidRDefault="005C6A1C" w:rsidP="00CA4AAE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5" w:type="dxa"/>
          </w:tcPr>
          <w:p w14:paraId="1208977A" w14:textId="77777777" w:rsidR="005C6A1C" w:rsidRDefault="005C6A1C" w:rsidP="00CA4AAE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5C6A1C" w14:paraId="1752CEDE" w14:textId="77777777" w:rsidTr="00DA3105">
        <w:tc>
          <w:tcPr>
            <w:tcW w:w="4048" w:type="dxa"/>
            <w:hideMark/>
          </w:tcPr>
          <w:p w14:paraId="3B7D1887" w14:textId="77777777" w:rsidR="005C6A1C" w:rsidRDefault="005C6A1C" w:rsidP="00CA4AAE">
            <w:pPr>
              <w:spacing w:line="240" w:lineRule="atLeast"/>
              <w:ind w:left="-18" w:right="-79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79" w:type="dxa"/>
            <w:hideMark/>
          </w:tcPr>
          <w:p w14:paraId="4922C23E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32</w:t>
            </w:r>
          </w:p>
        </w:tc>
        <w:tc>
          <w:tcPr>
            <w:tcW w:w="261" w:type="dxa"/>
          </w:tcPr>
          <w:p w14:paraId="55829E23" w14:textId="77777777" w:rsidR="005C6A1C" w:rsidRDefault="005C6A1C" w:rsidP="00CA4AAE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hideMark/>
          </w:tcPr>
          <w:p w14:paraId="0EF987D9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" w:type="dxa"/>
          </w:tcPr>
          <w:p w14:paraId="15DD4F39" w14:textId="77777777" w:rsidR="005C6A1C" w:rsidRDefault="005C6A1C" w:rsidP="00CA4AAE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8" w:type="dxa"/>
            <w:hideMark/>
          </w:tcPr>
          <w:p w14:paraId="66350ACE" w14:textId="77777777" w:rsidR="005C6A1C" w:rsidRDefault="005C6A1C" w:rsidP="00CA4AAE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1BEC7D85" w14:textId="77777777" w:rsidR="005C6A1C" w:rsidRDefault="005C6A1C" w:rsidP="00CA4AAE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5" w:type="dxa"/>
            <w:hideMark/>
          </w:tcPr>
          <w:p w14:paraId="5A981462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43</w:t>
            </w:r>
          </w:p>
        </w:tc>
      </w:tr>
      <w:tr w:rsidR="005C6A1C" w14:paraId="33B83717" w14:textId="77777777" w:rsidTr="00DA3105">
        <w:tc>
          <w:tcPr>
            <w:tcW w:w="4048" w:type="dxa"/>
            <w:hideMark/>
          </w:tcPr>
          <w:p w14:paraId="5ED6D744" w14:textId="77777777" w:rsidR="005C6A1C" w:rsidRDefault="005C6A1C" w:rsidP="00CA4AAE">
            <w:pPr>
              <w:spacing w:line="240" w:lineRule="atLeast"/>
              <w:ind w:right="-7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79" w:type="dxa"/>
            <w:hideMark/>
          </w:tcPr>
          <w:p w14:paraId="730D2384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61" w:type="dxa"/>
          </w:tcPr>
          <w:p w14:paraId="5A187AA9" w14:textId="77777777" w:rsidR="005C6A1C" w:rsidRDefault="005C6A1C" w:rsidP="00CA4AA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7" w:type="dxa"/>
            <w:hideMark/>
          </w:tcPr>
          <w:p w14:paraId="78267B09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33</w:t>
            </w:r>
          </w:p>
        </w:tc>
        <w:tc>
          <w:tcPr>
            <w:tcW w:w="270" w:type="dxa"/>
          </w:tcPr>
          <w:p w14:paraId="774AF9B5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hideMark/>
          </w:tcPr>
          <w:p w14:paraId="125A9542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130</w:t>
            </w:r>
          </w:p>
        </w:tc>
        <w:tc>
          <w:tcPr>
            <w:tcW w:w="252" w:type="dxa"/>
          </w:tcPr>
          <w:p w14:paraId="381CCC3C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hideMark/>
          </w:tcPr>
          <w:p w14:paraId="43D3E9AC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172</w:t>
            </w:r>
          </w:p>
        </w:tc>
      </w:tr>
      <w:tr w:rsidR="005C6A1C" w14:paraId="3FBD39B0" w14:textId="77777777" w:rsidTr="00DA3105">
        <w:tc>
          <w:tcPr>
            <w:tcW w:w="4048" w:type="dxa"/>
            <w:hideMark/>
          </w:tcPr>
          <w:p w14:paraId="3D262B66" w14:textId="77777777" w:rsidR="005C6A1C" w:rsidRDefault="005C6A1C" w:rsidP="00CA4AAE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79" w:type="dxa"/>
            <w:hideMark/>
          </w:tcPr>
          <w:p w14:paraId="7C5BAAD0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409</w:t>
            </w:r>
          </w:p>
        </w:tc>
        <w:tc>
          <w:tcPr>
            <w:tcW w:w="261" w:type="dxa"/>
          </w:tcPr>
          <w:p w14:paraId="63B4E7B2" w14:textId="77777777" w:rsidR="005C6A1C" w:rsidRDefault="005C6A1C" w:rsidP="00CA4AA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7" w:type="dxa"/>
            <w:hideMark/>
          </w:tcPr>
          <w:p w14:paraId="2E297480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</w:t>
            </w:r>
          </w:p>
        </w:tc>
        <w:tc>
          <w:tcPr>
            <w:tcW w:w="270" w:type="dxa"/>
          </w:tcPr>
          <w:p w14:paraId="07672E5E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8" w:type="dxa"/>
            <w:vAlign w:val="bottom"/>
            <w:hideMark/>
          </w:tcPr>
          <w:p w14:paraId="1C6A73CA" w14:textId="77777777" w:rsidR="005C6A1C" w:rsidRDefault="005C6A1C" w:rsidP="00CA4AAE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3AE8C33B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hideMark/>
          </w:tcPr>
          <w:p w14:paraId="0E9686C7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454</w:t>
            </w:r>
          </w:p>
        </w:tc>
      </w:tr>
      <w:tr w:rsidR="005C6A1C" w14:paraId="1F4B8D4C" w14:textId="77777777" w:rsidTr="00DA3105">
        <w:tc>
          <w:tcPr>
            <w:tcW w:w="4048" w:type="dxa"/>
            <w:hideMark/>
          </w:tcPr>
          <w:p w14:paraId="595AF405" w14:textId="77777777" w:rsidR="005C6A1C" w:rsidRDefault="005C6A1C" w:rsidP="00CA4AAE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79" w:type="dxa"/>
            <w:hideMark/>
          </w:tcPr>
          <w:p w14:paraId="115050EA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830</w:t>
            </w:r>
          </w:p>
        </w:tc>
        <w:tc>
          <w:tcPr>
            <w:tcW w:w="261" w:type="dxa"/>
          </w:tcPr>
          <w:p w14:paraId="513CE677" w14:textId="77777777" w:rsidR="005C6A1C" w:rsidRDefault="005C6A1C" w:rsidP="00CA4AA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7" w:type="dxa"/>
            <w:hideMark/>
          </w:tcPr>
          <w:p w14:paraId="28624BAF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1,673</w:t>
            </w:r>
          </w:p>
        </w:tc>
        <w:tc>
          <w:tcPr>
            <w:tcW w:w="270" w:type="dxa"/>
          </w:tcPr>
          <w:p w14:paraId="5DFE33FE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vAlign w:val="bottom"/>
            <w:hideMark/>
          </w:tcPr>
          <w:p w14:paraId="7C1D72AF" w14:textId="77777777" w:rsidR="005C6A1C" w:rsidRDefault="005C6A1C" w:rsidP="00CA4AAE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0C5947F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hideMark/>
          </w:tcPr>
          <w:p w14:paraId="06DE756D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2,503</w:t>
            </w:r>
          </w:p>
        </w:tc>
      </w:tr>
      <w:tr w:rsidR="005C6A1C" w14:paraId="0DF8608D" w14:textId="77777777" w:rsidTr="00DA3105">
        <w:tc>
          <w:tcPr>
            <w:tcW w:w="4048" w:type="dxa"/>
            <w:hideMark/>
          </w:tcPr>
          <w:p w14:paraId="30786704" w14:textId="77777777" w:rsidR="005C6A1C" w:rsidRDefault="005C6A1C" w:rsidP="00CA4AAE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79" w:type="dxa"/>
            <w:hideMark/>
          </w:tcPr>
          <w:p w14:paraId="1614C618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88</w:t>
            </w:r>
          </w:p>
        </w:tc>
        <w:tc>
          <w:tcPr>
            <w:tcW w:w="261" w:type="dxa"/>
          </w:tcPr>
          <w:p w14:paraId="36003EB1" w14:textId="77777777" w:rsidR="005C6A1C" w:rsidRDefault="005C6A1C" w:rsidP="00CA4AA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7" w:type="dxa"/>
            <w:hideMark/>
          </w:tcPr>
          <w:p w14:paraId="4271DA14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23</w:t>
            </w:r>
          </w:p>
        </w:tc>
        <w:tc>
          <w:tcPr>
            <w:tcW w:w="270" w:type="dxa"/>
          </w:tcPr>
          <w:p w14:paraId="24C7F993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vAlign w:val="bottom"/>
            <w:hideMark/>
          </w:tcPr>
          <w:p w14:paraId="26BE3ABF" w14:textId="77777777" w:rsidR="005C6A1C" w:rsidRDefault="005C6A1C" w:rsidP="00CA4AAE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6AE069A8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hideMark/>
          </w:tcPr>
          <w:p w14:paraId="3E423BAE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111</w:t>
            </w:r>
          </w:p>
        </w:tc>
      </w:tr>
      <w:tr w:rsidR="005C6A1C" w14:paraId="41DDEB8C" w14:textId="77777777" w:rsidTr="00DA3105">
        <w:tc>
          <w:tcPr>
            <w:tcW w:w="4048" w:type="dxa"/>
            <w:hideMark/>
          </w:tcPr>
          <w:p w14:paraId="0C9CA8A3" w14:textId="77777777" w:rsidR="005C6A1C" w:rsidRDefault="005C6A1C" w:rsidP="00CA4AAE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79" w:type="dxa"/>
            <w:vAlign w:val="bottom"/>
            <w:hideMark/>
          </w:tcPr>
          <w:p w14:paraId="70FE3D85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26</w:t>
            </w:r>
          </w:p>
        </w:tc>
        <w:tc>
          <w:tcPr>
            <w:tcW w:w="261" w:type="dxa"/>
            <w:vAlign w:val="bottom"/>
          </w:tcPr>
          <w:p w14:paraId="648AFC05" w14:textId="77777777" w:rsidR="005C6A1C" w:rsidRDefault="005C6A1C" w:rsidP="00CA4AAE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7" w:type="dxa"/>
            <w:hideMark/>
          </w:tcPr>
          <w:p w14:paraId="42F32A73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(17)</w:t>
            </w:r>
          </w:p>
        </w:tc>
        <w:tc>
          <w:tcPr>
            <w:tcW w:w="270" w:type="dxa"/>
            <w:vAlign w:val="bottom"/>
          </w:tcPr>
          <w:p w14:paraId="05B0676E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vAlign w:val="bottom"/>
            <w:hideMark/>
          </w:tcPr>
          <w:p w14:paraId="5B7C9EC8" w14:textId="77777777" w:rsidR="005C6A1C" w:rsidRDefault="005C6A1C" w:rsidP="00CA4AAE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6E444DB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vAlign w:val="bottom"/>
            <w:hideMark/>
          </w:tcPr>
          <w:p w14:paraId="0E327C79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</w:t>
            </w:r>
          </w:p>
        </w:tc>
      </w:tr>
      <w:tr w:rsidR="005C6A1C" w14:paraId="7B897441" w14:textId="77777777" w:rsidTr="00DA3105">
        <w:tc>
          <w:tcPr>
            <w:tcW w:w="4048" w:type="dxa"/>
            <w:hideMark/>
          </w:tcPr>
          <w:p w14:paraId="79A23F89" w14:textId="77777777" w:rsidR="005C6A1C" w:rsidRDefault="005C6A1C" w:rsidP="00CA4AAE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79" w:type="dxa"/>
            <w:vAlign w:val="bottom"/>
            <w:hideMark/>
          </w:tcPr>
          <w:p w14:paraId="606C5744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82</w:t>
            </w:r>
          </w:p>
        </w:tc>
        <w:tc>
          <w:tcPr>
            <w:tcW w:w="261" w:type="dxa"/>
            <w:vAlign w:val="bottom"/>
          </w:tcPr>
          <w:p w14:paraId="375CA624" w14:textId="77777777" w:rsidR="005C6A1C" w:rsidRDefault="005C6A1C" w:rsidP="00CA4AAE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7" w:type="dxa"/>
            <w:vAlign w:val="bottom"/>
            <w:hideMark/>
          </w:tcPr>
          <w:p w14:paraId="785E9621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(26)</w:t>
            </w:r>
          </w:p>
        </w:tc>
        <w:tc>
          <w:tcPr>
            <w:tcW w:w="270" w:type="dxa"/>
            <w:vAlign w:val="bottom"/>
          </w:tcPr>
          <w:p w14:paraId="5FB27522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8" w:type="dxa"/>
            <w:vAlign w:val="bottom"/>
            <w:hideMark/>
          </w:tcPr>
          <w:p w14:paraId="5C449103" w14:textId="77777777" w:rsidR="005C6A1C" w:rsidRDefault="005C6A1C" w:rsidP="00CA4AAE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D7BFD00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vAlign w:val="bottom"/>
            <w:hideMark/>
          </w:tcPr>
          <w:p w14:paraId="28A5CBD5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56</w:t>
            </w:r>
          </w:p>
        </w:tc>
      </w:tr>
      <w:tr w:rsidR="005C6A1C" w14:paraId="6C5BAFAE" w14:textId="77777777" w:rsidTr="00DA3105">
        <w:tc>
          <w:tcPr>
            <w:tcW w:w="4048" w:type="dxa"/>
            <w:hideMark/>
          </w:tcPr>
          <w:p w14:paraId="633DE58F" w14:textId="77777777" w:rsidR="005C6A1C" w:rsidRDefault="005C6A1C" w:rsidP="00CA4AA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79" w:type="dxa"/>
            <w:hideMark/>
          </w:tcPr>
          <w:p w14:paraId="589C9A35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10</w:t>
            </w:r>
          </w:p>
        </w:tc>
        <w:tc>
          <w:tcPr>
            <w:tcW w:w="261" w:type="dxa"/>
          </w:tcPr>
          <w:p w14:paraId="0AD4B561" w14:textId="77777777" w:rsidR="005C6A1C" w:rsidRDefault="005C6A1C" w:rsidP="00CA4AAE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7" w:type="dxa"/>
            <w:hideMark/>
          </w:tcPr>
          <w:p w14:paraId="1D3F00B7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(10)</w:t>
            </w:r>
          </w:p>
        </w:tc>
        <w:tc>
          <w:tcPr>
            <w:tcW w:w="270" w:type="dxa"/>
          </w:tcPr>
          <w:p w14:paraId="150B21FB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vAlign w:val="bottom"/>
            <w:hideMark/>
          </w:tcPr>
          <w:p w14:paraId="6723682F" w14:textId="77777777" w:rsidR="005C6A1C" w:rsidRDefault="005C6A1C" w:rsidP="00CA4AAE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460B049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hideMark/>
          </w:tcPr>
          <w:p w14:paraId="1C57B8DD" w14:textId="77777777" w:rsidR="005C6A1C" w:rsidRDefault="005C6A1C" w:rsidP="00CA4AAE">
            <w:pPr>
              <w:pStyle w:val="PlainText"/>
              <w:tabs>
                <w:tab w:val="decimal" w:pos="5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5C6A1C" w14:paraId="6830C75E" w14:textId="77777777" w:rsidTr="00DA3105">
        <w:tc>
          <w:tcPr>
            <w:tcW w:w="4048" w:type="dxa"/>
            <w:hideMark/>
          </w:tcPr>
          <w:p w14:paraId="146F854C" w14:textId="77777777" w:rsidR="005C6A1C" w:rsidRDefault="005C6A1C" w:rsidP="00CA4AAE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79" w:type="dxa"/>
            <w:hideMark/>
          </w:tcPr>
          <w:p w14:paraId="15597B6B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1,468</w:t>
            </w:r>
          </w:p>
        </w:tc>
        <w:tc>
          <w:tcPr>
            <w:tcW w:w="261" w:type="dxa"/>
          </w:tcPr>
          <w:p w14:paraId="24E0844D" w14:textId="77777777" w:rsidR="005C6A1C" w:rsidRDefault="005C6A1C" w:rsidP="00CA4AA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7" w:type="dxa"/>
            <w:hideMark/>
          </w:tcPr>
          <w:p w14:paraId="54403BF0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138</w:t>
            </w:r>
          </w:p>
        </w:tc>
        <w:tc>
          <w:tcPr>
            <w:tcW w:w="270" w:type="dxa"/>
          </w:tcPr>
          <w:p w14:paraId="3F484858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vAlign w:val="bottom"/>
            <w:hideMark/>
          </w:tcPr>
          <w:p w14:paraId="530C2FDC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179</w:t>
            </w:r>
          </w:p>
        </w:tc>
        <w:tc>
          <w:tcPr>
            <w:tcW w:w="252" w:type="dxa"/>
            <w:vAlign w:val="bottom"/>
          </w:tcPr>
          <w:p w14:paraId="1594E73D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hideMark/>
          </w:tcPr>
          <w:p w14:paraId="0C77BA3F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1,785</w:t>
            </w:r>
          </w:p>
        </w:tc>
      </w:tr>
      <w:tr w:rsidR="005C6A1C" w14:paraId="16D3E802" w14:textId="77777777" w:rsidTr="00DA3105">
        <w:tc>
          <w:tcPr>
            <w:tcW w:w="4048" w:type="dxa"/>
            <w:hideMark/>
          </w:tcPr>
          <w:p w14:paraId="325D621A" w14:textId="77777777" w:rsidR="005C6A1C" w:rsidRDefault="005C6A1C" w:rsidP="00CA4AAE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894A13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703</w:t>
            </w:r>
          </w:p>
        </w:tc>
        <w:tc>
          <w:tcPr>
            <w:tcW w:w="261" w:type="dxa"/>
          </w:tcPr>
          <w:p w14:paraId="04EB9173" w14:textId="77777777" w:rsidR="005C6A1C" w:rsidRDefault="005C6A1C" w:rsidP="00CA4AA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79462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56</w:t>
            </w:r>
          </w:p>
        </w:tc>
        <w:tc>
          <w:tcPr>
            <w:tcW w:w="270" w:type="dxa"/>
          </w:tcPr>
          <w:p w14:paraId="5B4468DD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77CA63" w14:textId="77777777" w:rsidR="005C6A1C" w:rsidRDefault="005C6A1C" w:rsidP="00CA4AAE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09C2B95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40B105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759</w:t>
            </w:r>
          </w:p>
        </w:tc>
      </w:tr>
      <w:tr w:rsidR="005C6A1C" w14:paraId="793BD501" w14:textId="77777777" w:rsidTr="00DA3105">
        <w:tc>
          <w:tcPr>
            <w:tcW w:w="4048" w:type="dxa"/>
            <w:hideMark/>
          </w:tcPr>
          <w:p w14:paraId="5A784A60" w14:textId="77777777" w:rsidR="005C6A1C" w:rsidRDefault="005C6A1C" w:rsidP="00CA4AAE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CA20D0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3,6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61" w:type="dxa"/>
          </w:tcPr>
          <w:p w14:paraId="0C59A089" w14:textId="77777777" w:rsidR="005C6A1C" w:rsidRDefault="005C6A1C" w:rsidP="00CA4AA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705A7E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1,926</w:t>
            </w:r>
          </w:p>
        </w:tc>
        <w:tc>
          <w:tcPr>
            <w:tcW w:w="270" w:type="dxa"/>
          </w:tcPr>
          <w:p w14:paraId="224C92DB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AA916E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309</w:t>
            </w:r>
          </w:p>
        </w:tc>
        <w:tc>
          <w:tcPr>
            <w:tcW w:w="252" w:type="dxa"/>
          </w:tcPr>
          <w:p w14:paraId="209A19CE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DCBC97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5,892</w:t>
            </w:r>
          </w:p>
        </w:tc>
      </w:tr>
      <w:tr w:rsidR="005C6A1C" w14:paraId="221C33B1" w14:textId="77777777" w:rsidTr="00DA3105">
        <w:tc>
          <w:tcPr>
            <w:tcW w:w="4048" w:type="dxa"/>
          </w:tcPr>
          <w:p w14:paraId="076773A3" w14:textId="77777777" w:rsidR="005C6A1C" w:rsidRDefault="005C6A1C" w:rsidP="00CA4AAE">
            <w:pPr>
              <w:spacing w:line="240" w:lineRule="atLeast"/>
              <w:ind w:right="-87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BF9D3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</w:tcPr>
          <w:p w14:paraId="7A3BE3AC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A3D63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31DB34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32460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087191E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B6E1D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C6A1C" w14:paraId="679B8AA6" w14:textId="77777777" w:rsidTr="00DA3105">
        <w:tc>
          <w:tcPr>
            <w:tcW w:w="4048" w:type="dxa"/>
            <w:hideMark/>
          </w:tcPr>
          <w:p w14:paraId="2EF7C905" w14:textId="0434F1CC" w:rsidR="005C6A1C" w:rsidRDefault="005C6A1C" w:rsidP="00CA4AAE">
            <w:pPr>
              <w:spacing w:line="240" w:lineRule="atLeast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</w:t>
            </w:r>
            <w:r w:rsidR="000F545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79" w:type="dxa"/>
          </w:tcPr>
          <w:p w14:paraId="72E795BC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14:paraId="39685418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14:paraId="726EEDDD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4A82CA0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68" w:type="dxa"/>
          </w:tcPr>
          <w:p w14:paraId="62C4BAFB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30462C9D" w14:textId="77777777" w:rsidR="005C6A1C" w:rsidRDefault="005C6A1C" w:rsidP="00CA4AAE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5" w:type="dxa"/>
          </w:tcPr>
          <w:p w14:paraId="0F2A5F6D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C6A1C" w14:paraId="4500B4CB" w14:textId="77777777" w:rsidTr="00DA3105">
        <w:tc>
          <w:tcPr>
            <w:tcW w:w="4048" w:type="dxa"/>
            <w:hideMark/>
          </w:tcPr>
          <w:p w14:paraId="5522E908" w14:textId="77777777" w:rsidR="005C6A1C" w:rsidRDefault="005C6A1C" w:rsidP="00CA4AAE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79" w:type="dxa"/>
            <w:hideMark/>
          </w:tcPr>
          <w:p w14:paraId="3752B2DF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754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7AA4DC1E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hideMark/>
          </w:tcPr>
          <w:p w14:paraId="219D5333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15</w:t>
            </w:r>
          </w:p>
        </w:tc>
        <w:tc>
          <w:tcPr>
            <w:tcW w:w="270" w:type="dxa"/>
          </w:tcPr>
          <w:p w14:paraId="2B8D9F60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hideMark/>
          </w:tcPr>
          <w:p w14:paraId="7327E32A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331</w:t>
            </w:r>
          </w:p>
        </w:tc>
        <w:tc>
          <w:tcPr>
            <w:tcW w:w="252" w:type="dxa"/>
          </w:tcPr>
          <w:p w14:paraId="5C42B26D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hideMark/>
          </w:tcPr>
          <w:p w14:paraId="05C3D64B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(408)</w:t>
            </w:r>
          </w:p>
        </w:tc>
      </w:tr>
      <w:tr w:rsidR="005C6A1C" w14:paraId="5D702F84" w14:textId="77777777" w:rsidTr="00DA3105">
        <w:tc>
          <w:tcPr>
            <w:tcW w:w="4048" w:type="dxa"/>
            <w:hideMark/>
          </w:tcPr>
          <w:p w14:paraId="47249667" w14:textId="77777777" w:rsidR="005C6A1C" w:rsidRDefault="005C6A1C" w:rsidP="00CA4AAE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79" w:type="dxa"/>
            <w:vAlign w:val="bottom"/>
            <w:hideMark/>
          </w:tcPr>
          <w:p w14:paraId="61AAD245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573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  <w:vAlign w:val="bottom"/>
          </w:tcPr>
          <w:p w14:paraId="71518DA3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vAlign w:val="bottom"/>
            <w:hideMark/>
          </w:tcPr>
          <w:p w14:paraId="60B3879F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70</w:t>
            </w:r>
          </w:p>
        </w:tc>
        <w:tc>
          <w:tcPr>
            <w:tcW w:w="270" w:type="dxa"/>
            <w:vAlign w:val="bottom"/>
          </w:tcPr>
          <w:p w14:paraId="6266BDB2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vAlign w:val="bottom"/>
            <w:hideMark/>
          </w:tcPr>
          <w:p w14:paraId="1A8834D3" w14:textId="77777777" w:rsidR="005C6A1C" w:rsidRDefault="005C6A1C" w:rsidP="00CA4AAE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765F505A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vAlign w:val="bottom"/>
            <w:hideMark/>
          </w:tcPr>
          <w:p w14:paraId="419A7465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(503)</w:t>
            </w:r>
          </w:p>
        </w:tc>
      </w:tr>
      <w:tr w:rsidR="005C6A1C" w14:paraId="78BEB629" w14:textId="77777777" w:rsidTr="00DA3105">
        <w:tc>
          <w:tcPr>
            <w:tcW w:w="4048" w:type="dxa"/>
            <w:hideMark/>
          </w:tcPr>
          <w:p w14:paraId="33DBB937" w14:textId="77777777" w:rsidR="005C6A1C" w:rsidRDefault="005C6A1C" w:rsidP="00CA4AAE">
            <w:pPr>
              <w:spacing w:line="240" w:lineRule="atLeast"/>
              <w:ind w:right="-7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79" w:type="dxa"/>
            <w:hideMark/>
          </w:tcPr>
          <w:p w14:paraId="0F5D39CA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4,847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067EC6D0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hideMark/>
          </w:tcPr>
          <w:p w14:paraId="489DD787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" w:type="dxa"/>
          </w:tcPr>
          <w:p w14:paraId="6A623832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vAlign w:val="bottom"/>
            <w:hideMark/>
          </w:tcPr>
          <w:p w14:paraId="5512D46B" w14:textId="77777777" w:rsidR="005C6A1C" w:rsidRDefault="005C6A1C" w:rsidP="00CA4AAE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E6BE92F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hideMark/>
          </w:tcPr>
          <w:p w14:paraId="1CDD8186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(4,836)</w:t>
            </w:r>
          </w:p>
        </w:tc>
      </w:tr>
      <w:tr w:rsidR="005C6A1C" w14:paraId="4AF2B60C" w14:textId="77777777" w:rsidTr="00DA3105">
        <w:tc>
          <w:tcPr>
            <w:tcW w:w="4048" w:type="dxa"/>
            <w:hideMark/>
          </w:tcPr>
          <w:p w14:paraId="475F43D9" w14:textId="77777777" w:rsidR="005C6A1C" w:rsidRDefault="005C6A1C" w:rsidP="00CA4AAE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79" w:type="dxa"/>
            <w:hideMark/>
          </w:tcPr>
          <w:p w14:paraId="2CBAA689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0F93B349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hideMark/>
          </w:tcPr>
          <w:p w14:paraId="30519F02" w14:textId="77777777" w:rsidR="005C6A1C" w:rsidRDefault="005C6A1C" w:rsidP="00CA4AAE">
            <w:pPr>
              <w:pStyle w:val="PlainText"/>
              <w:tabs>
                <w:tab w:val="decimal" w:pos="54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64DDF00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vAlign w:val="bottom"/>
            <w:hideMark/>
          </w:tcPr>
          <w:p w14:paraId="3470E395" w14:textId="77777777" w:rsidR="005C6A1C" w:rsidRDefault="005C6A1C" w:rsidP="00CA4AAE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69D7AA23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hideMark/>
          </w:tcPr>
          <w:p w14:paraId="11A6E6D8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(17)</w:t>
            </w:r>
          </w:p>
        </w:tc>
      </w:tr>
      <w:tr w:rsidR="005C6A1C" w14:paraId="272300FF" w14:textId="77777777" w:rsidTr="00DA3105">
        <w:tc>
          <w:tcPr>
            <w:tcW w:w="4048" w:type="dxa"/>
            <w:hideMark/>
          </w:tcPr>
          <w:p w14:paraId="5C3ED26F" w14:textId="77777777" w:rsidR="005C6A1C" w:rsidRDefault="005C6A1C" w:rsidP="00CA4AAE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79" w:type="dxa"/>
            <w:hideMark/>
          </w:tcPr>
          <w:p w14:paraId="711BD1A0" w14:textId="77777777" w:rsidR="005C6A1C" w:rsidRDefault="005C6A1C" w:rsidP="00CA4AAE">
            <w:pPr>
              <w:pStyle w:val="PlainText"/>
              <w:tabs>
                <w:tab w:val="decimal" w:pos="54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14:paraId="5345D724" w14:textId="77777777" w:rsidR="005C6A1C" w:rsidRDefault="005C6A1C" w:rsidP="00CA4AAE">
            <w:pPr>
              <w:pStyle w:val="PlainText"/>
              <w:tabs>
                <w:tab w:val="decimal" w:pos="54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hideMark/>
          </w:tcPr>
          <w:p w14:paraId="395B6F33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(21)</w:t>
            </w:r>
          </w:p>
        </w:tc>
        <w:tc>
          <w:tcPr>
            <w:tcW w:w="270" w:type="dxa"/>
          </w:tcPr>
          <w:p w14:paraId="03C5B952" w14:textId="77777777" w:rsidR="005C6A1C" w:rsidRDefault="005C6A1C" w:rsidP="00CA4AAE">
            <w:pPr>
              <w:pStyle w:val="PlainText"/>
              <w:tabs>
                <w:tab w:val="decimal" w:pos="760"/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hideMark/>
          </w:tcPr>
          <w:p w14:paraId="53631E55" w14:textId="77777777" w:rsidR="005C6A1C" w:rsidRDefault="005C6A1C" w:rsidP="00CA4AAE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1C8F8EC7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hideMark/>
          </w:tcPr>
          <w:p w14:paraId="4A653159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(21)</w:t>
            </w:r>
          </w:p>
        </w:tc>
      </w:tr>
      <w:tr w:rsidR="005C6A1C" w14:paraId="4333CF8E" w14:textId="77777777" w:rsidTr="00DA3105">
        <w:tc>
          <w:tcPr>
            <w:tcW w:w="4048" w:type="dxa"/>
            <w:hideMark/>
          </w:tcPr>
          <w:p w14:paraId="04E9EC11" w14:textId="77777777" w:rsidR="005C6A1C" w:rsidRDefault="005C6A1C" w:rsidP="00CA4AAE">
            <w:pPr>
              <w:spacing w:line="240" w:lineRule="atLeast"/>
              <w:ind w:right="-79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11E8D9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6,191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531E87CD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4C9B70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75</w:t>
            </w:r>
          </w:p>
        </w:tc>
        <w:tc>
          <w:tcPr>
            <w:tcW w:w="270" w:type="dxa"/>
          </w:tcPr>
          <w:p w14:paraId="76F3FAF7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EFC96C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331</w:t>
            </w:r>
          </w:p>
        </w:tc>
        <w:tc>
          <w:tcPr>
            <w:tcW w:w="252" w:type="dxa"/>
          </w:tcPr>
          <w:p w14:paraId="720EF917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76E4C9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(5,785)</w:t>
            </w:r>
          </w:p>
        </w:tc>
      </w:tr>
      <w:tr w:rsidR="005C6A1C" w14:paraId="40015D9E" w14:textId="77777777" w:rsidTr="00DA3105">
        <w:trPr>
          <w:trHeight w:val="179"/>
        </w:trPr>
        <w:tc>
          <w:tcPr>
            <w:tcW w:w="4048" w:type="dxa"/>
          </w:tcPr>
          <w:p w14:paraId="35AE60F0" w14:textId="77777777" w:rsidR="005C6A1C" w:rsidRDefault="005C6A1C" w:rsidP="00CA4AAE">
            <w:pPr>
              <w:spacing w:line="240" w:lineRule="atLeast"/>
              <w:ind w:right="-7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9B5AB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14:paraId="3E4B6332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95B97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6AB954E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BCF70" w14:textId="77777777" w:rsidR="005C6A1C" w:rsidRDefault="005C6A1C" w:rsidP="00CA4AAE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11A1F06E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15F4A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C6A1C" w14:paraId="71405DF6" w14:textId="77777777" w:rsidTr="00DA3105">
        <w:tc>
          <w:tcPr>
            <w:tcW w:w="4048" w:type="dxa"/>
            <w:hideMark/>
          </w:tcPr>
          <w:p w14:paraId="0F715809" w14:textId="77777777" w:rsidR="005C6A1C" w:rsidRDefault="005C6A1C" w:rsidP="00CA4AAE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A4AF863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2,534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79279A65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F5B09E0" w14:textId="77777777" w:rsidR="005C6A1C" w:rsidRDefault="005C6A1C" w:rsidP="00CA4AA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2,001</w:t>
            </w:r>
          </w:p>
        </w:tc>
        <w:tc>
          <w:tcPr>
            <w:tcW w:w="270" w:type="dxa"/>
          </w:tcPr>
          <w:p w14:paraId="6296D9DF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03137D2" w14:textId="77777777" w:rsidR="005C6A1C" w:rsidRDefault="005C6A1C" w:rsidP="00CA4AA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640</w:t>
            </w:r>
          </w:p>
        </w:tc>
        <w:tc>
          <w:tcPr>
            <w:tcW w:w="252" w:type="dxa"/>
          </w:tcPr>
          <w:p w14:paraId="0B375E24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6233F4D" w14:textId="77777777" w:rsidR="005C6A1C" w:rsidRDefault="005C6A1C" w:rsidP="00CA4AA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107</w:t>
            </w:r>
          </w:p>
        </w:tc>
      </w:tr>
    </w:tbl>
    <w:p w14:paraId="40C3F49B" w14:textId="77777777" w:rsidR="00617402" w:rsidRDefault="00617402" w:rsidP="00BB1064">
      <w:pPr>
        <w:ind w:left="540" w:right="-72"/>
        <w:jc w:val="thaiDistribute"/>
        <w:rPr>
          <w:color w:val="ED7D31" w:themeColor="accent2"/>
          <w:sz w:val="30"/>
          <w:szCs w:val="30"/>
        </w:rPr>
      </w:pPr>
    </w:p>
    <w:p w14:paraId="6197AD52" w14:textId="77777777" w:rsidR="00617402" w:rsidRDefault="00617402" w:rsidP="00BB1064">
      <w:pPr>
        <w:ind w:left="540" w:right="-72"/>
        <w:jc w:val="thaiDistribute"/>
        <w:rPr>
          <w:color w:val="ED7D31" w:themeColor="accent2"/>
          <w:sz w:val="30"/>
          <w:szCs w:val="30"/>
        </w:rPr>
      </w:pPr>
    </w:p>
    <w:p w14:paraId="60F4485C" w14:textId="77777777" w:rsidR="00617402" w:rsidRDefault="00617402" w:rsidP="00BB1064">
      <w:pPr>
        <w:ind w:left="540" w:right="-72"/>
        <w:jc w:val="thaiDistribute"/>
        <w:rPr>
          <w:color w:val="ED7D31" w:themeColor="accent2"/>
          <w:sz w:val="30"/>
          <w:szCs w:val="30"/>
        </w:rPr>
      </w:pPr>
    </w:p>
    <w:p w14:paraId="3353673A" w14:textId="77777777" w:rsidR="00311CD3" w:rsidRPr="00617402" w:rsidRDefault="00311CD3" w:rsidP="00311CD3">
      <w:pPr>
        <w:rPr>
          <w:color w:val="ED7D31" w:themeColor="accent2"/>
          <w:sz w:val="2"/>
          <w:szCs w:val="2"/>
        </w:rPr>
      </w:pPr>
    </w:p>
    <w:p w14:paraId="21ABFCCE" w14:textId="77777777" w:rsidR="00311CD3" w:rsidRPr="00617402" w:rsidRDefault="00311CD3" w:rsidP="00311CD3">
      <w:pPr>
        <w:jc w:val="both"/>
        <w:rPr>
          <w:color w:val="ED7D31" w:themeColor="accent2"/>
          <w:sz w:val="2"/>
          <w:szCs w:val="2"/>
        </w:rPr>
      </w:pPr>
    </w:p>
    <w:p w14:paraId="5E0E316B" w14:textId="77777777" w:rsidR="00311CD3" w:rsidRPr="00617402" w:rsidRDefault="00311CD3" w:rsidP="00311CD3">
      <w:pPr>
        <w:tabs>
          <w:tab w:val="left" w:pos="540"/>
        </w:tabs>
        <w:rPr>
          <w:b/>
          <w:bCs/>
          <w:color w:val="ED7D31" w:themeColor="accent2"/>
          <w:sz w:val="24"/>
          <w:szCs w:val="24"/>
          <w:cs/>
          <w:lang w:val="th-TH"/>
        </w:rPr>
      </w:pPr>
    </w:p>
    <w:p w14:paraId="17736BEE" w14:textId="77777777" w:rsidR="00AF7EC4" w:rsidRPr="00785F0F" w:rsidRDefault="00AF7EC4" w:rsidP="00AF7EC4">
      <w:pPr>
        <w:rPr>
          <w:sz w:val="2"/>
          <w:szCs w:val="2"/>
        </w:rPr>
      </w:pPr>
    </w:p>
    <w:p w14:paraId="42003E49" w14:textId="77777777" w:rsidR="00AF7EC4" w:rsidRPr="00785F0F" w:rsidRDefault="00AF7EC4" w:rsidP="00AF7EC4">
      <w:pPr>
        <w:jc w:val="both"/>
        <w:rPr>
          <w:sz w:val="2"/>
          <w:szCs w:val="2"/>
        </w:rPr>
      </w:pPr>
    </w:p>
    <w:p w14:paraId="1E625289" w14:textId="2C839E26" w:rsidR="00160D51" w:rsidRPr="00785F0F" w:rsidRDefault="00160D51">
      <w:pPr>
        <w:suppressAutoHyphens w:val="0"/>
        <w:rPr>
          <w:b/>
          <w:bCs/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  <w:cs/>
          <w:lang w:val="th-TH"/>
        </w:rPr>
        <w:br w:type="page"/>
      </w:r>
    </w:p>
    <w:p w14:paraId="3D050758" w14:textId="17657C8F" w:rsidR="00A72CF0" w:rsidRPr="00785F0F" w:rsidRDefault="00A72CF0" w:rsidP="00A72CF0">
      <w:pPr>
        <w:tabs>
          <w:tab w:val="left" w:pos="540"/>
        </w:tabs>
        <w:rPr>
          <w:spacing w:val="-6"/>
          <w:sz w:val="30"/>
          <w:szCs w:val="30"/>
        </w:rPr>
      </w:pPr>
      <w:r w:rsidRPr="00785F0F">
        <w:rPr>
          <w:b/>
          <w:bCs/>
          <w:sz w:val="30"/>
          <w:szCs w:val="30"/>
          <w:cs/>
          <w:lang w:val="th-TH"/>
        </w:rPr>
        <w:lastRenderedPageBreak/>
        <w:t>4</w:t>
      </w:r>
      <w:r w:rsidR="00CA3DE2">
        <w:rPr>
          <w:rFonts w:hint="cs"/>
          <w:b/>
          <w:bCs/>
          <w:sz w:val="30"/>
          <w:szCs w:val="30"/>
          <w:cs/>
          <w:lang w:val="th-TH"/>
        </w:rPr>
        <w:t>5</w:t>
      </w:r>
      <w:r w:rsidRPr="00785F0F">
        <w:rPr>
          <w:b/>
          <w:bCs/>
          <w:sz w:val="30"/>
          <w:szCs w:val="30"/>
          <w:cs/>
          <w:lang w:val="th-TH"/>
        </w:rPr>
        <w:tab/>
        <w:t>กำไรต่อหุ้น</w:t>
      </w:r>
      <w:r w:rsidRPr="00785F0F">
        <w:rPr>
          <w:b/>
          <w:bCs/>
          <w:sz w:val="30"/>
          <w:szCs w:val="30"/>
          <w:cs/>
        </w:rPr>
        <w:t>ขั้นพื้นฐาน</w:t>
      </w:r>
    </w:p>
    <w:p w14:paraId="04F78FF1" w14:textId="116C02AF" w:rsidR="00676712" w:rsidRPr="00751196" w:rsidRDefault="00676712" w:rsidP="00676712">
      <w:pPr>
        <w:tabs>
          <w:tab w:val="left" w:pos="540"/>
        </w:tabs>
        <w:ind w:left="540"/>
        <w:rPr>
          <w:spacing w:val="-6"/>
          <w:sz w:val="22"/>
          <w:szCs w:val="22"/>
        </w:rPr>
      </w:pPr>
    </w:p>
    <w:p w14:paraId="6270B45A" w14:textId="1F4AED13" w:rsidR="00CA4AAE" w:rsidRDefault="00CA4AAE" w:rsidP="00FC626C">
      <w:pPr>
        <w:ind w:left="5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  <w:lang w:val="th-TH"/>
        </w:rPr>
        <w:t>กำไร</w:t>
      </w:r>
      <w:r>
        <w:rPr>
          <w:rFonts w:hint="cs"/>
          <w:sz w:val="30"/>
          <w:szCs w:val="30"/>
          <w:cs/>
        </w:rPr>
        <w:t>ต่อหุ้นขั้นพื้นฐานในงบการเงินรวมและงบการเงินเฉพาะธนาคารสำหรับปี</w:t>
      </w:r>
      <w:r>
        <w:rPr>
          <w:rFonts w:hint="cs"/>
          <w:sz w:val="30"/>
          <w:szCs w:val="30"/>
          <w:cs/>
          <w:lang w:val="th-TH"/>
        </w:rPr>
        <w:t xml:space="preserve">สิ้นสุดวันที่ </w:t>
      </w:r>
      <w:r>
        <w:rPr>
          <w:rFonts w:hint="cs"/>
          <w:sz w:val="30"/>
          <w:szCs w:val="30"/>
          <w:cs/>
        </w:rPr>
        <w:t>31 ธันวาคม 25</w:t>
      </w:r>
      <w:r>
        <w:rPr>
          <w:rFonts w:hint="cs"/>
          <w:sz w:val="30"/>
          <w:szCs w:val="30"/>
        </w:rPr>
        <w:t>6</w:t>
      </w:r>
      <w:r>
        <w:rPr>
          <w:rFonts w:hint="cs"/>
          <w:sz w:val="30"/>
          <w:szCs w:val="30"/>
          <w:cs/>
        </w:rPr>
        <w:t>2</w:t>
      </w:r>
      <w:r>
        <w:rPr>
          <w:rFonts w:hint="cs"/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และ 25</w:t>
      </w:r>
      <w:r>
        <w:rPr>
          <w:rFonts w:hint="cs"/>
          <w:sz w:val="30"/>
          <w:szCs w:val="30"/>
        </w:rPr>
        <w:t>6</w:t>
      </w:r>
      <w:r>
        <w:rPr>
          <w:rFonts w:hint="cs"/>
          <w:sz w:val="30"/>
          <w:szCs w:val="30"/>
          <w:cs/>
        </w:rPr>
        <w:t>1</w:t>
      </w:r>
      <w:r>
        <w:rPr>
          <w:rFonts w:hint="cs"/>
          <w:sz w:val="30"/>
          <w:szCs w:val="30"/>
          <w:cs/>
          <w:lang w:val="th-TH"/>
        </w:rPr>
        <w:t xml:space="preserve"> </w:t>
      </w:r>
      <w:r>
        <w:rPr>
          <w:rFonts w:hint="cs"/>
          <w:sz w:val="30"/>
          <w:szCs w:val="30"/>
          <w:cs/>
        </w:rPr>
        <w:t>คำนวณได้ดังนี้</w:t>
      </w:r>
    </w:p>
    <w:p w14:paraId="37F13141" w14:textId="77777777" w:rsidR="00CA4AAE" w:rsidRPr="00751196" w:rsidRDefault="00CA4AAE" w:rsidP="00751196">
      <w:pPr>
        <w:tabs>
          <w:tab w:val="left" w:pos="540"/>
        </w:tabs>
        <w:ind w:left="540"/>
        <w:rPr>
          <w:spacing w:val="-6"/>
          <w:sz w:val="22"/>
          <w:szCs w:val="22"/>
        </w:rPr>
      </w:pPr>
    </w:p>
    <w:tbl>
      <w:tblPr>
        <w:tblW w:w="92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5"/>
        <w:gridCol w:w="990"/>
        <w:gridCol w:w="239"/>
        <w:gridCol w:w="931"/>
        <w:gridCol w:w="239"/>
        <w:gridCol w:w="931"/>
        <w:gridCol w:w="239"/>
        <w:gridCol w:w="931"/>
      </w:tblGrid>
      <w:tr w:rsidR="00CA4AAE" w14:paraId="15425F4C" w14:textId="77777777" w:rsidTr="00CA4AAE">
        <w:tc>
          <w:tcPr>
            <w:tcW w:w="4755" w:type="dxa"/>
            <w:vAlign w:val="bottom"/>
          </w:tcPr>
          <w:p w14:paraId="18C3D06B" w14:textId="77777777" w:rsidR="00CA4AAE" w:rsidRDefault="00CA4AAE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2B1F45AE" w14:textId="77777777" w:rsidR="00CA4AAE" w:rsidRDefault="00CA4AAE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69C0EF83" w14:textId="77777777" w:rsidR="00CA4AAE" w:rsidRDefault="00CA4AAE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1" w:type="dxa"/>
            <w:gridSpan w:val="3"/>
            <w:vAlign w:val="bottom"/>
            <w:hideMark/>
          </w:tcPr>
          <w:p w14:paraId="29B1637C" w14:textId="77777777" w:rsidR="00CA4AAE" w:rsidRDefault="00CA4AAE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CA4AAE" w14:paraId="7E7B92AD" w14:textId="77777777" w:rsidTr="00CA4AAE">
        <w:tc>
          <w:tcPr>
            <w:tcW w:w="4755" w:type="dxa"/>
            <w:vAlign w:val="bottom"/>
          </w:tcPr>
          <w:p w14:paraId="2E4E9285" w14:textId="77777777" w:rsidR="00CA4AAE" w:rsidRDefault="00CA4AAE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vAlign w:val="bottom"/>
            <w:hideMark/>
          </w:tcPr>
          <w:p w14:paraId="1757BCBB" w14:textId="4C9AAFAA" w:rsidR="00CA4AAE" w:rsidRDefault="00CA4AAE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39" w:type="dxa"/>
            <w:vAlign w:val="bottom"/>
          </w:tcPr>
          <w:p w14:paraId="1BEFFF31" w14:textId="77777777" w:rsidR="00CA4AAE" w:rsidRDefault="00CA4AAE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vAlign w:val="bottom"/>
            <w:hideMark/>
          </w:tcPr>
          <w:p w14:paraId="611DC98C" w14:textId="6F7E34CC" w:rsidR="00CA4AAE" w:rsidRDefault="00CA4AAE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2561</w:t>
            </w:r>
          </w:p>
        </w:tc>
        <w:tc>
          <w:tcPr>
            <w:tcW w:w="239" w:type="dxa"/>
            <w:vAlign w:val="bottom"/>
          </w:tcPr>
          <w:p w14:paraId="4EC9FC64" w14:textId="77777777" w:rsidR="00CA4AAE" w:rsidRDefault="00CA4AAE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vAlign w:val="bottom"/>
            <w:hideMark/>
          </w:tcPr>
          <w:p w14:paraId="35E45DD2" w14:textId="3F7E9651" w:rsidR="00CA4AAE" w:rsidRDefault="00CA4AAE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239" w:type="dxa"/>
            <w:vAlign w:val="bottom"/>
          </w:tcPr>
          <w:p w14:paraId="14F024CC" w14:textId="77777777" w:rsidR="00CA4AAE" w:rsidRDefault="00CA4AAE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vAlign w:val="bottom"/>
            <w:hideMark/>
          </w:tcPr>
          <w:p w14:paraId="5BC061FA" w14:textId="3C4CCF55" w:rsidR="00CA4AAE" w:rsidRDefault="00CA4AAE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2561</w:t>
            </w:r>
          </w:p>
        </w:tc>
      </w:tr>
      <w:tr w:rsidR="00CA4AAE" w14:paraId="6089E55B" w14:textId="77777777" w:rsidTr="00CA4AAE">
        <w:tc>
          <w:tcPr>
            <w:tcW w:w="4755" w:type="dxa"/>
            <w:vAlign w:val="bottom"/>
          </w:tcPr>
          <w:p w14:paraId="65B6F566" w14:textId="77777777" w:rsidR="00CA4AAE" w:rsidRDefault="00CA4AAE">
            <w:pPr>
              <w:tabs>
                <w:tab w:val="left" w:pos="252"/>
              </w:tabs>
              <w:snapToGrid w:val="0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500" w:type="dxa"/>
            <w:gridSpan w:val="7"/>
            <w:vAlign w:val="bottom"/>
            <w:hideMark/>
          </w:tcPr>
          <w:p w14:paraId="36F14251" w14:textId="77777777" w:rsidR="00CA4AAE" w:rsidRDefault="00CA4AAE">
            <w:pPr>
              <w:ind w:right="-29"/>
              <w:jc w:val="center"/>
              <w:rPr>
                <w:spacing w:val="-4"/>
                <w:sz w:val="28"/>
                <w:szCs w:val="28"/>
                <w:cs/>
              </w:rPr>
            </w:pPr>
            <w:r>
              <w:rPr>
                <w:rFonts w:hint="cs"/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CA4AAE" w14:paraId="79076B20" w14:textId="77777777" w:rsidTr="00CA4AAE">
        <w:tc>
          <w:tcPr>
            <w:tcW w:w="4755" w:type="dxa"/>
            <w:vAlign w:val="bottom"/>
            <w:hideMark/>
          </w:tcPr>
          <w:p w14:paraId="2530BC49" w14:textId="77777777" w:rsidR="00CA4AAE" w:rsidRDefault="00CA4AAE" w:rsidP="00CA4AAE">
            <w:pPr>
              <w:ind w:right="-117"/>
              <w:rPr>
                <w:sz w:val="28"/>
                <w:szCs w:val="28"/>
                <w:cs/>
              </w:rPr>
            </w:pPr>
            <w:r>
              <w:rPr>
                <w:rFonts w:hint="cs"/>
                <w:spacing w:val="-4"/>
                <w:sz w:val="28"/>
                <w:szCs w:val="28"/>
                <w:cs/>
              </w:rPr>
              <w:t>กำไรที่เป็นส่วนของผู้ถือหุ้นสามัญของธนาคาร (ขั้นพื้นฐาน)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59B40965" w14:textId="7BE0F165" w:rsidR="00CA4AAE" w:rsidRDefault="00366ECD" w:rsidP="00CA4AAE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40,436</w:t>
            </w:r>
          </w:p>
        </w:tc>
        <w:tc>
          <w:tcPr>
            <w:tcW w:w="239" w:type="dxa"/>
            <w:vAlign w:val="bottom"/>
          </w:tcPr>
          <w:p w14:paraId="6AD94F77" w14:textId="77777777" w:rsidR="00CA4AAE" w:rsidRDefault="00CA4AAE" w:rsidP="00CA4AAE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2DCA7806" w14:textId="46E29E96" w:rsidR="00CA4AAE" w:rsidRDefault="00CA4AAE" w:rsidP="00CA4AAE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40,068</w:t>
            </w:r>
          </w:p>
        </w:tc>
        <w:tc>
          <w:tcPr>
            <w:tcW w:w="239" w:type="dxa"/>
            <w:vAlign w:val="bottom"/>
          </w:tcPr>
          <w:p w14:paraId="4B6B5851" w14:textId="77777777" w:rsidR="00CA4AAE" w:rsidRDefault="00CA4AAE" w:rsidP="00CA4AAE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702808F8" w14:textId="2D323216" w:rsidR="00CA4AAE" w:rsidRDefault="00366ECD" w:rsidP="00CA4AAE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  <w:r w:rsidR="000148FD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,450</w:t>
            </w:r>
          </w:p>
        </w:tc>
        <w:tc>
          <w:tcPr>
            <w:tcW w:w="239" w:type="dxa"/>
            <w:vAlign w:val="bottom"/>
          </w:tcPr>
          <w:p w14:paraId="4AED015D" w14:textId="77777777" w:rsidR="00CA4AAE" w:rsidRDefault="00CA4AAE" w:rsidP="00CA4AAE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015A1C97" w14:textId="2B26D234" w:rsidR="00CA4AAE" w:rsidRDefault="00CA4AAE" w:rsidP="00CA4AAE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33,475</w:t>
            </w:r>
          </w:p>
        </w:tc>
      </w:tr>
      <w:tr w:rsidR="00CA4AAE" w14:paraId="39E41EB8" w14:textId="77777777" w:rsidTr="00CA4AAE">
        <w:tc>
          <w:tcPr>
            <w:tcW w:w="4755" w:type="dxa"/>
            <w:vAlign w:val="bottom"/>
            <w:hideMark/>
          </w:tcPr>
          <w:p w14:paraId="2CA59327" w14:textId="77777777" w:rsidR="00CA4AAE" w:rsidRDefault="00CA4AAE" w:rsidP="00CA4AA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จำนวนหุ้นสามัญและหุ้นบุริมสิทธิที่ออกจำหน่ายแล้ว</w:t>
            </w:r>
          </w:p>
        </w:tc>
        <w:tc>
          <w:tcPr>
            <w:tcW w:w="990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14:paraId="670B0D2B" w14:textId="36E9FF09" w:rsidR="00CA4AAE" w:rsidRDefault="00366ECD" w:rsidP="00CA4AAE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vAlign w:val="bottom"/>
          </w:tcPr>
          <w:p w14:paraId="2E0507D5" w14:textId="77777777" w:rsidR="00CA4AAE" w:rsidRDefault="00CA4AAE" w:rsidP="00CA4AAE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120A4EB9" w14:textId="0D2C29DE" w:rsidR="00CA4AAE" w:rsidRDefault="00CA4AAE" w:rsidP="00CA4AAE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vAlign w:val="bottom"/>
          </w:tcPr>
          <w:p w14:paraId="307AC89A" w14:textId="77777777" w:rsidR="00CA4AAE" w:rsidRDefault="00CA4AAE" w:rsidP="00CA4AAE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14:paraId="716E9B07" w14:textId="31B1EC90" w:rsidR="00CA4AAE" w:rsidRDefault="00366ECD" w:rsidP="00CA4AAE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3,399</w:t>
            </w:r>
          </w:p>
        </w:tc>
        <w:tc>
          <w:tcPr>
            <w:tcW w:w="239" w:type="dxa"/>
            <w:vAlign w:val="bottom"/>
          </w:tcPr>
          <w:p w14:paraId="3B3E48A4" w14:textId="77777777" w:rsidR="00CA4AAE" w:rsidRDefault="00CA4AAE" w:rsidP="00CA4AAE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5F758109" w14:textId="39F88AF2" w:rsidR="00CA4AAE" w:rsidRDefault="00CA4AAE" w:rsidP="00CA4AAE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3,399</w:t>
            </w:r>
          </w:p>
        </w:tc>
      </w:tr>
      <w:tr w:rsidR="00CA4AAE" w14:paraId="2EAB930E" w14:textId="77777777" w:rsidTr="00CA4AAE">
        <w:trPr>
          <w:trHeight w:val="33"/>
        </w:trPr>
        <w:tc>
          <w:tcPr>
            <w:tcW w:w="4755" w:type="dxa"/>
            <w:vAlign w:val="bottom"/>
            <w:hideMark/>
          </w:tcPr>
          <w:p w14:paraId="7F7B5A9F" w14:textId="77777777" w:rsidR="00CA4AAE" w:rsidRDefault="00CA4AAE" w:rsidP="00CA4AAE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>
              <w:rPr>
                <w:rFonts w:hint="cs"/>
                <w:b/>
                <w:bCs/>
                <w:spacing w:val="-4"/>
                <w:sz w:val="28"/>
                <w:szCs w:val="28"/>
                <w:cs/>
              </w:rPr>
              <w:t>(ขั้นพื้นฐาน)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A50878A" w14:textId="0D6FFC05" w:rsidR="00CA4AAE" w:rsidRDefault="00366ECD" w:rsidP="00CA4AAE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11.90</w:t>
            </w:r>
          </w:p>
        </w:tc>
        <w:tc>
          <w:tcPr>
            <w:tcW w:w="239" w:type="dxa"/>
            <w:vAlign w:val="bottom"/>
          </w:tcPr>
          <w:p w14:paraId="3E6C83B0" w14:textId="77777777" w:rsidR="00CA4AAE" w:rsidRDefault="00CA4AAE" w:rsidP="00CA4AAE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6404C682" w14:textId="54F37867" w:rsidR="00CA4AAE" w:rsidRDefault="00CA4AAE" w:rsidP="00CA4AAE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11.79</w:t>
            </w:r>
          </w:p>
        </w:tc>
        <w:tc>
          <w:tcPr>
            <w:tcW w:w="239" w:type="dxa"/>
            <w:vAlign w:val="bottom"/>
          </w:tcPr>
          <w:p w14:paraId="264065AF" w14:textId="77777777" w:rsidR="00CA4AAE" w:rsidRDefault="00CA4AAE" w:rsidP="00CA4AAE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F89B91A" w14:textId="0439829A" w:rsidR="00CA4AAE" w:rsidRDefault="00366ECD" w:rsidP="00CA4AAE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22.2</w:t>
            </w:r>
            <w:r w:rsidR="00A17F9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39" w:type="dxa"/>
            <w:vAlign w:val="bottom"/>
          </w:tcPr>
          <w:p w14:paraId="318EDBB6" w14:textId="77777777" w:rsidR="00CA4AAE" w:rsidRDefault="00CA4AAE" w:rsidP="00CA4AAE">
            <w:pPr>
              <w:tabs>
                <w:tab w:val="decimal" w:pos="738"/>
              </w:tabs>
              <w:snapToGrid w:val="0"/>
              <w:ind w:left="-108" w:right="-83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1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508F909C" w14:textId="3E6C9FC0" w:rsidR="00CA4AAE" w:rsidRDefault="00CA4AAE" w:rsidP="00CA4AAE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/>
              </w:rPr>
              <w:t>9.85</w:t>
            </w:r>
          </w:p>
        </w:tc>
      </w:tr>
    </w:tbl>
    <w:p w14:paraId="7200FEE1" w14:textId="77777777" w:rsidR="00311CD3" w:rsidRPr="00751196" w:rsidRDefault="00311CD3" w:rsidP="000C54D4">
      <w:pPr>
        <w:ind w:left="540" w:right="-23"/>
        <w:jc w:val="thaiDistribute"/>
        <w:rPr>
          <w:sz w:val="22"/>
          <w:szCs w:val="22"/>
        </w:rPr>
      </w:pPr>
    </w:p>
    <w:p w14:paraId="4C4BD7F4" w14:textId="1983CD2C" w:rsidR="00A72CF0" w:rsidRPr="00785F0F" w:rsidRDefault="00160D51" w:rsidP="00A72CF0">
      <w:pPr>
        <w:tabs>
          <w:tab w:val="left" w:pos="567"/>
        </w:tabs>
        <w:suppressAutoHyphens w:val="0"/>
        <w:rPr>
          <w:b/>
          <w:bCs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t>4</w:t>
      </w:r>
      <w:r w:rsidR="00CA3DE2">
        <w:rPr>
          <w:b/>
          <w:bCs/>
          <w:spacing w:val="-4"/>
          <w:sz w:val="30"/>
          <w:szCs w:val="30"/>
        </w:rPr>
        <w:t>6</w:t>
      </w:r>
      <w:r w:rsidR="00A72CF0" w:rsidRPr="00785F0F">
        <w:rPr>
          <w:b/>
          <w:bCs/>
          <w:spacing w:val="-4"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D66A3D5" w14:textId="77777777" w:rsidR="00322CC1" w:rsidRPr="00751196" w:rsidRDefault="00322CC1" w:rsidP="00322CC1">
      <w:pPr>
        <w:ind w:left="540" w:right="-23"/>
        <w:jc w:val="thaiDistribute"/>
        <w:rPr>
          <w:sz w:val="22"/>
          <w:szCs w:val="22"/>
        </w:rPr>
      </w:pPr>
    </w:p>
    <w:p w14:paraId="4D46B0AA" w14:textId="2E61699F" w:rsidR="004D62C0" w:rsidRPr="002B672F" w:rsidRDefault="004D62C0" w:rsidP="002B672F">
      <w:pPr>
        <w:spacing w:line="240" w:lineRule="atLeast"/>
        <w:ind w:left="993" w:hanging="446"/>
        <w:jc w:val="thaiDistribute"/>
        <w:rPr>
          <w:sz w:val="30"/>
          <w:szCs w:val="30"/>
          <w:cs/>
        </w:rPr>
      </w:pPr>
      <w:proofErr w:type="gramStart"/>
      <w:r>
        <w:rPr>
          <w:sz w:val="30"/>
          <w:szCs w:val="30"/>
        </w:rPr>
        <w:t xml:space="preserve">46.1  </w:t>
      </w:r>
      <w:r w:rsidRPr="002B672F">
        <w:rPr>
          <w:rFonts w:hint="cs"/>
          <w:sz w:val="30"/>
          <w:szCs w:val="30"/>
          <w:cs/>
        </w:rPr>
        <w:t>เมื่อวันที่</w:t>
      </w:r>
      <w:proofErr w:type="gramEnd"/>
      <w:r w:rsidRPr="002B672F">
        <w:rPr>
          <w:rFonts w:hint="cs"/>
          <w:sz w:val="30"/>
          <w:szCs w:val="30"/>
          <w:cs/>
        </w:rPr>
        <w:t xml:space="preserve"> </w:t>
      </w:r>
      <w:r w:rsidRPr="002B672F">
        <w:rPr>
          <w:sz w:val="30"/>
          <w:szCs w:val="30"/>
          <w:cs/>
        </w:rPr>
        <w:t>8</w:t>
      </w:r>
      <w:r w:rsidR="00933BFC" w:rsidRPr="002B672F">
        <w:rPr>
          <w:rFonts w:hint="cs"/>
          <w:sz w:val="30"/>
          <w:szCs w:val="30"/>
          <w:cs/>
        </w:rPr>
        <w:t xml:space="preserve"> มกราคม</w:t>
      </w:r>
      <w:r w:rsidRPr="002B672F">
        <w:rPr>
          <w:rFonts w:hint="cs"/>
          <w:sz w:val="30"/>
          <w:szCs w:val="30"/>
          <w:cs/>
        </w:rPr>
        <w:t xml:space="preserve"> </w:t>
      </w:r>
      <w:r w:rsidR="00933BFC" w:rsidRPr="002B672F">
        <w:rPr>
          <w:sz w:val="30"/>
          <w:szCs w:val="30"/>
          <w:cs/>
        </w:rPr>
        <w:t>256</w:t>
      </w:r>
      <w:r w:rsidR="00933BFC" w:rsidRPr="002B672F">
        <w:rPr>
          <w:rFonts w:hint="cs"/>
          <w:sz w:val="30"/>
          <w:szCs w:val="30"/>
          <w:cs/>
        </w:rPr>
        <w:t>3</w:t>
      </w:r>
      <w:r w:rsidRPr="002B672F">
        <w:rPr>
          <w:sz w:val="30"/>
          <w:szCs w:val="30"/>
          <w:cs/>
        </w:rPr>
        <w:t xml:space="preserve"> </w:t>
      </w:r>
      <w:r w:rsidRPr="002B672F">
        <w:rPr>
          <w:rFonts w:hint="cs"/>
          <w:sz w:val="30"/>
          <w:szCs w:val="30"/>
          <w:cs/>
        </w:rPr>
        <w:t xml:space="preserve">ธนาคารได้ดำเนินการจดทะเบียนการแปลงสภาพหุ้นบุริมสิทธิจำนวน </w:t>
      </w:r>
      <w:r w:rsidR="00933BFC" w:rsidRPr="002B672F">
        <w:rPr>
          <w:rFonts w:hint="cs"/>
          <w:sz w:val="30"/>
          <w:szCs w:val="30"/>
          <w:cs/>
        </w:rPr>
        <w:t>8,733</w:t>
      </w:r>
      <w:r w:rsidRPr="002B672F">
        <w:rPr>
          <w:rFonts w:hint="cs"/>
          <w:sz w:val="30"/>
          <w:szCs w:val="30"/>
          <w:cs/>
        </w:rPr>
        <w:t xml:space="preserve"> หุ้น</w:t>
      </w:r>
      <w:r w:rsidRPr="002B672F">
        <w:rPr>
          <w:sz w:val="30"/>
          <w:szCs w:val="30"/>
          <w:cs/>
        </w:rPr>
        <w:t xml:space="preserve"> </w:t>
      </w:r>
      <w:r w:rsidRPr="002B672F">
        <w:rPr>
          <w:rFonts w:hint="cs"/>
          <w:sz w:val="30"/>
          <w:szCs w:val="30"/>
          <w:cs/>
        </w:rPr>
        <w:t xml:space="preserve">เป็นหุ้นสามัญจำนวน </w:t>
      </w:r>
      <w:r w:rsidR="00933BFC" w:rsidRPr="002B672F">
        <w:rPr>
          <w:rFonts w:hint="cs"/>
          <w:sz w:val="30"/>
          <w:szCs w:val="30"/>
          <w:cs/>
        </w:rPr>
        <w:t>8,733</w:t>
      </w:r>
      <w:r w:rsidRPr="002B672F">
        <w:rPr>
          <w:rFonts w:hint="cs"/>
          <w:sz w:val="30"/>
          <w:szCs w:val="30"/>
          <w:cs/>
        </w:rPr>
        <w:t xml:space="preserve"> หุ้น</w:t>
      </w:r>
      <w:r w:rsidRPr="002B672F">
        <w:rPr>
          <w:sz w:val="30"/>
          <w:szCs w:val="30"/>
          <w:cs/>
        </w:rPr>
        <w:t xml:space="preserve"> </w:t>
      </w:r>
      <w:r w:rsidRPr="002B672F">
        <w:rPr>
          <w:rFonts w:hint="cs"/>
          <w:sz w:val="30"/>
          <w:szCs w:val="30"/>
          <w:cs/>
        </w:rPr>
        <w:t>ต่อกระทรวงพาณิชย์</w:t>
      </w:r>
    </w:p>
    <w:p w14:paraId="1EAD4CDE" w14:textId="77777777" w:rsidR="00751196" w:rsidRPr="00751196" w:rsidRDefault="00751196" w:rsidP="00751196">
      <w:pPr>
        <w:ind w:left="540" w:right="-23"/>
        <w:jc w:val="thaiDistribute"/>
        <w:rPr>
          <w:sz w:val="22"/>
          <w:szCs w:val="22"/>
        </w:rPr>
      </w:pPr>
    </w:p>
    <w:p w14:paraId="50AD76DB" w14:textId="62FC323B" w:rsidR="004D62C0" w:rsidRDefault="004D62C0" w:rsidP="00C23384">
      <w:pPr>
        <w:spacing w:line="240" w:lineRule="atLeast"/>
        <w:ind w:left="993" w:hanging="446"/>
        <w:jc w:val="thaiDistribute"/>
        <w:rPr>
          <w:sz w:val="30"/>
          <w:szCs w:val="30"/>
        </w:rPr>
      </w:pPr>
      <w:proofErr w:type="gramStart"/>
      <w:r>
        <w:rPr>
          <w:sz w:val="30"/>
          <w:szCs w:val="30"/>
        </w:rPr>
        <w:t xml:space="preserve">46.2  </w:t>
      </w:r>
      <w:r w:rsidRPr="004D62C0">
        <w:rPr>
          <w:sz w:val="30"/>
          <w:szCs w:val="30"/>
          <w:cs/>
          <w:lang w:val="th-TH"/>
        </w:rPr>
        <w:t>ธนาคารได้จัดตั้งบริษัทย่อยแห่งใหม่ชื่อ</w:t>
      </w:r>
      <w:proofErr w:type="gramEnd"/>
      <w:r w:rsidRPr="004D62C0">
        <w:rPr>
          <w:sz w:val="30"/>
          <w:szCs w:val="30"/>
          <w:cs/>
          <w:lang w:val="th-TH"/>
        </w:rPr>
        <w:t xml:space="preserve"> บริษัท เอสซีบี เท็นเอกซ์ จำกัด (</w:t>
      </w:r>
      <w:r w:rsidRPr="004D62C0">
        <w:rPr>
          <w:rFonts w:hint="cs"/>
          <w:sz w:val="30"/>
          <w:szCs w:val="30"/>
          <w:cs/>
          <w:lang w:val="th-TH"/>
        </w:rPr>
        <w:t xml:space="preserve">ถือหุ้นร้อยละ </w:t>
      </w:r>
      <w:r w:rsidRPr="004D62C0">
        <w:rPr>
          <w:sz w:val="30"/>
          <w:szCs w:val="30"/>
          <w:cs/>
          <w:lang w:val="th-TH"/>
        </w:rPr>
        <w:t xml:space="preserve">100) </w:t>
      </w:r>
      <w:r w:rsidRPr="004D62C0">
        <w:rPr>
          <w:rFonts w:hint="cs"/>
          <w:sz w:val="30"/>
          <w:szCs w:val="30"/>
          <w:cs/>
          <w:lang w:val="th-TH"/>
        </w:rPr>
        <w:t xml:space="preserve">และได้จดทะเบียนจัดตั้งกับกรมพัฒนาธุรกิจการค้า กระทรวงพาณิชย์ เมื่อวันที่ </w:t>
      </w:r>
      <w:r w:rsidRPr="004D62C0">
        <w:rPr>
          <w:sz w:val="30"/>
          <w:szCs w:val="30"/>
          <w:cs/>
          <w:lang w:val="th-TH"/>
        </w:rPr>
        <w:t>7</w:t>
      </w:r>
      <w:r w:rsidRPr="004D62C0">
        <w:rPr>
          <w:rFonts w:hint="cs"/>
          <w:sz w:val="30"/>
          <w:szCs w:val="30"/>
          <w:cs/>
          <w:lang w:val="th-TH"/>
        </w:rPr>
        <w:t xml:space="preserve"> มกราคม </w:t>
      </w:r>
      <w:r w:rsidRPr="004D62C0">
        <w:rPr>
          <w:sz w:val="30"/>
          <w:szCs w:val="30"/>
          <w:cs/>
          <w:lang w:val="th-TH"/>
        </w:rPr>
        <w:t>2563</w:t>
      </w:r>
      <w:r w:rsidRPr="004D62C0">
        <w:rPr>
          <w:rFonts w:hint="cs"/>
          <w:sz w:val="30"/>
          <w:szCs w:val="30"/>
          <w:cs/>
          <w:lang w:val="th-TH"/>
        </w:rPr>
        <w:t xml:space="preserve"> มีว</w:t>
      </w:r>
      <w:r w:rsidR="001115B3">
        <w:rPr>
          <w:rFonts w:hint="cs"/>
          <w:sz w:val="30"/>
          <w:szCs w:val="30"/>
          <w:cs/>
          <w:lang w:val="th-TH"/>
        </w:rPr>
        <w:t>ัตถุประสงค์</w:t>
      </w:r>
      <w:r w:rsidR="00A64759">
        <w:rPr>
          <w:rFonts w:hint="cs"/>
          <w:sz w:val="30"/>
          <w:szCs w:val="30"/>
          <w:cs/>
          <w:lang w:val="th-TH"/>
        </w:rPr>
        <w:t>หลัก</w:t>
      </w:r>
      <w:r w:rsidR="001115B3">
        <w:rPr>
          <w:rFonts w:hint="cs"/>
          <w:sz w:val="30"/>
          <w:szCs w:val="30"/>
          <w:cs/>
          <w:lang w:val="th-TH"/>
        </w:rPr>
        <w:t>เพื่อ</w:t>
      </w:r>
      <w:r w:rsidR="0051111A">
        <w:rPr>
          <w:sz w:val="30"/>
          <w:szCs w:val="30"/>
          <w:cs/>
          <w:lang w:val="th-TH"/>
        </w:rPr>
        <w:br/>
      </w:r>
      <w:r w:rsidR="001115B3">
        <w:rPr>
          <w:rFonts w:hint="cs"/>
          <w:sz w:val="30"/>
          <w:szCs w:val="30"/>
          <w:cs/>
          <w:lang w:val="th-TH"/>
        </w:rPr>
        <w:t>การลงทุนและพัฒนาธุรกิจที่</w:t>
      </w:r>
      <w:r w:rsidR="00142A36">
        <w:rPr>
          <w:rFonts w:hint="cs"/>
          <w:sz w:val="30"/>
          <w:szCs w:val="30"/>
          <w:cs/>
          <w:lang w:val="th-TH"/>
        </w:rPr>
        <w:t>มี</w:t>
      </w:r>
      <w:r w:rsidR="001115B3">
        <w:rPr>
          <w:rFonts w:hint="cs"/>
          <w:sz w:val="30"/>
          <w:szCs w:val="30"/>
          <w:cs/>
          <w:lang w:val="th-TH"/>
        </w:rPr>
        <w:t xml:space="preserve">ความเกี่ยวข้องกับ </w:t>
      </w:r>
      <w:r w:rsidR="001115B3">
        <w:rPr>
          <w:sz w:val="30"/>
          <w:szCs w:val="30"/>
        </w:rPr>
        <w:t>Digital Technology</w:t>
      </w:r>
      <w:r w:rsidR="008A21F6">
        <w:rPr>
          <w:sz w:val="30"/>
          <w:szCs w:val="30"/>
        </w:rPr>
        <w:t xml:space="preserve"> </w:t>
      </w:r>
      <w:r w:rsidR="008A21F6">
        <w:rPr>
          <w:rFonts w:hint="cs"/>
          <w:sz w:val="30"/>
          <w:szCs w:val="30"/>
          <w:cs/>
        </w:rPr>
        <w:t xml:space="preserve">โดยมีทุนจดทะเบียนจำนวน </w:t>
      </w:r>
      <w:r w:rsidR="008A21F6">
        <w:rPr>
          <w:sz w:val="30"/>
          <w:szCs w:val="30"/>
        </w:rPr>
        <w:t>700</w:t>
      </w:r>
      <w:r w:rsidR="00D02B86">
        <w:rPr>
          <w:sz w:val="30"/>
          <w:szCs w:val="30"/>
        </w:rPr>
        <w:br/>
      </w:r>
      <w:r w:rsidR="008A21F6">
        <w:rPr>
          <w:rFonts w:hint="cs"/>
          <w:sz w:val="30"/>
          <w:szCs w:val="30"/>
          <w:cs/>
        </w:rPr>
        <w:t>ล้านบาท แบ่งเป็น</w:t>
      </w:r>
      <w:r w:rsidR="002A72C5">
        <w:rPr>
          <w:rFonts w:hint="cs"/>
          <w:sz w:val="30"/>
          <w:szCs w:val="30"/>
          <w:cs/>
        </w:rPr>
        <w:t>หุ้นสามัญ</w:t>
      </w:r>
      <w:r w:rsidR="00912700">
        <w:rPr>
          <w:rFonts w:hint="cs"/>
          <w:sz w:val="30"/>
          <w:szCs w:val="30"/>
          <w:cs/>
        </w:rPr>
        <w:t xml:space="preserve">จำนวน </w:t>
      </w:r>
      <w:r w:rsidR="00912700">
        <w:rPr>
          <w:sz w:val="30"/>
          <w:szCs w:val="30"/>
        </w:rPr>
        <w:t xml:space="preserve">7 </w:t>
      </w:r>
      <w:r w:rsidR="00912700">
        <w:rPr>
          <w:rFonts w:hint="cs"/>
          <w:sz w:val="30"/>
          <w:szCs w:val="30"/>
          <w:cs/>
        </w:rPr>
        <w:t>ล้านหุ้น มูลค่าที่</w:t>
      </w:r>
      <w:r w:rsidR="00EA6674">
        <w:rPr>
          <w:rFonts w:hint="cs"/>
          <w:sz w:val="30"/>
          <w:szCs w:val="30"/>
          <w:cs/>
        </w:rPr>
        <w:t>ตรา</w:t>
      </w:r>
      <w:r w:rsidR="00912700">
        <w:rPr>
          <w:rFonts w:hint="cs"/>
          <w:sz w:val="30"/>
          <w:szCs w:val="30"/>
          <w:cs/>
        </w:rPr>
        <w:t xml:space="preserve">ไว้หุ้นละ </w:t>
      </w:r>
      <w:r w:rsidR="00912700">
        <w:rPr>
          <w:sz w:val="30"/>
          <w:szCs w:val="30"/>
        </w:rPr>
        <w:t xml:space="preserve">100 </w:t>
      </w:r>
      <w:r w:rsidR="00912700">
        <w:rPr>
          <w:rFonts w:hint="cs"/>
          <w:sz w:val="30"/>
          <w:szCs w:val="30"/>
          <w:cs/>
        </w:rPr>
        <w:t>บาท</w:t>
      </w:r>
      <w:r w:rsidR="00DC654C">
        <w:rPr>
          <w:rFonts w:hint="cs"/>
          <w:sz w:val="30"/>
          <w:szCs w:val="30"/>
          <w:cs/>
        </w:rPr>
        <w:t xml:space="preserve"> ทุนจดทะเบียนดังกล่าวเป็น</w:t>
      </w:r>
      <w:r w:rsidR="004D302F">
        <w:rPr>
          <w:sz w:val="30"/>
          <w:szCs w:val="30"/>
        </w:rPr>
        <w:br/>
      </w:r>
      <w:r w:rsidR="00DC654C">
        <w:rPr>
          <w:rFonts w:hint="cs"/>
          <w:sz w:val="30"/>
          <w:szCs w:val="30"/>
          <w:cs/>
        </w:rPr>
        <w:t>ทุนที่ออกและชำระเต็มมูลค่า</w:t>
      </w:r>
      <w:r w:rsidR="006D492C">
        <w:rPr>
          <w:rFonts w:hint="cs"/>
          <w:sz w:val="30"/>
          <w:szCs w:val="30"/>
          <w:cs/>
        </w:rPr>
        <w:t>แล้ว</w:t>
      </w:r>
      <w:r w:rsidR="00DC654C">
        <w:rPr>
          <w:rFonts w:hint="cs"/>
          <w:sz w:val="30"/>
          <w:szCs w:val="30"/>
          <w:cs/>
        </w:rPr>
        <w:t xml:space="preserve">ซึ่งได้จดทะเบียนกับกระทรวงพาณิชย์เมื่อวันที่ </w:t>
      </w:r>
      <w:r w:rsidR="00446AFC">
        <w:rPr>
          <w:sz w:val="30"/>
          <w:szCs w:val="30"/>
        </w:rPr>
        <w:t>13</w:t>
      </w:r>
      <w:r w:rsidR="00DC654C">
        <w:rPr>
          <w:sz w:val="30"/>
          <w:szCs w:val="30"/>
        </w:rPr>
        <w:t xml:space="preserve"> </w:t>
      </w:r>
      <w:r w:rsidR="00DC654C">
        <w:rPr>
          <w:rFonts w:hint="cs"/>
          <w:sz w:val="30"/>
          <w:szCs w:val="30"/>
          <w:cs/>
        </w:rPr>
        <w:t xml:space="preserve">กุมภาพันธ์ </w:t>
      </w:r>
      <w:r w:rsidR="00DC654C">
        <w:rPr>
          <w:sz w:val="30"/>
          <w:szCs w:val="30"/>
        </w:rPr>
        <w:t>2563</w:t>
      </w:r>
    </w:p>
    <w:p w14:paraId="796A91E0" w14:textId="77777777" w:rsidR="00751196" w:rsidRPr="00751196" w:rsidRDefault="00751196" w:rsidP="00751196">
      <w:pPr>
        <w:ind w:left="540" w:right="-23"/>
        <w:jc w:val="thaiDistribute"/>
        <w:rPr>
          <w:sz w:val="22"/>
          <w:szCs w:val="22"/>
        </w:rPr>
      </w:pPr>
    </w:p>
    <w:p w14:paraId="3847B80A" w14:textId="330D46FD" w:rsidR="008B079A" w:rsidRDefault="00366ECD" w:rsidP="002B672F">
      <w:pPr>
        <w:spacing w:line="240" w:lineRule="atLeast"/>
        <w:ind w:left="993" w:hanging="446"/>
        <w:jc w:val="thaiDistribute"/>
        <w:rPr>
          <w:sz w:val="30"/>
          <w:szCs w:val="30"/>
        </w:rPr>
      </w:pPr>
      <w:r w:rsidRPr="002B672F">
        <w:rPr>
          <w:rFonts w:hint="cs"/>
          <w:sz w:val="30"/>
          <w:szCs w:val="30"/>
          <w:cs/>
        </w:rPr>
        <w:t xml:space="preserve">46.3 </w:t>
      </w:r>
      <w:r w:rsidR="001115B3" w:rsidRPr="002B672F">
        <w:rPr>
          <w:rFonts w:hint="cs"/>
          <w:sz w:val="30"/>
          <w:szCs w:val="30"/>
          <w:cs/>
        </w:rPr>
        <w:t xml:space="preserve"> </w:t>
      </w:r>
      <w:r w:rsidR="001115B3" w:rsidRPr="002B672F">
        <w:rPr>
          <w:sz w:val="30"/>
          <w:szCs w:val="30"/>
          <w:cs/>
        </w:rPr>
        <w:t>ธนาคารได้จัดตั้งบริษัท</w:t>
      </w:r>
      <w:r w:rsidR="00F26716" w:rsidRPr="002B672F">
        <w:rPr>
          <w:rFonts w:hint="cs"/>
          <w:sz w:val="30"/>
          <w:szCs w:val="30"/>
          <w:cs/>
        </w:rPr>
        <w:t>ร่วมทุน</w:t>
      </w:r>
      <w:r w:rsidR="001115B3" w:rsidRPr="002B672F">
        <w:rPr>
          <w:sz w:val="30"/>
          <w:szCs w:val="30"/>
          <w:cs/>
        </w:rPr>
        <w:t>แห่งใหม่</w:t>
      </w:r>
      <w:r w:rsidR="001E4AEF" w:rsidRPr="002B672F">
        <w:rPr>
          <w:rFonts w:hint="cs"/>
          <w:sz w:val="30"/>
          <w:szCs w:val="30"/>
          <w:cs/>
        </w:rPr>
        <w:t xml:space="preserve">กับ </w:t>
      </w:r>
      <w:proofErr w:type="spellStart"/>
      <w:r w:rsidR="001E4AEF">
        <w:rPr>
          <w:sz w:val="30"/>
          <w:szCs w:val="30"/>
        </w:rPr>
        <w:t>Abakus</w:t>
      </w:r>
      <w:proofErr w:type="spellEnd"/>
      <w:r w:rsidR="001E4AEF">
        <w:rPr>
          <w:sz w:val="30"/>
          <w:szCs w:val="30"/>
        </w:rPr>
        <w:t xml:space="preserve"> </w:t>
      </w:r>
      <w:r w:rsidR="00A956A7">
        <w:rPr>
          <w:rFonts w:hint="cs"/>
          <w:sz w:val="30"/>
          <w:szCs w:val="30"/>
          <w:cs/>
        </w:rPr>
        <w:t>ซึ่งเป็นผู้พัฒนาเทคโนโลยีหลากหลายสาขา รวมถึง</w:t>
      </w:r>
      <w:r w:rsidR="00457C16">
        <w:rPr>
          <w:sz w:val="30"/>
          <w:szCs w:val="30"/>
        </w:rPr>
        <w:br/>
      </w:r>
      <w:r w:rsidR="009D484D">
        <w:rPr>
          <w:rFonts w:hint="cs"/>
          <w:sz w:val="30"/>
          <w:szCs w:val="30"/>
          <w:cs/>
        </w:rPr>
        <w:t>การ</w:t>
      </w:r>
      <w:r w:rsidR="00A956A7">
        <w:rPr>
          <w:rFonts w:hint="cs"/>
          <w:sz w:val="30"/>
          <w:szCs w:val="30"/>
          <w:cs/>
        </w:rPr>
        <w:t xml:space="preserve">พัฒนา </w:t>
      </w:r>
      <w:r w:rsidR="00A956A7">
        <w:rPr>
          <w:sz w:val="30"/>
          <w:szCs w:val="30"/>
        </w:rPr>
        <w:t xml:space="preserve">AI </w:t>
      </w:r>
      <w:r w:rsidR="00A956A7">
        <w:rPr>
          <w:rFonts w:hint="cs"/>
          <w:sz w:val="30"/>
          <w:szCs w:val="30"/>
          <w:cs/>
        </w:rPr>
        <w:t xml:space="preserve">และ </w:t>
      </w:r>
      <w:r w:rsidR="00A956A7">
        <w:rPr>
          <w:sz w:val="30"/>
          <w:szCs w:val="30"/>
        </w:rPr>
        <w:t xml:space="preserve">Machine Learning </w:t>
      </w:r>
      <w:r w:rsidR="00A956A7">
        <w:rPr>
          <w:rFonts w:hint="cs"/>
          <w:sz w:val="30"/>
          <w:szCs w:val="30"/>
          <w:cs/>
        </w:rPr>
        <w:t>เพื่อธุรกิจการเงินภายใต้</w:t>
      </w:r>
      <w:r w:rsidR="001115B3" w:rsidRPr="002B672F">
        <w:rPr>
          <w:sz w:val="30"/>
          <w:szCs w:val="30"/>
          <w:cs/>
        </w:rPr>
        <w:t xml:space="preserve">ชื่อ บริษัท </w:t>
      </w:r>
      <w:r w:rsidR="001115B3" w:rsidRPr="002B672F">
        <w:rPr>
          <w:rFonts w:hint="cs"/>
          <w:sz w:val="30"/>
          <w:szCs w:val="30"/>
          <w:cs/>
        </w:rPr>
        <w:t>มัน</w:t>
      </w:r>
      <w:proofErr w:type="spellStart"/>
      <w:r w:rsidR="001115B3" w:rsidRPr="002B672F">
        <w:rPr>
          <w:rFonts w:hint="cs"/>
          <w:sz w:val="30"/>
          <w:szCs w:val="30"/>
          <w:cs/>
        </w:rPr>
        <w:t>นิกซ์</w:t>
      </w:r>
      <w:proofErr w:type="spellEnd"/>
      <w:r w:rsidR="001115B3" w:rsidRPr="002B672F">
        <w:rPr>
          <w:sz w:val="30"/>
          <w:szCs w:val="30"/>
          <w:cs/>
        </w:rPr>
        <w:t xml:space="preserve"> จำกัด (</w:t>
      </w:r>
      <w:r w:rsidR="001115B3" w:rsidRPr="002B672F">
        <w:rPr>
          <w:rFonts w:hint="cs"/>
          <w:sz w:val="30"/>
          <w:szCs w:val="30"/>
          <w:cs/>
        </w:rPr>
        <w:t>ถือหุ้นร้อยละ 6</w:t>
      </w:r>
      <w:r w:rsidR="001115B3" w:rsidRPr="002B672F">
        <w:rPr>
          <w:sz w:val="30"/>
          <w:szCs w:val="30"/>
          <w:cs/>
        </w:rPr>
        <w:t xml:space="preserve">0) </w:t>
      </w:r>
      <w:r w:rsidR="001115B3" w:rsidRPr="002B672F">
        <w:rPr>
          <w:rFonts w:hint="cs"/>
          <w:sz w:val="30"/>
          <w:szCs w:val="30"/>
          <w:cs/>
        </w:rPr>
        <w:t xml:space="preserve">และได้จดทะเบียนจัดตั้งกับกรมพัฒนาธุรกิจการค้า กระทรวงพาณิชย์ เมื่อวันที่ 9 มกราคม </w:t>
      </w:r>
      <w:r w:rsidR="001115B3" w:rsidRPr="002B672F">
        <w:rPr>
          <w:sz w:val="30"/>
          <w:szCs w:val="30"/>
          <w:cs/>
        </w:rPr>
        <w:t>2563</w:t>
      </w:r>
      <w:r w:rsidR="001115B3" w:rsidRPr="002B672F">
        <w:rPr>
          <w:rFonts w:hint="cs"/>
          <w:sz w:val="30"/>
          <w:szCs w:val="30"/>
          <w:cs/>
        </w:rPr>
        <w:t xml:space="preserve"> มีวัตถุประสงค์หลักเพื่อการประกอบธุรกิจสินเชื่อ </w:t>
      </w:r>
      <w:r w:rsidR="001115B3">
        <w:rPr>
          <w:sz w:val="30"/>
          <w:szCs w:val="30"/>
        </w:rPr>
        <w:t>Digital Lending</w:t>
      </w:r>
      <w:r w:rsidR="008B079A">
        <w:rPr>
          <w:sz w:val="30"/>
          <w:szCs w:val="30"/>
        </w:rPr>
        <w:t xml:space="preserve"> </w:t>
      </w:r>
      <w:r w:rsidR="008B079A" w:rsidRPr="00077086">
        <w:rPr>
          <w:rFonts w:hint="cs"/>
          <w:sz w:val="30"/>
          <w:szCs w:val="30"/>
          <w:cs/>
        </w:rPr>
        <w:t xml:space="preserve">โดยมีทุนจดทะเบียนจำนวน </w:t>
      </w:r>
      <w:r w:rsidR="000410BB" w:rsidRPr="00077086">
        <w:rPr>
          <w:sz w:val="30"/>
          <w:szCs w:val="30"/>
        </w:rPr>
        <w:t>660</w:t>
      </w:r>
      <w:r w:rsidR="008B079A" w:rsidRPr="00077086">
        <w:rPr>
          <w:sz w:val="30"/>
          <w:szCs w:val="30"/>
        </w:rPr>
        <w:t xml:space="preserve"> </w:t>
      </w:r>
      <w:r w:rsidR="008B079A" w:rsidRPr="00077086">
        <w:rPr>
          <w:rFonts w:hint="cs"/>
          <w:sz w:val="30"/>
          <w:szCs w:val="30"/>
          <w:cs/>
        </w:rPr>
        <w:t xml:space="preserve">ล้านบาท แบ่งเป็นหุ้นสามัญจำนวน </w:t>
      </w:r>
      <w:r w:rsidR="000410BB" w:rsidRPr="00077086">
        <w:rPr>
          <w:sz w:val="30"/>
          <w:szCs w:val="30"/>
        </w:rPr>
        <w:t>6.6</w:t>
      </w:r>
      <w:r w:rsidR="008B079A" w:rsidRPr="00077086">
        <w:rPr>
          <w:sz w:val="30"/>
          <w:szCs w:val="30"/>
        </w:rPr>
        <w:t xml:space="preserve"> </w:t>
      </w:r>
      <w:r w:rsidR="008B079A" w:rsidRPr="00077086">
        <w:rPr>
          <w:rFonts w:hint="cs"/>
          <w:sz w:val="30"/>
          <w:szCs w:val="30"/>
          <w:cs/>
        </w:rPr>
        <w:t>ล้านหุ้น มูลค่าที่</w:t>
      </w:r>
      <w:r w:rsidR="00EA6674" w:rsidRPr="00077086">
        <w:rPr>
          <w:rFonts w:hint="cs"/>
          <w:sz w:val="30"/>
          <w:szCs w:val="30"/>
          <w:cs/>
        </w:rPr>
        <w:t>ตรา</w:t>
      </w:r>
      <w:r w:rsidR="008B079A" w:rsidRPr="00077086">
        <w:rPr>
          <w:rFonts w:hint="cs"/>
          <w:sz w:val="30"/>
          <w:szCs w:val="30"/>
          <w:cs/>
        </w:rPr>
        <w:t xml:space="preserve">ไว้หุ้นละ </w:t>
      </w:r>
      <w:r w:rsidR="008B079A" w:rsidRPr="00077086">
        <w:rPr>
          <w:sz w:val="30"/>
          <w:szCs w:val="30"/>
        </w:rPr>
        <w:t xml:space="preserve">100 </w:t>
      </w:r>
      <w:r w:rsidR="008B079A" w:rsidRPr="00077086">
        <w:rPr>
          <w:rFonts w:hint="cs"/>
          <w:sz w:val="30"/>
          <w:szCs w:val="30"/>
          <w:cs/>
        </w:rPr>
        <w:t>บาท ทุนจดทะเบียนดังกล่าวเป็นทุนที่ออกและชำระแล้ว</w:t>
      </w:r>
      <w:r w:rsidR="000F413A">
        <w:rPr>
          <w:rFonts w:hint="cs"/>
          <w:sz w:val="30"/>
          <w:szCs w:val="30"/>
          <w:cs/>
        </w:rPr>
        <w:t>หุ้นละ</w:t>
      </w:r>
      <w:r w:rsidR="00EA6674" w:rsidRPr="00077086">
        <w:rPr>
          <w:rFonts w:hint="cs"/>
          <w:sz w:val="30"/>
          <w:szCs w:val="30"/>
          <w:cs/>
        </w:rPr>
        <w:t xml:space="preserve"> </w:t>
      </w:r>
      <w:r w:rsidR="00EA6674" w:rsidRPr="00077086">
        <w:rPr>
          <w:sz w:val="30"/>
          <w:szCs w:val="30"/>
        </w:rPr>
        <w:t xml:space="preserve">50 </w:t>
      </w:r>
      <w:r w:rsidR="00EA6674" w:rsidRPr="00077086">
        <w:rPr>
          <w:rFonts w:hint="cs"/>
          <w:sz w:val="30"/>
          <w:szCs w:val="30"/>
          <w:cs/>
        </w:rPr>
        <w:t xml:space="preserve">บาท </w:t>
      </w:r>
      <w:r w:rsidR="0084704F">
        <w:rPr>
          <w:rFonts w:hint="cs"/>
          <w:sz w:val="30"/>
          <w:szCs w:val="30"/>
          <w:cs/>
        </w:rPr>
        <w:t>รวมเป็นเงินทั้ง</w:t>
      </w:r>
      <w:r w:rsidR="003C5170">
        <w:rPr>
          <w:rFonts w:hint="cs"/>
          <w:sz w:val="30"/>
          <w:szCs w:val="30"/>
          <w:cs/>
        </w:rPr>
        <w:t>สิ้น</w:t>
      </w:r>
      <w:r w:rsidR="0084704F">
        <w:rPr>
          <w:rFonts w:hint="cs"/>
          <w:sz w:val="30"/>
          <w:szCs w:val="30"/>
          <w:cs/>
        </w:rPr>
        <w:t xml:space="preserve"> </w:t>
      </w:r>
      <w:r w:rsidR="0084704F">
        <w:rPr>
          <w:sz w:val="30"/>
          <w:szCs w:val="30"/>
        </w:rPr>
        <w:t xml:space="preserve">330 </w:t>
      </w:r>
      <w:r w:rsidR="0084704F">
        <w:rPr>
          <w:rFonts w:hint="cs"/>
          <w:sz w:val="30"/>
          <w:szCs w:val="30"/>
          <w:cs/>
        </w:rPr>
        <w:t xml:space="preserve">ล้านบาท </w:t>
      </w:r>
      <w:r w:rsidR="008B079A" w:rsidRPr="00077086">
        <w:rPr>
          <w:rFonts w:hint="cs"/>
          <w:sz w:val="30"/>
          <w:szCs w:val="30"/>
          <w:cs/>
        </w:rPr>
        <w:t xml:space="preserve">ซึ่งได้จดทะเบียนกับกระทรวงพาณิชย์เมื่อวันที่ </w:t>
      </w:r>
      <w:r w:rsidR="0084704F" w:rsidRPr="005D0670">
        <w:rPr>
          <w:sz w:val="30"/>
          <w:szCs w:val="30"/>
        </w:rPr>
        <w:t>27</w:t>
      </w:r>
      <w:r w:rsidR="008B079A" w:rsidRPr="005D0670">
        <w:rPr>
          <w:sz w:val="30"/>
          <w:szCs w:val="30"/>
        </w:rPr>
        <w:t xml:space="preserve"> </w:t>
      </w:r>
      <w:r w:rsidR="0084704F" w:rsidRPr="005D0670">
        <w:rPr>
          <w:rFonts w:hint="cs"/>
          <w:sz w:val="30"/>
          <w:szCs w:val="30"/>
          <w:cs/>
        </w:rPr>
        <w:t>มกราคม</w:t>
      </w:r>
      <w:r w:rsidR="008B079A" w:rsidRPr="005D0670">
        <w:rPr>
          <w:rFonts w:hint="cs"/>
          <w:sz w:val="30"/>
          <w:szCs w:val="30"/>
          <w:cs/>
        </w:rPr>
        <w:t xml:space="preserve"> </w:t>
      </w:r>
      <w:r w:rsidR="008B079A" w:rsidRPr="005D0670">
        <w:rPr>
          <w:sz w:val="30"/>
          <w:szCs w:val="30"/>
        </w:rPr>
        <w:t>2563</w:t>
      </w:r>
    </w:p>
    <w:p w14:paraId="086B252E" w14:textId="77777777" w:rsidR="00751196" w:rsidRPr="00751196" w:rsidRDefault="00751196" w:rsidP="00751196">
      <w:pPr>
        <w:ind w:left="540" w:right="-23"/>
        <w:jc w:val="thaiDistribute"/>
        <w:rPr>
          <w:sz w:val="22"/>
          <w:szCs w:val="22"/>
        </w:rPr>
      </w:pPr>
    </w:p>
    <w:p w14:paraId="5C1B52D1" w14:textId="77777777" w:rsidR="00F125EE" w:rsidRDefault="00AD320A" w:rsidP="00DC3BCC">
      <w:pPr>
        <w:ind w:left="993" w:right="-23" w:hanging="453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  <w:lang w:val="th-TH"/>
        </w:rPr>
        <w:t>46.</w:t>
      </w:r>
      <w:r>
        <w:rPr>
          <w:sz w:val="30"/>
          <w:szCs w:val="30"/>
        </w:rPr>
        <w:t xml:space="preserve">4  </w:t>
      </w:r>
      <w:r>
        <w:rPr>
          <w:rFonts w:hint="cs"/>
          <w:sz w:val="30"/>
          <w:szCs w:val="30"/>
          <w:cs/>
        </w:rPr>
        <w:t xml:space="preserve">ในการประชุมคณะกรรมการธนาคารเมื่อวันที่ </w:t>
      </w:r>
      <w:r>
        <w:rPr>
          <w:sz w:val="30"/>
          <w:szCs w:val="30"/>
        </w:rPr>
        <w:t xml:space="preserve">17 </w:t>
      </w:r>
      <w:r>
        <w:rPr>
          <w:rFonts w:hint="cs"/>
          <w:sz w:val="30"/>
          <w:szCs w:val="30"/>
          <w:cs/>
        </w:rPr>
        <w:t xml:space="preserve">มกราคม </w:t>
      </w:r>
      <w:r>
        <w:rPr>
          <w:sz w:val="30"/>
          <w:szCs w:val="30"/>
        </w:rPr>
        <w:t xml:space="preserve">2563 </w:t>
      </w:r>
      <w:r>
        <w:rPr>
          <w:rFonts w:hint="cs"/>
          <w:sz w:val="30"/>
          <w:szCs w:val="30"/>
          <w:cs/>
        </w:rPr>
        <w:t xml:space="preserve">คณะกรรมการธนาคารได้มีมติอนุมัติให้จ่ายเงินปันผลระหว่างกาล </w:t>
      </w:r>
      <w:r>
        <w:rPr>
          <w:sz w:val="30"/>
          <w:szCs w:val="30"/>
        </w:rPr>
        <w:t>(</w:t>
      </w:r>
      <w:r>
        <w:rPr>
          <w:rFonts w:hint="cs"/>
          <w:sz w:val="30"/>
          <w:szCs w:val="30"/>
          <w:cs/>
        </w:rPr>
        <w:t>กรณีพิเศษ</w:t>
      </w:r>
      <w:r>
        <w:rPr>
          <w:sz w:val="30"/>
          <w:szCs w:val="30"/>
        </w:rPr>
        <w:t xml:space="preserve">) </w:t>
      </w:r>
      <w:r>
        <w:rPr>
          <w:rFonts w:hint="cs"/>
          <w:sz w:val="30"/>
          <w:szCs w:val="30"/>
          <w:cs/>
        </w:rPr>
        <w:t xml:space="preserve">ให้แก่ผู้ถือหุ้นในอัตราหุ้นละ </w:t>
      </w:r>
      <w:r>
        <w:rPr>
          <w:sz w:val="30"/>
          <w:szCs w:val="30"/>
        </w:rPr>
        <w:t xml:space="preserve">0.75 </w:t>
      </w:r>
      <w:r>
        <w:rPr>
          <w:rFonts w:hint="cs"/>
          <w:sz w:val="30"/>
          <w:szCs w:val="30"/>
          <w:cs/>
        </w:rPr>
        <w:t xml:space="preserve">บาท รวมเป็นเงินทั้งสิ้น </w:t>
      </w:r>
      <w:r>
        <w:rPr>
          <w:sz w:val="30"/>
          <w:szCs w:val="30"/>
        </w:rPr>
        <w:t xml:space="preserve">2,549 </w:t>
      </w:r>
      <w:r w:rsidR="0023542D"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>ล้านบาท</w:t>
      </w:r>
      <w:r w:rsidR="002476DC">
        <w:rPr>
          <w:rFonts w:hint="cs"/>
          <w:sz w:val="30"/>
          <w:szCs w:val="30"/>
          <w:cs/>
        </w:rPr>
        <w:t xml:space="preserve"> และได้มีการจ่ายเงินปันผลระหว่างกาลไปแล้วเมื่อวันที่ </w:t>
      </w:r>
      <w:r w:rsidR="002476DC">
        <w:rPr>
          <w:sz w:val="30"/>
          <w:szCs w:val="30"/>
        </w:rPr>
        <w:t xml:space="preserve">14 </w:t>
      </w:r>
      <w:r w:rsidR="002476DC">
        <w:rPr>
          <w:rFonts w:hint="cs"/>
          <w:sz w:val="30"/>
          <w:szCs w:val="30"/>
          <w:cs/>
        </w:rPr>
        <w:t xml:space="preserve">กุมภาพันธ์ </w:t>
      </w:r>
      <w:r w:rsidR="002476DC">
        <w:rPr>
          <w:sz w:val="30"/>
          <w:szCs w:val="30"/>
        </w:rPr>
        <w:t>2563</w:t>
      </w:r>
    </w:p>
    <w:p w14:paraId="6415D639" w14:textId="46911E9C" w:rsidR="008B079A" w:rsidRDefault="00F125EE" w:rsidP="00DC3BCC">
      <w:pPr>
        <w:ind w:left="993" w:right="-23" w:hanging="453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  <w:lang w:val="th-TH"/>
        </w:rPr>
        <w:lastRenderedPageBreak/>
        <w:t>46.</w:t>
      </w:r>
      <w:r>
        <w:rPr>
          <w:sz w:val="30"/>
          <w:szCs w:val="30"/>
        </w:rPr>
        <w:t xml:space="preserve">5  </w:t>
      </w:r>
      <w:r w:rsidRPr="00F125EE">
        <w:rPr>
          <w:sz w:val="30"/>
          <w:szCs w:val="30"/>
          <w:cs/>
        </w:rPr>
        <w:t>ในการประชุมคณะกรรมการธนาคารเมื่อวันที่ 19 กุมภาพันธ์ 2563 คณะกรรมการธนาคารได้มีมติเห็นควรให้นำเสนอที่ประชุมผู้ถือหุ้นซึ่งจะจัดขึ้นในวันที่ 2 เมษายน 2563 เพื่อพิจารณาอนุมัติการจ่ายเงินปันผลจากผลการดำเนินงานปี 2562  (ไม่รวมเงินปันผลกรณีพิเศษ) ให้แก่ผู้ถือหุ้นในอัตราหุ้นละ 5.50 บาท รวมเป็นเงินทั้งสิ้น 18</w:t>
      </w:r>
      <w:r w:rsidRPr="00F125EE">
        <w:rPr>
          <w:sz w:val="30"/>
          <w:szCs w:val="30"/>
        </w:rPr>
        <w:t>,</w:t>
      </w:r>
      <w:r w:rsidRPr="00F125EE">
        <w:rPr>
          <w:sz w:val="30"/>
          <w:szCs w:val="30"/>
          <w:cs/>
        </w:rPr>
        <w:t>696 ล้านบาท ทั้งนี้ธนาคารได้จ่ายเงินปันผลระหว่างกาลไปแล้วเมื่อวันที่ 13 กันยายน 2562 ในอัตราหุ้นละ 1.50 บาท ดังนั้นธนาคารจะจ่ายเงินปันผลในครั้งนี้อีกหุ้นละ 4.00 บาท รวมเป็นเงินทั้งสิ้น 13</w:t>
      </w:r>
      <w:r w:rsidRPr="00F125EE">
        <w:rPr>
          <w:sz w:val="30"/>
          <w:szCs w:val="30"/>
        </w:rPr>
        <w:t>,</w:t>
      </w:r>
      <w:r w:rsidRPr="00F125EE">
        <w:rPr>
          <w:sz w:val="30"/>
          <w:szCs w:val="30"/>
          <w:cs/>
        </w:rPr>
        <w:t>597 ล้านบาท</w:t>
      </w:r>
    </w:p>
    <w:p w14:paraId="48501E0A" w14:textId="77777777" w:rsidR="00F125EE" w:rsidRDefault="00F125EE" w:rsidP="00DC3BCC">
      <w:pPr>
        <w:ind w:left="993" w:right="-23" w:hanging="453"/>
        <w:jc w:val="thaiDistribute"/>
        <w:rPr>
          <w:sz w:val="30"/>
          <w:szCs w:val="30"/>
        </w:rPr>
      </w:pPr>
    </w:p>
    <w:p w14:paraId="2EA2D1F5" w14:textId="22B8D323" w:rsidR="0060779B" w:rsidRPr="00785F0F" w:rsidRDefault="003F7DC6" w:rsidP="0060779B">
      <w:pPr>
        <w:tabs>
          <w:tab w:val="left" w:pos="567"/>
        </w:tabs>
        <w:suppressAutoHyphens w:val="0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t>4</w:t>
      </w:r>
      <w:r w:rsidR="006E63D9">
        <w:rPr>
          <w:b/>
          <w:bCs/>
          <w:spacing w:val="-4"/>
          <w:sz w:val="30"/>
          <w:szCs w:val="30"/>
        </w:rPr>
        <w:t>7</w:t>
      </w:r>
      <w:r w:rsidR="00780420">
        <w:rPr>
          <w:b/>
          <w:bCs/>
          <w:spacing w:val="-4"/>
          <w:sz w:val="30"/>
          <w:szCs w:val="30"/>
        </w:rPr>
        <w:tab/>
      </w:r>
      <w:r w:rsidR="0060779B" w:rsidRPr="00785F0F">
        <w:rPr>
          <w:rFonts w:hint="cs"/>
          <w:b/>
          <w:bCs/>
          <w:spacing w:val="-4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62B9EADF" w14:textId="77777777" w:rsidR="00322CC1" w:rsidRPr="009F415C" w:rsidRDefault="00322CC1" w:rsidP="00322CC1">
      <w:pPr>
        <w:ind w:left="993" w:right="-23" w:hanging="453"/>
        <w:jc w:val="thaiDistribute"/>
        <w:rPr>
          <w:sz w:val="30"/>
          <w:szCs w:val="30"/>
        </w:rPr>
      </w:pPr>
    </w:p>
    <w:p w14:paraId="5F7B29BC" w14:textId="704D4E06" w:rsidR="009F415C" w:rsidRDefault="006F7B58" w:rsidP="006F7B58">
      <w:pPr>
        <w:ind w:left="540" w:right="-23" w:hanging="3"/>
        <w:jc w:val="thaiDistribute"/>
        <w:rPr>
          <w:sz w:val="30"/>
          <w:szCs w:val="30"/>
          <w:lang w:val="th-TH"/>
        </w:rPr>
      </w:pPr>
      <w:r w:rsidRPr="006F7B58">
        <w:rPr>
          <w:sz w:val="30"/>
          <w:szCs w:val="30"/>
          <w:cs/>
          <w:lang w:val="th-TH"/>
        </w:rPr>
        <w:t>มาตรฐานการรายงานทางการเงินที่ออกใหม่ซึ่งเกี่ยวกับการดำเนินงานของธนาคารและบริษัทย่อย และคาดว่าจะมีผลกระทบที่มีสาระสำคัญต่องบการเงินรวมและงบการเงินเฉพาะธนาคารเมื่อนำมาถือปฏิบัติเป็นครั้งแรก</w:t>
      </w:r>
      <w:r w:rsidR="00A50EB1">
        <w:rPr>
          <w:rFonts w:hint="cs"/>
          <w:sz w:val="30"/>
          <w:szCs w:val="30"/>
          <w:cs/>
          <w:lang w:val="th-TH"/>
        </w:rPr>
        <w:t>และจะมี</w:t>
      </w:r>
      <w:r w:rsidR="00735D3C">
        <w:rPr>
          <w:sz w:val="30"/>
          <w:szCs w:val="30"/>
          <w:cs/>
          <w:lang w:val="th-TH"/>
        </w:rPr>
        <w:br/>
      </w:r>
      <w:r w:rsidR="00A50EB1">
        <w:rPr>
          <w:rFonts w:hint="cs"/>
          <w:sz w:val="30"/>
          <w:szCs w:val="30"/>
          <w:cs/>
          <w:lang w:val="th-TH"/>
        </w:rPr>
        <w:t>ผลบังคับใช้</w:t>
      </w:r>
      <w:r w:rsidRPr="006F7B58">
        <w:rPr>
          <w:sz w:val="30"/>
          <w:szCs w:val="30"/>
          <w:cs/>
          <w:lang w:val="th-TH"/>
        </w:rPr>
        <w:t>กับงบการเงินสำหรับรอบระยะเวลาบัญชีที่เริ่มในหรือหลังวันที่ 1 มกราคม 2563 มีดังต่อไปนี้</w:t>
      </w:r>
    </w:p>
    <w:p w14:paraId="3A2B130C" w14:textId="77777777" w:rsidR="006F7B58" w:rsidRPr="006F7B58" w:rsidRDefault="006F7B58" w:rsidP="009F415C">
      <w:pPr>
        <w:ind w:left="993" w:right="-23" w:hanging="453"/>
        <w:jc w:val="thaiDistribute"/>
        <w:rPr>
          <w:sz w:val="30"/>
          <w:szCs w:val="30"/>
          <w:cs/>
          <w:lang w:val="en-GB"/>
        </w:rPr>
      </w:pPr>
    </w:p>
    <w:p w14:paraId="240AEDCC" w14:textId="77777777" w:rsidR="009D798E" w:rsidRPr="00105F21" w:rsidRDefault="009D798E" w:rsidP="003A6ADF">
      <w:pPr>
        <w:ind w:left="540" w:right="-23"/>
        <w:jc w:val="thaiDistribute"/>
        <w:rPr>
          <w:sz w:val="4"/>
          <w:szCs w:val="4"/>
          <w:cs/>
          <w:lang w:val="th-TH"/>
        </w:rPr>
      </w:pPr>
    </w:p>
    <w:tbl>
      <w:tblPr>
        <w:tblStyle w:val="TableGrid"/>
        <w:tblW w:w="84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4608"/>
      </w:tblGrid>
      <w:tr w:rsidR="003E5178" w:rsidRPr="00785F0F" w14:paraId="3E98E7C7" w14:textId="77777777" w:rsidTr="003A69B4">
        <w:trPr>
          <w:tblHeader/>
        </w:trPr>
        <w:tc>
          <w:tcPr>
            <w:tcW w:w="3870" w:type="dxa"/>
            <w:vAlign w:val="bottom"/>
          </w:tcPr>
          <w:p w14:paraId="23B1CED7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85F0F">
              <w:rPr>
                <w:rFonts w:eastAsia="Calibri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608" w:type="dxa"/>
            <w:vAlign w:val="bottom"/>
          </w:tcPr>
          <w:p w14:paraId="7758DBBA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</w:rPr>
            </w:pPr>
            <w:r w:rsidRPr="00785F0F">
              <w:rPr>
                <w:rFonts w:eastAsia="Calibri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E5178" w:rsidRPr="00785F0F" w14:paraId="111ACD13" w14:textId="77777777" w:rsidTr="003A69B4">
        <w:tc>
          <w:tcPr>
            <w:tcW w:w="3870" w:type="dxa"/>
          </w:tcPr>
          <w:p w14:paraId="0B00A226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eastAsia="Calibri"/>
                <w:sz w:val="30"/>
                <w:szCs w:val="30"/>
              </w:rPr>
            </w:pPr>
            <w:r w:rsidRPr="00785F0F">
              <w:rPr>
                <w:rFonts w:eastAsia="Calibri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85F0F">
              <w:rPr>
                <w:rFonts w:eastAsia="Calibri"/>
                <w:sz w:val="30"/>
                <w:szCs w:val="30"/>
              </w:rPr>
              <w:t>7</w:t>
            </w:r>
            <w:r w:rsidRPr="00785F0F">
              <w:rPr>
                <w:rFonts w:eastAsia="Calibri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608" w:type="dxa"/>
          </w:tcPr>
          <w:p w14:paraId="32595203" w14:textId="77777777" w:rsidR="003E5178" w:rsidRPr="00785F0F" w:rsidRDefault="003E5178" w:rsidP="0059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E5178" w:rsidRPr="00785F0F" w14:paraId="0CA05CE5" w14:textId="77777777" w:rsidTr="003A69B4">
        <w:tc>
          <w:tcPr>
            <w:tcW w:w="3870" w:type="dxa"/>
          </w:tcPr>
          <w:p w14:paraId="4C3A0AB3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eastAsia="Calibri"/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85F0F">
              <w:rPr>
                <w:sz w:val="30"/>
                <w:szCs w:val="30"/>
              </w:rPr>
              <w:t>9</w:t>
            </w:r>
            <w:r w:rsidRPr="00785F0F">
              <w:rPr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608" w:type="dxa"/>
          </w:tcPr>
          <w:p w14:paraId="69B942BA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B1064" w:rsidRPr="00785F0F" w14:paraId="2C05F4C7" w14:textId="77777777" w:rsidTr="00BB1064">
        <w:tc>
          <w:tcPr>
            <w:tcW w:w="3870" w:type="dxa"/>
          </w:tcPr>
          <w:p w14:paraId="24D1D9E3" w14:textId="57692795" w:rsidR="00BB1064" w:rsidRPr="00785F0F" w:rsidRDefault="00BB1064" w:rsidP="002B467B">
            <w:pPr>
              <w:ind w:left="162" w:hanging="162"/>
              <w:rPr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sz w:val="30"/>
                <w:szCs w:val="30"/>
                <w:lang w:val="en-US"/>
              </w:rPr>
              <w:t>16</w:t>
            </w:r>
          </w:p>
        </w:tc>
        <w:tc>
          <w:tcPr>
            <w:tcW w:w="4608" w:type="dxa"/>
          </w:tcPr>
          <w:p w14:paraId="21A0AC7D" w14:textId="10B5969F" w:rsidR="00BB1064" w:rsidRPr="00785F0F" w:rsidRDefault="00BB1064" w:rsidP="002B467B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สัญญาเช่า</w:t>
            </w:r>
          </w:p>
        </w:tc>
      </w:tr>
      <w:tr w:rsidR="003E5178" w:rsidRPr="00785F0F" w14:paraId="4F3E18D1" w14:textId="77777777" w:rsidTr="003A69B4">
        <w:tc>
          <w:tcPr>
            <w:tcW w:w="3870" w:type="dxa"/>
          </w:tcPr>
          <w:p w14:paraId="0BC20012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มาตรฐานการบัญชี</w:t>
            </w:r>
            <w:r w:rsidRPr="00785F0F">
              <w:rPr>
                <w:rFonts w:cstheme="minorBidi" w:hint="cs"/>
                <w:sz w:val="30"/>
                <w:szCs w:val="30"/>
                <w:cs/>
              </w:rPr>
              <w:t xml:space="preserve"> </w:t>
            </w:r>
            <w:r w:rsidRPr="00785F0F">
              <w:rPr>
                <w:rFonts w:hint="cs"/>
                <w:sz w:val="30"/>
                <w:szCs w:val="30"/>
                <w:cs/>
              </w:rPr>
              <w:t xml:space="preserve">ฉบับที่ </w:t>
            </w:r>
            <w:r w:rsidRPr="00785F0F">
              <w:rPr>
                <w:sz w:val="30"/>
                <w:szCs w:val="30"/>
              </w:rPr>
              <w:t>32</w:t>
            </w:r>
            <w:r w:rsidRPr="00785F0F">
              <w:rPr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608" w:type="dxa"/>
          </w:tcPr>
          <w:p w14:paraId="2C89706E" w14:textId="77777777" w:rsidR="003E5178" w:rsidRPr="00785F0F" w:rsidRDefault="003E5178" w:rsidP="0059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3E5178" w:rsidRPr="00785F0F" w14:paraId="2C79941C" w14:textId="77777777" w:rsidTr="003A69B4">
        <w:tc>
          <w:tcPr>
            <w:tcW w:w="3870" w:type="dxa"/>
          </w:tcPr>
          <w:p w14:paraId="1C4AE5DE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85F0F">
              <w:rPr>
                <w:sz w:val="30"/>
                <w:szCs w:val="30"/>
              </w:rPr>
              <w:t>16</w:t>
            </w:r>
            <w:r w:rsidRPr="00785F0F">
              <w:rPr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608" w:type="dxa"/>
          </w:tcPr>
          <w:p w14:paraId="00612442" w14:textId="50F15A4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การป้องกันความเสี่ยงของเงินลงทุนสุทธิใ</w:t>
            </w:r>
            <w:r>
              <w:rPr>
                <w:rFonts w:hint="cs"/>
                <w:sz w:val="30"/>
                <w:szCs w:val="30"/>
                <w:cs/>
              </w:rPr>
              <w:t>น</w:t>
            </w:r>
            <w:r w:rsidRPr="00785F0F">
              <w:rPr>
                <w:rFonts w:hint="cs"/>
                <w:sz w:val="30"/>
                <w:szCs w:val="30"/>
                <w:cs/>
              </w:rPr>
              <w:t>หน่วยงานต่างประเทศ</w:t>
            </w:r>
          </w:p>
        </w:tc>
      </w:tr>
      <w:tr w:rsidR="003E5178" w:rsidRPr="00785F0F" w14:paraId="3D516943" w14:textId="77777777" w:rsidTr="003A69B4">
        <w:tc>
          <w:tcPr>
            <w:tcW w:w="3870" w:type="dxa"/>
          </w:tcPr>
          <w:p w14:paraId="4F33BA6E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85F0F">
              <w:rPr>
                <w:sz w:val="30"/>
                <w:szCs w:val="30"/>
              </w:rPr>
              <w:t>19</w:t>
            </w:r>
            <w:r w:rsidRPr="00785F0F">
              <w:rPr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608" w:type="dxa"/>
          </w:tcPr>
          <w:p w14:paraId="0E83FA03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19BF41C" w14:textId="77777777" w:rsidR="00AF3824" w:rsidRPr="009F415C" w:rsidRDefault="00AF3824" w:rsidP="00AF3824">
      <w:pPr>
        <w:ind w:left="993" w:right="-23" w:hanging="453"/>
        <w:jc w:val="thaiDistribute"/>
        <w:rPr>
          <w:sz w:val="30"/>
          <w:szCs w:val="30"/>
        </w:rPr>
      </w:pPr>
    </w:p>
    <w:p w14:paraId="1ED433E8" w14:textId="77777777" w:rsidR="00373491" w:rsidRPr="0027584D" w:rsidRDefault="003E5178" w:rsidP="009D798E">
      <w:pPr>
        <w:tabs>
          <w:tab w:val="left" w:pos="720"/>
        </w:tabs>
        <w:ind w:left="540"/>
        <w:jc w:val="thaiDistribute"/>
        <w:rPr>
          <w:sz w:val="30"/>
          <w:szCs w:val="30"/>
        </w:rPr>
      </w:pPr>
      <w:r w:rsidRPr="0027584D">
        <w:rPr>
          <w:sz w:val="30"/>
          <w:szCs w:val="30"/>
          <w:vertAlign w:val="superscript"/>
          <w:cs/>
        </w:rPr>
        <w:t>*</w:t>
      </w:r>
      <w:r w:rsidR="00540EC5" w:rsidRPr="0027584D">
        <w:rPr>
          <w:sz w:val="30"/>
          <w:szCs w:val="30"/>
          <w:cs/>
        </w:rPr>
        <w:t xml:space="preserve"> </w:t>
      </w:r>
      <w:r w:rsidR="009D798E" w:rsidRPr="0027584D">
        <w:rPr>
          <w:sz w:val="30"/>
          <w:szCs w:val="30"/>
        </w:rPr>
        <w:tab/>
      </w:r>
      <w:r w:rsidR="00540EC5" w:rsidRPr="0027584D">
        <w:rPr>
          <w:sz w:val="30"/>
          <w:szCs w:val="30"/>
          <w:cs/>
        </w:rPr>
        <w:t>มาตรฐานการรายงานทางการเงิน</w:t>
      </w:r>
      <w:r w:rsidR="00552EF4" w:rsidRPr="0027584D">
        <w:rPr>
          <w:rFonts w:hint="cs"/>
          <w:sz w:val="30"/>
          <w:szCs w:val="30"/>
          <w:cs/>
        </w:rPr>
        <w:t>ที่เกี่ยวข้องกับ</w:t>
      </w:r>
      <w:r w:rsidR="00540EC5" w:rsidRPr="0027584D">
        <w:rPr>
          <w:sz w:val="30"/>
          <w:szCs w:val="30"/>
          <w:cs/>
        </w:rPr>
        <w:t>เครื่องมือทางการเงิน</w:t>
      </w:r>
    </w:p>
    <w:p w14:paraId="737A5CF4" w14:textId="77777777" w:rsidR="00373491" w:rsidRPr="009F415C" w:rsidRDefault="00373491" w:rsidP="009D798E">
      <w:pPr>
        <w:tabs>
          <w:tab w:val="left" w:pos="720"/>
        </w:tabs>
        <w:ind w:left="540"/>
        <w:jc w:val="thaiDistribute"/>
        <w:rPr>
          <w:i/>
          <w:iCs/>
          <w:sz w:val="30"/>
          <w:szCs w:val="30"/>
        </w:rPr>
      </w:pPr>
    </w:p>
    <w:p w14:paraId="766100CF" w14:textId="77777777" w:rsidR="0019471E" w:rsidRPr="0019471E" w:rsidRDefault="0019471E" w:rsidP="0019471E">
      <w:pPr>
        <w:pStyle w:val="ListParagraph"/>
        <w:numPr>
          <w:ilvl w:val="0"/>
          <w:numId w:val="2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9471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268EABB" w14:textId="77777777" w:rsidR="0019471E" w:rsidRPr="009F415C" w:rsidRDefault="0019471E" w:rsidP="005F4B82">
      <w:pPr>
        <w:ind w:left="540" w:right="-23"/>
        <w:jc w:val="thaiDistribute"/>
        <w:rPr>
          <w:sz w:val="30"/>
          <w:szCs w:val="30"/>
          <w:cs/>
          <w:lang w:val="th-TH"/>
        </w:rPr>
      </w:pPr>
    </w:p>
    <w:p w14:paraId="03881089" w14:textId="6D1E2976" w:rsidR="009F415C" w:rsidRDefault="004D6BA0" w:rsidP="009052F4">
      <w:pPr>
        <w:ind w:left="909" w:right="-23" w:hanging="3"/>
        <w:jc w:val="thaiDistribute"/>
        <w:rPr>
          <w:rFonts w:asciiTheme="majorBidi" w:hAnsiTheme="majorBidi"/>
          <w:sz w:val="22"/>
          <w:szCs w:val="22"/>
        </w:rPr>
      </w:pPr>
      <w:r w:rsidRPr="004D6BA0">
        <w:rPr>
          <w:sz w:val="30"/>
          <w:szCs w:val="30"/>
          <w:cs/>
          <w:lang w:val="th-TH"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</w:t>
      </w:r>
      <w:r w:rsidR="0051554F">
        <w:rPr>
          <w:sz w:val="30"/>
          <w:szCs w:val="30"/>
          <w:cs/>
          <w:lang w:val="th-TH"/>
        </w:rPr>
        <w:br/>
      </w:r>
      <w:r w:rsidRPr="004D6BA0">
        <w:rPr>
          <w:sz w:val="30"/>
          <w:szCs w:val="30"/>
          <w:cs/>
          <w:lang w:val="th-TH"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 โดยผลกระทบจากการถือปฏิบัติตามมาตรฐานการรายงานทางการเงินที่เกี่ยวข้องกับเครื่องมือทางการเงินมีดังนี้</w:t>
      </w:r>
      <w:r w:rsidR="009F415C">
        <w:rPr>
          <w:rFonts w:asciiTheme="majorBidi" w:hAnsiTheme="majorBidi"/>
          <w:sz w:val="22"/>
        </w:rPr>
        <w:br w:type="page"/>
      </w:r>
    </w:p>
    <w:p w14:paraId="20FF5091" w14:textId="77777777" w:rsidR="007F3A8B" w:rsidRPr="00007B09" w:rsidRDefault="007F3A8B" w:rsidP="007F3A8B">
      <w:pPr>
        <w:pStyle w:val="ListParagraph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07B09">
        <w:rPr>
          <w:rFonts w:asciiTheme="majorBidi" w:hAnsiTheme="majorBidi" w:cstheme="majorBidi"/>
          <w:sz w:val="30"/>
          <w:szCs w:val="30"/>
          <w:cs/>
        </w:rPr>
        <w:lastRenderedPageBreak/>
        <w:t>การจัดประเภทรายการของสินทรัพย์ทางการเงิน</w:t>
      </w:r>
    </w:p>
    <w:p w14:paraId="7DC29B12" w14:textId="51C6B593" w:rsidR="007F3A8B" w:rsidRPr="005843E4" w:rsidRDefault="007F3A8B" w:rsidP="007F3A8B">
      <w:pPr>
        <w:pStyle w:val="ListParagraph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6E7775" w14:textId="2B1D0F94" w:rsidR="00017179" w:rsidRPr="0043288E" w:rsidRDefault="00017179" w:rsidP="00550C05">
      <w:pPr>
        <w:ind w:left="1269" w:hanging="3"/>
        <w:jc w:val="thaiDistribute"/>
        <w:rPr>
          <w:sz w:val="30"/>
          <w:szCs w:val="30"/>
          <w:lang w:val="th-TH"/>
        </w:rPr>
      </w:pPr>
      <w:r w:rsidRPr="0043288E">
        <w:rPr>
          <w:sz w:val="30"/>
          <w:szCs w:val="30"/>
          <w:cs/>
          <w:lang w:val="th-TH"/>
        </w:rPr>
        <w:t>มาตรฐานการรายงานทางการเงิน ฉบับที่ 9 (“</w:t>
      </w:r>
      <w:r w:rsidRPr="0043288E">
        <w:rPr>
          <w:sz w:val="30"/>
          <w:szCs w:val="30"/>
          <w:lang w:val="th-TH"/>
        </w:rPr>
        <w:t xml:space="preserve">TFRS </w:t>
      </w:r>
      <w:r w:rsidRPr="0043288E">
        <w:rPr>
          <w:sz w:val="30"/>
          <w:szCs w:val="30"/>
          <w:cs/>
          <w:lang w:val="th-TH"/>
        </w:rPr>
        <w:t>9”) จัดประเภทสินทรัพย์ทางการเงินเป็น 3 ประเภท ได้แก่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ทั้งนี้มาตรฐานการรายงานทางการเงินฉบับนี้จะยกเลิกการจัดประเภทตราสารหนี้ที่จะถือจนครบกำหนด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105 โดยการจัดประเภทตาม</w:t>
      </w:r>
      <w:r w:rsidR="009D6325" w:rsidRPr="0043288E">
        <w:rPr>
          <w:rFonts w:hint="cs"/>
          <w:sz w:val="30"/>
          <w:szCs w:val="30"/>
          <w:cs/>
          <w:lang w:val="th-TH"/>
        </w:rPr>
        <w:t xml:space="preserve"> </w:t>
      </w:r>
      <w:r w:rsidR="009D6325" w:rsidRPr="0043288E">
        <w:rPr>
          <w:sz w:val="30"/>
          <w:szCs w:val="30"/>
          <w:lang w:val="th-TH"/>
        </w:rPr>
        <w:t>TFRS</w:t>
      </w:r>
      <w:r w:rsidRPr="0043288E">
        <w:rPr>
          <w:rFonts w:hint="cs"/>
          <w:sz w:val="30"/>
          <w:szCs w:val="30"/>
          <w:cs/>
          <w:lang w:val="th-TH"/>
        </w:rPr>
        <w:t xml:space="preserve"> </w:t>
      </w:r>
      <w:r w:rsidRPr="0043288E">
        <w:rPr>
          <w:sz w:val="30"/>
          <w:szCs w:val="30"/>
          <w:lang w:val="th-TH"/>
        </w:rPr>
        <w:t xml:space="preserve">9 </w:t>
      </w:r>
      <w:r w:rsidRPr="0043288E">
        <w:rPr>
          <w:rFonts w:hint="cs"/>
          <w:sz w:val="30"/>
          <w:szCs w:val="30"/>
          <w:cs/>
          <w:lang w:val="th-TH"/>
        </w:rPr>
        <w:t>จะ</w:t>
      </w:r>
      <w:r w:rsidR="00D93172" w:rsidRPr="0043288E">
        <w:rPr>
          <w:rFonts w:hint="cs"/>
          <w:sz w:val="30"/>
          <w:szCs w:val="30"/>
          <w:cs/>
          <w:lang w:val="th-TH"/>
        </w:rPr>
        <w:t>เป็นไปตาม</w:t>
      </w:r>
      <w:r w:rsidRPr="0043288E">
        <w:rPr>
          <w:sz w:val="30"/>
          <w:szCs w:val="30"/>
          <w:cs/>
          <w:lang w:val="th-TH"/>
        </w:rPr>
        <w:t>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</w:p>
    <w:p w14:paraId="72A76458" w14:textId="77777777" w:rsidR="00A15AD0" w:rsidRPr="005843E4" w:rsidRDefault="00A15AD0" w:rsidP="00A15AD0">
      <w:pPr>
        <w:pStyle w:val="ListParagraph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DDC5AD" w14:textId="3C8C29DB" w:rsidR="007F3A8B" w:rsidRPr="00007B09" w:rsidRDefault="007F3A8B" w:rsidP="007F3A8B">
      <w:pPr>
        <w:pStyle w:val="ListParagraph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07B09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การวัดมูลค่าด้วยวิธีราคาทุนตัดจำหน่าย </w:t>
      </w:r>
    </w:p>
    <w:p w14:paraId="0B409199" w14:textId="77777777" w:rsidR="00A15AD0" w:rsidRPr="005843E4" w:rsidRDefault="00A15AD0" w:rsidP="00A15AD0">
      <w:pPr>
        <w:pStyle w:val="ListParagraph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7FEDE0" w14:textId="0C6721E7" w:rsidR="00017179" w:rsidRPr="00777472" w:rsidRDefault="00D33959" w:rsidP="00777472">
      <w:pPr>
        <w:ind w:left="1269" w:hanging="3"/>
        <w:jc w:val="thaiDistribute"/>
        <w:rPr>
          <w:sz w:val="30"/>
          <w:szCs w:val="30"/>
          <w:lang w:val="th-TH"/>
        </w:rPr>
      </w:pPr>
      <w:r w:rsidRPr="00777472">
        <w:rPr>
          <w:rFonts w:hint="cs"/>
          <w:sz w:val="30"/>
          <w:szCs w:val="30"/>
          <w:cs/>
          <w:lang w:val="th-TH"/>
        </w:rPr>
        <w:t xml:space="preserve">ตาม </w:t>
      </w:r>
      <w:r w:rsidRPr="00777472">
        <w:rPr>
          <w:sz w:val="30"/>
          <w:szCs w:val="30"/>
          <w:lang w:val="th-TH"/>
        </w:rPr>
        <w:t xml:space="preserve">TFRS 9 </w:t>
      </w:r>
      <w:r w:rsidR="00017179" w:rsidRPr="00777472">
        <w:rPr>
          <w:sz w:val="30"/>
          <w:szCs w:val="30"/>
          <w:cs/>
          <w:lang w:val="th-TH"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</w:t>
      </w:r>
      <w:r w:rsidR="00017179" w:rsidRPr="00777472">
        <w:rPr>
          <w:sz w:val="30"/>
          <w:szCs w:val="30"/>
          <w:lang w:val="th-TH"/>
        </w:rPr>
        <w:t xml:space="preserve"> TFRS </w:t>
      </w:r>
      <w:r w:rsidR="00017179" w:rsidRPr="00777472">
        <w:rPr>
          <w:sz w:val="30"/>
          <w:szCs w:val="30"/>
          <w:cs/>
          <w:lang w:val="th-TH"/>
        </w:rPr>
        <w:t>9 จะนำมาใช้แทนนโยบายการบัญชีของธนาคาร</w:t>
      </w:r>
      <w:r w:rsidR="00607AB0" w:rsidRPr="00777472">
        <w:rPr>
          <w:rFonts w:hint="cs"/>
          <w:sz w:val="30"/>
          <w:szCs w:val="30"/>
          <w:cs/>
          <w:lang w:val="th-TH"/>
        </w:rPr>
        <w:t>และ</w:t>
      </w:r>
      <w:r w:rsidR="00EF734C" w:rsidRPr="00777472">
        <w:rPr>
          <w:sz w:val="30"/>
          <w:szCs w:val="30"/>
          <w:cs/>
          <w:lang w:val="th-TH"/>
        </w:rPr>
        <w:br/>
      </w:r>
      <w:r w:rsidR="00607AB0" w:rsidRPr="00777472">
        <w:rPr>
          <w:rFonts w:hint="cs"/>
          <w:sz w:val="30"/>
          <w:szCs w:val="30"/>
          <w:cs/>
          <w:lang w:val="th-TH"/>
        </w:rPr>
        <w:t>บริษัทย่อย</w:t>
      </w:r>
      <w:r w:rsidR="00017179" w:rsidRPr="00777472">
        <w:rPr>
          <w:sz w:val="30"/>
          <w:szCs w:val="30"/>
          <w:cs/>
          <w:lang w:val="th-TH"/>
        </w:rPr>
        <w:t>ในปัจจุบันที่รับรู้ดอกเบี้ยรับและดอกเบี้ยจ่ายด้วยอัตราดอกเบี้ยตามสัญญา</w:t>
      </w:r>
    </w:p>
    <w:p w14:paraId="3D618AE2" w14:textId="77777777" w:rsidR="00490ED7" w:rsidRPr="005843E4" w:rsidRDefault="00490ED7" w:rsidP="007F3A8B">
      <w:pPr>
        <w:pStyle w:val="ListParagraph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D53513" w14:textId="30F2D6A8" w:rsidR="00B743C1" w:rsidRPr="00B743C1" w:rsidRDefault="007F3A8B" w:rsidP="00B743C1">
      <w:pPr>
        <w:pStyle w:val="ListParagraph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E63D9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การด้อยค่าของสินทรัพย์ทางการเงิน</w:t>
      </w:r>
      <w:r w:rsidR="006E63D9" w:rsidRPr="00B743C1">
        <w:rPr>
          <w:rFonts w:asciiTheme="majorBidi" w:hAnsiTheme="majorBidi" w:cstheme="majorBidi"/>
          <w:sz w:val="30"/>
          <w:szCs w:val="30"/>
        </w:rPr>
        <w:t xml:space="preserve"> </w:t>
      </w:r>
    </w:p>
    <w:p w14:paraId="6F21AA7E" w14:textId="77777777" w:rsidR="00B743C1" w:rsidRPr="005843E4" w:rsidRDefault="00B743C1" w:rsidP="00B743C1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01756F7A" w14:textId="1CC96C4F" w:rsidR="00674FF9" w:rsidRPr="00777472" w:rsidRDefault="00C930B8" w:rsidP="00777472">
      <w:pPr>
        <w:ind w:left="1269" w:hanging="3"/>
        <w:jc w:val="thaiDistribute"/>
        <w:rPr>
          <w:sz w:val="30"/>
          <w:szCs w:val="30"/>
          <w:lang w:val="th-TH"/>
        </w:rPr>
      </w:pPr>
      <w:r w:rsidRPr="00777472">
        <w:rPr>
          <w:sz w:val="30"/>
          <w:szCs w:val="30"/>
          <w:lang w:val="th-TH"/>
        </w:rPr>
        <w:t>TFRS</w:t>
      </w:r>
      <w:r w:rsidR="00674FF9" w:rsidRPr="00777472">
        <w:rPr>
          <w:sz w:val="30"/>
          <w:szCs w:val="30"/>
          <w:cs/>
          <w:lang w:val="th-TH"/>
        </w:rPr>
        <w:t xml:space="preserve"> </w:t>
      </w:r>
      <w:r w:rsidR="00674FF9" w:rsidRPr="00777472">
        <w:rPr>
          <w:sz w:val="30"/>
          <w:szCs w:val="30"/>
          <w:lang w:val="th-TH"/>
        </w:rPr>
        <w:t xml:space="preserve">9 </w:t>
      </w:r>
      <w:r w:rsidR="00674FF9" w:rsidRPr="00777472">
        <w:rPr>
          <w:sz w:val="30"/>
          <w:szCs w:val="30"/>
          <w:cs/>
          <w:lang w:val="th-TH"/>
        </w:rPr>
        <w:t>แนะนำวิธีการพิจารณาผลขาดทุนด้านเครดิตที่คาดว่าจะเกิดขึ้น</w:t>
      </w:r>
      <w:r w:rsidR="00FB5C27" w:rsidRPr="00777472">
        <w:rPr>
          <w:rFonts w:hint="cs"/>
          <w:sz w:val="30"/>
          <w:szCs w:val="30"/>
          <w:cs/>
          <w:lang w:val="th-TH"/>
        </w:rPr>
        <w:t>ตลอดอายุของเครื่องมือทางการเงิน</w:t>
      </w:r>
      <w:r w:rsidR="00674FF9" w:rsidRPr="00777472">
        <w:rPr>
          <w:sz w:val="30"/>
          <w:szCs w:val="30"/>
          <w:cs/>
          <w:lang w:val="th-TH"/>
        </w:rPr>
        <w:t xml:space="preserve"> ในขณะที่ปัจจุบันธนาคารและบริษัทย่อย</w:t>
      </w:r>
      <w:r w:rsidR="00F36386" w:rsidRPr="00777472">
        <w:rPr>
          <w:rFonts w:hint="cs"/>
          <w:sz w:val="30"/>
          <w:szCs w:val="30"/>
          <w:cs/>
          <w:lang w:val="th-TH"/>
        </w:rPr>
        <w:t>ประมาณการ</w:t>
      </w:r>
      <w:r w:rsidR="00674FF9" w:rsidRPr="00777472">
        <w:rPr>
          <w:sz w:val="30"/>
          <w:szCs w:val="30"/>
          <w:cs/>
          <w:lang w:val="th-TH"/>
        </w:rPr>
        <w:t>ค่าเผื่อหนี้สงสัยจะสูญ</w:t>
      </w:r>
      <w:r w:rsidR="005843E4">
        <w:rPr>
          <w:rFonts w:hint="cs"/>
          <w:sz w:val="30"/>
          <w:szCs w:val="30"/>
          <w:cs/>
          <w:lang w:val="th-TH"/>
        </w:rPr>
        <w:t>โดยถือปฏิบัติตามหลักเกณฑ์และข้อกำหนด</w:t>
      </w:r>
      <w:r w:rsidR="00C4642C">
        <w:rPr>
          <w:rFonts w:hint="cs"/>
          <w:sz w:val="30"/>
          <w:szCs w:val="30"/>
          <w:cs/>
          <w:lang w:val="th-TH"/>
        </w:rPr>
        <w:t>ของ</w:t>
      </w:r>
      <w:r w:rsidR="005843E4">
        <w:rPr>
          <w:rFonts w:hint="cs"/>
          <w:sz w:val="30"/>
          <w:szCs w:val="30"/>
          <w:cs/>
          <w:lang w:val="th-TH"/>
        </w:rPr>
        <w:t>ธ</w:t>
      </w:r>
      <w:r w:rsidR="00C4642C">
        <w:rPr>
          <w:rFonts w:hint="cs"/>
          <w:sz w:val="30"/>
          <w:szCs w:val="30"/>
          <w:cs/>
          <w:lang w:val="th-TH"/>
        </w:rPr>
        <w:t>นาคารแห่งประเทศไทย</w:t>
      </w:r>
      <w:r w:rsidR="005843E4">
        <w:rPr>
          <w:rFonts w:hint="cs"/>
          <w:sz w:val="30"/>
          <w:szCs w:val="30"/>
          <w:cs/>
        </w:rPr>
        <w:t xml:space="preserve">ที่เกี่ยวข้อง </w:t>
      </w:r>
      <w:r w:rsidR="00674FF9" w:rsidRPr="00777472">
        <w:rPr>
          <w:sz w:val="30"/>
          <w:szCs w:val="30"/>
          <w:cs/>
          <w:lang w:val="th-TH"/>
        </w:rPr>
        <w:t>โดย</w:t>
      </w:r>
      <w:r w:rsidR="008A4A1F" w:rsidRPr="00777472">
        <w:rPr>
          <w:rFonts w:hint="cs"/>
          <w:sz w:val="30"/>
          <w:szCs w:val="30"/>
          <w:cs/>
          <w:lang w:val="th-TH"/>
        </w:rPr>
        <w:t>การวิเคราะห์ประวัติการชำระหนี้และการคาดการณ์เกี่ยวกับการชำ</w:t>
      </w:r>
      <w:r w:rsidR="003E5C87" w:rsidRPr="00777472">
        <w:rPr>
          <w:rFonts w:hint="cs"/>
          <w:sz w:val="30"/>
          <w:szCs w:val="30"/>
          <w:cs/>
          <w:lang w:val="th-TH"/>
        </w:rPr>
        <w:t>ร</w:t>
      </w:r>
      <w:r w:rsidR="008A4A1F" w:rsidRPr="00777472">
        <w:rPr>
          <w:rFonts w:hint="cs"/>
          <w:sz w:val="30"/>
          <w:szCs w:val="30"/>
          <w:cs/>
          <w:lang w:val="th-TH"/>
        </w:rPr>
        <w:t xml:space="preserve">ะหนี้ในอนาคตของลูกค้า </w:t>
      </w:r>
      <w:r w:rsidR="008A4A1F" w:rsidRPr="00777472">
        <w:rPr>
          <w:sz w:val="30"/>
          <w:szCs w:val="30"/>
          <w:lang w:val="th-TH"/>
        </w:rPr>
        <w:t>TFRS 9</w:t>
      </w:r>
      <w:r w:rsidR="00674FF9" w:rsidRPr="00777472">
        <w:rPr>
          <w:sz w:val="30"/>
          <w:szCs w:val="30"/>
          <w:lang w:val="th-TH"/>
        </w:rPr>
        <w:t xml:space="preserve"> </w:t>
      </w:r>
      <w:r w:rsidR="00674FF9" w:rsidRPr="00777472">
        <w:rPr>
          <w:sz w:val="30"/>
          <w:szCs w:val="30"/>
          <w:cs/>
          <w:lang w:val="th-TH"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28C5AD44" w14:textId="77777777" w:rsidR="00B743C1" w:rsidRPr="005843E4" w:rsidRDefault="00B743C1" w:rsidP="00490ED7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2E31F5" w14:textId="764CD276" w:rsidR="00674FF9" w:rsidRPr="00777472" w:rsidRDefault="00674FF9" w:rsidP="00777472">
      <w:pPr>
        <w:ind w:left="1269" w:hanging="3"/>
        <w:jc w:val="thaiDistribute"/>
        <w:rPr>
          <w:sz w:val="30"/>
          <w:szCs w:val="30"/>
          <w:lang w:val="th-TH"/>
        </w:rPr>
      </w:pPr>
      <w:r w:rsidRPr="00777472">
        <w:rPr>
          <w:sz w:val="30"/>
          <w:szCs w:val="30"/>
          <w:cs/>
          <w:lang w:val="th-TH"/>
        </w:rPr>
        <w:t>รูปแบบใหม่ของการพิจารณาด้อยค่าจะถือปฏิบัติกับ</w:t>
      </w:r>
      <w:r w:rsidRPr="00777472">
        <w:rPr>
          <w:rFonts w:hint="cs"/>
          <w:sz w:val="30"/>
          <w:szCs w:val="30"/>
          <w:cs/>
          <w:lang w:val="th-TH"/>
        </w:rPr>
        <w:t>เครื่องมือ</w:t>
      </w:r>
      <w:r w:rsidRPr="00777472">
        <w:rPr>
          <w:sz w:val="30"/>
          <w:szCs w:val="30"/>
          <w:cs/>
          <w:lang w:val="th-TH"/>
        </w:rPr>
        <w:t>ทางการเงินที่ไม่วัดมูลค่าด้วยวิธีมูลค่ายุติธรรมผ่านกำไร</w:t>
      </w:r>
      <w:r w:rsidRPr="00777472">
        <w:rPr>
          <w:rFonts w:hint="cs"/>
          <w:sz w:val="30"/>
          <w:szCs w:val="30"/>
          <w:cs/>
          <w:lang w:val="th-TH"/>
        </w:rPr>
        <w:t>หรือ</w:t>
      </w:r>
      <w:r w:rsidRPr="00777472">
        <w:rPr>
          <w:sz w:val="30"/>
          <w:szCs w:val="30"/>
          <w:cs/>
          <w:lang w:val="th-TH"/>
        </w:rPr>
        <w:t>ขาดทุน</w:t>
      </w:r>
      <w:r w:rsidR="005843E4">
        <w:rPr>
          <w:rFonts w:hint="cs"/>
          <w:sz w:val="30"/>
          <w:szCs w:val="30"/>
          <w:cs/>
          <w:lang w:val="th-TH"/>
        </w:rPr>
        <w:t>ดังนี้</w:t>
      </w:r>
    </w:p>
    <w:p w14:paraId="733F6CD3" w14:textId="77777777" w:rsidR="00674FF9" w:rsidRPr="005843E4" w:rsidRDefault="00674FF9" w:rsidP="00674FF9">
      <w:pPr>
        <w:pStyle w:val="ListParagraph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633EDF46" w14:textId="77777777" w:rsidR="00674FF9" w:rsidRPr="00502DB6" w:rsidRDefault="00674FF9" w:rsidP="00674FF9">
      <w:pPr>
        <w:pStyle w:val="ListParagraph"/>
        <w:numPr>
          <w:ilvl w:val="0"/>
          <w:numId w:val="4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79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E w:val="0"/>
        <w:autoSpaceDN w:val="0"/>
        <w:adjustRightInd w:val="0"/>
        <w:spacing w:line="240" w:lineRule="auto"/>
        <w:ind w:left="1600"/>
        <w:jc w:val="thaiDistribute"/>
        <w:rPr>
          <w:rFonts w:asciiTheme="majorBidi" w:hAnsiTheme="majorBidi" w:cstheme="majorBidi"/>
          <w:sz w:val="30"/>
          <w:szCs w:val="30"/>
        </w:rPr>
      </w:pPr>
      <w:r w:rsidRPr="00502DB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สินทรัพย์ทางการเงินที่เป็นตราสารหนี้</w:t>
      </w:r>
    </w:p>
    <w:p w14:paraId="7E086DBF" w14:textId="6174C785" w:rsidR="00674FF9" w:rsidRPr="00502DB6" w:rsidRDefault="00674FF9" w:rsidP="00674FF9">
      <w:pPr>
        <w:pStyle w:val="ListParagraph"/>
        <w:numPr>
          <w:ilvl w:val="0"/>
          <w:numId w:val="4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79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E w:val="0"/>
        <w:autoSpaceDN w:val="0"/>
        <w:adjustRightInd w:val="0"/>
        <w:spacing w:line="240" w:lineRule="auto"/>
        <w:ind w:left="1600"/>
        <w:jc w:val="thaiDistribute"/>
        <w:rPr>
          <w:rFonts w:asciiTheme="majorBidi" w:hAnsiTheme="majorBidi" w:cstheme="majorBidi"/>
          <w:sz w:val="30"/>
          <w:szCs w:val="30"/>
        </w:rPr>
      </w:pPr>
      <w:r w:rsidRPr="00502DB6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7A57FB">
        <w:rPr>
          <w:rFonts w:asciiTheme="majorBidi" w:hAnsiTheme="majorBidi" w:cstheme="majorBidi" w:hint="cs"/>
          <w:sz w:val="30"/>
          <w:szCs w:val="30"/>
          <w:cs/>
        </w:rPr>
        <w:t>ตามสัญญาเช่า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 และ</w:t>
      </w:r>
    </w:p>
    <w:p w14:paraId="2467391E" w14:textId="2D735C01" w:rsidR="00674FF9" w:rsidRPr="00502DB6" w:rsidRDefault="00674FF9" w:rsidP="00674FF9">
      <w:pPr>
        <w:pStyle w:val="ListParagraph"/>
        <w:numPr>
          <w:ilvl w:val="0"/>
          <w:numId w:val="4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79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E w:val="0"/>
        <w:autoSpaceDN w:val="0"/>
        <w:adjustRightInd w:val="0"/>
        <w:spacing w:line="240" w:lineRule="auto"/>
        <w:ind w:left="1600"/>
        <w:jc w:val="thaiDistribute"/>
        <w:rPr>
          <w:rFonts w:asciiTheme="majorBidi" w:hAnsiTheme="majorBidi" w:cstheme="majorBidi"/>
          <w:sz w:val="30"/>
          <w:szCs w:val="30"/>
        </w:rPr>
      </w:pPr>
      <w:r w:rsidRPr="00502DB6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FF7FF6">
        <w:rPr>
          <w:rFonts w:asciiTheme="majorBidi" w:hAnsiTheme="majorBidi" w:cstheme="majorBidi" w:hint="cs"/>
          <w:sz w:val="30"/>
          <w:szCs w:val="30"/>
          <w:cs/>
        </w:rPr>
        <w:t>วงเงิน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สินเชื่อและสัญญาค้ำประกันทางการเงิน </w:t>
      </w:r>
      <w:r w:rsidRPr="00502DB6">
        <w:rPr>
          <w:rFonts w:asciiTheme="majorBidi" w:hAnsiTheme="majorBidi" w:cstheme="majorBidi"/>
          <w:sz w:val="30"/>
          <w:szCs w:val="30"/>
        </w:rPr>
        <w:t>(</w:t>
      </w:r>
      <w:r w:rsidRPr="00502DB6">
        <w:rPr>
          <w:rFonts w:asciiTheme="majorBidi" w:hAnsiTheme="majorBidi" w:cstheme="majorBidi"/>
          <w:sz w:val="30"/>
          <w:szCs w:val="30"/>
          <w:cs/>
        </w:rPr>
        <w:t>ก่อนหน้านี้การด้อยค่า</w:t>
      </w:r>
      <w:r w:rsidR="000C65D9">
        <w:rPr>
          <w:rFonts w:asciiTheme="majorBidi" w:hAnsiTheme="majorBidi" w:cstheme="majorBidi" w:hint="cs"/>
          <w:sz w:val="30"/>
          <w:szCs w:val="30"/>
          <w:cs/>
        </w:rPr>
        <w:t>ถูกวัดมูลค่า</w:t>
      </w:r>
      <w:r w:rsidRPr="00502DB6">
        <w:rPr>
          <w:rFonts w:asciiTheme="majorBidi" w:hAnsiTheme="majorBidi" w:cstheme="majorBidi"/>
          <w:sz w:val="30"/>
          <w:szCs w:val="30"/>
          <w:cs/>
        </w:rPr>
        <w:t>วัดตามมาตรฐานการบัญชี ฉบับที</w:t>
      </w:r>
      <w:r w:rsidRPr="00502DB6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2DB6">
        <w:rPr>
          <w:rFonts w:asciiTheme="majorBidi" w:hAnsiTheme="majorBidi" w:cstheme="majorBidi"/>
          <w:sz w:val="30"/>
          <w:szCs w:val="30"/>
        </w:rPr>
        <w:t xml:space="preserve">37 </w:t>
      </w:r>
      <w:r w:rsidRPr="00502DB6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502DB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502DB6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ประมาณการหนี้สิน หนี้สินที่อาจจะเกิดขึ้น และสิ</w:t>
      </w:r>
      <w:r w:rsidRPr="00502DB6">
        <w:rPr>
          <w:rFonts w:asciiTheme="majorBidi" w:hAnsiTheme="majorBidi" w:cstheme="majorBidi" w:hint="cs"/>
          <w:i/>
          <w:iCs/>
          <w:sz w:val="30"/>
          <w:szCs w:val="30"/>
          <w:cs/>
        </w:rPr>
        <w:t>น</w:t>
      </w:r>
      <w:r w:rsidRPr="00502DB6">
        <w:rPr>
          <w:rFonts w:asciiTheme="majorBidi" w:hAnsiTheme="majorBidi" w:cstheme="majorBidi"/>
          <w:i/>
          <w:iCs/>
          <w:sz w:val="30"/>
          <w:szCs w:val="30"/>
          <w:cs/>
        </w:rPr>
        <w:t>ทรัพย์ที่อาจจะเกิดขึ้น</w:t>
      </w:r>
      <w:r w:rsidRPr="00502DB6">
        <w:rPr>
          <w:rFonts w:asciiTheme="majorBidi" w:hAnsiTheme="majorBidi" w:cstheme="majorBidi"/>
          <w:sz w:val="30"/>
          <w:szCs w:val="30"/>
        </w:rPr>
        <w:t>)</w:t>
      </w:r>
    </w:p>
    <w:p w14:paraId="787112EF" w14:textId="794818E0" w:rsidR="00AC3BBF" w:rsidRPr="005843E4" w:rsidRDefault="00AC3BBF" w:rsidP="007F3A8B">
      <w:pPr>
        <w:pStyle w:val="ListParagraph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780D39C8" w14:textId="44258AA9" w:rsidR="001D4966" w:rsidRDefault="00AD4857" w:rsidP="00777472">
      <w:pPr>
        <w:ind w:left="1269" w:hanging="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7472">
        <w:rPr>
          <w:sz w:val="30"/>
          <w:szCs w:val="30"/>
          <w:cs/>
          <w:lang w:val="th-TH"/>
        </w:rPr>
        <w:t xml:space="preserve">ตาม </w:t>
      </w:r>
      <w:r w:rsidRPr="00777472">
        <w:rPr>
          <w:sz w:val="30"/>
          <w:szCs w:val="30"/>
          <w:lang w:val="th-TH"/>
        </w:rPr>
        <w:t xml:space="preserve">TFRS </w:t>
      </w:r>
      <w:r w:rsidRPr="00777472">
        <w:rPr>
          <w:sz w:val="30"/>
          <w:szCs w:val="30"/>
          <w:cs/>
          <w:lang w:val="th-TH"/>
        </w:rPr>
        <w:t>9 ไม่มีการรับรู้ผลขาดทุนจากการด้อยค่าของ</w:t>
      </w:r>
      <w:r w:rsidR="004E0F0D" w:rsidRPr="00777472">
        <w:rPr>
          <w:rFonts w:hint="cs"/>
          <w:sz w:val="30"/>
          <w:szCs w:val="30"/>
          <w:cs/>
          <w:lang w:val="th-TH"/>
        </w:rPr>
        <w:t>เงิน</w:t>
      </w:r>
      <w:r w:rsidRPr="00777472">
        <w:rPr>
          <w:sz w:val="30"/>
          <w:szCs w:val="30"/>
          <w:cs/>
          <w:lang w:val="th-TH"/>
        </w:rPr>
        <w:t>ลงทุนในตราสารทุน</w:t>
      </w:r>
      <w:r w:rsidR="001D496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EFBB4B" w14:textId="10D498B1" w:rsidR="00AD4857" w:rsidRPr="00AD4857" w:rsidRDefault="00AD4857" w:rsidP="00AD4857">
      <w:pPr>
        <w:autoSpaceDE w:val="0"/>
        <w:autoSpaceDN w:val="0"/>
        <w:adjustRightInd w:val="0"/>
        <w:ind w:left="12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48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การจัดกลุ่มสินทรัพย์ทางการเงิน </w:t>
      </w:r>
      <w:r w:rsidRPr="00AD485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3 </w:t>
      </w:r>
      <w:r w:rsidR="005843E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ขั้น</w:t>
      </w:r>
      <w:r w:rsidRPr="00AD48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AD4857">
        <w:rPr>
          <w:rFonts w:asciiTheme="majorBidi" w:hAnsiTheme="majorBidi" w:cstheme="majorBidi"/>
          <w:b/>
          <w:bCs/>
          <w:i/>
          <w:iCs/>
          <w:sz w:val="30"/>
          <w:szCs w:val="30"/>
        </w:rPr>
        <w:t>(Three stage approach)</w:t>
      </w:r>
    </w:p>
    <w:p w14:paraId="5AF10E67" w14:textId="77777777" w:rsidR="00AD4857" w:rsidRPr="00584894" w:rsidRDefault="00AD4857" w:rsidP="00AD4857">
      <w:pPr>
        <w:autoSpaceDE w:val="0"/>
        <w:autoSpaceDN w:val="0"/>
        <w:adjustRightInd w:val="0"/>
        <w:ind w:left="12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25D75" w14:textId="25BD7324" w:rsidR="00AD4857" w:rsidRPr="00777472" w:rsidRDefault="00AD4857" w:rsidP="00777472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77472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สินทรัพย์ทางการเงินถูกจัดประเภทออกเป็น </w:t>
      </w:r>
      <w:r w:rsidRPr="00777472">
        <w:rPr>
          <w:rFonts w:asciiTheme="majorBidi" w:hAnsiTheme="majorBidi" w:cstheme="majorBidi"/>
          <w:sz w:val="30"/>
          <w:szCs w:val="30"/>
        </w:rPr>
        <w:t xml:space="preserve">3 </w:t>
      </w:r>
      <w:r w:rsidR="005843E4">
        <w:rPr>
          <w:rFonts w:asciiTheme="majorBidi" w:hAnsiTheme="majorBidi" w:cstheme="majorBidi" w:hint="cs"/>
          <w:sz w:val="30"/>
          <w:szCs w:val="30"/>
          <w:cs/>
        </w:rPr>
        <w:t>ขั้น</w:t>
      </w:r>
      <w:r w:rsidRPr="00777472">
        <w:rPr>
          <w:rFonts w:asciiTheme="majorBidi" w:hAnsiTheme="majorBidi" w:cstheme="majorBidi"/>
          <w:sz w:val="30"/>
          <w:szCs w:val="30"/>
          <w:cs/>
        </w:rPr>
        <w:t xml:space="preserve"> ณ วันที่รายงาน สินทรัพย์ทางการเงินสามารถเปลี่ยนกลุ่มตลอดอายุของสินทรัพย์ทางการเงิน โดยการจัดกลุ่มสินทรัพย์ทางการเงินจะพิจารณาจากการเปลี่ยนแปลงของคุณภาพสินเชื่อนับจากวันที่รับรู้รายการเมื่อเริ่มแรกดังนี้</w:t>
      </w:r>
    </w:p>
    <w:p w14:paraId="77883BC0" w14:textId="77777777" w:rsidR="00AD4857" w:rsidRPr="00584894" w:rsidRDefault="00AD4857" w:rsidP="00AD4857">
      <w:pPr>
        <w:autoSpaceDE w:val="0"/>
        <w:autoSpaceDN w:val="0"/>
        <w:adjustRightInd w:val="0"/>
        <w:ind w:left="12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692478" w14:textId="0F273B16" w:rsidR="00AD4857" w:rsidRPr="00502DB6" w:rsidRDefault="00AD4857" w:rsidP="00E1606D">
      <w:pPr>
        <w:pStyle w:val="ListParagraph"/>
        <w:numPr>
          <w:ilvl w:val="0"/>
          <w:numId w:val="4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ind w:left="126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02DB6">
        <w:rPr>
          <w:rFonts w:asciiTheme="majorBidi" w:hAnsiTheme="majorBidi" w:cstheme="majorBidi"/>
          <w:sz w:val="30"/>
          <w:szCs w:val="30"/>
          <w:cs/>
        </w:rPr>
        <w:t xml:space="preserve">ขั้นที่ 1: ผลขาดทุนด้านเครดิตที่คาดว่าจะเกิดขึ้นภายใน </w:t>
      </w:r>
      <w:r w:rsidRPr="00502DB6">
        <w:rPr>
          <w:rFonts w:asciiTheme="majorBidi" w:hAnsiTheme="majorBidi" w:cstheme="majorBidi"/>
          <w:sz w:val="30"/>
          <w:szCs w:val="30"/>
        </w:rPr>
        <w:t xml:space="preserve">12 </w:t>
      </w:r>
      <w:r w:rsidRPr="00502DB6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1CA8E2D7" w14:textId="77777777" w:rsidR="00AD4857" w:rsidRPr="00584894" w:rsidRDefault="00AD4857" w:rsidP="00AD4857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132461" w14:textId="7A7DCB44" w:rsidR="00AD4857" w:rsidRPr="00502DB6" w:rsidRDefault="00AD4857" w:rsidP="0055433C">
      <w:pPr>
        <w:tabs>
          <w:tab w:val="left" w:pos="1260"/>
        </w:tabs>
        <w:ind w:left="1638"/>
        <w:jc w:val="thaiDistribute"/>
        <w:rPr>
          <w:rFonts w:asciiTheme="majorBidi" w:hAnsiTheme="majorBidi" w:cstheme="majorBidi"/>
          <w:sz w:val="30"/>
          <w:szCs w:val="30"/>
        </w:rPr>
      </w:pPr>
      <w:r w:rsidRPr="00502DB6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ไม่มีการเพิ่มขึ้นอย่างมีนัยสำคัญของความเสี่ยงด้านเครดิตนับจากวันที่รับรู้รายการเมื่อเริ่มแรก </w:t>
      </w:r>
      <w:r w:rsidRPr="00502DB6">
        <w:rPr>
          <w:rFonts w:asciiTheme="majorBidi" w:hAnsiTheme="majorBidi" w:cstheme="majorBidi"/>
          <w:sz w:val="30"/>
          <w:szCs w:val="30"/>
        </w:rPr>
        <w:t>(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เช่น ไม่มีข้อบ่งชี้ของขั้นที่ </w:t>
      </w:r>
      <w:r w:rsidRPr="00502DB6">
        <w:rPr>
          <w:rFonts w:asciiTheme="majorBidi" w:hAnsiTheme="majorBidi" w:cstheme="majorBidi"/>
          <w:sz w:val="30"/>
          <w:szCs w:val="30"/>
        </w:rPr>
        <w:t xml:space="preserve">2 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และขั้นที่ </w:t>
      </w:r>
      <w:r w:rsidRPr="00502DB6">
        <w:rPr>
          <w:rFonts w:asciiTheme="majorBidi" w:hAnsiTheme="majorBidi" w:cstheme="majorBidi"/>
          <w:sz w:val="30"/>
          <w:szCs w:val="30"/>
        </w:rPr>
        <w:t xml:space="preserve">3) </w:t>
      </w:r>
      <w:r w:rsidRPr="00502DB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สินทรัพย์ทางการเงินถูกจัดประเภท</w:t>
      </w:r>
      <w:r w:rsidR="005C49A3">
        <w:rPr>
          <w:rFonts w:asciiTheme="majorBidi" w:hAnsiTheme="majorBidi" w:cstheme="majorBidi"/>
          <w:sz w:val="30"/>
          <w:szCs w:val="30"/>
        </w:rPr>
        <w:br/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อยู่ในขั้นที่ </w:t>
      </w:r>
      <w:r w:rsidRPr="00502DB6">
        <w:rPr>
          <w:rFonts w:asciiTheme="majorBidi" w:hAnsiTheme="majorBidi" w:cstheme="majorBidi"/>
          <w:sz w:val="30"/>
          <w:szCs w:val="30"/>
        </w:rPr>
        <w:t xml:space="preserve">1 </w:t>
      </w:r>
      <w:r w:rsidR="005843E4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รับรู้รายการเมื่อเริ่มแรก </w:t>
      </w:r>
      <w:r w:rsidRPr="00502DB6">
        <w:rPr>
          <w:rFonts w:asciiTheme="majorBidi" w:hAnsiTheme="majorBidi" w:cstheme="majorBidi"/>
          <w:sz w:val="30"/>
          <w:szCs w:val="30"/>
        </w:rPr>
        <w:t>(</w:t>
      </w:r>
      <w:r w:rsidRPr="00502DB6">
        <w:rPr>
          <w:rFonts w:asciiTheme="majorBidi" w:hAnsiTheme="majorBidi" w:cstheme="majorBidi"/>
          <w:sz w:val="30"/>
          <w:szCs w:val="30"/>
          <w:cs/>
        </w:rPr>
        <w:t>ยกเว้นสินทรัพย์ทางการเงินที่มีการด้อยค่าด้านเครดิตเมื่อซื้อหรือเมื่อกำเนิด</w:t>
      </w:r>
      <w:r w:rsidRPr="00502DB6">
        <w:rPr>
          <w:rFonts w:asciiTheme="majorBidi" w:eastAsiaTheme="minorHAnsi" w:hAnsiTheme="majorBidi" w:cstheme="majorBidi"/>
          <w:b/>
          <w:bCs/>
          <w:sz w:val="30"/>
          <w:szCs w:val="30"/>
          <w:cs/>
        </w:rPr>
        <w:t xml:space="preserve"> </w:t>
      </w:r>
      <w:r w:rsidRPr="00502DB6">
        <w:rPr>
          <w:rFonts w:asciiTheme="majorBidi" w:eastAsia="Calibri" w:hAnsiTheme="majorBidi" w:cstheme="majorBidi"/>
          <w:color w:val="000000"/>
          <w:sz w:val="30"/>
          <w:szCs w:val="30"/>
          <w:cs/>
        </w:rPr>
        <w:t>(</w:t>
      </w:r>
      <w:r w:rsidRPr="00502DB6">
        <w:rPr>
          <w:rFonts w:asciiTheme="majorBidi" w:eastAsia="Calibri" w:hAnsiTheme="majorBidi" w:cstheme="majorBidi"/>
          <w:color w:val="000000"/>
          <w:sz w:val="30"/>
          <w:szCs w:val="30"/>
        </w:rPr>
        <w:t>POCI</w:t>
      </w:r>
      <w:r w:rsidRPr="00502DB6">
        <w:rPr>
          <w:rFonts w:asciiTheme="majorBidi" w:eastAsia="Calibri" w:hAnsiTheme="majorBidi" w:cstheme="majorBidi"/>
          <w:color w:val="000000"/>
          <w:sz w:val="30"/>
          <w:szCs w:val="30"/>
          <w:cs/>
        </w:rPr>
        <w:t>)</w:t>
      </w:r>
      <w:r w:rsidRPr="00502DB6">
        <w:rPr>
          <w:rFonts w:asciiTheme="majorBidi" w:hAnsiTheme="majorBidi" w:cstheme="majorBidi"/>
          <w:sz w:val="30"/>
          <w:szCs w:val="30"/>
        </w:rPr>
        <w:t>)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 และมีการประมาณการของผลขาดทุนด้านเครดิต</w:t>
      </w:r>
      <w:r w:rsidR="00D0557E">
        <w:rPr>
          <w:rFonts w:asciiTheme="majorBidi" w:hAnsiTheme="majorBidi" w:cstheme="majorBidi" w:hint="cs"/>
          <w:sz w:val="30"/>
          <w:szCs w:val="30"/>
          <w:cs/>
        </w:rPr>
        <w:t>ที่คาดว่าจะเกิดขึ้น</w:t>
      </w:r>
      <w:r w:rsidRPr="00502DB6">
        <w:rPr>
          <w:rFonts w:asciiTheme="majorBidi" w:hAnsiTheme="majorBidi" w:cstheme="majorBidi"/>
          <w:sz w:val="30"/>
          <w:szCs w:val="30"/>
          <w:cs/>
        </w:rPr>
        <w:t>จากความน่าจะเป็นของความเสี่ยง</w:t>
      </w:r>
      <w:r w:rsidR="004743B2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502DB6">
        <w:rPr>
          <w:rFonts w:asciiTheme="majorBidi" w:hAnsiTheme="majorBidi" w:cstheme="majorBidi"/>
          <w:sz w:val="30"/>
          <w:szCs w:val="30"/>
          <w:cs/>
        </w:rPr>
        <w:t>การ</w:t>
      </w:r>
      <w:r w:rsidR="008B7BB2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502DB6">
        <w:rPr>
          <w:rFonts w:asciiTheme="majorBidi" w:hAnsiTheme="majorBidi" w:cstheme="majorBidi"/>
          <w:sz w:val="30"/>
          <w:szCs w:val="30"/>
          <w:cs/>
        </w:rPr>
        <w:t>ปฏิบัติ</w:t>
      </w:r>
      <w:r w:rsidR="00AF6545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สัญญา </w:t>
      </w:r>
      <w:r w:rsidRPr="00502DB6">
        <w:rPr>
          <w:rFonts w:asciiTheme="majorBidi" w:hAnsiTheme="majorBidi" w:cstheme="majorBidi"/>
          <w:sz w:val="30"/>
          <w:szCs w:val="30"/>
        </w:rPr>
        <w:t xml:space="preserve">(PD) 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ที่คาดว่าจะเกิดขึ้นภายใน </w:t>
      </w:r>
      <w:r w:rsidRPr="00502DB6">
        <w:rPr>
          <w:rFonts w:asciiTheme="majorBidi" w:hAnsiTheme="majorBidi" w:cstheme="majorBidi"/>
          <w:sz w:val="30"/>
          <w:szCs w:val="30"/>
        </w:rPr>
        <w:t>12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  <w:r w:rsidRPr="00502DB6">
        <w:rPr>
          <w:rFonts w:asciiTheme="majorBidi" w:hAnsiTheme="majorBidi" w:cstheme="majorBidi"/>
          <w:sz w:val="30"/>
          <w:szCs w:val="30"/>
        </w:rPr>
        <w:t xml:space="preserve"> (12 months ECL)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สำหรับสินทรัพย์ทางการเงินที่มีระยะเวลาครบกำหนดน้อยกว่า </w:t>
      </w:r>
      <w:r w:rsidRPr="00502DB6">
        <w:rPr>
          <w:rFonts w:asciiTheme="majorBidi" w:hAnsiTheme="majorBidi" w:cstheme="majorBidi"/>
          <w:sz w:val="30"/>
          <w:szCs w:val="30"/>
        </w:rPr>
        <w:t xml:space="preserve">12 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502DB6">
        <w:rPr>
          <w:rFonts w:asciiTheme="majorBidi" w:eastAsia="Calibri" w:hAnsiTheme="majorBidi" w:cstheme="majorBidi"/>
          <w:color w:val="000000"/>
          <w:sz w:val="30"/>
          <w:szCs w:val="30"/>
        </w:rPr>
        <w:t>PD</w:t>
      </w:r>
      <w:r w:rsidRPr="00502DB6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  <w:r w:rsidR="00CF5A8D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502DB6">
        <w:rPr>
          <w:rFonts w:asciiTheme="majorBidi" w:hAnsiTheme="majorBidi" w:cstheme="majorBidi"/>
          <w:sz w:val="30"/>
          <w:szCs w:val="30"/>
          <w:cs/>
        </w:rPr>
        <w:t>ะเป็นไปตามระยะเวลาครบกำหนด</w:t>
      </w:r>
    </w:p>
    <w:p w14:paraId="776761A5" w14:textId="77777777" w:rsidR="00AD4857" w:rsidRPr="00584894" w:rsidRDefault="00AD4857" w:rsidP="00AD4857">
      <w:pPr>
        <w:tabs>
          <w:tab w:val="left" w:pos="1260"/>
        </w:tabs>
        <w:ind w:left="126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19F0EC" w14:textId="77777777" w:rsidR="00AD4857" w:rsidRPr="00502DB6" w:rsidRDefault="00AD4857" w:rsidP="00A15AD0">
      <w:pPr>
        <w:pStyle w:val="ListParagraph"/>
        <w:numPr>
          <w:ilvl w:val="0"/>
          <w:numId w:val="4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ind w:left="126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02DB6">
        <w:rPr>
          <w:rFonts w:asciiTheme="majorBidi" w:hAnsiTheme="majorBidi" w:cstheme="majorBidi"/>
          <w:sz w:val="30"/>
          <w:szCs w:val="30"/>
          <w:cs/>
        </w:rPr>
        <w:t xml:space="preserve">ขั้นที่ </w:t>
      </w:r>
      <w:r w:rsidRPr="00502DB6">
        <w:rPr>
          <w:rFonts w:asciiTheme="majorBidi" w:hAnsiTheme="majorBidi" w:cstheme="majorBidi"/>
          <w:sz w:val="30"/>
          <w:szCs w:val="30"/>
        </w:rPr>
        <w:t>2: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 ผลขาดทุนด้านเครดิตที่คาดว่าจะเกิดขึ้นตลอดอายุที่ไม่มีการด้อยค่าด้านเครดิต</w:t>
      </w:r>
    </w:p>
    <w:p w14:paraId="023C82DA" w14:textId="77777777" w:rsidR="00AD4857" w:rsidRPr="00584894" w:rsidRDefault="00AD4857" w:rsidP="00AD4857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7494FF" w14:textId="77777777" w:rsidR="00AD4857" w:rsidRPr="00502DB6" w:rsidRDefault="00AD4857" w:rsidP="00A15AD0">
      <w:pPr>
        <w:tabs>
          <w:tab w:val="left" w:pos="1260"/>
        </w:tabs>
        <w:ind w:left="1638"/>
        <w:jc w:val="thaiDistribute"/>
        <w:rPr>
          <w:rFonts w:asciiTheme="majorBidi" w:hAnsiTheme="majorBidi" w:cstheme="majorBidi"/>
          <w:sz w:val="30"/>
          <w:szCs w:val="30"/>
        </w:rPr>
      </w:pPr>
      <w:r w:rsidRPr="00502DB6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 การประมาณการของผลขาดทุนด้านเครดิตที่คาดว่าจะเกิดขึ้นตลอดอายุสะท้อนผลขาดทุนตลอดอายุของสินทรัพย์ทางการเงิน </w:t>
      </w:r>
      <w:r w:rsidRPr="00502DB6">
        <w:rPr>
          <w:rFonts w:asciiTheme="majorBidi" w:hAnsiTheme="majorBidi" w:cstheme="majorBidi"/>
          <w:sz w:val="30"/>
          <w:szCs w:val="30"/>
        </w:rPr>
        <w:t xml:space="preserve">(lifetime ECL) </w:t>
      </w:r>
      <w:r w:rsidRPr="00502DB6">
        <w:rPr>
          <w:rFonts w:asciiTheme="majorBidi" w:hAnsiTheme="majorBidi" w:cstheme="majorBidi"/>
          <w:sz w:val="30"/>
          <w:szCs w:val="30"/>
          <w:cs/>
        </w:rPr>
        <w:t>หรือ</w:t>
      </w:r>
    </w:p>
    <w:p w14:paraId="2184F67F" w14:textId="77777777" w:rsidR="00AD4857" w:rsidRPr="00584894" w:rsidRDefault="00AD4857" w:rsidP="00AD4857">
      <w:pPr>
        <w:ind w:left="1260" w:hanging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F13A49" w14:textId="77777777" w:rsidR="00AD4857" w:rsidRPr="00502DB6" w:rsidRDefault="00AD4857" w:rsidP="00A15AD0">
      <w:pPr>
        <w:pStyle w:val="ListParagraph"/>
        <w:numPr>
          <w:ilvl w:val="0"/>
          <w:numId w:val="4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ind w:left="126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02DB6">
        <w:rPr>
          <w:rFonts w:asciiTheme="majorBidi" w:hAnsiTheme="majorBidi" w:cstheme="majorBidi"/>
          <w:sz w:val="30"/>
          <w:szCs w:val="30"/>
          <w:cs/>
        </w:rPr>
        <w:t xml:space="preserve">ขั้นที่ </w:t>
      </w:r>
      <w:r w:rsidRPr="00502DB6">
        <w:rPr>
          <w:rFonts w:asciiTheme="majorBidi" w:hAnsiTheme="majorBidi" w:cstheme="majorBidi"/>
          <w:sz w:val="30"/>
          <w:szCs w:val="30"/>
        </w:rPr>
        <w:t xml:space="preserve">3: </w:t>
      </w:r>
      <w:r w:rsidRPr="00502DB6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ผลขาดทุนด้านเครดิตที่คาดว่าจะเกิดขึ้นตลอดอายุที่มีการด้อยค่าด้านเครดิต</w:t>
      </w:r>
    </w:p>
    <w:p w14:paraId="3555B552" w14:textId="77777777" w:rsidR="00AD4857" w:rsidRPr="00584894" w:rsidRDefault="00AD4857" w:rsidP="00AD4857">
      <w:pPr>
        <w:pStyle w:val="ListParagraph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19EA79" w14:textId="27947F1F" w:rsidR="00AD4857" w:rsidRPr="00502DB6" w:rsidRDefault="00AD4857" w:rsidP="00A15AD0">
      <w:pPr>
        <w:tabs>
          <w:tab w:val="left" w:pos="1260"/>
        </w:tabs>
        <w:ind w:left="1638"/>
        <w:jc w:val="thaiDistribute"/>
        <w:rPr>
          <w:rFonts w:asciiTheme="majorBidi" w:hAnsiTheme="majorBidi" w:cstheme="majorBidi"/>
          <w:sz w:val="30"/>
          <w:szCs w:val="30"/>
        </w:rPr>
      </w:pPr>
      <w:r w:rsidRPr="00502DB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ต้องมีการประมาณการผลขาดทุนด้านเครดิตที่คาดว่าจะเกิดขึ้นตลอดอายุ</w:t>
      </w:r>
    </w:p>
    <w:p w14:paraId="6144FC12" w14:textId="3557785D" w:rsidR="00AA4F02" w:rsidRDefault="00AA4F02">
      <w:pPr>
        <w:suppressAutoHyphens w:val="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  <w:r>
        <w:rPr>
          <w:rFonts w:asciiTheme="majorBidi" w:hAnsiTheme="majorBidi" w:cstheme="majorBidi"/>
          <w:b/>
          <w:bCs/>
          <w:i/>
          <w:iCs/>
          <w:sz w:val="16"/>
          <w:szCs w:val="16"/>
        </w:rPr>
        <w:br w:type="page"/>
      </w:r>
    </w:p>
    <w:p w14:paraId="2E872FC2" w14:textId="77777777" w:rsidR="00AD4857" w:rsidRPr="00502DB6" w:rsidRDefault="00AD4857" w:rsidP="00A15AD0">
      <w:pPr>
        <w:autoSpaceDE w:val="0"/>
        <w:autoSpaceDN w:val="0"/>
        <w:adjustRightInd w:val="0"/>
        <w:ind w:left="12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2D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การวัดมูลค่าของผลขาดทุนด้านเครดิตที่คาดว่าจะเกิดขึ้น</w:t>
      </w:r>
    </w:p>
    <w:p w14:paraId="133FEA90" w14:textId="77777777" w:rsidR="00AD4857" w:rsidRPr="00F55EA4" w:rsidRDefault="00AD4857" w:rsidP="00AD4857">
      <w:pPr>
        <w:autoSpaceDE w:val="0"/>
        <w:autoSpaceDN w:val="0"/>
        <w:adjustRightInd w:val="0"/>
        <w:ind w:left="11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28563F" w14:textId="7C32E8CF" w:rsidR="00B3499B" w:rsidRDefault="00AD4857" w:rsidP="007316DA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02DB6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</w:t>
      </w:r>
      <w:r w:rsidR="006C6AB9">
        <w:rPr>
          <w:rFonts w:asciiTheme="majorBidi" w:hAnsiTheme="majorBidi" w:cstheme="majorBidi" w:hint="cs"/>
          <w:sz w:val="30"/>
          <w:szCs w:val="30"/>
          <w:cs/>
        </w:rPr>
        <w:t>โดยวัดมูลค่าดังนี้</w:t>
      </w:r>
    </w:p>
    <w:p w14:paraId="25A904B2" w14:textId="77777777" w:rsidR="00B3499B" w:rsidRDefault="00B3499B" w:rsidP="007316DA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165BEC" w14:textId="40C700E5" w:rsidR="00AD4857" w:rsidRDefault="00B3499B" w:rsidP="00B3499B">
      <w:pPr>
        <w:pStyle w:val="ListParagraph"/>
        <w:numPr>
          <w:ilvl w:val="0"/>
          <w:numId w:val="46"/>
        </w:numPr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3499B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สินทรัพย์ทางการเงินที่ไม่มีการด้อยค่าด้</w:t>
      </w:r>
      <w:r>
        <w:rPr>
          <w:rFonts w:asciiTheme="majorBidi" w:hAnsiTheme="majorBidi" w:cstheme="majorBidi" w:hint="cs"/>
          <w:sz w:val="30"/>
          <w:szCs w:val="30"/>
          <w:cs/>
        </w:rPr>
        <w:t>า</w:t>
      </w:r>
      <w:r w:rsidRPr="00B3499B">
        <w:rPr>
          <w:rFonts w:asciiTheme="majorBidi" w:hAnsiTheme="majorBidi" w:cstheme="majorBidi" w:hint="cs"/>
          <w:sz w:val="30"/>
          <w:szCs w:val="30"/>
          <w:cs/>
        </w:rPr>
        <w:t>นเครดิต ณ วันที่รา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  <w:r w:rsidRPr="00B3499B">
        <w:rPr>
          <w:rFonts w:asciiTheme="majorBidi" w:hAnsiTheme="majorBidi" w:cstheme="majorBidi" w:hint="cs"/>
          <w:sz w:val="30"/>
          <w:szCs w:val="30"/>
          <w:cs/>
        </w:rPr>
        <w:t>งาน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วัดมูลค่าปัจจุบันของจำนวน</w:t>
      </w:r>
      <w:r w:rsidR="001D31DE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เงินสดที่คาดว่าจะไม่ได้รับทั้งหมด </w:t>
      </w: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เช่น ส่วนต่างระหว่างกระแสเงินสดจากกิจการตามสัญญา และกระแสเงินสดที่ธนาคารคาดว่าจะได้รับ</w:t>
      </w:r>
      <w:r w:rsidRPr="00B3499B">
        <w:rPr>
          <w:rFonts w:asciiTheme="majorBidi" w:hAnsiTheme="majorBidi" w:cstheme="majorBidi"/>
          <w:sz w:val="30"/>
          <w:szCs w:val="30"/>
        </w:rPr>
        <w:t>)</w:t>
      </w:r>
    </w:p>
    <w:p w14:paraId="7D14CD37" w14:textId="7C33C893" w:rsidR="00B3499B" w:rsidRDefault="00B3499B" w:rsidP="00B3499B">
      <w:pPr>
        <w:pStyle w:val="ListParagraph"/>
        <w:numPr>
          <w:ilvl w:val="0"/>
          <w:numId w:val="46"/>
        </w:numPr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3499B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สินทรัพย์ทางการเงินที่มีการด้อยค่าด้</w:t>
      </w:r>
      <w:r>
        <w:rPr>
          <w:rFonts w:asciiTheme="majorBidi" w:hAnsiTheme="majorBidi" w:cstheme="majorBidi" w:hint="cs"/>
          <w:sz w:val="30"/>
          <w:szCs w:val="30"/>
          <w:cs/>
        </w:rPr>
        <w:t>า</w:t>
      </w:r>
      <w:r w:rsidRPr="00B3499B">
        <w:rPr>
          <w:rFonts w:asciiTheme="majorBidi" w:hAnsiTheme="majorBidi" w:cstheme="majorBidi" w:hint="cs"/>
          <w:sz w:val="30"/>
          <w:szCs w:val="30"/>
          <w:cs/>
        </w:rPr>
        <w:t>นเครดิต ณ วันที่รา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  <w:r w:rsidRPr="00B3499B">
        <w:rPr>
          <w:rFonts w:asciiTheme="majorBidi" w:hAnsiTheme="majorBidi" w:cstheme="majorBidi" w:hint="cs"/>
          <w:sz w:val="30"/>
          <w:szCs w:val="30"/>
          <w:cs/>
        </w:rPr>
        <w:t>งาน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วัดมูลค่าตามส่วนต่างระหว่างราคาทุนตัดจำหน่ายและมูลค่าปัจจุบันของประมาณการกระแสเงินสดในอนาคต</w:t>
      </w:r>
    </w:p>
    <w:p w14:paraId="69A2AE54" w14:textId="515E2736" w:rsidR="00B3499B" w:rsidRDefault="00B3499B" w:rsidP="00B3499B">
      <w:pPr>
        <w:pStyle w:val="ListParagraph"/>
        <w:numPr>
          <w:ilvl w:val="0"/>
          <w:numId w:val="46"/>
        </w:numPr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ภาระผูกพันวงเงินสินเชื่อที่ยังไม่ได้เบิกใช้ วัดมูลค่าปัจจุบันของส่วนต่างระหว่างกระแสเงินสดตามสัญญากับธนาคารกรณีภาระผูกพันถูกเบิกใช้ และกระแสเงินสดที่ธนาคารคาดว่าจะได้รับในกรณีที่สินเชื่อถูกเบิกใช้</w:t>
      </w:r>
    </w:p>
    <w:p w14:paraId="241319C3" w14:textId="3E60F502" w:rsidR="00B3499B" w:rsidRPr="00B3499B" w:rsidRDefault="00B3499B" w:rsidP="00B3499B">
      <w:pPr>
        <w:pStyle w:val="ListParagraph"/>
        <w:numPr>
          <w:ilvl w:val="0"/>
          <w:numId w:val="46"/>
        </w:numPr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สัญญาค้ำประกันทางการเงิน วัดมูลค่าจากส่วนที่ต่ำกว่าของประมาณการจ่ายเงินชดเชยที่จะจ่ายให้แก่ผู้ถือสัญญาและจำนวนที่ธนาคารคาดว่าจะได้รับ</w:t>
      </w:r>
    </w:p>
    <w:p w14:paraId="6D68C233" w14:textId="4BDCC82C" w:rsidR="00AA4F02" w:rsidRPr="00F55EA4" w:rsidRDefault="00AA4F02" w:rsidP="00A15AD0">
      <w:pPr>
        <w:autoSpaceDE w:val="0"/>
        <w:autoSpaceDN w:val="0"/>
        <w:adjustRightInd w:val="0"/>
        <w:ind w:left="12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14B804" w14:textId="77777777" w:rsidR="00AD4857" w:rsidRPr="008A0215" w:rsidRDefault="00AD4857" w:rsidP="008A0215">
      <w:pPr>
        <w:autoSpaceDE w:val="0"/>
        <w:autoSpaceDN w:val="0"/>
        <w:adjustRightInd w:val="0"/>
        <w:ind w:left="12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A02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การเปลี่ยนแปลงเงื่อนไข</w:t>
      </w:r>
    </w:p>
    <w:p w14:paraId="15E44DB1" w14:textId="77777777" w:rsidR="00AD4857" w:rsidRPr="00F55EA4" w:rsidRDefault="00AD4857" w:rsidP="00AD4857">
      <w:pPr>
        <w:autoSpaceDE w:val="0"/>
        <w:autoSpaceDN w:val="0"/>
        <w:ind w:left="117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</w:p>
    <w:p w14:paraId="728549C7" w14:textId="59B2A33A" w:rsidR="00AD4857" w:rsidRPr="00502DB6" w:rsidRDefault="00AD4857" w:rsidP="000A2680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02DB6">
        <w:rPr>
          <w:rFonts w:asciiTheme="majorBidi" w:hAnsiTheme="majorBidi" w:cstheme="majorBidi"/>
          <w:sz w:val="30"/>
          <w:szCs w:val="30"/>
          <w:cs/>
        </w:rPr>
        <w:t>ถ้ามีการเจรจาตกลงหรือการเปลี่ยนแปลงเงื่อนไขของสินทรัพย์ทางการเงินหรือสินทรัพย์ทางการเงินเดิม</w:t>
      </w:r>
      <w:r w:rsidR="007E4DB4">
        <w:rPr>
          <w:rFonts w:asciiTheme="majorBidi" w:hAnsiTheme="majorBidi" w:cstheme="majorBidi"/>
          <w:sz w:val="30"/>
          <w:szCs w:val="30"/>
        </w:rPr>
        <w:br/>
      </w:r>
      <w:r w:rsidRPr="00502DB6">
        <w:rPr>
          <w:rFonts w:asciiTheme="majorBidi" w:hAnsiTheme="majorBidi" w:cstheme="majorBidi"/>
          <w:sz w:val="30"/>
          <w:szCs w:val="30"/>
          <w:cs/>
        </w:rPr>
        <w:t>ถูกแทนที่ด้วยสินทรัพย์ทางการเงินใหม่เนื่องจากปัญหาทางการเงินของผู้กู้</w:t>
      </w:r>
      <w:r w:rsidRPr="00502DB6">
        <w:rPr>
          <w:rFonts w:asciiTheme="majorBidi" w:hAnsiTheme="majorBidi" w:cstheme="majorBidi"/>
          <w:sz w:val="30"/>
          <w:szCs w:val="30"/>
        </w:rPr>
        <w:t xml:space="preserve"> </w:t>
      </w:r>
      <w:r w:rsidRPr="00502DB6">
        <w:rPr>
          <w:rFonts w:asciiTheme="majorBidi" w:hAnsiTheme="majorBidi" w:cstheme="majorBidi"/>
          <w:sz w:val="30"/>
          <w:szCs w:val="30"/>
          <w:cs/>
        </w:rPr>
        <w:t>สินทรัพย์ทางการเงิน</w:t>
      </w:r>
      <w:r w:rsidR="00F55EA4">
        <w:rPr>
          <w:rFonts w:asciiTheme="majorBidi" w:hAnsiTheme="majorBidi" w:cstheme="majorBidi" w:hint="cs"/>
          <w:sz w:val="30"/>
          <w:szCs w:val="30"/>
          <w:cs/>
        </w:rPr>
        <w:t>จะถูกพิจารณาถึงการตัดรายการ</w:t>
      </w:r>
      <w:r w:rsidRPr="00502DB6">
        <w:rPr>
          <w:rFonts w:asciiTheme="majorBidi" w:hAnsiTheme="majorBidi" w:cstheme="majorBidi"/>
          <w:sz w:val="30"/>
          <w:szCs w:val="30"/>
          <w:cs/>
        </w:rPr>
        <w:t>และผลขาดทุนด้านเครดิตที่คาดว่าจะเกิดขึ้น</w:t>
      </w:r>
      <w:r w:rsidR="00F55EA4">
        <w:rPr>
          <w:rFonts w:asciiTheme="majorBidi" w:hAnsiTheme="majorBidi" w:cstheme="majorBidi" w:hint="cs"/>
          <w:sz w:val="30"/>
          <w:szCs w:val="30"/>
          <w:cs/>
        </w:rPr>
        <w:t>จะถูก</w:t>
      </w:r>
      <w:r w:rsidRPr="00502DB6">
        <w:rPr>
          <w:rFonts w:asciiTheme="majorBidi" w:hAnsiTheme="majorBidi" w:cstheme="majorBidi"/>
          <w:sz w:val="30"/>
          <w:szCs w:val="30"/>
          <w:cs/>
        </w:rPr>
        <w:t>วัดมูลค่าดังนี้</w:t>
      </w:r>
    </w:p>
    <w:p w14:paraId="7E6C4642" w14:textId="77777777" w:rsidR="00AD4857" w:rsidRPr="00F55EA4" w:rsidRDefault="00AD4857" w:rsidP="00AD4857">
      <w:pPr>
        <w:autoSpaceDE w:val="0"/>
        <w:autoSpaceDN w:val="0"/>
        <w:adjustRightInd w:val="0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AD052A2" w14:textId="43FB2737" w:rsidR="00AD4857" w:rsidRPr="00502DB6" w:rsidRDefault="00AD4857" w:rsidP="006C6AB9">
      <w:pPr>
        <w:pStyle w:val="ListParagraph"/>
        <w:numPr>
          <w:ilvl w:val="1"/>
          <w:numId w:val="46"/>
        </w:numPr>
        <w:suppressAutoHyphens w:val="0"/>
        <w:ind w:left="1980" w:hanging="369"/>
        <w:jc w:val="thaiDistribute"/>
        <w:rPr>
          <w:rFonts w:asciiTheme="majorBidi" w:hAnsiTheme="majorBidi" w:cstheme="majorBidi"/>
          <w:sz w:val="30"/>
          <w:szCs w:val="30"/>
        </w:rPr>
      </w:pPr>
      <w:r w:rsidRPr="00502DB6">
        <w:rPr>
          <w:rFonts w:asciiTheme="majorBidi" w:hAnsiTheme="majorBidi" w:cstheme="majorBidi"/>
          <w:sz w:val="30"/>
          <w:szCs w:val="30"/>
          <w:cs/>
        </w:rPr>
        <w:t>ถ้าการปรับโครงสร้างไม่ส่งผลทำให้ต้องตัดรายการสินทรัพย์ทางการเงินเดิม กระแสเงินสดที่คาดว่าจะได้รับจากสินทรัพย์ทางการเงินที่มีการเปลี่ยนแปลงเงื่อนไขจะรวมในการคำนวณจำนวน</w:t>
      </w:r>
      <w:r w:rsidR="006C6AB9">
        <w:rPr>
          <w:rFonts w:asciiTheme="majorBidi" w:hAnsiTheme="majorBidi" w:cstheme="majorBidi"/>
          <w:sz w:val="30"/>
          <w:szCs w:val="30"/>
          <w:cs/>
        </w:rPr>
        <w:br/>
      </w:r>
      <w:r w:rsidRPr="00502DB6">
        <w:rPr>
          <w:rFonts w:asciiTheme="majorBidi" w:hAnsiTheme="majorBidi" w:cstheme="majorBidi"/>
          <w:sz w:val="30"/>
          <w:szCs w:val="30"/>
          <w:cs/>
        </w:rPr>
        <w:t>เงินสดที่คาดว่าจะไม่ได้รับจากสินทรัพย์เดิม</w:t>
      </w:r>
      <w:r w:rsidR="003A065B">
        <w:rPr>
          <w:rFonts w:asciiTheme="majorBidi" w:hAnsiTheme="majorBidi" w:cstheme="majorBidi" w:hint="cs"/>
          <w:sz w:val="30"/>
          <w:szCs w:val="30"/>
          <w:cs/>
        </w:rPr>
        <w:t xml:space="preserve"> มูลค่าตามบัญชี</w:t>
      </w:r>
      <w:r w:rsidR="00B1774B">
        <w:rPr>
          <w:rFonts w:asciiTheme="majorBidi" w:hAnsiTheme="majorBidi" w:cstheme="majorBidi" w:hint="cs"/>
          <w:sz w:val="30"/>
          <w:szCs w:val="30"/>
          <w:cs/>
        </w:rPr>
        <w:t>ขั้นต้นของสินทรัพย์ทางการเงินจะถูกคำนวณใหม่โดยจะใช้อัตราดอกเบี้ยที่แท้จริงเดิมของสินทรัพย์ทางการเงิน</w:t>
      </w:r>
    </w:p>
    <w:p w14:paraId="44FEBFAF" w14:textId="7A022A4F" w:rsidR="00AD4857" w:rsidRPr="00502DB6" w:rsidRDefault="00AD4857" w:rsidP="006C6AB9">
      <w:pPr>
        <w:pStyle w:val="ListParagraph"/>
        <w:numPr>
          <w:ilvl w:val="1"/>
          <w:numId w:val="46"/>
        </w:numPr>
        <w:suppressAutoHyphens w:val="0"/>
        <w:ind w:left="1980" w:hanging="369"/>
        <w:jc w:val="thaiDistribute"/>
        <w:rPr>
          <w:rFonts w:asciiTheme="majorBidi" w:hAnsiTheme="majorBidi" w:cstheme="majorBidi"/>
          <w:sz w:val="30"/>
          <w:szCs w:val="30"/>
        </w:rPr>
      </w:pPr>
      <w:r w:rsidRPr="00502DB6">
        <w:rPr>
          <w:rFonts w:asciiTheme="majorBidi" w:hAnsiTheme="majorBidi" w:cstheme="majorBidi"/>
          <w:sz w:val="30"/>
          <w:szCs w:val="30"/>
          <w:cs/>
        </w:rPr>
        <w:t>ถ้าการปรับโครงสร้างส่งผลทำให้ต้องตัดรายการสินทรัพย์ทางการเงินเดิม มูลค่ายุติธรรมของสินทรัพย์ใหม่จะถือเป็นกระแสเงินสดล่าสุดจากสินทรัพย์ทางการเงินเดิม ณ วันที่ตัดรายการ</w:t>
      </w:r>
    </w:p>
    <w:p w14:paraId="7C0C6434" w14:textId="401E029C" w:rsidR="00B1774B" w:rsidRDefault="00B1774B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6D119C" w14:textId="77777777" w:rsidR="00AD4857" w:rsidRPr="00502DB6" w:rsidRDefault="00AD4857" w:rsidP="001B646B">
      <w:pPr>
        <w:autoSpaceDE w:val="0"/>
        <w:autoSpaceDN w:val="0"/>
        <w:adjustRightInd w:val="0"/>
        <w:ind w:left="12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2D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การด้อยค่าด้านเครดิตของสินทรัพย์ทางการเงิน (ขั้นที่ 3)</w:t>
      </w:r>
    </w:p>
    <w:p w14:paraId="2D4944BF" w14:textId="77777777" w:rsidR="00AD4857" w:rsidRPr="00F55EA4" w:rsidRDefault="00AD4857" w:rsidP="00AD4857">
      <w:pPr>
        <w:pStyle w:val="ListParagraph"/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DF1A45" w14:textId="71D566AB" w:rsidR="00AD4857" w:rsidRPr="00F55EA4" w:rsidRDefault="00AD4857" w:rsidP="001B646B">
      <w:pPr>
        <w:autoSpaceDE w:val="0"/>
        <w:autoSpaceDN w:val="0"/>
        <w:adjustRightInd w:val="0"/>
        <w:ind w:left="1240"/>
        <w:jc w:val="thaiDistribute"/>
        <w:rPr>
          <w:rFonts w:asciiTheme="majorBidi" w:hAnsiTheme="majorBidi" w:cstheme="majorBidi"/>
          <w:sz w:val="30"/>
          <w:szCs w:val="30"/>
        </w:rPr>
      </w:pPr>
      <w:r w:rsidRPr="00502DB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สินทรัพย์ทางการเงินถูก</w:t>
      </w:r>
      <w:r w:rsidR="009C1DFC">
        <w:rPr>
          <w:rFonts w:asciiTheme="majorBidi" w:hAnsiTheme="majorBidi" w:cstheme="majorBidi" w:hint="cs"/>
          <w:sz w:val="30"/>
          <w:szCs w:val="30"/>
          <w:cs/>
        </w:rPr>
        <w:t>พิจารณา</w:t>
      </w:r>
      <w:r w:rsidR="009C1DFC" w:rsidRPr="00502DB6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</w:t>
      </w:r>
      <w:r w:rsidR="00880476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502DB6">
        <w:rPr>
          <w:rFonts w:asciiTheme="majorBidi" w:hAnsiTheme="majorBidi" w:cstheme="majorBidi"/>
          <w:sz w:val="30"/>
          <w:szCs w:val="30"/>
          <w:cs/>
        </w:rPr>
        <w:t>ทุกวันสิ้นรอบ</w:t>
      </w:r>
      <w:r w:rsidR="00161E9C">
        <w:rPr>
          <w:rFonts w:asciiTheme="majorBidi" w:hAnsiTheme="majorBidi" w:cstheme="majorBidi" w:hint="cs"/>
          <w:sz w:val="30"/>
          <w:szCs w:val="30"/>
          <w:cs/>
        </w:rPr>
        <w:t>ระยะเวลา</w:t>
      </w:r>
      <w:r w:rsidRPr="00502DB6">
        <w:rPr>
          <w:rFonts w:asciiTheme="majorBidi" w:hAnsiTheme="majorBidi" w:cstheme="majorBidi"/>
          <w:sz w:val="30"/>
          <w:szCs w:val="30"/>
          <w:cs/>
        </w:rPr>
        <w:t>รายงาน และจะทำ</w:t>
      </w:r>
      <w:r w:rsidR="00322B5F">
        <w:rPr>
          <w:rFonts w:asciiTheme="majorBidi" w:hAnsiTheme="majorBidi" w:cstheme="majorBidi" w:hint="cs"/>
          <w:sz w:val="30"/>
          <w:szCs w:val="30"/>
          <w:cs/>
        </w:rPr>
        <w:t>บ่อยขึ้น</w:t>
      </w:r>
      <w:r w:rsidRPr="00502DB6">
        <w:rPr>
          <w:rFonts w:asciiTheme="majorBidi" w:hAnsiTheme="majorBidi" w:cstheme="majorBidi"/>
          <w:sz w:val="30"/>
          <w:szCs w:val="30"/>
          <w:cs/>
        </w:rPr>
        <w:t>เมื่อเกิดเหตุการณ์</w:t>
      </w:r>
      <w:r w:rsidR="00B54F54">
        <w:rPr>
          <w:rFonts w:asciiTheme="majorBidi" w:hAnsiTheme="majorBidi" w:cstheme="majorBidi" w:hint="cs"/>
          <w:sz w:val="30"/>
          <w:szCs w:val="30"/>
          <w:cs/>
        </w:rPr>
        <w:t>ในอนาคตที่ต้องทำการประเมิ</w:t>
      </w:r>
      <w:r w:rsidR="000F761C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 โดยหลักฐานที่แสดงว่าสินทรัพย์ทางการเงินมี</w:t>
      </w:r>
      <w:r w:rsidR="00654931">
        <w:rPr>
          <w:rFonts w:asciiTheme="majorBidi" w:hAnsiTheme="majorBidi" w:cstheme="majorBidi"/>
          <w:sz w:val="30"/>
          <w:szCs w:val="30"/>
        </w:rPr>
        <w:br/>
      </w:r>
      <w:r w:rsidRPr="00502DB6">
        <w:rPr>
          <w:rFonts w:asciiTheme="majorBidi" w:hAnsiTheme="majorBidi" w:cstheme="majorBidi"/>
          <w:sz w:val="30"/>
          <w:szCs w:val="30"/>
          <w:cs/>
        </w:rPr>
        <w:t>การด้อยค่าด้</w:t>
      </w:r>
      <w:r w:rsidRPr="00F55EA4">
        <w:rPr>
          <w:rFonts w:asciiTheme="majorBidi" w:hAnsiTheme="majorBidi" w:cstheme="majorBidi"/>
          <w:sz w:val="30"/>
          <w:szCs w:val="30"/>
          <w:cs/>
        </w:rPr>
        <w:t>านเครดิตรวมถึงการค้างชำระเกินกว่า 90 วันในภาระสินเชื่อที่มีสาระสำคัญ ข้อบ่งชี้ว่าผู้กู้กำลังประสบปัญหาทางการเงินอย่างมีนัยสำคัญ การ</w:t>
      </w:r>
      <w:r w:rsidR="008D5294" w:rsidRPr="00F55EA4">
        <w:rPr>
          <w:rFonts w:asciiTheme="majorBidi" w:hAnsiTheme="majorBidi" w:cstheme="majorBidi" w:hint="cs"/>
          <w:sz w:val="30"/>
          <w:szCs w:val="30"/>
          <w:cs/>
        </w:rPr>
        <w:t>ผิด</w:t>
      </w:r>
      <w:r w:rsidRPr="00F55EA4">
        <w:rPr>
          <w:rFonts w:asciiTheme="majorBidi" w:hAnsiTheme="majorBidi" w:cstheme="majorBidi"/>
          <w:sz w:val="30"/>
          <w:szCs w:val="30"/>
          <w:cs/>
        </w:rPr>
        <w:t>สัญญา การล้มละลาย หรือการปรับโครงสร้างหนี้</w:t>
      </w:r>
      <w:r w:rsidR="00D863FF" w:rsidRPr="00F55EA4">
        <w:rPr>
          <w:rFonts w:asciiTheme="majorBidi" w:hAnsiTheme="majorBidi" w:cstheme="majorBidi"/>
          <w:sz w:val="30"/>
          <w:szCs w:val="30"/>
        </w:rPr>
        <w:br/>
      </w:r>
      <w:r w:rsidRPr="00F55EA4">
        <w:rPr>
          <w:rFonts w:asciiTheme="majorBidi" w:hAnsiTheme="majorBidi" w:cstheme="majorBidi"/>
          <w:sz w:val="30"/>
          <w:szCs w:val="30"/>
          <w:cs/>
        </w:rPr>
        <w:t>ด้อยคุณภาพ</w:t>
      </w:r>
      <w:r w:rsidRPr="00F55EA4">
        <w:rPr>
          <w:rFonts w:asciiTheme="majorBidi" w:hAnsiTheme="majorBidi" w:cstheme="majorBidi"/>
          <w:sz w:val="30"/>
          <w:szCs w:val="30"/>
        </w:rPr>
        <w:t xml:space="preserve"> </w:t>
      </w:r>
    </w:p>
    <w:p w14:paraId="33DB0E92" w14:textId="77777777" w:rsidR="00B1774B" w:rsidRDefault="00B1774B" w:rsidP="00860B66">
      <w:pPr>
        <w:autoSpaceDE w:val="0"/>
        <w:autoSpaceDN w:val="0"/>
        <w:adjustRightInd w:val="0"/>
        <w:ind w:left="12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0FFB07" w14:textId="3B93E593" w:rsidR="00F55EA4" w:rsidRPr="00F55EA4" w:rsidRDefault="00AD4857" w:rsidP="00860B66">
      <w:pPr>
        <w:autoSpaceDE w:val="0"/>
        <w:autoSpaceDN w:val="0"/>
        <w:adjustRightInd w:val="0"/>
        <w:ind w:left="1240"/>
        <w:jc w:val="thaiDistribute"/>
        <w:rPr>
          <w:rFonts w:asciiTheme="majorBidi" w:hAnsiTheme="majorBidi" w:cstheme="majorBidi"/>
          <w:sz w:val="30"/>
          <w:szCs w:val="30"/>
        </w:rPr>
      </w:pPr>
      <w:r w:rsidRPr="00F55EA4">
        <w:rPr>
          <w:rFonts w:asciiTheme="majorBidi" w:hAnsiTheme="majorBidi" w:cstheme="majorBidi"/>
          <w:sz w:val="30"/>
          <w:szCs w:val="30"/>
          <w:cs/>
        </w:rPr>
        <w:t>สินทรัพย์ที่อยู่ในขั้นที่ 3 จะโอน</w:t>
      </w:r>
      <w:r w:rsidR="004F236F" w:rsidRPr="00F55EA4">
        <w:rPr>
          <w:rFonts w:asciiTheme="majorBidi" w:hAnsiTheme="majorBidi" w:cstheme="majorBidi" w:hint="cs"/>
          <w:sz w:val="30"/>
          <w:szCs w:val="30"/>
          <w:cs/>
        </w:rPr>
        <w:t>กลับ</w:t>
      </w:r>
      <w:r w:rsidRPr="00F55EA4">
        <w:rPr>
          <w:rFonts w:asciiTheme="majorBidi" w:hAnsiTheme="majorBidi" w:cstheme="majorBidi"/>
          <w:sz w:val="30"/>
          <w:szCs w:val="30"/>
          <w:cs/>
        </w:rPr>
        <w:t>ไปขั้นที่ 2 ก็ต่อเมื่อ</w:t>
      </w:r>
      <w:r w:rsidR="00AF78CB" w:rsidRPr="00F55E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F78CB" w:rsidRPr="00F55EA4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F55EA4">
        <w:rPr>
          <w:rFonts w:asciiTheme="majorBidi" w:hAnsiTheme="majorBidi" w:cstheme="majorBidi"/>
          <w:sz w:val="30"/>
          <w:szCs w:val="30"/>
          <w:cs/>
        </w:rPr>
        <w:t>ไม่</w:t>
      </w:r>
      <w:r w:rsidR="006600F5" w:rsidRPr="00F55EA4">
        <w:rPr>
          <w:rFonts w:asciiTheme="majorBidi" w:hAnsiTheme="majorBidi" w:cstheme="majorBidi" w:hint="cs"/>
          <w:sz w:val="30"/>
          <w:szCs w:val="30"/>
          <w:cs/>
        </w:rPr>
        <w:t>พบการ</w:t>
      </w:r>
      <w:r w:rsidRPr="00F55EA4">
        <w:rPr>
          <w:rFonts w:asciiTheme="majorBidi" w:hAnsiTheme="majorBidi" w:cstheme="majorBidi"/>
          <w:sz w:val="30"/>
          <w:szCs w:val="30"/>
          <w:cs/>
        </w:rPr>
        <w:t>ด้อยค่าด้านเครดิต สินทรัพย์จะโอน</w:t>
      </w:r>
      <w:r w:rsidR="00FD39CC" w:rsidRPr="00F55EA4">
        <w:rPr>
          <w:rFonts w:asciiTheme="majorBidi" w:hAnsiTheme="majorBidi" w:cstheme="majorBidi" w:hint="cs"/>
          <w:sz w:val="30"/>
          <w:szCs w:val="30"/>
          <w:cs/>
        </w:rPr>
        <w:t>กลับ</w:t>
      </w:r>
      <w:r w:rsidRPr="00F55EA4">
        <w:rPr>
          <w:rFonts w:asciiTheme="majorBidi" w:hAnsiTheme="majorBidi" w:cstheme="majorBidi"/>
          <w:sz w:val="30"/>
          <w:szCs w:val="30"/>
          <w:cs/>
        </w:rPr>
        <w:t>ไปขั้นที่ 1 เมื่อความเสี่ยงด้านเครดิตไม่ถูกพิจารณาว่ามีการเพิ่มขึ้นอย่างมีนัยสำคัญนับจากวันที่รับรู้รายการเมื่อเริ่มแรก</w:t>
      </w:r>
    </w:p>
    <w:p w14:paraId="368886DB" w14:textId="77777777" w:rsidR="00F55EA4" w:rsidRPr="00F55EA4" w:rsidRDefault="00F55EA4" w:rsidP="00860B66">
      <w:pPr>
        <w:autoSpaceDE w:val="0"/>
        <w:autoSpaceDN w:val="0"/>
        <w:adjustRightInd w:val="0"/>
        <w:ind w:left="12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8CC6D1" w14:textId="21F368F9" w:rsidR="00AD4857" w:rsidRPr="00F55EA4" w:rsidRDefault="00AD4857" w:rsidP="00056FF3">
      <w:pPr>
        <w:autoSpaceDE w:val="0"/>
        <w:autoSpaceDN w:val="0"/>
        <w:adjustRightInd w:val="0"/>
        <w:ind w:left="12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5E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</w:t>
      </w:r>
      <w:r w:rsidR="00FE5E90" w:rsidRPr="00F55EA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ทางการเงิน</w:t>
      </w:r>
      <w:r w:rsidRPr="00F55E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ที่มีการด้อยค่าด้านเครดิตเมื่อซื้อหรือเมื่อกำเนิด (</w:t>
      </w:r>
      <w:r w:rsidRPr="00F55EA4">
        <w:rPr>
          <w:rFonts w:asciiTheme="majorBidi" w:hAnsiTheme="majorBidi" w:cstheme="majorBidi"/>
          <w:b/>
          <w:bCs/>
          <w:i/>
          <w:iCs/>
          <w:sz w:val="30"/>
          <w:szCs w:val="30"/>
        </w:rPr>
        <w:t>POCI</w:t>
      </w:r>
      <w:r w:rsidRPr="00F55E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</w:p>
    <w:p w14:paraId="1D8FCFB7" w14:textId="77777777" w:rsidR="009759BD" w:rsidRPr="00F55EA4" w:rsidRDefault="009759BD" w:rsidP="00056FF3">
      <w:pPr>
        <w:autoSpaceDE w:val="0"/>
        <w:autoSpaceDN w:val="0"/>
        <w:adjustRightInd w:val="0"/>
        <w:ind w:left="12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DEC3850" w14:textId="6E7FF6F0" w:rsidR="00AD4857" w:rsidRPr="00F55EA4" w:rsidRDefault="00AD4857" w:rsidP="00056FF3">
      <w:pPr>
        <w:autoSpaceDE w:val="0"/>
        <w:autoSpaceDN w:val="0"/>
        <w:adjustRightInd w:val="0"/>
        <w:ind w:left="1240"/>
        <w:jc w:val="thaiDistribute"/>
        <w:rPr>
          <w:rFonts w:asciiTheme="majorBidi" w:hAnsiTheme="majorBidi" w:cstheme="majorBidi"/>
          <w:sz w:val="30"/>
          <w:szCs w:val="30"/>
        </w:rPr>
      </w:pPr>
      <w:r w:rsidRPr="00F55EA4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F55EA4">
        <w:rPr>
          <w:rFonts w:asciiTheme="majorBidi" w:hAnsiTheme="majorBidi" w:cstheme="majorBidi"/>
          <w:sz w:val="30"/>
          <w:szCs w:val="30"/>
        </w:rPr>
        <w:t xml:space="preserve"> POCI </w:t>
      </w:r>
      <w:r w:rsidRPr="00F55EA4">
        <w:rPr>
          <w:rFonts w:asciiTheme="majorBidi" w:hAnsiTheme="majorBidi" w:cstheme="majorBidi"/>
          <w:sz w:val="30"/>
          <w:szCs w:val="30"/>
          <w:cs/>
        </w:rPr>
        <w:t>เป็นสินทรัพย์ทางการเงินที่เกิดการด้อยค่าด้านเครดิต</w:t>
      </w:r>
      <w:r w:rsidRPr="00F55EA4">
        <w:rPr>
          <w:rFonts w:asciiTheme="majorBidi" w:hAnsiTheme="majorBidi" w:cstheme="majorBidi"/>
          <w:sz w:val="30"/>
          <w:szCs w:val="30"/>
        </w:rPr>
        <w:t xml:space="preserve"> </w:t>
      </w:r>
      <w:r w:rsidRPr="00F55EA4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="008371BF" w:rsidRPr="00F55EA4">
        <w:rPr>
          <w:rFonts w:asciiTheme="majorBidi" w:hAnsiTheme="majorBidi" w:cstheme="majorBidi"/>
          <w:sz w:val="30"/>
          <w:szCs w:val="30"/>
        </w:rPr>
        <w:br/>
      </w:r>
      <w:r w:rsidRPr="00F55EA4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</w:t>
      </w:r>
      <w:r w:rsidRPr="00F55EA4">
        <w:rPr>
          <w:rFonts w:asciiTheme="majorBidi" w:hAnsiTheme="majorBidi" w:cstheme="majorBidi"/>
          <w:sz w:val="30"/>
          <w:szCs w:val="30"/>
        </w:rPr>
        <w:t xml:space="preserve"> POCI </w:t>
      </w:r>
      <w:r w:rsidRPr="00F55EA4">
        <w:rPr>
          <w:rFonts w:asciiTheme="majorBidi" w:hAnsiTheme="majorBidi" w:cstheme="majorBidi"/>
          <w:sz w:val="30"/>
          <w:szCs w:val="30"/>
          <w:cs/>
        </w:rPr>
        <w:t>จะถูกพิจารณาผลขาดทุนด้านเครดิตที่คาดว่าจะเกิดขึ้นตลอดอายุนับจากวันที่รับรู้รายการเมื่อเริ่มแรก สินทรัพย์</w:t>
      </w:r>
      <w:r w:rsidRPr="00F55EA4">
        <w:rPr>
          <w:rFonts w:asciiTheme="majorBidi" w:hAnsiTheme="majorBidi" w:cstheme="majorBidi"/>
          <w:sz w:val="30"/>
          <w:szCs w:val="30"/>
        </w:rPr>
        <w:t xml:space="preserve"> POCI </w:t>
      </w:r>
      <w:r w:rsidRPr="00F55EA4">
        <w:rPr>
          <w:rFonts w:asciiTheme="majorBidi" w:hAnsiTheme="majorBidi" w:cstheme="majorBidi"/>
          <w:sz w:val="30"/>
          <w:szCs w:val="30"/>
          <w:cs/>
        </w:rPr>
        <w:t>จะรับรู้เริ่ม</w:t>
      </w:r>
      <w:r w:rsidR="00F55EA4" w:rsidRPr="00F55EA4">
        <w:rPr>
          <w:rFonts w:asciiTheme="majorBidi" w:hAnsiTheme="majorBidi" w:cstheme="majorBidi" w:hint="cs"/>
          <w:sz w:val="30"/>
          <w:szCs w:val="30"/>
          <w:cs/>
        </w:rPr>
        <w:t>แรก</w:t>
      </w:r>
      <w:r w:rsidR="00A53596" w:rsidRPr="00F55EA4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F55EA4">
        <w:rPr>
          <w:rFonts w:asciiTheme="majorBidi" w:hAnsiTheme="majorBidi" w:cstheme="majorBidi"/>
          <w:sz w:val="30"/>
          <w:szCs w:val="30"/>
          <w:cs/>
        </w:rPr>
        <w:t>จำนวนสุทธิจากการด้อยค่า และวัดมูลค่า</w:t>
      </w:r>
      <w:r w:rsidR="00256CE1" w:rsidRPr="00F55EA4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F55EA4">
        <w:rPr>
          <w:rFonts w:asciiTheme="majorBidi" w:hAnsiTheme="majorBidi" w:cstheme="majorBidi"/>
          <w:sz w:val="30"/>
          <w:szCs w:val="30"/>
          <w:cs/>
        </w:rPr>
        <w:t>ราคาทุนตัดจำหน่ายโดยใช้อัตราดอกเบี้ยที่แท้จริงปรับด้วยความเสี่ยงด้านเครดิต</w:t>
      </w:r>
      <w:r w:rsidRPr="00F55EA4">
        <w:rPr>
          <w:rFonts w:asciiTheme="majorBidi" w:hAnsiTheme="majorBidi" w:cstheme="majorBidi"/>
          <w:sz w:val="30"/>
          <w:szCs w:val="30"/>
        </w:rPr>
        <w:t xml:space="preserve"> </w:t>
      </w:r>
      <w:r w:rsidRPr="00F55EA4">
        <w:rPr>
          <w:rFonts w:asciiTheme="majorBidi" w:hAnsiTheme="majorBidi" w:cstheme="majorBidi"/>
          <w:sz w:val="30"/>
          <w:szCs w:val="30"/>
          <w:cs/>
        </w:rPr>
        <w:t>การเปลี่ยนแปลงการประมาณ</w:t>
      </w:r>
      <w:r w:rsidR="00FB5A48" w:rsidRPr="00F55EA4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F55EA4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ผลขาดทุนด้านเครดิตที่คาดว่าจะเกิดขึ้นตลอดอายุในภายหลังจะถูกรับรู้ในกำไรหรือขาดทุน</w:t>
      </w:r>
      <w:r w:rsidRPr="00F55EA4">
        <w:rPr>
          <w:rFonts w:asciiTheme="majorBidi" w:hAnsiTheme="majorBidi" w:cstheme="majorBidi"/>
          <w:sz w:val="30"/>
          <w:szCs w:val="30"/>
        </w:rPr>
        <w:t xml:space="preserve"> </w:t>
      </w:r>
      <w:r w:rsidRPr="00F55EA4">
        <w:rPr>
          <w:rFonts w:asciiTheme="majorBidi" w:hAnsiTheme="majorBidi" w:cstheme="majorBidi"/>
          <w:sz w:val="30"/>
          <w:szCs w:val="30"/>
          <w:cs/>
        </w:rPr>
        <w:t>รับรู้การเปลี่ยนแปลงในทางที่ดีขึ้นเป็นผลกำไรจากการด้อยค่า แม้ว่าผลขาดทุนด้านเครดิตที่คาดว่าจะเกิดขึ้นตลอดอายุดังกล่าว ณ วันที่รายงานเป็นจำนวนเงินน้อยกว่าประมาณการผลขาดทุนด้านเครดิตที่คาดว่าจะเกิดขึ้น ณ การรับรู้รายการเมื่อเริ่มแรก</w:t>
      </w:r>
    </w:p>
    <w:p w14:paraId="27AAA473" w14:textId="77777777" w:rsidR="004B6AAF" w:rsidRPr="00F55EA4" w:rsidRDefault="004B6AAF" w:rsidP="00056FF3">
      <w:pPr>
        <w:autoSpaceDE w:val="0"/>
        <w:autoSpaceDN w:val="0"/>
        <w:adjustRightInd w:val="0"/>
        <w:ind w:left="12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83A49" w14:textId="7714F5E0" w:rsidR="007F3A8B" w:rsidRPr="00F55EA4" w:rsidRDefault="007F3A8B" w:rsidP="00DD295D">
      <w:pPr>
        <w:pStyle w:val="ListParagraph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55EA4">
        <w:rPr>
          <w:rFonts w:asciiTheme="majorBidi" w:hAnsiTheme="majorBidi" w:cstheme="majorBidi"/>
          <w:sz w:val="30"/>
          <w:szCs w:val="30"/>
          <w:cs/>
        </w:rPr>
        <w:t>การจัดประเภทรายการหนี้สินทางการเงิน</w:t>
      </w:r>
    </w:p>
    <w:p w14:paraId="31738715" w14:textId="77777777" w:rsidR="00490ED7" w:rsidRPr="00F55EA4" w:rsidRDefault="00490ED7" w:rsidP="00490ED7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DE635" w14:textId="023CE78C" w:rsidR="007B7C60" w:rsidRPr="00F55EA4" w:rsidRDefault="00882E28" w:rsidP="007B7C60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55EA4">
        <w:rPr>
          <w:rFonts w:asciiTheme="majorBidi" w:hAnsiTheme="majorBidi" w:cstheme="majorBidi"/>
          <w:sz w:val="30"/>
          <w:szCs w:val="30"/>
        </w:rPr>
        <w:t>TFRS</w:t>
      </w:r>
      <w:r w:rsidR="007B7C60" w:rsidRPr="00F55E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7C60" w:rsidRPr="00F55EA4">
        <w:rPr>
          <w:rFonts w:asciiTheme="majorBidi" w:hAnsiTheme="majorBidi" w:cstheme="majorBidi"/>
          <w:sz w:val="30"/>
          <w:szCs w:val="30"/>
        </w:rPr>
        <w:t xml:space="preserve">9 </w:t>
      </w:r>
      <w:r w:rsidR="007B7C60" w:rsidRPr="00F55EA4">
        <w:rPr>
          <w:rFonts w:asciiTheme="majorBidi" w:hAnsiTheme="majorBidi" w:cstheme="majorBidi"/>
          <w:sz w:val="30"/>
          <w:szCs w:val="30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="007B7C60" w:rsidRPr="00F55EA4">
        <w:rPr>
          <w:rFonts w:asciiTheme="majorBidi" w:hAnsiTheme="majorBidi" w:cstheme="majorBidi"/>
          <w:sz w:val="30"/>
          <w:szCs w:val="30"/>
        </w:rPr>
        <w:t>2</w:t>
      </w:r>
      <w:r w:rsidR="007B7C60" w:rsidRPr="00F55EA4">
        <w:rPr>
          <w:rFonts w:asciiTheme="majorBidi" w:hAnsiTheme="majorBidi" w:cstheme="majorBidi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48282FA8" w14:textId="77777777" w:rsidR="00B074F5" w:rsidRPr="00F55EA4" w:rsidRDefault="00B074F5" w:rsidP="00B074F5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9130BD" w14:textId="77777777" w:rsidR="00B1774B" w:rsidRDefault="00B1774B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69EBE5C" w14:textId="565F06B5" w:rsidR="007B7C60" w:rsidRPr="00F55EA4" w:rsidRDefault="00273716" w:rsidP="007B7C60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55EA4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ตาม </w:t>
      </w:r>
      <w:r w:rsidR="00BD1E50" w:rsidRPr="00F55EA4">
        <w:rPr>
          <w:rFonts w:asciiTheme="majorBidi" w:hAnsiTheme="majorBidi" w:cstheme="majorBidi"/>
          <w:sz w:val="30"/>
          <w:szCs w:val="30"/>
        </w:rPr>
        <w:t>TFRS</w:t>
      </w:r>
      <w:r w:rsidR="007B7C60" w:rsidRPr="00F55E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7C60" w:rsidRPr="00F55EA4">
        <w:rPr>
          <w:rFonts w:asciiTheme="majorBidi" w:hAnsiTheme="majorBidi" w:cstheme="majorBidi"/>
          <w:sz w:val="30"/>
          <w:szCs w:val="30"/>
        </w:rPr>
        <w:t xml:space="preserve">9 </w:t>
      </w:r>
      <w:r w:rsidR="007B7C60" w:rsidRPr="00F55EA4">
        <w:rPr>
          <w:rFonts w:asciiTheme="majorBidi" w:hAnsiTheme="majorBidi" w:cstheme="majorBidi"/>
          <w:sz w:val="30"/>
          <w:szCs w:val="30"/>
          <w:cs/>
        </w:rPr>
        <w:t>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</w:t>
      </w:r>
    </w:p>
    <w:p w14:paraId="12F987D9" w14:textId="77777777" w:rsidR="007B7C60" w:rsidRPr="00F55EA4" w:rsidRDefault="007B7C60" w:rsidP="007B7C60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D3AB2" w14:textId="77777777" w:rsidR="007B7C60" w:rsidRPr="00F55EA4" w:rsidRDefault="007B7C60" w:rsidP="007B7C60">
      <w:pPr>
        <w:pStyle w:val="ListParagraph"/>
        <w:numPr>
          <w:ilvl w:val="0"/>
          <w:numId w:val="28"/>
        </w:numPr>
        <w:tabs>
          <w:tab w:val="left" w:pos="1440"/>
        </w:tabs>
        <w:suppressAutoHyphens w:val="0"/>
        <w:autoSpaceDE w:val="0"/>
        <w:autoSpaceDN w:val="0"/>
        <w:adjustRightInd w:val="0"/>
        <w:spacing w:after="16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F55EA4">
        <w:rPr>
          <w:rFonts w:asciiTheme="majorBidi" w:hAnsiTheme="majorBidi" w:cstheme="majorBidi"/>
          <w:sz w:val="30"/>
          <w:szCs w:val="30"/>
          <w:cs/>
        </w:rPr>
        <w:tab/>
        <w:t>จำนวนเงินของ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14:paraId="4AB61E97" w14:textId="7BA3B181" w:rsidR="00F55EA4" w:rsidRDefault="007B7C60" w:rsidP="004C325C">
      <w:pPr>
        <w:pStyle w:val="ListParagraph"/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16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B1774B">
        <w:rPr>
          <w:rFonts w:asciiTheme="majorBidi" w:hAnsiTheme="majorBidi" w:cstheme="majorBidi"/>
          <w:sz w:val="30"/>
          <w:szCs w:val="30"/>
          <w:cs/>
        </w:rPr>
        <w:t>จำนวนเงินของมูลค่ายุติธรรมที่เปลี่ยนแปลงส่วนที่เหลือจะแสดงในกำไรหรือขาดทุน</w:t>
      </w:r>
    </w:p>
    <w:p w14:paraId="51DD9B52" w14:textId="77777777" w:rsidR="00B1774B" w:rsidRPr="00B1774B" w:rsidRDefault="00B1774B" w:rsidP="00B1774B">
      <w:pPr>
        <w:pStyle w:val="ListParagraph"/>
        <w:suppressAutoHyphens w:val="0"/>
        <w:autoSpaceDE w:val="0"/>
        <w:autoSpaceDN w:val="0"/>
        <w:adjustRightInd w:val="0"/>
        <w:spacing w:after="16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E4F4591" w14:textId="06ED857E" w:rsidR="007F3A8B" w:rsidRPr="00F55EA4" w:rsidRDefault="007F3A8B" w:rsidP="007F3A8B">
      <w:pPr>
        <w:pStyle w:val="ListParagraph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55EA4">
        <w:rPr>
          <w:rFonts w:asciiTheme="majorBidi" w:hAnsiTheme="majorBidi" w:cstheme="majorBidi"/>
          <w:sz w:val="30"/>
          <w:szCs w:val="30"/>
          <w:cs/>
        </w:rPr>
        <w:t>การบัญชีป้องกันความเสี่ยง</w:t>
      </w:r>
      <w:r w:rsidRPr="00F55EA4">
        <w:rPr>
          <w:rFonts w:asciiTheme="majorBidi" w:hAnsiTheme="majorBidi" w:cstheme="majorBidi"/>
          <w:sz w:val="30"/>
          <w:szCs w:val="30"/>
        </w:rPr>
        <w:t xml:space="preserve"> </w:t>
      </w:r>
    </w:p>
    <w:p w14:paraId="422CD23F" w14:textId="77777777" w:rsidR="007F3A8B" w:rsidRPr="00F55EA4" w:rsidRDefault="007F3A8B" w:rsidP="0006443A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84AB13" w14:textId="617BC1CB" w:rsidR="00B074F5" w:rsidRPr="00F55EA4" w:rsidRDefault="00766D6D" w:rsidP="00B074F5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55EA4">
        <w:rPr>
          <w:rFonts w:asciiTheme="majorBidi" w:hAnsiTheme="majorBidi" w:cstheme="majorBidi"/>
          <w:sz w:val="30"/>
          <w:szCs w:val="30"/>
        </w:rPr>
        <w:t>TFRS</w:t>
      </w:r>
      <w:r w:rsidR="00B074F5" w:rsidRPr="00F55E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74F5" w:rsidRPr="00F55EA4">
        <w:rPr>
          <w:rFonts w:asciiTheme="majorBidi" w:hAnsiTheme="majorBidi" w:cstheme="majorBidi"/>
          <w:sz w:val="30"/>
          <w:szCs w:val="30"/>
        </w:rPr>
        <w:t xml:space="preserve">9 </w:t>
      </w:r>
      <w:r w:rsidR="00B074F5" w:rsidRPr="00F55EA4">
        <w:rPr>
          <w:rFonts w:asciiTheme="majorBidi" w:hAnsiTheme="majorBidi" w:cstheme="majorBidi"/>
          <w:sz w:val="30"/>
          <w:szCs w:val="30"/>
          <w:cs/>
        </w:rPr>
        <w:t xml:space="preserve">แนะนำแนวปฏิบัติเกี่ยวกับการบัญชีป้องกันความเสี่ยงในขณะที่มาตรฐานการรายงานทางการเงินในปัจจุบันไม่ได้กล่าวถึง โดยการบัญชีป้องกันความเสี่ยงมี </w:t>
      </w:r>
      <w:r w:rsidR="00B074F5" w:rsidRPr="00F55EA4">
        <w:rPr>
          <w:rFonts w:asciiTheme="majorBidi" w:hAnsiTheme="majorBidi" w:cstheme="majorBidi"/>
          <w:sz w:val="30"/>
          <w:szCs w:val="30"/>
        </w:rPr>
        <w:t>3</w:t>
      </w:r>
      <w:r w:rsidR="00B074F5" w:rsidRPr="00F55EA4">
        <w:rPr>
          <w:rFonts w:asciiTheme="majorBidi" w:hAnsiTheme="majorBidi" w:cstheme="majorBidi"/>
          <w:sz w:val="30"/>
          <w:szCs w:val="30"/>
          <w:cs/>
        </w:rPr>
        <w:t xml:space="preserve"> 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การป้องกันความเสี่ยงในกระแสเงินสดและการป้องกันความเสี่ยงของเงินลงทุนสุทธิในหน่วยงานต่างประเทศ </w:t>
      </w:r>
      <w:r w:rsidR="005D7569" w:rsidRPr="00F55EA4">
        <w:rPr>
          <w:rFonts w:asciiTheme="majorBidi" w:hAnsiTheme="majorBidi" w:cstheme="majorBidi" w:hint="cs"/>
          <w:sz w:val="30"/>
          <w:szCs w:val="30"/>
          <w:cs/>
        </w:rPr>
        <w:t xml:space="preserve">ตาม </w:t>
      </w:r>
      <w:r w:rsidR="006A49FC" w:rsidRPr="00F55EA4">
        <w:rPr>
          <w:rFonts w:asciiTheme="majorBidi" w:hAnsiTheme="majorBidi" w:cstheme="majorBidi"/>
          <w:sz w:val="30"/>
          <w:szCs w:val="30"/>
        </w:rPr>
        <w:t>TFRS</w:t>
      </w:r>
      <w:r w:rsidR="00B074F5" w:rsidRPr="00F55E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74F5" w:rsidRPr="00F55EA4">
        <w:rPr>
          <w:rFonts w:asciiTheme="majorBidi" w:hAnsiTheme="majorBidi" w:cstheme="majorBidi"/>
          <w:sz w:val="30"/>
          <w:szCs w:val="30"/>
        </w:rPr>
        <w:t xml:space="preserve">9 </w:t>
      </w:r>
      <w:r w:rsidR="00B074F5" w:rsidRPr="00F55EA4">
        <w:rPr>
          <w:rFonts w:asciiTheme="majorBidi" w:hAnsiTheme="majorBidi" w:cstheme="majorBidi"/>
          <w:sz w:val="30"/>
          <w:szCs w:val="30"/>
          <w:cs/>
        </w:rPr>
        <w:t xml:space="preserve">ธนาคารและบริษัทย่อย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ธนาคารและบริษัทย่อย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 </w:t>
      </w:r>
    </w:p>
    <w:p w14:paraId="4FA3FACD" w14:textId="2DACAE5F" w:rsidR="00A35C11" w:rsidRPr="00F55EA4" w:rsidRDefault="00A35C11">
      <w:pPr>
        <w:suppressAutoHyphens w:val="0"/>
        <w:rPr>
          <w:rFonts w:asciiTheme="majorBidi" w:hAnsiTheme="majorBidi" w:cstheme="majorBidi"/>
          <w:sz w:val="24"/>
          <w:szCs w:val="24"/>
        </w:rPr>
      </w:pPr>
    </w:p>
    <w:p w14:paraId="2578DD52" w14:textId="03F018B6" w:rsidR="00EB1B53" w:rsidRPr="0059739C" w:rsidRDefault="00B074F5" w:rsidP="0059739C">
      <w:pPr>
        <w:pStyle w:val="ListParagraph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02DB6">
        <w:rPr>
          <w:rFonts w:asciiTheme="majorBidi" w:hAnsiTheme="majorBidi" w:cstheme="majorBidi"/>
          <w:sz w:val="30"/>
          <w:szCs w:val="30"/>
          <w:cs/>
        </w:rPr>
        <w:t>ปัจจุบันธนาคารและบริษัทย่อยใช้อนุพันธ์</w:t>
      </w:r>
      <w:r w:rsidR="00770D1F">
        <w:rPr>
          <w:rFonts w:asciiTheme="majorBidi" w:hAnsiTheme="majorBidi" w:cstheme="majorBidi" w:hint="cs"/>
          <w:sz w:val="30"/>
          <w:szCs w:val="30"/>
          <w:cs/>
        </w:rPr>
        <w:t>ในการป้องกันความเสี่ยงจากอัตราแลกเปลี่ยน</w:t>
      </w:r>
      <w:r w:rsidR="00B177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774B">
        <w:rPr>
          <w:rFonts w:asciiTheme="majorBidi" w:hAnsiTheme="majorBidi" w:cstheme="majorBidi"/>
          <w:sz w:val="30"/>
          <w:szCs w:val="30"/>
        </w:rPr>
        <w:t>(Banking book)</w:t>
      </w:r>
      <w:r w:rsidR="00770D1F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="005F72F9">
        <w:rPr>
          <w:rFonts w:asciiTheme="majorBidi" w:hAnsiTheme="majorBidi" w:cstheme="majorBidi" w:hint="cs"/>
          <w:sz w:val="30"/>
          <w:szCs w:val="30"/>
          <w:cs/>
        </w:rPr>
        <w:t>ส่วนที่เป็นดอกเบี้ยบันทึกตามวิธีเกณฑ์คงค้าง ส่วนรายการอัตราแลกเปลี่ยนเงินตราต่างประเทศจะบันทึกบัญชีโดยแปลงค่าด้วยอัตราแลกเปลี่ยน ณ วันสิ้นรอบระยะเวลารายงาน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739C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59739C">
        <w:rPr>
          <w:rFonts w:asciiTheme="majorBidi" w:hAnsiTheme="majorBidi" w:cstheme="majorBidi"/>
          <w:sz w:val="30"/>
          <w:szCs w:val="30"/>
        </w:rPr>
        <w:t xml:space="preserve"> TFRS</w:t>
      </w:r>
      <w:r w:rsidRPr="005973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739C">
        <w:rPr>
          <w:rFonts w:asciiTheme="majorBidi" w:hAnsiTheme="majorBidi" w:cstheme="majorBidi"/>
          <w:sz w:val="30"/>
          <w:szCs w:val="30"/>
        </w:rPr>
        <w:t xml:space="preserve">9 </w:t>
      </w:r>
      <w:r w:rsidRPr="0059739C">
        <w:rPr>
          <w:rFonts w:asciiTheme="majorBidi" w:hAnsiTheme="majorBidi" w:cstheme="majorBidi"/>
          <w:sz w:val="30"/>
          <w:szCs w:val="30"/>
          <w:cs/>
        </w:rPr>
        <w:t>ให้ทางเลือกในการถือปฏิบัติตามการบัญชีป้องกันความเสี่ยงสำหรับรายการที่เข้าเงื่อนไขที่กำหนดไว้ของการบัญชีป้องกันความเสี่ยง</w:t>
      </w:r>
      <w:r w:rsidR="00125404">
        <w:rPr>
          <w:rFonts w:asciiTheme="majorBidi" w:hAnsiTheme="majorBidi" w:cstheme="majorBidi" w:hint="cs"/>
          <w:sz w:val="30"/>
          <w:szCs w:val="30"/>
          <w:cs/>
        </w:rPr>
        <w:t xml:space="preserve">ตาม </w:t>
      </w:r>
      <w:r w:rsidR="00125404">
        <w:rPr>
          <w:rFonts w:asciiTheme="majorBidi" w:hAnsiTheme="majorBidi" w:cstheme="majorBidi"/>
          <w:sz w:val="30"/>
          <w:szCs w:val="30"/>
        </w:rPr>
        <w:t>TFRS</w:t>
      </w:r>
      <w:r w:rsidRPr="005973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739C">
        <w:rPr>
          <w:rFonts w:asciiTheme="majorBidi" w:hAnsiTheme="majorBidi" w:cstheme="majorBidi"/>
          <w:sz w:val="30"/>
          <w:szCs w:val="30"/>
        </w:rPr>
        <w:t>9</w:t>
      </w:r>
      <w:r w:rsidRPr="0059739C">
        <w:rPr>
          <w:rFonts w:asciiTheme="majorBidi" w:hAnsiTheme="majorBidi" w:cstheme="majorBidi"/>
          <w:sz w:val="30"/>
          <w:szCs w:val="30"/>
          <w:cs/>
        </w:rPr>
        <w:t xml:space="preserve"> ณ วันที่ถือปฏิบัติเป็นครั้งแรก</w:t>
      </w:r>
    </w:p>
    <w:p w14:paraId="7A062027" w14:textId="1F5EAA18" w:rsidR="00EB1B53" w:rsidRPr="00F55EA4" w:rsidRDefault="00EB1B53" w:rsidP="00224A21">
      <w:pPr>
        <w:ind w:left="1260"/>
        <w:jc w:val="thaiDistribute"/>
        <w:rPr>
          <w:rFonts w:asciiTheme="majorBidi" w:eastAsia="Calibri" w:hAnsiTheme="majorBidi" w:cstheme="majorBidi"/>
          <w:color w:val="000000"/>
          <w:sz w:val="24"/>
          <w:szCs w:val="24"/>
          <w:cs/>
        </w:rPr>
      </w:pPr>
    </w:p>
    <w:p w14:paraId="12223C49" w14:textId="77777777" w:rsidR="00B074F5" w:rsidRPr="00B074F5" w:rsidRDefault="00B074F5" w:rsidP="00B074F5">
      <w:pPr>
        <w:pStyle w:val="ListParagraph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74F5">
        <w:rPr>
          <w:rFonts w:asciiTheme="majorBidi" w:hAnsiTheme="majorBidi" w:cstheme="majorBidi"/>
          <w:sz w:val="30"/>
          <w:szCs w:val="30"/>
          <w:cs/>
        </w:rPr>
        <w:t>การเปิดเผยข้อมูล</w:t>
      </w:r>
    </w:p>
    <w:p w14:paraId="466F79F6" w14:textId="77777777" w:rsidR="00B074F5" w:rsidRPr="00F55EA4" w:rsidRDefault="00B074F5" w:rsidP="00EB1B53">
      <w:pPr>
        <w:ind w:left="1260"/>
        <w:jc w:val="thaiDistribute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14:paraId="3DA6AA1C" w14:textId="5E62E557" w:rsidR="00B074F5" w:rsidRPr="00502DB6" w:rsidRDefault="0069076F" w:rsidP="00B074F5">
      <w:pPr>
        <w:tabs>
          <w:tab w:val="left" w:pos="1260"/>
          <w:tab w:val="left" w:pos="1350"/>
        </w:tabs>
        <w:ind w:left="126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TFRS 9 </w:t>
      </w:r>
      <w:r w:rsidR="00B074F5" w:rsidRPr="00502DB6">
        <w:rPr>
          <w:rFonts w:asciiTheme="majorBidi" w:hAnsiTheme="majorBidi" w:cstheme="majorBidi"/>
          <w:sz w:val="30"/>
          <w:szCs w:val="30"/>
          <w:cs/>
        </w:rPr>
        <w:t>กำหนดให้มีการเปิดเผย</w:t>
      </w:r>
      <w:r w:rsidR="005F72F9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B074F5" w:rsidRPr="00502DB6">
        <w:rPr>
          <w:rFonts w:asciiTheme="majorBidi" w:hAnsiTheme="majorBidi" w:cstheme="majorBidi"/>
          <w:sz w:val="30"/>
          <w:szCs w:val="30"/>
          <w:cs/>
        </w:rPr>
        <w:t>เพิ่ม</w:t>
      </w:r>
      <w:r w:rsidR="00957034">
        <w:rPr>
          <w:rFonts w:asciiTheme="majorBidi" w:hAnsiTheme="majorBidi" w:cstheme="majorBidi" w:hint="cs"/>
          <w:sz w:val="30"/>
          <w:szCs w:val="30"/>
          <w:cs/>
        </w:rPr>
        <w:t>มาก</w:t>
      </w:r>
      <w:r w:rsidR="00B074F5" w:rsidRPr="00502DB6">
        <w:rPr>
          <w:rFonts w:asciiTheme="majorBidi" w:hAnsiTheme="majorBidi" w:cstheme="majorBidi"/>
          <w:sz w:val="30"/>
          <w:szCs w:val="30"/>
          <w:cs/>
        </w:rPr>
        <w:t>ขึ้น</w:t>
      </w:r>
      <w:r w:rsidR="005F72F9">
        <w:rPr>
          <w:rFonts w:asciiTheme="majorBidi" w:hAnsiTheme="majorBidi" w:cstheme="majorBidi" w:hint="cs"/>
          <w:sz w:val="30"/>
          <w:szCs w:val="30"/>
          <w:cs/>
        </w:rPr>
        <w:t>ซึ่งส่วนใหญ่เกี่ยวกับ</w:t>
      </w:r>
      <w:r w:rsidR="00B074F5" w:rsidRPr="00502DB6">
        <w:rPr>
          <w:rFonts w:asciiTheme="majorBidi" w:hAnsiTheme="majorBidi" w:cstheme="majorBidi"/>
          <w:sz w:val="30"/>
          <w:szCs w:val="30"/>
          <w:cs/>
        </w:rPr>
        <w:t>การบัญชีป้องกันความเสี่ยง ความเสี่ยงด้านเครดิต และผลขาดทุนด้านเครดิตที่คาดว่าจะเกิดขึ้น</w:t>
      </w:r>
      <w:r w:rsidR="00B074F5" w:rsidRPr="00502DB6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3DD8C28C" w14:textId="77777777" w:rsidR="00B074F5" w:rsidRPr="00F55EA4" w:rsidRDefault="00B074F5" w:rsidP="00CA5633">
      <w:pPr>
        <w:ind w:left="1260"/>
        <w:jc w:val="thaiDistribute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14:paraId="3FAC4E8D" w14:textId="77777777" w:rsidR="00B074F5" w:rsidRPr="00B074F5" w:rsidRDefault="00B074F5" w:rsidP="00B074F5">
      <w:pPr>
        <w:pStyle w:val="ListParagraph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74F5">
        <w:rPr>
          <w:rFonts w:asciiTheme="majorBidi" w:hAnsiTheme="majorBidi" w:cstheme="majorBidi"/>
          <w:sz w:val="30"/>
          <w:szCs w:val="30"/>
          <w:cs/>
        </w:rPr>
        <w:t>การประเมินผลกระทบ</w:t>
      </w:r>
    </w:p>
    <w:p w14:paraId="504E3AF5" w14:textId="77777777" w:rsidR="00B074F5" w:rsidRPr="00F55EA4" w:rsidRDefault="00B074F5" w:rsidP="00CA5633">
      <w:pPr>
        <w:ind w:left="1260"/>
        <w:jc w:val="thaiDistribute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14:paraId="6438AAA2" w14:textId="17C4352E" w:rsidR="00B074F5" w:rsidRPr="00502DB6" w:rsidRDefault="00B074F5" w:rsidP="00B074F5">
      <w:pPr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02DB6">
        <w:rPr>
          <w:rFonts w:asciiTheme="majorBidi" w:hAnsiTheme="majorBidi" w:cstheme="majorBidi"/>
          <w:color w:val="000000"/>
          <w:sz w:val="30"/>
          <w:szCs w:val="30"/>
          <w:cs/>
        </w:rPr>
        <w:t>ธนาคารและบริษัทย่อยคาดว่าจะถือปฏิบัติตามมาตรฐานการรายงานทางการเงินกลุ่มนี้เป็นครั้งแรกโดยปรับปรุงผลกระทบกับกำไรสะสม หรือองค์ประกอบอื่น</w:t>
      </w:r>
      <w:r w:rsidR="009C4535">
        <w:rPr>
          <w:rFonts w:asciiTheme="majorBidi" w:hAnsiTheme="majorBidi" w:cstheme="majorBidi" w:hint="cs"/>
          <w:color w:val="000000"/>
          <w:sz w:val="30"/>
          <w:szCs w:val="30"/>
          <w:cs/>
        </w:rPr>
        <w:t>ของ</w:t>
      </w:r>
      <w:r w:rsidRPr="00502DB6">
        <w:rPr>
          <w:rFonts w:asciiTheme="majorBidi" w:hAnsiTheme="majorBidi" w:cstheme="majorBidi"/>
          <w:color w:val="000000"/>
          <w:sz w:val="30"/>
          <w:szCs w:val="30"/>
          <w:cs/>
        </w:rPr>
        <w:t>ส่วนของ</w:t>
      </w:r>
      <w:r w:rsidR="00525BB3">
        <w:rPr>
          <w:rFonts w:asciiTheme="majorBidi" w:hAnsiTheme="majorBidi" w:cstheme="majorBidi" w:hint="cs"/>
          <w:color w:val="000000"/>
          <w:sz w:val="30"/>
          <w:szCs w:val="30"/>
          <w:cs/>
        </w:rPr>
        <w:t>เจ้าของ</w:t>
      </w:r>
      <w:r w:rsidRPr="00502DB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ณ วันที่</w:t>
      </w:r>
      <w:r w:rsidRPr="00502DB6">
        <w:rPr>
          <w:rFonts w:asciiTheme="majorBidi" w:hAnsiTheme="majorBidi" w:cstheme="majorBidi"/>
          <w:color w:val="000000"/>
          <w:sz w:val="30"/>
          <w:szCs w:val="30"/>
        </w:rPr>
        <w:t xml:space="preserve"> 1 </w:t>
      </w:r>
      <w:r w:rsidRPr="00502DB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Pr="00502DB6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Pr="00502DB6">
        <w:rPr>
          <w:rFonts w:asciiTheme="majorBidi" w:hAnsiTheme="majorBidi" w:cstheme="majorBidi"/>
          <w:color w:val="000000"/>
          <w:sz w:val="30"/>
          <w:szCs w:val="30"/>
          <w:cs/>
        </w:rPr>
        <w:t>ส่งผลให้ธนาคารและบริษัทย่อยจะไม่นำข้อกำหนดของมาตรฐานการรายงานทางการเงินกลุ่มนี้มาถือปฏิบัติกับข้อมูลที่แสดงเปรียบเทียบ</w:t>
      </w:r>
    </w:p>
    <w:p w14:paraId="5A48E518" w14:textId="130514E6" w:rsidR="00B074F5" w:rsidRPr="00502DB6" w:rsidRDefault="00B074F5" w:rsidP="00B074F5">
      <w:pPr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02DB6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ในการประเมินผลกระทบเบื้องต้นของ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ธนาคารและบริษัทย่อย</w:t>
      </w:r>
      <w:r w:rsidR="001C3096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ได้ประเมิ</w:t>
      </w:r>
      <w:r w:rsidR="00764FF8">
        <w:rPr>
          <w:rFonts w:asciiTheme="majorBidi" w:hAnsiTheme="majorBidi" w:cstheme="majorBidi" w:hint="cs"/>
          <w:color w:val="000000"/>
          <w:sz w:val="30"/>
          <w:szCs w:val="30"/>
          <w:cs/>
        </w:rPr>
        <w:t>น</w:t>
      </w:r>
      <w:r w:rsidR="001C3096">
        <w:rPr>
          <w:rFonts w:asciiTheme="majorBidi" w:hAnsiTheme="majorBidi" w:cstheme="majorBidi" w:hint="cs"/>
          <w:color w:val="000000"/>
          <w:sz w:val="30"/>
          <w:szCs w:val="30"/>
          <w:cs/>
        </w:rPr>
        <w:t>ผลกระทบ</w:t>
      </w:r>
      <w:r w:rsidR="00021DC3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ที่อาจเกิดขึ้นซึ่ง</w:t>
      </w:r>
      <w:r w:rsidR="00FD46B9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ไม่เกิน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ร้อยละ </w:t>
      </w:r>
      <w:r w:rsidR="00345742">
        <w:rPr>
          <w:rFonts w:asciiTheme="majorBidi" w:hAnsiTheme="majorBidi" w:cstheme="majorBidi"/>
          <w:color w:val="000000"/>
          <w:sz w:val="30"/>
          <w:szCs w:val="30"/>
        </w:rPr>
        <w:t>1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ของส่วนของเจ้าของ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989BEFB" w14:textId="77777777" w:rsidR="00B074F5" w:rsidRPr="00CA5633" w:rsidRDefault="00B074F5" w:rsidP="00CA5633">
      <w:pPr>
        <w:ind w:left="126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74708749" w14:textId="40D1FA99" w:rsidR="00B074F5" w:rsidRDefault="005F72F9" w:rsidP="00B074F5">
      <w:pPr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ผู้บริหารได้พัฒนาโมเดลสำหรับการประมาณการผลขาดทุนด้านเครดิตที่คาดว่าจะเกิดขึ้นตาม</w:t>
      </w:r>
      <w:r w:rsidR="001D31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TFRS 9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และประกาศและแนวทางที่กำหนดโดย</w:t>
      </w:r>
      <w:r w:rsidR="00B074F5" w:rsidRPr="00502DB6">
        <w:rPr>
          <w:rFonts w:asciiTheme="majorBidi" w:hAnsiTheme="majorBidi" w:cstheme="majorBidi"/>
          <w:color w:val="000000"/>
          <w:sz w:val="30"/>
          <w:szCs w:val="30"/>
          <w:cs/>
        </w:rPr>
        <w:t>ธนาคารแห่งประเทศไทย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นอกจากนี้ผู้บริหารต้องตั้งผลขาดทุนด้านเครดิตที่คาดว่าจะเกิดขึ้นเพิ่มเติมเป็นสำรองเพื่อรองรับความไม่แน่นอนของเหตุการณ์ในอนาคตที่ยัง</w:t>
      </w:r>
      <w:r w:rsidR="001D31D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B074F5" w:rsidRPr="00502DB6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ไม่สามารถสะท้อน</w:t>
      </w:r>
      <w:r w:rsidR="00810F3E">
        <w:rPr>
          <w:rFonts w:asciiTheme="majorBidi" w:hAnsiTheme="majorBidi" w:cstheme="majorBidi" w:hint="cs"/>
          <w:color w:val="000000"/>
          <w:sz w:val="30"/>
          <w:szCs w:val="30"/>
          <w:cs/>
        </w:rPr>
        <w:t>เข้าไปในโมเดลด้านเครดิต</w:t>
      </w:r>
      <w:r w:rsidR="00B074F5" w:rsidRPr="00502DB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ปัจจุบัน </w:t>
      </w:r>
      <w:r w:rsidR="00B074F5" w:rsidRPr="00502DB6">
        <w:rPr>
          <w:rFonts w:asciiTheme="majorBidi" w:hAnsiTheme="majorBidi" w:cstheme="majorBidi"/>
          <w:color w:val="000000"/>
          <w:sz w:val="30"/>
          <w:szCs w:val="30"/>
        </w:rPr>
        <w:t xml:space="preserve">(management overlay)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จาก</w:t>
      </w:r>
      <w:r w:rsidR="00B074F5" w:rsidRPr="00502DB6">
        <w:rPr>
          <w:rFonts w:asciiTheme="majorBidi" w:hAnsiTheme="majorBidi" w:cstheme="majorBidi"/>
          <w:color w:val="000000"/>
          <w:sz w:val="30"/>
          <w:szCs w:val="30"/>
          <w:cs/>
        </w:rPr>
        <w:t>การประเมินและ</w:t>
      </w:r>
      <w:r w:rsidR="00084863">
        <w:rPr>
          <w:rFonts w:asciiTheme="majorBidi" w:hAnsiTheme="majorBidi" w:cstheme="majorBidi" w:hint="cs"/>
          <w:color w:val="000000"/>
          <w:sz w:val="30"/>
          <w:szCs w:val="30"/>
          <w:cs/>
        </w:rPr>
        <w:t>การใช้วิจารณญาณ</w:t>
      </w:r>
      <w:r w:rsidR="00B074F5" w:rsidRPr="00502DB6">
        <w:rPr>
          <w:rFonts w:asciiTheme="majorBidi" w:hAnsiTheme="majorBidi" w:cstheme="majorBidi"/>
          <w:color w:val="000000"/>
          <w:sz w:val="30"/>
          <w:szCs w:val="30"/>
          <w:cs/>
        </w:rPr>
        <w:t>ของผู้บริหาร</w:t>
      </w:r>
      <w:r w:rsidR="006C6AB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เมื่อเปรียบเทียบสำรองตามข้อกำหนดในปัจจุบัน ณ วันที่ </w:t>
      </w:r>
      <w:r w:rsidR="006C6AB9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6C6AB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="006C6AB9">
        <w:rPr>
          <w:rFonts w:asciiTheme="majorBidi" w:hAnsiTheme="majorBidi" w:cstheme="majorBidi"/>
          <w:color w:val="000000"/>
          <w:sz w:val="30"/>
          <w:szCs w:val="30"/>
        </w:rPr>
        <w:t xml:space="preserve">2562 </w:t>
      </w:r>
      <w:r w:rsidR="006C6AB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ผู้บริหารคาดว่าจะไม่มีการตั้งสำรองเพิ่มเติมของธนาคารและบริษัทย่อย ณ วันที่ </w:t>
      </w:r>
      <w:r w:rsidR="006C6AB9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="006C6AB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มกราคม </w:t>
      </w:r>
      <w:r w:rsidR="006C6AB9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="006C6AB9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จากผลการคำนวณโมเดลประกอบกับประมาณการเพิ่มเติมโดยผู้บริหาร</w:t>
      </w:r>
    </w:p>
    <w:p w14:paraId="5A6565CA" w14:textId="7EFED65D" w:rsidR="00F55EA4" w:rsidRDefault="00F55EA4" w:rsidP="00B074F5">
      <w:pPr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0E7EC753" w14:textId="77777777" w:rsidR="0019471E" w:rsidRPr="00007B09" w:rsidRDefault="0019471E" w:rsidP="00DB5B8F">
      <w:pPr>
        <w:pStyle w:val="ListParagraph"/>
        <w:numPr>
          <w:ilvl w:val="0"/>
          <w:numId w:val="2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007B0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07B0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007B0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30B171ED" w14:textId="77777777" w:rsidR="0019471E" w:rsidRPr="008301D1" w:rsidRDefault="0019471E" w:rsidP="005C302C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3638336" w14:textId="76386B5F" w:rsidR="00EB1B53" w:rsidRPr="00502DB6" w:rsidRDefault="00EB1B53" w:rsidP="00EB1B53">
      <w:pPr>
        <w:tabs>
          <w:tab w:val="left" w:pos="720"/>
        </w:tabs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02DB6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502DB6">
        <w:rPr>
          <w:rFonts w:asciiTheme="majorBidi" w:hAnsiTheme="majorBidi" w:cstheme="majorBidi"/>
          <w:sz w:val="30"/>
          <w:szCs w:val="30"/>
        </w:rPr>
        <w:t>16</w:t>
      </w:r>
      <w:r w:rsidRPr="00502D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2DB6">
        <w:rPr>
          <w:rFonts w:asciiTheme="majorBidi" w:hAnsiTheme="majorBidi" w:cstheme="majorBidi"/>
          <w:sz w:val="30"/>
          <w:szCs w:val="30"/>
        </w:rPr>
        <w:t xml:space="preserve">(“TFRS 16”) </w:t>
      </w:r>
      <w:r w:rsidRPr="00502DB6">
        <w:rPr>
          <w:rFonts w:asciiTheme="majorBidi" w:hAnsiTheme="majorBidi" w:cstheme="majorBidi"/>
          <w:sz w:val="30"/>
          <w:szCs w:val="30"/>
          <w:cs/>
        </w:rPr>
        <w:t>ได้นำเสนอวิธีการ</w:t>
      </w:r>
      <w:r w:rsidRPr="00502DB6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</w:t>
      </w:r>
      <w:r w:rsidR="00B42748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เงินทุน</w:t>
      </w:r>
      <w:r w:rsidRPr="00502DB6">
        <w:rPr>
          <w:rFonts w:asciiTheme="majorBidi" w:hAnsiTheme="majorBidi" w:cstheme="majorBidi"/>
          <w:color w:val="000000"/>
          <w:sz w:val="30"/>
          <w:szCs w:val="30"/>
          <w:cs/>
        </w:rPr>
        <w:t>และสัญญาเช่าดำเนินงาน</w:t>
      </w:r>
      <w:r w:rsidRPr="00502D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02DB6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502DB6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6BAD6D08" w14:textId="77777777" w:rsidR="00EB1B53" w:rsidRPr="00502DB6" w:rsidRDefault="00EB1B53" w:rsidP="00EB1B53">
      <w:pPr>
        <w:tabs>
          <w:tab w:val="left" w:pos="720"/>
        </w:tabs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73CB182" w14:textId="1071CA94" w:rsidR="00EB1B53" w:rsidRPr="00502DB6" w:rsidRDefault="00EB1B53" w:rsidP="00EB1B53">
      <w:pPr>
        <w:tabs>
          <w:tab w:val="left" w:pos="720"/>
        </w:tabs>
        <w:autoSpaceDE w:val="0"/>
        <w:autoSpaceDN w:val="0"/>
        <w:adjustRightInd w:val="0"/>
        <w:ind w:left="90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02DB6">
        <w:rPr>
          <w:rFonts w:asciiTheme="majorBidi" w:eastAsia="Calibri" w:hAnsiTheme="majorBidi" w:cstheme="majorBidi"/>
          <w:sz w:val="30"/>
          <w:szCs w:val="30"/>
          <w:cs/>
        </w:rPr>
        <w:t>ปัจจุบันธนาคารและบริษัทย่อย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502DB6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502DB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02DB6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502DB6">
        <w:rPr>
          <w:rFonts w:asciiTheme="majorBidi" w:eastAsia="Calibri" w:hAnsiTheme="majorBidi" w:cstheme="majorBidi"/>
          <w:sz w:val="30"/>
          <w:szCs w:val="30"/>
          <w:cs/>
        </w:rPr>
        <w:t>ธนาคารและบริษัทย่อยจะรับรู้</w:t>
      </w:r>
      <w:r w:rsidR="000B4A26">
        <w:rPr>
          <w:rFonts w:asciiTheme="majorBidi" w:eastAsia="Calibri" w:hAnsiTheme="majorBidi" w:cstheme="majorBidi" w:hint="cs"/>
          <w:sz w:val="30"/>
          <w:szCs w:val="30"/>
          <w:cs/>
        </w:rPr>
        <w:t>สินทรัพย์</w:t>
      </w:r>
      <w:r w:rsidRPr="00502DB6">
        <w:rPr>
          <w:rFonts w:asciiTheme="majorBidi" w:eastAsia="Calibri" w:hAnsiTheme="majorBidi" w:cstheme="majorBidi"/>
          <w:sz w:val="30"/>
          <w:szCs w:val="30"/>
          <w:cs/>
        </w:rPr>
        <w:t xml:space="preserve">สิทธิการใช้และหนี้สินตามสัญญาเช่าสำหรับสัญญาเช่าดำเนินงานของธนาคารและบริษัทย่อยตามที่เปิดเผยในหมายเหตุข้อ </w:t>
      </w:r>
      <w:r>
        <w:rPr>
          <w:rFonts w:asciiTheme="majorBidi" w:eastAsia="Calibri" w:hAnsiTheme="majorBidi" w:cstheme="majorBidi"/>
          <w:sz w:val="30"/>
          <w:szCs w:val="30"/>
        </w:rPr>
        <w:t>34</w:t>
      </w:r>
      <w:r w:rsidRPr="00502DB6">
        <w:rPr>
          <w:rFonts w:asciiTheme="majorBidi" w:eastAsia="Calibri" w:hAnsiTheme="majorBidi" w:cstheme="majorBidi"/>
          <w:sz w:val="30"/>
          <w:szCs w:val="30"/>
          <w:cs/>
        </w:rPr>
        <w:t xml:space="preserve"> ส่งผลให้ลักษณะของค่าใช้จ่ายที่เกี่ยวข้องกับสัญญาเช่าดังกล่าวเปลี่ยนแปลงไป โดย ธนาคารและบริษัทย่อยจะรับรู้ค่าเสื่อมราคาของ</w:t>
      </w:r>
      <w:r w:rsidRPr="00502DB6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สินทรัพย์สิทธิการใช้</w:t>
      </w:r>
      <w:r w:rsidRPr="00502DB6">
        <w:rPr>
          <w:rFonts w:asciiTheme="majorBidi" w:eastAsia="Calibri" w:hAnsiTheme="majorBidi" w:cstheme="majorBidi"/>
          <w:sz w:val="30"/>
          <w:szCs w:val="30"/>
          <w:cs/>
        </w:rPr>
        <w:t xml:space="preserve">และดอกเบี้ยจ่ายของหนี้สินตามสัญญาเช่า </w:t>
      </w:r>
    </w:p>
    <w:p w14:paraId="6E72ADC0" w14:textId="77777777" w:rsidR="00EB1B53" w:rsidRPr="00502DB6" w:rsidRDefault="00EB1B53" w:rsidP="00EB1B53">
      <w:pPr>
        <w:tabs>
          <w:tab w:val="left" w:pos="720"/>
        </w:tabs>
        <w:autoSpaceDE w:val="0"/>
        <w:autoSpaceDN w:val="0"/>
        <w:adjustRightInd w:val="0"/>
        <w:ind w:left="90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86FFEEF" w14:textId="77777777" w:rsidR="00B1774B" w:rsidRDefault="00B1774B">
      <w:pPr>
        <w:suppressAutoHyphens w:val="0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4080A3BF" w14:textId="3D9C8390" w:rsidR="00EB1B53" w:rsidRPr="00502DB6" w:rsidRDefault="00EB1B53" w:rsidP="001F43EA">
      <w:pPr>
        <w:tabs>
          <w:tab w:val="left" w:pos="720"/>
        </w:tabs>
        <w:autoSpaceDE w:val="0"/>
        <w:autoSpaceDN w:val="0"/>
        <w:adjustRightInd w:val="0"/>
        <w:ind w:left="900"/>
        <w:contextualSpacing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02DB6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การประเมินผลกระทบ</w:t>
      </w:r>
    </w:p>
    <w:p w14:paraId="2216C01D" w14:textId="77777777" w:rsidR="00EB1B53" w:rsidRPr="00502DB6" w:rsidRDefault="00EB1B53" w:rsidP="00EB1B53">
      <w:pPr>
        <w:tabs>
          <w:tab w:val="left" w:pos="720"/>
        </w:tabs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D4C67B8" w14:textId="6A0037A6" w:rsidR="00EB1B53" w:rsidRPr="00502DB6" w:rsidRDefault="00EB1B53" w:rsidP="00DA1968">
      <w:pPr>
        <w:tabs>
          <w:tab w:val="left" w:pos="900"/>
        </w:tabs>
        <w:ind w:left="90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0A490D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ธนาคารและบริษัทย่อยคาดว่าจะถือปฏิบัติตาม </w:t>
      </w:r>
      <w:r w:rsidRPr="000A490D">
        <w:rPr>
          <w:rFonts w:asciiTheme="majorBidi" w:eastAsia="Calibri" w:hAnsiTheme="majorBidi" w:cstheme="majorBidi"/>
          <w:spacing w:val="-6"/>
          <w:sz w:val="30"/>
          <w:szCs w:val="30"/>
        </w:rPr>
        <w:t xml:space="preserve">TFRS 16 </w:t>
      </w:r>
      <w:r w:rsidRPr="000A490D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เป็นครั้งแรก ณ วันที่ </w:t>
      </w:r>
      <w:r w:rsidRPr="000A490D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0A490D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มกราคม </w:t>
      </w:r>
      <w:r w:rsidRPr="000A490D">
        <w:rPr>
          <w:rFonts w:asciiTheme="majorBidi" w:eastAsia="Calibri" w:hAnsiTheme="majorBidi" w:cstheme="majorBidi"/>
          <w:spacing w:val="-6"/>
          <w:sz w:val="30"/>
          <w:szCs w:val="30"/>
        </w:rPr>
        <w:t>2563</w:t>
      </w:r>
      <w:r w:rsidRPr="000A490D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</w:t>
      </w:r>
      <w:r w:rsidR="009E41B1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>ด้วยวิธีปรับปรุงผลกระทบสะสมย้อนหลัง</w:t>
      </w:r>
      <w:r w:rsidR="00F55EA4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 xml:space="preserve"> </w:t>
      </w:r>
      <w:r w:rsidRPr="000A490D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>จากการประ</w:t>
      </w:r>
      <w:r w:rsidR="009E41B1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>เมิ</w:t>
      </w:r>
      <w:r w:rsidR="00B23772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>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ผลกระทบเบื้องต้น</w:t>
      </w:r>
      <w:r w:rsidR="00BE1273">
        <w:rPr>
          <w:rFonts w:asciiTheme="majorBidi" w:eastAsia="Calibri" w:hAnsiTheme="majorBidi" w:cstheme="majorBidi" w:hint="cs"/>
          <w:sz w:val="30"/>
          <w:szCs w:val="30"/>
          <w:cs/>
        </w:rPr>
        <w:t>ของการถือปฏิบัติ</w:t>
      </w:r>
      <w:r w:rsidR="000618EE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 </w:t>
      </w:r>
      <w:r w:rsidR="000618EE">
        <w:rPr>
          <w:rFonts w:asciiTheme="majorBidi" w:eastAsia="Calibri" w:hAnsiTheme="majorBidi" w:cstheme="majorBidi"/>
          <w:sz w:val="30"/>
          <w:szCs w:val="30"/>
        </w:rPr>
        <w:t>TFRS 16</w:t>
      </w:r>
      <w:r w:rsidR="00820CC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20CC6">
        <w:rPr>
          <w:rFonts w:asciiTheme="majorBidi" w:eastAsia="Calibri" w:hAnsiTheme="majorBidi" w:cstheme="majorBidi" w:hint="cs"/>
          <w:sz w:val="30"/>
          <w:szCs w:val="30"/>
          <w:cs/>
        </w:rPr>
        <w:t>เป็นครั้งแรก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ธนาคารและบริษัทย่อย</w:t>
      </w:r>
      <w:r w:rsidR="00F55EA4">
        <w:rPr>
          <w:rFonts w:asciiTheme="majorBidi" w:eastAsia="Calibri" w:hAnsiTheme="majorBidi" w:cstheme="majorBidi" w:hint="cs"/>
          <w:sz w:val="30"/>
          <w:szCs w:val="30"/>
          <w:cs/>
        </w:rPr>
        <w:t>ประเมิน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ว่า</w:t>
      </w:r>
      <w:r w:rsidR="00F55EA4">
        <w:rPr>
          <w:rFonts w:asciiTheme="majorBidi" w:eastAsia="Calibri" w:hAnsiTheme="majorBidi" w:cstheme="majorBidi" w:hint="cs"/>
          <w:sz w:val="30"/>
          <w:szCs w:val="30"/>
          <w:cs/>
        </w:rPr>
        <w:t>ไม่มี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ผลกระทบ</w:t>
      </w:r>
      <w:r w:rsidR="00F55EA4">
        <w:rPr>
          <w:rFonts w:asciiTheme="majorBidi" w:eastAsia="Calibri" w:hAnsiTheme="majorBidi" w:cstheme="majorBidi" w:hint="cs"/>
          <w:sz w:val="30"/>
          <w:szCs w:val="30"/>
          <w:cs/>
        </w:rPr>
        <w:t>อย่าง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มีสาระสำคัญต่องบการเงิน</w:t>
      </w:r>
    </w:p>
    <w:p w14:paraId="06DD0A54" w14:textId="5E0EAF94" w:rsidR="003E5178" w:rsidRPr="00CA4AAE" w:rsidRDefault="003E5178" w:rsidP="00EB1B53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3E5178" w:rsidRPr="00CA4AAE" w:rsidSect="00C23384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691" w:right="1152" w:bottom="576" w:left="1152" w:header="720" w:footer="720" w:gutter="0"/>
      <w:pgNumType w:start="1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753D1" w14:textId="77777777" w:rsidR="00454072" w:rsidRDefault="00454072">
      <w:r>
        <w:separator/>
      </w:r>
    </w:p>
  </w:endnote>
  <w:endnote w:type="continuationSeparator" w:id="0">
    <w:p w14:paraId="7C239C7F" w14:textId="77777777" w:rsidR="00454072" w:rsidRDefault="0045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3240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8DD427" w14:textId="0E849F1D" w:rsidR="005843E4" w:rsidRPr="008F07F3" w:rsidRDefault="005843E4">
        <w:pPr>
          <w:pStyle w:val="Footer"/>
          <w:jc w:val="center"/>
          <w:rPr>
            <w:rFonts w:asciiTheme="majorBidi" w:hAnsiTheme="majorBidi" w:cs="Angsana New"/>
            <w:sz w:val="30"/>
            <w:szCs w:val="30"/>
            <w:cs/>
          </w:rPr>
        </w:pPr>
        <w:r w:rsidRPr="008F07F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F07F3">
          <w:rPr>
            <w:rFonts w:asciiTheme="majorBidi" w:hAnsiTheme="majorBidi" w:cs="Angsana New"/>
            <w:sz w:val="30"/>
            <w:szCs w:val="30"/>
            <w:cs/>
          </w:rPr>
          <w:instrText xml:space="preserve"> PAGE   \* MERGEFORMAT </w:instrText>
        </w:r>
        <w:r w:rsidRPr="008F07F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="Angsana New"/>
            <w:noProof/>
            <w:sz w:val="30"/>
            <w:szCs w:val="30"/>
            <w:cs/>
          </w:rPr>
          <w:t>108</w:t>
        </w:r>
        <w:r w:rsidRPr="008F07F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ABAC8A6" w14:textId="77777777" w:rsidR="005843E4" w:rsidRDefault="005843E4">
    <w:pPr>
      <w:pStyle w:val="Footer"/>
      <w:rPr>
        <w:cs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498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27FAC3B" w14:textId="21521D39" w:rsidR="005843E4" w:rsidRPr="00EC79AD" w:rsidRDefault="005843E4">
        <w:pPr>
          <w:pStyle w:val="Footer"/>
          <w:jc w:val="center"/>
          <w:rPr>
            <w:rFonts w:asciiTheme="majorBidi" w:hAnsiTheme="majorBidi" w:cs="Angsana New"/>
            <w:sz w:val="30"/>
            <w:szCs w:val="30"/>
            <w:cs/>
          </w:rPr>
        </w:pPr>
        <w:r w:rsidRPr="00EC79A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C79AD">
          <w:rPr>
            <w:rFonts w:asciiTheme="majorBidi" w:hAnsiTheme="majorBidi" w:cs="Angsana New"/>
            <w:sz w:val="30"/>
            <w:szCs w:val="30"/>
            <w:cs/>
          </w:rPr>
          <w:instrText xml:space="preserve"> PAGE   \* MERGEFORMAT </w:instrText>
        </w:r>
        <w:r w:rsidRPr="00EC79A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="Angsana New"/>
            <w:noProof/>
            <w:sz w:val="30"/>
            <w:szCs w:val="30"/>
            <w:cs/>
          </w:rPr>
          <w:t>142</w:t>
        </w:r>
        <w:r w:rsidRPr="00EC79A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BC419" w14:textId="77777777" w:rsidR="005843E4" w:rsidRDefault="005843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89082" w14:textId="77777777" w:rsidR="005843E4" w:rsidRDefault="005843E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6B560" w14:textId="77777777" w:rsidR="005843E4" w:rsidRDefault="005843E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2CBF1" w14:textId="77777777" w:rsidR="005843E4" w:rsidRDefault="005843E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827DE" w14:textId="77777777" w:rsidR="005843E4" w:rsidRDefault="005843E4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5631D" w14:textId="77777777" w:rsidR="005843E4" w:rsidRDefault="005843E4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206386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2C667E7" w14:textId="7AF77240" w:rsidR="005843E4" w:rsidRPr="00EC79AD" w:rsidRDefault="005843E4">
        <w:pPr>
          <w:pStyle w:val="Footer"/>
          <w:jc w:val="center"/>
          <w:rPr>
            <w:rFonts w:asciiTheme="majorBidi" w:hAnsiTheme="majorBidi" w:cs="Angsana New"/>
            <w:sz w:val="30"/>
            <w:szCs w:val="30"/>
            <w:cs/>
          </w:rPr>
        </w:pPr>
        <w:r w:rsidRPr="00EC79A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C79AD">
          <w:rPr>
            <w:rFonts w:asciiTheme="majorBidi" w:hAnsiTheme="majorBidi" w:cs="Angsana New"/>
            <w:sz w:val="30"/>
            <w:szCs w:val="30"/>
            <w:cs/>
          </w:rPr>
          <w:instrText xml:space="preserve"> PAGE   \* MERGEFORMAT </w:instrText>
        </w:r>
        <w:r w:rsidRPr="00EC79A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="Angsana New"/>
            <w:noProof/>
            <w:sz w:val="30"/>
            <w:szCs w:val="30"/>
            <w:cs/>
          </w:rPr>
          <w:t>116</w:t>
        </w:r>
        <w:r w:rsidRPr="00EC79A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A16A5" w14:textId="77777777" w:rsidR="005843E4" w:rsidRDefault="005843E4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FD14D" w14:textId="77777777" w:rsidR="005843E4" w:rsidRDefault="005843E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5FAB1" w14:textId="77777777" w:rsidR="00454072" w:rsidRDefault="00454072">
      <w:r>
        <w:separator/>
      </w:r>
    </w:p>
  </w:footnote>
  <w:footnote w:type="continuationSeparator" w:id="0">
    <w:p w14:paraId="6417A0F3" w14:textId="77777777" w:rsidR="00454072" w:rsidRDefault="0045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B066" w14:textId="77777777" w:rsidR="005843E4" w:rsidRPr="009424B5" w:rsidRDefault="005843E4" w:rsidP="009424B5">
    <w:pPr>
      <w:ind w:right="-29"/>
      <w:rPr>
        <w:b/>
        <w:bCs/>
        <w:sz w:val="32"/>
        <w:cs/>
        <w:lang w:val="th-TH"/>
      </w:rPr>
    </w:pPr>
    <w:r w:rsidRPr="009424B5"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14:paraId="416B8716" w14:textId="77777777" w:rsidR="005843E4" w:rsidRDefault="005843E4" w:rsidP="009D727D">
    <w:pPr>
      <w:ind w:right="-29"/>
      <w:rPr>
        <w:b/>
        <w:bCs/>
        <w:sz w:val="32"/>
        <w:cs/>
        <w:lang w:val="th-TH"/>
      </w:rPr>
    </w:pPr>
    <w:r>
      <w:rPr>
        <w:rFonts w:hint="cs"/>
        <w:b/>
        <w:bCs/>
        <w:sz w:val="32"/>
        <w:cs/>
        <w:lang w:val="th-TH"/>
      </w:rPr>
      <w:t>หมายเหตุประกอบงบการเงิน</w:t>
    </w:r>
  </w:p>
  <w:p w14:paraId="552A20B8" w14:textId="0D76FF43" w:rsidR="005843E4" w:rsidRDefault="005843E4" w:rsidP="009D727D">
    <w:pPr>
      <w:rPr>
        <w:b/>
        <w:bCs/>
        <w:sz w:val="32"/>
        <w:cs/>
      </w:rPr>
    </w:pPr>
    <w:r>
      <w:rPr>
        <w:rFonts w:hint="cs"/>
        <w:b/>
        <w:bCs/>
        <w:sz w:val="32"/>
        <w:cs/>
        <w:lang w:val="th-TH"/>
      </w:rPr>
      <w:t xml:space="preserve">สำหรับปีสิ้นสุดวันที่ </w:t>
    </w:r>
    <w:r>
      <w:rPr>
        <w:rFonts w:hint="cs"/>
        <w:b/>
        <w:bCs/>
        <w:sz w:val="32"/>
      </w:rPr>
      <w:t xml:space="preserve">31 </w:t>
    </w:r>
    <w:r>
      <w:rPr>
        <w:rFonts w:hint="cs"/>
        <w:b/>
        <w:bCs/>
        <w:sz w:val="32"/>
        <w:cs/>
      </w:rPr>
      <w:t xml:space="preserve">ธันวาคม </w:t>
    </w:r>
    <w:r>
      <w:rPr>
        <w:rFonts w:hint="cs"/>
        <w:b/>
        <w:bCs/>
        <w:sz w:val="32"/>
      </w:rPr>
      <w:t>256</w:t>
    </w:r>
    <w:r>
      <w:rPr>
        <w:b/>
        <w:bCs/>
        <w:sz w:val="32"/>
      </w:rPr>
      <w:t>2</w:t>
    </w:r>
  </w:p>
  <w:p w14:paraId="4A89B101" w14:textId="77777777" w:rsidR="005843E4" w:rsidRPr="00780420" w:rsidRDefault="005843E4" w:rsidP="009424B5">
    <w:pPr>
      <w:pStyle w:val="Header"/>
      <w:rPr>
        <w:rFonts w:ascii="Angsana New" w:hAnsi="Angsana New" w:cs="Angsana New"/>
        <w:sz w:val="32"/>
        <w:szCs w:val="32"/>
        <w:cs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42882" w14:textId="77777777" w:rsidR="005843E4" w:rsidRDefault="005843E4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687D4" w14:textId="77777777" w:rsidR="005843E4" w:rsidRDefault="005843E4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D82D0" w14:textId="77777777" w:rsidR="005843E4" w:rsidRPr="009424B5" w:rsidRDefault="005843E4" w:rsidP="00E44761">
    <w:pPr>
      <w:ind w:right="-29"/>
      <w:rPr>
        <w:b/>
        <w:bCs/>
        <w:sz w:val="32"/>
        <w:cs/>
        <w:lang w:val="th-TH"/>
      </w:rPr>
    </w:pPr>
    <w:r w:rsidRPr="009424B5"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14:paraId="1B008998" w14:textId="77777777" w:rsidR="005843E4" w:rsidRDefault="005843E4" w:rsidP="00971975">
    <w:pPr>
      <w:ind w:right="-29"/>
      <w:rPr>
        <w:b/>
        <w:bCs/>
        <w:sz w:val="32"/>
        <w:cs/>
        <w:lang w:val="th-TH"/>
      </w:rPr>
    </w:pPr>
    <w:r>
      <w:rPr>
        <w:rFonts w:hint="cs"/>
        <w:b/>
        <w:bCs/>
        <w:sz w:val="32"/>
        <w:cs/>
        <w:lang w:val="th-TH"/>
      </w:rPr>
      <w:t>หมายเหตุประกอบงบการเงิน</w:t>
    </w:r>
  </w:p>
  <w:p w14:paraId="7EAB5319" w14:textId="77777777" w:rsidR="005843E4" w:rsidRDefault="005843E4" w:rsidP="00971975">
    <w:pPr>
      <w:rPr>
        <w:b/>
        <w:bCs/>
        <w:sz w:val="32"/>
        <w:cs/>
      </w:rPr>
    </w:pPr>
    <w:r>
      <w:rPr>
        <w:rFonts w:hint="cs"/>
        <w:b/>
        <w:bCs/>
        <w:sz w:val="32"/>
        <w:cs/>
        <w:lang w:val="th-TH"/>
      </w:rPr>
      <w:t xml:space="preserve">สำหรับปีสิ้นสุดวันที่ </w:t>
    </w:r>
    <w:r>
      <w:rPr>
        <w:rFonts w:hint="cs"/>
        <w:b/>
        <w:bCs/>
        <w:sz w:val="32"/>
      </w:rPr>
      <w:t xml:space="preserve">31 </w:t>
    </w:r>
    <w:r>
      <w:rPr>
        <w:rFonts w:hint="cs"/>
        <w:b/>
        <w:bCs/>
        <w:sz w:val="32"/>
        <w:cs/>
      </w:rPr>
      <w:t xml:space="preserve">ธันวาคม </w:t>
    </w:r>
    <w:r>
      <w:rPr>
        <w:rFonts w:hint="cs"/>
        <w:b/>
        <w:bCs/>
        <w:sz w:val="32"/>
      </w:rPr>
      <w:t>256</w:t>
    </w:r>
    <w:r>
      <w:rPr>
        <w:b/>
        <w:bCs/>
        <w:sz w:val="32"/>
      </w:rPr>
      <w:t>2</w:t>
    </w:r>
  </w:p>
  <w:p w14:paraId="2B75791B" w14:textId="77777777" w:rsidR="005843E4" w:rsidRPr="00E44761" w:rsidRDefault="005843E4" w:rsidP="00E44761">
    <w:pPr>
      <w:pStyle w:val="Header"/>
      <w:rPr>
        <w:lang w:val="en-US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E5D51" w14:textId="77777777" w:rsidR="005843E4" w:rsidRDefault="005843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7A1B7" w14:textId="77777777" w:rsidR="005843E4" w:rsidRDefault="005843E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DDFF6" w14:textId="77777777" w:rsidR="005843E4" w:rsidRPr="009424B5" w:rsidRDefault="005843E4" w:rsidP="00E44761">
    <w:pPr>
      <w:ind w:right="-29"/>
      <w:rPr>
        <w:b/>
        <w:bCs/>
        <w:sz w:val="32"/>
        <w:cs/>
        <w:lang w:val="th-TH"/>
      </w:rPr>
    </w:pPr>
    <w:r w:rsidRPr="009424B5"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14:paraId="140570EB" w14:textId="77777777" w:rsidR="005843E4" w:rsidRDefault="005843E4" w:rsidP="00BF6FCB">
    <w:pPr>
      <w:ind w:right="-29"/>
      <w:rPr>
        <w:b/>
        <w:bCs/>
        <w:sz w:val="32"/>
        <w:cs/>
        <w:lang w:val="th-TH"/>
      </w:rPr>
    </w:pPr>
    <w:r>
      <w:rPr>
        <w:rFonts w:hint="cs"/>
        <w:b/>
        <w:bCs/>
        <w:sz w:val="32"/>
        <w:cs/>
        <w:lang w:val="th-TH"/>
      </w:rPr>
      <w:t>หมายเหตุประกอบงบการเงิน</w:t>
    </w:r>
  </w:p>
  <w:p w14:paraId="2FC9AFD4" w14:textId="77777777" w:rsidR="005843E4" w:rsidRDefault="005843E4" w:rsidP="00BF6FCB">
    <w:pPr>
      <w:rPr>
        <w:b/>
        <w:bCs/>
        <w:sz w:val="32"/>
        <w:cs/>
      </w:rPr>
    </w:pPr>
    <w:r>
      <w:rPr>
        <w:rFonts w:hint="cs"/>
        <w:b/>
        <w:bCs/>
        <w:sz w:val="32"/>
        <w:cs/>
        <w:lang w:val="th-TH"/>
      </w:rPr>
      <w:t xml:space="preserve">สำหรับปีสิ้นสุดวันที่ </w:t>
    </w:r>
    <w:r>
      <w:rPr>
        <w:rFonts w:hint="cs"/>
        <w:b/>
        <w:bCs/>
        <w:sz w:val="32"/>
      </w:rPr>
      <w:t xml:space="preserve">31 </w:t>
    </w:r>
    <w:r>
      <w:rPr>
        <w:rFonts w:hint="cs"/>
        <w:b/>
        <w:bCs/>
        <w:sz w:val="32"/>
        <w:cs/>
      </w:rPr>
      <w:t xml:space="preserve">ธันวาคม </w:t>
    </w:r>
    <w:r>
      <w:rPr>
        <w:rFonts w:hint="cs"/>
        <w:b/>
        <w:bCs/>
        <w:sz w:val="32"/>
      </w:rPr>
      <w:t>256</w:t>
    </w:r>
    <w:r>
      <w:rPr>
        <w:b/>
        <w:bCs/>
        <w:sz w:val="32"/>
      </w:rPr>
      <w:t>2</w:t>
    </w:r>
  </w:p>
  <w:p w14:paraId="752A433B" w14:textId="77777777" w:rsidR="005843E4" w:rsidRPr="00BF6FCB" w:rsidRDefault="005843E4" w:rsidP="00E44761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3FA92" w14:textId="77777777" w:rsidR="005843E4" w:rsidRDefault="005843E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DB950" w14:textId="77777777" w:rsidR="005843E4" w:rsidRDefault="005843E4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27C06" w14:textId="77777777" w:rsidR="005843E4" w:rsidRPr="009424B5" w:rsidRDefault="005843E4" w:rsidP="00E44761">
    <w:pPr>
      <w:ind w:right="-29"/>
      <w:rPr>
        <w:b/>
        <w:bCs/>
        <w:sz w:val="32"/>
        <w:cs/>
        <w:lang w:val="th-TH"/>
      </w:rPr>
    </w:pPr>
    <w:r w:rsidRPr="009424B5"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14:paraId="409B97A1" w14:textId="77777777" w:rsidR="005843E4" w:rsidRDefault="005843E4" w:rsidP="00BF6FCB">
    <w:pPr>
      <w:ind w:right="-29"/>
      <w:rPr>
        <w:b/>
        <w:bCs/>
        <w:sz w:val="32"/>
        <w:cs/>
        <w:lang w:val="th-TH"/>
      </w:rPr>
    </w:pPr>
    <w:r>
      <w:rPr>
        <w:rFonts w:hint="cs"/>
        <w:b/>
        <w:bCs/>
        <w:sz w:val="32"/>
        <w:cs/>
        <w:lang w:val="th-TH"/>
      </w:rPr>
      <w:t>หมายเหตุประกอบงบการเงิน</w:t>
    </w:r>
  </w:p>
  <w:p w14:paraId="2C14D4A8" w14:textId="77777777" w:rsidR="005843E4" w:rsidRDefault="005843E4" w:rsidP="00BF6FCB">
    <w:pPr>
      <w:rPr>
        <w:b/>
        <w:bCs/>
        <w:sz w:val="32"/>
        <w:cs/>
      </w:rPr>
    </w:pPr>
    <w:r>
      <w:rPr>
        <w:rFonts w:hint="cs"/>
        <w:b/>
        <w:bCs/>
        <w:sz w:val="32"/>
        <w:cs/>
        <w:lang w:val="th-TH"/>
      </w:rPr>
      <w:t xml:space="preserve">สำหรับปีสิ้นสุดวันที่ </w:t>
    </w:r>
    <w:r>
      <w:rPr>
        <w:rFonts w:hint="cs"/>
        <w:b/>
        <w:bCs/>
        <w:sz w:val="32"/>
      </w:rPr>
      <w:t xml:space="preserve">31 </w:t>
    </w:r>
    <w:r>
      <w:rPr>
        <w:rFonts w:hint="cs"/>
        <w:b/>
        <w:bCs/>
        <w:sz w:val="32"/>
        <w:cs/>
      </w:rPr>
      <w:t xml:space="preserve">ธันวาคม </w:t>
    </w:r>
    <w:r>
      <w:rPr>
        <w:rFonts w:hint="cs"/>
        <w:b/>
        <w:bCs/>
        <w:sz w:val="32"/>
      </w:rPr>
      <w:t>256</w:t>
    </w:r>
    <w:r>
      <w:rPr>
        <w:b/>
        <w:bCs/>
        <w:sz w:val="32"/>
      </w:rPr>
      <w:t>2</w:t>
    </w:r>
  </w:p>
  <w:p w14:paraId="50B4F737" w14:textId="77777777" w:rsidR="005843E4" w:rsidRPr="00BF6FCB" w:rsidRDefault="005843E4" w:rsidP="00E44761">
    <w:pPr>
      <w:pStyle w:val="Header"/>
      <w:rPr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D8D9E" w14:textId="77777777" w:rsidR="005843E4" w:rsidRDefault="005843E4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53A6E" w14:textId="77777777" w:rsidR="005843E4" w:rsidRDefault="005843E4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6B388" w14:textId="77777777" w:rsidR="005843E4" w:rsidRPr="009424B5" w:rsidRDefault="005843E4" w:rsidP="00E44761">
    <w:pPr>
      <w:ind w:right="-29"/>
      <w:rPr>
        <w:b/>
        <w:bCs/>
        <w:sz w:val="32"/>
        <w:cs/>
        <w:lang w:val="th-TH"/>
      </w:rPr>
    </w:pPr>
    <w:r w:rsidRPr="009424B5"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14:paraId="718374C2" w14:textId="77777777" w:rsidR="005843E4" w:rsidRDefault="005843E4" w:rsidP="00805C21">
    <w:pPr>
      <w:ind w:right="-29"/>
      <w:rPr>
        <w:b/>
        <w:bCs/>
        <w:sz w:val="32"/>
        <w:cs/>
        <w:lang w:val="th-TH"/>
      </w:rPr>
    </w:pPr>
    <w:r>
      <w:rPr>
        <w:rFonts w:hint="cs"/>
        <w:b/>
        <w:bCs/>
        <w:sz w:val="32"/>
        <w:cs/>
        <w:lang w:val="th-TH"/>
      </w:rPr>
      <w:t>หมายเหตุประกอบงบการเงิน</w:t>
    </w:r>
  </w:p>
  <w:p w14:paraId="5B231855" w14:textId="77777777" w:rsidR="005843E4" w:rsidRDefault="005843E4" w:rsidP="00805C21">
    <w:pPr>
      <w:rPr>
        <w:b/>
        <w:bCs/>
        <w:sz w:val="32"/>
        <w:cs/>
      </w:rPr>
    </w:pPr>
    <w:r>
      <w:rPr>
        <w:rFonts w:hint="cs"/>
        <w:b/>
        <w:bCs/>
        <w:sz w:val="32"/>
        <w:cs/>
        <w:lang w:val="th-TH"/>
      </w:rPr>
      <w:t xml:space="preserve">สำหรับปีสิ้นสุดวันที่ </w:t>
    </w:r>
    <w:r>
      <w:rPr>
        <w:rFonts w:hint="cs"/>
        <w:b/>
        <w:bCs/>
        <w:sz w:val="32"/>
      </w:rPr>
      <w:t xml:space="preserve">31 </w:t>
    </w:r>
    <w:r>
      <w:rPr>
        <w:rFonts w:hint="cs"/>
        <w:b/>
        <w:bCs/>
        <w:sz w:val="32"/>
        <w:cs/>
      </w:rPr>
      <w:t xml:space="preserve">ธันวาคม </w:t>
    </w:r>
    <w:r>
      <w:rPr>
        <w:rFonts w:hint="cs"/>
        <w:b/>
        <w:bCs/>
        <w:sz w:val="32"/>
      </w:rPr>
      <w:t>256</w:t>
    </w:r>
    <w:r>
      <w:rPr>
        <w:b/>
        <w:bCs/>
        <w:sz w:val="32"/>
      </w:rPr>
      <w:t>2</w:t>
    </w:r>
  </w:p>
  <w:p w14:paraId="4D749543" w14:textId="77777777" w:rsidR="005843E4" w:rsidRPr="00E44761" w:rsidRDefault="005843E4" w:rsidP="00E4476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(%1)"/>
      <w:lvlJc w:val="left"/>
      <w:pPr>
        <w:tabs>
          <w:tab w:val="num" w:pos="0"/>
        </w:tabs>
        <w:ind w:left="900" w:hanging="360"/>
      </w:pPr>
      <w:rPr>
        <w:lang w:val="en-U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cs="Symbol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cs="Symbol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multilevel"/>
    <w:tmpl w:val="B18E06BA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7" w15:restartNumberingAfterBreak="0">
    <w:nsid w:val="00000008"/>
    <w:multiLevelType w:val="singleLevel"/>
    <w:tmpl w:val="AE8E10DE"/>
    <w:name w:val="WW8Num8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  <w:b w:val="0"/>
        <w:bCs w:val="0"/>
      </w:rPr>
    </w:lvl>
  </w:abstractNum>
  <w:abstractNum w:abstractNumId="8" w15:restartNumberingAfterBreak="0">
    <w:nsid w:val="00000009"/>
    <w:multiLevelType w:val="singleLevel"/>
    <w:tmpl w:val="E1A8A642"/>
    <w:name w:val="WW8Num9"/>
    <w:lvl w:ilvl="0">
      <w:start w:val="25"/>
      <w:numFmt w:val="bullet"/>
      <w:lvlText w:val="*"/>
      <w:lvlJc w:val="left"/>
      <w:pPr>
        <w:tabs>
          <w:tab w:val="num" w:pos="0"/>
        </w:tabs>
        <w:ind w:left="1080" w:hanging="360"/>
      </w:pPr>
      <w:rPr>
        <w:rFonts w:ascii="Angsana New" w:hAnsi="Angsana New" w:cs="Angsana New"/>
        <w:sz w:val="26"/>
        <w:szCs w:val="24"/>
        <w:vertAlign w:val="superscript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14" w15:restartNumberingAfterBreak="0">
    <w:nsid w:val="04DC2127"/>
    <w:multiLevelType w:val="hybridMultilevel"/>
    <w:tmpl w:val="1B248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AA3B29"/>
    <w:multiLevelType w:val="hybridMultilevel"/>
    <w:tmpl w:val="24C02DA4"/>
    <w:lvl w:ilvl="0" w:tplc="7D12B9E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0682A93"/>
    <w:multiLevelType w:val="hybridMultilevel"/>
    <w:tmpl w:val="C930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97A09"/>
    <w:multiLevelType w:val="hybridMultilevel"/>
    <w:tmpl w:val="D6865C12"/>
    <w:lvl w:ilvl="0" w:tplc="93686EA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5C4712"/>
    <w:multiLevelType w:val="hybridMultilevel"/>
    <w:tmpl w:val="022CB9C6"/>
    <w:lvl w:ilvl="0" w:tplc="983A7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077063"/>
    <w:multiLevelType w:val="singleLevel"/>
    <w:tmpl w:val="AACE1610"/>
    <w:lvl w:ilvl="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</w:abstractNum>
  <w:abstractNum w:abstractNumId="2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9B03A91"/>
    <w:multiLevelType w:val="hybridMultilevel"/>
    <w:tmpl w:val="39F0FB18"/>
    <w:lvl w:ilvl="0" w:tplc="C97293DE">
      <w:start w:val="1"/>
      <w:numFmt w:val="decimal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1C1C0EB8"/>
    <w:multiLevelType w:val="hybridMultilevel"/>
    <w:tmpl w:val="B7DE7136"/>
    <w:lvl w:ilvl="0" w:tplc="8F6CCD3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1D1D1633"/>
    <w:multiLevelType w:val="hybridMultilevel"/>
    <w:tmpl w:val="A0F45B30"/>
    <w:lvl w:ilvl="0" w:tplc="B33227AC">
      <w:start w:val="1"/>
      <w:numFmt w:val="decimal"/>
      <w:lvlText w:val="(%1)"/>
      <w:lvlJc w:val="left"/>
      <w:pPr>
        <w:ind w:left="126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1E1541EE"/>
    <w:multiLevelType w:val="hybridMultilevel"/>
    <w:tmpl w:val="669E3A08"/>
    <w:lvl w:ilvl="0" w:tplc="C0FE55A0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40F6586"/>
    <w:multiLevelType w:val="hybridMultilevel"/>
    <w:tmpl w:val="2A5C594C"/>
    <w:lvl w:ilvl="0" w:tplc="AACE1610">
      <w:numFmt w:val="bullet"/>
      <w:lvlText w:val="•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7" w15:restartNumberingAfterBreak="0">
    <w:nsid w:val="37340CA3"/>
    <w:multiLevelType w:val="hybridMultilevel"/>
    <w:tmpl w:val="140A15FC"/>
    <w:lvl w:ilvl="0" w:tplc="AE0A36BA">
      <w:start w:val="1"/>
      <w:numFmt w:val="decimal"/>
      <w:lvlText w:val="(%1)"/>
      <w:lvlJc w:val="left"/>
      <w:pPr>
        <w:ind w:left="140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8" w15:restartNumberingAfterBreak="0">
    <w:nsid w:val="3FC94AA7"/>
    <w:multiLevelType w:val="hybridMultilevel"/>
    <w:tmpl w:val="F97238BC"/>
    <w:lvl w:ilvl="0" w:tplc="E5740E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24523AD"/>
    <w:multiLevelType w:val="hybridMultilevel"/>
    <w:tmpl w:val="9CD89D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44135B4"/>
    <w:multiLevelType w:val="singleLevel"/>
    <w:tmpl w:val="D4CAD26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45481166"/>
    <w:multiLevelType w:val="hybridMultilevel"/>
    <w:tmpl w:val="08483756"/>
    <w:lvl w:ilvl="0" w:tplc="3E36E9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8823E5"/>
    <w:multiLevelType w:val="hybridMultilevel"/>
    <w:tmpl w:val="6AD83FDC"/>
    <w:lvl w:ilvl="0" w:tplc="04090001">
      <w:start w:val="1"/>
      <w:numFmt w:val="bullet"/>
      <w:lvlText w:val=""/>
      <w:lvlJc w:val="left"/>
      <w:pPr>
        <w:ind w:left="19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0" w:hanging="360"/>
      </w:pPr>
      <w:rPr>
        <w:rFonts w:ascii="Wingdings" w:hAnsi="Wingdings" w:hint="default"/>
      </w:rPr>
    </w:lvl>
  </w:abstractNum>
  <w:abstractNum w:abstractNumId="33" w15:restartNumberingAfterBreak="0">
    <w:nsid w:val="52717A76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5011E"/>
    <w:multiLevelType w:val="singleLevel"/>
    <w:tmpl w:val="EC369504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color w:val="auto"/>
        <w:sz w:val="24"/>
      </w:rPr>
    </w:lvl>
  </w:abstractNum>
  <w:abstractNum w:abstractNumId="36" w15:restartNumberingAfterBreak="0">
    <w:nsid w:val="5E8B4F7C"/>
    <w:multiLevelType w:val="hybridMultilevel"/>
    <w:tmpl w:val="F016403E"/>
    <w:lvl w:ilvl="0" w:tplc="7632DB12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 w15:restartNumberingAfterBreak="0">
    <w:nsid w:val="5F1F7F38"/>
    <w:multiLevelType w:val="hybridMultilevel"/>
    <w:tmpl w:val="A26C83CA"/>
    <w:lvl w:ilvl="0" w:tplc="B3AA1C40">
      <w:start w:val="2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1A635A"/>
    <w:multiLevelType w:val="hybridMultilevel"/>
    <w:tmpl w:val="9B5A7932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40" w15:restartNumberingAfterBreak="0">
    <w:nsid w:val="6F1B1DB9"/>
    <w:multiLevelType w:val="singleLevel"/>
    <w:tmpl w:val="5DB2F45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1" w15:restartNumberingAfterBreak="0">
    <w:nsid w:val="71B50A33"/>
    <w:multiLevelType w:val="multilevel"/>
    <w:tmpl w:val="76B20588"/>
    <w:lvl w:ilvl="0">
      <w:start w:val="1"/>
      <w:numFmt w:val="decimal"/>
      <w:lvlText w:val="%1"/>
      <w:lvlJc w:val="center"/>
      <w:pPr>
        <w:tabs>
          <w:tab w:val="num" w:pos="340"/>
        </w:tabs>
        <w:ind w:left="340" w:hanging="340"/>
      </w:pPr>
      <w:rPr>
        <w:rFonts w:cs="Angsana New" w:hint="default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4FA6CD9"/>
    <w:multiLevelType w:val="hybridMultilevel"/>
    <w:tmpl w:val="C41A9618"/>
    <w:lvl w:ilvl="0" w:tplc="B63CBB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7350865"/>
    <w:multiLevelType w:val="hybridMultilevel"/>
    <w:tmpl w:val="D348F9F2"/>
    <w:lvl w:ilvl="0" w:tplc="8F5EA642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81A405E"/>
    <w:multiLevelType w:val="singleLevel"/>
    <w:tmpl w:val="6D641E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0"/>
        <w:szCs w:val="30"/>
      </w:rPr>
    </w:lvl>
  </w:abstractNum>
  <w:abstractNum w:abstractNumId="4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883A56"/>
    <w:multiLevelType w:val="hybridMultilevel"/>
    <w:tmpl w:val="ECA05AFC"/>
    <w:lvl w:ilvl="0" w:tplc="09EE59E0">
      <w:start w:val="1"/>
      <w:numFmt w:val="decimal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34"/>
  </w:num>
  <w:num w:numId="11">
    <w:abstractNumId w:val="31"/>
  </w:num>
  <w:num w:numId="12">
    <w:abstractNumId w:val="39"/>
  </w:num>
  <w:num w:numId="13">
    <w:abstractNumId w:val="17"/>
  </w:num>
  <w:num w:numId="14">
    <w:abstractNumId w:val="28"/>
  </w:num>
  <w:num w:numId="15">
    <w:abstractNumId w:val="41"/>
  </w:num>
  <w:num w:numId="16">
    <w:abstractNumId w:val="27"/>
  </w:num>
  <w:num w:numId="17">
    <w:abstractNumId w:val="44"/>
  </w:num>
  <w:num w:numId="18">
    <w:abstractNumId w:val="43"/>
  </w:num>
  <w:num w:numId="19">
    <w:abstractNumId w:val="47"/>
  </w:num>
  <w:num w:numId="20">
    <w:abstractNumId w:val="42"/>
  </w:num>
  <w:num w:numId="21">
    <w:abstractNumId w:val="16"/>
  </w:num>
  <w:num w:numId="22">
    <w:abstractNumId w:val="35"/>
  </w:num>
  <w:num w:numId="23">
    <w:abstractNumId w:val="19"/>
  </w:num>
  <w:num w:numId="24">
    <w:abstractNumId w:val="26"/>
  </w:num>
  <w:num w:numId="25">
    <w:abstractNumId w:val="24"/>
  </w:num>
  <w:num w:numId="26">
    <w:abstractNumId w:val="36"/>
  </w:num>
  <w:num w:numId="27">
    <w:abstractNumId w:val="22"/>
  </w:num>
  <w:num w:numId="28">
    <w:abstractNumId w:val="46"/>
  </w:num>
  <w:num w:numId="29">
    <w:abstractNumId w:val="15"/>
  </w:num>
  <w:num w:numId="30">
    <w:abstractNumId w:val="37"/>
  </w:num>
  <w:num w:numId="31">
    <w:abstractNumId w:val="25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</w:num>
  <w:num w:numId="34">
    <w:abstractNumId w:val="1"/>
  </w:num>
  <w:num w:numId="35">
    <w:abstractNumId w:val="12"/>
  </w:num>
  <w:num w:numId="36">
    <w:abstractNumId w:val="13"/>
  </w:num>
  <w:num w:numId="37">
    <w:abstractNumId w:val="18"/>
  </w:num>
  <w:num w:numId="38">
    <w:abstractNumId w:val="20"/>
  </w:num>
  <w:num w:numId="39">
    <w:abstractNumId w:val="38"/>
  </w:num>
  <w:num w:numId="40">
    <w:abstractNumId w:val="21"/>
  </w:num>
  <w:num w:numId="41">
    <w:abstractNumId w:val="40"/>
  </w:num>
  <w:num w:numId="42">
    <w:abstractNumId w:val="45"/>
  </w:num>
  <w:num w:numId="43">
    <w:abstractNumId w:val="30"/>
  </w:num>
  <w:num w:numId="44">
    <w:abstractNumId w:val="14"/>
  </w:num>
  <w:num w:numId="45">
    <w:abstractNumId w:val="33"/>
  </w:num>
  <w:num w:numId="46">
    <w:abstractNumId w:val="32"/>
  </w:num>
  <w:num w:numId="47">
    <w:abstractNumId w:val="29"/>
  </w:num>
  <w:num w:numId="48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AA7"/>
    <w:rsid w:val="0000084F"/>
    <w:rsid w:val="000008D5"/>
    <w:rsid w:val="00000A51"/>
    <w:rsid w:val="00000B5B"/>
    <w:rsid w:val="00000EDD"/>
    <w:rsid w:val="00000F2D"/>
    <w:rsid w:val="00000F85"/>
    <w:rsid w:val="00001ACA"/>
    <w:rsid w:val="000022C6"/>
    <w:rsid w:val="0000235B"/>
    <w:rsid w:val="000026C6"/>
    <w:rsid w:val="00002B3F"/>
    <w:rsid w:val="00002E8D"/>
    <w:rsid w:val="000031C1"/>
    <w:rsid w:val="00003287"/>
    <w:rsid w:val="000033A8"/>
    <w:rsid w:val="000036C1"/>
    <w:rsid w:val="000039B7"/>
    <w:rsid w:val="00003BFA"/>
    <w:rsid w:val="00003C09"/>
    <w:rsid w:val="0000402B"/>
    <w:rsid w:val="000042F2"/>
    <w:rsid w:val="0000461F"/>
    <w:rsid w:val="00004666"/>
    <w:rsid w:val="00004D01"/>
    <w:rsid w:val="00004FF5"/>
    <w:rsid w:val="00005688"/>
    <w:rsid w:val="00006286"/>
    <w:rsid w:val="000064B8"/>
    <w:rsid w:val="000070C2"/>
    <w:rsid w:val="0000726E"/>
    <w:rsid w:val="00007367"/>
    <w:rsid w:val="000079E1"/>
    <w:rsid w:val="000079F9"/>
    <w:rsid w:val="00007ACE"/>
    <w:rsid w:val="00007B09"/>
    <w:rsid w:val="00007C5E"/>
    <w:rsid w:val="00007E6A"/>
    <w:rsid w:val="00010167"/>
    <w:rsid w:val="00010391"/>
    <w:rsid w:val="000106F1"/>
    <w:rsid w:val="0001095A"/>
    <w:rsid w:val="00010D82"/>
    <w:rsid w:val="00011175"/>
    <w:rsid w:val="000111A8"/>
    <w:rsid w:val="0001131A"/>
    <w:rsid w:val="000116BE"/>
    <w:rsid w:val="00011807"/>
    <w:rsid w:val="00011ABA"/>
    <w:rsid w:val="00011E56"/>
    <w:rsid w:val="0001217A"/>
    <w:rsid w:val="00012649"/>
    <w:rsid w:val="000126AF"/>
    <w:rsid w:val="00012A5C"/>
    <w:rsid w:val="00012AB9"/>
    <w:rsid w:val="00012EA3"/>
    <w:rsid w:val="000139AE"/>
    <w:rsid w:val="00013A16"/>
    <w:rsid w:val="00013EB6"/>
    <w:rsid w:val="000143E3"/>
    <w:rsid w:val="0001444E"/>
    <w:rsid w:val="000148A2"/>
    <w:rsid w:val="000148FD"/>
    <w:rsid w:val="00014D40"/>
    <w:rsid w:val="00015BF9"/>
    <w:rsid w:val="00015F49"/>
    <w:rsid w:val="00016077"/>
    <w:rsid w:val="00016BDE"/>
    <w:rsid w:val="00016E92"/>
    <w:rsid w:val="00016FE7"/>
    <w:rsid w:val="00017030"/>
    <w:rsid w:val="00017179"/>
    <w:rsid w:val="0001718D"/>
    <w:rsid w:val="00017273"/>
    <w:rsid w:val="00017470"/>
    <w:rsid w:val="00017506"/>
    <w:rsid w:val="000176B4"/>
    <w:rsid w:val="0001788C"/>
    <w:rsid w:val="000178B6"/>
    <w:rsid w:val="000200A2"/>
    <w:rsid w:val="000206E3"/>
    <w:rsid w:val="000207CB"/>
    <w:rsid w:val="00020DA9"/>
    <w:rsid w:val="00021692"/>
    <w:rsid w:val="0002169E"/>
    <w:rsid w:val="000217CB"/>
    <w:rsid w:val="00021988"/>
    <w:rsid w:val="00021A2D"/>
    <w:rsid w:val="00021A69"/>
    <w:rsid w:val="00021CAF"/>
    <w:rsid w:val="00021DC3"/>
    <w:rsid w:val="00021F78"/>
    <w:rsid w:val="000223AA"/>
    <w:rsid w:val="00022437"/>
    <w:rsid w:val="000224D8"/>
    <w:rsid w:val="00022604"/>
    <w:rsid w:val="00022763"/>
    <w:rsid w:val="000228DE"/>
    <w:rsid w:val="00022A51"/>
    <w:rsid w:val="00022CE8"/>
    <w:rsid w:val="00022D11"/>
    <w:rsid w:val="00022FB4"/>
    <w:rsid w:val="0002335C"/>
    <w:rsid w:val="00023634"/>
    <w:rsid w:val="00023CDF"/>
    <w:rsid w:val="00023D1F"/>
    <w:rsid w:val="00023DE1"/>
    <w:rsid w:val="00023E0B"/>
    <w:rsid w:val="0002406E"/>
    <w:rsid w:val="00024365"/>
    <w:rsid w:val="00024380"/>
    <w:rsid w:val="000247E6"/>
    <w:rsid w:val="00024EE4"/>
    <w:rsid w:val="00024F5B"/>
    <w:rsid w:val="00024FFF"/>
    <w:rsid w:val="00025298"/>
    <w:rsid w:val="000253ED"/>
    <w:rsid w:val="00025623"/>
    <w:rsid w:val="00025B63"/>
    <w:rsid w:val="00025B78"/>
    <w:rsid w:val="00025C0A"/>
    <w:rsid w:val="0002607C"/>
    <w:rsid w:val="000261E0"/>
    <w:rsid w:val="000261FE"/>
    <w:rsid w:val="00026311"/>
    <w:rsid w:val="000264AB"/>
    <w:rsid w:val="00026B0C"/>
    <w:rsid w:val="0002723B"/>
    <w:rsid w:val="000274F3"/>
    <w:rsid w:val="000276E1"/>
    <w:rsid w:val="00027B22"/>
    <w:rsid w:val="00027DDB"/>
    <w:rsid w:val="00027FBB"/>
    <w:rsid w:val="00030114"/>
    <w:rsid w:val="00030187"/>
    <w:rsid w:val="00030360"/>
    <w:rsid w:val="00030C0F"/>
    <w:rsid w:val="00030FD7"/>
    <w:rsid w:val="000312A3"/>
    <w:rsid w:val="0003189F"/>
    <w:rsid w:val="00032144"/>
    <w:rsid w:val="000321E7"/>
    <w:rsid w:val="0003238C"/>
    <w:rsid w:val="000328F6"/>
    <w:rsid w:val="00032BD9"/>
    <w:rsid w:val="00032F88"/>
    <w:rsid w:val="000331C6"/>
    <w:rsid w:val="00033413"/>
    <w:rsid w:val="00033688"/>
    <w:rsid w:val="0003371D"/>
    <w:rsid w:val="00033BC4"/>
    <w:rsid w:val="00033C56"/>
    <w:rsid w:val="00033DF7"/>
    <w:rsid w:val="00034057"/>
    <w:rsid w:val="00034B50"/>
    <w:rsid w:val="00034F6F"/>
    <w:rsid w:val="00035467"/>
    <w:rsid w:val="0003562C"/>
    <w:rsid w:val="00035B1B"/>
    <w:rsid w:val="00035C40"/>
    <w:rsid w:val="00035FA7"/>
    <w:rsid w:val="00035FBF"/>
    <w:rsid w:val="00036081"/>
    <w:rsid w:val="00036722"/>
    <w:rsid w:val="000369F3"/>
    <w:rsid w:val="00036C06"/>
    <w:rsid w:val="0003743C"/>
    <w:rsid w:val="0003776D"/>
    <w:rsid w:val="000377CF"/>
    <w:rsid w:val="00037855"/>
    <w:rsid w:val="00037C2A"/>
    <w:rsid w:val="00037C80"/>
    <w:rsid w:val="00037D55"/>
    <w:rsid w:val="00037DEA"/>
    <w:rsid w:val="00037F6A"/>
    <w:rsid w:val="00040127"/>
    <w:rsid w:val="000401BE"/>
    <w:rsid w:val="00040855"/>
    <w:rsid w:val="00040A50"/>
    <w:rsid w:val="000410BB"/>
    <w:rsid w:val="0004130A"/>
    <w:rsid w:val="0004169B"/>
    <w:rsid w:val="00041A3F"/>
    <w:rsid w:val="0004215F"/>
    <w:rsid w:val="00042218"/>
    <w:rsid w:val="000429B9"/>
    <w:rsid w:val="00042A12"/>
    <w:rsid w:val="00042EB5"/>
    <w:rsid w:val="0004327F"/>
    <w:rsid w:val="0004330E"/>
    <w:rsid w:val="00043734"/>
    <w:rsid w:val="000437A2"/>
    <w:rsid w:val="00043B98"/>
    <w:rsid w:val="00044117"/>
    <w:rsid w:val="00044223"/>
    <w:rsid w:val="00044809"/>
    <w:rsid w:val="00044A69"/>
    <w:rsid w:val="00044AD6"/>
    <w:rsid w:val="00044F6D"/>
    <w:rsid w:val="00044FD7"/>
    <w:rsid w:val="00045023"/>
    <w:rsid w:val="00045640"/>
    <w:rsid w:val="00045655"/>
    <w:rsid w:val="000456B9"/>
    <w:rsid w:val="00045751"/>
    <w:rsid w:val="000457F7"/>
    <w:rsid w:val="00045BF6"/>
    <w:rsid w:val="00045E24"/>
    <w:rsid w:val="00045E95"/>
    <w:rsid w:val="00045F13"/>
    <w:rsid w:val="00045FA3"/>
    <w:rsid w:val="00045FC5"/>
    <w:rsid w:val="00046145"/>
    <w:rsid w:val="0004622E"/>
    <w:rsid w:val="00046510"/>
    <w:rsid w:val="000467F6"/>
    <w:rsid w:val="00046B17"/>
    <w:rsid w:val="00046D5C"/>
    <w:rsid w:val="00046DF0"/>
    <w:rsid w:val="0004707C"/>
    <w:rsid w:val="00047112"/>
    <w:rsid w:val="00047138"/>
    <w:rsid w:val="00047937"/>
    <w:rsid w:val="00047A17"/>
    <w:rsid w:val="00047A7E"/>
    <w:rsid w:val="00047BBA"/>
    <w:rsid w:val="00047CFB"/>
    <w:rsid w:val="0005019F"/>
    <w:rsid w:val="000504A9"/>
    <w:rsid w:val="000507C9"/>
    <w:rsid w:val="0005092F"/>
    <w:rsid w:val="00050B97"/>
    <w:rsid w:val="00050CC3"/>
    <w:rsid w:val="00050E50"/>
    <w:rsid w:val="00050F14"/>
    <w:rsid w:val="00051677"/>
    <w:rsid w:val="00051CA3"/>
    <w:rsid w:val="00051D15"/>
    <w:rsid w:val="00051E34"/>
    <w:rsid w:val="00052B9C"/>
    <w:rsid w:val="00052D44"/>
    <w:rsid w:val="00053713"/>
    <w:rsid w:val="000539F9"/>
    <w:rsid w:val="0005458B"/>
    <w:rsid w:val="000547D6"/>
    <w:rsid w:val="00054B79"/>
    <w:rsid w:val="00054E83"/>
    <w:rsid w:val="00054FA7"/>
    <w:rsid w:val="000555FF"/>
    <w:rsid w:val="0005563A"/>
    <w:rsid w:val="00055734"/>
    <w:rsid w:val="000557ED"/>
    <w:rsid w:val="000559DF"/>
    <w:rsid w:val="00055CB0"/>
    <w:rsid w:val="0005631E"/>
    <w:rsid w:val="000564E0"/>
    <w:rsid w:val="00056AC9"/>
    <w:rsid w:val="00056C8C"/>
    <w:rsid w:val="00056D10"/>
    <w:rsid w:val="00056FF3"/>
    <w:rsid w:val="00057157"/>
    <w:rsid w:val="000578BD"/>
    <w:rsid w:val="000578E5"/>
    <w:rsid w:val="00057E2C"/>
    <w:rsid w:val="000600C6"/>
    <w:rsid w:val="00060981"/>
    <w:rsid w:val="0006110D"/>
    <w:rsid w:val="000616F2"/>
    <w:rsid w:val="00061776"/>
    <w:rsid w:val="000618EE"/>
    <w:rsid w:val="00061A55"/>
    <w:rsid w:val="00061AD2"/>
    <w:rsid w:val="00061E67"/>
    <w:rsid w:val="00062428"/>
    <w:rsid w:val="00062A7D"/>
    <w:rsid w:val="00062BF8"/>
    <w:rsid w:val="00062F5D"/>
    <w:rsid w:val="0006304A"/>
    <w:rsid w:val="000630CB"/>
    <w:rsid w:val="00063106"/>
    <w:rsid w:val="00063CA0"/>
    <w:rsid w:val="0006411B"/>
    <w:rsid w:val="00064158"/>
    <w:rsid w:val="000643F9"/>
    <w:rsid w:val="0006443A"/>
    <w:rsid w:val="0006456F"/>
    <w:rsid w:val="000646EB"/>
    <w:rsid w:val="00064A87"/>
    <w:rsid w:val="00064AB1"/>
    <w:rsid w:val="00064DA0"/>
    <w:rsid w:val="00064DFC"/>
    <w:rsid w:val="00065231"/>
    <w:rsid w:val="00065243"/>
    <w:rsid w:val="0006574C"/>
    <w:rsid w:val="00065841"/>
    <w:rsid w:val="0006618D"/>
    <w:rsid w:val="00066B8C"/>
    <w:rsid w:val="00067465"/>
    <w:rsid w:val="0006771A"/>
    <w:rsid w:val="00067EA0"/>
    <w:rsid w:val="000700FE"/>
    <w:rsid w:val="000703EF"/>
    <w:rsid w:val="0007044E"/>
    <w:rsid w:val="00070690"/>
    <w:rsid w:val="00070B32"/>
    <w:rsid w:val="00070BD4"/>
    <w:rsid w:val="00070CB0"/>
    <w:rsid w:val="00070CF1"/>
    <w:rsid w:val="00070CF7"/>
    <w:rsid w:val="00070E8C"/>
    <w:rsid w:val="00070F39"/>
    <w:rsid w:val="00070FBE"/>
    <w:rsid w:val="0007133E"/>
    <w:rsid w:val="0007156C"/>
    <w:rsid w:val="000715E0"/>
    <w:rsid w:val="000715FB"/>
    <w:rsid w:val="00071B0F"/>
    <w:rsid w:val="00071DBD"/>
    <w:rsid w:val="00072080"/>
    <w:rsid w:val="000727C1"/>
    <w:rsid w:val="0007280A"/>
    <w:rsid w:val="00072883"/>
    <w:rsid w:val="00072F72"/>
    <w:rsid w:val="000731EC"/>
    <w:rsid w:val="0007328C"/>
    <w:rsid w:val="00073389"/>
    <w:rsid w:val="00073396"/>
    <w:rsid w:val="00073428"/>
    <w:rsid w:val="0007349F"/>
    <w:rsid w:val="00074284"/>
    <w:rsid w:val="0007434A"/>
    <w:rsid w:val="00074383"/>
    <w:rsid w:val="00074A56"/>
    <w:rsid w:val="00074B16"/>
    <w:rsid w:val="00074BB7"/>
    <w:rsid w:val="00074C04"/>
    <w:rsid w:val="00074EB8"/>
    <w:rsid w:val="00074FC3"/>
    <w:rsid w:val="0007518A"/>
    <w:rsid w:val="000752CC"/>
    <w:rsid w:val="000753CA"/>
    <w:rsid w:val="0007569F"/>
    <w:rsid w:val="000758F7"/>
    <w:rsid w:val="0007606B"/>
    <w:rsid w:val="000762F5"/>
    <w:rsid w:val="0007639D"/>
    <w:rsid w:val="00076C73"/>
    <w:rsid w:val="00076D8C"/>
    <w:rsid w:val="00076F3D"/>
    <w:rsid w:val="00077086"/>
    <w:rsid w:val="000771AF"/>
    <w:rsid w:val="000772BF"/>
    <w:rsid w:val="0007755C"/>
    <w:rsid w:val="00077562"/>
    <w:rsid w:val="000776DF"/>
    <w:rsid w:val="000777CC"/>
    <w:rsid w:val="0007783D"/>
    <w:rsid w:val="00080980"/>
    <w:rsid w:val="00080B98"/>
    <w:rsid w:val="00080D97"/>
    <w:rsid w:val="0008114E"/>
    <w:rsid w:val="000812DB"/>
    <w:rsid w:val="0008196C"/>
    <w:rsid w:val="000819B0"/>
    <w:rsid w:val="00081AB7"/>
    <w:rsid w:val="00081C22"/>
    <w:rsid w:val="00081C5F"/>
    <w:rsid w:val="00081E38"/>
    <w:rsid w:val="0008242C"/>
    <w:rsid w:val="00082D59"/>
    <w:rsid w:val="00082E2A"/>
    <w:rsid w:val="00082F3B"/>
    <w:rsid w:val="00083262"/>
    <w:rsid w:val="00083C8B"/>
    <w:rsid w:val="00083CFE"/>
    <w:rsid w:val="00084133"/>
    <w:rsid w:val="000847B1"/>
    <w:rsid w:val="00084863"/>
    <w:rsid w:val="000848A0"/>
    <w:rsid w:val="00084B36"/>
    <w:rsid w:val="00084B78"/>
    <w:rsid w:val="00084C79"/>
    <w:rsid w:val="00084C9E"/>
    <w:rsid w:val="00084DD3"/>
    <w:rsid w:val="00084EDF"/>
    <w:rsid w:val="000851C9"/>
    <w:rsid w:val="00085374"/>
    <w:rsid w:val="00085410"/>
    <w:rsid w:val="00085598"/>
    <w:rsid w:val="000857BA"/>
    <w:rsid w:val="000858CB"/>
    <w:rsid w:val="0008597A"/>
    <w:rsid w:val="00085A3A"/>
    <w:rsid w:val="00086085"/>
    <w:rsid w:val="00086988"/>
    <w:rsid w:val="00086ADD"/>
    <w:rsid w:val="00086DEF"/>
    <w:rsid w:val="000872D4"/>
    <w:rsid w:val="0008745E"/>
    <w:rsid w:val="0008768D"/>
    <w:rsid w:val="00087BFF"/>
    <w:rsid w:val="00090363"/>
    <w:rsid w:val="000904A7"/>
    <w:rsid w:val="000911FA"/>
    <w:rsid w:val="000915C7"/>
    <w:rsid w:val="00091600"/>
    <w:rsid w:val="00091BE0"/>
    <w:rsid w:val="00091C2A"/>
    <w:rsid w:val="00092C9A"/>
    <w:rsid w:val="00092ECE"/>
    <w:rsid w:val="000935A7"/>
    <w:rsid w:val="0009372D"/>
    <w:rsid w:val="00093BDE"/>
    <w:rsid w:val="00093F4B"/>
    <w:rsid w:val="0009412A"/>
    <w:rsid w:val="000945BA"/>
    <w:rsid w:val="0009482E"/>
    <w:rsid w:val="00094B4D"/>
    <w:rsid w:val="00094CF8"/>
    <w:rsid w:val="00094FB6"/>
    <w:rsid w:val="0009607C"/>
    <w:rsid w:val="00096091"/>
    <w:rsid w:val="000967D6"/>
    <w:rsid w:val="00096B71"/>
    <w:rsid w:val="00096E05"/>
    <w:rsid w:val="000974F1"/>
    <w:rsid w:val="000977A0"/>
    <w:rsid w:val="0009799D"/>
    <w:rsid w:val="00097CEA"/>
    <w:rsid w:val="000A0307"/>
    <w:rsid w:val="000A034D"/>
    <w:rsid w:val="000A0A31"/>
    <w:rsid w:val="000A0BC0"/>
    <w:rsid w:val="000A0D83"/>
    <w:rsid w:val="000A103F"/>
    <w:rsid w:val="000A1581"/>
    <w:rsid w:val="000A15F8"/>
    <w:rsid w:val="000A1678"/>
    <w:rsid w:val="000A19D4"/>
    <w:rsid w:val="000A1A2D"/>
    <w:rsid w:val="000A1BC4"/>
    <w:rsid w:val="000A1BE4"/>
    <w:rsid w:val="000A1CA6"/>
    <w:rsid w:val="000A1CCC"/>
    <w:rsid w:val="000A2361"/>
    <w:rsid w:val="000A248D"/>
    <w:rsid w:val="000A2537"/>
    <w:rsid w:val="000A2680"/>
    <w:rsid w:val="000A2B68"/>
    <w:rsid w:val="000A2D7F"/>
    <w:rsid w:val="000A2DA4"/>
    <w:rsid w:val="000A32E9"/>
    <w:rsid w:val="000A3490"/>
    <w:rsid w:val="000A3D4B"/>
    <w:rsid w:val="000A3E52"/>
    <w:rsid w:val="000A4062"/>
    <w:rsid w:val="000A4108"/>
    <w:rsid w:val="000A4147"/>
    <w:rsid w:val="000A43B5"/>
    <w:rsid w:val="000A43F9"/>
    <w:rsid w:val="000A4535"/>
    <w:rsid w:val="000A490D"/>
    <w:rsid w:val="000A491E"/>
    <w:rsid w:val="000A5224"/>
    <w:rsid w:val="000A595C"/>
    <w:rsid w:val="000A5F6E"/>
    <w:rsid w:val="000A6168"/>
    <w:rsid w:val="000A6317"/>
    <w:rsid w:val="000A6475"/>
    <w:rsid w:val="000A6724"/>
    <w:rsid w:val="000A692E"/>
    <w:rsid w:val="000A6D90"/>
    <w:rsid w:val="000A7074"/>
    <w:rsid w:val="000A75D0"/>
    <w:rsid w:val="000A770B"/>
    <w:rsid w:val="000A7D27"/>
    <w:rsid w:val="000B04BE"/>
    <w:rsid w:val="000B088F"/>
    <w:rsid w:val="000B0DB4"/>
    <w:rsid w:val="000B0FA2"/>
    <w:rsid w:val="000B1176"/>
    <w:rsid w:val="000B17EB"/>
    <w:rsid w:val="000B18A6"/>
    <w:rsid w:val="000B1959"/>
    <w:rsid w:val="000B1A38"/>
    <w:rsid w:val="000B1F7D"/>
    <w:rsid w:val="000B20A5"/>
    <w:rsid w:val="000B27E4"/>
    <w:rsid w:val="000B28D7"/>
    <w:rsid w:val="000B2941"/>
    <w:rsid w:val="000B2C34"/>
    <w:rsid w:val="000B2F43"/>
    <w:rsid w:val="000B2F7A"/>
    <w:rsid w:val="000B3395"/>
    <w:rsid w:val="000B3A94"/>
    <w:rsid w:val="000B3BFF"/>
    <w:rsid w:val="000B3FA7"/>
    <w:rsid w:val="000B4267"/>
    <w:rsid w:val="000B4659"/>
    <w:rsid w:val="000B4A26"/>
    <w:rsid w:val="000B4B9B"/>
    <w:rsid w:val="000B4BBF"/>
    <w:rsid w:val="000B4BF2"/>
    <w:rsid w:val="000B4FDD"/>
    <w:rsid w:val="000B522C"/>
    <w:rsid w:val="000B5271"/>
    <w:rsid w:val="000B5382"/>
    <w:rsid w:val="000B5782"/>
    <w:rsid w:val="000B59A7"/>
    <w:rsid w:val="000B5D0A"/>
    <w:rsid w:val="000B5FF9"/>
    <w:rsid w:val="000B6256"/>
    <w:rsid w:val="000B6403"/>
    <w:rsid w:val="000B64EA"/>
    <w:rsid w:val="000B6683"/>
    <w:rsid w:val="000B674D"/>
    <w:rsid w:val="000B6879"/>
    <w:rsid w:val="000B6C42"/>
    <w:rsid w:val="000B6CAD"/>
    <w:rsid w:val="000B6D6E"/>
    <w:rsid w:val="000B6F0E"/>
    <w:rsid w:val="000B6FFF"/>
    <w:rsid w:val="000B768D"/>
    <w:rsid w:val="000B7AE3"/>
    <w:rsid w:val="000B7CF3"/>
    <w:rsid w:val="000B7D51"/>
    <w:rsid w:val="000C01C6"/>
    <w:rsid w:val="000C02F1"/>
    <w:rsid w:val="000C0869"/>
    <w:rsid w:val="000C0BFA"/>
    <w:rsid w:val="000C109E"/>
    <w:rsid w:val="000C1561"/>
    <w:rsid w:val="000C1609"/>
    <w:rsid w:val="000C17C1"/>
    <w:rsid w:val="000C19D5"/>
    <w:rsid w:val="000C1C36"/>
    <w:rsid w:val="000C2031"/>
    <w:rsid w:val="000C223A"/>
    <w:rsid w:val="000C2B27"/>
    <w:rsid w:val="000C2FEC"/>
    <w:rsid w:val="000C3074"/>
    <w:rsid w:val="000C35E5"/>
    <w:rsid w:val="000C368D"/>
    <w:rsid w:val="000C398E"/>
    <w:rsid w:val="000C3D3F"/>
    <w:rsid w:val="000C3D40"/>
    <w:rsid w:val="000C40F3"/>
    <w:rsid w:val="000C41AC"/>
    <w:rsid w:val="000C4F76"/>
    <w:rsid w:val="000C4FF3"/>
    <w:rsid w:val="000C53E0"/>
    <w:rsid w:val="000C547E"/>
    <w:rsid w:val="000C54D4"/>
    <w:rsid w:val="000C5582"/>
    <w:rsid w:val="000C5D4A"/>
    <w:rsid w:val="000C65D9"/>
    <w:rsid w:val="000C675D"/>
    <w:rsid w:val="000C6F4D"/>
    <w:rsid w:val="000C73A3"/>
    <w:rsid w:val="000C7959"/>
    <w:rsid w:val="000D0010"/>
    <w:rsid w:val="000D00A7"/>
    <w:rsid w:val="000D0361"/>
    <w:rsid w:val="000D0614"/>
    <w:rsid w:val="000D0B54"/>
    <w:rsid w:val="000D0F6E"/>
    <w:rsid w:val="000D1156"/>
    <w:rsid w:val="000D161A"/>
    <w:rsid w:val="000D16F1"/>
    <w:rsid w:val="000D185E"/>
    <w:rsid w:val="000D1B28"/>
    <w:rsid w:val="000D1B84"/>
    <w:rsid w:val="000D1CC9"/>
    <w:rsid w:val="000D2771"/>
    <w:rsid w:val="000D2D2D"/>
    <w:rsid w:val="000D2F01"/>
    <w:rsid w:val="000D2F29"/>
    <w:rsid w:val="000D323D"/>
    <w:rsid w:val="000D34C2"/>
    <w:rsid w:val="000D3674"/>
    <w:rsid w:val="000D3A37"/>
    <w:rsid w:val="000D3C6D"/>
    <w:rsid w:val="000D4773"/>
    <w:rsid w:val="000D4EEF"/>
    <w:rsid w:val="000D4F7D"/>
    <w:rsid w:val="000D532E"/>
    <w:rsid w:val="000D54C5"/>
    <w:rsid w:val="000D58B0"/>
    <w:rsid w:val="000D5CFF"/>
    <w:rsid w:val="000D5ECD"/>
    <w:rsid w:val="000D6449"/>
    <w:rsid w:val="000D6543"/>
    <w:rsid w:val="000D6562"/>
    <w:rsid w:val="000D7299"/>
    <w:rsid w:val="000D7A84"/>
    <w:rsid w:val="000D7BAF"/>
    <w:rsid w:val="000D7E38"/>
    <w:rsid w:val="000E01FC"/>
    <w:rsid w:val="000E04E7"/>
    <w:rsid w:val="000E08DE"/>
    <w:rsid w:val="000E0C30"/>
    <w:rsid w:val="000E0DA3"/>
    <w:rsid w:val="000E0E03"/>
    <w:rsid w:val="000E0E96"/>
    <w:rsid w:val="000E0F97"/>
    <w:rsid w:val="000E1450"/>
    <w:rsid w:val="000E14B0"/>
    <w:rsid w:val="000E1506"/>
    <w:rsid w:val="000E1519"/>
    <w:rsid w:val="000E1751"/>
    <w:rsid w:val="000E17DC"/>
    <w:rsid w:val="000E18FE"/>
    <w:rsid w:val="000E1CD4"/>
    <w:rsid w:val="000E1EF1"/>
    <w:rsid w:val="000E21A2"/>
    <w:rsid w:val="000E2401"/>
    <w:rsid w:val="000E289D"/>
    <w:rsid w:val="000E2AEC"/>
    <w:rsid w:val="000E2C68"/>
    <w:rsid w:val="000E2CCF"/>
    <w:rsid w:val="000E2CD8"/>
    <w:rsid w:val="000E2CE0"/>
    <w:rsid w:val="000E2FA0"/>
    <w:rsid w:val="000E30A6"/>
    <w:rsid w:val="000E3236"/>
    <w:rsid w:val="000E35A3"/>
    <w:rsid w:val="000E3752"/>
    <w:rsid w:val="000E388D"/>
    <w:rsid w:val="000E43AF"/>
    <w:rsid w:val="000E472D"/>
    <w:rsid w:val="000E47D5"/>
    <w:rsid w:val="000E498A"/>
    <w:rsid w:val="000E4B9D"/>
    <w:rsid w:val="000E4BAA"/>
    <w:rsid w:val="000E4EA8"/>
    <w:rsid w:val="000E52E3"/>
    <w:rsid w:val="000E557D"/>
    <w:rsid w:val="000E5582"/>
    <w:rsid w:val="000E56E6"/>
    <w:rsid w:val="000E57D6"/>
    <w:rsid w:val="000E5972"/>
    <w:rsid w:val="000E5C29"/>
    <w:rsid w:val="000E5E57"/>
    <w:rsid w:val="000E6496"/>
    <w:rsid w:val="000E6700"/>
    <w:rsid w:val="000E6ABB"/>
    <w:rsid w:val="000E7059"/>
    <w:rsid w:val="000E74ED"/>
    <w:rsid w:val="000E7CA4"/>
    <w:rsid w:val="000E7E76"/>
    <w:rsid w:val="000E7F9A"/>
    <w:rsid w:val="000F035E"/>
    <w:rsid w:val="000F0861"/>
    <w:rsid w:val="000F08C4"/>
    <w:rsid w:val="000F08E5"/>
    <w:rsid w:val="000F0B03"/>
    <w:rsid w:val="000F1281"/>
    <w:rsid w:val="000F1497"/>
    <w:rsid w:val="000F164B"/>
    <w:rsid w:val="000F1837"/>
    <w:rsid w:val="000F2284"/>
    <w:rsid w:val="000F22E0"/>
    <w:rsid w:val="000F26C9"/>
    <w:rsid w:val="000F2765"/>
    <w:rsid w:val="000F27A8"/>
    <w:rsid w:val="000F2830"/>
    <w:rsid w:val="000F2B4A"/>
    <w:rsid w:val="000F2C85"/>
    <w:rsid w:val="000F2F33"/>
    <w:rsid w:val="000F337A"/>
    <w:rsid w:val="000F36BC"/>
    <w:rsid w:val="000F3710"/>
    <w:rsid w:val="000F4078"/>
    <w:rsid w:val="000F413A"/>
    <w:rsid w:val="000F455C"/>
    <w:rsid w:val="000F4BC1"/>
    <w:rsid w:val="000F4D41"/>
    <w:rsid w:val="000F4E2A"/>
    <w:rsid w:val="000F4FCD"/>
    <w:rsid w:val="000F5254"/>
    <w:rsid w:val="000F526E"/>
    <w:rsid w:val="000F545E"/>
    <w:rsid w:val="000F55AC"/>
    <w:rsid w:val="000F57AF"/>
    <w:rsid w:val="000F5AA5"/>
    <w:rsid w:val="000F5D3C"/>
    <w:rsid w:val="000F5E88"/>
    <w:rsid w:val="000F5F10"/>
    <w:rsid w:val="000F6251"/>
    <w:rsid w:val="000F62BC"/>
    <w:rsid w:val="000F6420"/>
    <w:rsid w:val="000F6616"/>
    <w:rsid w:val="000F666E"/>
    <w:rsid w:val="000F6D38"/>
    <w:rsid w:val="000F6E58"/>
    <w:rsid w:val="000F7177"/>
    <w:rsid w:val="000F722C"/>
    <w:rsid w:val="000F761C"/>
    <w:rsid w:val="000F77DD"/>
    <w:rsid w:val="000F7E7B"/>
    <w:rsid w:val="000F7F65"/>
    <w:rsid w:val="00100136"/>
    <w:rsid w:val="001001C0"/>
    <w:rsid w:val="0010026A"/>
    <w:rsid w:val="00101387"/>
    <w:rsid w:val="00101434"/>
    <w:rsid w:val="0010161F"/>
    <w:rsid w:val="00101848"/>
    <w:rsid w:val="00101BAF"/>
    <w:rsid w:val="00101C87"/>
    <w:rsid w:val="00101C99"/>
    <w:rsid w:val="0010236D"/>
    <w:rsid w:val="00102499"/>
    <w:rsid w:val="00102CB6"/>
    <w:rsid w:val="00102E9A"/>
    <w:rsid w:val="0010324F"/>
    <w:rsid w:val="00103382"/>
    <w:rsid w:val="0010367E"/>
    <w:rsid w:val="001036C7"/>
    <w:rsid w:val="00103793"/>
    <w:rsid w:val="00103D73"/>
    <w:rsid w:val="00103EBF"/>
    <w:rsid w:val="00104390"/>
    <w:rsid w:val="00104413"/>
    <w:rsid w:val="00104530"/>
    <w:rsid w:val="0010490A"/>
    <w:rsid w:val="0010491D"/>
    <w:rsid w:val="00104BA6"/>
    <w:rsid w:val="00104C2B"/>
    <w:rsid w:val="00104D41"/>
    <w:rsid w:val="0010505A"/>
    <w:rsid w:val="001052D0"/>
    <w:rsid w:val="00105B77"/>
    <w:rsid w:val="00105C38"/>
    <w:rsid w:val="00105CA0"/>
    <w:rsid w:val="00105F21"/>
    <w:rsid w:val="00106679"/>
    <w:rsid w:val="00106DD1"/>
    <w:rsid w:val="00106F79"/>
    <w:rsid w:val="001072E6"/>
    <w:rsid w:val="0010737B"/>
    <w:rsid w:val="00107502"/>
    <w:rsid w:val="001078CC"/>
    <w:rsid w:val="00110066"/>
    <w:rsid w:val="001101E8"/>
    <w:rsid w:val="0011070B"/>
    <w:rsid w:val="00110881"/>
    <w:rsid w:val="00111330"/>
    <w:rsid w:val="0011143D"/>
    <w:rsid w:val="001114EB"/>
    <w:rsid w:val="001115B3"/>
    <w:rsid w:val="001115F5"/>
    <w:rsid w:val="0011185E"/>
    <w:rsid w:val="00111C40"/>
    <w:rsid w:val="00111D84"/>
    <w:rsid w:val="0011201B"/>
    <w:rsid w:val="0011231B"/>
    <w:rsid w:val="001126D5"/>
    <w:rsid w:val="00112912"/>
    <w:rsid w:val="00112B67"/>
    <w:rsid w:val="00112C40"/>
    <w:rsid w:val="0011340E"/>
    <w:rsid w:val="001135B4"/>
    <w:rsid w:val="001135DA"/>
    <w:rsid w:val="00113640"/>
    <w:rsid w:val="00113736"/>
    <w:rsid w:val="001139CA"/>
    <w:rsid w:val="001139D3"/>
    <w:rsid w:val="001148E8"/>
    <w:rsid w:val="001148EB"/>
    <w:rsid w:val="00114C44"/>
    <w:rsid w:val="00114F4F"/>
    <w:rsid w:val="001152CF"/>
    <w:rsid w:val="0011564D"/>
    <w:rsid w:val="0011597F"/>
    <w:rsid w:val="00115B75"/>
    <w:rsid w:val="0011607C"/>
    <w:rsid w:val="0011637D"/>
    <w:rsid w:val="0011641D"/>
    <w:rsid w:val="001165D3"/>
    <w:rsid w:val="001168AB"/>
    <w:rsid w:val="00116B8B"/>
    <w:rsid w:val="00116D77"/>
    <w:rsid w:val="00116F01"/>
    <w:rsid w:val="00116F34"/>
    <w:rsid w:val="001176F8"/>
    <w:rsid w:val="00117813"/>
    <w:rsid w:val="00117B29"/>
    <w:rsid w:val="00120AC0"/>
    <w:rsid w:val="00120DE5"/>
    <w:rsid w:val="00121450"/>
    <w:rsid w:val="00121D4F"/>
    <w:rsid w:val="00121E23"/>
    <w:rsid w:val="00122415"/>
    <w:rsid w:val="00122567"/>
    <w:rsid w:val="0012280A"/>
    <w:rsid w:val="00122CF2"/>
    <w:rsid w:val="00122E03"/>
    <w:rsid w:val="001230A3"/>
    <w:rsid w:val="00123135"/>
    <w:rsid w:val="00123178"/>
    <w:rsid w:val="00123355"/>
    <w:rsid w:val="001235EA"/>
    <w:rsid w:val="001236A6"/>
    <w:rsid w:val="00123831"/>
    <w:rsid w:val="00123BC5"/>
    <w:rsid w:val="0012410F"/>
    <w:rsid w:val="00124362"/>
    <w:rsid w:val="0012481F"/>
    <w:rsid w:val="00124838"/>
    <w:rsid w:val="00124A90"/>
    <w:rsid w:val="00124C18"/>
    <w:rsid w:val="00125181"/>
    <w:rsid w:val="00125317"/>
    <w:rsid w:val="00125404"/>
    <w:rsid w:val="001255E5"/>
    <w:rsid w:val="0012590D"/>
    <w:rsid w:val="00125D5F"/>
    <w:rsid w:val="0012602B"/>
    <w:rsid w:val="00126042"/>
    <w:rsid w:val="00126222"/>
    <w:rsid w:val="001263B6"/>
    <w:rsid w:val="00126937"/>
    <w:rsid w:val="00126ECB"/>
    <w:rsid w:val="00127092"/>
    <w:rsid w:val="00127238"/>
    <w:rsid w:val="00127DEE"/>
    <w:rsid w:val="00127E8D"/>
    <w:rsid w:val="001301A7"/>
    <w:rsid w:val="001302B1"/>
    <w:rsid w:val="001303A4"/>
    <w:rsid w:val="00130512"/>
    <w:rsid w:val="00130BC6"/>
    <w:rsid w:val="00130F15"/>
    <w:rsid w:val="00131435"/>
    <w:rsid w:val="00131630"/>
    <w:rsid w:val="00131A29"/>
    <w:rsid w:val="00131ADA"/>
    <w:rsid w:val="001321C7"/>
    <w:rsid w:val="001322E6"/>
    <w:rsid w:val="0013237C"/>
    <w:rsid w:val="001324D8"/>
    <w:rsid w:val="00132DD1"/>
    <w:rsid w:val="00132DF6"/>
    <w:rsid w:val="00132DFE"/>
    <w:rsid w:val="00132E34"/>
    <w:rsid w:val="00132EFF"/>
    <w:rsid w:val="00132F1F"/>
    <w:rsid w:val="00132F8E"/>
    <w:rsid w:val="001332EF"/>
    <w:rsid w:val="001337F9"/>
    <w:rsid w:val="00133C3F"/>
    <w:rsid w:val="00133F8B"/>
    <w:rsid w:val="00134253"/>
    <w:rsid w:val="00134554"/>
    <w:rsid w:val="0013467E"/>
    <w:rsid w:val="00134B05"/>
    <w:rsid w:val="00134BA5"/>
    <w:rsid w:val="00135345"/>
    <w:rsid w:val="0013545E"/>
    <w:rsid w:val="00135558"/>
    <w:rsid w:val="00135DD6"/>
    <w:rsid w:val="001367A3"/>
    <w:rsid w:val="001369B7"/>
    <w:rsid w:val="001369D8"/>
    <w:rsid w:val="00136EB8"/>
    <w:rsid w:val="001370AF"/>
    <w:rsid w:val="001375CD"/>
    <w:rsid w:val="00137628"/>
    <w:rsid w:val="0013792B"/>
    <w:rsid w:val="00137A19"/>
    <w:rsid w:val="00137B13"/>
    <w:rsid w:val="00137C43"/>
    <w:rsid w:val="00137FC9"/>
    <w:rsid w:val="00140148"/>
    <w:rsid w:val="0014043A"/>
    <w:rsid w:val="00140594"/>
    <w:rsid w:val="001405A1"/>
    <w:rsid w:val="00140626"/>
    <w:rsid w:val="00140B48"/>
    <w:rsid w:val="001412E8"/>
    <w:rsid w:val="00141532"/>
    <w:rsid w:val="00141AFE"/>
    <w:rsid w:val="00141C85"/>
    <w:rsid w:val="00141CC9"/>
    <w:rsid w:val="00141CF4"/>
    <w:rsid w:val="00141D7A"/>
    <w:rsid w:val="00141ED9"/>
    <w:rsid w:val="00141F92"/>
    <w:rsid w:val="00142386"/>
    <w:rsid w:val="001425AD"/>
    <w:rsid w:val="00142813"/>
    <w:rsid w:val="001428E4"/>
    <w:rsid w:val="00142A36"/>
    <w:rsid w:val="00142C99"/>
    <w:rsid w:val="00142CAE"/>
    <w:rsid w:val="00142D06"/>
    <w:rsid w:val="001431D8"/>
    <w:rsid w:val="00143386"/>
    <w:rsid w:val="00143408"/>
    <w:rsid w:val="0014345A"/>
    <w:rsid w:val="00143819"/>
    <w:rsid w:val="00143A24"/>
    <w:rsid w:val="00143AD5"/>
    <w:rsid w:val="00143E62"/>
    <w:rsid w:val="00143F05"/>
    <w:rsid w:val="001440E2"/>
    <w:rsid w:val="0014432E"/>
    <w:rsid w:val="001445F1"/>
    <w:rsid w:val="001448ED"/>
    <w:rsid w:val="00144AF5"/>
    <w:rsid w:val="00144C95"/>
    <w:rsid w:val="00144CAF"/>
    <w:rsid w:val="00144CB7"/>
    <w:rsid w:val="00144D19"/>
    <w:rsid w:val="00145103"/>
    <w:rsid w:val="001451A4"/>
    <w:rsid w:val="00145277"/>
    <w:rsid w:val="00145469"/>
    <w:rsid w:val="001456CF"/>
    <w:rsid w:val="001459B7"/>
    <w:rsid w:val="00145A69"/>
    <w:rsid w:val="00145B55"/>
    <w:rsid w:val="00145B5A"/>
    <w:rsid w:val="00145D82"/>
    <w:rsid w:val="001461F0"/>
    <w:rsid w:val="001467A4"/>
    <w:rsid w:val="001468E8"/>
    <w:rsid w:val="001469F9"/>
    <w:rsid w:val="00146AAA"/>
    <w:rsid w:val="00146FA1"/>
    <w:rsid w:val="0014740D"/>
    <w:rsid w:val="001475BE"/>
    <w:rsid w:val="00147E9E"/>
    <w:rsid w:val="00147F66"/>
    <w:rsid w:val="00150141"/>
    <w:rsid w:val="00150478"/>
    <w:rsid w:val="001506FD"/>
    <w:rsid w:val="00150BD7"/>
    <w:rsid w:val="001510E0"/>
    <w:rsid w:val="0015135A"/>
    <w:rsid w:val="001515C0"/>
    <w:rsid w:val="00151A45"/>
    <w:rsid w:val="00151E2D"/>
    <w:rsid w:val="001523A8"/>
    <w:rsid w:val="0015287E"/>
    <w:rsid w:val="00152AC2"/>
    <w:rsid w:val="00152CAA"/>
    <w:rsid w:val="00152EDA"/>
    <w:rsid w:val="001532F8"/>
    <w:rsid w:val="00153407"/>
    <w:rsid w:val="00153417"/>
    <w:rsid w:val="001535F7"/>
    <w:rsid w:val="00153642"/>
    <w:rsid w:val="00153AC3"/>
    <w:rsid w:val="00153C9D"/>
    <w:rsid w:val="00154017"/>
    <w:rsid w:val="00154068"/>
    <w:rsid w:val="0015416B"/>
    <w:rsid w:val="0015432C"/>
    <w:rsid w:val="0015475F"/>
    <w:rsid w:val="00154A41"/>
    <w:rsid w:val="00154C81"/>
    <w:rsid w:val="00154CC8"/>
    <w:rsid w:val="00154DC0"/>
    <w:rsid w:val="001550C1"/>
    <w:rsid w:val="00155707"/>
    <w:rsid w:val="00155B1E"/>
    <w:rsid w:val="00155F50"/>
    <w:rsid w:val="00156176"/>
    <w:rsid w:val="0015641C"/>
    <w:rsid w:val="00156EA2"/>
    <w:rsid w:val="00156EDB"/>
    <w:rsid w:val="001572A3"/>
    <w:rsid w:val="001573A8"/>
    <w:rsid w:val="001573DE"/>
    <w:rsid w:val="00157470"/>
    <w:rsid w:val="001574E5"/>
    <w:rsid w:val="0015791F"/>
    <w:rsid w:val="00157B4F"/>
    <w:rsid w:val="00157D71"/>
    <w:rsid w:val="00160022"/>
    <w:rsid w:val="001601A1"/>
    <w:rsid w:val="00160633"/>
    <w:rsid w:val="0016075E"/>
    <w:rsid w:val="00160D51"/>
    <w:rsid w:val="001613F1"/>
    <w:rsid w:val="0016167C"/>
    <w:rsid w:val="0016197E"/>
    <w:rsid w:val="00161B4E"/>
    <w:rsid w:val="00161E9C"/>
    <w:rsid w:val="00162268"/>
    <w:rsid w:val="001622AC"/>
    <w:rsid w:val="00162450"/>
    <w:rsid w:val="00162751"/>
    <w:rsid w:val="00162BF3"/>
    <w:rsid w:val="00162DF6"/>
    <w:rsid w:val="00162EA2"/>
    <w:rsid w:val="00163136"/>
    <w:rsid w:val="001635A1"/>
    <w:rsid w:val="001637E1"/>
    <w:rsid w:val="00163BD1"/>
    <w:rsid w:val="00163DEF"/>
    <w:rsid w:val="0016402E"/>
    <w:rsid w:val="00164177"/>
    <w:rsid w:val="001644DF"/>
    <w:rsid w:val="0016452B"/>
    <w:rsid w:val="001645E6"/>
    <w:rsid w:val="00164A2D"/>
    <w:rsid w:val="00164B5C"/>
    <w:rsid w:val="00164B6D"/>
    <w:rsid w:val="00165056"/>
    <w:rsid w:val="001651C6"/>
    <w:rsid w:val="0016528C"/>
    <w:rsid w:val="00165312"/>
    <w:rsid w:val="00165343"/>
    <w:rsid w:val="001657B7"/>
    <w:rsid w:val="00165CA6"/>
    <w:rsid w:val="0016610C"/>
    <w:rsid w:val="001663AE"/>
    <w:rsid w:val="001667E6"/>
    <w:rsid w:val="00166A4F"/>
    <w:rsid w:val="00166D1A"/>
    <w:rsid w:val="00166E42"/>
    <w:rsid w:val="00166E5C"/>
    <w:rsid w:val="00167089"/>
    <w:rsid w:val="0016731B"/>
    <w:rsid w:val="0016755A"/>
    <w:rsid w:val="00167807"/>
    <w:rsid w:val="00167A9D"/>
    <w:rsid w:val="00167AC1"/>
    <w:rsid w:val="0017000D"/>
    <w:rsid w:val="0017001A"/>
    <w:rsid w:val="00170249"/>
    <w:rsid w:val="00170395"/>
    <w:rsid w:val="00170536"/>
    <w:rsid w:val="00170710"/>
    <w:rsid w:val="00170897"/>
    <w:rsid w:val="00170D24"/>
    <w:rsid w:val="00171293"/>
    <w:rsid w:val="0017129C"/>
    <w:rsid w:val="001712A4"/>
    <w:rsid w:val="00171419"/>
    <w:rsid w:val="00172444"/>
    <w:rsid w:val="00172A47"/>
    <w:rsid w:val="00172CF4"/>
    <w:rsid w:val="00172D39"/>
    <w:rsid w:val="001731CA"/>
    <w:rsid w:val="001731E7"/>
    <w:rsid w:val="001732BD"/>
    <w:rsid w:val="001733F6"/>
    <w:rsid w:val="001734E4"/>
    <w:rsid w:val="00173E65"/>
    <w:rsid w:val="00174023"/>
    <w:rsid w:val="00174328"/>
    <w:rsid w:val="00174754"/>
    <w:rsid w:val="00174782"/>
    <w:rsid w:val="00174805"/>
    <w:rsid w:val="00174D9A"/>
    <w:rsid w:val="0017521C"/>
    <w:rsid w:val="001754AA"/>
    <w:rsid w:val="001755F2"/>
    <w:rsid w:val="0017566F"/>
    <w:rsid w:val="0017578E"/>
    <w:rsid w:val="00175C4F"/>
    <w:rsid w:val="00175E00"/>
    <w:rsid w:val="001761EC"/>
    <w:rsid w:val="00176A5C"/>
    <w:rsid w:val="00176C48"/>
    <w:rsid w:val="001770FA"/>
    <w:rsid w:val="001775A4"/>
    <w:rsid w:val="00177927"/>
    <w:rsid w:val="00177A21"/>
    <w:rsid w:val="00177BEF"/>
    <w:rsid w:val="00177C11"/>
    <w:rsid w:val="00177E0F"/>
    <w:rsid w:val="001805B7"/>
    <w:rsid w:val="00180C06"/>
    <w:rsid w:val="00180D98"/>
    <w:rsid w:val="00180DBD"/>
    <w:rsid w:val="00180EAD"/>
    <w:rsid w:val="00181048"/>
    <w:rsid w:val="001811A0"/>
    <w:rsid w:val="0018144C"/>
    <w:rsid w:val="00181514"/>
    <w:rsid w:val="00181716"/>
    <w:rsid w:val="001817F8"/>
    <w:rsid w:val="00182013"/>
    <w:rsid w:val="001820EE"/>
    <w:rsid w:val="00182392"/>
    <w:rsid w:val="0018239F"/>
    <w:rsid w:val="00182C08"/>
    <w:rsid w:val="00182CE9"/>
    <w:rsid w:val="00182FAF"/>
    <w:rsid w:val="00183077"/>
    <w:rsid w:val="00183450"/>
    <w:rsid w:val="00183BE7"/>
    <w:rsid w:val="00183CBC"/>
    <w:rsid w:val="00184182"/>
    <w:rsid w:val="001849B0"/>
    <w:rsid w:val="00184D4C"/>
    <w:rsid w:val="00184EDF"/>
    <w:rsid w:val="00184F58"/>
    <w:rsid w:val="00184FA3"/>
    <w:rsid w:val="00185412"/>
    <w:rsid w:val="001855CF"/>
    <w:rsid w:val="0018576D"/>
    <w:rsid w:val="00185777"/>
    <w:rsid w:val="00185950"/>
    <w:rsid w:val="00185E5B"/>
    <w:rsid w:val="0018620C"/>
    <w:rsid w:val="00186371"/>
    <w:rsid w:val="00186475"/>
    <w:rsid w:val="001864EC"/>
    <w:rsid w:val="001866B6"/>
    <w:rsid w:val="001869EF"/>
    <w:rsid w:val="00186DB3"/>
    <w:rsid w:val="00187AB9"/>
    <w:rsid w:val="00187B58"/>
    <w:rsid w:val="00187E23"/>
    <w:rsid w:val="001901B6"/>
    <w:rsid w:val="0019053E"/>
    <w:rsid w:val="00190662"/>
    <w:rsid w:val="0019080B"/>
    <w:rsid w:val="00190849"/>
    <w:rsid w:val="00191025"/>
    <w:rsid w:val="00191186"/>
    <w:rsid w:val="001914C9"/>
    <w:rsid w:val="001923BD"/>
    <w:rsid w:val="00192574"/>
    <w:rsid w:val="001926A7"/>
    <w:rsid w:val="00192734"/>
    <w:rsid w:val="00192869"/>
    <w:rsid w:val="00192DBD"/>
    <w:rsid w:val="00192FF3"/>
    <w:rsid w:val="00193184"/>
    <w:rsid w:val="001931E6"/>
    <w:rsid w:val="00193400"/>
    <w:rsid w:val="00193486"/>
    <w:rsid w:val="001936F1"/>
    <w:rsid w:val="00193C64"/>
    <w:rsid w:val="00194330"/>
    <w:rsid w:val="00194534"/>
    <w:rsid w:val="0019468F"/>
    <w:rsid w:val="0019471E"/>
    <w:rsid w:val="001948C1"/>
    <w:rsid w:val="00194FFC"/>
    <w:rsid w:val="0019517A"/>
    <w:rsid w:val="00195220"/>
    <w:rsid w:val="0019532C"/>
    <w:rsid w:val="001954E9"/>
    <w:rsid w:val="001954FE"/>
    <w:rsid w:val="00195735"/>
    <w:rsid w:val="00195D53"/>
    <w:rsid w:val="00195D73"/>
    <w:rsid w:val="001960A0"/>
    <w:rsid w:val="0019613F"/>
    <w:rsid w:val="001963FE"/>
    <w:rsid w:val="00196854"/>
    <w:rsid w:val="001968D9"/>
    <w:rsid w:val="00196925"/>
    <w:rsid w:val="0019699F"/>
    <w:rsid w:val="00196C97"/>
    <w:rsid w:val="00197110"/>
    <w:rsid w:val="0019742C"/>
    <w:rsid w:val="001974EF"/>
    <w:rsid w:val="00197735"/>
    <w:rsid w:val="00197B5F"/>
    <w:rsid w:val="00197BE6"/>
    <w:rsid w:val="00197D59"/>
    <w:rsid w:val="00197ECD"/>
    <w:rsid w:val="00197F6D"/>
    <w:rsid w:val="001A00AE"/>
    <w:rsid w:val="001A0257"/>
    <w:rsid w:val="001A0EC4"/>
    <w:rsid w:val="001A0F1D"/>
    <w:rsid w:val="001A0F80"/>
    <w:rsid w:val="001A11E8"/>
    <w:rsid w:val="001A1358"/>
    <w:rsid w:val="001A1664"/>
    <w:rsid w:val="001A1806"/>
    <w:rsid w:val="001A1906"/>
    <w:rsid w:val="001A1AED"/>
    <w:rsid w:val="001A254C"/>
    <w:rsid w:val="001A2713"/>
    <w:rsid w:val="001A29E5"/>
    <w:rsid w:val="001A2BAF"/>
    <w:rsid w:val="001A2C98"/>
    <w:rsid w:val="001A2E29"/>
    <w:rsid w:val="001A347D"/>
    <w:rsid w:val="001A34BC"/>
    <w:rsid w:val="001A35EC"/>
    <w:rsid w:val="001A388D"/>
    <w:rsid w:val="001A39B8"/>
    <w:rsid w:val="001A3C6E"/>
    <w:rsid w:val="001A3E4A"/>
    <w:rsid w:val="001A3F3A"/>
    <w:rsid w:val="001A4084"/>
    <w:rsid w:val="001A45E3"/>
    <w:rsid w:val="001A4797"/>
    <w:rsid w:val="001A49D5"/>
    <w:rsid w:val="001A4AFA"/>
    <w:rsid w:val="001A5107"/>
    <w:rsid w:val="001A52D3"/>
    <w:rsid w:val="001A5BC1"/>
    <w:rsid w:val="001A6029"/>
    <w:rsid w:val="001A68C9"/>
    <w:rsid w:val="001A6A6D"/>
    <w:rsid w:val="001A6E44"/>
    <w:rsid w:val="001A7326"/>
    <w:rsid w:val="001A7F4F"/>
    <w:rsid w:val="001B002C"/>
    <w:rsid w:val="001B0063"/>
    <w:rsid w:val="001B01B1"/>
    <w:rsid w:val="001B05B6"/>
    <w:rsid w:val="001B069C"/>
    <w:rsid w:val="001B08D4"/>
    <w:rsid w:val="001B08F5"/>
    <w:rsid w:val="001B120F"/>
    <w:rsid w:val="001B1344"/>
    <w:rsid w:val="001B1DA4"/>
    <w:rsid w:val="001B1F6E"/>
    <w:rsid w:val="001B2821"/>
    <w:rsid w:val="001B295E"/>
    <w:rsid w:val="001B2B9D"/>
    <w:rsid w:val="001B2F00"/>
    <w:rsid w:val="001B316C"/>
    <w:rsid w:val="001B31FA"/>
    <w:rsid w:val="001B32EC"/>
    <w:rsid w:val="001B358D"/>
    <w:rsid w:val="001B3619"/>
    <w:rsid w:val="001B36D7"/>
    <w:rsid w:val="001B3A0A"/>
    <w:rsid w:val="001B3CD4"/>
    <w:rsid w:val="001B3D02"/>
    <w:rsid w:val="001B4180"/>
    <w:rsid w:val="001B42D8"/>
    <w:rsid w:val="001B4DBC"/>
    <w:rsid w:val="001B51F1"/>
    <w:rsid w:val="001B544A"/>
    <w:rsid w:val="001B552E"/>
    <w:rsid w:val="001B5601"/>
    <w:rsid w:val="001B5795"/>
    <w:rsid w:val="001B5959"/>
    <w:rsid w:val="001B5D31"/>
    <w:rsid w:val="001B5E35"/>
    <w:rsid w:val="001B6176"/>
    <w:rsid w:val="001B646B"/>
    <w:rsid w:val="001B65D2"/>
    <w:rsid w:val="001B65F4"/>
    <w:rsid w:val="001B6612"/>
    <w:rsid w:val="001B66BF"/>
    <w:rsid w:val="001B6A8C"/>
    <w:rsid w:val="001B6BBF"/>
    <w:rsid w:val="001B7029"/>
    <w:rsid w:val="001B7145"/>
    <w:rsid w:val="001B74AA"/>
    <w:rsid w:val="001B77AC"/>
    <w:rsid w:val="001B7817"/>
    <w:rsid w:val="001B7896"/>
    <w:rsid w:val="001B7CD5"/>
    <w:rsid w:val="001C02AA"/>
    <w:rsid w:val="001C053D"/>
    <w:rsid w:val="001C0551"/>
    <w:rsid w:val="001C0D27"/>
    <w:rsid w:val="001C0E92"/>
    <w:rsid w:val="001C0EA9"/>
    <w:rsid w:val="001C12D9"/>
    <w:rsid w:val="001C20A2"/>
    <w:rsid w:val="001C2339"/>
    <w:rsid w:val="001C252A"/>
    <w:rsid w:val="001C2551"/>
    <w:rsid w:val="001C2836"/>
    <w:rsid w:val="001C2B1F"/>
    <w:rsid w:val="001C2B2C"/>
    <w:rsid w:val="001C3096"/>
    <w:rsid w:val="001C33AB"/>
    <w:rsid w:val="001C35B4"/>
    <w:rsid w:val="001C3CE0"/>
    <w:rsid w:val="001C3D5D"/>
    <w:rsid w:val="001C3F37"/>
    <w:rsid w:val="001C406D"/>
    <w:rsid w:val="001C40ED"/>
    <w:rsid w:val="001C476F"/>
    <w:rsid w:val="001C49C4"/>
    <w:rsid w:val="001C4ADE"/>
    <w:rsid w:val="001C501B"/>
    <w:rsid w:val="001C5756"/>
    <w:rsid w:val="001C5789"/>
    <w:rsid w:val="001C5EAE"/>
    <w:rsid w:val="001C60D0"/>
    <w:rsid w:val="001C63ED"/>
    <w:rsid w:val="001C7491"/>
    <w:rsid w:val="001C74DD"/>
    <w:rsid w:val="001C7737"/>
    <w:rsid w:val="001C7B52"/>
    <w:rsid w:val="001C7B5D"/>
    <w:rsid w:val="001C7F64"/>
    <w:rsid w:val="001D0226"/>
    <w:rsid w:val="001D0286"/>
    <w:rsid w:val="001D08AB"/>
    <w:rsid w:val="001D097E"/>
    <w:rsid w:val="001D09CC"/>
    <w:rsid w:val="001D0CA1"/>
    <w:rsid w:val="001D0CC6"/>
    <w:rsid w:val="001D0E39"/>
    <w:rsid w:val="001D0FB1"/>
    <w:rsid w:val="001D1072"/>
    <w:rsid w:val="001D1347"/>
    <w:rsid w:val="001D15DE"/>
    <w:rsid w:val="001D1956"/>
    <w:rsid w:val="001D1CBB"/>
    <w:rsid w:val="001D1DAB"/>
    <w:rsid w:val="001D225F"/>
    <w:rsid w:val="001D24D3"/>
    <w:rsid w:val="001D2D95"/>
    <w:rsid w:val="001D31DE"/>
    <w:rsid w:val="001D3679"/>
    <w:rsid w:val="001D3A21"/>
    <w:rsid w:val="001D3A78"/>
    <w:rsid w:val="001D3BE8"/>
    <w:rsid w:val="001D3D47"/>
    <w:rsid w:val="001D3E9D"/>
    <w:rsid w:val="001D3EB4"/>
    <w:rsid w:val="001D4010"/>
    <w:rsid w:val="001D4057"/>
    <w:rsid w:val="001D4523"/>
    <w:rsid w:val="001D4770"/>
    <w:rsid w:val="001D4966"/>
    <w:rsid w:val="001D4A72"/>
    <w:rsid w:val="001D4AB7"/>
    <w:rsid w:val="001D4AC5"/>
    <w:rsid w:val="001D50BD"/>
    <w:rsid w:val="001D50DB"/>
    <w:rsid w:val="001D5963"/>
    <w:rsid w:val="001D5BC6"/>
    <w:rsid w:val="001D5DCF"/>
    <w:rsid w:val="001D6001"/>
    <w:rsid w:val="001D62B5"/>
    <w:rsid w:val="001D6C80"/>
    <w:rsid w:val="001D6D2B"/>
    <w:rsid w:val="001D6EF4"/>
    <w:rsid w:val="001D6F53"/>
    <w:rsid w:val="001D766A"/>
    <w:rsid w:val="001D7A5B"/>
    <w:rsid w:val="001D7B1E"/>
    <w:rsid w:val="001D7D6E"/>
    <w:rsid w:val="001D7F28"/>
    <w:rsid w:val="001E0570"/>
    <w:rsid w:val="001E0B44"/>
    <w:rsid w:val="001E0B4C"/>
    <w:rsid w:val="001E0D32"/>
    <w:rsid w:val="001E0EC4"/>
    <w:rsid w:val="001E1101"/>
    <w:rsid w:val="001E113E"/>
    <w:rsid w:val="001E15E7"/>
    <w:rsid w:val="001E19FE"/>
    <w:rsid w:val="001E1BB0"/>
    <w:rsid w:val="001E1C20"/>
    <w:rsid w:val="001E212A"/>
    <w:rsid w:val="001E2408"/>
    <w:rsid w:val="001E25CF"/>
    <w:rsid w:val="001E2B42"/>
    <w:rsid w:val="001E2C98"/>
    <w:rsid w:val="001E346C"/>
    <w:rsid w:val="001E3694"/>
    <w:rsid w:val="001E3B3F"/>
    <w:rsid w:val="001E4449"/>
    <w:rsid w:val="001E49DD"/>
    <w:rsid w:val="001E4AEF"/>
    <w:rsid w:val="001E4BED"/>
    <w:rsid w:val="001E53BD"/>
    <w:rsid w:val="001E5426"/>
    <w:rsid w:val="001E62E6"/>
    <w:rsid w:val="001E6512"/>
    <w:rsid w:val="001E672D"/>
    <w:rsid w:val="001E67E2"/>
    <w:rsid w:val="001E6A4E"/>
    <w:rsid w:val="001E6FEC"/>
    <w:rsid w:val="001E7AD3"/>
    <w:rsid w:val="001E7BCE"/>
    <w:rsid w:val="001E7F2C"/>
    <w:rsid w:val="001F0034"/>
    <w:rsid w:val="001F034E"/>
    <w:rsid w:val="001F03AE"/>
    <w:rsid w:val="001F05AF"/>
    <w:rsid w:val="001F07FF"/>
    <w:rsid w:val="001F088C"/>
    <w:rsid w:val="001F08EF"/>
    <w:rsid w:val="001F09B9"/>
    <w:rsid w:val="001F0C78"/>
    <w:rsid w:val="001F13D7"/>
    <w:rsid w:val="001F186A"/>
    <w:rsid w:val="001F196E"/>
    <w:rsid w:val="001F1D30"/>
    <w:rsid w:val="001F2006"/>
    <w:rsid w:val="001F20F8"/>
    <w:rsid w:val="001F2103"/>
    <w:rsid w:val="001F2353"/>
    <w:rsid w:val="001F2432"/>
    <w:rsid w:val="001F2802"/>
    <w:rsid w:val="001F2A0B"/>
    <w:rsid w:val="001F2E15"/>
    <w:rsid w:val="001F30C1"/>
    <w:rsid w:val="001F31FA"/>
    <w:rsid w:val="001F3A14"/>
    <w:rsid w:val="001F3B90"/>
    <w:rsid w:val="001F3DE8"/>
    <w:rsid w:val="001F3F7D"/>
    <w:rsid w:val="001F43EA"/>
    <w:rsid w:val="001F4634"/>
    <w:rsid w:val="001F47B1"/>
    <w:rsid w:val="001F4CC8"/>
    <w:rsid w:val="001F5114"/>
    <w:rsid w:val="001F53A2"/>
    <w:rsid w:val="001F55C9"/>
    <w:rsid w:val="001F56F4"/>
    <w:rsid w:val="001F581D"/>
    <w:rsid w:val="001F5894"/>
    <w:rsid w:val="001F5A7D"/>
    <w:rsid w:val="001F5D96"/>
    <w:rsid w:val="001F658F"/>
    <w:rsid w:val="001F6658"/>
    <w:rsid w:val="001F671F"/>
    <w:rsid w:val="001F684E"/>
    <w:rsid w:val="001F6F0B"/>
    <w:rsid w:val="001F70AE"/>
    <w:rsid w:val="001F70D4"/>
    <w:rsid w:val="001F7338"/>
    <w:rsid w:val="001F7479"/>
    <w:rsid w:val="001F7749"/>
    <w:rsid w:val="001F7A03"/>
    <w:rsid w:val="001F7A1A"/>
    <w:rsid w:val="001F7AAA"/>
    <w:rsid w:val="002002C1"/>
    <w:rsid w:val="002003CE"/>
    <w:rsid w:val="002005FD"/>
    <w:rsid w:val="00200627"/>
    <w:rsid w:val="002006BD"/>
    <w:rsid w:val="00200730"/>
    <w:rsid w:val="00201070"/>
    <w:rsid w:val="0020180B"/>
    <w:rsid w:val="0020183E"/>
    <w:rsid w:val="0020288A"/>
    <w:rsid w:val="002029DC"/>
    <w:rsid w:val="00202A0D"/>
    <w:rsid w:val="00202B72"/>
    <w:rsid w:val="00202B85"/>
    <w:rsid w:val="002032DA"/>
    <w:rsid w:val="0020350A"/>
    <w:rsid w:val="002039B8"/>
    <w:rsid w:val="00203C94"/>
    <w:rsid w:val="00203DD5"/>
    <w:rsid w:val="00204207"/>
    <w:rsid w:val="0020428A"/>
    <w:rsid w:val="0020476B"/>
    <w:rsid w:val="00204DC6"/>
    <w:rsid w:val="00204E27"/>
    <w:rsid w:val="00204ED0"/>
    <w:rsid w:val="00205033"/>
    <w:rsid w:val="0020520A"/>
    <w:rsid w:val="0020526B"/>
    <w:rsid w:val="0020535C"/>
    <w:rsid w:val="00205681"/>
    <w:rsid w:val="00205BC0"/>
    <w:rsid w:val="00205CB9"/>
    <w:rsid w:val="00205D81"/>
    <w:rsid w:val="00205E0E"/>
    <w:rsid w:val="00205F54"/>
    <w:rsid w:val="00206078"/>
    <w:rsid w:val="002065CA"/>
    <w:rsid w:val="00206812"/>
    <w:rsid w:val="00206BDF"/>
    <w:rsid w:val="00206D1B"/>
    <w:rsid w:val="00207BF6"/>
    <w:rsid w:val="00207F6F"/>
    <w:rsid w:val="002103A3"/>
    <w:rsid w:val="002103E0"/>
    <w:rsid w:val="0021064F"/>
    <w:rsid w:val="0021066F"/>
    <w:rsid w:val="0021090E"/>
    <w:rsid w:val="00210A03"/>
    <w:rsid w:val="00210B00"/>
    <w:rsid w:val="00210DE8"/>
    <w:rsid w:val="00211147"/>
    <w:rsid w:val="00211255"/>
    <w:rsid w:val="0021139C"/>
    <w:rsid w:val="002113A3"/>
    <w:rsid w:val="002116C0"/>
    <w:rsid w:val="002117BE"/>
    <w:rsid w:val="00211BFD"/>
    <w:rsid w:val="00212253"/>
    <w:rsid w:val="0021228F"/>
    <w:rsid w:val="002126D1"/>
    <w:rsid w:val="002138B9"/>
    <w:rsid w:val="0021396E"/>
    <w:rsid w:val="00213B8E"/>
    <w:rsid w:val="00213C20"/>
    <w:rsid w:val="00213F7D"/>
    <w:rsid w:val="00214613"/>
    <w:rsid w:val="0021484D"/>
    <w:rsid w:val="002148A7"/>
    <w:rsid w:val="002149F1"/>
    <w:rsid w:val="00214BF3"/>
    <w:rsid w:val="00214D9A"/>
    <w:rsid w:val="00214DE7"/>
    <w:rsid w:val="00215189"/>
    <w:rsid w:val="002151AE"/>
    <w:rsid w:val="002153F0"/>
    <w:rsid w:val="00215785"/>
    <w:rsid w:val="00215AC4"/>
    <w:rsid w:val="00215B37"/>
    <w:rsid w:val="00216001"/>
    <w:rsid w:val="00216196"/>
    <w:rsid w:val="002163D4"/>
    <w:rsid w:val="00216973"/>
    <w:rsid w:val="00216AF1"/>
    <w:rsid w:val="0021789B"/>
    <w:rsid w:val="00217EFB"/>
    <w:rsid w:val="002201B5"/>
    <w:rsid w:val="002203C0"/>
    <w:rsid w:val="0022062E"/>
    <w:rsid w:val="002209B3"/>
    <w:rsid w:val="00220D3F"/>
    <w:rsid w:val="00220E3C"/>
    <w:rsid w:val="002211B9"/>
    <w:rsid w:val="002215B8"/>
    <w:rsid w:val="0022184D"/>
    <w:rsid w:val="00221ADD"/>
    <w:rsid w:val="002223AC"/>
    <w:rsid w:val="00222451"/>
    <w:rsid w:val="002225DB"/>
    <w:rsid w:val="00222644"/>
    <w:rsid w:val="0022273F"/>
    <w:rsid w:val="0022291E"/>
    <w:rsid w:val="00222A81"/>
    <w:rsid w:val="00222DF7"/>
    <w:rsid w:val="00222EF8"/>
    <w:rsid w:val="00223350"/>
    <w:rsid w:val="00223525"/>
    <w:rsid w:val="00223574"/>
    <w:rsid w:val="002238D5"/>
    <w:rsid w:val="00223A0C"/>
    <w:rsid w:val="00223BF7"/>
    <w:rsid w:val="00223C1A"/>
    <w:rsid w:val="00223D3E"/>
    <w:rsid w:val="00224142"/>
    <w:rsid w:val="002241CA"/>
    <w:rsid w:val="00224367"/>
    <w:rsid w:val="002244F3"/>
    <w:rsid w:val="00224564"/>
    <w:rsid w:val="00224664"/>
    <w:rsid w:val="00224A21"/>
    <w:rsid w:val="00224AE4"/>
    <w:rsid w:val="002251CC"/>
    <w:rsid w:val="00225649"/>
    <w:rsid w:val="002259A5"/>
    <w:rsid w:val="00225F01"/>
    <w:rsid w:val="0022632F"/>
    <w:rsid w:val="00226585"/>
    <w:rsid w:val="00226680"/>
    <w:rsid w:val="00226F66"/>
    <w:rsid w:val="00227803"/>
    <w:rsid w:val="0022790E"/>
    <w:rsid w:val="002279C8"/>
    <w:rsid w:val="00227D95"/>
    <w:rsid w:val="0023004A"/>
    <w:rsid w:val="002300DF"/>
    <w:rsid w:val="0023022A"/>
    <w:rsid w:val="00230793"/>
    <w:rsid w:val="002307E4"/>
    <w:rsid w:val="00230CF9"/>
    <w:rsid w:val="0023119B"/>
    <w:rsid w:val="002319A5"/>
    <w:rsid w:val="00231A56"/>
    <w:rsid w:val="0023212D"/>
    <w:rsid w:val="00232199"/>
    <w:rsid w:val="00232331"/>
    <w:rsid w:val="00232568"/>
    <w:rsid w:val="002328A3"/>
    <w:rsid w:val="00232B9E"/>
    <w:rsid w:val="00232C69"/>
    <w:rsid w:val="00232E9C"/>
    <w:rsid w:val="002334C5"/>
    <w:rsid w:val="0023362E"/>
    <w:rsid w:val="002337B0"/>
    <w:rsid w:val="002337C6"/>
    <w:rsid w:val="00235203"/>
    <w:rsid w:val="00235220"/>
    <w:rsid w:val="0023542D"/>
    <w:rsid w:val="00235517"/>
    <w:rsid w:val="002358CB"/>
    <w:rsid w:val="00235E13"/>
    <w:rsid w:val="0023604E"/>
    <w:rsid w:val="00236106"/>
    <w:rsid w:val="00236113"/>
    <w:rsid w:val="0023624E"/>
    <w:rsid w:val="0023629E"/>
    <w:rsid w:val="00236AAC"/>
    <w:rsid w:val="00236CAC"/>
    <w:rsid w:val="00236CC6"/>
    <w:rsid w:val="00237229"/>
    <w:rsid w:val="002372A5"/>
    <w:rsid w:val="002377E2"/>
    <w:rsid w:val="00237B5B"/>
    <w:rsid w:val="00237BB9"/>
    <w:rsid w:val="00237D90"/>
    <w:rsid w:val="00240250"/>
    <w:rsid w:val="0024036C"/>
    <w:rsid w:val="00240423"/>
    <w:rsid w:val="00240803"/>
    <w:rsid w:val="00240A0E"/>
    <w:rsid w:val="00241089"/>
    <w:rsid w:val="00241102"/>
    <w:rsid w:val="002412DC"/>
    <w:rsid w:val="00241351"/>
    <w:rsid w:val="002417E6"/>
    <w:rsid w:val="00241CB6"/>
    <w:rsid w:val="00241DCA"/>
    <w:rsid w:val="0024220A"/>
    <w:rsid w:val="00242232"/>
    <w:rsid w:val="00242237"/>
    <w:rsid w:val="0024268F"/>
    <w:rsid w:val="0024333F"/>
    <w:rsid w:val="002434A5"/>
    <w:rsid w:val="00243900"/>
    <w:rsid w:val="0024390B"/>
    <w:rsid w:val="002440C8"/>
    <w:rsid w:val="00244530"/>
    <w:rsid w:val="00244658"/>
    <w:rsid w:val="00244974"/>
    <w:rsid w:val="00244C6A"/>
    <w:rsid w:val="00244D99"/>
    <w:rsid w:val="002453EB"/>
    <w:rsid w:val="0024544E"/>
    <w:rsid w:val="002455A6"/>
    <w:rsid w:val="00245D0C"/>
    <w:rsid w:val="00245E0E"/>
    <w:rsid w:val="00246481"/>
    <w:rsid w:val="00246908"/>
    <w:rsid w:val="00246A71"/>
    <w:rsid w:val="00246E7F"/>
    <w:rsid w:val="00246EAB"/>
    <w:rsid w:val="00246EB4"/>
    <w:rsid w:val="0024702C"/>
    <w:rsid w:val="0024727F"/>
    <w:rsid w:val="00247307"/>
    <w:rsid w:val="002473E1"/>
    <w:rsid w:val="00247545"/>
    <w:rsid w:val="002476DC"/>
    <w:rsid w:val="00247B43"/>
    <w:rsid w:val="00247D8B"/>
    <w:rsid w:val="00247DA0"/>
    <w:rsid w:val="00247DF6"/>
    <w:rsid w:val="0025043D"/>
    <w:rsid w:val="002508A3"/>
    <w:rsid w:val="00250D4A"/>
    <w:rsid w:val="00250F50"/>
    <w:rsid w:val="00250FF9"/>
    <w:rsid w:val="00251122"/>
    <w:rsid w:val="00251160"/>
    <w:rsid w:val="00251889"/>
    <w:rsid w:val="002519BA"/>
    <w:rsid w:val="00251E18"/>
    <w:rsid w:val="00252215"/>
    <w:rsid w:val="00252856"/>
    <w:rsid w:val="002528DA"/>
    <w:rsid w:val="00252959"/>
    <w:rsid w:val="00252C51"/>
    <w:rsid w:val="00253001"/>
    <w:rsid w:val="002537B8"/>
    <w:rsid w:val="00253A4C"/>
    <w:rsid w:val="00253B4A"/>
    <w:rsid w:val="00253C5F"/>
    <w:rsid w:val="00253EFD"/>
    <w:rsid w:val="0025450E"/>
    <w:rsid w:val="002547CE"/>
    <w:rsid w:val="00254A71"/>
    <w:rsid w:val="00254DA8"/>
    <w:rsid w:val="002559A5"/>
    <w:rsid w:val="00256008"/>
    <w:rsid w:val="002567A6"/>
    <w:rsid w:val="00256CE1"/>
    <w:rsid w:val="00256E53"/>
    <w:rsid w:val="00257174"/>
    <w:rsid w:val="0025785F"/>
    <w:rsid w:val="0026039C"/>
    <w:rsid w:val="00260AB0"/>
    <w:rsid w:val="00260BE8"/>
    <w:rsid w:val="00260DAA"/>
    <w:rsid w:val="00260F4B"/>
    <w:rsid w:val="00260F5A"/>
    <w:rsid w:val="0026130F"/>
    <w:rsid w:val="002613EA"/>
    <w:rsid w:val="0026161A"/>
    <w:rsid w:val="0026170D"/>
    <w:rsid w:val="0026195B"/>
    <w:rsid w:val="00261B2C"/>
    <w:rsid w:val="00261C29"/>
    <w:rsid w:val="00261C41"/>
    <w:rsid w:val="00261DB8"/>
    <w:rsid w:val="002625AA"/>
    <w:rsid w:val="0026273E"/>
    <w:rsid w:val="002628BF"/>
    <w:rsid w:val="002629CB"/>
    <w:rsid w:val="00262C90"/>
    <w:rsid w:val="002630D5"/>
    <w:rsid w:val="002631E9"/>
    <w:rsid w:val="00263244"/>
    <w:rsid w:val="00263648"/>
    <w:rsid w:val="00263C8B"/>
    <w:rsid w:val="0026435B"/>
    <w:rsid w:val="002647E5"/>
    <w:rsid w:val="00264A7E"/>
    <w:rsid w:val="00264DDE"/>
    <w:rsid w:val="00265262"/>
    <w:rsid w:val="00265423"/>
    <w:rsid w:val="0026555F"/>
    <w:rsid w:val="00265980"/>
    <w:rsid w:val="00265C56"/>
    <w:rsid w:val="00265C9A"/>
    <w:rsid w:val="00265D70"/>
    <w:rsid w:val="00266338"/>
    <w:rsid w:val="00266477"/>
    <w:rsid w:val="002665F4"/>
    <w:rsid w:val="002669D1"/>
    <w:rsid w:val="00266E12"/>
    <w:rsid w:val="00266E47"/>
    <w:rsid w:val="00267177"/>
    <w:rsid w:val="00267495"/>
    <w:rsid w:val="0026794C"/>
    <w:rsid w:val="00267EB6"/>
    <w:rsid w:val="00267F2C"/>
    <w:rsid w:val="00270099"/>
    <w:rsid w:val="0027028B"/>
    <w:rsid w:val="00270666"/>
    <w:rsid w:val="002708AE"/>
    <w:rsid w:val="00270D44"/>
    <w:rsid w:val="00270E24"/>
    <w:rsid w:val="00270FB4"/>
    <w:rsid w:val="002710C0"/>
    <w:rsid w:val="00271134"/>
    <w:rsid w:val="0027113A"/>
    <w:rsid w:val="002715E5"/>
    <w:rsid w:val="002720C9"/>
    <w:rsid w:val="0027215E"/>
    <w:rsid w:val="0027236C"/>
    <w:rsid w:val="002725FF"/>
    <w:rsid w:val="00272689"/>
    <w:rsid w:val="00272740"/>
    <w:rsid w:val="00273716"/>
    <w:rsid w:val="002739DC"/>
    <w:rsid w:val="00273E60"/>
    <w:rsid w:val="00274790"/>
    <w:rsid w:val="00274824"/>
    <w:rsid w:val="002752B9"/>
    <w:rsid w:val="002753AD"/>
    <w:rsid w:val="002755BE"/>
    <w:rsid w:val="0027584D"/>
    <w:rsid w:val="00275A8E"/>
    <w:rsid w:val="00275C75"/>
    <w:rsid w:val="00276031"/>
    <w:rsid w:val="002760E8"/>
    <w:rsid w:val="00276A64"/>
    <w:rsid w:val="00276D99"/>
    <w:rsid w:val="00276E88"/>
    <w:rsid w:val="00276EEF"/>
    <w:rsid w:val="00277707"/>
    <w:rsid w:val="00277766"/>
    <w:rsid w:val="0028015D"/>
    <w:rsid w:val="00280A60"/>
    <w:rsid w:val="00280D21"/>
    <w:rsid w:val="00280FD1"/>
    <w:rsid w:val="00281536"/>
    <w:rsid w:val="00281545"/>
    <w:rsid w:val="002816AF"/>
    <w:rsid w:val="002816B4"/>
    <w:rsid w:val="00281823"/>
    <w:rsid w:val="0028184A"/>
    <w:rsid w:val="00281AAB"/>
    <w:rsid w:val="0028218A"/>
    <w:rsid w:val="0028269A"/>
    <w:rsid w:val="0028274B"/>
    <w:rsid w:val="00282A41"/>
    <w:rsid w:val="00282A6B"/>
    <w:rsid w:val="00282ACB"/>
    <w:rsid w:val="00282C4F"/>
    <w:rsid w:val="00282F31"/>
    <w:rsid w:val="00283203"/>
    <w:rsid w:val="0028357D"/>
    <w:rsid w:val="00283831"/>
    <w:rsid w:val="0028389A"/>
    <w:rsid w:val="0028390E"/>
    <w:rsid w:val="00283B8B"/>
    <w:rsid w:val="00283DC8"/>
    <w:rsid w:val="00284242"/>
    <w:rsid w:val="00284278"/>
    <w:rsid w:val="00285086"/>
    <w:rsid w:val="0028514C"/>
    <w:rsid w:val="00285B65"/>
    <w:rsid w:val="00285F5E"/>
    <w:rsid w:val="002862D4"/>
    <w:rsid w:val="0028639C"/>
    <w:rsid w:val="00286645"/>
    <w:rsid w:val="00286802"/>
    <w:rsid w:val="002868D3"/>
    <w:rsid w:val="00286C4D"/>
    <w:rsid w:val="00286C80"/>
    <w:rsid w:val="00286CFA"/>
    <w:rsid w:val="00286D43"/>
    <w:rsid w:val="00287406"/>
    <w:rsid w:val="0028784A"/>
    <w:rsid w:val="00287B49"/>
    <w:rsid w:val="00287DB9"/>
    <w:rsid w:val="00287FEA"/>
    <w:rsid w:val="0029018C"/>
    <w:rsid w:val="00290294"/>
    <w:rsid w:val="00290697"/>
    <w:rsid w:val="00290731"/>
    <w:rsid w:val="00290BE5"/>
    <w:rsid w:val="00290CB7"/>
    <w:rsid w:val="0029111D"/>
    <w:rsid w:val="00291615"/>
    <w:rsid w:val="00291C4E"/>
    <w:rsid w:val="00291E65"/>
    <w:rsid w:val="00291F8D"/>
    <w:rsid w:val="002924B2"/>
    <w:rsid w:val="002924F7"/>
    <w:rsid w:val="00292514"/>
    <w:rsid w:val="002925CD"/>
    <w:rsid w:val="00292835"/>
    <w:rsid w:val="00292ACD"/>
    <w:rsid w:val="00292B0E"/>
    <w:rsid w:val="00292C97"/>
    <w:rsid w:val="00293834"/>
    <w:rsid w:val="0029384C"/>
    <w:rsid w:val="0029391D"/>
    <w:rsid w:val="00293F0C"/>
    <w:rsid w:val="00294064"/>
    <w:rsid w:val="00294130"/>
    <w:rsid w:val="002941B6"/>
    <w:rsid w:val="002941D1"/>
    <w:rsid w:val="002944D7"/>
    <w:rsid w:val="002945CA"/>
    <w:rsid w:val="00294AE0"/>
    <w:rsid w:val="00294D7B"/>
    <w:rsid w:val="00294FFD"/>
    <w:rsid w:val="0029557F"/>
    <w:rsid w:val="00295DE8"/>
    <w:rsid w:val="00295E5C"/>
    <w:rsid w:val="0029626A"/>
    <w:rsid w:val="00296998"/>
    <w:rsid w:val="00296E10"/>
    <w:rsid w:val="00297116"/>
    <w:rsid w:val="0029711F"/>
    <w:rsid w:val="002971DB"/>
    <w:rsid w:val="002972CF"/>
    <w:rsid w:val="0029736C"/>
    <w:rsid w:val="002974C8"/>
    <w:rsid w:val="00297911"/>
    <w:rsid w:val="00297927"/>
    <w:rsid w:val="00297F3A"/>
    <w:rsid w:val="00297FCB"/>
    <w:rsid w:val="002A0092"/>
    <w:rsid w:val="002A0271"/>
    <w:rsid w:val="002A027F"/>
    <w:rsid w:val="002A0397"/>
    <w:rsid w:val="002A0585"/>
    <w:rsid w:val="002A0767"/>
    <w:rsid w:val="002A0A41"/>
    <w:rsid w:val="002A0E28"/>
    <w:rsid w:val="002A1A48"/>
    <w:rsid w:val="002A1BEE"/>
    <w:rsid w:val="002A223D"/>
    <w:rsid w:val="002A2252"/>
    <w:rsid w:val="002A2302"/>
    <w:rsid w:val="002A2562"/>
    <w:rsid w:val="002A2757"/>
    <w:rsid w:val="002A27DE"/>
    <w:rsid w:val="002A28EE"/>
    <w:rsid w:val="002A2C38"/>
    <w:rsid w:val="002A2FF5"/>
    <w:rsid w:val="002A3126"/>
    <w:rsid w:val="002A3193"/>
    <w:rsid w:val="002A3389"/>
    <w:rsid w:val="002A33A3"/>
    <w:rsid w:val="002A3A7B"/>
    <w:rsid w:val="002A4682"/>
    <w:rsid w:val="002A468D"/>
    <w:rsid w:val="002A4779"/>
    <w:rsid w:val="002A4890"/>
    <w:rsid w:val="002A4892"/>
    <w:rsid w:val="002A4F78"/>
    <w:rsid w:val="002A4FE1"/>
    <w:rsid w:val="002A5057"/>
    <w:rsid w:val="002A558E"/>
    <w:rsid w:val="002A55A4"/>
    <w:rsid w:val="002A57CE"/>
    <w:rsid w:val="002A5857"/>
    <w:rsid w:val="002A58F8"/>
    <w:rsid w:val="002A6547"/>
    <w:rsid w:val="002A65AC"/>
    <w:rsid w:val="002A65F8"/>
    <w:rsid w:val="002A6966"/>
    <w:rsid w:val="002A6A5A"/>
    <w:rsid w:val="002A6E24"/>
    <w:rsid w:val="002A71ED"/>
    <w:rsid w:val="002A72C5"/>
    <w:rsid w:val="002A75C2"/>
    <w:rsid w:val="002A7ACC"/>
    <w:rsid w:val="002A7D7F"/>
    <w:rsid w:val="002A7FE7"/>
    <w:rsid w:val="002B00BA"/>
    <w:rsid w:val="002B0828"/>
    <w:rsid w:val="002B1249"/>
    <w:rsid w:val="002B13A6"/>
    <w:rsid w:val="002B14A2"/>
    <w:rsid w:val="002B17A1"/>
    <w:rsid w:val="002B1A0E"/>
    <w:rsid w:val="002B1ABA"/>
    <w:rsid w:val="002B1C19"/>
    <w:rsid w:val="002B1FFF"/>
    <w:rsid w:val="002B24DA"/>
    <w:rsid w:val="002B2739"/>
    <w:rsid w:val="002B27F7"/>
    <w:rsid w:val="002B2B16"/>
    <w:rsid w:val="002B2C7F"/>
    <w:rsid w:val="002B33CE"/>
    <w:rsid w:val="002B3ACD"/>
    <w:rsid w:val="002B3C43"/>
    <w:rsid w:val="002B3E21"/>
    <w:rsid w:val="002B43ED"/>
    <w:rsid w:val="002B467B"/>
    <w:rsid w:val="002B4A0E"/>
    <w:rsid w:val="002B4CDD"/>
    <w:rsid w:val="002B5108"/>
    <w:rsid w:val="002B51D5"/>
    <w:rsid w:val="002B575D"/>
    <w:rsid w:val="002B57CE"/>
    <w:rsid w:val="002B5D14"/>
    <w:rsid w:val="002B621D"/>
    <w:rsid w:val="002B62DF"/>
    <w:rsid w:val="002B6489"/>
    <w:rsid w:val="002B64CF"/>
    <w:rsid w:val="002B66DA"/>
    <w:rsid w:val="002B672F"/>
    <w:rsid w:val="002B6C48"/>
    <w:rsid w:val="002B74C7"/>
    <w:rsid w:val="002B75A0"/>
    <w:rsid w:val="002B76C2"/>
    <w:rsid w:val="002B7749"/>
    <w:rsid w:val="002B778C"/>
    <w:rsid w:val="002B7A89"/>
    <w:rsid w:val="002B7B11"/>
    <w:rsid w:val="002B7C18"/>
    <w:rsid w:val="002B7F4C"/>
    <w:rsid w:val="002C0812"/>
    <w:rsid w:val="002C0B02"/>
    <w:rsid w:val="002C0B76"/>
    <w:rsid w:val="002C0FDD"/>
    <w:rsid w:val="002C172B"/>
    <w:rsid w:val="002C1911"/>
    <w:rsid w:val="002C19E3"/>
    <w:rsid w:val="002C1A12"/>
    <w:rsid w:val="002C1D79"/>
    <w:rsid w:val="002C230A"/>
    <w:rsid w:val="002C2B04"/>
    <w:rsid w:val="002C2BBC"/>
    <w:rsid w:val="002C2DE4"/>
    <w:rsid w:val="002C3224"/>
    <w:rsid w:val="002C35C7"/>
    <w:rsid w:val="002C3AC1"/>
    <w:rsid w:val="002C452C"/>
    <w:rsid w:val="002C49D1"/>
    <w:rsid w:val="002C4AAD"/>
    <w:rsid w:val="002C4B0A"/>
    <w:rsid w:val="002C4D7B"/>
    <w:rsid w:val="002C4F4F"/>
    <w:rsid w:val="002C524D"/>
    <w:rsid w:val="002C5A39"/>
    <w:rsid w:val="002C60B9"/>
    <w:rsid w:val="002C6868"/>
    <w:rsid w:val="002C68D2"/>
    <w:rsid w:val="002C6E61"/>
    <w:rsid w:val="002C6F20"/>
    <w:rsid w:val="002C7000"/>
    <w:rsid w:val="002C71B8"/>
    <w:rsid w:val="002C736D"/>
    <w:rsid w:val="002C74B8"/>
    <w:rsid w:val="002C7A75"/>
    <w:rsid w:val="002C7BAA"/>
    <w:rsid w:val="002C7F92"/>
    <w:rsid w:val="002D0084"/>
    <w:rsid w:val="002D00A6"/>
    <w:rsid w:val="002D016F"/>
    <w:rsid w:val="002D0178"/>
    <w:rsid w:val="002D06EC"/>
    <w:rsid w:val="002D087D"/>
    <w:rsid w:val="002D090D"/>
    <w:rsid w:val="002D09F6"/>
    <w:rsid w:val="002D0CE5"/>
    <w:rsid w:val="002D149C"/>
    <w:rsid w:val="002D17B9"/>
    <w:rsid w:val="002D1D23"/>
    <w:rsid w:val="002D1E4E"/>
    <w:rsid w:val="002D1EEB"/>
    <w:rsid w:val="002D2022"/>
    <w:rsid w:val="002D21C7"/>
    <w:rsid w:val="002D2D4F"/>
    <w:rsid w:val="002D2D9F"/>
    <w:rsid w:val="002D2F5B"/>
    <w:rsid w:val="002D2FD2"/>
    <w:rsid w:val="002D3301"/>
    <w:rsid w:val="002D3306"/>
    <w:rsid w:val="002D3903"/>
    <w:rsid w:val="002D4263"/>
    <w:rsid w:val="002D447C"/>
    <w:rsid w:val="002D4649"/>
    <w:rsid w:val="002D4867"/>
    <w:rsid w:val="002D48F6"/>
    <w:rsid w:val="002D4D95"/>
    <w:rsid w:val="002D4F67"/>
    <w:rsid w:val="002D527C"/>
    <w:rsid w:val="002D5927"/>
    <w:rsid w:val="002D595B"/>
    <w:rsid w:val="002D64EB"/>
    <w:rsid w:val="002D6590"/>
    <w:rsid w:val="002D6F70"/>
    <w:rsid w:val="002D706B"/>
    <w:rsid w:val="002D726A"/>
    <w:rsid w:val="002D787B"/>
    <w:rsid w:val="002D79AB"/>
    <w:rsid w:val="002D7F52"/>
    <w:rsid w:val="002E075B"/>
    <w:rsid w:val="002E0911"/>
    <w:rsid w:val="002E0A07"/>
    <w:rsid w:val="002E1234"/>
    <w:rsid w:val="002E150A"/>
    <w:rsid w:val="002E16FA"/>
    <w:rsid w:val="002E1DD3"/>
    <w:rsid w:val="002E25DE"/>
    <w:rsid w:val="002E2763"/>
    <w:rsid w:val="002E295A"/>
    <w:rsid w:val="002E29D4"/>
    <w:rsid w:val="002E2A9B"/>
    <w:rsid w:val="002E2AA4"/>
    <w:rsid w:val="002E2ABB"/>
    <w:rsid w:val="002E2BAB"/>
    <w:rsid w:val="002E2E5D"/>
    <w:rsid w:val="002E30DE"/>
    <w:rsid w:val="002E32AB"/>
    <w:rsid w:val="002E361F"/>
    <w:rsid w:val="002E3AB4"/>
    <w:rsid w:val="002E3B95"/>
    <w:rsid w:val="002E3EDF"/>
    <w:rsid w:val="002E41FD"/>
    <w:rsid w:val="002E44AA"/>
    <w:rsid w:val="002E4509"/>
    <w:rsid w:val="002E450D"/>
    <w:rsid w:val="002E47E3"/>
    <w:rsid w:val="002E47F8"/>
    <w:rsid w:val="002E4930"/>
    <w:rsid w:val="002E4A61"/>
    <w:rsid w:val="002E4A78"/>
    <w:rsid w:val="002E52C3"/>
    <w:rsid w:val="002E5616"/>
    <w:rsid w:val="002E5B93"/>
    <w:rsid w:val="002E5D5B"/>
    <w:rsid w:val="002E65C1"/>
    <w:rsid w:val="002E6634"/>
    <w:rsid w:val="002E6839"/>
    <w:rsid w:val="002E69B4"/>
    <w:rsid w:val="002E6D83"/>
    <w:rsid w:val="002E6EC8"/>
    <w:rsid w:val="002E72E2"/>
    <w:rsid w:val="002E73C4"/>
    <w:rsid w:val="002E7D89"/>
    <w:rsid w:val="002F00C9"/>
    <w:rsid w:val="002F0328"/>
    <w:rsid w:val="002F04C8"/>
    <w:rsid w:val="002F065D"/>
    <w:rsid w:val="002F0914"/>
    <w:rsid w:val="002F09AF"/>
    <w:rsid w:val="002F09FA"/>
    <w:rsid w:val="002F0D04"/>
    <w:rsid w:val="002F0D29"/>
    <w:rsid w:val="002F0EBF"/>
    <w:rsid w:val="002F1040"/>
    <w:rsid w:val="002F11AB"/>
    <w:rsid w:val="002F1320"/>
    <w:rsid w:val="002F1A79"/>
    <w:rsid w:val="002F1BD4"/>
    <w:rsid w:val="002F25FE"/>
    <w:rsid w:val="002F2AA6"/>
    <w:rsid w:val="002F2B7A"/>
    <w:rsid w:val="002F2BF0"/>
    <w:rsid w:val="002F2EAE"/>
    <w:rsid w:val="002F2ECE"/>
    <w:rsid w:val="002F30E5"/>
    <w:rsid w:val="002F3189"/>
    <w:rsid w:val="002F32FE"/>
    <w:rsid w:val="002F34A0"/>
    <w:rsid w:val="002F34E5"/>
    <w:rsid w:val="002F3526"/>
    <w:rsid w:val="002F362B"/>
    <w:rsid w:val="002F36B8"/>
    <w:rsid w:val="002F378F"/>
    <w:rsid w:val="002F37B8"/>
    <w:rsid w:val="002F38D8"/>
    <w:rsid w:val="002F3D9B"/>
    <w:rsid w:val="002F3E2D"/>
    <w:rsid w:val="002F3F76"/>
    <w:rsid w:val="002F414A"/>
    <w:rsid w:val="002F436F"/>
    <w:rsid w:val="002F445E"/>
    <w:rsid w:val="002F45DF"/>
    <w:rsid w:val="002F47E9"/>
    <w:rsid w:val="002F4A0E"/>
    <w:rsid w:val="002F5625"/>
    <w:rsid w:val="002F571A"/>
    <w:rsid w:val="002F5798"/>
    <w:rsid w:val="002F5848"/>
    <w:rsid w:val="002F670B"/>
    <w:rsid w:val="002F68E4"/>
    <w:rsid w:val="002F6A1B"/>
    <w:rsid w:val="002F6D84"/>
    <w:rsid w:val="002F7161"/>
    <w:rsid w:val="002F71DF"/>
    <w:rsid w:val="002F73FC"/>
    <w:rsid w:val="002F7759"/>
    <w:rsid w:val="002F7C30"/>
    <w:rsid w:val="002F7CCB"/>
    <w:rsid w:val="00300148"/>
    <w:rsid w:val="0030015F"/>
    <w:rsid w:val="00300447"/>
    <w:rsid w:val="003005CF"/>
    <w:rsid w:val="003008E3"/>
    <w:rsid w:val="00300913"/>
    <w:rsid w:val="00300DE8"/>
    <w:rsid w:val="00300E5F"/>
    <w:rsid w:val="003012D3"/>
    <w:rsid w:val="003016B2"/>
    <w:rsid w:val="0030174B"/>
    <w:rsid w:val="0030186D"/>
    <w:rsid w:val="003025E9"/>
    <w:rsid w:val="00302676"/>
    <w:rsid w:val="00302AE8"/>
    <w:rsid w:val="00302C84"/>
    <w:rsid w:val="00302FA5"/>
    <w:rsid w:val="00303146"/>
    <w:rsid w:val="003032D5"/>
    <w:rsid w:val="00303424"/>
    <w:rsid w:val="0030352C"/>
    <w:rsid w:val="00303998"/>
    <w:rsid w:val="00303AE7"/>
    <w:rsid w:val="003041A2"/>
    <w:rsid w:val="003043D0"/>
    <w:rsid w:val="003046E2"/>
    <w:rsid w:val="00304DFB"/>
    <w:rsid w:val="003056D7"/>
    <w:rsid w:val="003057D5"/>
    <w:rsid w:val="003058A7"/>
    <w:rsid w:val="00305D02"/>
    <w:rsid w:val="00306082"/>
    <w:rsid w:val="003060EB"/>
    <w:rsid w:val="003065A8"/>
    <w:rsid w:val="003065D7"/>
    <w:rsid w:val="00306971"/>
    <w:rsid w:val="00306C1C"/>
    <w:rsid w:val="00306C94"/>
    <w:rsid w:val="00306E09"/>
    <w:rsid w:val="00306F53"/>
    <w:rsid w:val="00306FFA"/>
    <w:rsid w:val="00307031"/>
    <w:rsid w:val="003071E2"/>
    <w:rsid w:val="0030745C"/>
    <w:rsid w:val="00307657"/>
    <w:rsid w:val="003076DA"/>
    <w:rsid w:val="0031010E"/>
    <w:rsid w:val="0031033D"/>
    <w:rsid w:val="00310466"/>
    <w:rsid w:val="003107F9"/>
    <w:rsid w:val="003109AF"/>
    <w:rsid w:val="00310AB9"/>
    <w:rsid w:val="00310B50"/>
    <w:rsid w:val="00310BF0"/>
    <w:rsid w:val="00310EA4"/>
    <w:rsid w:val="00311234"/>
    <w:rsid w:val="00311353"/>
    <w:rsid w:val="00311364"/>
    <w:rsid w:val="00311CD3"/>
    <w:rsid w:val="00312269"/>
    <w:rsid w:val="00312957"/>
    <w:rsid w:val="00312AE2"/>
    <w:rsid w:val="0031349B"/>
    <w:rsid w:val="003137E1"/>
    <w:rsid w:val="00313956"/>
    <w:rsid w:val="00313B6B"/>
    <w:rsid w:val="00313C89"/>
    <w:rsid w:val="0031429C"/>
    <w:rsid w:val="00314342"/>
    <w:rsid w:val="00314AB4"/>
    <w:rsid w:val="00314C71"/>
    <w:rsid w:val="00314D84"/>
    <w:rsid w:val="00314EF2"/>
    <w:rsid w:val="003154E4"/>
    <w:rsid w:val="00315DDE"/>
    <w:rsid w:val="00315F8B"/>
    <w:rsid w:val="00315FC3"/>
    <w:rsid w:val="00316AAE"/>
    <w:rsid w:val="00316C65"/>
    <w:rsid w:val="00317352"/>
    <w:rsid w:val="00317B7A"/>
    <w:rsid w:val="00317CAF"/>
    <w:rsid w:val="00317D12"/>
    <w:rsid w:val="00320082"/>
    <w:rsid w:val="003204CC"/>
    <w:rsid w:val="00320649"/>
    <w:rsid w:val="00320683"/>
    <w:rsid w:val="003207F4"/>
    <w:rsid w:val="00320AB2"/>
    <w:rsid w:val="003210D3"/>
    <w:rsid w:val="00321291"/>
    <w:rsid w:val="003214C2"/>
    <w:rsid w:val="003215E2"/>
    <w:rsid w:val="00321B50"/>
    <w:rsid w:val="00321CCB"/>
    <w:rsid w:val="00322307"/>
    <w:rsid w:val="003224C7"/>
    <w:rsid w:val="0032256B"/>
    <w:rsid w:val="00322595"/>
    <w:rsid w:val="00322B5F"/>
    <w:rsid w:val="00322C8B"/>
    <w:rsid w:val="00322CC1"/>
    <w:rsid w:val="00322D01"/>
    <w:rsid w:val="00322E7F"/>
    <w:rsid w:val="00323742"/>
    <w:rsid w:val="003239E6"/>
    <w:rsid w:val="00323A13"/>
    <w:rsid w:val="00323B7C"/>
    <w:rsid w:val="00323D01"/>
    <w:rsid w:val="00323D81"/>
    <w:rsid w:val="0032407C"/>
    <w:rsid w:val="003244AA"/>
    <w:rsid w:val="00324AC8"/>
    <w:rsid w:val="00324D23"/>
    <w:rsid w:val="00324DE7"/>
    <w:rsid w:val="00324F0C"/>
    <w:rsid w:val="003253C6"/>
    <w:rsid w:val="00325907"/>
    <w:rsid w:val="00325B22"/>
    <w:rsid w:val="00325CBB"/>
    <w:rsid w:val="003261CE"/>
    <w:rsid w:val="00326307"/>
    <w:rsid w:val="00326565"/>
    <w:rsid w:val="00326931"/>
    <w:rsid w:val="00327208"/>
    <w:rsid w:val="003274A7"/>
    <w:rsid w:val="00327ED2"/>
    <w:rsid w:val="00327F76"/>
    <w:rsid w:val="00330013"/>
    <w:rsid w:val="0033067A"/>
    <w:rsid w:val="003306FB"/>
    <w:rsid w:val="00330768"/>
    <w:rsid w:val="00330F2D"/>
    <w:rsid w:val="0033135B"/>
    <w:rsid w:val="0033142E"/>
    <w:rsid w:val="00331539"/>
    <w:rsid w:val="00331671"/>
    <w:rsid w:val="0033169D"/>
    <w:rsid w:val="003317D3"/>
    <w:rsid w:val="003318E2"/>
    <w:rsid w:val="00331B71"/>
    <w:rsid w:val="003322B8"/>
    <w:rsid w:val="00332829"/>
    <w:rsid w:val="00332B93"/>
    <w:rsid w:val="00332C87"/>
    <w:rsid w:val="003334DD"/>
    <w:rsid w:val="0033363B"/>
    <w:rsid w:val="0033368F"/>
    <w:rsid w:val="00333BBB"/>
    <w:rsid w:val="00333E69"/>
    <w:rsid w:val="003346C4"/>
    <w:rsid w:val="00334985"/>
    <w:rsid w:val="00334F5A"/>
    <w:rsid w:val="00335071"/>
    <w:rsid w:val="00335105"/>
    <w:rsid w:val="003351A0"/>
    <w:rsid w:val="00335C03"/>
    <w:rsid w:val="00335F65"/>
    <w:rsid w:val="00336416"/>
    <w:rsid w:val="00336572"/>
    <w:rsid w:val="00336721"/>
    <w:rsid w:val="00336FBB"/>
    <w:rsid w:val="00337378"/>
    <w:rsid w:val="00337570"/>
    <w:rsid w:val="0033792E"/>
    <w:rsid w:val="00337ACD"/>
    <w:rsid w:val="00337BAB"/>
    <w:rsid w:val="00337E94"/>
    <w:rsid w:val="00340576"/>
    <w:rsid w:val="00340DC3"/>
    <w:rsid w:val="00341177"/>
    <w:rsid w:val="003415A0"/>
    <w:rsid w:val="00341823"/>
    <w:rsid w:val="00341C33"/>
    <w:rsid w:val="00341EF9"/>
    <w:rsid w:val="00342083"/>
    <w:rsid w:val="0034226F"/>
    <w:rsid w:val="0034266E"/>
    <w:rsid w:val="00342670"/>
    <w:rsid w:val="00342D14"/>
    <w:rsid w:val="00342F3D"/>
    <w:rsid w:val="00342F65"/>
    <w:rsid w:val="003430FD"/>
    <w:rsid w:val="00343357"/>
    <w:rsid w:val="003434C7"/>
    <w:rsid w:val="00343641"/>
    <w:rsid w:val="00344B2F"/>
    <w:rsid w:val="00344D78"/>
    <w:rsid w:val="00344FBE"/>
    <w:rsid w:val="00345483"/>
    <w:rsid w:val="00345742"/>
    <w:rsid w:val="00345B06"/>
    <w:rsid w:val="00346167"/>
    <w:rsid w:val="00346A0D"/>
    <w:rsid w:val="00346B0C"/>
    <w:rsid w:val="00346E10"/>
    <w:rsid w:val="00347029"/>
    <w:rsid w:val="00347197"/>
    <w:rsid w:val="003471CD"/>
    <w:rsid w:val="003479E0"/>
    <w:rsid w:val="003479EC"/>
    <w:rsid w:val="00347AB3"/>
    <w:rsid w:val="00347BF0"/>
    <w:rsid w:val="0035042E"/>
    <w:rsid w:val="003504BF"/>
    <w:rsid w:val="0035053D"/>
    <w:rsid w:val="0035058C"/>
    <w:rsid w:val="0035092C"/>
    <w:rsid w:val="00350A26"/>
    <w:rsid w:val="00350C8B"/>
    <w:rsid w:val="00350F1C"/>
    <w:rsid w:val="003513F4"/>
    <w:rsid w:val="0035165F"/>
    <w:rsid w:val="00351A74"/>
    <w:rsid w:val="00351C26"/>
    <w:rsid w:val="003522A8"/>
    <w:rsid w:val="00352477"/>
    <w:rsid w:val="00352692"/>
    <w:rsid w:val="00352899"/>
    <w:rsid w:val="003528E1"/>
    <w:rsid w:val="00352B15"/>
    <w:rsid w:val="00352DF6"/>
    <w:rsid w:val="00353659"/>
    <w:rsid w:val="003537D2"/>
    <w:rsid w:val="00353BD5"/>
    <w:rsid w:val="00353D5E"/>
    <w:rsid w:val="00353E7A"/>
    <w:rsid w:val="0035421A"/>
    <w:rsid w:val="0035455F"/>
    <w:rsid w:val="003546D8"/>
    <w:rsid w:val="0035476B"/>
    <w:rsid w:val="0035476D"/>
    <w:rsid w:val="00354F91"/>
    <w:rsid w:val="003554A5"/>
    <w:rsid w:val="0035582D"/>
    <w:rsid w:val="0035592C"/>
    <w:rsid w:val="0035599F"/>
    <w:rsid w:val="00355B61"/>
    <w:rsid w:val="00355DB1"/>
    <w:rsid w:val="00355DE7"/>
    <w:rsid w:val="00355F28"/>
    <w:rsid w:val="003561F1"/>
    <w:rsid w:val="00356313"/>
    <w:rsid w:val="0035643B"/>
    <w:rsid w:val="0035676E"/>
    <w:rsid w:val="0035696D"/>
    <w:rsid w:val="00356A00"/>
    <w:rsid w:val="00356A6A"/>
    <w:rsid w:val="00356B86"/>
    <w:rsid w:val="00356EB8"/>
    <w:rsid w:val="003570D3"/>
    <w:rsid w:val="0035738F"/>
    <w:rsid w:val="003574E9"/>
    <w:rsid w:val="00357BEE"/>
    <w:rsid w:val="00357FBE"/>
    <w:rsid w:val="003600B5"/>
    <w:rsid w:val="003600F0"/>
    <w:rsid w:val="00360261"/>
    <w:rsid w:val="003603B0"/>
    <w:rsid w:val="00360C69"/>
    <w:rsid w:val="00360EDB"/>
    <w:rsid w:val="00360FA4"/>
    <w:rsid w:val="00361461"/>
    <w:rsid w:val="00361484"/>
    <w:rsid w:val="003614A4"/>
    <w:rsid w:val="003617F4"/>
    <w:rsid w:val="00361819"/>
    <w:rsid w:val="00361D7C"/>
    <w:rsid w:val="00361EBF"/>
    <w:rsid w:val="00361F98"/>
    <w:rsid w:val="00362047"/>
    <w:rsid w:val="00362084"/>
    <w:rsid w:val="0036213E"/>
    <w:rsid w:val="00362177"/>
    <w:rsid w:val="003621E0"/>
    <w:rsid w:val="00362672"/>
    <w:rsid w:val="003626B7"/>
    <w:rsid w:val="00362D96"/>
    <w:rsid w:val="00362EE2"/>
    <w:rsid w:val="00362F5A"/>
    <w:rsid w:val="00363385"/>
    <w:rsid w:val="003634AE"/>
    <w:rsid w:val="003634ED"/>
    <w:rsid w:val="00363517"/>
    <w:rsid w:val="003636F8"/>
    <w:rsid w:val="003638CD"/>
    <w:rsid w:val="003640A8"/>
    <w:rsid w:val="00364226"/>
    <w:rsid w:val="00364997"/>
    <w:rsid w:val="00364A60"/>
    <w:rsid w:val="00364C27"/>
    <w:rsid w:val="00364E51"/>
    <w:rsid w:val="003650F2"/>
    <w:rsid w:val="00365C3C"/>
    <w:rsid w:val="00365E0B"/>
    <w:rsid w:val="00366071"/>
    <w:rsid w:val="003668B5"/>
    <w:rsid w:val="00366B1C"/>
    <w:rsid w:val="00366ECD"/>
    <w:rsid w:val="00366FA5"/>
    <w:rsid w:val="00367038"/>
    <w:rsid w:val="00367173"/>
    <w:rsid w:val="003673E6"/>
    <w:rsid w:val="00367536"/>
    <w:rsid w:val="00367560"/>
    <w:rsid w:val="0036759A"/>
    <w:rsid w:val="00367AAA"/>
    <w:rsid w:val="00367C43"/>
    <w:rsid w:val="0037000A"/>
    <w:rsid w:val="003704F7"/>
    <w:rsid w:val="00371968"/>
    <w:rsid w:val="00371CF7"/>
    <w:rsid w:val="00371FAE"/>
    <w:rsid w:val="00372094"/>
    <w:rsid w:val="003722AC"/>
    <w:rsid w:val="00372678"/>
    <w:rsid w:val="0037289D"/>
    <w:rsid w:val="0037291F"/>
    <w:rsid w:val="00372A69"/>
    <w:rsid w:val="00372AE2"/>
    <w:rsid w:val="00372C16"/>
    <w:rsid w:val="00372C9B"/>
    <w:rsid w:val="00372E12"/>
    <w:rsid w:val="00372FAE"/>
    <w:rsid w:val="003730F8"/>
    <w:rsid w:val="00373491"/>
    <w:rsid w:val="003735F0"/>
    <w:rsid w:val="003736BB"/>
    <w:rsid w:val="00373915"/>
    <w:rsid w:val="00373A64"/>
    <w:rsid w:val="00373AD6"/>
    <w:rsid w:val="003740A2"/>
    <w:rsid w:val="00374170"/>
    <w:rsid w:val="00374585"/>
    <w:rsid w:val="0037469D"/>
    <w:rsid w:val="00374B3C"/>
    <w:rsid w:val="00374BFE"/>
    <w:rsid w:val="00374CA0"/>
    <w:rsid w:val="003753A7"/>
    <w:rsid w:val="003756B8"/>
    <w:rsid w:val="00375B25"/>
    <w:rsid w:val="00376990"/>
    <w:rsid w:val="00376A3A"/>
    <w:rsid w:val="00376AEA"/>
    <w:rsid w:val="00376D1C"/>
    <w:rsid w:val="00376E9B"/>
    <w:rsid w:val="00377104"/>
    <w:rsid w:val="003771A3"/>
    <w:rsid w:val="003774B4"/>
    <w:rsid w:val="00377AC2"/>
    <w:rsid w:val="0038030F"/>
    <w:rsid w:val="00380619"/>
    <w:rsid w:val="00380C17"/>
    <w:rsid w:val="00380DCA"/>
    <w:rsid w:val="003815EE"/>
    <w:rsid w:val="00381B4D"/>
    <w:rsid w:val="00381CF5"/>
    <w:rsid w:val="00381D50"/>
    <w:rsid w:val="00382086"/>
    <w:rsid w:val="003820A9"/>
    <w:rsid w:val="0038267C"/>
    <w:rsid w:val="00382A74"/>
    <w:rsid w:val="00382A7D"/>
    <w:rsid w:val="00382EAA"/>
    <w:rsid w:val="00383445"/>
    <w:rsid w:val="0038383D"/>
    <w:rsid w:val="00383A6E"/>
    <w:rsid w:val="00383C70"/>
    <w:rsid w:val="00383C7E"/>
    <w:rsid w:val="0038487E"/>
    <w:rsid w:val="00384AC5"/>
    <w:rsid w:val="00384EF1"/>
    <w:rsid w:val="0038539B"/>
    <w:rsid w:val="003853A7"/>
    <w:rsid w:val="00385517"/>
    <w:rsid w:val="0038598B"/>
    <w:rsid w:val="003859EA"/>
    <w:rsid w:val="00385BBF"/>
    <w:rsid w:val="00385E79"/>
    <w:rsid w:val="003862CF"/>
    <w:rsid w:val="003866CA"/>
    <w:rsid w:val="003868D1"/>
    <w:rsid w:val="00386EE2"/>
    <w:rsid w:val="00386FC9"/>
    <w:rsid w:val="00387701"/>
    <w:rsid w:val="003878E8"/>
    <w:rsid w:val="00387BF3"/>
    <w:rsid w:val="00387C3E"/>
    <w:rsid w:val="00387ECA"/>
    <w:rsid w:val="0039111E"/>
    <w:rsid w:val="00391BBA"/>
    <w:rsid w:val="00391C5A"/>
    <w:rsid w:val="00392210"/>
    <w:rsid w:val="00392281"/>
    <w:rsid w:val="0039258C"/>
    <w:rsid w:val="00392704"/>
    <w:rsid w:val="00392C2C"/>
    <w:rsid w:val="00392D68"/>
    <w:rsid w:val="00392EAF"/>
    <w:rsid w:val="00393476"/>
    <w:rsid w:val="003935B2"/>
    <w:rsid w:val="003937DE"/>
    <w:rsid w:val="00393A8C"/>
    <w:rsid w:val="00393ACB"/>
    <w:rsid w:val="00393C0A"/>
    <w:rsid w:val="00393DF9"/>
    <w:rsid w:val="00394937"/>
    <w:rsid w:val="00394A31"/>
    <w:rsid w:val="00395356"/>
    <w:rsid w:val="00395648"/>
    <w:rsid w:val="00395C38"/>
    <w:rsid w:val="003961D0"/>
    <w:rsid w:val="0039630F"/>
    <w:rsid w:val="003967F8"/>
    <w:rsid w:val="00396847"/>
    <w:rsid w:val="00396BAF"/>
    <w:rsid w:val="00397370"/>
    <w:rsid w:val="0039750C"/>
    <w:rsid w:val="00397737"/>
    <w:rsid w:val="00397941"/>
    <w:rsid w:val="0039798D"/>
    <w:rsid w:val="00397AE0"/>
    <w:rsid w:val="00397D89"/>
    <w:rsid w:val="00397EAD"/>
    <w:rsid w:val="00397F71"/>
    <w:rsid w:val="003A0222"/>
    <w:rsid w:val="003A04AF"/>
    <w:rsid w:val="003A065B"/>
    <w:rsid w:val="003A0F97"/>
    <w:rsid w:val="003A1531"/>
    <w:rsid w:val="003A1985"/>
    <w:rsid w:val="003A1D67"/>
    <w:rsid w:val="003A1FAE"/>
    <w:rsid w:val="003A2206"/>
    <w:rsid w:val="003A23CC"/>
    <w:rsid w:val="003A2530"/>
    <w:rsid w:val="003A376B"/>
    <w:rsid w:val="003A3BA4"/>
    <w:rsid w:val="003A3DA8"/>
    <w:rsid w:val="003A3DD8"/>
    <w:rsid w:val="003A402F"/>
    <w:rsid w:val="003A4419"/>
    <w:rsid w:val="003A4446"/>
    <w:rsid w:val="003A491D"/>
    <w:rsid w:val="003A4A3A"/>
    <w:rsid w:val="003A4CD0"/>
    <w:rsid w:val="003A4ED3"/>
    <w:rsid w:val="003A50F5"/>
    <w:rsid w:val="003A54BD"/>
    <w:rsid w:val="003A5587"/>
    <w:rsid w:val="003A5C91"/>
    <w:rsid w:val="003A5FDA"/>
    <w:rsid w:val="003A648C"/>
    <w:rsid w:val="003A69B4"/>
    <w:rsid w:val="003A6ADF"/>
    <w:rsid w:val="003A72E8"/>
    <w:rsid w:val="003A7D35"/>
    <w:rsid w:val="003A7D57"/>
    <w:rsid w:val="003B0141"/>
    <w:rsid w:val="003B0304"/>
    <w:rsid w:val="003B0411"/>
    <w:rsid w:val="003B0A2B"/>
    <w:rsid w:val="003B0F74"/>
    <w:rsid w:val="003B1095"/>
    <w:rsid w:val="003B12D3"/>
    <w:rsid w:val="003B132C"/>
    <w:rsid w:val="003B1794"/>
    <w:rsid w:val="003B1E25"/>
    <w:rsid w:val="003B2239"/>
    <w:rsid w:val="003B224B"/>
    <w:rsid w:val="003B3895"/>
    <w:rsid w:val="003B3B56"/>
    <w:rsid w:val="003B3EC1"/>
    <w:rsid w:val="003B411D"/>
    <w:rsid w:val="003B41B5"/>
    <w:rsid w:val="003B4627"/>
    <w:rsid w:val="003B4949"/>
    <w:rsid w:val="003B4A0C"/>
    <w:rsid w:val="003B4BAE"/>
    <w:rsid w:val="003B5316"/>
    <w:rsid w:val="003B53D0"/>
    <w:rsid w:val="003B55C1"/>
    <w:rsid w:val="003B566F"/>
    <w:rsid w:val="003B571C"/>
    <w:rsid w:val="003B5B09"/>
    <w:rsid w:val="003B5D89"/>
    <w:rsid w:val="003B5EB1"/>
    <w:rsid w:val="003B5F8C"/>
    <w:rsid w:val="003B61CE"/>
    <w:rsid w:val="003B621C"/>
    <w:rsid w:val="003B62DE"/>
    <w:rsid w:val="003B64B4"/>
    <w:rsid w:val="003B6593"/>
    <w:rsid w:val="003B67FC"/>
    <w:rsid w:val="003B6AF7"/>
    <w:rsid w:val="003B6BAA"/>
    <w:rsid w:val="003B7343"/>
    <w:rsid w:val="003B7378"/>
    <w:rsid w:val="003B779D"/>
    <w:rsid w:val="003B7AED"/>
    <w:rsid w:val="003B7B37"/>
    <w:rsid w:val="003B7F30"/>
    <w:rsid w:val="003C019E"/>
    <w:rsid w:val="003C0704"/>
    <w:rsid w:val="003C0881"/>
    <w:rsid w:val="003C0E05"/>
    <w:rsid w:val="003C100C"/>
    <w:rsid w:val="003C1091"/>
    <w:rsid w:val="003C123C"/>
    <w:rsid w:val="003C1569"/>
    <w:rsid w:val="003C1908"/>
    <w:rsid w:val="003C1AE1"/>
    <w:rsid w:val="003C1BD6"/>
    <w:rsid w:val="003C1CC8"/>
    <w:rsid w:val="003C1D79"/>
    <w:rsid w:val="003C1D8A"/>
    <w:rsid w:val="003C1E87"/>
    <w:rsid w:val="003C1FFF"/>
    <w:rsid w:val="003C258B"/>
    <w:rsid w:val="003C2936"/>
    <w:rsid w:val="003C2E1D"/>
    <w:rsid w:val="003C2E4D"/>
    <w:rsid w:val="003C3257"/>
    <w:rsid w:val="003C32D4"/>
    <w:rsid w:val="003C342E"/>
    <w:rsid w:val="003C369D"/>
    <w:rsid w:val="003C36C9"/>
    <w:rsid w:val="003C37AC"/>
    <w:rsid w:val="003C3C59"/>
    <w:rsid w:val="003C3C84"/>
    <w:rsid w:val="003C4116"/>
    <w:rsid w:val="003C42DF"/>
    <w:rsid w:val="003C4511"/>
    <w:rsid w:val="003C471B"/>
    <w:rsid w:val="003C480E"/>
    <w:rsid w:val="003C4942"/>
    <w:rsid w:val="003C4C1D"/>
    <w:rsid w:val="003C4DE0"/>
    <w:rsid w:val="003C5170"/>
    <w:rsid w:val="003C546B"/>
    <w:rsid w:val="003C5562"/>
    <w:rsid w:val="003C55DB"/>
    <w:rsid w:val="003C5788"/>
    <w:rsid w:val="003C5CBB"/>
    <w:rsid w:val="003C5DC9"/>
    <w:rsid w:val="003C5E3F"/>
    <w:rsid w:val="003C64C0"/>
    <w:rsid w:val="003C652F"/>
    <w:rsid w:val="003C6D16"/>
    <w:rsid w:val="003C7510"/>
    <w:rsid w:val="003C775A"/>
    <w:rsid w:val="003C7928"/>
    <w:rsid w:val="003C7C4A"/>
    <w:rsid w:val="003C7CD5"/>
    <w:rsid w:val="003D0E58"/>
    <w:rsid w:val="003D0EEF"/>
    <w:rsid w:val="003D1504"/>
    <w:rsid w:val="003D1640"/>
    <w:rsid w:val="003D170C"/>
    <w:rsid w:val="003D1B45"/>
    <w:rsid w:val="003D1B7C"/>
    <w:rsid w:val="003D2042"/>
    <w:rsid w:val="003D236A"/>
    <w:rsid w:val="003D239C"/>
    <w:rsid w:val="003D24B0"/>
    <w:rsid w:val="003D2685"/>
    <w:rsid w:val="003D2945"/>
    <w:rsid w:val="003D2B20"/>
    <w:rsid w:val="003D2E55"/>
    <w:rsid w:val="003D31E5"/>
    <w:rsid w:val="003D3598"/>
    <w:rsid w:val="003D363C"/>
    <w:rsid w:val="003D36A7"/>
    <w:rsid w:val="003D36D5"/>
    <w:rsid w:val="003D3801"/>
    <w:rsid w:val="003D3D5B"/>
    <w:rsid w:val="003D3E06"/>
    <w:rsid w:val="003D3E2E"/>
    <w:rsid w:val="003D3E2F"/>
    <w:rsid w:val="003D401C"/>
    <w:rsid w:val="003D434D"/>
    <w:rsid w:val="003D44DE"/>
    <w:rsid w:val="003D495F"/>
    <w:rsid w:val="003D4BFD"/>
    <w:rsid w:val="003D507B"/>
    <w:rsid w:val="003D5155"/>
    <w:rsid w:val="003D51E4"/>
    <w:rsid w:val="003D5FD5"/>
    <w:rsid w:val="003D65D5"/>
    <w:rsid w:val="003D696E"/>
    <w:rsid w:val="003D6B7D"/>
    <w:rsid w:val="003D6E72"/>
    <w:rsid w:val="003D6E92"/>
    <w:rsid w:val="003D6FCE"/>
    <w:rsid w:val="003D70D9"/>
    <w:rsid w:val="003D7107"/>
    <w:rsid w:val="003D74E6"/>
    <w:rsid w:val="003D7EC1"/>
    <w:rsid w:val="003E005C"/>
    <w:rsid w:val="003E033E"/>
    <w:rsid w:val="003E09F9"/>
    <w:rsid w:val="003E0C15"/>
    <w:rsid w:val="003E0E44"/>
    <w:rsid w:val="003E1C2B"/>
    <w:rsid w:val="003E1FDD"/>
    <w:rsid w:val="003E2022"/>
    <w:rsid w:val="003E20D3"/>
    <w:rsid w:val="003E21BE"/>
    <w:rsid w:val="003E223F"/>
    <w:rsid w:val="003E2366"/>
    <w:rsid w:val="003E24E2"/>
    <w:rsid w:val="003E257E"/>
    <w:rsid w:val="003E26EE"/>
    <w:rsid w:val="003E2944"/>
    <w:rsid w:val="003E2D45"/>
    <w:rsid w:val="003E2F76"/>
    <w:rsid w:val="003E2FFA"/>
    <w:rsid w:val="003E3009"/>
    <w:rsid w:val="003E32E4"/>
    <w:rsid w:val="003E36CB"/>
    <w:rsid w:val="003E390E"/>
    <w:rsid w:val="003E3A2B"/>
    <w:rsid w:val="003E3A4D"/>
    <w:rsid w:val="003E3A9C"/>
    <w:rsid w:val="003E3EA6"/>
    <w:rsid w:val="003E46E4"/>
    <w:rsid w:val="003E48FF"/>
    <w:rsid w:val="003E50AA"/>
    <w:rsid w:val="003E5178"/>
    <w:rsid w:val="003E55F7"/>
    <w:rsid w:val="003E561D"/>
    <w:rsid w:val="003E5879"/>
    <w:rsid w:val="003E58DD"/>
    <w:rsid w:val="003E5C42"/>
    <w:rsid w:val="003E5C87"/>
    <w:rsid w:val="003E6067"/>
    <w:rsid w:val="003E649A"/>
    <w:rsid w:val="003E65F3"/>
    <w:rsid w:val="003E664A"/>
    <w:rsid w:val="003E6783"/>
    <w:rsid w:val="003E6790"/>
    <w:rsid w:val="003E6A25"/>
    <w:rsid w:val="003E6CE2"/>
    <w:rsid w:val="003E6D99"/>
    <w:rsid w:val="003E6DED"/>
    <w:rsid w:val="003E7342"/>
    <w:rsid w:val="003E750D"/>
    <w:rsid w:val="003E7605"/>
    <w:rsid w:val="003E7801"/>
    <w:rsid w:val="003E7E67"/>
    <w:rsid w:val="003F014F"/>
    <w:rsid w:val="003F02C0"/>
    <w:rsid w:val="003F033F"/>
    <w:rsid w:val="003F0A07"/>
    <w:rsid w:val="003F0ACD"/>
    <w:rsid w:val="003F0B96"/>
    <w:rsid w:val="003F0DAE"/>
    <w:rsid w:val="003F0EAD"/>
    <w:rsid w:val="003F11C6"/>
    <w:rsid w:val="003F132C"/>
    <w:rsid w:val="003F1336"/>
    <w:rsid w:val="003F14DF"/>
    <w:rsid w:val="003F158A"/>
    <w:rsid w:val="003F1A0D"/>
    <w:rsid w:val="003F1A20"/>
    <w:rsid w:val="003F1D9A"/>
    <w:rsid w:val="003F1F3B"/>
    <w:rsid w:val="003F215D"/>
    <w:rsid w:val="003F2576"/>
    <w:rsid w:val="003F26DA"/>
    <w:rsid w:val="003F2951"/>
    <w:rsid w:val="003F2E8B"/>
    <w:rsid w:val="003F316E"/>
    <w:rsid w:val="003F322D"/>
    <w:rsid w:val="003F41E7"/>
    <w:rsid w:val="003F426F"/>
    <w:rsid w:val="003F42FC"/>
    <w:rsid w:val="003F4712"/>
    <w:rsid w:val="003F4845"/>
    <w:rsid w:val="003F4B54"/>
    <w:rsid w:val="003F4CA3"/>
    <w:rsid w:val="003F534C"/>
    <w:rsid w:val="003F5373"/>
    <w:rsid w:val="003F54F4"/>
    <w:rsid w:val="003F54FA"/>
    <w:rsid w:val="003F5590"/>
    <w:rsid w:val="003F55D4"/>
    <w:rsid w:val="003F567A"/>
    <w:rsid w:val="003F5928"/>
    <w:rsid w:val="003F5AE0"/>
    <w:rsid w:val="003F5C4E"/>
    <w:rsid w:val="003F5C6D"/>
    <w:rsid w:val="003F5C7F"/>
    <w:rsid w:val="003F612C"/>
    <w:rsid w:val="003F6291"/>
    <w:rsid w:val="003F658F"/>
    <w:rsid w:val="003F6CD0"/>
    <w:rsid w:val="003F7019"/>
    <w:rsid w:val="003F76D5"/>
    <w:rsid w:val="003F77A0"/>
    <w:rsid w:val="003F7927"/>
    <w:rsid w:val="003F7A27"/>
    <w:rsid w:val="003F7DC6"/>
    <w:rsid w:val="003F7F15"/>
    <w:rsid w:val="003F7F50"/>
    <w:rsid w:val="004002DB"/>
    <w:rsid w:val="00400600"/>
    <w:rsid w:val="00400EF2"/>
    <w:rsid w:val="004012EF"/>
    <w:rsid w:val="004014B0"/>
    <w:rsid w:val="00401688"/>
    <w:rsid w:val="00401A30"/>
    <w:rsid w:val="00401C9C"/>
    <w:rsid w:val="00401CE3"/>
    <w:rsid w:val="00402118"/>
    <w:rsid w:val="00402305"/>
    <w:rsid w:val="0040275C"/>
    <w:rsid w:val="00402782"/>
    <w:rsid w:val="004029E7"/>
    <w:rsid w:val="004029EA"/>
    <w:rsid w:val="00403022"/>
    <w:rsid w:val="004031FA"/>
    <w:rsid w:val="0040376B"/>
    <w:rsid w:val="00403AE4"/>
    <w:rsid w:val="00403F74"/>
    <w:rsid w:val="0040437B"/>
    <w:rsid w:val="00404672"/>
    <w:rsid w:val="0040490F"/>
    <w:rsid w:val="00404C64"/>
    <w:rsid w:val="004054DD"/>
    <w:rsid w:val="0040556F"/>
    <w:rsid w:val="004057FC"/>
    <w:rsid w:val="00405A25"/>
    <w:rsid w:val="00405B5B"/>
    <w:rsid w:val="00405D32"/>
    <w:rsid w:val="00405D57"/>
    <w:rsid w:val="00405E69"/>
    <w:rsid w:val="0040607E"/>
    <w:rsid w:val="00406687"/>
    <w:rsid w:val="00406734"/>
    <w:rsid w:val="0040691F"/>
    <w:rsid w:val="00406A47"/>
    <w:rsid w:val="00406ADF"/>
    <w:rsid w:val="00406B87"/>
    <w:rsid w:val="00406B9B"/>
    <w:rsid w:val="00406D1E"/>
    <w:rsid w:val="00406E25"/>
    <w:rsid w:val="00407111"/>
    <w:rsid w:val="00407186"/>
    <w:rsid w:val="004072EB"/>
    <w:rsid w:val="004072F4"/>
    <w:rsid w:val="004073D4"/>
    <w:rsid w:val="0040782C"/>
    <w:rsid w:val="00407AE9"/>
    <w:rsid w:val="00407BF4"/>
    <w:rsid w:val="00407D22"/>
    <w:rsid w:val="00407E29"/>
    <w:rsid w:val="00410093"/>
    <w:rsid w:val="004100C5"/>
    <w:rsid w:val="004102A7"/>
    <w:rsid w:val="00410393"/>
    <w:rsid w:val="004106A0"/>
    <w:rsid w:val="0041098A"/>
    <w:rsid w:val="00410D7E"/>
    <w:rsid w:val="00410E00"/>
    <w:rsid w:val="00411938"/>
    <w:rsid w:val="00411C87"/>
    <w:rsid w:val="00411D33"/>
    <w:rsid w:val="00411D52"/>
    <w:rsid w:val="00412093"/>
    <w:rsid w:val="004122D8"/>
    <w:rsid w:val="0041258C"/>
    <w:rsid w:val="00412E4E"/>
    <w:rsid w:val="00413238"/>
    <w:rsid w:val="00413314"/>
    <w:rsid w:val="00413378"/>
    <w:rsid w:val="00413B42"/>
    <w:rsid w:val="00413C71"/>
    <w:rsid w:val="00413D61"/>
    <w:rsid w:val="00413DEC"/>
    <w:rsid w:val="0041495F"/>
    <w:rsid w:val="00414F40"/>
    <w:rsid w:val="004157CF"/>
    <w:rsid w:val="00415A24"/>
    <w:rsid w:val="00415C0C"/>
    <w:rsid w:val="00415C13"/>
    <w:rsid w:val="00416107"/>
    <w:rsid w:val="0041613D"/>
    <w:rsid w:val="00416490"/>
    <w:rsid w:val="004164C4"/>
    <w:rsid w:val="00416645"/>
    <w:rsid w:val="0041680E"/>
    <w:rsid w:val="00416A05"/>
    <w:rsid w:val="00416A3E"/>
    <w:rsid w:val="00416D60"/>
    <w:rsid w:val="00416FCA"/>
    <w:rsid w:val="004171E8"/>
    <w:rsid w:val="0041770F"/>
    <w:rsid w:val="0041786F"/>
    <w:rsid w:val="00417C1E"/>
    <w:rsid w:val="004201AC"/>
    <w:rsid w:val="00420220"/>
    <w:rsid w:val="004203B2"/>
    <w:rsid w:val="004203D1"/>
    <w:rsid w:val="004203DE"/>
    <w:rsid w:val="00420506"/>
    <w:rsid w:val="00420593"/>
    <w:rsid w:val="00420692"/>
    <w:rsid w:val="00420F97"/>
    <w:rsid w:val="004212B0"/>
    <w:rsid w:val="004213DD"/>
    <w:rsid w:val="0042174A"/>
    <w:rsid w:val="004218A4"/>
    <w:rsid w:val="00422116"/>
    <w:rsid w:val="004226CB"/>
    <w:rsid w:val="00422847"/>
    <w:rsid w:val="0042284C"/>
    <w:rsid w:val="00422AE4"/>
    <w:rsid w:val="004234B1"/>
    <w:rsid w:val="00423EA8"/>
    <w:rsid w:val="0042401A"/>
    <w:rsid w:val="0042457C"/>
    <w:rsid w:val="00424A28"/>
    <w:rsid w:val="00424DCF"/>
    <w:rsid w:val="00425668"/>
    <w:rsid w:val="0042572E"/>
    <w:rsid w:val="004259E0"/>
    <w:rsid w:val="0042600E"/>
    <w:rsid w:val="0042607B"/>
    <w:rsid w:val="0042681E"/>
    <w:rsid w:val="0042685F"/>
    <w:rsid w:val="00426B6C"/>
    <w:rsid w:val="00426C60"/>
    <w:rsid w:val="00426E83"/>
    <w:rsid w:val="0042788D"/>
    <w:rsid w:val="004278F2"/>
    <w:rsid w:val="00427955"/>
    <w:rsid w:val="00427A1B"/>
    <w:rsid w:val="0043003D"/>
    <w:rsid w:val="0043069C"/>
    <w:rsid w:val="00430997"/>
    <w:rsid w:val="00431273"/>
    <w:rsid w:val="00431595"/>
    <w:rsid w:val="004315BF"/>
    <w:rsid w:val="0043166B"/>
    <w:rsid w:val="00431B96"/>
    <w:rsid w:val="0043201D"/>
    <w:rsid w:val="004321AA"/>
    <w:rsid w:val="004321B9"/>
    <w:rsid w:val="00432206"/>
    <w:rsid w:val="0043288E"/>
    <w:rsid w:val="0043289F"/>
    <w:rsid w:val="00432C0C"/>
    <w:rsid w:val="00432C12"/>
    <w:rsid w:val="00432CC1"/>
    <w:rsid w:val="00432F57"/>
    <w:rsid w:val="004332AF"/>
    <w:rsid w:val="0043350F"/>
    <w:rsid w:val="0043362D"/>
    <w:rsid w:val="004337E7"/>
    <w:rsid w:val="0043385C"/>
    <w:rsid w:val="00433918"/>
    <w:rsid w:val="00433BF2"/>
    <w:rsid w:val="00433E10"/>
    <w:rsid w:val="00433F32"/>
    <w:rsid w:val="00433F59"/>
    <w:rsid w:val="0043441E"/>
    <w:rsid w:val="004349E6"/>
    <w:rsid w:val="00434BFA"/>
    <w:rsid w:val="00435276"/>
    <w:rsid w:val="004356A9"/>
    <w:rsid w:val="00435B1A"/>
    <w:rsid w:val="00435CE7"/>
    <w:rsid w:val="00435FAA"/>
    <w:rsid w:val="0043617E"/>
    <w:rsid w:val="0043634D"/>
    <w:rsid w:val="0043635D"/>
    <w:rsid w:val="00436407"/>
    <w:rsid w:val="004378F7"/>
    <w:rsid w:val="0043795A"/>
    <w:rsid w:val="004379C0"/>
    <w:rsid w:val="00437A84"/>
    <w:rsid w:val="00437A87"/>
    <w:rsid w:val="00437B4C"/>
    <w:rsid w:val="00440133"/>
    <w:rsid w:val="004403C4"/>
    <w:rsid w:val="00440527"/>
    <w:rsid w:val="004408B8"/>
    <w:rsid w:val="00440A10"/>
    <w:rsid w:val="00440C7D"/>
    <w:rsid w:val="00440D95"/>
    <w:rsid w:val="00440DA3"/>
    <w:rsid w:val="00441154"/>
    <w:rsid w:val="0044151D"/>
    <w:rsid w:val="00441B3D"/>
    <w:rsid w:val="00441BA3"/>
    <w:rsid w:val="00441D58"/>
    <w:rsid w:val="004429DB"/>
    <w:rsid w:val="00442E51"/>
    <w:rsid w:val="004432A4"/>
    <w:rsid w:val="004435CE"/>
    <w:rsid w:val="004436BA"/>
    <w:rsid w:val="004438B8"/>
    <w:rsid w:val="00443951"/>
    <w:rsid w:val="00443A54"/>
    <w:rsid w:val="00443B6A"/>
    <w:rsid w:val="00444647"/>
    <w:rsid w:val="0044480E"/>
    <w:rsid w:val="00444B09"/>
    <w:rsid w:val="00444DA7"/>
    <w:rsid w:val="00444FC6"/>
    <w:rsid w:val="004452A1"/>
    <w:rsid w:val="004454AF"/>
    <w:rsid w:val="00446219"/>
    <w:rsid w:val="0044651F"/>
    <w:rsid w:val="00446673"/>
    <w:rsid w:val="00446747"/>
    <w:rsid w:val="00446AFC"/>
    <w:rsid w:val="00446BAF"/>
    <w:rsid w:val="00446C38"/>
    <w:rsid w:val="00446C79"/>
    <w:rsid w:val="00446DC5"/>
    <w:rsid w:val="00446FB5"/>
    <w:rsid w:val="0044746E"/>
    <w:rsid w:val="0044777D"/>
    <w:rsid w:val="00447A4F"/>
    <w:rsid w:val="00447A90"/>
    <w:rsid w:val="00447CF5"/>
    <w:rsid w:val="00447E7A"/>
    <w:rsid w:val="004501C0"/>
    <w:rsid w:val="004503A7"/>
    <w:rsid w:val="004505C9"/>
    <w:rsid w:val="00450B05"/>
    <w:rsid w:val="00450BC1"/>
    <w:rsid w:val="00450CEF"/>
    <w:rsid w:val="00451164"/>
    <w:rsid w:val="00451551"/>
    <w:rsid w:val="004515B8"/>
    <w:rsid w:val="004516AB"/>
    <w:rsid w:val="0045196F"/>
    <w:rsid w:val="00451D7F"/>
    <w:rsid w:val="00452168"/>
    <w:rsid w:val="004523B4"/>
    <w:rsid w:val="004524B3"/>
    <w:rsid w:val="00452689"/>
    <w:rsid w:val="004529DC"/>
    <w:rsid w:val="00452A4C"/>
    <w:rsid w:val="00452B0C"/>
    <w:rsid w:val="00453637"/>
    <w:rsid w:val="00453667"/>
    <w:rsid w:val="00453AB4"/>
    <w:rsid w:val="00453E5C"/>
    <w:rsid w:val="00453EDA"/>
    <w:rsid w:val="00454072"/>
    <w:rsid w:val="00454097"/>
    <w:rsid w:val="0045412B"/>
    <w:rsid w:val="004546D4"/>
    <w:rsid w:val="00454917"/>
    <w:rsid w:val="00454936"/>
    <w:rsid w:val="00454EEF"/>
    <w:rsid w:val="00455334"/>
    <w:rsid w:val="0045534B"/>
    <w:rsid w:val="0045556D"/>
    <w:rsid w:val="0045594C"/>
    <w:rsid w:val="00455A2A"/>
    <w:rsid w:val="00455B90"/>
    <w:rsid w:val="00455D08"/>
    <w:rsid w:val="00456009"/>
    <w:rsid w:val="00456097"/>
    <w:rsid w:val="00456490"/>
    <w:rsid w:val="0045655B"/>
    <w:rsid w:val="00457433"/>
    <w:rsid w:val="0045756F"/>
    <w:rsid w:val="004577EE"/>
    <w:rsid w:val="004579D1"/>
    <w:rsid w:val="00457C16"/>
    <w:rsid w:val="00457DB4"/>
    <w:rsid w:val="00460072"/>
    <w:rsid w:val="0046009A"/>
    <w:rsid w:val="0046039F"/>
    <w:rsid w:val="00460408"/>
    <w:rsid w:val="0046061C"/>
    <w:rsid w:val="00460899"/>
    <w:rsid w:val="00460D90"/>
    <w:rsid w:val="004612D1"/>
    <w:rsid w:val="004613E8"/>
    <w:rsid w:val="00461A47"/>
    <w:rsid w:val="00461AD3"/>
    <w:rsid w:val="004620B6"/>
    <w:rsid w:val="004622A6"/>
    <w:rsid w:val="00462418"/>
    <w:rsid w:val="00462599"/>
    <w:rsid w:val="004626CF"/>
    <w:rsid w:val="0046277D"/>
    <w:rsid w:val="00462910"/>
    <w:rsid w:val="00462998"/>
    <w:rsid w:val="00462B94"/>
    <w:rsid w:val="0046375F"/>
    <w:rsid w:val="004638CA"/>
    <w:rsid w:val="00463ABB"/>
    <w:rsid w:val="004645A1"/>
    <w:rsid w:val="0046550B"/>
    <w:rsid w:val="0046560A"/>
    <w:rsid w:val="0046560B"/>
    <w:rsid w:val="00465A58"/>
    <w:rsid w:val="00465F90"/>
    <w:rsid w:val="00466105"/>
    <w:rsid w:val="0046613B"/>
    <w:rsid w:val="0046637E"/>
    <w:rsid w:val="0046681E"/>
    <w:rsid w:val="0046743F"/>
    <w:rsid w:val="00467567"/>
    <w:rsid w:val="004675FF"/>
    <w:rsid w:val="0046778C"/>
    <w:rsid w:val="004678BC"/>
    <w:rsid w:val="00467C38"/>
    <w:rsid w:val="0047027F"/>
    <w:rsid w:val="0047032F"/>
    <w:rsid w:val="00470399"/>
    <w:rsid w:val="00470534"/>
    <w:rsid w:val="004705FF"/>
    <w:rsid w:val="00470A7C"/>
    <w:rsid w:val="00470D21"/>
    <w:rsid w:val="00470D90"/>
    <w:rsid w:val="0047120E"/>
    <w:rsid w:val="0047148E"/>
    <w:rsid w:val="00471ABD"/>
    <w:rsid w:val="00471C49"/>
    <w:rsid w:val="00471E37"/>
    <w:rsid w:val="00471FF3"/>
    <w:rsid w:val="0047200F"/>
    <w:rsid w:val="004721B4"/>
    <w:rsid w:val="00472BBD"/>
    <w:rsid w:val="00472D1D"/>
    <w:rsid w:val="00473463"/>
    <w:rsid w:val="0047364E"/>
    <w:rsid w:val="00473688"/>
    <w:rsid w:val="00473C84"/>
    <w:rsid w:val="0047413E"/>
    <w:rsid w:val="004741EB"/>
    <w:rsid w:val="00474330"/>
    <w:rsid w:val="0047438B"/>
    <w:rsid w:val="004743B2"/>
    <w:rsid w:val="004744F4"/>
    <w:rsid w:val="00474899"/>
    <w:rsid w:val="00474A34"/>
    <w:rsid w:val="00474D2B"/>
    <w:rsid w:val="00474EF3"/>
    <w:rsid w:val="004756F2"/>
    <w:rsid w:val="00475713"/>
    <w:rsid w:val="00475A91"/>
    <w:rsid w:val="00475AC4"/>
    <w:rsid w:val="00475B96"/>
    <w:rsid w:val="00475D4C"/>
    <w:rsid w:val="00476050"/>
    <w:rsid w:val="00476340"/>
    <w:rsid w:val="00476B59"/>
    <w:rsid w:val="00476B83"/>
    <w:rsid w:val="004770F5"/>
    <w:rsid w:val="00477614"/>
    <w:rsid w:val="00477647"/>
    <w:rsid w:val="00477A88"/>
    <w:rsid w:val="00477D80"/>
    <w:rsid w:val="00477F1C"/>
    <w:rsid w:val="0048006B"/>
    <w:rsid w:val="00480236"/>
    <w:rsid w:val="00480247"/>
    <w:rsid w:val="00480359"/>
    <w:rsid w:val="00480611"/>
    <w:rsid w:val="004806C7"/>
    <w:rsid w:val="00480E30"/>
    <w:rsid w:val="00481294"/>
    <w:rsid w:val="00481621"/>
    <w:rsid w:val="004818B3"/>
    <w:rsid w:val="00481C6D"/>
    <w:rsid w:val="00482298"/>
    <w:rsid w:val="00482448"/>
    <w:rsid w:val="0048278A"/>
    <w:rsid w:val="00482B89"/>
    <w:rsid w:val="00482EC6"/>
    <w:rsid w:val="0048333E"/>
    <w:rsid w:val="00483375"/>
    <w:rsid w:val="004837BE"/>
    <w:rsid w:val="00483809"/>
    <w:rsid w:val="0048391A"/>
    <w:rsid w:val="00483D15"/>
    <w:rsid w:val="004840AD"/>
    <w:rsid w:val="00484456"/>
    <w:rsid w:val="004846AF"/>
    <w:rsid w:val="00484CA6"/>
    <w:rsid w:val="00484D03"/>
    <w:rsid w:val="00484E45"/>
    <w:rsid w:val="00484E52"/>
    <w:rsid w:val="0048510D"/>
    <w:rsid w:val="004855A6"/>
    <w:rsid w:val="004855BB"/>
    <w:rsid w:val="0048568D"/>
    <w:rsid w:val="004859F5"/>
    <w:rsid w:val="00485C02"/>
    <w:rsid w:val="00485CD1"/>
    <w:rsid w:val="00485DA4"/>
    <w:rsid w:val="00485FA9"/>
    <w:rsid w:val="00485FDF"/>
    <w:rsid w:val="00486086"/>
    <w:rsid w:val="0048624C"/>
    <w:rsid w:val="004863B2"/>
    <w:rsid w:val="00486438"/>
    <w:rsid w:val="00486FD1"/>
    <w:rsid w:val="00487486"/>
    <w:rsid w:val="00487734"/>
    <w:rsid w:val="004877EE"/>
    <w:rsid w:val="00487A1E"/>
    <w:rsid w:val="00487CE1"/>
    <w:rsid w:val="00487DDD"/>
    <w:rsid w:val="00490276"/>
    <w:rsid w:val="00490C78"/>
    <w:rsid w:val="00490CBB"/>
    <w:rsid w:val="00490ED7"/>
    <w:rsid w:val="00490F09"/>
    <w:rsid w:val="00491107"/>
    <w:rsid w:val="00491347"/>
    <w:rsid w:val="004917CA"/>
    <w:rsid w:val="00491AF8"/>
    <w:rsid w:val="00491E0B"/>
    <w:rsid w:val="0049202B"/>
    <w:rsid w:val="00492447"/>
    <w:rsid w:val="00492468"/>
    <w:rsid w:val="00492B5B"/>
    <w:rsid w:val="00492B7C"/>
    <w:rsid w:val="00493100"/>
    <w:rsid w:val="00493770"/>
    <w:rsid w:val="00493CF8"/>
    <w:rsid w:val="004943A9"/>
    <w:rsid w:val="00494903"/>
    <w:rsid w:val="004949F9"/>
    <w:rsid w:val="00494BEA"/>
    <w:rsid w:val="00494C57"/>
    <w:rsid w:val="00494EEC"/>
    <w:rsid w:val="004955CC"/>
    <w:rsid w:val="00495B7B"/>
    <w:rsid w:val="00495E3B"/>
    <w:rsid w:val="004960AD"/>
    <w:rsid w:val="004961A3"/>
    <w:rsid w:val="0049662C"/>
    <w:rsid w:val="004967EA"/>
    <w:rsid w:val="00496D93"/>
    <w:rsid w:val="00497425"/>
    <w:rsid w:val="00497539"/>
    <w:rsid w:val="004978F8"/>
    <w:rsid w:val="00497EFB"/>
    <w:rsid w:val="004A046B"/>
    <w:rsid w:val="004A0808"/>
    <w:rsid w:val="004A0A0D"/>
    <w:rsid w:val="004A0D66"/>
    <w:rsid w:val="004A0D7D"/>
    <w:rsid w:val="004A0DF8"/>
    <w:rsid w:val="004A1130"/>
    <w:rsid w:val="004A1378"/>
    <w:rsid w:val="004A1758"/>
    <w:rsid w:val="004A183A"/>
    <w:rsid w:val="004A1A07"/>
    <w:rsid w:val="004A1A23"/>
    <w:rsid w:val="004A1C1A"/>
    <w:rsid w:val="004A1EBA"/>
    <w:rsid w:val="004A2355"/>
    <w:rsid w:val="004A275A"/>
    <w:rsid w:val="004A27B5"/>
    <w:rsid w:val="004A3172"/>
    <w:rsid w:val="004A34C1"/>
    <w:rsid w:val="004A3530"/>
    <w:rsid w:val="004A3F6A"/>
    <w:rsid w:val="004A4A58"/>
    <w:rsid w:val="004A4ACC"/>
    <w:rsid w:val="004A50EB"/>
    <w:rsid w:val="004A5117"/>
    <w:rsid w:val="004A5794"/>
    <w:rsid w:val="004A5E8B"/>
    <w:rsid w:val="004A5F2C"/>
    <w:rsid w:val="004A5F91"/>
    <w:rsid w:val="004A6097"/>
    <w:rsid w:val="004A6732"/>
    <w:rsid w:val="004A6C69"/>
    <w:rsid w:val="004A6EF8"/>
    <w:rsid w:val="004A75FD"/>
    <w:rsid w:val="004A7758"/>
    <w:rsid w:val="004A77A8"/>
    <w:rsid w:val="004A77AA"/>
    <w:rsid w:val="004A793F"/>
    <w:rsid w:val="004A7A0D"/>
    <w:rsid w:val="004A7C8A"/>
    <w:rsid w:val="004A7C8F"/>
    <w:rsid w:val="004A7FD1"/>
    <w:rsid w:val="004B00CE"/>
    <w:rsid w:val="004B0600"/>
    <w:rsid w:val="004B0636"/>
    <w:rsid w:val="004B0848"/>
    <w:rsid w:val="004B09F3"/>
    <w:rsid w:val="004B0C5E"/>
    <w:rsid w:val="004B0DA3"/>
    <w:rsid w:val="004B0E87"/>
    <w:rsid w:val="004B152E"/>
    <w:rsid w:val="004B1575"/>
    <w:rsid w:val="004B1E8E"/>
    <w:rsid w:val="004B1F23"/>
    <w:rsid w:val="004B23F7"/>
    <w:rsid w:val="004B2892"/>
    <w:rsid w:val="004B2CC8"/>
    <w:rsid w:val="004B2D03"/>
    <w:rsid w:val="004B2EC2"/>
    <w:rsid w:val="004B3424"/>
    <w:rsid w:val="004B372F"/>
    <w:rsid w:val="004B3922"/>
    <w:rsid w:val="004B3A35"/>
    <w:rsid w:val="004B3BCC"/>
    <w:rsid w:val="004B3F35"/>
    <w:rsid w:val="004B40AF"/>
    <w:rsid w:val="004B41B2"/>
    <w:rsid w:val="004B4338"/>
    <w:rsid w:val="004B43FE"/>
    <w:rsid w:val="004B4675"/>
    <w:rsid w:val="004B4AAF"/>
    <w:rsid w:val="004B4F13"/>
    <w:rsid w:val="004B5850"/>
    <w:rsid w:val="004B5A1C"/>
    <w:rsid w:val="004B5D4F"/>
    <w:rsid w:val="004B60AF"/>
    <w:rsid w:val="004B6A23"/>
    <w:rsid w:val="004B6AAF"/>
    <w:rsid w:val="004B6CF5"/>
    <w:rsid w:val="004B7964"/>
    <w:rsid w:val="004B7AE8"/>
    <w:rsid w:val="004B7AEF"/>
    <w:rsid w:val="004B7D8B"/>
    <w:rsid w:val="004B7F0D"/>
    <w:rsid w:val="004B7FFC"/>
    <w:rsid w:val="004C033F"/>
    <w:rsid w:val="004C0554"/>
    <w:rsid w:val="004C0A35"/>
    <w:rsid w:val="004C0B7C"/>
    <w:rsid w:val="004C0BBD"/>
    <w:rsid w:val="004C0BFB"/>
    <w:rsid w:val="004C0CDE"/>
    <w:rsid w:val="004C0D6C"/>
    <w:rsid w:val="004C0F72"/>
    <w:rsid w:val="004C0F7E"/>
    <w:rsid w:val="004C107C"/>
    <w:rsid w:val="004C10E1"/>
    <w:rsid w:val="004C13C7"/>
    <w:rsid w:val="004C14C1"/>
    <w:rsid w:val="004C1EE9"/>
    <w:rsid w:val="004C1F2D"/>
    <w:rsid w:val="004C1FC3"/>
    <w:rsid w:val="004C3647"/>
    <w:rsid w:val="004C392C"/>
    <w:rsid w:val="004C39C0"/>
    <w:rsid w:val="004C3C1C"/>
    <w:rsid w:val="004C3EAE"/>
    <w:rsid w:val="004C401D"/>
    <w:rsid w:val="004C428D"/>
    <w:rsid w:val="004C457A"/>
    <w:rsid w:val="004C46F2"/>
    <w:rsid w:val="004C49D4"/>
    <w:rsid w:val="004C4BCC"/>
    <w:rsid w:val="004C53C4"/>
    <w:rsid w:val="004C5F8B"/>
    <w:rsid w:val="004C6170"/>
    <w:rsid w:val="004C61D5"/>
    <w:rsid w:val="004C6264"/>
    <w:rsid w:val="004C63EA"/>
    <w:rsid w:val="004C6454"/>
    <w:rsid w:val="004C648A"/>
    <w:rsid w:val="004C65B1"/>
    <w:rsid w:val="004C65F6"/>
    <w:rsid w:val="004C7215"/>
    <w:rsid w:val="004C78B9"/>
    <w:rsid w:val="004C7C22"/>
    <w:rsid w:val="004C7DEE"/>
    <w:rsid w:val="004C7F97"/>
    <w:rsid w:val="004D008B"/>
    <w:rsid w:val="004D0196"/>
    <w:rsid w:val="004D0799"/>
    <w:rsid w:val="004D11BE"/>
    <w:rsid w:val="004D1626"/>
    <w:rsid w:val="004D168F"/>
    <w:rsid w:val="004D19B9"/>
    <w:rsid w:val="004D1DB7"/>
    <w:rsid w:val="004D237A"/>
    <w:rsid w:val="004D2699"/>
    <w:rsid w:val="004D2989"/>
    <w:rsid w:val="004D29FB"/>
    <w:rsid w:val="004D2D7D"/>
    <w:rsid w:val="004D2EF0"/>
    <w:rsid w:val="004D302F"/>
    <w:rsid w:val="004D31D3"/>
    <w:rsid w:val="004D391F"/>
    <w:rsid w:val="004D3C60"/>
    <w:rsid w:val="004D404C"/>
    <w:rsid w:val="004D441E"/>
    <w:rsid w:val="004D45CA"/>
    <w:rsid w:val="004D484F"/>
    <w:rsid w:val="004D504C"/>
    <w:rsid w:val="004D52E1"/>
    <w:rsid w:val="004D5589"/>
    <w:rsid w:val="004D5D07"/>
    <w:rsid w:val="004D5F1E"/>
    <w:rsid w:val="004D5FA4"/>
    <w:rsid w:val="004D62BB"/>
    <w:rsid w:val="004D62C0"/>
    <w:rsid w:val="004D6779"/>
    <w:rsid w:val="004D6913"/>
    <w:rsid w:val="004D6971"/>
    <w:rsid w:val="004D6BA0"/>
    <w:rsid w:val="004D6DC7"/>
    <w:rsid w:val="004D6FB2"/>
    <w:rsid w:val="004D7025"/>
    <w:rsid w:val="004D705A"/>
    <w:rsid w:val="004D777B"/>
    <w:rsid w:val="004D7852"/>
    <w:rsid w:val="004D7882"/>
    <w:rsid w:val="004D78C2"/>
    <w:rsid w:val="004D7A2C"/>
    <w:rsid w:val="004D7AB4"/>
    <w:rsid w:val="004D7BC1"/>
    <w:rsid w:val="004D7D3A"/>
    <w:rsid w:val="004D7D94"/>
    <w:rsid w:val="004E0038"/>
    <w:rsid w:val="004E0289"/>
    <w:rsid w:val="004E045B"/>
    <w:rsid w:val="004E0493"/>
    <w:rsid w:val="004E04FF"/>
    <w:rsid w:val="004E08FD"/>
    <w:rsid w:val="004E0B38"/>
    <w:rsid w:val="004E0F0D"/>
    <w:rsid w:val="004E126E"/>
    <w:rsid w:val="004E1298"/>
    <w:rsid w:val="004E1DF6"/>
    <w:rsid w:val="004E2036"/>
    <w:rsid w:val="004E20AD"/>
    <w:rsid w:val="004E20C1"/>
    <w:rsid w:val="004E2772"/>
    <w:rsid w:val="004E2894"/>
    <w:rsid w:val="004E2F67"/>
    <w:rsid w:val="004E3164"/>
    <w:rsid w:val="004E37C0"/>
    <w:rsid w:val="004E388F"/>
    <w:rsid w:val="004E3B12"/>
    <w:rsid w:val="004E3BC3"/>
    <w:rsid w:val="004E46BD"/>
    <w:rsid w:val="004E4DF8"/>
    <w:rsid w:val="004E51B6"/>
    <w:rsid w:val="004E52E7"/>
    <w:rsid w:val="004E5404"/>
    <w:rsid w:val="004E5CC7"/>
    <w:rsid w:val="004E5D84"/>
    <w:rsid w:val="004E63E7"/>
    <w:rsid w:val="004E651B"/>
    <w:rsid w:val="004E6653"/>
    <w:rsid w:val="004E67D2"/>
    <w:rsid w:val="004E6961"/>
    <w:rsid w:val="004E6BBB"/>
    <w:rsid w:val="004E6C30"/>
    <w:rsid w:val="004E6F3F"/>
    <w:rsid w:val="004E72BC"/>
    <w:rsid w:val="004E755F"/>
    <w:rsid w:val="004F0024"/>
    <w:rsid w:val="004F0189"/>
    <w:rsid w:val="004F0246"/>
    <w:rsid w:val="004F0457"/>
    <w:rsid w:val="004F0637"/>
    <w:rsid w:val="004F0A31"/>
    <w:rsid w:val="004F0D11"/>
    <w:rsid w:val="004F0D6C"/>
    <w:rsid w:val="004F1032"/>
    <w:rsid w:val="004F1165"/>
    <w:rsid w:val="004F1329"/>
    <w:rsid w:val="004F1B3E"/>
    <w:rsid w:val="004F1F53"/>
    <w:rsid w:val="004F1FB3"/>
    <w:rsid w:val="004F236F"/>
    <w:rsid w:val="004F2474"/>
    <w:rsid w:val="004F266C"/>
    <w:rsid w:val="004F333C"/>
    <w:rsid w:val="004F3E12"/>
    <w:rsid w:val="004F3E9E"/>
    <w:rsid w:val="004F407F"/>
    <w:rsid w:val="004F40AB"/>
    <w:rsid w:val="004F411F"/>
    <w:rsid w:val="004F415E"/>
    <w:rsid w:val="004F43F6"/>
    <w:rsid w:val="004F4405"/>
    <w:rsid w:val="004F451A"/>
    <w:rsid w:val="004F45B7"/>
    <w:rsid w:val="004F465B"/>
    <w:rsid w:val="004F4A2D"/>
    <w:rsid w:val="004F4D2A"/>
    <w:rsid w:val="004F4F59"/>
    <w:rsid w:val="004F509A"/>
    <w:rsid w:val="004F50A1"/>
    <w:rsid w:val="004F5480"/>
    <w:rsid w:val="004F5691"/>
    <w:rsid w:val="004F612B"/>
    <w:rsid w:val="004F69EC"/>
    <w:rsid w:val="004F6B2C"/>
    <w:rsid w:val="004F72EB"/>
    <w:rsid w:val="004F735E"/>
    <w:rsid w:val="004F758B"/>
    <w:rsid w:val="004F7815"/>
    <w:rsid w:val="004F7C79"/>
    <w:rsid w:val="00500127"/>
    <w:rsid w:val="00500CB1"/>
    <w:rsid w:val="0050127F"/>
    <w:rsid w:val="005014D4"/>
    <w:rsid w:val="00501C83"/>
    <w:rsid w:val="00501E4C"/>
    <w:rsid w:val="00501EDE"/>
    <w:rsid w:val="00501FA0"/>
    <w:rsid w:val="00501FF1"/>
    <w:rsid w:val="00502733"/>
    <w:rsid w:val="005027B8"/>
    <w:rsid w:val="00502EED"/>
    <w:rsid w:val="00503034"/>
    <w:rsid w:val="00503291"/>
    <w:rsid w:val="005033DD"/>
    <w:rsid w:val="00503434"/>
    <w:rsid w:val="00503521"/>
    <w:rsid w:val="00503DAD"/>
    <w:rsid w:val="00503EFC"/>
    <w:rsid w:val="005041F0"/>
    <w:rsid w:val="0050452F"/>
    <w:rsid w:val="0050490C"/>
    <w:rsid w:val="00504977"/>
    <w:rsid w:val="00504CDE"/>
    <w:rsid w:val="00505689"/>
    <w:rsid w:val="005056A5"/>
    <w:rsid w:val="00505C92"/>
    <w:rsid w:val="00505D26"/>
    <w:rsid w:val="00506192"/>
    <w:rsid w:val="005063AE"/>
    <w:rsid w:val="005063BD"/>
    <w:rsid w:val="00506AE8"/>
    <w:rsid w:val="00506CFA"/>
    <w:rsid w:val="00506DA4"/>
    <w:rsid w:val="00506F8B"/>
    <w:rsid w:val="005070C6"/>
    <w:rsid w:val="00507411"/>
    <w:rsid w:val="0050769B"/>
    <w:rsid w:val="00507CC8"/>
    <w:rsid w:val="00507FE2"/>
    <w:rsid w:val="005100CE"/>
    <w:rsid w:val="00510128"/>
    <w:rsid w:val="005101A5"/>
    <w:rsid w:val="0051044E"/>
    <w:rsid w:val="0051070A"/>
    <w:rsid w:val="00510BD5"/>
    <w:rsid w:val="00510CB9"/>
    <w:rsid w:val="00510F32"/>
    <w:rsid w:val="00510F5E"/>
    <w:rsid w:val="00510FF7"/>
    <w:rsid w:val="0051111A"/>
    <w:rsid w:val="005113AB"/>
    <w:rsid w:val="005125BD"/>
    <w:rsid w:val="00512A1F"/>
    <w:rsid w:val="005130AE"/>
    <w:rsid w:val="005132F5"/>
    <w:rsid w:val="00513646"/>
    <w:rsid w:val="0051398E"/>
    <w:rsid w:val="00513A2E"/>
    <w:rsid w:val="00513A6B"/>
    <w:rsid w:val="00513A8D"/>
    <w:rsid w:val="00513BF3"/>
    <w:rsid w:val="00514093"/>
    <w:rsid w:val="0051410A"/>
    <w:rsid w:val="00514736"/>
    <w:rsid w:val="0051485B"/>
    <w:rsid w:val="0051554F"/>
    <w:rsid w:val="0051584B"/>
    <w:rsid w:val="00515F15"/>
    <w:rsid w:val="00515FBC"/>
    <w:rsid w:val="00516538"/>
    <w:rsid w:val="00516633"/>
    <w:rsid w:val="00516F07"/>
    <w:rsid w:val="0051708E"/>
    <w:rsid w:val="00517092"/>
    <w:rsid w:val="00517146"/>
    <w:rsid w:val="005176A0"/>
    <w:rsid w:val="00517AB0"/>
    <w:rsid w:val="00517EBA"/>
    <w:rsid w:val="00517F08"/>
    <w:rsid w:val="005200AA"/>
    <w:rsid w:val="00520131"/>
    <w:rsid w:val="005201B2"/>
    <w:rsid w:val="0052021B"/>
    <w:rsid w:val="005203D8"/>
    <w:rsid w:val="00520628"/>
    <w:rsid w:val="00520880"/>
    <w:rsid w:val="00520CE4"/>
    <w:rsid w:val="00520EA9"/>
    <w:rsid w:val="00521034"/>
    <w:rsid w:val="0052115F"/>
    <w:rsid w:val="005212F7"/>
    <w:rsid w:val="00521322"/>
    <w:rsid w:val="00521748"/>
    <w:rsid w:val="0052185E"/>
    <w:rsid w:val="0052192A"/>
    <w:rsid w:val="00521B3E"/>
    <w:rsid w:val="00521B5A"/>
    <w:rsid w:val="00521C02"/>
    <w:rsid w:val="00521C1D"/>
    <w:rsid w:val="00521CA7"/>
    <w:rsid w:val="00521D0A"/>
    <w:rsid w:val="00522032"/>
    <w:rsid w:val="00522D48"/>
    <w:rsid w:val="0052301C"/>
    <w:rsid w:val="00523639"/>
    <w:rsid w:val="00523865"/>
    <w:rsid w:val="00523A9F"/>
    <w:rsid w:val="00523CF4"/>
    <w:rsid w:val="00523D3C"/>
    <w:rsid w:val="00523D53"/>
    <w:rsid w:val="00523EDC"/>
    <w:rsid w:val="0052487F"/>
    <w:rsid w:val="005248DE"/>
    <w:rsid w:val="00524B9D"/>
    <w:rsid w:val="00524CBE"/>
    <w:rsid w:val="00524D47"/>
    <w:rsid w:val="00525BB3"/>
    <w:rsid w:val="00525F5C"/>
    <w:rsid w:val="00526238"/>
    <w:rsid w:val="0052634E"/>
    <w:rsid w:val="00526448"/>
    <w:rsid w:val="005264C1"/>
    <w:rsid w:val="00526734"/>
    <w:rsid w:val="00526784"/>
    <w:rsid w:val="00526B43"/>
    <w:rsid w:val="00526D57"/>
    <w:rsid w:val="005271DD"/>
    <w:rsid w:val="00527795"/>
    <w:rsid w:val="00527870"/>
    <w:rsid w:val="005279B5"/>
    <w:rsid w:val="00527B85"/>
    <w:rsid w:val="00527DEF"/>
    <w:rsid w:val="00527F6A"/>
    <w:rsid w:val="005300B4"/>
    <w:rsid w:val="005300CE"/>
    <w:rsid w:val="0053016C"/>
    <w:rsid w:val="0053031A"/>
    <w:rsid w:val="00530D55"/>
    <w:rsid w:val="00530D79"/>
    <w:rsid w:val="00530E01"/>
    <w:rsid w:val="00530E38"/>
    <w:rsid w:val="00530E9D"/>
    <w:rsid w:val="0053103B"/>
    <w:rsid w:val="005318B2"/>
    <w:rsid w:val="00531E86"/>
    <w:rsid w:val="00531F88"/>
    <w:rsid w:val="00532059"/>
    <w:rsid w:val="0053225C"/>
    <w:rsid w:val="0053239A"/>
    <w:rsid w:val="00532472"/>
    <w:rsid w:val="00532664"/>
    <w:rsid w:val="0053300F"/>
    <w:rsid w:val="00533049"/>
    <w:rsid w:val="0053319C"/>
    <w:rsid w:val="005331E1"/>
    <w:rsid w:val="00533541"/>
    <w:rsid w:val="00533727"/>
    <w:rsid w:val="00533904"/>
    <w:rsid w:val="00533DC7"/>
    <w:rsid w:val="005343F4"/>
    <w:rsid w:val="005348B1"/>
    <w:rsid w:val="00534F17"/>
    <w:rsid w:val="0053559F"/>
    <w:rsid w:val="00535764"/>
    <w:rsid w:val="00536388"/>
    <w:rsid w:val="00536453"/>
    <w:rsid w:val="00536513"/>
    <w:rsid w:val="005368C1"/>
    <w:rsid w:val="00536AA8"/>
    <w:rsid w:val="00536BBB"/>
    <w:rsid w:val="00536BE1"/>
    <w:rsid w:val="00536D17"/>
    <w:rsid w:val="00536D19"/>
    <w:rsid w:val="00536D72"/>
    <w:rsid w:val="00536FAA"/>
    <w:rsid w:val="005373A4"/>
    <w:rsid w:val="005375CE"/>
    <w:rsid w:val="0053789A"/>
    <w:rsid w:val="0054049B"/>
    <w:rsid w:val="005404AF"/>
    <w:rsid w:val="005406DC"/>
    <w:rsid w:val="005406E7"/>
    <w:rsid w:val="0054083F"/>
    <w:rsid w:val="0054087F"/>
    <w:rsid w:val="00540926"/>
    <w:rsid w:val="00540D15"/>
    <w:rsid w:val="00540EA8"/>
    <w:rsid w:val="00540EC5"/>
    <w:rsid w:val="00540F12"/>
    <w:rsid w:val="005417A7"/>
    <w:rsid w:val="0054180E"/>
    <w:rsid w:val="00541941"/>
    <w:rsid w:val="00541F05"/>
    <w:rsid w:val="0054221D"/>
    <w:rsid w:val="00542D80"/>
    <w:rsid w:val="005433CE"/>
    <w:rsid w:val="00543404"/>
    <w:rsid w:val="005436A8"/>
    <w:rsid w:val="00543731"/>
    <w:rsid w:val="005439DF"/>
    <w:rsid w:val="00543DBA"/>
    <w:rsid w:val="00544040"/>
    <w:rsid w:val="00545049"/>
    <w:rsid w:val="0054511E"/>
    <w:rsid w:val="0054514D"/>
    <w:rsid w:val="0054525E"/>
    <w:rsid w:val="0054533B"/>
    <w:rsid w:val="00545456"/>
    <w:rsid w:val="005458DC"/>
    <w:rsid w:val="005458F8"/>
    <w:rsid w:val="00546592"/>
    <w:rsid w:val="00546862"/>
    <w:rsid w:val="00546FC6"/>
    <w:rsid w:val="00547120"/>
    <w:rsid w:val="00547608"/>
    <w:rsid w:val="00547B01"/>
    <w:rsid w:val="00547B88"/>
    <w:rsid w:val="00547C5D"/>
    <w:rsid w:val="005508C3"/>
    <w:rsid w:val="005508D0"/>
    <w:rsid w:val="00550C05"/>
    <w:rsid w:val="00550C07"/>
    <w:rsid w:val="0055140E"/>
    <w:rsid w:val="005514BC"/>
    <w:rsid w:val="00552511"/>
    <w:rsid w:val="00552588"/>
    <w:rsid w:val="00552617"/>
    <w:rsid w:val="00552C33"/>
    <w:rsid w:val="00552DF9"/>
    <w:rsid w:val="00552EF4"/>
    <w:rsid w:val="0055304B"/>
    <w:rsid w:val="00553190"/>
    <w:rsid w:val="00553298"/>
    <w:rsid w:val="005533EA"/>
    <w:rsid w:val="00553500"/>
    <w:rsid w:val="005538A1"/>
    <w:rsid w:val="00553C64"/>
    <w:rsid w:val="00553D22"/>
    <w:rsid w:val="00553FDC"/>
    <w:rsid w:val="00554001"/>
    <w:rsid w:val="00554193"/>
    <w:rsid w:val="0055433C"/>
    <w:rsid w:val="0055466F"/>
    <w:rsid w:val="00554B7C"/>
    <w:rsid w:val="00554DBE"/>
    <w:rsid w:val="00554FEB"/>
    <w:rsid w:val="005550E6"/>
    <w:rsid w:val="005551E4"/>
    <w:rsid w:val="00555371"/>
    <w:rsid w:val="0055551F"/>
    <w:rsid w:val="0055552E"/>
    <w:rsid w:val="005556FA"/>
    <w:rsid w:val="005558FA"/>
    <w:rsid w:val="00555ABD"/>
    <w:rsid w:val="00555B68"/>
    <w:rsid w:val="00555BF9"/>
    <w:rsid w:val="0055616F"/>
    <w:rsid w:val="00556390"/>
    <w:rsid w:val="00556913"/>
    <w:rsid w:val="0055696C"/>
    <w:rsid w:val="00556DAE"/>
    <w:rsid w:val="00557219"/>
    <w:rsid w:val="00557C68"/>
    <w:rsid w:val="00557FAB"/>
    <w:rsid w:val="00560185"/>
    <w:rsid w:val="00560563"/>
    <w:rsid w:val="00560634"/>
    <w:rsid w:val="005609D3"/>
    <w:rsid w:val="00560FB0"/>
    <w:rsid w:val="005610FA"/>
    <w:rsid w:val="005615FF"/>
    <w:rsid w:val="00561AC0"/>
    <w:rsid w:val="00561E73"/>
    <w:rsid w:val="00561FFC"/>
    <w:rsid w:val="0056249F"/>
    <w:rsid w:val="005625D2"/>
    <w:rsid w:val="00563535"/>
    <w:rsid w:val="005636C4"/>
    <w:rsid w:val="00563A33"/>
    <w:rsid w:val="00563A41"/>
    <w:rsid w:val="00563ABA"/>
    <w:rsid w:val="00563D40"/>
    <w:rsid w:val="005642F8"/>
    <w:rsid w:val="00564340"/>
    <w:rsid w:val="005644A8"/>
    <w:rsid w:val="00564543"/>
    <w:rsid w:val="00564ED7"/>
    <w:rsid w:val="00565000"/>
    <w:rsid w:val="0056575B"/>
    <w:rsid w:val="0056599B"/>
    <w:rsid w:val="00565C53"/>
    <w:rsid w:val="00565DFE"/>
    <w:rsid w:val="00565F45"/>
    <w:rsid w:val="00566228"/>
    <w:rsid w:val="005662E6"/>
    <w:rsid w:val="00566352"/>
    <w:rsid w:val="0056649C"/>
    <w:rsid w:val="005666F7"/>
    <w:rsid w:val="00566816"/>
    <w:rsid w:val="00567029"/>
    <w:rsid w:val="00567090"/>
    <w:rsid w:val="00567835"/>
    <w:rsid w:val="0056794A"/>
    <w:rsid w:val="00567BB2"/>
    <w:rsid w:val="00567BD4"/>
    <w:rsid w:val="00567FA4"/>
    <w:rsid w:val="005702E5"/>
    <w:rsid w:val="005709C2"/>
    <w:rsid w:val="005709CC"/>
    <w:rsid w:val="00571061"/>
    <w:rsid w:val="005711E5"/>
    <w:rsid w:val="005714D3"/>
    <w:rsid w:val="0057165F"/>
    <w:rsid w:val="00571800"/>
    <w:rsid w:val="005718CA"/>
    <w:rsid w:val="00571C3A"/>
    <w:rsid w:val="00571D2C"/>
    <w:rsid w:val="00572063"/>
    <w:rsid w:val="0057223E"/>
    <w:rsid w:val="00572881"/>
    <w:rsid w:val="00572A90"/>
    <w:rsid w:val="00572CA9"/>
    <w:rsid w:val="00572F5C"/>
    <w:rsid w:val="0057312C"/>
    <w:rsid w:val="00573342"/>
    <w:rsid w:val="0057350D"/>
    <w:rsid w:val="0057386D"/>
    <w:rsid w:val="00573E17"/>
    <w:rsid w:val="00573F33"/>
    <w:rsid w:val="00573F41"/>
    <w:rsid w:val="005744E9"/>
    <w:rsid w:val="00574810"/>
    <w:rsid w:val="005749EF"/>
    <w:rsid w:val="0057542D"/>
    <w:rsid w:val="00575B21"/>
    <w:rsid w:val="00575CBF"/>
    <w:rsid w:val="00575DE1"/>
    <w:rsid w:val="00575EBF"/>
    <w:rsid w:val="00575FA4"/>
    <w:rsid w:val="0057608E"/>
    <w:rsid w:val="005762FA"/>
    <w:rsid w:val="00576570"/>
    <w:rsid w:val="005766EA"/>
    <w:rsid w:val="00576A37"/>
    <w:rsid w:val="00576A58"/>
    <w:rsid w:val="00576AD1"/>
    <w:rsid w:val="00576FA6"/>
    <w:rsid w:val="005772AA"/>
    <w:rsid w:val="00577303"/>
    <w:rsid w:val="0057756F"/>
    <w:rsid w:val="0057783E"/>
    <w:rsid w:val="00577C2B"/>
    <w:rsid w:val="00577D68"/>
    <w:rsid w:val="00577F12"/>
    <w:rsid w:val="00577F81"/>
    <w:rsid w:val="0058061B"/>
    <w:rsid w:val="00580BA1"/>
    <w:rsid w:val="00580C87"/>
    <w:rsid w:val="00580D45"/>
    <w:rsid w:val="005811DA"/>
    <w:rsid w:val="00581204"/>
    <w:rsid w:val="00581231"/>
    <w:rsid w:val="00581277"/>
    <w:rsid w:val="00581338"/>
    <w:rsid w:val="00581597"/>
    <w:rsid w:val="0058183E"/>
    <w:rsid w:val="00581A5D"/>
    <w:rsid w:val="00581DE5"/>
    <w:rsid w:val="005821DC"/>
    <w:rsid w:val="005824F6"/>
    <w:rsid w:val="00582988"/>
    <w:rsid w:val="00582B67"/>
    <w:rsid w:val="00582FD8"/>
    <w:rsid w:val="00583871"/>
    <w:rsid w:val="00583BD2"/>
    <w:rsid w:val="00583CBA"/>
    <w:rsid w:val="00583DB0"/>
    <w:rsid w:val="00583ECF"/>
    <w:rsid w:val="005843E4"/>
    <w:rsid w:val="005844DF"/>
    <w:rsid w:val="00584894"/>
    <w:rsid w:val="00584A4C"/>
    <w:rsid w:val="00584A66"/>
    <w:rsid w:val="00584A8A"/>
    <w:rsid w:val="00584C7E"/>
    <w:rsid w:val="00584FB4"/>
    <w:rsid w:val="00584FC5"/>
    <w:rsid w:val="00585114"/>
    <w:rsid w:val="00585369"/>
    <w:rsid w:val="0058556A"/>
    <w:rsid w:val="0058566D"/>
    <w:rsid w:val="00585707"/>
    <w:rsid w:val="00585E1E"/>
    <w:rsid w:val="00585FF2"/>
    <w:rsid w:val="005862F5"/>
    <w:rsid w:val="0058646D"/>
    <w:rsid w:val="00586CDC"/>
    <w:rsid w:val="00587169"/>
    <w:rsid w:val="00587762"/>
    <w:rsid w:val="00587A9D"/>
    <w:rsid w:val="00587B6E"/>
    <w:rsid w:val="00587CBF"/>
    <w:rsid w:val="00587D6F"/>
    <w:rsid w:val="00587DC8"/>
    <w:rsid w:val="00590519"/>
    <w:rsid w:val="00590765"/>
    <w:rsid w:val="005907D9"/>
    <w:rsid w:val="00590886"/>
    <w:rsid w:val="00590B1D"/>
    <w:rsid w:val="00590D62"/>
    <w:rsid w:val="005917E3"/>
    <w:rsid w:val="005917F4"/>
    <w:rsid w:val="005919C3"/>
    <w:rsid w:val="00591DA1"/>
    <w:rsid w:val="00591E85"/>
    <w:rsid w:val="0059207E"/>
    <w:rsid w:val="005926EF"/>
    <w:rsid w:val="005928D6"/>
    <w:rsid w:val="00592D85"/>
    <w:rsid w:val="00592E0F"/>
    <w:rsid w:val="00593058"/>
    <w:rsid w:val="00593394"/>
    <w:rsid w:val="005935BE"/>
    <w:rsid w:val="005936D5"/>
    <w:rsid w:val="0059385A"/>
    <w:rsid w:val="005939A4"/>
    <w:rsid w:val="005939EF"/>
    <w:rsid w:val="00593E28"/>
    <w:rsid w:val="00594016"/>
    <w:rsid w:val="0059406E"/>
    <w:rsid w:val="005940E7"/>
    <w:rsid w:val="0059488D"/>
    <w:rsid w:val="005950D9"/>
    <w:rsid w:val="005950FD"/>
    <w:rsid w:val="005951A1"/>
    <w:rsid w:val="0059521A"/>
    <w:rsid w:val="00595471"/>
    <w:rsid w:val="00595853"/>
    <w:rsid w:val="00595A0D"/>
    <w:rsid w:val="00595A54"/>
    <w:rsid w:val="00595DA6"/>
    <w:rsid w:val="00595DA8"/>
    <w:rsid w:val="005960EF"/>
    <w:rsid w:val="0059618B"/>
    <w:rsid w:val="005964D4"/>
    <w:rsid w:val="00596530"/>
    <w:rsid w:val="00596536"/>
    <w:rsid w:val="00596B21"/>
    <w:rsid w:val="00596C37"/>
    <w:rsid w:val="00596F47"/>
    <w:rsid w:val="005970AB"/>
    <w:rsid w:val="005970DD"/>
    <w:rsid w:val="0059712E"/>
    <w:rsid w:val="0059739C"/>
    <w:rsid w:val="005973F0"/>
    <w:rsid w:val="0059754D"/>
    <w:rsid w:val="00597706"/>
    <w:rsid w:val="00597F44"/>
    <w:rsid w:val="005A01E9"/>
    <w:rsid w:val="005A04CF"/>
    <w:rsid w:val="005A0548"/>
    <w:rsid w:val="005A0ACA"/>
    <w:rsid w:val="005A0D90"/>
    <w:rsid w:val="005A0E24"/>
    <w:rsid w:val="005A1079"/>
    <w:rsid w:val="005A1D5E"/>
    <w:rsid w:val="005A1EBF"/>
    <w:rsid w:val="005A2451"/>
    <w:rsid w:val="005A2500"/>
    <w:rsid w:val="005A262B"/>
    <w:rsid w:val="005A2892"/>
    <w:rsid w:val="005A2CCD"/>
    <w:rsid w:val="005A305D"/>
    <w:rsid w:val="005A34D4"/>
    <w:rsid w:val="005A36EE"/>
    <w:rsid w:val="005A42F9"/>
    <w:rsid w:val="005A44FC"/>
    <w:rsid w:val="005A4662"/>
    <w:rsid w:val="005A46AB"/>
    <w:rsid w:val="005A49AC"/>
    <w:rsid w:val="005A4B3E"/>
    <w:rsid w:val="005A4B8F"/>
    <w:rsid w:val="005A5037"/>
    <w:rsid w:val="005A51E3"/>
    <w:rsid w:val="005A5C01"/>
    <w:rsid w:val="005A5CBB"/>
    <w:rsid w:val="005A5D32"/>
    <w:rsid w:val="005A5DFD"/>
    <w:rsid w:val="005A5F31"/>
    <w:rsid w:val="005A604B"/>
    <w:rsid w:val="005A60D5"/>
    <w:rsid w:val="005A6547"/>
    <w:rsid w:val="005A6780"/>
    <w:rsid w:val="005A6B27"/>
    <w:rsid w:val="005A6DF6"/>
    <w:rsid w:val="005A7890"/>
    <w:rsid w:val="005A790E"/>
    <w:rsid w:val="005A7B58"/>
    <w:rsid w:val="005A7EB5"/>
    <w:rsid w:val="005B016C"/>
    <w:rsid w:val="005B0268"/>
    <w:rsid w:val="005B06FD"/>
    <w:rsid w:val="005B1212"/>
    <w:rsid w:val="005B126E"/>
    <w:rsid w:val="005B1381"/>
    <w:rsid w:val="005B18A7"/>
    <w:rsid w:val="005B2148"/>
    <w:rsid w:val="005B2500"/>
    <w:rsid w:val="005B2589"/>
    <w:rsid w:val="005B2798"/>
    <w:rsid w:val="005B2B93"/>
    <w:rsid w:val="005B2BB4"/>
    <w:rsid w:val="005B2BD1"/>
    <w:rsid w:val="005B30A5"/>
    <w:rsid w:val="005B30B7"/>
    <w:rsid w:val="005B31EC"/>
    <w:rsid w:val="005B3273"/>
    <w:rsid w:val="005B336D"/>
    <w:rsid w:val="005B34AA"/>
    <w:rsid w:val="005B363D"/>
    <w:rsid w:val="005B3A4E"/>
    <w:rsid w:val="005B3B94"/>
    <w:rsid w:val="005B418C"/>
    <w:rsid w:val="005B4246"/>
    <w:rsid w:val="005B4780"/>
    <w:rsid w:val="005B47BE"/>
    <w:rsid w:val="005B47CA"/>
    <w:rsid w:val="005B49BD"/>
    <w:rsid w:val="005B4BC9"/>
    <w:rsid w:val="005B4CF4"/>
    <w:rsid w:val="005B4D8E"/>
    <w:rsid w:val="005B4F9A"/>
    <w:rsid w:val="005B5328"/>
    <w:rsid w:val="005B5491"/>
    <w:rsid w:val="005B5569"/>
    <w:rsid w:val="005B578A"/>
    <w:rsid w:val="005B57D6"/>
    <w:rsid w:val="005B58CD"/>
    <w:rsid w:val="005B5B83"/>
    <w:rsid w:val="005B5B9B"/>
    <w:rsid w:val="005B5D73"/>
    <w:rsid w:val="005B60C4"/>
    <w:rsid w:val="005B64F1"/>
    <w:rsid w:val="005B685A"/>
    <w:rsid w:val="005B6D59"/>
    <w:rsid w:val="005B6DFA"/>
    <w:rsid w:val="005B71C2"/>
    <w:rsid w:val="005B75E3"/>
    <w:rsid w:val="005B7826"/>
    <w:rsid w:val="005B78D9"/>
    <w:rsid w:val="005B7B3E"/>
    <w:rsid w:val="005B7D58"/>
    <w:rsid w:val="005C0442"/>
    <w:rsid w:val="005C05BD"/>
    <w:rsid w:val="005C06CF"/>
    <w:rsid w:val="005C0774"/>
    <w:rsid w:val="005C0AC2"/>
    <w:rsid w:val="005C0FCD"/>
    <w:rsid w:val="005C1084"/>
    <w:rsid w:val="005C11D4"/>
    <w:rsid w:val="005C22BE"/>
    <w:rsid w:val="005C2354"/>
    <w:rsid w:val="005C23C4"/>
    <w:rsid w:val="005C27D7"/>
    <w:rsid w:val="005C2813"/>
    <w:rsid w:val="005C2A24"/>
    <w:rsid w:val="005C2AA8"/>
    <w:rsid w:val="005C2D41"/>
    <w:rsid w:val="005C2EAD"/>
    <w:rsid w:val="005C2F69"/>
    <w:rsid w:val="005C2FD6"/>
    <w:rsid w:val="005C302C"/>
    <w:rsid w:val="005C3813"/>
    <w:rsid w:val="005C3AA1"/>
    <w:rsid w:val="005C3D51"/>
    <w:rsid w:val="005C3ECA"/>
    <w:rsid w:val="005C4191"/>
    <w:rsid w:val="005C450F"/>
    <w:rsid w:val="005C4864"/>
    <w:rsid w:val="005C49A3"/>
    <w:rsid w:val="005C49E7"/>
    <w:rsid w:val="005C4BDE"/>
    <w:rsid w:val="005C4E58"/>
    <w:rsid w:val="005C53AE"/>
    <w:rsid w:val="005C5505"/>
    <w:rsid w:val="005C5A70"/>
    <w:rsid w:val="005C5AA7"/>
    <w:rsid w:val="005C5F2F"/>
    <w:rsid w:val="005C629A"/>
    <w:rsid w:val="005C6900"/>
    <w:rsid w:val="005C694B"/>
    <w:rsid w:val="005C6A1C"/>
    <w:rsid w:val="005C6B5A"/>
    <w:rsid w:val="005C6C0C"/>
    <w:rsid w:val="005C6C7D"/>
    <w:rsid w:val="005C7099"/>
    <w:rsid w:val="005C7B6F"/>
    <w:rsid w:val="005D01A0"/>
    <w:rsid w:val="005D01AE"/>
    <w:rsid w:val="005D024C"/>
    <w:rsid w:val="005D0648"/>
    <w:rsid w:val="005D0670"/>
    <w:rsid w:val="005D0687"/>
    <w:rsid w:val="005D0811"/>
    <w:rsid w:val="005D0C0B"/>
    <w:rsid w:val="005D0C72"/>
    <w:rsid w:val="005D105E"/>
    <w:rsid w:val="005D15E9"/>
    <w:rsid w:val="005D192D"/>
    <w:rsid w:val="005D197E"/>
    <w:rsid w:val="005D1A1B"/>
    <w:rsid w:val="005D244A"/>
    <w:rsid w:val="005D2737"/>
    <w:rsid w:val="005D2EA5"/>
    <w:rsid w:val="005D34C7"/>
    <w:rsid w:val="005D399F"/>
    <w:rsid w:val="005D3AE2"/>
    <w:rsid w:val="005D3BB9"/>
    <w:rsid w:val="005D3CC3"/>
    <w:rsid w:val="005D3DAD"/>
    <w:rsid w:val="005D3F6C"/>
    <w:rsid w:val="005D4767"/>
    <w:rsid w:val="005D4C70"/>
    <w:rsid w:val="005D4DD7"/>
    <w:rsid w:val="005D50E6"/>
    <w:rsid w:val="005D5124"/>
    <w:rsid w:val="005D5927"/>
    <w:rsid w:val="005D5DC2"/>
    <w:rsid w:val="005D634F"/>
    <w:rsid w:val="005D6808"/>
    <w:rsid w:val="005D6A4F"/>
    <w:rsid w:val="005D6B3A"/>
    <w:rsid w:val="005D6B50"/>
    <w:rsid w:val="005D6DC3"/>
    <w:rsid w:val="005D7469"/>
    <w:rsid w:val="005D7569"/>
    <w:rsid w:val="005D76A3"/>
    <w:rsid w:val="005D7755"/>
    <w:rsid w:val="005E03B6"/>
    <w:rsid w:val="005E04DA"/>
    <w:rsid w:val="005E0C36"/>
    <w:rsid w:val="005E1069"/>
    <w:rsid w:val="005E10C5"/>
    <w:rsid w:val="005E11AA"/>
    <w:rsid w:val="005E15C8"/>
    <w:rsid w:val="005E177B"/>
    <w:rsid w:val="005E188E"/>
    <w:rsid w:val="005E18BF"/>
    <w:rsid w:val="005E1E53"/>
    <w:rsid w:val="005E1EA8"/>
    <w:rsid w:val="005E227E"/>
    <w:rsid w:val="005E23F9"/>
    <w:rsid w:val="005E2526"/>
    <w:rsid w:val="005E2655"/>
    <w:rsid w:val="005E2A86"/>
    <w:rsid w:val="005E2D3E"/>
    <w:rsid w:val="005E2D5F"/>
    <w:rsid w:val="005E3139"/>
    <w:rsid w:val="005E3798"/>
    <w:rsid w:val="005E39A7"/>
    <w:rsid w:val="005E3D0E"/>
    <w:rsid w:val="005E4261"/>
    <w:rsid w:val="005E44E4"/>
    <w:rsid w:val="005E4810"/>
    <w:rsid w:val="005E4A26"/>
    <w:rsid w:val="005E4AE2"/>
    <w:rsid w:val="005E4AEF"/>
    <w:rsid w:val="005E53AE"/>
    <w:rsid w:val="005E546C"/>
    <w:rsid w:val="005E564A"/>
    <w:rsid w:val="005E567C"/>
    <w:rsid w:val="005E58D5"/>
    <w:rsid w:val="005E5DB1"/>
    <w:rsid w:val="005E6426"/>
    <w:rsid w:val="005E659F"/>
    <w:rsid w:val="005E65F7"/>
    <w:rsid w:val="005E687B"/>
    <w:rsid w:val="005E6FCB"/>
    <w:rsid w:val="005E73A8"/>
    <w:rsid w:val="005E759F"/>
    <w:rsid w:val="005E7992"/>
    <w:rsid w:val="005E7B8F"/>
    <w:rsid w:val="005E7C5F"/>
    <w:rsid w:val="005F026C"/>
    <w:rsid w:val="005F06C2"/>
    <w:rsid w:val="005F078C"/>
    <w:rsid w:val="005F0A8B"/>
    <w:rsid w:val="005F0CFF"/>
    <w:rsid w:val="005F0D2D"/>
    <w:rsid w:val="005F1830"/>
    <w:rsid w:val="005F186F"/>
    <w:rsid w:val="005F1CE3"/>
    <w:rsid w:val="005F20C1"/>
    <w:rsid w:val="005F2148"/>
    <w:rsid w:val="005F2494"/>
    <w:rsid w:val="005F2BF6"/>
    <w:rsid w:val="005F2DA3"/>
    <w:rsid w:val="005F2E9F"/>
    <w:rsid w:val="005F2FC9"/>
    <w:rsid w:val="005F3214"/>
    <w:rsid w:val="005F347A"/>
    <w:rsid w:val="005F357F"/>
    <w:rsid w:val="005F35FD"/>
    <w:rsid w:val="005F3A35"/>
    <w:rsid w:val="005F3C61"/>
    <w:rsid w:val="005F3C8A"/>
    <w:rsid w:val="005F3E6A"/>
    <w:rsid w:val="005F4281"/>
    <w:rsid w:val="005F4366"/>
    <w:rsid w:val="005F43E1"/>
    <w:rsid w:val="005F454D"/>
    <w:rsid w:val="005F479E"/>
    <w:rsid w:val="005F4B82"/>
    <w:rsid w:val="005F4C40"/>
    <w:rsid w:val="005F5146"/>
    <w:rsid w:val="005F596F"/>
    <w:rsid w:val="005F6073"/>
    <w:rsid w:val="005F624C"/>
    <w:rsid w:val="005F64DE"/>
    <w:rsid w:val="005F697E"/>
    <w:rsid w:val="005F6AEB"/>
    <w:rsid w:val="005F6E84"/>
    <w:rsid w:val="005F72F9"/>
    <w:rsid w:val="005F7661"/>
    <w:rsid w:val="005F77EF"/>
    <w:rsid w:val="005F7A08"/>
    <w:rsid w:val="005F7B3A"/>
    <w:rsid w:val="005F7E9D"/>
    <w:rsid w:val="005F7FBF"/>
    <w:rsid w:val="0060019C"/>
    <w:rsid w:val="00600288"/>
    <w:rsid w:val="006004EC"/>
    <w:rsid w:val="00600FD0"/>
    <w:rsid w:val="006010F8"/>
    <w:rsid w:val="0060147E"/>
    <w:rsid w:val="006016A6"/>
    <w:rsid w:val="00601954"/>
    <w:rsid w:val="0060250D"/>
    <w:rsid w:val="006030A9"/>
    <w:rsid w:val="00603287"/>
    <w:rsid w:val="00603A14"/>
    <w:rsid w:val="006040C1"/>
    <w:rsid w:val="00604156"/>
    <w:rsid w:val="0060416B"/>
    <w:rsid w:val="00604203"/>
    <w:rsid w:val="0060437D"/>
    <w:rsid w:val="00604542"/>
    <w:rsid w:val="0060463C"/>
    <w:rsid w:val="006047BE"/>
    <w:rsid w:val="00604F26"/>
    <w:rsid w:val="00604F3C"/>
    <w:rsid w:val="00604FBA"/>
    <w:rsid w:val="00605025"/>
    <w:rsid w:val="0060557A"/>
    <w:rsid w:val="006057FE"/>
    <w:rsid w:val="00605D14"/>
    <w:rsid w:val="0060650C"/>
    <w:rsid w:val="00606724"/>
    <w:rsid w:val="00606ADB"/>
    <w:rsid w:val="00607012"/>
    <w:rsid w:val="006073F1"/>
    <w:rsid w:val="00607452"/>
    <w:rsid w:val="00607638"/>
    <w:rsid w:val="0060779B"/>
    <w:rsid w:val="006079CA"/>
    <w:rsid w:val="00607AB0"/>
    <w:rsid w:val="00607B7C"/>
    <w:rsid w:val="00607BD7"/>
    <w:rsid w:val="00607F03"/>
    <w:rsid w:val="0061028E"/>
    <w:rsid w:val="006105B8"/>
    <w:rsid w:val="0061060B"/>
    <w:rsid w:val="0061080C"/>
    <w:rsid w:val="0061113A"/>
    <w:rsid w:val="0061149B"/>
    <w:rsid w:val="006115F9"/>
    <w:rsid w:val="00611729"/>
    <w:rsid w:val="006117FD"/>
    <w:rsid w:val="00611909"/>
    <w:rsid w:val="00611D18"/>
    <w:rsid w:val="00611DA4"/>
    <w:rsid w:val="006120FA"/>
    <w:rsid w:val="00612118"/>
    <w:rsid w:val="006123BF"/>
    <w:rsid w:val="006125C6"/>
    <w:rsid w:val="006125CE"/>
    <w:rsid w:val="006127F9"/>
    <w:rsid w:val="00612AD5"/>
    <w:rsid w:val="006130DB"/>
    <w:rsid w:val="006136F9"/>
    <w:rsid w:val="00613713"/>
    <w:rsid w:val="00613C1C"/>
    <w:rsid w:val="00613EB7"/>
    <w:rsid w:val="006140E9"/>
    <w:rsid w:val="0061414C"/>
    <w:rsid w:val="00614395"/>
    <w:rsid w:val="00614A45"/>
    <w:rsid w:val="00614A68"/>
    <w:rsid w:val="00614B33"/>
    <w:rsid w:val="00614F82"/>
    <w:rsid w:val="00615175"/>
    <w:rsid w:val="0061580F"/>
    <w:rsid w:val="0061582D"/>
    <w:rsid w:val="00615A5C"/>
    <w:rsid w:val="006164AD"/>
    <w:rsid w:val="00616588"/>
    <w:rsid w:val="006165A3"/>
    <w:rsid w:val="006166C3"/>
    <w:rsid w:val="00616B3B"/>
    <w:rsid w:val="00616B96"/>
    <w:rsid w:val="00616C97"/>
    <w:rsid w:val="00617112"/>
    <w:rsid w:val="00617338"/>
    <w:rsid w:val="006173A7"/>
    <w:rsid w:val="00617402"/>
    <w:rsid w:val="00617651"/>
    <w:rsid w:val="006179CE"/>
    <w:rsid w:val="00620560"/>
    <w:rsid w:val="00620772"/>
    <w:rsid w:val="00620836"/>
    <w:rsid w:val="006208A2"/>
    <w:rsid w:val="00620B44"/>
    <w:rsid w:val="006212A3"/>
    <w:rsid w:val="006212BF"/>
    <w:rsid w:val="006214B4"/>
    <w:rsid w:val="006215F2"/>
    <w:rsid w:val="00621C78"/>
    <w:rsid w:val="00621E7F"/>
    <w:rsid w:val="00622575"/>
    <w:rsid w:val="00622A36"/>
    <w:rsid w:val="00622AEA"/>
    <w:rsid w:val="00622D9A"/>
    <w:rsid w:val="006231F3"/>
    <w:rsid w:val="0062336F"/>
    <w:rsid w:val="006233C0"/>
    <w:rsid w:val="006236A8"/>
    <w:rsid w:val="006237A6"/>
    <w:rsid w:val="00623835"/>
    <w:rsid w:val="00624029"/>
    <w:rsid w:val="0062403E"/>
    <w:rsid w:val="00624633"/>
    <w:rsid w:val="006247A4"/>
    <w:rsid w:val="00624D94"/>
    <w:rsid w:val="0062513E"/>
    <w:rsid w:val="00625205"/>
    <w:rsid w:val="006252C1"/>
    <w:rsid w:val="00625940"/>
    <w:rsid w:val="00625D02"/>
    <w:rsid w:val="00626045"/>
    <w:rsid w:val="0062614C"/>
    <w:rsid w:val="006263C2"/>
    <w:rsid w:val="00626424"/>
    <w:rsid w:val="006265AC"/>
    <w:rsid w:val="00626D27"/>
    <w:rsid w:val="0062721B"/>
    <w:rsid w:val="00627545"/>
    <w:rsid w:val="00627A5B"/>
    <w:rsid w:val="00627EA0"/>
    <w:rsid w:val="0063015B"/>
    <w:rsid w:val="006301F0"/>
    <w:rsid w:val="00630422"/>
    <w:rsid w:val="006304F6"/>
    <w:rsid w:val="00630785"/>
    <w:rsid w:val="00630EF8"/>
    <w:rsid w:val="00630F66"/>
    <w:rsid w:val="006318DE"/>
    <w:rsid w:val="00631A31"/>
    <w:rsid w:val="00631D50"/>
    <w:rsid w:val="00631EB4"/>
    <w:rsid w:val="0063202B"/>
    <w:rsid w:val="00632081"/>
    <w:rsid w:val="0063219B"/>
    <w:rsid w:val="00632794"/>
    <w:rsid w:val="00632B38"/>
    <w:rsid w:val="00632E48"/>
    <w:rsid w:val="00633006"/>
    <w:rsid w:val="00633237"/>
    <w:rsid w:val="0063358B"/>
    <w:rsid w:val="00633833"/>
    <w:rsid w:val="00633BF6"/>
    <w:rsid w:val="00633C2A"/>
    <w:rsid w:val="00633CB2"/>
    <w:rsid w:val="00633E2B"/>
    <w:rsid w:val="00633F03"/>
    <w:rsid w:val="00633FBF"/>
    <w:rsid w:val="00634111"/>
    <w:rsid w:val="00634217"/>
    <w:rsid w:val="006345E5"/>
    <w:rsid w:val="006347DF"/>
    <w:rsid w:val="00634D23"/>
    <w:rsid w:val="00634FA6"/>
    <w:rsid w:val="0063541B"/>
    <w:rsid w:val="00635757"/>
    <w:rsid w:val="006358D7"/>
    <w:rsid w:val="0063648A"/>
    <w:rsid w:val="006367F8"/>
    <w:rsid w:val="006368D1"/>
    <w:rsid w:val="006368E7"/>
    <w:rsid w:val="00636A15"/>
    <w:rsid w:val="00636A54"/>
    <w:rsid w:val="00636D5D"/>
    <w:rsid w:val="00636E81"/>
    <w:rsid w:val="00636ECE"/>
    <w:rsid w:val="006370A4"/>
    <w:rsid w:val="006371A4"/>
    <w:rsid w:val="0063731C"/>
    <w:rsid w:val="00637E82"/>
    <w:rsid w:val="00640223"/>
    <w:rsid w:val="0064050F"/>
    <w:rsid w:val="0064070F"/>
    <w:rsid w:val="00640897"/>
    <w:rsid w:val="00640C15"/>
    <w:rsid w:val="00640EA6"/>
    <w:rsid w:val="0064105E"/>
    <w:rsid w:val="0064110D"/>
    <w:rsid w:val="00641844"/>
    <w:rsid w:val="00641851"/>
    <w:rsid w:val="0064187F"/>
    <w:rsid w:val="00641B84"/>
    <w:rsid w:val="00641C55"/>
    <w:rsid w:val="00641D55"/>
    <w:rsid w:val="00641D99"/>
    <w:rsid w:val="00642673"/>
    <w:rsid w:val="0064268C"/>
    <w:rsid w:val="00643079"/>
    <w:rsid w:val="0064344B"/>
    <w:rsid w:val="00643903"/>
    <w:rsid w:val="00643DB9"/>
    <w:rsid w:val="00643F08"/>
    <w:rsid w:val="00643FCF"/>
    <w:rsid w:val="00644086"/>
    <w:rsid w:val="006442CC"/>
    <w:rsid w:val="0064441B"/>
    <w:rsid w:val="00644603"/>
    <w:rsid w:val="00644817"/>
    <w:rsid w:val="00644860"/>
    <w:rsid w:val="00644B70"/>
    <w:rsid w:val="006456FC"/>
    <w:rsid w:val="00645954"/>
    <w:rsid w:val="00645A18"/>
    <w:rsid w:val="00645A51"/>
    <w:rsid w:val="00645CAD"/>
    <w:rsid w:val="00645D5A"/>
    <w:rsid w:val="006463C4"/>
    <w:rsid w:val="00646678"/>
    <w:rsid w:val="00646953"/>
    <w:rsid w:val="0064710E"/>
    <w:rsid w:val="0064714C"/>
    <w:rsid w:val="00647294"/>
    <w:rsid w:val="00647429"/>
    <w:rsid w:val="006474BC"/>
    <w:rsid w:val="00647667"/>
    <w:rsid w:val="00647847"/>
    <w:rsid w:val="0064787F"/>
    <w:rsid w:val="00647B81"/>
    <w:rsid w:val="00647C26"/>
    <w:rsid w:val="00647F29"/>
    <w:rsid w:val="0065000C"/>
    <w:rsid w:val="00650057"/>
    <w:rsid w:val="006500EE"/>
    <w:rsid w:val="0065021F"/>
    <w:rsid w:val="006504AD"/>
    <w:rsid w:val="006509E3"/>
    <w:rsid w:val="00650D65"/>
    <w:rsid w:val="00650F0B"/>
    <w:rsid w:val="0065111E"/>
    <w:rsid w:val="0065120C"/>
    <w:rsid w:val="00651220"/>
    <w:rsid w:val="00651777"/>
    <w:rsid w:val="00652611"/>
    <w:rsid w:val="006526CD"/>
    <w:rsid w:val="00652B7A"/>
    <w:rsid w:val="00652D06"/>
    <w:rsid w:val="00652ED8"/>
    <w:rsid w:val="006530D1"/>
    <w:rsid w:val="00653188"/>
    <w:rsid w:val="00653646"/>
    <w:rsid w:val="00653878"/>
    <w:rsid w:val="00653A8F"/>
    <w:rsid w:val="00653AE1"/>
    <w:rsid w:val="00653F41"/>
    <w:rsid w:val="0065484B"/>
    <w:rsid w:val="00654931"/>
    <w:rsid w:val="00654978"/>
    <w:rsid w:val="00654CA0"/>
    <w:rsid w:val="00654D08"/>
    <w:rsid w:val="00655113"/>
    <w:rsid w:val="00655807"/>
    <w:rsid w:val="00655893"/>
    <w:rsid w:val="00655F13"/>
    <w:rsid w:val="006561C8"/>
    <w:rsid w:val="006565C5"/>
    <w:rsid w:val="00656CBC"/>
    <w:rsid w:val="00657148"/>
    <w:rsid w:val="00657255"/>
    <w:rsid w:val="0065757F"/>
    <w:rsid w:val="00657A13"/>
    <w:rsid w:val="006600F5"/>
    <w:rsid w:val="006602AC"/>
    <w:rsid w:val="006605F3"/>
    <w:rsid w:val="0066126F"/>
    <w:rsid w:val="006613C8"/>
    <w:rsid w:val="00661503"/>
    <w:rsid w:val="00661688"/>
    <w:rsid w:val="00661CB0"/>
    <w:rsid w:val="00661D54"/>
    <w:rsid w:val="00661E11"/>
    <w:rsid w:val="006623C3"/>
    <w:rsid w:val="00662E35"/>
    <w:rsid w:val="00662E60"/>
    <w:rsid w:val="0066377B"/>
    <w:rsid w:val="00663A34"/>
    <w:rsid w:val="00663C39"/>
    <w:rsid w:val="0066403D"/>
    <w:rsid w:val="006640BA"/>
    <w:rsid w:val="00664429"/>
    <w:rsid w:val="00664BD1"/>
    <w:rsid w:val="00664F26"/>
    <w:rsid w:val="00665147"/>
    <w:rsid w:val="006653FD"/>
    <w:rsid w:val="0066544E"/>
    <w:rsid w:val="006654A9"/>
    <w:rsid w:val="00665597"/>
    <w:rsid w:val="00665725"/>
    <w:rsid w:val="00665743"/>
    <w:rsid w:val="00665CD3"/>
    <w:rsid w:val="00666395"/>
    <w:rsid w:val="00666623"/>
    <w:rsid w:val="00666857"/>
    <w:rsid w:val="00666E0E"/>
    <w:rsid w:val="006677F9"/>
    <w:rsid w:val="006678EC"/>
    <w:rsid w:val="00667925"/>
    <w:rsid w:val="00667AB9"/>
    <w:rsid w:val="00667C9A"/>
    <w:rsid w:val="00667E87"/>
    <w:rsid w:val="00667F85"/>
    <w:rsid w:val="006700B8"/>
    <w:rsid w:val="00670205"/>
    <w:rsid w:val="006710B8"/>
    <w:rsid w:val="006714DF"/>
    <w:rsid w:val="006714F8"/>
    <w:rsid w:val="00671592"/>
    <w:rsid w:val="00671C37"/>
    <w:rsid w:val="00671D65"/>
    <w:rsid w:val="006721BE"/>
    <w:rsid w:val="0067245A"/>
    <w:rsid w:val="006725B8"/>
    <w:rsid w:val="00672B76"/>
    <w:rsid w:val="00672F86"/>
    <w:rsid w:val="0067335D"/>
    <w:rsid w:val="0067337B"/>
    <w:rsid w:val="006738E6"/>
    <w:rsid w:val="00673AD9"/>
    <w:rsid w:val="00673B41"/>
    <w:rsid w:val="00673CAC"/>
    <w:rsid w:val="00673F15"/>
    <w:rsid w:val="00673F73"/>
    <w:rsid w:val="00673FE7"/>
    <w:rsid w:val="00674702"/>
    <w:rsid w:val="00674796"/>
    <w:rsid w:val="0067489E"/>
    <w:rsid w:val="00674C06"/>
    <w:rsid w:val="00674C95"/>
    <w:rsid w:val="00674CE8"/>
    <w:rsid w:val="00674E75"/>
    <w:rsid w:val="00674FF9"/>
    <w:rsid w:val="00675201"/>
    <w:rsid w:val="00675317"/>
    <w:rsid w:val="00675C8A"/>
    <w:rsid w:val="00675C8F"/>
    <w:rsid w:val="0067607D"/>
    <w:rsid w:val="00676188"/>
    <w:rsid w:val="006766AB"/>
    <w:rsid w:val="00676712"/>
    <w:rsid w:val="0067686D"/>
    <w:rsid w:val="006768B6"/>
    <w:rsid w:val="00676920"/>
    <w:rsid w:val="00676B23"/>
    <w:rsid w:val="00676CF9"/>
    <w:rsid w:val="00676E1C"/>
    <w:rsid w:val="00676E31"/>
    <w:rsid w:val="00676F2A"/>
    <w:rsid w:val="006771BA"/>
    <w:rsid w:val="00677322"/>
    <w:rsid w:val="0067741E"/>
    <w:rsid w:val="00677604"/>
    <w:rsid w:val="006778A8"/>
    <w:rsid w:val="00677A7A"/>
    <w:rsid w:val="00677CCF"/>
    <w:rsid w:val="00677F68"/>
    <w:rsid w:val="00680C71"/>
    <w:rsid w:val="00680EEA"/>
    <w:rsid w:val="0068179F"/>
    <w:rsid w:val="00681848"/>
    <w:rsid w:val="00681C6A"/>
    <w:rsid w:val="00681CF1"/>
    <w:rsid w:val="00681FCC"/>
    <w:rsid w:val="00682498"/>
    <w:rsid w:val="00682500"/>
    <w:rsid w:val="006825FB"/>
    <w:rsid w:val="00682702"/>
    <w:rsid w:val="00682994"/>
    <w:rsid w:val="00682E16"/>
    <w:rsid w:val="00682E24"/>
    <w:rsid w:val="00683065"/>
    <w:rsid w:val="006832FB"/>
    <w:rsid w:val="0068351C"/>
    <w:rsid w:val="0068358D"/>
    <w:rsid w:val="006835D1"/>
    <w:rsid w:val="006835F1"/>
    <w:rsid w:val="00683639"/>
    <w:rsid w:val="0068382B"/>
    <w:rsid w:val="00683933"/>
    <w:rsid w:val="00683C0C"/>
    <w:rsid w:val="00683E33"/>
    <w:rsid w:val="00683FCD"/>
    <w:rsid w:val="006840E0"/>
    <w:rsid w:val="006842A0"/>
    <w:rsid w:val="0068442B"/>
    <w:rsid w:val="006846D2"/>
    <w:rsid w:val="006849B0"/>
    <w:rsid w:val="006849BF"/>
    <w:rsid w:val="00685121"/>
    <w:rsid w:val="006852B8"/>
    <w:rsid w:val="0068584F"/>
    <w:rsid w:val="00685D00"/>
    <w:rsid w:val="00685EDF"/>
    <w:rsid w:val="00686262"/>
    <w:rsid w:val="0068689D"/>
    <w:rsid w:val="00686C7B"/>
    <w:rsid w:val="00686F7C"/>
    <w:rsid w:val="00687C34"/>
    <w:rsid w:val="00687E99"/>
    <w:rsid w:val="00687E9E"/>
    <w:rsid w:val="006902F5"/>
    <w:rsid w:val="0069041C"/>
    <w:rsid w:val="006905C9"/>
    <w:rsid w:val="00690763"/>
    <w:rsid w:val="0069076F"/>
    <w:rsid w:val="006909BC"/>
    <w:rsid w:val="00690E11"/>
    <w:rsid w:val="00691416"/>
    <w:rsid w:val="00691464"/>
    <w:rsid w:val="00691515"/>
    <w:rsid w:val="00691781"/>
    <w:rsid w:val="00691B19"/>
    <w:rsid w:val="00691C11"/>
    <w:rsid w:val="00691CF5"/>
    <w:rsid w:val="00691DF8"/>
    <w:rsid w:val="00692445"/>
    <w:rsid w:val="00692716"/>
    <w:rsid w:val="00692C2A"/>
    <w:rsid w:val="00692C6C"/>
    <w:rsid w:val="0069357A"/>
    <w:rsid w:val="006938F6"/>
    <w:rsid w:val="00693C7C"/>
    <w:rsid w:val="00693D3B"/>
    <w:rsid w:val="00693E44"/>
    <w:rsid w:val="0069410C"/>
    <w:rsid w:val="00694171"/>
    <w:rsid w:val="0069418D"/>
    <w:rsid w:val="0069463A"/>
    <w:rsid w:val="006951EA"/>
    <w:rsid w:val="00695647"/>
    <w:rsid w:val="0069564C"/>
    <w:rsid w:val="00695A70"/>
    <w:rsid w:val="00696036"/>
    <w:rsid w:val="00696B7C"/>
    <w:rsid w:val="00697335"/>
    <w:rsid w:val="00697CEF"/>
    <w:rsid w:val="00697F86"/>
    <w:rsid w:val="006A005A"/>
    <w:rsid w:val="006A02B9"/>
    <w:rsid w:val="006A060C"/>
    <w:rsid w:val="006A0E4A"/>
    <w:rsid w:val="006A0EEF"/>
    <w:rsid w:val="006A1080"/>
    <w:rsid w:val="006A120C"/>
    <w:rsid w:val="006A1724"/>
    <w:rsid w:val="006A1746"/>
    <w:rsid w:val="006A1BAE"/>
    <w:rsid w:val="006A1C1E"/>
    <w:rsid w:val="006A2501"/>
    <w:rsid w:val="006A253F"/>
    <w:rsid w:val="006A28AA"/>
    <w:rsid w:val="006A28BC"/>
    <w:rsid w:val="006A2F4A"/>
    <w:rsid w:val="006A304A"/>
    <w:rsid w:val="006A364A"/>
    <w:rsid w:val="006A3909"/>
    <w:rsid w:val="006A3AD6"/>
    <w:rsid w:val="006A41B8"/>
    <w:rsid w:val="006A44BB"/>
    <w:rsid w:val="006A4529"/>
    <w:rsid w:val="006A45D1"/>
    <w:rsid w:val="006A476D"/>
    <w:rsid w:val="006A48A6"/>
    <w:rsid w:val="006A4905"/>
    <w:rsid w:val="006A49FC"/>
    <w:rsid w:val="006A4B0C"/>
    <w:rsid w:val="006A4C3C"/>
    <w:rsid w:val="006A4F03"/>
    <w:rsid w:val="006A5117"/>
    <w:rsid w:val="006A517E"/>
    <w:rsid w:val="006A55B6"/>
    <w:rsid w:val="006A57F1"/>
    <w:rsid w:val="006A649E"/>
    <w:rsid w:val="006A72AD"/>
    <w:rsid w:val="006A7431"/>
    <w:rsid w:val="006A7660"/>
    <w:rsid w:val="006B04AF"/>
    <w:rsid w:val="006B0860"/>
    <w:rsid w:val="006B0B4E"/>
    <w:rsid w:val="006B0FCB"/>
    <w:rsid w:val="006B116D"/>
    <w:rsid w:val="006B123A"/>
    <w:rsid w:val="006B12A0"/>
    <w:rsid w:val="006B1357"/>
    <w:rsid w:val="006B154F"/>
    <w:rsid w:val="006B1619"/>
    <w:rsid w:val="006B1859"/>
    <w:rsid w:val="006B18E3"/>
    <w:rsid w:val="006B1A48"/>
    <w:rsid w:val="006B1D61"/>
    <w:rsid w:val="006B1F50"/>
    <w:rsid w:val="006B1FD5"/>
    <w:rsid w:val="006B25A1"/>
    <w:rsid w:val="006B267B"/>
    <w:rsid w:val="006B2A1D"/>
    <w:rsid w:val="006B2C30"/>
    <w:rsid w:val="006B2C6A"/>
    <w:rsid w:val="006B2D68"/>
    <w:rsid w:val="006B3B45"/>
    <w:rsid w:val="006B3E4E"/>
    <w:rsid w:val="006B40C7"/>
    <w:rsid w:val="006B424C"/>
    <w:rsid w:val="006B427F"/>
    <w:rsid w:val="006B4A9D"/>
    <w:rsid w:val="006B5BC5"/>
    <w:rsid w:val="006B5C2E"/>
    <w:rsid w:val="006B5D63"/>
    <w:rsid w:val="006B5E87"/>
    <w:rsid w:val="006B5F87"/>
    <w:rsid w:val="006B6E5A"/>
    <w:rsid w:val="006B7060"/>
    <w:rsid w:val="006B70D0"/>
    <w:rsid w:val="006B775C"/>
    <w:rsid w:val="006B777A"/>
    <w:rsid w:val="006B7957"/>
    <w:rsid w:val="006B7D01"/>
    <w:rsid w:val="006B7E7A"/>
    <w:rsid w:val="006C0232"/>
    <w:rsid w:val="006C0325"/>
    <w:rsid w:val="006C0BC6"/>
    <w:rsid w:val="006C0FD3"/>
    <w:rsid w:val="006C1001"/>
    <w:rsid w:val="006C1CFA"/>
    <w:rsid w:val="006C1DD8"/>
    <w:rsid w:val="006C2126"/>
    <w:rsid w:val="006C248B"/>
    <w:rsid w:val="006C260C"/>
    <w:rsid w:val="006C2843"/>
    <w:rsid w:val="006C2B03"/>
    <w:rsid w:val="006C2C76"/>
    <w:rsid w:val="006C2EB2"/>
    <w:rsid w:val="006C31C7"/>
    <w:rsid w:val="006C3292"/>
    <w:rsid w:val="006C32EF"/>
    <w:rsid w:val="006C34F9"/>
    <w:rsid w:val="006C3513"/>
    <w:rsid w:val="006C37C0"/>
    <w:rsid w:val="006C3ACB"/>
    <w:rsid w:val="006C3B04"/>
    <w:rsid w:val="006C4311"/>
    <w:rsid w:val="006C4540"/>
    <w:rsid w:val="006C47BB"/>
    <w:rsid w:val="006C498E"/>
    <w:rsid w:val="006C4A11"/>
    <w:rsid w:val="006C4BA3"/>
    <w:rsid w:val="006C4FCD"/>
    <w:rsid w:val="006C51AE"/>
    <w:rsid w:val="006C5422"/>
    <w:rsid w:val="006C5A29"/>
    <w:rsid w:val="006C5B40"/>
    <w:rsid w:val="006C5D9A"/>
    <w:rsid w:val="006C5E0F"/>
    <w:rsid w:val="006C6AB9"/>
    <w:rsid w:val="006C6B28"/>
    <w:rsid w:val="006C6C26"/>
    <w:rsid w:val="006C6E86"/>
    <w:rsid w:val="006C7485"/>
    <w:rsid w:val="006C7674"/>
    <w:rsid w:val="006C76F0"/>
    <w:rsid w:val="006C7823"/>
    <w:rsid w:val="006C793F"/>
    <w:rsid w:val="006C796C"/>
    <w:rsid w:val="006C7A43"/>
    <w:rsid w:val="006C7DA6"/>
    <w:rsid w:val="006D0142"/>
    <w:rsid w:val="006D0185"/>
    <w:rsid w:val="006D028C"/>
    <w:rsid w:val="006D06BF"/>
    <w:rsid w:val="006D06CE"/>
    <w:rsid w:val="006D0821"/>
    <w:rsid w:val="006D0964"/>
    <w:rsid w:val="006D0BC0"/>
    <w:rsid w:val="006D1367"/>
    <w:rsid w:val="006D1403"/>
    <w:rsid w:val="006D1451"/>
    <w:rsid w:val="006D1C68"/>
    <w:rsid w:val="006D2670"/>
    <w:rsid w:val="006D2A9C"/>
    <w:rsid w:val="006D2EE7"/>
    <w:rsid w:val="006D31FC"/>
    <w:rsid w:val="006D3276"/>
    <w:rsid w:val="006D3325"/>
    <w:rsid w:val="006D3716"/>
    <w:rsid w:val="006D38E7"/>
    <w:rsid w:val="006D3A66"/>
    <w:rsid w:val="006D434A"/>
    <w:rsid w:val="006D4447"/>
    <w:rsid w:val="006D47D7"/>
    <w:rsid w:val="006D492C"/>
    <w:rsid w:val="006D49ED"/>
    <w:rsid w:val="006D4BE3"/>
    <w:rsid w:val="006D4F9E"/>
    <w:rsid w:val="006D5C76"/>
    <w:rsid w:val="006D5D94"/>
    <w:rsid w:val="006D5F96"/>
    <w:rsid w:val="006D6254"/>
    <w:rsid w:val="006D63CD"/>
    <w:rsid w:val="006D6402"/>
    <w:rsid w:val="006D68C8"/>
    <w:rsid w:val="006D6ACB"/>
    <w:rsid w:val="006D6D5F"/>
    <w:rsid w:val="006D6E27"/>
    <w:rsid w:val="006D71C1"/>
    <w:rsid w:val="006D71F0"/>
    <w:rsid w:val="006D736C"/>
    <w:rsid w:val="006D74AB"/>
    <w:rsid w:val="006D76F4"/>
    <w:rsid w:val="006D78BD"/>
    <w:rsid w:val="006D7939"/>
    <w:rsid w:val="006D7B52"/>
    <w:rsid w:val="006E0120"/>
    <w:rsid w:val="006E01C6"/>
    <w:rsid w:val="006E03E7"/>
    <w:rsid w:val="006E0419"/>
    <w:rsid w:val="006E05EE"/>
    <w:rsid w:val="006E0B62"/>
    <w:rsid w:val="006E0BD0"/>
    <w:rsid w:val="006E0D0F"/>
    <w:rsid w:val="006E0E6B"/>
    <w:rsid w:val="006E0F32"/>
    <w:rsid w:val="006E1007"/>
    <w:rsid w:val="006E13C9"/>
    <w:rsid w:val="006E17EB"/>
    <w:rsid w:val="006E18CA"/>
    <w:rsid w:val="006E1AD1"/>
    <w:rsid w:val="006E1F3A"/>
    <w:rsid w:val="006E2313"/>
    <w:rsid w:val="006E247C"/>
    <w:rsid w:val="006E24FD"/>
    <w:rsid w:val="006E27FE"/>
    <w:rsid w:val="006E322F"/>
    <w:rsid w:val="006E33E6"/>
    <w:rsid w:val="006E3651"/>
    <w:rsid w:val="006E3929"/>
    <w:rsid w:val="006E3B3E"/>
    <w:rsid w:val="006E3CA6"/>
    <w:rsid w:val="006E3F3F"/>
    <w:rsid w:val="006E4127"/>
    <w:rsid w:val="006E4152"/>
    <w:rsid w:val="006E4338"/>
    <w:rsid w:val="006E4495"/>
    <w:rsid w:val="006E4577"/>
    <w:rsid w:val="006E45E7"/>
    <w:rsid w:val="006E4838"/>
    <w:rsid w:val="006E4A8B"/>
    <w:rsid w:val="006E4B7B"/>
    <w:rsid w:val="006E4D84"/>
    <w:rsid w:val="006E4E7B"/>
    <w:rsid w:val="006E5106"/>
    <w:rsid w:val="006E519C"/>
    <w:rsid w:val="006E5201"/>
    <w:rsid w:val="006E5369"/>
    <w:rsid w:val="006E5A47"/>
    <w:rsid w:val="006E5D67"/>
    <w:rsid w:val="006E5E69"/>
    <w:rsid w:val="006E5EDB"/>
    <w:rsid w:val="006E606F"/>
    <w:rsid w:val="006E63D9"/>
    <w:rsid w:val="006E63F5"/>
    <w:rsid w:val="006E6C08"/>
    <w:rsid w:val="006E6CB6"/>
    <w:rsid w:val="006E6E64"/>
    <w:rsid w:val="006E70EC"/>
    <w:rsid w:val="006E7242"/>
    <w:rsid w:val="006E731D"/>
    <w:rsid w:val="006E73A6"/>
    <w:rsid w:val="006E7550"/>
    <w:rsid w:val="006E756C"/>
    <w:rsid w:val="006E7ECF"/>
    <w:rsid w:val="006F0BEC"/>
    <w:rsid w:val="006F0C91"/>
    <w:rsid w:val="006F0D0D"/>
    <w:rsid w:val="006F0DB2"/>
    <w:rsid w:val="006F13DD"/>
    <w:rsid w:val="006F14B4"/>
    <w:rsid w:val="006F1B96"/>
    <w:rsid w:val="006F1BF0"/>
    <w:rsid w:val="006F1E3F"/>
    <w:rsid w:val="006F1E77"/>
    <w:rsid w:val="006F2976"/>
    <w:rsid w:val="006F2CC8"/>
    <w:rsid w:val="006F2E0F"/>
    <w:rsid w:val="006F33AD"/>
    <w:rsid w:val="006F33ED"/>
    <w:rsid w:val="006F3549"/>
    <w:rsid w:val="006F3B66"/>
    <w:rsid w:val="006F41F9"/>
    <w:rsid w:val="006F45AE"/>
    <w:rsid w:val="006F46C9"/>
    <w:rsid w:val="006F4AF3"/>
    <w:rsid w:val="006F4D8C"/>
    <w:rsid w:val="006F4F62"/>
    <w:rsid w:val="006F57FD"/>
    <w:rsid w:val="006F5D3A"/>
    <w:rsid w:val="006F5EA7"/>
    <w:rsid w:val="006F60C3"/>
    <w:rsid w:val="006F63DC"/>
    <w:rsid w:val="006F63EF"/>
    <w:rsid w:val="006F664D"/>
    <w:rsid w:val="006F6EF2"/>
    <w:rsid w:val="006F6F73"/>
    <w:rsid w:val="006F72DF"/>
    <w:rsid w:val="006F748D"/>
    <w:rsid w:val="006F75A7"/>
    <w:rsid w:val="006F7905"/>
    <w:rsid w:val="006F7B58"/>
    <w:rsid w:val="0070033E"/>
    <w:rsid w:val="0070082A"/>
    <w:rsid w:val="00700836"/>
    <w:rsid w:val="0070084A"/>
    <w:rsid w:val="0070089B"/>
    <w:rsid w:val="00701412"/>
    <w:rsid w:val="0070159D"/>
    <w:rsid w:val="00701D86"/>
    <w:rsid w:val="0070247B"/>
    <w:rsid w:val="00702560"/>
    <w:rsid w:val="007025E4"/>
    <w:rsid w:val="007025EA"/>
    <w:rsid w:val="00702B64"/>
    <w:rsid w:val="00702E6D"/>
    <w:rsid w:val="0070301F"/>
    <w:rsid w:val="007030F8"/>
    <w:rsid w:val="007033A2"/>
    <w:rsid w:val="0070356F"/>
    <w:rsid w:val="00703A3D"/>
    <w:rsid w:val="00703B5A"/>
    <w:rsid w:val="00703C20"/>
    <w:rsid w:val="007040E3"/>
    <w:rsid w:val="0070451F"/>
    <w:rsid w:val="00704B37"/>
    <w:rsid w:val="00704EF0"/>
    <w:rsid w:val="00704F8D"/>
    <w:rsid w:val="0070507A"/>
    <w:rsid w:val="007050AB"/>
    <w:rsid w:val="0070557F"/>
    <w:rsid w:val="00705600"/>
    <w:rsid w:val="0070655A"/>
    <w:rsid w:val="00706A42"/>
    <w:rsid w:val="00706B1B"/>
    <w:rsid w:val="00706BC6"/>
    <w:rsid w:val="00707187"/>
    <w:rsid w:val="007073E1"/>
    <w:rsid w:val="00707486"/>
    <w:rsid w:val="0070758D"/>
    <w:rsid w:val="00707FDE"/>
    <w:rsid w:val="007101C4"/>
    <w:rsid w:val="00710225"/>
    <w:rsid w:val="007105ED"/>
    <w:rsid w:val="0071069F"/>
    <w:rsid w:val="00710D52"/>
    <w:rsid w:val="00711122"/>
    <w:rsid w:val="0071132E"/>
    <w:rsid w:val="00711618"/>
    <w:rsid w:val="0071175A"/>
    <w:rsid w:val="00711B95"/>
    <w:rsid w:val="00711C0C"/>
    <w:rsid w:val="00711F87"/>
    <w:rsid w:val="00712143"/>
    <w:rsid w:val="00712216"/>
    <w:rsid w:val="00712276"/>
    <w:rsid w:val="00712B45"/>
    <w:rsid w:val="00712C1F"/>
    <w:rsid w:val="00712E39"/>
    <w:rsid w:val="00713018"/>
    <w:rsid w:val="00713612"/>
    <w:rsid w:val="00713A1A"/>
    <w:rsid w:val="00713B03"/>
    <w:rsid w:val="00713B3A"/>
    <w:rsid w:val="00713B57"/>
    <w:rsid w:val="00714291"/>
    <w:rsid w:val="007144CF"/>
    <w:rsid w:val="007145F0"/>
    <w:rsid w:val="00714D80"/>
    <w:rsid w:val="00715197"/>
    <w:rsid w:val="007151A6"/>
    <w:rsid w:val="007157DC"/>
    <w:rsid w:val="00715DD0"/>
    <w:rsid w:val="007161A6"/>
    <w:rsid w:val="007162BC"/>
    <w:rsid w:val="00716394"/>
    <w:rsid w:val="007163C8"/>
    <w:rsid w:val="00716676"/>
    <w:rsid w:val="00716FFF"/>
    <w:rsid w:val="007173AF"/>
    <w:rsid w:val="007176F5"/>
    <w:rsid w:val="00717BBE"/>
    <w:rsid w:val="00717C80"/>
    <w:rsid w:val="00717E4F"/>
    <w:rsid w:val="00717E80"/>
    <w:rsid w:val="007201CA"/>
    <w:rsid w:val="007201EE"/>
    <w:rsid w:val="0072033A"/>
    <w:rsid w:val="007203A9"/>
    <w:rsid w:val="00720574"/>
    <w:rsid w:val="007208F4"/>
    <w:rsid w:val="00720937"/>
    <w:rsid w:val="00720BDF"/>
    <w:rsid w:val="007213A4"/>
    <w:rsid w:val="007213AC"/>
    <w:rsid w:val="00721572"/>
    <w:rsid w:val="00721678"/>
    <w:rsid w:val="00721719"/>
    <w:rsid w:val="0072192E"/>
    <w:rsid w:val="00721A29"/>
    <w:rsid w:val="00721BCC"/>
    <w:rsid w:val="00721CEB"/>
    <w:rsid w:val="00721EB1"/>
    <w:rsid w:val="0072201F"/>
    <w:rsid w:val="00722023"/>
    <w:rsid w:val="00722129"/>
    <w:rsid w:val="00722437"/>
    <w:rsid w:val="007225E5"/>
    <w:rsid w:val="0072269A"/>
    <w:rsid w:val="00722899"/>
    <w:rsid w:val="00722C33"/>
    <w:rsid w:val="00722C59"/>
    <w:rsid w:val="00722D3A"/>
    <w:rsid w:val="00722D4E"/>
    <w:rsid w:val="00722F3C"/>
    <w:rsid w:val="0072380B"/>
    <w:rsid w:val="00723C49"/>
    <w:rsid w:val="00723F49"/>
    <w:rsid w:val="00724270"/>
    <w:rsid w:val="007244DD"/>
    <w:rsid w:val="00724731"/>
    <w:rsid w:val="00724B71"/>
    <w:rsid w:val="00724D86"/>
    <w:rsid w:val="0072535F"/>
    <w:rsid w:val="007253A0"/>
    <w:rsid w:val="0072563D"/>
    <w:rsid w:val="007256C3"/>
    <w:rsid w:val="007256DB"/>
    <w:rsid w:val="0072591C"/>
    <w:rsid w:val="0072616D"/>
    <w:rsid w:val="00726250"/>
    <w:rsid w:val="0072636D"/>
    <w:rsid w:val="007263E7"/>
    <w:rsid w:val="0072681D"/>
    <w:rsid w:val="00726BF9"/>
    <w:rsid w:val="00726D5A"/>
    <w:rsid w:val="00726F2B"/>
    <w:rsid w:val="00727209"/>
    <w:rsid w:val="0072770F"/>
    <w:rsid w:val="00727944"/>
    <w:rsid w:val="00727B37"/>
    <w:rsid w:val="00727D91"/>
    <w:rsid w:val="00727E3D"/>
    <w:rsid w:val="007300B2"/>
    <w:rsid w:val="0073034D"/>
    <w:rsid w:val="007307CA"/>
    <w:rsid w:val="0073101A"/>
    <w:rsid w:val="00731129"/>
    <w:rsid w:val="0073130E"/>
    <w:rsid w:val="00731352"/>
    <w:rsid w:val="007316DA"/>
    <w:rsid w:val="00731882"/>
    <w:rsid w:val="00731EA8"/>
    <w:rsid w:val="00732297"/>
    <w:rsid w:val="007323B3"/>
    <w:rsid w:val="007323F0"/>
    <w:rsid w:val="007329A5"/>
    <w:rsid w:val="00732DE6"/>
    <w:rsid w:val="00733A1C"/>
    <w:rsid w:val="00733AAE"/>
    <w:rsid w:val="00733AC8"/>
    <w:rsid w:val="00733AE5"/>
    <w:rsid w:val="00733B6A"/>
    <w:rsid w:val="00733DDF"/>
    <w:rsid w:val="00733F73"/>
    <w:rsid w:val="007341FF"/>
    <w:rsid w:val="00734471"/>
    <w:rsid w:val="007349FB"/>
    <w:rsid w:val="00734F4E"/>
    <w:rsid w:val="00734F79"/>
    <w:rsid w:val="0073513D"/>
    <w:rsid w:val="00735245"/>
    <w:rsid w:val="0073571A"/>
    <w:rsid w:val="00735773"/>
    <w:rsid w:val="0073580D"/>
    <w:rsid w:val="00735D3C"/>
    <w:rsid w:val="00735ED3"/>
    <w:rsid w:val="00736316"/>
    <w:rsid w:val="0073655E"/>
    <w:rsid w:val="00736922"/>
    <w:rsid w:val="00737287"/>
    <w:rsid w:val="0073784D"/>
    <w:rsid w:val="00737901"/>
    <w:rsid w:val="00737DA6"/>
    <w:rsid w:val="00737DCF"/>
    <w:rsid w:val="007404B4"/>
    <w:rsid w:val="007404E1"/>
    <w:rsid w:val="00740710"/>
    <w:rsid w:val="0074080E"/>
    <w:rsid w:val="00740F06"/>
    <w:rsid w:val="00741061"/>
    <w:rsid w:val="007410BF"/>
    <w:rsid w:val="00741117"/>
    <w:rsid w:val="0074125F"/>
    <w:rsid w:val="007418E9"/>
    <w:rsid w:val="00741D0C"/>
    <w:rsid w:val="00742065"/>
    <w:rsid w:val="00742305"/>
    <w:rsid w:val="00742571"/>
    <w:rsid w:val="00742733"/>
    <w:rsid w:val="00742928"/>
    <w:rsid w:val="00743372"/>
    <w:rsid w:val="007435B5"/>
    <w:rsid w:val="00743623"/>
    <w:rsid w:val="007437AC"/>
    <w:rsid w:val="00743B16"/>
    <w:rsid w:val="00743D46"/>
    <w:rsid w:val="00744250"/>
    <w:rsid w:val="007443CB"/>
    <w:rsid w:val="0074480A"/>
    <w:rsid w:val="007448B1"/>
    <w:rsid w:val="00744ABA"/>
    <w:rsid w:val="00744D42"/>
    <w:rsid w:val="00744DDA"/>
    <w:rsid w:val="007451AF"/>
    <w:rsid w:val="0074523B"/>
    <w:rsid w:val="007453EF"/>
    <w:rsid w:val="007455E7"/>
    <w:rsid w:val="00745736"/>
    <w:rsid w:val="00745C02"/>
    <w:rsid w:val="00745C5B"/>
    <w:rsid w:val="00745CD0"/>
    <w:rsid w:val="00745D71"/>
    <w:rsid w:val="00745F63"/>
    <w:rsid w:val="0074644C"/>
    <w:rsid w:val="00746BB6"/>
    <w:rsid w:val="00746C0F"/>
    <w:rsid w:val="00746DB3"/>
    <w:rsid w:val="00747175"/>
    <w:rsid w:val="007471BA"/>
    <w:rsid w:val="00747671"/>
    <w:rsid w:val="007501DE"/>
    <w:rsid w:val="007502C8"/>
    <w:rsid w:val="00750376"/>
    <w:rsid w:val="007504AE"/>
    <w:rsid w:val="0075066C"/>
    <w:rsid w:val="00750A01"/>
    <w:rsid w:val="00751196"/>
    <w:rsid w:val="007511F3"/>
    <w:rsid w:val="00751379"/>
    <w:rsid w:val="007513B2"/>
    <w:rsid w:val="00751C26"/>
    <w:rsid w:val="00751C61"/>
    <w:rsid w:val="00751DB7"/>
    <w:rsid w:val="00751FEF"/>
    <w:rsid w:val="00752046"/>
    <w:rsid w:val="007521FD"/>
    <w:rsid w:val="00752A3F"/>
    <w:rsid w:val="00752E1E"/>
    <w:rsid w:val="00752E85"/>
    <w:rsid w:val="00752EA5"/>
    <w:rsid w:val="0075305E"/>
    <w:rsid w:val="007533F7"/>
    <w:rsid w:val="0075342C"/>
    <w:rsid w:val="007537DB"/>
    <w:rsid w:val="00753C05"/>
    <w:rsid w:val="007540E4"/>
    <w:rsid w:val="0075411B"/>
    <w:rsid w:val="00754315"/>
    <w:rsid w:val="007548A2"/>
    <w:rsid w:val="00754901"/>
    <w:rsid w:val="00754CEC"/>
    <w:rsid w:val="00754F0E"/>
    <w:rsid w:val="00755BAB"/>
    <w:rsid w:val="00755BC4"/>
    <w:rsid w:val="00755D0C"/>
    <w:rsid w:val="00755EC2"/>
    <w:rsid w:val="00756223"/>
    <w:rsid w:val="0075645A"/>
    <w:rsid w:val="00756494"/>
    <w:rsid w:val="00756952"/>
    <w:rsid w:val="00756967"/>
    <w:rsid w:val="00756A47"/>
    <w:rsid w:val="0075742B"/>
    <w:rsid w:val="00757482"/>
    <w:rsid w:val="00757645"/>
    <w:rsid w:val="00757863"/>
    <w:rsid w:val="00757911"/>
    <w:rsid w:val="00757FCD"/>
    <w:rsid w:val="007600B6"/>
    <w:rsid w:val="0076070A"/>
    <w:rsid w:val="007608AB"/>
    <w:rsid w:val="007612A8"/>
    <w:rsid w:val="00761C18"/>
    <w:rsid w:val="00762060"/>
    <w:rsid w:val="007621FE"/>
    <w:rsid w:val="007626BA"/>
    <w:rsid w:val="0076274E"/>
    <w:rsid w:val="00762977"/>
    <w:rsid w:val="00762D5D"/>
    <w:rsid w:val="0076342D"/>
    <w:rsid w:val="00763852"/>
    <w:rsid w:val="00763885"/>
    <w:rsid w:val="00763AA2"/>
    <w:rsid w:val="00763C24"/>
    <w:rsid w:val="00763D2E"/>
    <w:rsid w:val="00764082"/>
    <w:rsid w:val="0076425C"/>
    <w:rsid w:val="007645B1"/>
    <w:rsid w:val="00764DCD"/>
    <w:rsid w:val="00764FF8"/>
    <w:rsid w:val="00765022"/>
    <w:rsid w:val="00765A97"/>
    <w:rsid w:val="00765AA2"/>
    <w:rsid w:val="00765D04"/>
    <w:rsid w:val="00765E2E"/>
    <w:rsid w:val="0076615B"/>
    <w:rsid w:val="0076632C"/>
    <w:rsid w:val="00766495"/>
    <w:rsid w:val="00766519"/>
    <w:rsid w:val="0076658E"/>
    <w:rsid w:val="0076676D"/>
    <w:rsid w:val="00766829"/>
    <w:rsid w:val="00766A99"/>
    <w:rsid w:val="00766B78"/>
    <w:rsid w:val="00766CAD"/>
    <w:rsid w:val="00766CC7"/>
    <w:rsid w:val="00766D22"/>
    <w:rsid w:val="00766D6D"/>
    <w:rsid w:val="00766F69"/>
    <w:rsid w:val="00767059"/>
    <w:rsid w:val="00767337"/>
    <w:rsid w:val="007674F9"/>
    <w:rsid w:val="00767A3B"/>
    <w:rsid w:val="00767AFE"/>
    <w:rsid w:val="00767C68"/>
    <w:rsid w:val="0077056B"/>
    <w:rsid w:val="0077076F"/>
    <w:rsid w:val="00770818"/>
    <w:rsid w:val="007709EB"/>
    <w:rsid w:val="00770D1F"/>
    <w:rsid w:val="00770D66"/>
    <w:rsid w:val="00770F5E"/>
    <w:rsid w:val="007717C0"/>
    <w:rsid w:val="00771857"/>
    <w:rsid w:val="00771B85"/>
    <w:rsid w:val="007721BD"/>
    <w:rsid w:val="0077223A"/>
    <w:rsid w:val="007727A5"/>
    <w:rsid w:val="0077282D"/>
    <w:rsid w:val="00773054"/>
    <w:rsid w:val="007730F9"/>
    <w:rsid w:val="00773300"/>
    <w:rsid w:val="00773A7E"/>
    <w:rsid w:val="00773D5C"/>
    <w:rsid w:val="00773FB4"/>
    <w:rsid w:val="0077408C"/>
    <w:rsid w:val="007740A6"/>
    <w:rsid w:val="007743AB"/>
    <w:rsid w:val="007743E7"/>
    <w:rsid w:val="00774C8E"/>
    <w:rsid w:val="00774D5F"/>
    <w:rsid w:val="00774E76"/>
    <w:rsid w:val="00774F05"/>
    <w:rsid w:val="00774F0F"/>
    <w:rsid w:val="00775360"/>
    <w:rsid w:val="007753D0"/>
    <w:rsid w:val="00775592"/>
    <w:rsid w:val="007756B2"/>
    <w:rsid w:val="007756D1"/>
    <w:rsid w:val="00775C9C"/>
    <w:rsid w:val="00775FCE"/>
    <w:rsid w:val="007760BC"/>
    <w:rsid w:val="00776126"/>
    <w:rsid w:val="00776261"/>
    <w:rsid w:val="00776382"/>
    <w:rsid w:val="00776419"/>
    <w:rsid w:val="00776796"/>
    <w:rsid w:val="00776869"/>
    <w:rsid w:val="0077695E"/>
    <w:rsid w:val="00776A87"/>
    <w:rsid w:val="00776B5B"/>
    <w:rsid w:val="00776C7D"/>
    <w:rsid w:val="00776EF0"/>
    <w:rsid w:val="00777108"/>
    <w:rsid w:val="00777177"/>
    <w:rsid w:val="0077733D"/>
    <w:rsid w:val="00777472"/>
    <w:rsid w:val="007775AA"/>
    <w:rsid w:val="0077783C"/>
    <w:rsid w:val="00777B8C"/>
    <w:rsid w:val="00777BFB"/>
    <w:rsid w:val="00777ED9"/>
    <w:rsid w:val="0078021F"/>
    <w:rsid w:val="00780420"/>
    <w:rsid w:val="007805A4"/>
    <w:rsid w:val="007806FE"/>
    <w:rsid w:val="0078097C"/>
    <w:rsid w:val="00780CF2"/>
    <w:rsid w:val="00780EC2"/>
    <w:rsid w:val="00781BF9"/>
    <w:rsid w:val="00781C3A"/>
    <w:rsid w:val="00781EC6"/>
    <w:rsid w:val="007820EC"/>
    <w:rsid w:val="00782A58"/>
    <w:rsid w:val="00782FF1"/>
    <w:rsid w:val="0078302D"/>
    <w:rsid w:val="0078323D"/>
    <w:rsid w:val="007835D4"/>
    <w:rsid w:val="0078365C"/>
    <w:rsid w:val="00783A05"/>
    <w:rsid w:val="007841C3"/>
    <w:rsid w:val="007842A0"/>
    <w:rsid w:val="007844FC"/>
    <w:rsid w:val="00784533"/>
    <w:rsid w:val="00784B40"/>
    <w:rsid w:val="00784EC4"/>
    <w:rsid w:val="007852E2"/>
    <w:rsid w:val="00785802"/>
    <w:rsid w:val="00785DB2"/>
    <w:rsid w:val="00785DE6"/>
    <w:rsid w:val="00785E48"/>
    <w:rsid w:val="00785F0F"/>
    <w:rsid w:val="00786195"/>
    <w:rsid w:val="007864FE"/>
    <w:rsid w:val="00786630"/>
    <w:rsid w:val="0078667F"/>
    <w:rsid w:val="00786946"/>
    <w:rsid w:val="00786E31"/>
    <w:rsid w:val="00786F75"/>
    <w:rsid w:val="007873DA"/>
    <w:rsid w:val="007875FE"/>
    <w:rsid w:val="0078774D"/>
    <w:rsid w:val="007879F8"/>
    <w:rsid w:val="00787D51"/>
    <w:rsid w:val="00790482"/>
    <w:rsid w:val="007905A3"/>
    <w:rsid w:val="0079142B"/>
    <w:rsid w:val="00791588"/>
    <w:rsid w:val="00791902"/>
    <w:rsid w:val="00791AAA"/>
    <w:rsid w:val="00791D81"/>
    <w:rsid w:val="00792073"/>
    <w:rsid w:val="0079224D"/>
    <w:rsid w:val="00792957"/>
    <w:rsid w:val="00792981"/>
    <w:rsid w:val="00792CFB"/>
    <w:rsid w:val="0079302D"/>
    <w:rsid w:val="007940F3"/>
    <w:rsid w:val="007944CB"/>
    <w:rsid w:val="007946B5"/>
    <w:rsid w:val="00794780"/>
    <w:rsid w:val="00794B6A"/>
    <w:rsid w:val="007959D4"/>
    <w:rsid w:val="00795CFA"/>
    <w:rsid w:val="00795F54"/>
    <w:rsid w:val="007964B5"/>
    <w:rsid w:val="00796F90"/>
    <w:rsid w:val="00797556"/>
    <w:rsid w:val="00797A01"/>
    <w:rsid w:val="00797E27"/>
    <w:rsid w:val="00797E30"/>
    <w:rsid w:val="007A005F"/>
    <w:rsid w:val="007A02F4"/>
    <w:rsid w:val="007A03FE"/>
    <w:rsid w:val="007A0642"/>
    <w:rsid w:val="007A08E1"/>
    <w:rsid w:val="007A08FF"/>
    <w:rsid w:val="007A0915"/>
    <w:rsid w:val="007A0988"/>
    <w:rsid w:val="007A0A56"/>
    <w:rsid w:val="007A0C46"/>
    <w:rsid w:val="007A0FD2"/>
    <w:rsid w:val="007A1164"/>
    <w:rsid w:val="007A1269"/>
    <w:rsid w:val="007A140C"/>
    <w:rsid w:val="007A185A"/>
    <w:rsid w:val="007A18B5"/>
    <w:rsid w:val="007A18CC"/>
    <w:rsid w:val="007A1968"/>
    <w:rsid w:val="007A1F81"/>
    <w:rsid w:val="007A1FBF"/>
    <w:rsid w:val="007A2156"/>
    <w:rsid w:val="007A2224"/>
    <w:rsid w:val="007A2280"/>
    <w:rsid w:val="007A270D"/>
    <w:rsid w:val="007A283D"/>
    <w:rsid w:val="007A2848"/>
    <w:rsid w:val="007A2B3A"/>
    <w:rsid w:val="007A2D84"/>
    <w:rsid w:val="007A30DC"/>
    <w:rsid w:val="007A311F"/>
    <w:rsid w:val="007A3414"/>
    <w:rsid w:val="007A34E4"/>
    <w:rsid w:val="007A379A"/>
    <w:rsid w:val="007A3B49"/>
    <w:rsid w:val="007A3D22"/>
    <w:rsid w:val="007A3E5B"/>
    <w:rsid w:val="007A42A3"/>
    <w:rsid w:val="007A43F0"/>
    <w:rsid w:val="007A4592"/>
    <w:rsid w:val="007A4986"/>
    <w:rsid w:val="007A4AC1"/>
    <w:rsid w:val="007A4BDE"/>
    <w:rsid w:val="007A50C6"/>
    <w:rsid w:val="007A519D"/>
    <w:rsid w:val="007A5265"/>
    <w:rsid w:val="007A5466"/>
    <w:rsid w:val="007A549C"/>
    <w:rsid w:val="007A57FB"/>
    <w:rsid w:val="007A5A9A"/>
    <w:rsid w:val="007A5B0B"/>
    <w:rsid w:val="007A5C06"/>
    <w:rsid w:val="007A5DC6"/>
    <w:rsid w:val="007A6627"/>
    <w:rsid w:val="007A6A9B"/>
    <w:rsid w:val="007A6BD7"/>
    <w:rsid w:val="007A6C0F"/>
    <w:rsid w:val="007A6F30"/>
    <w:rsid w:val="007A6FC8"/>
    <w:rsid w:val="007A70A4"/>
    <w:rsid w:val="007A7301"/>
    <w:rsid w:val="007A76DE"/>
    <w:rsid w:val="007B0659"/>
    <w:rsid w:val="007B066B"/>
    <w:rsid w:val="007B0684"/>
    <w:rsid w:val="007B06E2"/>
    <w:rsid w:val="007B09B7"/>
    <w:rsid w:val="007B0B51"/>
    <w:rsid w:val="007B0E09"/>
    <w:rsid w:val="007B1101"/>
    <w:rsid w:val="007B1176"/>
    <w:rsid w:val="007B12CE"/>
    <w:rsid w:val="007B1728"/>
    <w:rsid w:val="007B19CA"/>
    <w:rsid w:val="007B1A3C"/>
    <w:rsid w:val="007B1A54"/>
    <w:rsid w:val="007B1AB5"/>
    <w:rsid w:val="007B2B06"/>
    <w:rsid w:val="007B2BA7"/>
    <w:rsid w:val="007B2CEF"/>
    <w:rsid w:val="007B2FC4"/>
    <w:rsid w:val="007B332E"/>
    <w:rsid w:val="007B3418"/>
    <w:rsid w:val="007B3651"/>
    <w:rsid w:val="007B3F52"/>
    <w:rsid w:val="007B4016"/>
    <w:rsid w:val="007B40AE"/>
    <w:rsid w:val="007B44CB"/>
    <w:rsid w:val="007B4593"/>
    <w:rsid w:val="007B46A3"/>
    <w:rsid w:val="007B49BE"/>
    <w:rsid w:val="007B4B0D"/>
    <w:rsid w:val="007B4F20"/>
    <w:rsid w:val="007B4FC6"/>
    <w:rsid w:val="007B53B3"/>
    <w:rsid w:val="007B54E7"/>
    <w:rsid w:val="007B55AC"/>
    <w:rsid w:val="007B5881"/>
    <w:rsid w:val="007B5D6A"/>
    <w:rsid w:val="007B607F"/>
    <w:rsid w:val="007B6110"/>
    <w:rsid w:val="007B63E4"/>
    <w:rsid w:val="007B6409"/>
    <w:rsid w:val="007B6792"/>
    <w:rsid w:val="007B6998"/>
    <w:rsid w:val="007B6D35"/>
    <w:rsid w:val="007B6E87"/>
    <w:rsid w:val="007B6F9E"/>
    <w:rsid w:val="007B7750"/>
    <w:rsid w:val="007B798E"/>
    <w:rsid w:val="007B7B2F"/>
    <w:rsid w:val="007B7B36"/>
    <w:rsid w:val="007B7C60"/>
    <w:rsid w:val="007C0457"/>
    <w:rsid w:val="007C0C99"/>
    <w:rsid w:val="007C12AE"/>
    <w:rsid w:val="007C141F"/>
    <w:rsid w:val="007C152E"/>
    <w:rsid w:val="007C1531"/>
    <w:rsid w:val="007C1E83"/>
    <w:rsid w:val="007C1FCE"/>
    <w:rsid w:val="007C1FD3"/>
    <w:rsid w:val="007C1FDB"/>
    <w:rsid w:val="007C2FE0"/>
    <w:rsid w:val="007C3192"/>
    <w:rsid w:val="007C35DE"/>
    <w:rsid w:val="007C3826"/>
    <w:rsid w:val="007C444D"/>
    <w:rsid w:val="007C4509"/>
    <w:rsid w:val="007C481B"/>
    <w:rsid w:val="007C49F9"/>
    <w:rsid w:val="007C4CEC"/>
    <w:rsid w:val="007C50A7"/>
    <w:rsid w:val="007C5126"/>
    <w:rsid w:val="007C546D"/>
    <w:rsid w:val="007C63E3"/>
    <w:rsid w:val="007C71B9"/>
    <w:rsid w:val="007C7462"/>
    <w:rsid w:val="007C76CF"/>
    <w:rsid w:val="007C7883"/>
    <w:rsid w:val="007C79D4"/>
    <w:rsid w:val="007C7ACC"/>
    <w:rsid w:val="007C7CC2"/>
    <w:rsid w:val="007D002A"/>
    <w:rsid w:val="007D0278"/>
    <w:rsid w:val="007D0B9D"/>
    <w:rsid w:val="007D1237"/>
    <w:rsid w:val="007D1347"/>
    <w:rsid w:val="007D1C75"/>
    <w:rsid w:val="007D223A"/>
    <w:rsid w:val="007D24EC"/>
    <w:rsid w:val="007D25D0"/>
    <w:rsid w:val="007D28B2"/>
    <w:rsid w:val="007D2939"/>
    <w:rsid w:val="007D2B8C"/>
    <w:rsid w:val="007D3069"/>
    <w:rsid w:val="007D319B"/>
    <w:rsid w:val="007D32F1"/>
    <w:rsid w:val="007D38BE"/>
    <w:rsid w:val="007D38E5"/>
    <w:rsid w:val="007D3A6C"/>
    <w:rsid w:val="007D3B7B"/>
    <w:rsid w:val="007D3F14"/>
    <w:rsid w:val="007D3FF0"/>
    <w:rsid w:val="007D403F"/>
    <w:rsid w:val="007D4056"/>
    <w:rsid w:val="007D4116"/>
    <w:rsid w:val="007D4146"/>
    <w:rsid w:val="007D4305"/>
    <w:rsid w:val="007D488E"/>
    <w:rsid w:val="007D4A87"/>
    <w:rsid w:val="007D4ED6"/>
    <w:rsid w:val="007D5014"/>
    <w:rsid w:val="007D5238"/>
    <w:rsid w:val="007D5876"/>
    <w:rsid w:val="007D58FB"/>
    <w:rsid w:val="007D5BC0"/>
    <w:rsid w:val="007D5DE7"/>
    <w:rsid w:val="007D6085"/>
    <w:rsid w:val="007D610E"/>
    <w:rsid w:val="007D628D"/>
    <w:rsid w:val="007D6523"/>
    <w:rsid w:val="007D65DC"/>
    <w:rsid w:val="007D6760"/>
    <w:rsid w:val="007D6924"/>
    <w:rsid w:val="007D6B97"/>
    <w:rsid w:val="007D6E9E"/>
    <w:rsid w:val="007D724D"/>
    <w:rsid w:val="007D7302"/>
    <w:rsid w:val="007D7658"/>
    <w:rsid w:val="007D7672"/>
    <w:rsid w:val="007D7802"/>
    <w:rsid w:val="007E031D"/>
    <w:rsid w:val="007E0362"/>
    <w:rsid w:val="007E0879"/>
    <w:rsid w:val="007E0D18"/>
    <w:rsid w:val="007E11E8"/>
    <w:rsid w:val="007E1433"/>
    <w:rsid w:val="007E1567"/>
    <w:rsid w:val="007E1735"/>
    <w:rsid w:val="007E18A5"/>
    <w:rsid w:val="007E19E8"/>
    <w:rsid w:val="007E1D67"/>
    <w:rsid w:val="007E1DF8"/>
    <w:rsid w:val="007E1E0B"/>
    <w:rsid w:val="007E2002"/>
    <w:rsid w:val="007E25D2"/>
    <w:rsid w:val="007E26C3"/>
    <w:rsid w:val="007E290C"/>
    <w:rsid w:val="007E2A75"/>
    <w:rsid w:val="007E2A84"/>
    <w:rsid w:val="007E2C22"/>
    <w:rsid w:val="007E2CBA"/>
    <w:rsid w:val="007E2FF0"/>
    <w:rsid w:val="007E347E"/>
    <w:rsid w:val="007E3E7C"/>
    <w:rsid w:val="007E42AC"/>
    <w:rsid w:val="007E4381"/>
    <w:rsid w:val="007E47D0"/>
    <w:rsid w:val="007E4AB7"/>
    <w:rsid w:val="007E4DB4"/>
    <w:rsid w:val="007E5036"/>
    <w:rsid w:val="007E523C"/>
    <w:rsid w:val="007E5335"/>
    <w:rsid w:val="007E55C5"/>
    <w:rsid w:val="007E58BB"/>
    <w:rsid w:val="007E5DF1"/>
    <w:rsid w:val="007E6066"/>
    <w:rsid w:val="007E667E"/>
    <w:rsid w:val="007E69A5"/>
    <w:rsid w:val="007E6CA5"/>
    <w:rsid w:val="007E6FBA"/>
    <w:rsid w:val="007E7166"/>
    <w:rsid w:val="007E716F"/>
    <w:rsid w:val="007E722D"/>
    <w:rsid w:val="007E773A"/>
    <w:rsid w:val="007E78C0"/>
    <w:rsid w:val="007E7A5D"/>
    <w:rsid w:val="007F0252"/>
    <w:rsid w:val="007F02B3"/>
    <w:rsid w:val="007F0353"/>
    <w:rsid w:val="007F03D8"/>
    <w:rsid w:val="007F05A9"/>
    <w:rsid w:val="007F0646"/>
    <w:rsid w:val="007F0777"/>
    <w:rsid w:val="007F0AC4"/>
    <w:rsid w:val="007F0CD2"/>
    <w:rsid w:val="007F0F3D"/>
    <w:rsid w:val="007F124B"/>
    <w:rsid w:val="007F14F7"/>
    <w:rsid w:val="007F1585"/>
    <w:rsid w:val="007F1624"/>
    <w:rsid w:val="007F162E"/>
    <w:rsid w:val="007F20C1"/>
    <w:rsid w:val="007F217F"/>
    <w:rsid w:val="007F2295"/>
    <w:rsid w:val="007F2559"/>
    <w:rsid w:val="007F2915"/>
    <w:rsid w:val="007F2A63"/>
    <w:rsid w:val="007F2B1A"/>
    <w:rsid w:val="007F2D18"/>
    <w:rsid w:val="007F2DC8"/>
    <w:rsid w:val="007F2ED1"/>
    <w:rsid w:val="007F32B1"/>
    <w:rsid w:val="007F356D"/>
    <w:rsid w:val="007F3620"/>
    <w:rsid w:val="007F39A0"/>
    <w:rsid w:val="007F3A08"/>
    <w:rsid w:val="007F3A8B"/>
    <w:rsid w:val="007F3AC5"/>
    <w:rsid w:val="007F4454"/>
    <w:rsid w:val="007F4BFE"/>
    <w:rsid w:val="007F4DAE"/>
    <w:rsid w:val="007F509E"/>
    <w:rsid w:val="007F546A"/>
    <w:rsid w:val="007F5553"/>
    <w:rsid w:val="007F5B99"/>
    <w:rsid w:val="007F5D45"/>
    <w:rsid w:val="007F6134"/>
    <w:rsid w:val="007F6257"/>
    <w:rsid w:val="007F632E"/>
    <w:rsid w:val="007F6D85"/>
    <w:rsid w:val="007F7159"/>
    <w:rsid w:val="007F7336"/>
    <w:rsid w:val="007F7413"/>
    <w:rsid w:val="007F7889"/>
    <w:rsid w:val="007F7B8A"/>
    <w:rsid w:val="007F7BE9"/>
    <w:rsid w:val="007F7C6E"/>
    <w:rsid w:val="008008B5"/>
    <w:rsid w:val="00800923"/>
    <w:rsid w:val="00800BB1"/>
    <w:rsid w:val="00800FF5"/>
    <w:rsid w:val="0080193F"/>
    <w:rsid w:val="008019C2"/>
    <w:rsid w:val="00801A73"/>
    <w:rsid w:val="008025DA"/>
    <w:rsid w:val="00802A29"/>
    <w:rsid w:val="0080316A"/>
    <w:rsid w:val="00803467"/>
    <w:rsid w:val="0080346A"/>
    <w:rsid w:val="0080354F"/>
    <w:rsid w:val="00803EE8"/>
    <w:rsid w:val="008040A7"/>
    <w:rsid w:val="008045A1"/>
    <w:rsid w:val="0080478C"/>
    <w:rsid w:val="00804916"/>
    <w:rsid w:val="00804990"/>
    <w:rsid w:val="00804B6E"/>
    <w:rsid w:val="0080506A"/>
    <w:rsid w:val="008051DA"/>
    <w:rsid w:val="0080530B"/>
    <w:rsid w:val="008056B6"/>
    <w:rsid w:val="00805818"/>
    <w:rsid w:val="0080596A"/>
    <w:rsid w:val="00805C21"/>
    <w:rsid w:val="00805DBD"/>
    <w:rsid w:val="00805DC0"/>
    <w:rsid w:val="00805FD5"/>
    <w:rsid w:val="008060E4"/>
    <w:rsid w:val="00806207"/>
    <w:rsid w:val="00806759"/>
    <w:rsid w:val="00806DF5"/>
    <w:rsid w:val="00806F94"/>
    <w:rsid w:val="008070CC"/>
    <w:rsid w:val="00807118"/>
    <w:rsid w:val="00807356"/>
    <w:rsid w:val="008074E8"/>
    <w:rsid w:val="0080763D"/>
    <w:rsid w:val="00807821"/>
    <w:rsid w:val="00807AD4"/>
    <w:rsid w:val="00807B13"/>
    <w:rsid w:val="0081043F"/>
    <w:rsid w:val="008104B9"/>
    <w:rsid w:val="008104EB"/>
    <w:rsid w:val="008106B1"/>
    <w:rsid w:val="0081087F"/>
    <w:rsid w:val="00810C05"/>
    <w:rsid w:val="00810C55"/>
    <w:rsid w:val="00810D4E"/>
    <w:rsid w:val="00810DF4"/>
    <w:rsid w:val="00810E80"/>
    <w:rsid w:val="00810F3E"/>
    <w:rsid w:val="00810F79"/>
    <w:rsid w:val="00811299"/>
    <w:rsid w:val="00811445"/>
    <w:rsid w:val="008117EA"/>
    <w:rsid w:val="00811ADE"/>
    <w:rsid w:val="00811D67"/>
    <w:rsid w:val="00812107"/>
    <w:rsid w:val="00812165"/>
    <w:rsid w:val="00812207"/>
    <w:rsid w:val="008126A3"/>
    <w:rsid w:val="0081296C"/>
    <w:rsid w:val="00812F61"/>
    <w:rsid w:val="00812FEA"/>
    <w:rsid w:val="008132CB"/>
    <w:rsid w:val="00813723"/>
    <w:rsid w:val="008137FE"/>
    <w:rsid w:val="00813DDC"/>
    <w:rsid w:val="00813E23"/>
    <w:rsid w:val="008141F4"/>
    <w:rsid w:val="0081433F"/>
    <w:rsid w:val="00814612"/>
    <w:rsid w:val="008146C4"/>
    <w:rsid w:val="00814700"/>
    <w:rsid w:val="00815704"/>
    <w:rsid w:val="00815AF0"/>
    <w:rsid w:val="00815C9A"/>
    <w:rsid w:val="00816032"/>
    <w:rsid w:val="008160DD"/>
    <w:rsid w:val="0081680F"/>
    <w:rsid w:val="00816820"/>
    <w:rsid w:val="00816845"/>
    <w:rsid w:val="00816D9F"/>
    <w:rsid w:val="00816DA7"/>
    <w:rsid w:val="00817123"/>
    <w:rsid w:val="00817234"/>
    <w:rsid w:val="00817788"/>
    <w:rsid w:val="0081788B"/>
    <w:rsid w:val="008178A9"/>
    <w:rsid w:val="00817A01"/>
    <w:rsid w:val="00817C43"/>
    <w:rsid w:val="00817CC1"/>
    <w:rsid w:val="00817DB6"/>
    <w:rsid w:val="00817ECF"/>
    <w:rsid w:val="00817F62"/>
    <w:rsid w:val="008202D0"/>
    <w:rsid w:val="008206A2"/>
    <w:rsid w:val="008208EA"/>
    <w:rsid w:val="00820CC6"/>
    <w:rsid w:val="00820E7F"/>
    <w:rsid w:val="00820EC4"/>
    <w:rsid w:val="00820F64"/>
    <w:rsid w:val="00821259"/>
    <w:rsid w:val="00822397"/>
    <w:rsid w:val="008224A0"/>
    <w:rsid w:val="00822B04"/>
    <w:rsid w:val="00822F62"/>
    <w:rsid w:val="008235D1"/>
    <w:rsid w:val="00823642"/>
    <w:rsid w:val="00823A30"/>
    <w:rsid w:val="00823B8F"/>
    <w:rsid w:val="00823C0C"/>
    <w:rsid w:val="00823D68"/>
    <w:rsid w:val="00823FC8"/>
    <w:rsid w:val="00824062"/>
    <w:rsid w:val="0082486E"/>
    <w:rsid w:val="00824B07"/>
    <w:rsid w:val="0082567C"/>
    <w:rsid w:val="00825B3E"/>
    <w:rsid w:val="0082642E"/>
    <w:rsid w:val="008267DD"/>
    <w:rsid w:val="00826C34"/>
    <w:rsid w:val="00826D1B"/>
    <w:rsid w:val="008274FC"/>
    <w:rsid w:val="0082750B"/>
    <w:rsid w:val="008275AF"/>
    <w:rsid w:val="00827641"/>
    <w:rsid w:val="00827682"/>
    <w:rsid w:val="00827929"/>
    <w:rsid w:val="00827D1B"/>
    <w:rsid w:val="00830076"/>
    <w:rsid w:val="008301D1"/>
    <w:rsid w:val="008301EB"/>
    <w:rsid w:val="00830257"/>
    <w:rsid w:val="00830439"/>
    <w:rsid w:val="00830D51"/>
    <w:rsid w:val="00830FC2"/>
    <w:rsid w:val="008313A0"/>
    <w:rsid w:val="008315AA"/>
    <w:rsid w:val="008315D3"/>
    <w:rsid w:val="008316D0"/>
    <w:rsid w:val="008316E6"/>
    <w:rsid w:val="00831B11"/>
    <w:rsid w:val="00831F37"/>
    <w:rsid w:val="00832154"/>
    <w:rsid w:val="008321E6"/>
    <w:rsid w:val="0083240F"/>
    <w:rsid w:val="00832471"/>
    <w:rsid w:val="008325C6"/>
    <w:rsid w:val="00832A5F"/>
    <w:rsid w:val="00832FB4"/>
    <w:rsid w:val="00832FCA"/>
    <w:rsid w:val="008330FC"/>
    <w:rsid w:val="008336D5"/>
    <w:rsid w:val="008339FE"/>
    <w:rsid w:val="00833A59"/>
    <w:rsid w:val="00833ABF"/>
    <w:rsid w:val="00833D2D"/>
    <w:rsid w:val="00833F50"/>
    <w:rsid w:val="00834089"/>
    <w:rsid w:val="0083411E"/>
    <w:rsid w:val="00834348"/>
    <w:rsid w:val="00834394"/>
    <w:rsid w:val="008348F2"/>
    <w:rsid w:val="0083497E"/>
    <w:rsid w:val="00834C88"/>
    <w:rsid w:val="00834E6C"/>
    <w:rsid w:val="00835425"/>
    <w:rsid w:val="008354DD"/>
    <w:rsid w:val="00835588"/>
    <w:rsid w:val="0083559B"/>
    <w:rsid w:val="0083568C"/>
    <w:rsid w:val="008358CE"/>
    <w:rsid w:val="00835DC6"/>
    <w:rsid w:val="00835F02"/>
    <w:rsid w:val="0083613D"/>
    <w:rsid w:val="008362E2"/>
    <w:rsid w:val="0083631C"/>
    <w:rsid w:val="00837195"/>
    <w:rsid w:val="008371BF"/>
    <w:rsid w:val="008377A1"/>
    <w:rsid w:val="008377A7"/>
    <w:rsid w:val="00837C46"/>
    <w:rsid w:val="00837EE3"/>
    <w:rsid w:val="00837F97"/>
    <w:rsid w:val="00840428"/>
    <w:rsid w:val="0084085D"/>
    <w:rsid w:val="00840AFF"/>
    <w:rsid w:val="00840B9E"/>
    <w:rsid w:val="00840CAA"/>
    <w:rsid w:val="00841175"/>
    <w:rsid w:val="008413E1"/>
    <w:rsid w:val="0084148D"/>
    <w:rsid w:val="00841C2E"/>
    <w:rsid w:val="00841F6D"/>
    <w:rsid w:val="00842643"/>
    <w:rsid w:val="00842C26"/>
    <w:rsid w:val="008432AC"/>
    <w:rsid w:val="008439AA"/>
    <w:rsid w:val="008441DC"/>
    <w:rsid w:val="00844254"/>
    <w:rsid w:val="00844F06"/>
    <w:rsid w:val="008455CB"/>
    <w:rsid w:val="00845AEB"/>
    <w:rsid w:val="00845D65"/>
    <w:rsid w:val="00845D79"/>
    <w:rsid w:val="00846019"/>
    <w:rsid w:val="008460C2"/>
    <w:rsid w:val="00846551"/>
    <w:rsid w:val="00846FDF"/>
    <w:rsid w:val="0084704F"/>
    <w:rsid w:val="008476F7"/>
    <w:rsid w:val="00847774"/>
    <w:rsid w:val="008479CD"/>
    <w:rsid w:val="00847B11"/>
    <w:rsid w:val="00847CFE"/>
    <w:rsid w:val="00847F5A"/>
    <w:rsid w:val="00850292"/>
    <w:rsid w:val="008505DE"/>
    <w:rsid w:val="00850721"/>
    <w:rsid w:val="00850761"/>
    <w:rsid w:val="008507F6"/>
    <w:rsid w:val="00850D7B"/>
    <w:rsid w:val="00850DE9"/>
    <w:rsid w:val="00851480"/>
    <w:rsid w:val="008515EE"/>
    <w:rsid w:val="0085182E"/>
    <w:rsid w:val="008519C3"/>
    <w:rsid w:val="00851B23"/>
    <w:rsid w:val="00851BE7"/>
    <w:rsid w:val="00851E64"/>
    <w:rsid w:val="0085221B"/>
    <w:rsid w:val="00852880"/>
    <w:rsid w:val="00852D90"/>
    <w:rsid w:val="00852E13"/>
    <w:rsid w:val="00853DA3"/>
    <w:rsid w:val="00853ED1"/>
    <w:rsid w:val="008546E8"/>
    <w:rsid w:val="0085483D"/>
    <w:rsid w:val="00854CD8"/>
    <w:rsid w:val="00854EC2"/>
    <w:rsid w:val="008555D8"/>
    <w:rsid w:val="008557ED"/>
    <w:rsid w:val="00855A43"/>
    <w:rsid w:val="00855B16"/>
    <w:rsid w:val="00855C22"/>
    <w:rsid w:val="00855E14"/>
    <w:rsid w:val="00855E97"/>
    <w:rsid w:val="00855F73"/>
    <w:rsid w:val="008562DE"/>
    <w:rsid w:val="00856964"/>
    <w:rsid w:val="008569F6"/>
    <w:rsid w:val="00856A22"/>
    <w:rsid w:val="00856C37"/>
    <w:rsid w:val="00856D14"/>
    <w:rsid w:val="00856DFD"/>
    <w:rsid w:val="00857755"/>
    <w:rsid w:val="00857860"/>
    <w:rsid w:val="00857D19"/>
    <w:rsid w:val="00857D50"/>
    <w:rsid w:val="00857FE5"/>
    <w:rsid w:val="0086028E"/>
    <w:rsid w:val="008609AB"/>
    <w:rsid w:val="00860B66"/>
    <w:rsid w:val="008610F0"/>
    <w:rsid w:val="00861267"/>
    <w:rsid w:val="0086179F"/>
    <w:rsid w:val="00861A9A"/>
    <w:rsid w:val="0086241D"/>
    <w:rsid w:val="00862A34"/>
    <w:rsid w:val="0086305F"/>
    <w:rsid w:val="00863209"/>
    <w:rsid w:val="0086329A"/>
    <w:rsid w:val="0086358D"/>
    <w:rsid w:val="008639C6"/>
    <w:rsid w:val="00863BD2"/>
    <w:rsid w:val="00863D18"/>
    <w:rsid w:val="008641EA"/>
    <w:rsid w:val="00864306"/>
    <w:rsid w:val="00864846"/>
    <w:rsid w:val="008649D7"/>
    <w:rsid w:val="00864AE7"/>
    <w:rsid w:val="00865335"/>
    <w:rsid w:val="008654A3"/>
    <w:rsid w:val="00865BF4"/>
    <w:rsid w:val="00866150"/>
    <w:rsid w:val="00866436"/>
    <w:rsid w:val="00866921"/>
    <w:rsid w:val="00866DBC"/>
    <w:rsid w:val="00866DE1"/>
    <w:rsid w:val="00867807"/>
    <w:rsid w:val="00867A86"/>
    <w:rsid w:val="00867B5B"/>
    <w:rsid w:val="00867B72"/>
    <w:rsid w:val="0087003D"/>
    <w:rsid w:val="008702C8"/>
    <w:rsid w:val="0087048C"/>
    <w:rsid w:val="008710E8"/>
    <w:rsid w:val="008711A0"/>
    <w:rsid w:val="0087150B"/>
    <w:rsid w:val="00871695"/>
    <w:rsid w:val="0087190C"/>
    <w:rsid w:val="00871EA5"/>
    <w:rsid w:val="008721B3"/>
    <w:rsid w:val="00872623"/>
    <w:rsid w:val="00872DAB"/>
    <w:rsid w:val="00872E98"/>
    <w:rsid w:val="008730C6"/>
    <w:rsid w:val="00873106"/>
    <w:rsid w:val="008736D1"/>
    <w:rsid w:val="00873847"/>
    <w:rsid w:val="0087386B"/>
    <w:rsid w:val="008739CB"/>
    <w:rsid w:val="00873BA4"/>
    <w:rsid w:val="0087408F"/>
    <w:rsid w:val="008747F3"/>
    <w:rsid w:val="00874C2F"/>
    <w:rsid w:val="00875401"/>
    <w:rsid w:val="00875593"/>
    <w:rsid w:val="0087568A"/>
    <w:rsid w:val="0087594C"/>
    <w:rsid w:val="0087598D"/>
    <w:rsid w:val="00875E5E"/>
    <w:rsid w:val="00875F83"/>
    <w:rsid w:val="00875F92"/>
    <w:rsid w:val="00876608"/>
    <w:rsid w:val="00876697"/>
    <w:rsid w:val="00876AD9"/>
    <w:rsid w:val="00876D99"/>
    <w:rsid w:val="008771D1"/>
    <w:rsid w:val="0087744E"/>
    <w:rsid w:val="0087763B"/>
    <w:rsid w:val="00877709"/>
    <w:rsid w:val="008779BF"/>
    <w:rsid w:val="00877CDC"/>
    <w:rsid w:val="00877E78"/>
    <w:rsid w:val="00880476"/>
    <w:rsid w:val="00880702"/>
    <w:rsid w:val="00880870"/>
    <w:rsid w:val="008809DA"/>
    <w:rsid w:val="008809F2"/>
    <w:rsid w:val="00880A42"/>
    <w:rsid w:val="00880DA1"/>
    <w:rsid w:val="008810F9"/>
    <w:rsid w:val="00881105"/>
    <w:rsid w:val="00881157"/>
    <w:rsid w:val="00881281"/>
    <w:rsid w:val="0088130C"/>
    <w:rsid w:val="00881379"/>
    <w:rsid w:val="0088168C"/>
    <w:rsid w:val="00881820"/>
    <w:rsid w:val="00881F2A"/>
    <w:rsid w:val="008821E1"/>
    <w:rsid w:val="008823DF"/>
    <w:rsid w:val="00882695"/>
    <w:rsid w:val="00882905"/>
    <w:rsid w:val="0088290E"/>
    <w:rsid w:val="00882E28"/>
    <w:rsid w:val="00882EFF"/>
    <w:rsid w:val="00883980"/>
    <w:rsid w:val="00884078"/>
    <w:rsid w:val="00884323"/>
    <w:rsid w:val="0088435D"/>
    <w:rsid w:val="0088462C"/>
    <w:rsid w:val="008848D6"/>
    <w:rsid w:val="00884C15"/>
    <w:rsid w:val="0088515D"/>
    <w:rsid w:val="00885199"/>
    <w:rsid w:val="008855AC"/>
    <w:rsid w:val="00885697"/>
    <w:rsid w:val="00885712"/>
    <w:rsid w:val="0088595E"/>
    <w:rsid w:val="00886473"/>
    <w:rsid w:val="008864E2"/>
    <w:rsid w:val="0088668B"/>
    <w:rsid w:val="0088669B"/>
    <w:rsid w:val="0088669D"/>
    <w:rsid w:val="00886784"/>
    <w:rsid w:val="00886812"/>
    <w:rsid w:val="00886AB2"/>
    <w:rsid w:val="00886BDD"/>
    <w:rsid w:val="00886DD6"/>
    <w:rsid w:val="008870D0"/>
    <w:rsid w:val="008871D7"/>
    <w:rsid w:val="00887379"/>
    <w:rsid w:val="00887735"/>
    <w:rsid w:val="008877BC"/>
    <w:rsid w:val="00887C0A"/>
    <w:rsid w:val="00887F80"/>
    <w:rsid w:val="0089075D"/>
    <w:rsid w:val="0089087A"/>
    <w:rsid w:val="00890F68"/>
    <w:rsid w:val="00890FC8"/>
    <w:rsid w:val="0089106B"/>
    <w:rsid w:val="008914FB"/>
    <w:rsid w:val="008915D5"/>
    <w:rsid w:val="0089183F"/>
    <w:rsid w:val="008918AE"/>
    <w:rsid w:val="00891AF3"/>
    <w:rsid w:val="00891BF6"/>
    <w:rsid w:val="00891E01"/>
    <w:rsid w:val="0089226D"/>
    <w:rsid w:val="00892742"/>
    <w:rsid w:val="008927D7"/>
    <w:rsid w:val="008928F7"/>
    <w:rsid w:val="00892A1B"/>
    <w:rsid w:val="00892AF9"/>
    <w:rsid w:val="00892B93"/>
    <w:rsid w:val="00892BFA"/>
    <w:rsid w:val="00892C12"/>
    <w:rsid w:val="008932F8"/>
    <w:rsid w:val="0089365C"/>
    <w:rsid w:val="008938E6"/>
    <w:rsid w:val="00893B40"/>
    <w:rsid w:val="00893BC5"/>
    <w:rsid w:val="00893C0C"/>
    <w:rsid w:val="00893C17"/>
    <w:rsid w:val="00893E1A"/>
    <w:rsid w:val="0089479B"/>
    <w:rsid w:val="008947E0"/>
    <w:rsid w:val="00894AAD"/>
    <w:rsid w:val="00894AB9"/>
    <w:rsid w:val="008951D8"/>
    <w:rsid w:val="00895686"/>
    <w:rsid w:val="00895A22"/>
    <w:rsid w:val="00895E34"/>
    <w:rsid w:val="00896182"/>
    <w:rsid w:val="0089628F"/>
    <w:rsid w:val="008964D6"/>
    <w:rsid w:val="00896508"/>
    <w:rsid w:val="00896714"/>
    <w:rsid w:val="00896828"/>
    <w:rsid w:val="0089688A"/>
    <w:rsid w:val="00896A5F"/>
    <w:rsid w:val="00896C1F"/>
    <w:rsid w:val="00896C84"/>
    <w:rsid w:val="0089704A"/>
    <w:rsid w:val="0089707A"/>
    <w:rsid w:val="008975D0"/>
    <w:rsid w:val="00897ACA"/>
    <w:rsid w:val="00897B14"/>
    <w:rsid w:val="00897F57"/>
    <w:rsid w:val="008A0215"/>
    <w:rsid w:val="008A0286"/>
    <w:rsid w:val="008A0915"/>
    <w:rsid w:val="008A09CE"/>
    <w:rsid w:val="008A0B08"/>
    <w:rsid w:val="008A0CF4"/>
    <w:rsid w:val="008A0DBC"/>
    <w:rsid w:val="008A0DC8"/>
    <w:rsid w:val="008A0FE4"/>
    <w:rsid w:val="008A113A"/>
    <w:rsid w:val="008A115F"/>
    <w:rsid w:val="008A11BA"/>
    <w:rsid w:val="008A14E2"/>
    <w:rsid w:val="008A16DE"/>
    <w:rsid w:val="008A1883"/>
    <w:rsid w:val="008A19AA"/>
    <w:rsid w:val="008A1A3E"/>
    <w:rsid w:val="008A1BB0"/>
    <w:rsid w:val="008A1EDD"/>
    <w:rsid w:val="008A2163"/>
    <w:rsid w:val="008A21F6"/>
    <w:rsid w:val="008A29AB"/>
    <w:rsid w:val="008A2F40"/>
    <w:rsid w:val="008A32D0"/>
    <w:rsid w:val="008A35C3"/>
    <w:rsid w:val="008A3A04"/>
    <w:rsid w:val="008A3B82"/>
    <w:rsid w:val="008A3D68"/>
    <w:rsid w:val="008A4163"/>
    <w:rsid w:val="008A4625"/>
    <w:rsid w:val="008A4967"/>
    <w:rsid w:val="008A4A1F"/>
    <w:rsid w:val="008A4E16"/>
    <w:rsid w:val="008A4E89"/>
    <w:rsid w:val="008A4F18"/>
    <w:rsid w:val="008A511A"/>
    <w:rsid w:val="008A552A"/>
    <w:rsid w:val="008A5ADD"/>
    <w:rsid w:val="008A60C6"/>
    <w:rsid w:val="008A64FB"/>
    <w:rsid w:val="008A6E48"/>
    <w:rsid w:val="008A75F8"/>
    <w:rsid w:val="008A784A"/>
    <w:rsid w:val="008A78E3"/>
    <w:rsid w:val="008A78F7"/>
    <w:rsid w:val="008A7A8D"/>
    <w:rsid w:val="008A7FE6"/>
    <w:rsid w:val="008B024C"/>
    <w:rsid w:val="008B057C"/>
    <w:rsid w:val="008B079A"/>
    <w:rsid w:val="008B13F1"/>
    <w:rsid w:val="008B1526"/>
    <w:rsid w:val="008B1538"/>
    <w:rsid w:val="008B16F5"/>
    <w:rsid w:val="008B19B8"/>
    <w:rsid w:val="008B1ABB"/>
    <w:rsid w:val="008B1E6E"/>
    <w:rsid w:val="008B1FE5"/>
    <w:rsid w:val="008B2320"/>
    <w:rsid w:val="008B2886"/>
    <w:rsid w:val="008B29E6"/>
    <w:rsid w:val="008B2ABA"/>
    <w:rsid w:val="008B3040"/>
    <w:rsid w:val="008B3076"/>
    <w:rsid w:val="008B3582"/>
    <w:rsid w:val="008B3C33"/>
    <w:rsid w:val="008B3E35"/>
    <w:rsid w:val="008B4013"/>
    <w:rsid w:val="008B462A"/>
    <w:rsid w:val="008B4906"/>
    <w:rsid w:val="008B5042"/>
    <w:rsid w:val="008B50D2"/>
    <w:rsid w:val="008B51E8"/>
    <w:rsid w:val="008B5340"/>
    <w:rsid w:val="008B5C03"/>
    <w:rsid w:val="008B5FC6"/>
    <w:rsid w:val="008B61D3"/>
    <w:rsid w:val="008B6348"/>
    <w:rsid w:val="008B670A"/>
    <w:rsid w:val="008B6AE8"/>
    <w:rsid w:val="008B6CC2"/>
    <w:rsid w:val="008B6CC4"/>
    <w:rsid w:val="008B6FBB"/>
    <w:rsid w:val="008B725D"/>
    <w:rsid w:val="008B76BF"/>
    <w:rsid w:val="008B7A66"/>
    <w:rsid w:val="008B7B77"/>
    <w:rsid w:val="008B7BB2"/>
    <w:rsid w:val="008B7BBE"/>
    <w:rsid w:val="008C0067"/>
    <w:rsid w:val="008C023D"/>
    <w:rsid w:val="008C038B"/>
    <w:rsid w:val="008C0B88"/>
    <w:rsid w:val="008C10B7"/>
    <w:rsid w:val="008C12D7"/>
    <w:rsid w:val="008C15F4"/>
    <w:rsid w:val="008C16D8"/>
    <w:rsid w:val="008C1995"/>
    <w:rsid w:val="008C2056"/>
    <w:rsid w:val="008C222E"/>
    <w:rsid w:val="008C232E"/>
    <w:rsid w:val="008C26F7"/>
    <w:rsid w:val="008C2892"/>
    <w:rsid w:val="008C30A1"/>
    <w:rsid w:val="008C310F"/>
    <w:rsid w:val="008C33AA"/>
    <w:rsid w:val="008C33C0"/>
    <w:rsid w:val="008C341E"/>
    <w:rsid w:val="008C3453"/>
    <w:rsid w:val="008C3796"/>
    <w:rsid w:val="008C381F"/>
    <w:rsid w:val="008C3906"/>
    <w:rsid w:val="008C3955"/>
    <w:rsid w:val="008C3A0F"/>
    <w:rsid w:val="008C3CA1"/>
    <w:rsid w:val="008C3E99"/>
    <w:rsid w:val="008C3EA5"/>
    <w:rsid w:val="008C3EBA"/>
    <w:rsid w:val="008C40BE"/>
    <w:rsid w:val="008C419F"/>
    <w:rsid w:val="008C4F66"/>
    <w:rsid w:val="008C5060"/>
    <w:rsid w:val="008C520C"/>
    <w:rsid w:val="008C57E4"/>
    <w:rsid w:val="008C5BD5"/>
    <w:rsid w:val="008C5DA0"/>
    <w:rsid w:val="008C5E8F"/>
    <w:rsid w:val="008C633A"/>
    <w:rsid w:val="008C63DB"/>
    <w:rsid w:val="008C6574"/>
    <w:rsid w:val="008C675E"/>
    <w:rsid w:val="008C683A"/>
    <w:rsid w:val="008C6ADC"/>
    <w:rsid w:val="008C6DE4"/>
    <w:rsid w:val="008C72AE"/>
    <w:rsid w:val="008C78B4"/>
    <w:rsid w:val="008C79FE"/>
    <w:rsid w:val="008C7A72"/>
    <w:rsid w:val="008C7B21"/>
    <w:rsid w:val="008C7C22"/>
    <w:rsid w:val="008D0220"/>
    <w:rsid w:val="008D05A7"/>
    <w:rsid w:val="008D06D2"/>
    <w:rsid w:val="008D0836"/>
    <w:rsid w:val="008D0B59"/>
    <w:rsid w:val="008D0BA8"/>
    <w:rsid w:val="008D0D21"/>
    <w:rsid w:val="008D0EFA"/>
    <w:rsid w:val="008D1014"/>
    <w:rsid w:val="008D1580"/>
    <w:rsid w:val="008D175E"/>
    <w:rsid w:val="008D1765"/>
    <w:rsid w:val="008D181B"/>
    <w:rsid w:val="008D18B4"/>
    <w:rsid w:val="008D1CA0"/>
    <w:rsid w:val="008D1DAE"/>
    <w:rsid w:val="008D1E1D"/>
    <w:rsid w:val="008D21AC"/>
    <w:rsid w:val="008D2731"/>
    <w:rsid w:val="008D2AB1"/>
    <w:rsid w:val="008D2CEB"/>
    <w:rsid w:val="008D2F13"/>
    <w:rsid w:val="008D3010"/>
    <w:rsid w:val="008D31D2"/>
    <w:rsid w:val="008D328A"/>
    <w:rsid w:val="008D32F5"/>
    <w:rsid w:val="008D40D0"/>
    <w:rsid w:val="008D40FE"/>
    <w:rsid w:val="008D4248"/>
    <w:rsid w:val="008D4317"/>
    <w:rsid w:val="008D441A"/>
    <w:rsid w:val="008D45D5"/>
    <w:rsid w:val="008D4E25"/>
    <w:rsid w:val="008D4E54"/>
    <w:rsid w:val="008D4EB2"/>
    <w:rsid w:val="008D4F05"/>
    <w:rsid w:val="008D5055"/>
    <w:rsid w:val="008D5103"/>
    <w:rsid w:val="008D5163"/>
    <w:rsid w:val="008D5189"/>
    <w:rsid w:val="008D5294"/>
    <w:rsid w:val="008D5360"/>
    <w:rsid w:val="008D5489"/>
    <w:rsid w:val="008D56BC"/>
    <w:rsid w:val="008D585E"/>
    <w:rsid w:val="008D5E06"/>
    <w:rsid w:val="008D5F7A"/>
    <w:rsid w:val="008D5FA9"/>
    <w:rsid w:val="008D6151"/>
    <w:rsid w:val="008D69C4"/>
    <w:rsid w:val="008D6B32"/>
    <w:rsid w:val="008D6C94"/>
    <w:rsid w:val="008D7287"/>
    <w:rsid w:val="008D74F8"/>
    <w:rsid w:val="008D75F5"/>
    <w:rsid w:val="008D7694"/>
    <w:rsid w:val="008D784F"/>
    <w:rsid w:val="008D789C"/>
    <w:rsid w:val="008D794A"/>
    <w:rsid w:val="008D79BD"/>
    <w:rsid w:val="008D79D1"/>
    <w:rsid w:val="008D7B03"/>
    <w:rsid w:val="008D7F35"/>
    <w:rsid w:val="008E03B5"/>
    <w:rsid w:val="008E05CC"/>
    <w:rsid w:val="008E0789"/>
    <w:rsid w:val="008E07E9"/>
    <w:rsid w:val="008E07F0"/>
    <w:rsid w:val="008E08E0"/>
    <w:rsid w:val="008E0A77"/>
    <w:rsid w:val="008E0C5F"/>
    <w:rsid w:val="008E1658"/>
    <w:rsid w:val="008E16CA"/>
    <w:rsid w:val="008E1796"/>
    <w:rsid w:val="008E2457"/>
    <w:rsid w:val="008E2549"/>
    <w:rsid w:val="008E26A1"/>
    <w:rsid w:val="008E2BE7"/>
    <w:rsid w:val="008E2C2C"/>
    <w:rsid w:val="008E2F9F"/>
    <w:rsid w:val="008E3037"/>
    <w:rsid w:val="008E330E"/>
    <w:rsid w:val="008E35CE"/>
    <w:rsid w:val="008E3F49"/>
    <w:rsid w:val="008E40E4"/>
    <w:rsid w:val="008E4725"/>
    <w:rsid w:val="008E4F02"/>
    <w:rsid w:val="008E4F7F"/>
    <w:rsid w:val="008E50A5"/>
    <w:rsid w:val="008E53F7"/>
    <w:rsid w:val="008E542D"/>
    <w:rsid w:val="008E5501"/>
    <w:rsid w:val="008E55F2"/>
    <w:rsid w:val="008E5674"/>
    <w:rsid w:val="008E5735"/>
    <w:rsid w:val="008E57DB"/>
    <w:rsid w:val="008E5960"/>
    <w:rsid w:val="008E5A9A"/>
    <w:rsid w:val="008E5E6C"/>
    <w:rsid w:val="008E672B"/>
    <w:rsid w:val="008E6744"/>
    <w:rsid w:val="008E6811"/>
    <w:rsid w:val="008E6A5A"/>
    <w:rsid w:val="008E6B36"/>
    <w:rsid w:val="008E6ECA"/>
    <w:rsid w:val="008E6F68"/>
    <w:rsid w:val="008E7140"/>
    <w:rsid w:val="008E71E7"/>
    <w:rsid w:val="008E7FE1"/>
    <w:rsid w:val="008F0720"/>
    <w:rsid w:val="008F07F3"/>
    <w:rsid w:val="008F0B0A"/>
    <w:rsid w:val="008F1019"/>
    <w:rsid w:val="008F12F1"/>
    <w:rsid w:val="008F1375"/>
    <w:rsid w:val="008F178E"/>
    <w:rsid w:val="008F19A8"/>
    <w:rsid w:val="008F1E3E"/>
    <w:rsid w:val="008F1F24"/>
    <w:rsid w:val="008F20A2"/>
    <w:rsid w:val="008F2161"/>
    <w:rsid w:val="008F2336"/>
    <w:rsid w:val="008F23C9"/>
    <w:rsid w:val="008F2A9C"/>
    <w:rsid w:val="008F2B11"/>
    <w:rsid w:val="008F2BFF"/>
    <w:rsid w:val="008F2C47"/>
    <w:rsid w:val="008F2D8C"/>
    <w:rsid w:val="008F314B"/>
    <w:rsid w:val="008F3643"/>
    <w:rsid w:val="008F36B2"/>
    <w:rsid w:val="008F3962"/>
    <w:rsid w:val="008F3EED"/>
    <w:rsid w:val="008F473A"/>
    <w:rsid w:val="008F4A0D"/>
    <w:rsid w:val="008F4ACA"/>
    <w:rsid w:val="008F4B27"/>
    <w:rsid w:val="008F4C3B"/>
    <w:rsid w:val="008F5A6E"/>
    <w:rsid w:val="008F5D70"/>
    <w:rsid w:val="008F6095"/>
    <w:rsid w:val="008F63B8"/>
    <w:rsid w:val="008F6449"/>
    <w:rsid w:val="008F6466"/>
    <w:rsid w:val="008F6C82"/>
    <w:rsid w:val="008F7086"/>
    <w:rsid w:val="008F70AA"/>
    <w:rsid w:val="008F7490"/>
    <w:rsid w:val="008F767D"/>
    <w:rsid w:val="008F774B"/>
    <w:rsid w:val="008F777E"/>
    <w:rsid w:val="008F7A7D"/>
    <w:rsid w:val="008F7C07"/>
    <w:rsid w:val="00900034"/>
    <w:rsid w:val="00900711"/>
    <w:rsid w:val="00900788"/>
    <w:rsid w:val="00900E1E"/>
    <w:rsid w:val="0090100E"/>
    <w:rsid w:val="009013FE"/>
    <w:rsid w:val="00901475"/>
    <w:rsid w:val="00901519"/>
    <w:rsid w:val="00901732"/>
    <w:rsid w:val="00901D05"/>
    <w:rsid w:val="00901DF1"/>
    <w:rsid w:val="009021E2"/>
    <w:rsid w:val="0090222E"/>
    <w:rsid w:val="009022BD"/>
    <w:rsid w:val="00902387"/>
    <w:rsid w:val="00902531"/>
    <w:rsid w:val="009025E6"/>
    <w:rsid w:val="00902971"/>
    <w:rsid w:val="00902BF6"/>
    <w:rsid w:val="009031C4"/>
    <w:rsid w:val="009034B5"/>
    <w:rsid w:val="00903723"/>
    <w:rsid w:val="0090393B"/>
    <w:rsid w:val="009039A6"/>
    <w:rsid w:val="00903B20"/>
    <w:rsid w:val="009040FA"/>
    <w:rsid w:val="0090473D"/>
    <w:rsid w:val="009048AD"/>
    <w:rsid w:val="00904DC0"/>
    <w:rsid w:val="009051ED"/>
    <w:rsid w:val="0090520B"/>
    <w:rsid w:val="009052F4"/>
    <w:rsid w:val="0090554D"/>
    <w:rsid w:val="009056D4"/>
    <w:rsid w:val="0090593A"/>
    <w:rsid w:val="00905E20"/>
    <w:rsid w:val="00906117"/>
    <w:rsid w:val="009062C2"/>
    <w:rsid w:val="00906335"/>
    <w:rsid w:val="00906557"/>
    <w:rsid w:val="0090658D"/>
    <w:rsid w:val="009065F6"/>
    <w:rsid w:val="009066B4"/>
    <w:rsid w:val="00906ACA"/>
    <w:rsid w:val="00906EED"/>
    <w:rsid w:val="00907225"/>
    <w:rsid w:val="009073E6"/>
    <w:rsid w:val="0090775D"/>
    <w:rsid w:val="0090777D"/>
    <w:rsid w:val="00907924"/>
    <w:rsid w:val="00907976"/>
    <w:rsid w:val="00907A58"/>
    <w:rsid w:val="00907D18"/>
    <w:rsid w:val="00907D5A"/>
    <w:rsid w:val="00907FF2"/>
    <w:rsid w:val="009104E9"/>
    <w:rsid w:val="009108E5"/>
    <w:rsid w:val="009109ED"/>
    <w:rsid w:val="00910E77"/>
    <w:rsid w:val="0091196F"/>
    <w:rsid w:val="00911992"/>
    <w:rsid w:val="00911E37"/>
    <w:rsid w:val="00912085"/>
    <w:rsid w:val="00912133"/>
    <w:rsid w:val="0091231B"/>
    <w:rsid w:val="00912474"/>
    <w:rsid w:val="00912629"/>
    <w:rsid w:val="00912683"/>
    <w:rsid w:val="00912700"/>
    <w:rsid w:val="0091287F"/>
    <w:rsid w:val="009129B7"/>
    <w:rsid w:val="00912A03"/>
    <w:rsid w:val="00912BB4"/>
    <w:rsid w:val="00912DBE"/>
    <w:rsid w:val="00913A1A"/>
    <w:rsid w:val="00913DD7"/>
    <w:rsid w:val="00914314"/>
    <w:rsid w:val="00914350"/>
    <w:rsid w:val="00914406"/>
    <w:rsid w:val="0091482C"/>
    <w:rsid w:val="00914858"/>
    <w:rsid w:val="00914D2F"/>
    <w:rsid w:val="00914FAF"/>
    <w:rsid w:val="009158A2"/>
    <w:rsid w:val="00915AA0"/>
    <w:rsid w:val="00915D59"/>
    <w:rsid w:val="00915EFC"/>
    <w:rsid w:val="0091605E"/>
    <w:rsid w:val="009161B2"/>
    <w:rsid w:val="00916331"/>
    <w:rsid w:val="0091674B"/>
    <w:rsid w:val="0091675E"/>
    <w:rsid w:val="00916E70"/>
    <w:rsid w:val="00916ECC"/>
    <w:rsid w:val="009171D9"/>
    <w:rsid w:val="009172FA"/>
    <w:rsid w:val="00917390"/>
    <w:rsid w:val="00917683"/>
    <w:rsid w:val="009177B6"/>
    <w:rsid w:val="0091784F"/>
    <w:rsid w:val="00917A99"/>
    <w:rsid w:val="00917B69"/>
    <w:rsid w:val="00917E68"/>
    <w:rsid w:val="00920504"/>
    <w:rsid w:val="00921012"/>
    <w:rsid w:val="00921332"/>
    <w:rsid w:val="00921697"/>
    <w:rsid w:val="0092179E"/>
    <w:rsid w:val="009218AE"/>
    <w:rsid w:val="0092207E"/>
    <w:rsid w:val="00922188"/>
    <w:rsid w:val="00922E01"/>
    <w:rsid w:val="00922E6C"/>
    <w:rsid w:val="00922EBF"/>
    <w:rsid w:val="0092316B"/>
    <w:rsid w:val="0092343A"/>
    <w:rsid w:val="009237AC"/>
    <w:rsid w:val="009237C5"/>
    <w:rsid w:val="009238FE"/>
    <w:rsid w:val="00923E39"/>
    <w:rsid w:val="009244ED"/>
    <w:rsid w:val="009246DF"/>
    <w:rsid w:val="00924747"/>
    <w:rsid w:val="00924A45"/>
    <w:rsid w:val="00924B77"/>
    <w:rsid w:val="00924D92"/>
    <w:rsid w:val="00924E0D"/>
    <w:rsid w:val="00925522"/>
    <w:rsid w:val="009255B6"/>
    <w:rsid w:val="009258AC"/>
    <w:rsid w:val="009262F8"/>
    <w:rsid w:val="009266C2"/>
    <w:rsid w:val="0092677D"/>
    <w:rsid w:val="00926815"/>
    <w:rsid w:val="00926845"/>
    <w:rsid w:val="00926A49"/>
    <w:rsid w:val="00926CB1"/>
    <w:rsid w:val="00926EAF"/>
    <w:rsid w:val="0092710D"/>
    <w:rsid w:val="0092785D"/>
    <w:rsid w:val="00927CB9"/>
    <w:rsid w:val="00927EEE"/>
    <w:rsid w:val="009304AC"/>
    <w:rsid w:val="009305B7"/>
    <w:rsid w:val="00930614"/>
    <w:rsid w:val="00930689"/>
    <w:rsid w:val="00930868"/>
    <w:rsid w:val="00930899"/>
    <w:rsid w:val="00931020"/>
    <w:rsid w:val="00931523"/>
    <w:rsid w:val="00931997"/>
    <w:rsid w:val="009319E3"/>
    <w:rsid w:val="00931D82"/>
    <w:rsid w:val="0093205F"/>
    <w:rsid w:val="0093209C"/>
    <w:rsid w:val="009333FE"/>
    <w:rsid w:val="00933492"/>
    <w:rsid w:val="0093393F"/>
    <w:rsid w:val="00933BFC"/>
    <w:rsid w:val="00933DB5"/>
    <w:rsid w:val="009342A8"/>
    <w:rsid w:val="009344C1"/>
    <w:rsid w:val="00934A52"/>
    <w:rsid w:val="00934B2F"/>
    <w:rsid w:val="00934CE8"/>
    <w:rsid w:val="0093537D"/>
    <w:rsid w:val="009353D6"/>
    <w:rsid w:val="00935624"/>
    <w:rsid w:val="0093573F"/>
    <w:rsid w:val="00935994"/>
    <w:rsid w:val="00935A7D"/>
    <w:rsid w:val="00936CBE"/>
    <w:rsid w:val="00936D40"/>
    <w:rsid w:val="00936E49"/>
    <w:rsid w:val="00936E65"/>
    <w:rsid w:val="0093713D"/>
    <w:rsid w:val="0093730B"/>
    <w:rsid w:val="00937754"/>
    <w:rsid w:val="009378CD"/>
    <w:rsid w:val="0094099C"/>
    <w:rsid w:val="00940AA7"/>
    <w:rsid w:val="0094110E"/>
    <w:rsid w:val="009413B7"/>
    <w:rsid w:val="009413E8"/>
    <w:rsid w:val="00941507"/>
    <w:rsid w:val="00941705"/>
    <w:rsid w:val="0094172F"/>
    <w:rsid w:val="009418AB"/>
    <w:rsid w:val="00941B4F"/>
    <w:rsid w:val="00941C92"/>
    <w:rsid w:val="00941E13"/>
    <w:rsid w:val="00941FAA"/>
    <w:rsid w:val="009422BC"/>
    <w:rsid w:val="00942357"/>
    <w:rsid w:val="009424B5"/>
    <w:rsid w:val="0094264C"/>
    <w:rsid w:val="00942764"/>
    <w:rsid w:val="00942982"/>
    <w:rsid w:val="00942DC3"/>
    <w:rsid w:val="00943096"/>
    <w:rsid w:val="009431F7"/>
    <w:rsid w:val="00943A41"/>
    <w:rsid w:val="00943AB1"/>
    <w:rsid w:val="00943B19"/>
    <w:rsid w:val="00944262"/>
    <w:rsid w:val="0094436A"/>
    <w:rsid w:val="00944F17"/>
    <w:rsid w:val="009452AF"/>
    <w:rsid w:val="00945645"/>
    <w:rsid w:val="009457E2"/>
    <w:rsid w:val="0094585A"/>
    <w:rsid w:val="0094589B"/>
    <w:rsid w:val="009458BD"/>
    <w:rsid w:val="00945F0F"/>
    <w:rsid w:val="009462E0"/>
    <w:rsid w:val="00946996"/>
    <w:rsid w:val="00946C34"/>
    <w:rsid w:val="00946C56"/>
    <w:rsid w:val="00947087"/>
    <w:rsid w:val="00947398"/>
    <w:rsid w:val="009475C5"/>
    <w:rsid w:val="009479A8"/>
    <w:rsid w:val="00947BA7"/>
    <w:rsid w:val="0095014A"/>
    <w:rsid w:val="009502C6"/>
    <w:rsid w:val="00950E7B"/>
    <w:rsid w:val="00950F4F"/>
    <w:rsid w:val="00951603"/>
    <w:rsid w:val="00951A1B"/>
    <w:rsid w:val="009521F2"/>
    <w:rsid w:val="00952360"/>
    <w:rsid w:val="0095289A"/>
    <w:rsid w:val="009531F3"/>
    <w:rsid w:val="00953235"/>
    <w:rsid w:val="00953342"/>
    <w:rsid w:val="009534E5"/>
    <w:rsid w:val="009536C3"/>
    <w:rsid w:val="0095379B"/>
    <w:rsid w:val="00953B3B"/>
    <w:rsid w:val="00953DFB"/>
    <w:rsid w:val="00953EBE"/>
    <w:rsid w:val="009544BA"/>
    <w:rsid w:val="009548CB"/>
    <w:rsid w:val="00954F7D"/>
    <w:rsid w:val="009556C3"/>
    <w:rsid w:val="00955793"/>
    <w:rsid w:val="00955964"/>
    <w:rsid w:val="00955AEB"/>
    <w:rsid w:val="00956224"/>
    <w:rsid w:val="00956363"/>
    <w:rsid w:val="009564A5"/>
    <w:rsid w:val="009565A3"/>
    <w:rsid w:val="00956AB6"/>
    <w:rsid w:val="00957034"/>
    <w:rsid w:val="0095752C"/>
    <w:rsid w:val="0095763E"/>
    <w:rsid w:val="009579DC"/>
    <w:rsid w:val="00957C7F"/>
    <w:rsid w:val="00957FCB"/>
    <w:rsid w:val="0096008D"/>
    <w:rsid w:val="00960260"/>
    <w:rsid w:val="009602A9"/>
    <w:rsid w:val="00960838"/>
    <w:rsid w:val="009608E2"/>
    <w:rsid w:val="00960A16"/>
    <w:rsid w:val="00960E0B"/>
    <w:rsid w:val="00961023"/>
    <w:rsid w:val="0096121B"/>
    <w:rsid w:val="0096196D"/>
    <w:rsid w:val="009619FF"/>
    <w:rsid w:val="00961B0A"/>
    <w:rsid w:val="00961CDA"/>
    <w:rsid w:val="009620B3"/>
    <w:rsid w:val="00962299"/>
    <w:rsid w:val="009623BD"/>
    <w:rsid w:val="009624C6"/>
    <w:rsid w:val="009624FD"/>
    <w:rsid w:val="00962604"/>
    <w:rsid w:val="0096285C"/>
    <w:rsid w:val="0096295A"/>
    <w:rsid w:val="00962A55"/>
    <w:rsid w:val="00962C0C"/>
    <w:rsid w:val="00962C41"/>
    <w:rsid w:val="00962FA9"/>
    <w:rsid w:val="00963043"/>
    <w:rsid w:val="00963148"/>
    <w:rsid w:val="009632A7"/>
    <w:rsid w:val="009632FA"/>
    <w:rsid w:val="009634A0"/>
    <w:rsid w:val="00963F99"/>
    <w:rsid w:val="009641FA"/>
    <w:rsid w:val="00964413"/>
    <w:rsid w:val="0096449C"/>
    <w:rsid w:val="009647B8"/>
    <w:rsid w:val="0096487D"/>
    <w:rsid w:val="0096488D"/>
    <w:rsid w:val="00964922"/>
    <w:rsid w:val="00964BC0"/>
    <w:rsid w:val="00964FED"/>
    <w:rsid w:val="00965363"/>
    <w:rsid w:val="00965A7D"/>
    <w:rsid w:val="00965B71"/>
    <w:rsid w:val="00965B85"/>
    <w:rsid w:val="00965C8C"/>
    <w:rsid w:val="0096615C"/>
    <w:rsid w:val="0096649A"/>
    <w:rsid w:val="009665E4"/>
    <w:rsid w:val="009668B3"/>
    <w:rsid w:val="00966AFF"/>
    <w:rsid w:val="00966B9B"/>
    <w:rsid w:val="00966BE1"/>
    <w:rsid w:val="00966E5C"/>
    <w:rsid w:val="00967032"/>
    <w:rsid w:val="009671B2"/>
    <w:rsid w:val="00967344"/>
    <w:rsid w:val="009677C0"/>
    <w:rsid w:val="00967C4C"/>
    <w:rsid w:val="00967D62"/>
    <w:rsid w:val="009707FC"/>
    <w:rsid w:val="00970A91"/>
    <w:rsid w:val="00970C3F"/>
    <w:rsid w:val="00970D11"/>
    <w:rsid w:val="00970E26"/>
    <w:rsid w:val="00971025"/>
    <w:rsid w:val="009710CC"/>
    <w:rsid w:val="0097111F"/>
    <w:rsid w:val="00971269"/>
    <w:rsid w:val="009712BF"/>
    <w:rsid w:val="0097157F"/>
    <w:rsid w:val="009716CA"/>
    <w:rsid w:val="009716E4"/>
    <w:rsid w:val="0097186B"/>
    <w:rsid w:val="00971975"/>
    <w:rsid w:val="009720A4"/>
    <w:rsid w:val="009724D4"/>
    <w:rsid w:val="00972C5B"/>
    <w:rsid w:val="009730F4"/>
    <w:rsid w:val="00973162"/>
    <w:rsid w:val="009732E9"/>
    <w:rsid w:val="009733B2"/>
    <w:rsid w:val="00973967"/>
    <w:rsid w:val="00973D7C"/>
    <w:rsid w:val="0097430A"/>
    <w:rsid w:val="0097466F"/>
    <w:rsid w:val="00974927"/>
    <w:rsid w:val="00975422"/>
    <w:rsid w:val="009756A0"/>
    <w:rsid w:val="009759BD"/>
    <w:rsid w:val="00975C3B"/>
    <w:rsid w:val="00975D43"/>
    <w:rsid w:val="00975D9D"/>
    <w:rsid w:val="00976256"/>
    <w:rsid w:val="009763B4"/>
    <w:rsid w:val="009767CB"/>
    <w:rsid w:val="00976835"/>
    <w:rsid w:val="00976973"/>
    <w:rsid w:val="00976B65"/>
    <w:rsid w:val="00976B82"/>
    <w:rsid w:val="00976E8F"/>
    <w:rsid w:val="009778C9"/>
    <w:rsid w:val="00977D25"/>
    <w:rsid w:val="00977DB3"/>
    <w:rsid w:val="00977F1C"/>
    <w:rsid w:val="00977FA6"/>
    <w:rsid w:val="00980D2C"/>
    <w:rsid w:val="00980FE2"/>
    <w:rsid w:val="00981373"/>
    <w:rsid w:val="009814CC"/>
    <w:rsid w:val="009814FB"/>
    <w:rsid w:val="00981821"/>
    <w:rsid w:val="009819C1"/>
    <w:rsid w:val="0098215A"/>
    <w:rsid w:val="00982457"/>
    <w:rsid w:val="009828E8"/>
    <w:rsid w:val="00982D8C"/>
    <w:rsid w:val="00983367"/>
    <w:rsid w:val="00983386"/>
    <w:rsid w:val="009836AE"/>
    <w:rsid w:val="0098392C"/>
    <w:rsid w:val="00983AD1"/>
    <w:rsid w:val="00983CBE"/>
    <w:rsid w:val="00983DDC"/>
    <w:rsid w:val="009840E2"/>
    <w:rsid w:val="00984304"/>
    <w:rsid w:val="009845F7"/>
    <w:rsid w:val="00984840"/>
    <w:rsid w:val="00984E0D"/>
    <w:rsid w:val="00984E19"/>
    <w:rsid w:val="00985109"/>
    <w:rsid w:val="009851B7"/>
    <w:rsid w:val="009853C0"/>
    <w:rsid w:val="0098540B"/>
    <w:rsid w:val="009854F2"/>
    <w:rsid w:val="00985608"/>
    <w:rsid w:val="0098567F"/>
    <w:rsid w:val="009857DA"/>
    <w:rsid w:val="00985868"/>
    <w:rsid w:val="00985DF9"/>
    <w:rsid w:val="0098646C"/>
    <w:rsid w:val="00986661"/>
    <w:rsid w:val="00986781"/>
    <w:rsid w:val="00986AB4"/>
    <w:rsid w:val="00986DEF"/>
    <w:rsid w:val="00986E78"/>
    <w:rsid w:val="00987502"/>
    <w:rsid w:val="00987D6C"/>
    <w:rsid w:val="00990014"/>
    <w:rsid w:val="0099007E"/>
    <w:rsid w:val="00990773"/>
    <w:rsid w:val="0099084B"/>
    <w:rsid w:val="009911E9"/>
    <w:rsid w:val="009914F9"/>
    <w:rsid w:val="00991A82"/>
    <w:rsid w:val="00992293"/>
    <w:rsid w:val="009922D6"/>
    <w:rsid w:val="0099291A"/>
    <w:rsid w:val="00992AE6"/>
    <w:rsid w:val="00993312"/>
    <w:rsid w:val="00993565"/>
    <w:rsid w:val="00993686"/>
    <w:rsid w:val="00993954"/>
    <w:rsid w:val="009939CF"/>
    <w:rsid w:val="009943CD"/>
    <w:rsid w:val="0099450D"/>
    <w:rsid w:val="00994D32"/>
    <w:rsid w:val="00994E5F"/>
    <w:rsid w:val="00994F93"/>
    <w:rsid w:val="00994FCA"/>
    <w:rsid w:val="00995323"/>
    <w:rsid w:val="00995557"/>
    <w:rsid w:val="0099579C"/>
    <w:rsid w:val="0099579E"/>
    <w:rsid w:val="009957FC"/>
    <w:rsid w:val="00995C1E"/>
    <w:rsid w:val="00995C7F"/>
    <w:rsid w:val="00995D6F"/>
    <w:rsid w:val="009966C3"/>
    <w:rsid w:val="00996BFA"/>
    <w:rsid w:val="00996FE3"/>
    <w:rsid w:val="009974E2"/>
    <w:rsid w:val="0099770A"/>
    <w:rsid w:val="009977D6"/>
    <w:rsid w:val="00997AC7"/>
    <w:rsid w:val="00997C9E"/>
    <w:rsid w:val="00997D76"/>
    <w:rsid w:val="00997D89"/>
    <w:rsid w:val="00997E76"/>
    <w:rsid w:val="00997F0F"/>
    <w:rsid w:val="00997FA4"/>
    <w:rsid w:val="009A01B5"/>
    <w:rsid w:val="009A051B"/>
    <w:rsid w:val="009A0537"/>
    <w:rsid w:val="009A06A4"/>
    <w:rsid w:val="009A0965"/>
    <w:rsid w:val="009A1089"/>
    <w:rsid w:val="009A10B3"/>
    <w:rsid w:val="009A1245"/>
    <w:rsid w:val="009A1369"/>
    <w:rsid w:val="009A165D"/>
    <w:rsid w:val="009A1EBB"/>
    <w:rsid w:val="009A207F"/>
    <w:rsid w:val="009A21BF"/>
    <w:rsid w:val="009A238F"/>
    <w:rsid w:val="009A2773"/>
    <w:rsid w:val="009A293A"/>
    <w:rsid w:val="009A2D7B"/>
    <w:rsid w:val="009A32D3"/>
    <w:rsid w:val="009A3762"/>
    <w:rsid w:val="009A4406"/>
    <w:rsid w:val="009A4C00"/>
    <w:rsid w:val="009A508B"/>
    <w:rsid w:val="009A5401"/>
    <w:rsid w:val="009A5475"/>
    <w:rsid w:val="009A5861"/>
    <w:rsid w:val="009A58D3"/>
    <w:rsid w:val="009A593B"/>
    <w:rsid w:val="009A5C13"/>
    <w:rsid w:val="009A5EB4"/>
    <w:rsid w:val="009A5FC7"/>
    <w:rsid w:val="009A66C3"/>
    <w:rsid w:val="009A6CCE"/>
    <w:rsid w:val="009A6DBB"/>
    <w:rsid w:val="009A6E6B"/>
    <w:rsid w:val="009A6E8B"/>
    <w:rsid w:val="009A6EAC"/>
    <w:rsid w:val="009A7077"/>
    <w:rsid w:val="009A7450"/>
    <w:rsid w:val="009A7649"/>
    <w:rsid w:val="009A78B4"/>
    <w:rsid w:val="009A7C16"/>
    <w:rsid w:val="009A7E71"/>
    <w:rsid w:val="009B080F"/>
    <w:rsid w:val="009B0904"/>
    <w:rsid w:val="009B096F"/>
    <w:rsid w:val="009B0A65"/>
    <w:rsid w:val="009B0E1A"/>
    <w:rsid w:val="009B0E6C"/>
    <w:rsid w:val="009B0F97"/>
    <w:rsid w:val="009B0FFF"/>
    <w:rsid w:val="009B1119"/>
    <w:rsid w:val="009B1488"/>
    <w:rsid w:val="009B1601"/>
    <w:rsid w:val="009B1753"/>
    <w:rsid w:val="009B1947"/>
    <w:rsid w:val="009B1E8A"/>
    <w:rsid w:val="009B287C"/>
    <w:rsid w:val="009B292F"/>
    <w:rsid w:val="009B294C"/>
    <w:rsid w:val="009B2A28"/>
    <w:rsid w:val="009B2DB9"/>
    <w:rsid w:val="009B3193"/>
    <w:rsid w:val="009B34AC"/>
    <w:rsid w:val="009B34CE"/>
    <w:rsid w:val="009B3577"/>
    <w:rsid w:val="009B368A"/>
    <w:rsid w:val="009B382C"/>
    <w:rsid w:val="009B3945"/>
    <w:rsid w:val="009B3BC5"/>
    <w:rsid w:val="009B3FD6"/>
    <w:rsid w:val="009B42C8"/>
    <w:rsid w:val="009B4B7B"/>
    <w:rsid w:val="009B4D04"/>
    <w:rsid w:val="009B5073"/>
    <w:rsid w:val="009B51A8"/>
    <w:rsid w:val="009B5692"/>
    <w:rsid w:val="009B5930"/>
    <w:rsid w:val="009B5A8D"/>
    <w:rsid w:val="009B5B60"/>
    <w:rsid w:val="009B5BDD"/>
    <w:rsid w:val="009B5CC7"/>
    <w:rsid w:val="009B5DA9"/>
    <w:rsid w:val="009B5F8B"/>
    <w:rsid w:val="009B6466"/>
    <w:rsid w:val="009B646B"/>
    <w:rsid w:val="009B6486"/>
    <w:rsid w:val="009B6693"/>
    <w:rsid w:val="009B6DAC"/>
    <w:rsid w:val="009B6FDB"/>
    <w:rsid w:val="009B73DA"/>
    <w:rsid w:val="009B7806"/>
    <w:rsid w:val="009B79E1"/>
    <w:rsid w:val="009B7B72"/>
    <w:rsid w:val="009C019C"/>
    <w:rsid w:val="009C0A4F"/>
    <w:rsid w:val="009C0BFD"/>
    <w:rsid w:val="009C0EC8"/>
    <w:rsid w:val="009C10F9"/>
    <w:rsid w:val="009C11E2"/>
    <w:rsid w:val="009C14EC"/>
    <w:rsid w:val="009C1667"/>
    <w:rsid w:val="009C17F2"/>
    <w:rsid w:val="009C1D8C"/>
    <w:rsid w:val="009C1DFC"/>
    <w:rsid w:val="009C1E0F"/>
    <w:rsid w:val="009C1E96"/>
    <w:rsid w:val="009C1EAF"/>
    <w:rsid w:val="009C20CC"/>
    <w:rsid w:val="009C234D"/>
    <w:rsid w:val="009C25E2"/>
    <w:rsid w:val="009C272A"/>
    <w:rsid w:val="009C2DAE"/>
    <w:rsid w:val="009C3BB6"/>
    <w:rsid w:val="009C3F27"/>
    <w:rsid w:val="009C411F"/>
    <w:rsid w:val="009C4535"/>
    <w:rsid w:val="009C47F4"/>
    <w:rsid w:val="009C48E5"/>
    <w:rsid w:val="009C4BCB"/>
    <w:rsid w:val="009C5127"/>
    <w:rsid w:val="009C51DD"/>
    <w:rsid w:val="009C54BC"/>
    <w:rsid w:val="009C569C"/>
    <w:rsid w:val="009C56EC"/>
    <w:rsid w:val="009C5CE7"/>
    <w:rsid w:val="009C5DB5"/>
    <w:rsid w:val="009C6082"/>
    <w:rsid w:val="009C60FA"/>
    <w:rsid w:val="009C6214"/>
    <w:rsid w:val="009C624E"/>
    <w:rsid w:val="009C62EF"/>
    <w:rsid w:val="009C63BF"/>
    <w:rsid w:val="009C64D1"/>
    <w:rsid w:val="009C66FE"/>
    <w:rsid w:val="009C6AA2"/>
    <w:rsid w:val="009C6ACC"/>
    <w:rsid w:val="009C6ECC"/>
    <w:rsid w:val="009C6F16"/>
    <w:rsid w:val="009C700C"/>
    <w:rsid w:val="009C702B"/>
    <w:rsid w:val="009C7150"/>
    <w:rsid w:val="009C7372"/>
    <w:rsid w:val="009C74E1"/>
    <w:rsid w:val="009C7BBA"/>
    <w:rsid w:val="009C7F18"/>
    <w:rsid w:val="009D01FE"/>
    <w:rsid w:val="009D02D9"/>
    <w:rsid w:val="009D0596"/>
    <w:rsid w:val="009D067A"/>
    <w:rsid w:val="009D0BF7"/>
    <w:rsid w:val="009D0C83"/>
    <w:rsid w:val="009D0F08"/>
    <w:rsid w:val="009D0FF1"/>
    <w:rsid w:val="009D1060"/>
    <w:rsid w:val="009D1452"/>
    <w:rsid w:val="009D1702"/>
    <w:rsid w:val="009D171C"/>
    <w:rsid w:val="009D19FD"/>
    <w:rsid w:val="009D1A51"/>
    <w:rsid w:val="009D1DCD"/>
    <w:rsid w:val="009D1E09"/>
    <w:rsid w:val="009D2111"/>
    <w:rsid w:val="009D224E"/>
    <w:rsid w:val="009D2355"/>
    <w:rsid w:val="009D2585"/>
    <w:rsid w:val="009D3110"/>
    <w:rsid w:val="009D3182"/>
    <w:rsid w:val="009D337B"/>
    <w:rsid w:val="009D3932"/>
    <w:rsid w:val="009D3BC2"/>
    <w:rsid w:val="009D4234"/>
    <w:rsid w:val="009D4335"/>
    <w:rsid w:val="009D45C0"/>
    <w:rsid w:val="009D484D"/>
    <w:rsid w:val="009D4E16"/>
    <w:rsid w:val="009D5017"/>
    <w:rsid w:val="009D5136"/>
    <w:rsid w:val="009D5271"/>
    <w:rsid w:val="009D52BE"/>
    <w:rsid w:val="009D56AB"/>
    <w:rsid w:val="009D574B"/>
    <w:rsid w:val="009D5858"/>
    <w:rsid w:val="009D5961"/>
    <w:rsid w:val="009D60DF"/>
    <w:rsid w:val="009D6169"/>
    <w:rsid w:val="009D6325"/>
    <w:rsid w:val="009D63B8"/>
    <w:rsid w:val="009D64D5"/>
    <w:rsid w:val="009D66E9"/>
    <w:rsid w:val="009D6853"/>
    <w:rsid w:val="009D6CC0"/>
    <w:rsid w:val="009D6DB2"/>
    <w:rsid w:val="009D6E44"/>
    <w:rsid w:val="009D6EA4"/>
    <w:rsid w:val="009D7135"/>
    <w:rsid w:val="009D727D"/>
    <w:rsid w:val="009D7437"/>
    <w:rsid w:val="009D75FD"/>
    <w:rsid w:val="009D798E"/>
    <w:rsid w:val="009D7991"/>
    <w:rsid w:val="009D79A6"/>
    <w:rsid w:val="009D7C12"/>
    <w:rsid w:val="009D7E5A"/>
    <w:rsid w:val="009D7EFE"/>
    <w:rsid w:val="009E092C"/>
    <w:rsid w:val="009E0981"/>
    <w:rsid w:val="009E09B8"/>
    <w:rsid w:val="009E0CE2"/>
    <w:rsid w:val="009E0EFD"/>
    <w:rsid w:val="009E1043"/>
    <w:rsid w:val="009E1827"/>
    <w:rsid w:val="009E1832"/>
    <w:rsid w:val="009E2343"/>
    <w:rsid w:val="009E2362"/>
    <w:rsid w:val="009E29D2"/>
    <w:rsid w:val="009E2A4F"/>
    <w:rsid w:val="009E3539"/>
    <w:rsid w:val="009E367C"/>
    <w:rsid w:val="009E3914"/>
    <w:rsid w:val="009E3F20"/>
    <w:rsid w:val="009E41B1"/>
    <w:rsid w:val="009E4210"/>
    <w:rsid w:val="009E429E"/>
    <w:rsid w:val="009E4637"/>
    <w:rsid w:val="009E4AD3"/>
    <w:rsid w:val="009E4D7B"/>
    <w:rsid w:val="009E5040"/>
    <w:rsid w:val="009E50D3"/>
    <w:rsid w:val="009E5AF9"/>
    <w:rsid w:val="009E5D3C"/>
    <w:rsid w:val="009E5D4B"/>
    <w:rsid w:val="009E5F8A"/>
    <w:rsid w:val="009E60DC"/>
    <w:rsid w:val="009E61BC"/>
    <w:rsid w:val="009E64CC"/>
    <w:rsid w:val="009E660F"/>
    <w:rsid w:val="009E6A7B"/>
    <w:rsid w:val="009E6C91"/>
    <w:rsid w:val="009E73F4"/>
    <w:rsid w:val="009E743D"/>
    <w:rsid w:val="009E75F9"/>
    <w:rsid w:val="009F06C1"/>
    <w:rsid w:val="009F094F"/>
    <w:rsid w:val="009F122F"/>
    <w:rsid w:val="009F1685"/>
    <w:rsid w:val="009F1901"/>
    <w:rsid w:val="009F1A87"/>
    <w:rsid w:val="009F1C01"/>
    <w:rsid w:val="009F1FB9"/>
    <w:rsid w:val="009F223E"/>
    <w:rsid w:val="009F2267"/>
    <w:rsid w:val="009F22B9"/>
    <w:rsid w:val="009F2458"/>
    <w:rsid w:val="009F25B5"/>
    <w:rsid w:val="009F2D19"/>
    <w:rsid w:val="009F2DA5"/>
    <w:rsid w:val="009F3083"/>
    <w:rsid w:val="009F3121"/>
    <w:rsid w:val="009F31E0"/>
    <w:rsid w:val="009F3A27"/>
    <w:rsid w:val="009F3BFA"/>
    <w:rsid w:val="009F3DA5"/>
    <w:rsid w:val="009F3E61"/>
    <w:rsid w:val="009F3E81"/>
    <w:rsid w:val="009F3E95"/>
    <w:rsid w:val="009F415C"/>
    <w:rsid w:val="009F4386"/>
    <w:rsid w:val="009F44E8"/>
    <w:rsid w:val="009F459C"/>
    <w:rsid w:val="009F4618"/>
    <w:rsid w:val="009F4A41"/>
    <w:rsid w:val="009F50FB"/>
    <w:rsid w:val="009F549D"/>
    <w:rsid w:val="009F5539"/>
    <w:rsid w:val="009F569F"/>
    <w:rsid w:val="009F59E0"/>
    <w:rsid w:val="009F6065"/>
    <w:rsid w:val="009F63F9"/>
    <w:rsid w:val="009F6446"/>
    <w:rsid w:val="009F6A5A"/>
    <w:rsid w:val="009F6AE2"/>
    <w:rsid w:val="009F6BC5"/>
    <w:rsid w:val="009F6E05"/>
    <w:rsid w:val="009F716B"/>
    <w:rsid w:val="009F72CA"/>
    <w:rsid w:val="009F72FE"/>
    <w:rsid w:val="009F7819"/>
    <w:rsid w:val="009F7B66"/>
    <w:rsid w:val="009F7BC3"/>
    <w:rsid w:val="009F7D78"/>
    <w:rsid w:val="00A0001A"/>
    <w:rsid w:val="00A001B2"/>
    <w:rsid w:val="00A001E0"/>
    <w:rsid w:val="00A001EA"/>
    <w:rsid w:val="00A001FF"/>
    <w:rsid w:val="00A00515"/>
    <w:rsid w:val="00A00832"/>
    <w:rsid w:val="00A00D78"/>
    <w:rsid w:val="00A0189C"/>
    <w:rsid w:val="00A01B33"/>
    <w:rsid w:val="00A01C01"/>
    <w:rsid w:val="00A01E63"/>
    <w:rsid w:val="00A027DA"/>
    <w:rsid w:val="00A02879"/>
    <w:rsid w:val="00A02D4E"/>
    <w:rsid w:val="00A02DE7"/>
    <w:rsid w:val="00A02DFE"/>
    <w:rsid w:val="00A02ED2"/>
    <w:rsid w:val="00A02F4C"/>
    <w:rsid w:val="00A03157"/>
    <w:rsid w:val="00A0337B"/>
    <w:rsid w:val="00A03447"/>
    <w:rsid w:val="00A03721"/>
    <w:rsid w:val="00A0386D"/>
    <w:rsid w:val="00A03BD6"/>
    <w:rsid w:val="00A03D91"/>
    <w:rsid w:val="00A03EE4"/>
    <w:rsid w:val="00A04470"/>
    <w:rsid w:val="00A04B25"/>
    <w:rsid w:val="00A04D66"/>
    <w:rsid w:val="00A058F1"/>
    <w:rsid w:val="00A060D7"/>
    <w:rsid w:val="00A064D4"/>
    <w:rsid w:val="00A06C9A"/>
    <w:rsid w:val="00A0714D"/>
    <w:rsid w:val="00A0749D"/>
    <w:rsid w:val="00A079E4"/>
    <w:rsid w:val="00A07D60"/>
    <w:rsid w:val="00A1002E"/>
    <w:rsid w:val="00A10235"/>
    <w:rsid w:val="00A105B2"/>
    <w:rsid w:val="00A108FA"/>
    <w:rsid w:val="00A10C7F"/>
    <w:rsid w:val="00A10F5A"/>
    <w:rsid w:val="00A11146"/>
    <w:rsid w:val="00A1122C"/>
    <w:rsid w:val="00A11322"/>
    <w:rsid w:val="00A11576"/>
    <w:rsid w:val="00A11A64"/>
    <w:rsid w:val="00A11E90"/>
    <w:rsid w:val="00A1206A"/>
    <w:rsid w:val="00A1244C"/>
    <w:rsid w:val="00A12457"/>
    <w:rsid w:val="00A127A8"/>
    <w:rsid w:val="00A1285D"/>
    <w:rsid w:val="00A12B51"/>
    <w:rsid w:val="00A12C09"/>
    <w:rsid w:val="00A12D0A"/>
    <w:rsid w:val="00A13098"/>
    <w:rsid w:val="00A130B7"/>
    <w:rsid w:val="00A138CC"/>
    <w:rsid w:val="00A13CA0"/>
    <w:rsid w:val="00A144BC"/>
    <w:rsid w:val="00A14650"/>
    <w:rsid w:val="00A14C44"/>
    <w:rsid w:val="00A1582C"/>
    <w:rsid w:val="00A158E4"/>
    <w:rsid w:val="00A15AD0"/>
    <w:rsid w:val="00A15B9B"/>
    <w:rsid w:val="00A15CB8"/>
    <w:rsid w:val="00A15CE2"/>
    <w:rsid w:val="00A15F56"/>
    <w:rsid w:val="00A16034"/>
    <w:rsid w:val="00A1603A"/>
    <w:rsid w:val="00A160C4"/>
    <w:rsid w:val="00A1625B"/>
    <w:rsid w:val="00A16293"/>
    <w:rsid w:val="00A16575"/>
    <w:rsid w:val="00A16582"/>
    <w:rsid w:val="00A167B8"/>
    <w:rsid w:val="00A168A3"/>
    <w:rsid w:val="00A16A42"/>
    <w:rsid w:val="00A16CBF"/>
    <w:rsid w:val="00A16CC3"/>
    <w:rsid w:val="00A16D9B"/>
    <w:rsid w:val="00A17525"/>
    <w:rsid w:val="00A1753F"/>
    <w:rsid w:val="00A17810"/>
    <w:rsid w:val="00A17CC0"/>
    <w:rsid w:val="00A17F93"/>
    <w:rsid w:val="00A20343"/>
    <w:rsid w:val="00A203BD"/>
    <w:rsid w:val="00A20867"/>
    <w:rsid w:val="00A20D9D"/>
    <w:rsid w:val="00A20DA1"/>
    <w:rsid w:val="00A2130A"/>
    <w:rsid w:val="00A2174D"/>
    <w:rsid w:val="00A217D6"/>
    <w:rsid w:val="00A21CF7"/>
    <w:rsid w:val="00A21E35"/>
    <w:rsid w:val="00A223CF"/>
    <w:rsid w:val="00A22439"/>
    <w:rsid w:val="00A225BA"/>
    <w:rsid w:val="00A2269D"/>
    <w:rsid w:val="00A22927"/>
    <w:rsid w:val="00A22EDE"/>
    <w:rsid w:val="00A23018"/>
    <w:rsid w:val="00A23185"/>
    <w:rsid w:val="00A2322E"/>
    <w:rsid w:val="00A232EA"/>
    <w:rsid w:val="00A2360A"/>
    <w:rsid w:val="00A23CD2"/>
    <w:rsid w:val="00A241F1"/>
    <w:rsid w:val="00A24355"/>
    <w:rsid w:val="00A244FB"/>
    <w:rsid w:val="00A2458A"/>
    <w:rsid w:val="00A24660"/>
    <w:rsid w:val="00A247F1"/>
    <w:rsid w:val="00A248C1"/>
    <w:rsid w:val="00A2494F"/>
    <w:rsid w:val="00A24A62"/>
    <w:rsid w:val="00A24BDF"/>
    <w:rsid w:val="00A24CF6"/>
    <w:rsid w:val="00A24DA5"/>
    <w:rsid w:val="00A24E17"/>
    <w:rsid w:val="00A25A50"/>
    <w:rsid w:val="00A25DD9"/>
    <w:rsid w:val="00A25E2D"/>
    <w:rsid w:val="00A25FD1"/>
    <w:rsid w:val="00A26006"/>
    <w:rsid w:val="00A26099"/>
    <w:rsid w:val="00A26460"/>
    <w:rsid w:val="00A2656A"/>
    <w:rsid w:val="00A2657D"/>
    <w:rsid w:val="00A267A1"/>
    <w:rsid w:val="00A27543"/>
    <w:rsid w:val="00A279B7"/>
    <w:rsid w:val="00A302E7"/>
    <w:rsid w:val="00A302F7"/>
    <w:rsid w:val="00A30603"/>
    <w:rsid w:val="00A30894"/>
    <w:rsid w:val="00A30978"/>
    <w:rsid w:val="00A30B9D"/>
    <w:rsid w:val="00A30E59"/>
    <w:rsid w:val="00A30EEB"/>
    <w:rsid w:val="00A30FC7"/>
    <w:rsid w:val="00A31335"/>
    <w:rsid w:val="00A3145A"/>
    <w:rsid w:val="00A31C44"/>
    <w:rsid w:val="00A31DB3"/>
    <w:rsid w:val="00A324E6"/>
    <w:rsid w:val="00A32699"/>
    <w:rsid w:val="00A326D0"/>
    <w:rsid w:val="00A32D44"/>
    <w:rsid w:val="00A330BD"/>
    <w:rsid w:val="00A3375D"/>
    <w:rsid w:val="00A337FC"/>
    <w:rsid w:val="00A33B54"/>
    <w:rsid w:val="00A342A1"/>
    <w:rsid w:val="00A34B78"/>
    <w:rsid w:val="00A34E1E"/>
    <w:rsid w:val="00A3524F"/>
    <w:rsid w:val="00A35306"/>
    <w:rsid w:val="00A353C0"/>
    <w:rsid w:val="00A3595F"/>
    <w:rsid w:val="00A359EB"/>
    <w:rsid w:val="00A35A67"/>
    <w:rsid w:val="00A35BD6"/>
    <w:rsid w:val="00A35C11"/>
    <w:rsid w:val="00A35C68"/>
    <w:rsid w:val="00A35FD7"/>
    <w:rsid w:val="00A3651C"/>
    <w:rsid w:val="00A36746"/>
    <w:rsid w:val="00A36AF5"/>
    <w:rsid w:val="00A36B09"/>
    <w:rsid w:val="00A36BF8"/>
    <w:rsid w:val="00A36C74"/>
    <w:rsid w:val="00A36D12"/>
    <w:rsid w:val="00A3721F"/>
    <w:rsid w:val="00A37376"/>
    <w:rsid w:val="00A376EC"/>
    <w:rsid w:val="00A37709"/>
    <w:rsid w:val="00A37C65"/>
    <w:rsid w:val="00A37DE5"/>
    <w:rsid w:val="00A401CB"/>
    <w:rsid w:val="00A4020A"/>
    <w:rsid w:val="00A4028A"/>
    <w:rsid w:val="00A405B1"/>
    <w:rsid w:val="00A40664"/>
    <w:rsid w:val="00A407A7"/>
    <w:rsid w:val="00A40D39"/>
    <w:rsid w:val="00A40F5D"/>
    <w:rsid w:val="00A4199C"/>
    <w:rsid w:val="00A41B21"/>
    <w:rsid w:val="00A41FAE"/>
    <w:rsid w:val="00A42093"/>
    <w:rsid w:val="00A42565"/>
    <w:rsid w:val="00A425CC"/>
    <w:rsid w:val="00A427B1"/>
    <w:rsid w:val="00A429BB"/>
    <w:rsid w:val="00A42AAD"/>
    <w:rsid w:val="00A42AEE"/>
    <w:rsid w:val="00A431DB"/>
    <w:rsid w:val="00A4325F"/>
    <w:rsid w:val="00A43379"/>
    <w:rsid w:val="00A437B1"/>
    <w:rsid w:val="00A43AE5"/>
    <w:rsid w:val="00A43BA6"/>
    <w:rsid w:val="00A43C49"/>
    <w:rsid w:val="00A43FDB"/>
    <w:rsid w:val="00A444E6"/>
    <w:rsid w:val="00A4450E"/>
    <w:rsid w:val="00A44603"/>
    <w:rsid w:val="00A4464E"/>
    <w:rsid w:val="00A447A8"/>
    <w:rsid w:val="00A447D8"/>
    <w:rsid w:val="00A44C20"/>
    <w:rsid w:val="00A44E6D"/>
    <w:rsid w:val="00A45212"/>
    <w:rsid w:val="00A4560C"/>
    <w:rsid w:val="00A458EF"/>
    <w:rsid w:val="00A45A46"/>
    <w:rsid w:val="00A45AD7"/>
    <w:rsid w:val="00A45B20"/>
    <w:rsid w:val="00A45C43"/>
    <w:rsid w:val="00A45DAD"/>
    <w:rsid w:val="00A460BB"/>
    <w:rsid w:val="00A46534"/>
    <w:rsid w:val="00A46601"/>
    <w:rsid w:val="00A46616"/>
    <w:rsid w:val="00A46ABF"/>
    <w:rsid w:val="00A46DBE"/>
    <w:rsid w:val="00A46EC2"/>
    <w:rsid w:val="00A46F36"/>
    <w:rsid w:val="00A4723E"/>
    <w:rsid w:val="00A47673"/>
    <w:rsid w:val="00A478A2"/>
    <w:rsid w:val="00A50EB1"/>
    <w:rsid w:val="00A5281E"/>
    <w:rsid w:val="00A52BEA"/>
    <w:rsid w:val="00A52D69"/>
    <w:rsid w:val="00A52E76"/>
    <w:rsid w:val="00A52E8D"/>
    <w:rsid w:val="00A531FF"/>
    <w:rsid w:val="00A53232"/>
    <w:rsid w:val="00A53339"/>
    <w:rsid w:val="00A5343D"/>
    <w:rsid w:val="00A53596"/>
    <w:rsid w:val="00A53599"/>
    <w:rsid w:val="00A53741"/>
    <w:rsid w:val="00A53BBD"/>
    <w:rsid w:val="00A53CF0"/>
    <w:rsid w:val="00A544D7"/>
    <w:rsid w:val="00A54591"/>
    <w:rsid w:val="00A5494A"/>
    <w:rsid w:val="00A54E6F"/>
    <w:rsid w:val="00A54E9E"/>
    <w:rsid w:val="00A550FA"/>
    <w:rsid w:val="00A55258"/>
    <w:rsid w:val="00A55B03"/>
    <w:rsid w:val="00A55DA5"/>
    <w:rsid w:val="00A55F13"/>
    <w:rsid w:val="00A5616D"/>
    <w:rsid w:val="00A564FF"/>
    <w:rsid w:val="00A565BB"/>
    <w:rsid w:val="00A56853"/>
    <w:rsid w:val="00A5686E"/>
    <w:rsid w:val="00A56B3B"/>
    <w:rsid w:val="00A56CAE"/>
    <w:rsid w:val="00A56E05"/>
    <w:rsid w:val="00A570E0"/>
    <w:rsid w:val="00A57586"/>
    <w:rsid w:val="00A57650"/>
    <w:rsid w:val="00A5768E"/>
    <w:rsid w:val="00A60512"/>
    <w:rsid w:val="00A60624"/>
    <w:rsid w:val="00A60C0C"/>
    <w:rsid w:val="00A612C5"/>
    <w:rsid w:val="00A61573"/>
    <w:rsid w:val="00A61DCE"/>
    <w:rsid w:val="00A6222F"/>
    <w:rsid w:val="00A62678"/>
    <w:rsid w:val="00A626DC"/>
    <w:rsid w:val="00A627A1"/>
    <w:rsid w:val="00A628E9"/>
    <w:rsid w:val="00A62C75"/>
    <w:rsid w:val="00A62ED5"/>
    <w:rsid w:val="00A62F0D"/>
    <w:rsid w:val="00A6305A"/>
    <w:rsid w:val="00A63188"/>
    <w:rsid w:val="00A63197"/>
    <w:rsid w:val="00A631C3"/>
    <w:rsid w:val="00A637D6"/>
    <w:rsid w:val="00A63801"/>
    <w:rsid w:val="00A63814"/>
    <w:rsid w:val="00A6396F"/>
    <w:rsid w:val="00A63DA8"/>
    <w:rsid w:val="00A64450"/>
    <w:rsid w:val="00A6451A"/>
    <w:rsid w:val="00A64759"/>
    <w:rsid w:val="00A647A6"/>
    <w:rsid w:val="00A647A7"/>
    <w:rsid w:val="00A64AE6"/>
    <w:rsid w:val="00A64D26"/>
    <w:rsid w:val="00A64E84"/>
    <w:rsid w:val="00A651E6"/>
    <w:rsid w:val="00A65298"/>
    <w:rsid w:val="00A655AE"/>
    <w:rsid w:val="00A65664"/>
    <w:rsid w:val="00A6580A"/>
    <w:rsid w:val="00A6581C"/>
    <w:rsid w:val="00A6593C"/>
    <w:rsid w:val="00A659DA"/>
    <w:rsid w:val="00A661C1"/>
    <w:rsid w:val="00A6639F"/>
    <w:rsid w:val="00A6658D"/>
    <w:rsid w:val="00A665FF"/>
    <w:rsid w:val="00A66640"/>
    <w:rsid w:val="00A6665F"/>
    <w:rsid w:val="00A669CF"/>
    <w:rsid w:val="00A67161"/>
    <w:rsid w:val="00A67190"/>
    <w:rsid w:val="00A6728D"/>
    <w:rsid w:val="00A672D8"/>
    <w:rsid w:val="00A7008D"/>
    <w:rsid w:val="00A70325"/>
    <w:rsid w:val="00A703F5"/>
    <w:rsid w:val="00A70440"/>
    <w:rsid w:val="00A7059F"/>
    <w:rsid w:val="00A705BD"/>
    <w:rsid w:val="00A707C4"/>
    <w:rsid w:val="00A707EF"/>
    <w:rsid w:val="00A70969"/>
    <w:rsid w:val="00A70A22"/>
    <w:rsid w:val="00A70D25"/>
    <w:rsid w:val="00A71076"/>
    <w:rsid w:val="00A712B2"/>
    <w:rsid w:val="00A713FB"/>
    <w:rsid w:val="00A71861"/>
    <w:rsid w:val="00A71A41"/>
    <w:rsid w:val="00A71B29"/>
    <w:rsid w:val="00A71D55"/>
    <w:rsid w:val="00A720B8"/>
    <w:rsid w:val="00A72643"/>
    <w:rsid w:val="00A726DE"/>
    <w:rsid w:val="00A72782"/>
    <w:rsid w:val="00A728F7"/>
    <w:rsid w:val="00A72A7D"/>
    <w:rsid w:val="00A72CCB"/>
    <w:rsid w:val="00A72CE7"/>
    <w:rsid w:val="00A72CF0"/>
    <w:rsid w:val="00A72E15"/>
    <w:rsid w:val="00A72FF0"/>
    <w:rsid w:val="00A73961"/>
    <w:rsid w:val="00A73C62"/>
    <w:rsid w:val="00A73CD9"/>
    <w:rsid w:val="00A73D3A"/>
    <w:rsid w:val="00A74136"/>
    <w:rsid w:val="00A7426D"/>
    <w:rsid w:val="00A745A6"/>
    <w:rsid w:val="00A74B08"/>
    <w:rsid w:val="00A74DE3"/>
    <w:rsid w:val="00A75117"/>
    <w:rsid w:val="00A7521F"/>
    <w:rsid w:val="00A75AE1"/>
    <w:rsid w:val="00A75BD1"/>
    <w:rsid w:val="00A75F86"/>
    <w:rsid w:val="00A763D6"/>
    <w:rsid w:val="00A7655D"/>
    <w:rsid w:val="00A767B7"/>
    <w:rsid w:val="00A769E6"/>
    <w:rsid w:val="00A77073"/>
    <w:rsid w:val="00A77220"/>
    <w:rsid w:val="00A7748F"/>
    <w:rsid w:val="00A777AB"/>
    <w:rsid w:val="00A77A09"/>
    <w:rsid w:val="00A77B9A"/>
    <w:rsid w:val="00A77CBA"/>
    <w:rsid w:val="00A77CF1"/>
    <w:rsid w:val="00A77E8A"/>
    <w:rsid w:val="00A8025A"/>
    <w:rsid w:val="00A8059D"/>
    <w:rsid w:val="00A80D6A"/>
    <w:rsid w:val="00A80EAC"/>
    <w:rsid w:val="00A81099"/>
    <w:rsid w:val="00A81128"/>
    <w:rsid w:val="00A81163"/>
    <w:rsid w:val="00A81222"/>
    <w:rsid w:val="00A81670"/>
    <w:rsid w:val="00A81A87"/>
    <w:rsid w:val="00A81A98"/>
    <w:rsid w:val="00A81C13"/>
    <w:rsid w:val="00A81C81"/>
    <w:rsid w:val="00A8253C"/>
    <w:rsid w:val="00A827A5"/>
    <w:rsid w:val="00A827F2"/>
    <w:rsid w:val="00A82808"/>
    <w:rsid w:val="00A82B65"/>
    <w:rsid w:val="00A832AD"/>
    <w:rsid w:val="00A833A5"/>
    <w:rsid w:val="00A8378F"/>
    <w:rsid w:val="00A83BA0"/>
    <w:rsid w:val="00A840F0"/>
    <w:rsid w:val="00A84315"/>
    <w:rsid w:val="00A846A4"/>
    <w:rsid w:val="00A84779"/>
    <w:rsid w:val="00A84892"/>
    <w:rsid w:val="00A84A7E"/>
    <w:rsid w:val="00A84AD9"/>
    <w:rsid w:val="00A84D0D"/>
    <w:rsid w:val="00A84F83"/>
    <w:rsid w:val="00A8551E"/>
    <w:rsid w:val="00A859D6"/>
    <w:rsid w:val="00A8604E"/>
    <w:rsid w:val="00A86474"/>
    <w:rsid w:val="00A86A3F"/>
    <w:rsid w:val="00A86EE9"/>
    <w:rsid w:val="00A87914"/>
    <w:rsid w:val="00A87983"/>
    <w:rsid w:val="00A87E27"/>
    <w:rsid w:val="00A87E3C"/>
    <w:rsid w:val="00A87E92"/>
    <w:rsid w:val="00A90D35"/>
    <w:rsid w:val="00A90F71"/>
    <w:rsid w:val="00A90FEB"/>
    <w:rsid w:val="00A91474"/>
    <w:rsid w:val="00A915BF"/>
    <w:rsid w:val="00A91CAE"/>
    <w:rsid w:val="00A9210F"/>
    <w:rsid w:val="00A92488"/>
    <w:rsid w:val="00A92980"/>
    <w:rsid w:val="00A9341E"/>
    <w:rsid w:val="00A935E2"/>
    <w:rsid w:val="00A937FD"/>
    <w:rsid w:val="00A939A3"/>
    <w:rsid w:val="00A943AD"/>
    <w:rsid w:val="00A94B8B"/>
    <w:rsid w:val="00A94BA5"/>
    <w:rsid w:val="00A94D3E"/>
    <w:rsid w:val="00A95289"/>
    <w:rsid w:val="00A954B5"/>
    <w:rsid w:val="00A956A7"/>
    <w:rsid w:val="00A959AC"/>
    <w:rsid w:val="00A95B0E"/>
    <w:rsid w:val="00A95C86"/>
    <w:rsid w:val="00A95D86"/>
    <w:rsid w:val="00A95FD4"/>
    <w:rsid w:val="00A961F7"/>
    <w:rsid w:val="00A9627D"/>
    <w:rsid w:val="00A964A9"/>
    <w:rsid w:val="00A9664E"/>
    <w:rsid w:val="00A9689F"/>
    <w:rsid w:val="00A968F7"/>
    <w:rsid w:val="00A96B7C"/>
    <w:rsid w:val="00A96BC8"/>
    <w:rsid w:val="00A96BE2"/>
    <w:rsid w:val="00A96DD5"/>
    <w:rsid w:val="00A96F22"/>
    <w:rsid w:val="00A97049"/>
    <w:rsid w:val="00A970DE"/>
    <w:rsid w:val="00A97386"/>
    <w:rsid w:val="00A9744C"/>
    <w:rsid w:val="00A976A5"/>
    <w:rsid w:val="00A9791F"/>
    <w:rsid w:val="00A9794E"/>
    <w:rsid w:val="00AA0024"/>
    <w:rsid w:val="00AA0090"/>
    <w:rsid w:val="00AA015C"/>
    <w:rsid w:val="00AA0220"/>
    <w:rsid w:val="00AA02C9"/>
    <w:rsid w:val="00AA03A2"/>
    <w:rsid w:val="00AA0639"/>
    <w:rsid w:val="00AA0869"/>
    <w:rsid w:val="00AA0D6B"/>
    <w:rsid w:val="00AA0FA6"/>
    <w:rsid w:val="00AA1493"/>
    <w:rsid w:val="00AA1A71"/>
    <w:rsid w:val="00AA1EE2"/>
    <w:rsid w:val="00AA21AB"/>
    <w:rsid w:val="00AA23BE"/>
    <w:rsid w:val="00AA2553"/>
    <w:rsid w:val="00AA2672"/>
    <w:rsid w:val="00AA279A"/>
    <w:rsid w:val="00AA28EC"/>
    <w:rsid w:val="00AA293E"/>
    <w:rsid w:val="00AA3075"/>
    <w:rsid w:val="00AA31E5"/>
    <w:rsid w:val="00AA32FD"/>
    <w:rsid w:val="00AA33FA"/>
    <w:rsid w:val="00AA34D9"/>
    <w:rsid w:val="00AA3584"/>
    <w:rsid w:val="00AA37DD"/>
    <w:rsid w:val="00AA3CB2"/>
    <w:rsid w:val="00AA3D0D"/>
    <w:rsid w:val="00AA3EBC"/>
    <w:rsid w:val="00AA3F49"/>
    <w:rsid w:val="00AA3F73"/>
    <w:rsid w:val="00AA41E7"/>
    <w:rsid w:val="00AA458C"/>
    <w:rsid w:val="00AA4710"/>
    <w:rsid w:val="00AA4AEB"/>
    <w:rsid w:val="00AA4B16"/>
    <w:rsid w:val="00AA4B67"/>
    <w:rsid w:val="00AA4D0F"/>
    <w:rsid w:val="00AA4F02"/>
    <w:rsid w:val="00AA4F3E"/>
    <w:rsid w:val="00AA54CF"/>
    <w:rsid w:val="00AA57E4"/>
    <w:rsid w:val="00AA58D8"/>
    <w:rsid w:val="00AA59E0"/>
    <w:rsid w:val="00AA63C8"/>
    <w:rsid w:val="00AA6642"/>
    <w:rsid w:val="00AA67BA"/>
    <w:rsid w:val="00AA696D"/>
    <w:rsid w:val="00AA69D7"/>
    <w:rsid w:val="00AA6E67"/>
    <w:rsid w:val="00AA7094"/>
    <w:rsid w:val="00AA71DF"/>
    <w:rsid w:val="00AA73F2"/>
    <w:rsid w:val="00AA775B"/>
    <w:rsid w:val="00AA780D"/>
    <w:rsid w:val="00AA787F"/>
    <w:rsid w:val="00AA7CC1"/>
    <w:rsid w:val="00AA7EB1"/>
    <w:rsid w:val="00AB0151"/>
    <w:rsid w:val="00AB0272"/>
    <w:rsid w:val="00AB029C"/>
    <w:rsid w:val="00AB05CB"/>
    <w:rsid w:val="00AB0638"/>
    <w:rsid w:val="00AB0930"/>
    <w:rsid w:val="00AB0ABC"/>
    <w:rsid w:val="00AB0AD3"/>
    <w:rsid w:val="00AB0D83"/>
    <w:rsid w:val="00AB119E"/>
    <w:rsid w:val="00AB12F5"/>
    <w:rsid w:val="00AB1B6E"/>
    <w:rsid w:val="00AB208E"/>
    <w:rsid w:val="00AB2677"/>
    <w:rsid w:val="00AB2697"/>
    <w:rsid w:val="00AB284A"/>
    <w:rsid w:val="00AB2C69"/>
    <w:rsid w:val="00AB2FC7"/>
    <w:rsid w:val="00AB309A"/>
    <w:rsid w:val="00AB3466"/>
    <w:rsid w:val="00AB3A52"/>
    <w:rsid w:val="00AB3CA7"/>
    <w:rsid w:val="00AB3F51"/>
    <w:rsid w:val="00AB3F89"/>
    <w:rsid w:val="00AB41C2"/>
    <w:rsid w:val="00AB43BE"/>
    <w:rsid w:val="00AB4713"/>
    <w:rsid w:val="00AB4E2D"/>
    <w:rsid w:val="00AB4EC5"/>
    <w:rsid w:val="00AB4EF9"/>
    <w:rsid w:val="00AB53DD"/>
    <w:rsid w:val="00AB545E"/>
    <w:rsid w:val="00AB5777"/>
    <w:rsid w:val="00AB5F38"/>
    <w:rsid w:val="00AB6074"/>
    <w:rsid w:val="00AB610E"/>
    <w:rsid w:val="00AB62C3"/>
    <w:rsid w:val="00AB69E4"/>
    <w:rsid w:val="00AB6C99"/>
    <w:rsid w:val="00AB6E4C"/>
    <w:rsid w:val="00AB7112"/>
    <w:rsid w:val="00AB733D"/>
    <w:rsid w:val="00AB742A"/>
    <w:rsid w:val="00AB760B"/>
    <w:rsid w:val="00AB767F"/>
    <w:rsid w:val="00AB77F3"/>
    <w:rsid w:val="00AB7F1D"/>
    <w:rsid w:val="00AB7F55"/>
    <w:rsid w:val="00AC00D1"/>
    <w:rsid w:val="00AC06D7"/>
    <w:rsid w:val="00AC0BC9"/>
    <w:rsid w:val="00AC0FC5"/>
    <w:rsid w:val="00AC1970"/>
    <w:rsid w:val="00AC1E8C"/>
    <w:rsid w:val="00AC2471"/>
    <w:rsid w:val="00AC24DF"/>
    <w:rsid w:val="00AC2729"/>
    <w:rsid w:val="00AC2B3A"/>
    <w:rsid w:val="00AC2CF9"/>
    <w:rsid w:val="00AC37AE"/>
    <w:rsid w:val="00AC392D"/>
    <w:rsid w:val="00AC39A0"/>
    <w:rsid w:val="00AC3BBF"/>
    <w:rsid w:val="00AC3CAA"/>
    <w:rsid w:val="00AC3E38"/>
    <w:rsid w:val="00AC4410"/>
    <w:rsid w:val="00AC4468"/>
    <w:rsid w:val="00AC4A84"/>
    <w:rsid w:val="00AC4E2D"/>
    <w:rsid w:val="00AC4FD2"/>
    <w:rsid w:val="00AC512D"/>
    <w:rsid w:val="00AC5345"/>
    <w:rsid w:val="00AC5346"/>
    <w:rsid w:val="00AC5533"/>
    <w:rsid w:val="00AC58D9"/>
    <w:rsid w:val="00AC6020"/>
    <w:rsid w:val="00AC61F3"/>
    <w:rsid w:val="00AC6357"/>
    <w:rsid w:val="00AC6919"/>
    <w:rsid w:val="00AC6BEC"/>
    <w:rsid w:val="00AC6C69"/>
    <w:rsid w:val="00AC700E"/>
    <w:rsid w:val="00AC70E0"/>
    <w:rsid w:val="00AC7137"/>
    <w:rsid w:val="00AC73A2"/>
    <w:rsid w:val="00AC7C96"/>
    <w:rsid w:val="00AD03F0"/>
    <w:rsid w:val="00AD0D14"/>
    <w:rsid w:val="00AD0EAB"/>
    <w:rsid w:val="00AD0F5D"/>
    <w:rsid w:val="00AD1178"/>
    <w:rsid w:val="00AD1361"/>
    <w:rsid w:val="00AD16F2"/>
    <w:rsid w:val="00AD23B6"/>
    <w:rsid w:val="00AD293D"/>
    <w:rsid w:val="00AD2B43"/>
    <w:rsid w:val="00AD2CDE"/>
    <w:rsid w:val="00AD2E2B"/>
    <w:rsid w:val="00AD2E96"/>
    <w:rsid w:val="00AD320A"/>
    <w:rsid w:val="00AD376C"/>
    <w:rsid w:val="00AD3E5E"/>
    <w:rsid w:val="00AD3FBE"/>
    <w:rsid w:val="00AD4857"/>
    <w:rsid w:val="00AD4894"/>
    <w:rsid w:val="00AD4926"/>
    <w:rsid w:val="00AD4A8D"/>
    <w:rsid w:val="00AD4D67"/>
    <w:rsid w:val="00AD4F69"/>
    <w:rsid w:val="00AD527B"/>
    <w:rsid w:val="00AD5543"/>
    <w:rsid w:val="00AD576A"/>
    <w:rsid w:val="00AD57C5"/>
    <w:rsid w:val="00AD5C00"/>
    <w:rsid w:val="00AD5ECF"/>
    <w:rsid w:val="00AD622C"/>
    <w:rsid w:val="00AD63D0"/>
    <w:rsid w:val="00AD6613"/>
    <w:rsid w:val="00AD7085"/>
    <w:rsid w:val="00AD7212"/>
    <w:rsid w:val="00AD7238"/>
    <w:rsid w:val="00AD7D00"/>
    <w:rsid w:val="00AD7D26"/>
    <w:rsid w:val="00AD7DBA"/>
    <w:rsid w:val="00AE018C"/>
    <w:rsid w:val="00AE0474"/>
    <w:rsid w:val="00AE05FA"/>
    <w:rsid w:val="00AE0BAA"/>
    <w:rsid w:val="00AE0DE5"/>
    <w:rsid w:val="00AE1413"/>
    <w:rsid w:val="00AE1556"/>
    <w:rsid w:val="00AE1AD6"/>
    <w:rsid w:val="00AE1FCE"/>
    <w:rsid w:val="00AE2848"/>
    <w:rsid w:val="00AE2C0D"/>
    <w:rsid w:val="00AE2F6A"/>
    <w:rsid w:val="00AE2F88"/>
    <w:rsid w:val="00AE2FB0"/>
    <w:rsid w:val="00AE30C2"/>
    <w:rsid w:val="00AE331B"/>
    <w:rsid w:val="00AE333D"/>
    <w:rsid w:val="00AE3657"/>
    <w:rsid w:val="00AE377B"/>
    <w:rsid w:val="00AE39B2"/>
    <w:rsid w:val="00AE39B3"/>
    <w:rsid w:val="00AE3AB0"/>
    <w:rsid w:val="00AE3CD7"/>
    <w:rsid w:val="00AE4525"/>
    <w:rsid w:val="00AE4A45"/>
    <w:rsid w:val="00AE4AEE"/>
    <w:rsid w:val="00AE4CD6"/>
    <w:rsid w:val="00AE4DF4"/>
    <w:rsid w:val="00AE6018"/>
    <w:rsid w:val="00AE6370"/>
    <w:rsid w:val="00AE6D79"/>
    <w:rsid w:val="00AE71BF"/>
    <w:rsid w:val="00AE72F1"/>
    <w:rsid w:val="00AE7372"/>
    <w:rsid w:val="00AE74E0"/>
    <w:rsid w:val="00AE7578"/>
    <w:rsid w:val="00AE7616"/>
    <w:rsid w:val="00AE7A67"/>
    <w:rsid w:val="00AE7AD0"/>
    <w:rsid w:val="00AE7CCB"/>
    <w:rsid w:val="00AE7D27"/>
    <w:rsid w:val="00AF0548"/>
    <w:rsid w:val="00AF060B"/>
    <w:rsid w:val="00AF0A2A"/>
    <w:rsid w:val="00AF0AF5"/>
    <w:rsid w:val="00AF0AF8"/>
    <w:rsid w:val="00AF0D5A"/>
    <w:rsid w:val="00AF0F59"/>
    <w:rsid w:val="00AF146E"/>
    <w:rsid w:val="00AF1491"/>
    <w:rsid w:val="00AF1779"/>
    <w:rsid w:val="00AF2197"/>
    <w:rsid w:val="00AF2199"/>
    <w:rsid w:val="00AF21B0"/>
    <w:rsid w:val="00AF244C"/>
    <w:rsid w:val="00AF250C"/>
    <w:rsid w:val="00AF252C"/>
    <w:rsid w:val="00AF27E4"/>
    <w:rsid w:val="00AF27E5"/>
    <w:rsid w:val="00AF321A"/>
    <w:rsid w:val="00AF33B5"/>
    <w:rsid w:val="00AF37C1"/>
    <w:rsid w:val="00AF3824"/>
    <w:rsid w:val="00AF3EDE"/>
    <w:rsid w:val="00AF427A"/>
    <w:rsid w:val="00AF4656"/>
    <w:rsid w:val="00AF4B78"/>
    <w:rsid w:val="00AF4C4D"/>
    <w:rsid w:val="00AF4DD0"/>
    <w:rsid w:val="00AF5239"/>
    <w:rsid w:val="00AF5298"/>
    <w:rsid w:val="00AF5326"/>
    <w:rsid w:val="00AF5911"/>
    <w:rsid w:val="00AF5994"/>
    <w:rsid w:val="00AF5E2E"/>
    <w:rsid w:val="00AF5FC0"/>
    <w:rsid w:val="00AF6130"/>
    <w:rsid w:val="00AF6263"/>
    <w:rsid w:val="00AF6545"/>
    <w:rsid w:val="00AF65D2"/>
    <w:rsid w:val="00AF6806"/>
    <w:rsid w:val="00AF68E4"/>
    <w:rsid w:val="00AF6D54"/>
    <w:rsid w:val="00AF6DAB"/>
    <w:rsid w:val="00AF6F14"/>
    <w:rsid w:val="00AF78CB"/>
    <w:rsid w:val="00AF7C25"/>
    <w:rsid w:val="00AF7C53"/>
    <w:rsid w:val="00AF7D58"/>
    <w:rsid w:val="00AF7EC4"/>
    <w:rsid w:val="00AF7EE9"/>
    <w:rsid w:val="00AF7FCC"/>
    <w:rsid w:val="00B004AE"/>
    <w:rsid w:val="00B00FC6"/>
    <w:rsid w:val="00B010AA"/>
    <w:rsid w:val="00B01218"/>
    <w:rsid w:val="00B012D2"/>
    <w:rsid w:val="00B0163F"/>
    <w:rsid w:val="00B017EE"/>
    <w:rsid w:val="00B01820"/>
    <w:rsid w:val="00B01CCF"/>
    <w:rsid w:val="00B022AE"/>
    <w:rsid w:val="00B02BFA"/>
    <w:rsid w:val="00B035C4"/>
    <w:rsid w:val="00B03B0B"/>
    <w:rsid w:val="00B03E59"/>
    <w:rsid w:val="00B042A7"/>
    <w:rsid w:val="00B044A9"/>
    <w:rsid w:val="00B04C02"/>
    <w:rsid w:val="00B04E69"/>
    <w:rsid w:val="00B05407"/>
    <w:rsid w:val="00B057FE"/>
    <w:rsid w:val="00B0580F"/>
    <w:rsid w:val="00B058D1"/>
    <w:rsid w:val="00B05B2E"/>
    <w:rsid w:val="00B05BA5"/>
    <w:rsid w:val="00B05C95"/>
    <w:rsid w:val="00B05F39"/>
    <w:rsid w:val="00B060D0"/>
    <w:rsid w:val="00B06150"/>
    <w:rsid w:val="00B063BD"/>
    <w:rsid w:val="00B064BC"/>
    <w:rsid w:val="00B066D0"/>
    <w:rsid w:val="00B0681E"/>
    <w:rsid w:val="00B06950"/>
    <w:rsid w:val="00B06B7C"/>
    <w:rsid w:val="00B06C84"/>
    <w:rsid w:val="00B06E35"/>
    <w:rsid w:val="00B07148"/>
    <w:rsid w:val="00B074F5"/>
    <w:rsid w:val="00B075BB"/>
    <w:rsid w:val="00B07684"/>
    <w:rsid w:val="00B07773"/>
    <w:rsid w:val="00B077C1"/>
    <w:rsid w:val="00B079B9"/>
    <w:rsid w:val="00B07DCF"/>
    <w:rsid w:val="00B07F6F"/>
    <w:rsid w:val="00B10119"/>
    <w:rsid w:val="00B10168"/>
    <w:rsid w:val="00B1016C"/>
    <w:rsid w:val="00B106F4"/>
    <w:rsid w:val="00B1096F"/>
    <w:rsid w:val="00B10B93"/>
    <w:rsid w:val="00B10BC5"/>
    <w:rsid w:val="00B10BFE"/>
    <w:rsid w:val="00B10CD1"/>
    <w:rsid w:val="00B10F50"/>
    <w:rsid w:val="00B10FBB"/>
    <w:rsid w:val="00B110A9"/>
    <w:rsid w:val="00B1113B"/>
    <w:rsid w:val="00B11596"/>
    <w:rsid w:val="00B118C9"/>
    <w:rsid w:val="00B11A46"/>
    <w:rsid w:val="00B11C80"/>
    <w:rsid w:val="00B11E47"/>
    <w:rsid w:val="00B11E53"/>
    <w:rsid w:val="00B120EA"/>
    <w:rsid w:val="00B125BA"/>
    <w:rsid w:val="00B1312C"/>
    <w:rsid w:val="00B132D7"/>
    <w:rsid w:val="00B13587"/>
    <w:rsid w:val="00B13CCB"/>
    <w:rsid w:val="00B13D05"/>
    <w:rsid w:val="00B13E31"/>
    <w:rsid w:val="00B1408C"/>
    <w:rsid w:val="00B14262"/>
    <w:rsid w:val="00B144DF"/>
    <w:rsid w:val="00B1475B"/>
    <w:rsid w:val="00B1481A"/>
    <w:rsid w:val="00B14827"/>
    <w:rsid w:val="00B14BC3"/>
    <w:rsid w:val="00B14D2B"/>
    <w:rsid w:val="00B1514D"/>
    <w:rsid w:val="00B15340"/>
    <w:rsid w:val="00B153D3"/>
    <w:rsid w:val="00B15572"/>
    <w:rsid w:val="00B15796"/>
    <w:rsid w:val="00B15A11"/>
    <w:rsid w:val="00B15D18"/>
    <w:rsid w:val="00B15F0B"/>
    <w:rsid w:val="00B16152"/>
    <w:rsid w:val="00B161E7"/>
    <w:rsid w:val="00B1658D"/>
    <w:rsid w:val="00B16943"/>
    <w:rsid w:val="00B16C77"/>
    <w:rsid w:val="00B16DF6"/>
    <w:rsid w:val="00B16FDC"/>
    <w:rsid w:val="00B171A9"/>
    <w:rsid w:val="00B17407"/>
    <w:rsid w:val="00B1758D"/>
    <w:rsid w:val="00B1774B"/>
    <w:rsid w:val="00B17A27"/>
    <w:rsid w:val="00B17BDF"/>
    <w:rsid w:val="00B200F5"/>
    <w:rsid w:val="00B20A31"/>
    <w:rsid w:val="00B20AB3"/>
    <w:rsid w:val="00B20E99"/>
    <w:rsid w:val="00B210C7"/>
    <w:rsid w:val="00B21446"/>
    <w:rsid w:val="00B220F9"/>
    <w:rsid w:val="00B22F7F"/>
    <w:rsid w:val="00B23772"/>
    <w:rsid w:val="00B237AD"/>
    <w:rsid w:val="00B239F7"/>
    <w:rsid w:val="00B23BA6"/>
    <w:rsid w:val="00B24733"/>
    <w:rsid w:val="00B24863"/>
    <w:rsid w:val="00B24B8B"/>
    <w:rsid w:val="00B24EE5"/>
    <w:rsid w:val="00B25301"/>
    <w:rsid w:val="00B25305"/>
    <w:rsid w:val="00B2580D"/>
    <w:rsid w:val="00B258FA"/>
    <w:rsid w:val="00B25B20"/>
    <w:rsid w:val="00B25BB2"/>
    <w:rsid w:val="00B26326"/>
    <w:rsid w:val="00B264F4"/>
    <w:rsid w:val="00B26CB8"/>
    <w:rsid w:val="00B26D50"/>
    <w:rsid w:val="00B27188"/>
    <w:rsid w:val="00B2725A"/>
    <w:rsid w:val="00B27270"/>
    <w:rsid w:val="00B2786B"/>
    <w:rsid w:val="00B27E08"/>
    <w:rsid w:val="00B30195"/>
    <w:rsid w:val="00B3047E"/>
    <w:rsid w:val="00B304BB"/>
    <w:rsid w:val="00B30749"/>
    <w:rsid w:val="00B30A91"/>
    <w:rsid w:val="00B30B1F"/>
    <w:rsid w:val="00B30C2A"/>
    <w:rsid w:val="00B30D0A"/>
    <w:rsid w:val="00B30DC5"/>
    <w:rsid w:val="00B31178"/>
    <w:rsid w:val="00B323BA"/>
    <w:rsid w:val="00B32473"/>
    <w:rsid w:val="00B326CC"/>
    <w:rsid w:val="00B327F4"/>
    <w:rsid w:val="00B328DB"/>
    <w:rsid w:val="00B32C54"/>
    <w:rsid w:val="00B32ECF"/>
    <w:rsid w:val="00B33291"/>
    <w:rsid w:val="00B3338E"/>
    <w:rsid w:val="00B33BCA"/>
    <w:rsid w:val="00B33E70"/>
    <w:rsid w:val="00B340CC"/>
    <w:rsid w:val="00B340EE"/>
    <w:rsid w:val="00B342B5"/>
    <w:rsid w:val="00B345A6"/>
    <w:rsid w:val="00B346F3"/>
    <w:rsid w:val="00B3499B"/>
    <w:rsid w:val="00B34AF7"/>
    <w:rsid w:val="00B34DBC"/>
    <w:rsid w:val="00B34F52"/>
    <w:rsid w:val="00B3524D"/>
    <w:rsid w:val="00B356FE"/>
    <w:rsid w:val="00B35ABA"/>
    <w:rsid w:val="00B35CF8"/>
    <w:rsid w:val="00B36781"/>
    <w:rsid w:val="00B36ADE"/>
    <w:rsid w:val="00B36D38"/>
    <w:rsid w:val="00B376E1"/>
    <w:rsid w:val="00B37A45"/>
    <w:rsid w:val="00B37DA9"/>
    <w:rsid w:val="00B40669"/>
    <w:rsid w:val="00B406AE"/>
    <w:rsid w:val="00B4073E"/>
    <w:rsid w:val="00B4096B"/>
    <w:rsid w:val="00B40B29"/>
    <w:rsid w:val="00B40CA2"/>
    <w:rsid w:val="00B40E3C"/>
    <w:rsid w:val="00B41095"/>
    <w:rsid w:val="00B411E3"/>
    <w:rsid w:val="00B412F5"/>
    <w:rsid w:val="00B41358"/>
    <w:rsid w:val="00B4165B"/>
    <w:rsid w:val="00B41C31"/>
    <w:rsid w:val="00B41D0F"/>
    <w:rsid w:val="00B421F0"/>
    <w:rsid w:val="00B423FF"/>
    <w:rsid w:val="00B425CC"/>
    <w:rsid w:val="00B42686"/>
    <w:rsid w:val="00B426E9"/>
    <w:rsid w:val="00B42748"/>
    <w:rsid w:val="00B42BBD"/>
    <w:rsid w:val="00B42CBE"/>
    <w:rsid w:val="00B42DD0"/>
    <w:rsid w:val="00B431D9"/>
    <w:rsid w:val="00B435B7"/>
    <w:rsid w:val="00B4396A"/>
    <w:rsid w:val="00B43AA8"/>
    <w:rsid w:val="00B43C41"/>
    <w:rsid w:val="00B43CEF"/>
    <w:rsid w:val="00B43CFE"/>
    <w:rsid w:val="00B43F3A"/>
    <w:rsid w:val="00B4422C"/>
    <w:rsid w:val="00B44236"/>
    <w:rsid w:val="00B442BE"/>
    <w:rsid w:val="00B443EB"/>
    <w:rsid w:val="00B44798"/>
    <w:rsid w:val="00B44806"/>
    <w:rsid w:val="00B4492D"/>
    <w:rsid w:val="00B44B58"/>
    <w:rsid w:val="00B44E29"/>
    <w:rsid w:val="00B456DD"/>
    <w:rsid w:val="00B45819"/>
    <w:rsid w:val="00B45916"/>
    <w:rsid w:val="00B45C2D"/>
    <w:rsid w:val="00B45F1F"/>
    <w:rsid w:val="00B46270"/>
    <w:rsid w:val="00B46539"/>
    <w:rsid w:val="00B465D7"/>
    <w:rsid w:val="00B4686A"/>
    <w:rsid w:val="00B468A9"/>
    <w:rsid w:val="00B47CC6"/>
    <w:rsid w:val="00B47D9D"/>
    <w:rsid w:val="00B50229"/>
    <w:rsid w:val="00B503D9"/>
    <w:rsid w:val="00B5050A"/>
    <w:rsid w:val="00B506CE"/>
    <w:rsid w:val="00B50822"/>
    <w:rsid w:val="00B50F8D"/>
    <w:rsid w:val="00B5161C"/>
    <w:rsid w:val="00B5182B"/>
    <w:rsid w:val="00B51C14"/>
    <w:rsid w:val="00B51C8E"/>
    <w:rsid w:val="00B51ED7"/>
    <w:rsid w:val="00B520F7"/>
    <w:rsid w:val="00B52229"/>
    <w:rsid w:val="00B52470"/>
    <w:rsid w:val="00B526C9"/>
    <w:rsid w:val="00B526EE"/>
    <w:rsid w:val="00B527A1"/>
    <w:rsid w:val="00B52C41"/>
    <w:rsid w:val="00B52CAE"/>
    <w:rsid w:val="00B52DA0"/>
    <w:rsid w:val="00B531B9"/>
    <w:rsid w:val="00B5334A"/>
    <w:rsid w:val="00B5394F"/>
    <w:rsid w:val="00B53D57"/>
    <w:rsid w:val="00B53E93"/>
    <w:rsid w:val="00B53F0C"/>
    <w:rsid w:val="00B543D6"/>
    <w:rsid w:val="00B54CE2"/>
    <w:rsid w:val="00B54F54"/>
    <w:rsid w:val="00B54FF6"/>
    <w:rsid w:val="00B550B1"/>
    <w:rsid w:val="00B55291"/>
    <w:rsid w:val="00B55479"/>
    <w:rsid w:val="00B554F1"/>
    <w:rsid w:val="00B55542"/>
    <w:rsid w:val="00B55F32"/>
    <w:rsid w:val="00B56229"/>
    <w:rsid w:val="00B5622F"/>
    <w:rsid w:val="00B56427"/>
    <w:rsid w:val="00B57442"/>
    <w:rsid w:val="00B5798E"/>
    <w:rsid w:val="00B57FC7"/>
    <w:rsid w:val="00B60032"/>
    <w:rsid w:val="00B6098D"/>
    <w:rsid w:val="00B60A48"/>
    <w:rsid w:val="00B60AD4"/>
    <w:rsid w:val="00B60CE0"/>
    <w:rsid w:val="00B60D20"/>
    <w:rsid w:val="00B60F49"/>
    <w:rsid w:val="00B61230"/>
    <w:rsid w:val="00B61255"/>
    <w:rsid w:val="00B6137E"/>
    <w:rsid w:val="00B61890"/>
    <w:rsid w:val="00B6193D"/>
    <w:rsid w:val="00B61A75"/>
    <w:rsid w:val="00B61B24"/>
    <w:rsid w:val="00B61B5D"/>
    <w:rsid w:val="00B61CC6"/>
    <w:rsid w:val="00B61EE1"/>
    <w:rsid w:val="00B624E3"/>
    <w:rsid w:val="00B628E6"/>
    <w:rsid w:val="00B6290F"/>
    <w:rsid w:val="00B62A94"/>
    <w:rsid w:val="00B633D2"/>
    <w:rsid w:val="00B638DE"/>
    <w:rsid w:val="00B6392B"/>
    <w:rsid w:val="00B63C37"/>
    <w:rsid w:val="00B63CE6"/>
    <w:rsid w:val="00B63D50"/>
    <w:rsid w:val="00B63E76"/>
    <w:rsid w:val="00B64080"/>
    <w:rsid w:val="00B643DF"/>
    <w:rsid w:val="00B644C9"/>
    <w:rsid w:val="00B646F5"/>
    <w:rsid w:val="00B647C3"/>
    <w:rsid w:val="00B64887"/>
    <w:rsid w:val="00B64920"/>
    <w:rsid w:val="00B65022"/>
    <w:rsid w:val="00B6538B"/>
    <w:rsid w:val="00B65806"/>
    <w:rsid w:val="00B65A7B"/>
    <w:rsid w:val="00B65FFC"/>
    <w:rsid w:val="00B6623B"/>
    <w:rsid w:val="00B66407"/>
    <w:rsid w:val="00B66624"/>
    <w:rsid w:val="00B666FC"/>
    <w:rsid w:val="00B66E58"/>
    <w:rsid w:val="00B671D2"/>
    <w:rsid w:val="00B67367"/>
    <w:rsid w:val="00B674F1"/>
    <w:rsid w:val="00B675B4"/>
    <w:rsid w:val="00B67BF6"/>
    <w:rsid w:val="00B67C97"/>
    <w:rsid w:val="00B67D59"/>
    <w:rsid w:val="00B70B93"/>
    <w:rsid w:val="00B70BB1"/>
    <w:rsid w:val="00B70DAC"/>
    <w:rsid w:val="00B70F1D"/>
    <w:rsid w:val="00B7105E"/>
    <w:rsid w:val="00B71377"/>
    <w:rsid w:val="00B71EFF"/>
    <w:rsid w:val="00B71F87"/>
    <w:rsid w:val="00B71FC8"/>
    <w:rsid w:val="00B72559"/>
    <w:rsid w:val="00B725E2"/>
    <w:rsid w:val="00B732BE"/>
    <w:rsid w:val="00B73626"/>
    <w:rsid w:val="00B7380A"/>
    <w:rsid w:val="00B7393A"/>
    <w:rsid w:val="00B73CCA"/>
    <w:rsid w:val="00B73E20"/>
    <w:rsid w:val="00B73E6C"/>
    <w:rsid w:val="00B7412B"/>
    <w:rsid w:val="00B743C1"/>
    <w:rsid w:val="00B74A3A"/>
    <w:rsid w:val="00B74A7B"/>
    <w:rsid w:val="00B74AFC"/>
    <w:rsid w:val="00B74DDE"/>
    <w:rsid w:val="00B75449"/>
    <w:rsid w:val="00B767E7"/>
    <w:rsid w:val="00B768EF"/>
    <w:rsid w:val="00B76A51"/>
    <w:rsid w:val="00B76CE0"/>
    <w:rsid w:val="00B76F41"/>
    <w:rsid w:val="00B77570"/>
    <w:rsid w:val="00B7759C"/>
    <w:rsid w:val="00B77FBE"/>
    <w:rsid w:val="00B80013"/>
    <w:rsid w:val="00B802D0"/>
    <w:rsid w:val="00B809E0"/>
    <w:rsid w:val="00B80A6F"/>
    <w:rsid w:val="00B80BF4"/>
    <w:rsid w:val="00B80DFF"/>
    <w:rsid w:val="00B8113F"/>
    <w:rsid w:val="00B81188"/>
    <w:rsid w:val="00B81266"/>
    <w:rsid w:val="00B81A9E"/>
    <w:rsid w:val="00B8207F"/>
    <w:rsid w:val="00B82594"/>
    <w:rsid w:val="00B82A93"/>
    <w:rsid w:val="00B82EE2"/>
    <w:rsid w:val="00B82FEB"/>
    <w:rsid w:val="00B830D0"/>
    <w:rsid w:val="00B831D3"/>
    <w:rsid w:val="00B832F6"/>
    <w:rsid w:val="00B83656"/>
    <w:rsid w:val="00B83801"/>
    <w:rsid w:val="00B83E76"/>
    <w:rsid w:val="00B84034"/>
    <w:rsid w:val="00B8420C"/>
    <w:rsid w:val="00B8426D"/>
    <w:rsid w:val="00B845A9"/>
    <w:rsid w:val="00B84E24"/>
    <w:rsid w:val="00B8520B"/>
    <w:rsid w:val="00B85252"/>
    <w:rsid w:val="00B85553"/>
    <w:rsid w:val="00B8579D"/>
    <w:rsid w:val="00B85940"/>
    <w:rsid w:val="00B8595F"/>
    <w:rsid w:val="00B85ACE"/>
    <w:rsid w:val="00B85C3E"/>
    <w:rsid w:val="00B86563"/>
    <w:rsid w:val="00B86596"/>
    <w:rsid w:val="00B86726"/>
    <w:rsid w:val="00B872C2"/>
    <w:rsid w:val="00B874B0"/>
    <w:rsid w:val="00B87630"/>
    <w:rsid w:val="00B8790A"/>
    <w:rsid w:val="00B87ADC"/>
    <w:rsid w:val="00B87CCA"/>
    <w:rsid w:val="00B87F9D"/>
    <w:rsid w:val="00B90054"/>
    <w:rsid w:val="00B90081"/>
    <w:rsid w:val="00B901E6"/>
    <w:rsid w:val="00B903E0"/>
    <w:rsid w:val="00B904A9"/>
    <w:rsid w:val="00B9057C"/>
    <w:rsid w:val="00B90839"/>
    <w:rsid w:val="00B90F23"/>
    <w:rsid w:val="00B9139A"/>
    <w:rsid w:val="00B91739"/>
    <w:rsid w:val="00B91820"/>
    <w:rsid w:val="00B91961"/>
    <w:rsid w:val="00B91BE2"/>
    <w:rsid w:val="00B92122"/>
    <w:rsid w:val="00B9278B"/>
    <w:rsid w:val="00B927A9"/>
    <w:rsid w:val="00B92AE9"/>
    <w:rsid w:val="00B93093"/>
    <w:rsid w:val="00B931CC"/>
    <w:rsid w:val="00B9395D"/>
    <w:rsid w:val="00B93ADE"/>
    <w:rsid w:val="00B93C35"/>
    <w:rsid w:val="00B93D77"/>
    <w:rsid w:val="00B94188"/>
    <w:rsid w:val="00B94607"/>
    <w:rsid w:val="00B94999"/>
    <w:rsid w:val="00B94B53"/>
    <w:rsid w:val="00B94B65"/>
    <w:rsid w:val="00B94DBE"/>
    <w:rsid w:val="00B9500A"/>
    <w:rsid w:val="00B95091"/>
    <w:rsid w:val="00B955A0"/>
    <w:rsid w:val="00B95CCA"/>
    <w:rsid w:val="00B96135"/>
    <w:rsid w:val="00B96674"/>
    <w:rsid w:val="00B966D1"/>
    <w:rsid w:val="00B969DE"/>
    <w:rsid w:val="00B96F03"/>
    <w:rsid w:val="00B976D8"/>
    <w:rsid w:val="00B97727"/>
    <w:rsid w:val="00B979C5"/>
    <w:rsid w:val="00B979D2"/>
    <w:rsid w:val="00B97B35"/>
    <w:rsid w:val="00BA04DA"/>
    <w:rsid w:val="00BA071E"/>
    <w:rsid w:val="00BA08AF"/>
    <w:rsid w:val="00BA08D1"/>
    <w:rsid w:val="00BA0E49"/>
    <w:rsid w:val="00BA11A4"/>
    <w:rsid w:val="00BA18A9"/>
    <w:rsid w:val="00BA1B54"/>
    <w:rsid w:val="00BA2809"/>
    <w:rsid w:val="00BA283A"/>
    <w:rsid w:val="00BA283C"/>
    <w:rsid w:val="00BA29D7"/>
    <w:rsid w:val="00BA2B76"/>
    <w:rsid w:val="00BA2FC1"/>
    <w:rsid w:val="00BA2FD5"/>
    <w:rsid w:val="00BA3621"/>
    <w:rsid w:val="00BA3937"/>
    <w:rsid w:val="00BA3C99"/>
    <w:rsid w:val="00BA3CA8"/>
    <w:rsid w:val="00BA40AA"/>
    <w:rsid w:val="00BA429B"/>
    <w:rsid w:val="00BA42AA"/>
    <w:rsid w:val="00BA43B8"/>
    <w:rsid w:val="00BA46A0"/>
    <w:rsid w:val="00BA4B29"/>
    <w:rsid w:val="00BA4DB9"/>
    <w:rsid w:val="00BA4E70"/>
    <w:rsid w:val="00BA4FCF"/>
    <w:rsid w:val="00BA5073"/>
    <w:rsid w:val="00BA537A"/>
    <w:rsid w:val="00BA55DE"/>
    <w:rsid w:val="00BA5623"/>
    <w:rsid w:val="00BA5993"/>
    <w:rsid w:val="00BA5B75"/>
    <w:rsid w:val="00BA5C08"/>
    <w:rsid w:val="00BA5C0F"/>
    <w:rsid w:val="00BA6131"/>
    <w:rsid w:val="00BA61C1"/>
    <w:rsid w:val="00BA64C6"/>
    <w:rsid w:val="00BA6C65"/>
    <w:rsid w:val="00BA6CD0"/>
    <w:rsid w:val="00BA7151"/>
    <w:rsid w:val="00BA71FA"/>
    <w:rsid w:val="00BA72E9"/>
    <w:rsid w:val="00BA733A"/>
    <w:rsid w:val="00BA73BF"/>
    <w:rsid w:val="00BA7714"/>
    <w:rsid w:val="00BA7D2E"/>
    <w:rsid w:val="00BA7D8D"/>
    <w:rsid w:val="00BA7D90"/>
    <w:rsid w:val="00BB0425"/>
    <w:rsid w:val="00BB0429"/>
    <w:rsid w:val="00BB057A"/>
    <w:rsid w:val="00BB1064"/>
    <w:rsid w:val="00BB136B"/>
    <w:rsid w:val="00BB1A5B"/>
    <w:rsid w:val="00BB1A90"/>
    <w:rsid w:val="00BB1BD3"/>
    <w:rsid w:val="00BB1F8E"/>
    <w:rsid w:val="00BB2032"/>
    <w:rsid w:val="00BB2094"/>
    <w:rsid w:val="00BB2162"/>
    <w:rsid w:val="00BB21D4"/>
    <w:rsid w:val="00BB247E"/>
    <w:rsid w:val="00BB2570"/>
    <w:rsid w:val="00BB26D9"/>
    <w:rsid w:val="00BB2F14"/>
    <w:rsid w:val="00BB3784"/>
    <w:rsid w:val="00BB39EA"/>
    <w:rsid w:val="00BB3AA8"/>
    <w:rsid w:val="00BB3E55"/>
    <w:rsid w:val="00BB3ECE"/>
    <w:rsid w:val="00BB481F"/>
    <w:rsid w:val="00BB4833"/>
    <w:rsid w:val="00BB4C53"/>
    <w:rsid w:val="00BB4E24"/>
    <w:rsid w:val="00BB4E6F"/>
    <w:rsid w:val="00BB563D"/>
    <w:rsid w:val="00BB586C"/>
    <w:rsid w:val="00BB5AD2"/>
    <w:rsid w:val="00BB5D7D"/>
    <w:rsid w:val="00BB6328"/>
    <w:rsid w:val="00BB64EF"/>
    <w:rsid w:val="00BB6FFE"/>
    <w:rsid w:val="00BB71F2"/>
    <w:rsid w:val="00BB721D"/>
    <w:rsid w:val="00BB75BA"/>
    <w:rsid w:val="00BB762A"/>
    <w:rsid w:val="00BB76AB"/>
    <w:rsid w:val="00BB7ADD"/>
    <w:rsid w:val="00BB7F57"/>
    <w:rsid w:val="00BC0324"/>
    <w:rsid w:val="00BC05A7"/>
    <w:rsid w:val="00BC05E5"/>
    <w:rsid w:val="00BC0CD9"/>
    <w:rsid w:val="00BC1044"/>
    <w:rsid w:val="00BC12CD"/>
    <w:rsid w:val="00BC143A"/>
    <w:rsid w:val="00BC1893"/>
    <w:rsid w:val="00BC19A0"/>
    <w:rsid w:val="00BC1AF3"/>
    <w:rsid w:val="00BC1B49"/>
    <w:rsid w:val="00BC1D8C"/>
    <w:rsid w:val="00BC1FDB"/>
    <w:rsid w:val="00BC207E"/>
    <w:rsid w:val="00BC20B7"/>
    <w:rsid w:val="00BC21CA"/>
    <w:rsid w:val="00BC23D0"/>
    <w:rsid w:val="00BC24BE"/>
    <w:rsid w:val="00BC2627"/>
    <w:rsid w:val="00BC2D47"/>
    <w:rsid w:val="00BC387E"/>
    <w:rsid w:val="00BC3894"/>
    <w:rsid w:val="00BC39E3"/>
    <w:rsid w:val="00BC3C8F"/>
    <w:rsid w:val="00BC4602"/>
    <w:rsid w:val="00BC4849"/>
    <w:rsid w:val="00BC4E85"/>
    <w:rsid w:val="00BC56A4"/>
    <w:rsid w:val="00BC5BFF"/>
    <w:rsid w:val="00BC5CE8"/>
    <w:rsid w:val="00BC5DE7"/>
    <w:rsid w:val="00BC63FD"/>
    <w:rsid w:val="00BC677C"/>
    <w:rsid w:val="00BC6822"/>
    <w:rsid w:val="00BC6DC0"/>
    <w:rsid w:val="00BC6FE0"/>
    <w:rsid w:val="00BC6FF6"/>
    <w:rsid w:val="00BC73DE"/>
    <w:rsid w:val="00BC742E"/>
    <w:rsid w:val="00BC75BC"/>
    <w:rsid w:val="00BC7E5C"/>
    <w:rsid w:val="00BC7FE7"/>
    <w:rsid w:val="00BD008D"/>
    <w:rsid w:val="00BD02E4"/>
    <w:rsid w:val="00BD079C"/>
    <w:rsid w:val="00BD08A0"/>
    <w:rsid w:val="00BD0A7B"/>
    <w:rsid w:val="00BD0C08"/>
    <w:rsid w:val="00BD0F07"/>
    <w:rsid w:val="00BD0F2C"/>
    <w:rsid w:val="00BD1392"/>
    <w:rsid w:val="00BD139A"/>
    <w:rsid w:val="00BD19AC"/>
    <w:rsid w:val="00BD19EE"/>
    <w:rsid w:val="00BD1A81"/>
    <w:rsid w:val="00BD1D59"/>
    <w:rsid w:val="00BD1E50"/>
    <w:rsid w:val="00BD1E83"/>
    <w:rsid w:val="00BD1FE4"/>
    <w:rsid w:val="00BD2441"/>
    <w:rsid w:val="00BD2493"/>
    <w:rsid w:val="00BD2535"/>
    <w:rsid w:val="00BD2C85"/>
    <w:rsid w:val="00BD2CDB"/>
    <w:rsid w:val="00BD2DFF"/>
    <w:rsid w:val="00BD30F0"/>
    <w:rsid w:val="00BD31CF"/>
    <w:rsid w:val="00BD3A4F"/>
    <w:rsid w:val="00BD3C4B"/>
    <w:rsid w:val="00BD3D74"/>
    <w:rsid w:val="00BD40D7"/>
    <w:rsid w:val="00BD436F"/>
    <w:rsid w:val="00BD4F2E"/>
    <w:rsid w:val="00BD58F2"/>
    <w:rsid w:val="00BD5BA9"/>
    <w:rsid w:val="00BD5BE9"/>
    <w:rsid w:val="00BD6249"/>
    <w:rsid w:val="00BD62BC"/>
    <w:rsid w:val="00BD6399"/>
    <w:rsid w:val="00BD6B14"/>
    <w:rsid w:val="00BD6E62"/>
    <w:rsid w:val="00BD7304"/>
    <w:rsid w:val="00BD73CC"/>
    <w:rsid w:val="00BD7E4D"/>
    <w:rsid w:val="00BE008C"/>
    <w:rsid w:val="00BE066F"/>
    <w:rsid w:val="00BE0875"/>
    <w:rsid w:val="00BE08C9"/>
    <w:rsid w:val="00BE0EF2"/>
    <w:rsid w:val="00BE1226"/>
    <w:rsid w:val="00BE1273"/>
    <w:rsid w:val="00BE1342"/>
    <w:rsid w:val="00BE13EB"/>
    <w:rsid w:val="00BE141B"/>
    <w:rsid w:val="00BE15D0"/>
    <w:rsid w:val="00BE1B4F"/>
    <w:rsid w:val="00BE1D74"/>
    <w:rsid w:val="00BE27EF"/>
    <w:rsid w:val="00BE2F4A"/>
    <w:rsid w:val="00BE3048"/>
    <w:rsid w:val="00BE3560"/>
    <w:rsid w:val="00BE3F9F"/>
    <w:rsid w:val="00BE3FC1"/>
    <w:rsid w:val="00BE40F9"/>
    <w:rsid w:val="00BE437A"/>
    <w:rsid w:val="00BE4566"/>
    <w:rsid w:val="00BE46C9"/>
    <w:rsid w:val="00BE492E"/>
    <w:rsid w:val="00BE4982"/>
    <w:rsid w:val="00BE4A59"/>
    <w:rsid w:val="00BE4B9A"/>
    <w:rsid w:val="00BE4FA5"/>
    <w:rsid w:val="00BE53CE"/>
    <w:rsid w:val="00BE5565"/>
    <w:rsid w:val="00BE56FF"/>
    <w:rsid w:val="00BE577B"/>
    <w:rsid w:val="00BE5984"/>
    <w:rsid w:val="00BE5C39"/>
    <w:rsid w:val="00BE5D92"/>
    <w:rsid w:val="00BE60EE"/>
    <w:rsid w:val="00BE65D8"/>
    <w:rsid w:val="00BE65E4"/>
    <w:rsid w:val="00BE6875"/>
    <w:rsid w:val="00BE7190"/>
    <w:rsid w:val="00BE73A0"/>
    <w:rsid w:val="00BE7590"/>
    <w:rsid w:val="00BE786A"/>
    <w:rsid w:val="00BE78FE"/>
    <w:rsid w:val="00BE7BAC"/>
    <w:rsid w:val="00BE7F3B"/>
    <w:rsid w:val="00BF02E7"/>
    <w:rsid w:val="00BF0438"/>
    <w:rsid w:val="00BF09BF"/>
    <w:rsid w:val="00BF0BC0"/>
    <w:rsid w:val="00BF0D57"/>
    <w:rsid w:val="00BF16EF"/>
    <w:rsid w:val="00BF1710"/>
    <w:rsid w:val="00BF173D"/>
    <w:rsid w:val="00BF1787"/>
    <w:rsid w:val="00BF17CD"/>
    <w:rsid w:val="00BF1BF1"/>
    <w:rsid w:val="00BF1CD2"/>
    <w:rsid w:val="00BF1DB0"/>
    <w:rsid w:val="00BF2110"/>
    <w:rsid w:val="00BF2134"/>
    <w:rsid w:val="00BF219E"/>
    <w:rsid w:val="00BF250E"/>
    <w:rsid w:val="00BF2BCC"/>
    <w:rsid w:val="00BF2CDA"/>
    <w:rsid w:val="00BF2F28"/>
    <w:rsid w:val="00BF3281"/>
    <w:rsid w:val="00BF3707"/>
    <w:rsid w:val="00BF38F7"/>
    <w:rsid w:val="00BF38FE"/>
    <w:rsid w:val="00BF39ED"/>
    <w:rsid w:val="00BF456C"/>
    <w:rsid w:val="00BF469A"/>
    <w:rsid w:val="00BF469D"/>
    <w:rsid w:val="00BF49D6"/>
    <w:rsid w:val="00BF4CC5"/>
    <w:rsid w:val="00BF5F79"/>
    <w:rsid w:val="00BF634A"/>
    <w:rsid w:val="00BF67E0"/>
    <w:rsid w:val="00BF6990"/>
    <w:rsid w:val="00BF6CF3"/>
    <w:rsid w:val="00BF6FCB"/>
    <w:rsid w:val="00BF71D3"/>
    <w:rsid w:val="00BF742D"/>
    <w:rsid w:val="00BF7462"/>
    <w:rsid w:val="00BF75EB"/>
    <w:rsid w:val="00BF7A0E"/>
    <w:rsid w:val="00BF7A21"/>
    <w:rsid w:val="00BF7D0C"/>
    <w:rsid w:val="00C00127"/>
    <w:rsid w:val="00C00629"/>
    <w:rsid w:val="00C00A0C"/>
    <w:rsid w:val="00C00A20"/>
    <w:rsid w:val="00C00BD2"/>
    <w:rsid w:val="00C00D9C"/>
    <w:rsid w:val="00C00DBD"/>
    <w:rsid w:val="00C00E55"/>
    <w:rsid w:val="00C00E7F"/>
    <w:rsid w:val="00C00F1A"/>
    <w:rsid w:val="00C0129B"/>
    <w:rsid w:val="00C0135F"/>
    <w:rsid w:val="00C01381"/>
    <w:rsid w:val="00C01F69"/>
    <w:rsid w:val="00C02360"/>
    <w:rsid w:val="00C02456"/>
    <w:rsid w:val="00C02728"/>
    <w:rsid w:val="00C02A4F"/>
    <w:rsid w:val="00C02E9E"/>
    <w:rsid w:val="00C030E6"/>
    <w:rsid w:val="00C03589"/>
    <w:rsid w:val="00C03AF0"/>
    <w:rsid w:val="00C03CC0"/>
    <w:rsid w:val="00C03E50"/>
    <w:rsid w:val="00C04496"/>
    <w:rsid w:val="00C04E5A"/>
    <w:rsid w:val="00C0507F"/>
    <w:rsid w:val="00C050F0"/>
    <w:rsid w:val="00C0571C"/>
    <w:rsid w:val="00C05C9D"/>
    <w:rsid w:val="00C06343"/>
    <w:rsid w:val="00C0637A"/>
    <w:rsid w:val="00C06451"/>
    <w:rsid w:val="00C06594"/>
    <w:rsid w:val="00C06D00"/>
    <w:rsid w:val="00C0721D"/>
    <w:rsid w:val="00C07399"/>
    <w:rsid w:val="00C07429"/>
    <w:rsid w:val="00C07C80"/>
    <w:rsid w:val="00C104A8"/>
    <w:rsid w:val="00C10873"/>
    <w:rsid w:val="00C10EB8"/>
    <w:rsid w:val="00C1100D"/>
    <w:rsid w:val="00C11089"/>
    <w:rsid w:val="00C11308"/>
    <w:rsid w:val="00C1137F"/>
    <w:rsid w:val="00C1157B"/>
    <w:rsid w:val="00C11622"/>
    <w:rsid w:val="00C11B4C"/>
    <w:rsid w:val="00C11C48"/>
    <w:rsid w:val="00C11D82"/>
    <w:rsid w:val="00C1277E"/>
    <w:rsid w:val="00C12999"/>
    <w:rsid w:val="00C12E42"/>
    <w:rsid w:val="00C12E7E"/>
    <w:rsid w:val="00C13393"/>
    <w:rsid w:val="00C13703"/>
    <w:rsid w:val="00C13ABA"/>
    <w:rsid w:val="00C13E91"/>
    <w:rsid w:val="00C14B5A"/>
    <w:rsid w:val="00C150DC"/>
    <w:rsid w:val="00C15159"/>
    <w:rsid w:val="00C15433"/>
    <w:rsid w:val="00C1551A"/>
    <w:rsid w:val="00C158C7"/>
    <w:rsid w:val="00C1606D"/>
    <w:rsid w:val="00C1609E"/>
    <w:rsid w:val="00C163E6"/>
    <w:rsid w:val="00C164EE"/>
    <w:rsid w:val="00C169E6"/>
    <w:rsid w:val="00C17597"/>
    <w:rsid w:val="00C17900"/>
    <w:rsid w:val="00C17CDC"/>
    <w:rsid w:val="00C17D1D"/>
    <w:rsid w:val="00C17DE1"/>
    <w:rsid w:val="00C17F66"/>
    <w:rsid w:val="00C20089"/>
    <w:rsid w:val="00C20374"/>
    <w:rsid w:val="00C2038E"/>
    <w:rsid w:val="00C20A40"/>
    <w:rsid w:val="00C20EB9"/>
    <w:rsid w:val="00C21199"/>
    <w:rsid w:val="00C217E9"/>
    <w:rsid w:val="00C21A37"/>
    <w:rsid w:val="00C21C12"/>
    <w:rsid w:val="00C21DD8"/>
    <w:rsid w:val="00C22041"/>
    <w:rsid w:val="00C226A1"/>
    <w:rsid w:val="00C22766"/>
    <w:rsid w:val="00C22985"/>
    <w:rsid w:val="00C22ADF"/>
    <w:rsid w:val="00C22DB3"/>
    <w:rsid w:val="00C22E09"/>
    <w:rsid w:val="00C22F45"/>
    <w:rsid w:val="00C22F5D"/>
    <w:rsid w:val="00C23208"/>
    <w:rsid w:val="00C232ED"/>
    <w:rsid w:val="00C23384"/>
    <w:rsid w:val="00C2342D"/>
    <w:rsid w:val="00C237EA"/>
    <w:rsid w:val="00C23A76"/>
    <w:rsid w:val="00C23B26"/>
    <w:rsid w:val="00C241CF"/>
    <w:rsid w:val="00C2425B"/>
    <w:rsid w:val="00C24A1D"/>
    <w:rsid w:val="00C24A7A"/>
    <w:rsid w:val="00C24CB9"/>
    <w:rsid w:val="00C24DE9"/>
    <w:rsid w:val="00C251FC"/>
    <w:rsid w:val="00C254FA"/>
    <w:rsid w:val="00C25505"/>
    <w:rsid w:val="00C255B5"/>
    <w:rsid w:val="00C2589E"/>
    <w:rsid w:val="00C2595F"/>
    <w:rsid w:val="00C25B11"/>
    <w:rsid w:val="00C25B94"/>
    <w:rsid w:val="00C25E77"/>
    <w:rsid w:val="00C2620C"/>
    <w:rsid w:val="00C26272"/>
    <w:rsid w:val="00C2690A"/>
    <w:rsid w:val="00C26E00"/>
    <w:rsid w:val="00C271FB"/>
    <w:rsid w:val="00C27930"/>
    <w:rsid w:val="00C279AA"/>
    <w:rsid w:val="00C300A4"/>
    <w:rsid w:val="00C301B4"/>
    <w:rsid w:val="00C304B9"/>
    <w:rsid w:val="00C305A5"/>
    <w:rsid w:val="00C3061E"/>
    <w:rsid w:val="00C30702"/>
    <w:rsid w:val="00C30BE8"/>
    <w:rsid w:val="00C3166A"/>
    <w:rsid w:val="00C31733"/>
    <w:rsid w:val="00C319D4"/>
    <w:rsid w:val="00C32158"/>
    <w:rsid w:val="00C32460"/>
    <w:rsid w:val="00C326A5"/>
    <w:rsid w:val="00C32AC9"/>
    <w:rsid w:val="00C32EC9"/>
    <w:rsid w:val="00C3316B"/>
    <w:rsid w:val="00C33350"/>
    <w:rsid w:val="00C335D6"/>
    <w:rsid w:val="00C33C05"/>
    <w:rsid w:val="00C34197"/>
    <w:rsid w:val="00C342E4"/>
    <w:rsid w:val="00C34695"/>
    <w:rsid w:val="00C34924"/>
    <w:rsid w:val="00C34A5B"/>
    <w:rsid w:val="00C34BF7"/>
    <w:rsid w:val="00C34DE5"/>
    <w:rsid w:val="00C35087"/>
    <w:rsid w:val="00C35430"/>
    <w:rsid w:val="00C35944"/>
    <w:rsid w:val="00C35C30"/>
    <w:rsid w:val="00C368A3"/>
    <w:rsid w:val="00C36CC6"/>
    <w:rsid w:val="00C37165"/>
    <w:rsid w:val="00C37306"/>
    <w:rsid w:val="00C37406"/>
    <w:rsid w:val="00C3782F"/>
    <w:rsid w:val="00C379B8"/>
    <w:rsid w:val="00C37E0E"/>
    <w:rsid w:val="00C400BC"/>
    <w:rsid w:val="00C4019B"/>
    <w:rsid w:val="00C401C9"/>
    <w:rsid w:val="00C407C1"/>
    <w:rsid w:val="00C4103C"/>
    <w:rsid w:val="00C41179"/>
    <w:rsid w:val="00C411F4"/>
    <w:rsid w:val="00C414DC"/>
    <w:rsid w:val="00C41EEF"/>
    <w:rsid w:val="00C4214D"/>
    <w:rsid w:val="00C4246F"/>
    <w:rsid w:val="00C4272B"/>
    <w:rsid w:val="00C427D2"/>
    <w:rsid w:val="00C43B1E"/>
    <w:rsid w:val="00C4417D"/>
    <w:rsid w:val="00C44945"/>
    <w:rsid w:val="00C449C5"/>
    <w:rsid w:val="00C44ED5"/>
    <w:rsid w:val="00C45671"/>
    <w:rsid w:val="00C45890"/>
    <w:rsid w:val="00C46214"/>
    <w:rsid w:val="00C4642C"/>
    <w:rsid w:val="00C465EC"/>
    <w:rsid w:val="00C46C37"/>
    <w:rsid w:val="00C46F4E"/>
    <w:rsid w:val="00C47586"/>
    <w:rsid w:val="00C47C02"/>
    <w:rsid w:val="00C47D75"/>
    <w:rsid w:val="00C47D7A"/>
    <w:rsid w:val="00C47DDE"/>
    <w:rsid w:val="00C47E62"/>
    <w:rsid w:val="00C50030"/>
    <w:rsid w:val="00C5004A"/>
    <w:rsid w:val="00C503BE"/>
    <w:rsid w:val="00C505BD"/>
    <w:rsid w:val="00C50770"/>
    <w:rsid w:val="00C50940"/>
    <w:rsid w:val="00C50B81"/>
    <w:rsid w:val="00C50E7A"/>
    <w:rsid w:val="00C5115F"/>
    <w:rsid w:val="00C51488"/>
    <w:rsid w:val="00C5152E"/>
    <w:rsid w:val="00C517F3"/>
    <w:rsid w:val="00C5184E"/>
    <w:rsid w:val="00C52171"/>
    <w:rsid w:val="00C52498"/>
    <w:rsid w:val="00C527AD"/>
    <w:rsid w:val="00C528A1"/>
    <w:rsid w:val="00C528A2"/>
    <w:rsid w:val="00C52B14"/>
    <w:rsid w:val="00C52B6D"/>
    <w:rsid w:val="00C52B9D"/>
    <w:rsid w:val="00C52BAA"/>
    <w:rsid w:val="00C52BE0"/>
    <w:rsid w:val="00C53077"/>
    <w:rsid w:val="00C53550"/>
    <w:rsid w:val="00C53577"/>
    <w:rsid w:val="00C53B11"/>
    <w:rsid w:val="00C53C79"/>
    <w:rsid w:val="00C53D21"/>
    <w:rsid w:val="00C53FB5"/>
    <w:rsid w:val="00C54868"/>
    <w:rsid w:val="00C54ABB"/>
    <w:rsid w:val="00C55147"/>
    <w:rsid w:val="00C551F4"/>
    <w:rsid w:val="00C553D0"/>
    <w:rsid w:val="00C55996"/>
    <w:rsid w:val="00C55C49"/>
    <w:rsid w:val="00C56050"/>
    <w:rsid w:val="00C56408"/>
    <w:rsid w:val="00C56603"/>
    <w:rsid w:val="00C567E7"/>
    <w:rsid w:val="00C56AAF"/>
    <w:rsid w:val="00C56B94"/>
    <w:rsid w:val="00C56E1B"/>
    <w:rsid w:val="00C57303"/>
    <w:rsid w:val="00C57319"/>
    <w:rsid w:val="00C5762A"/>
    <w:rsid w:val="00C57733"/>
    <w:rsid w:val="00C577DD"/>
    <w:rsid w:val="00C5795A"/>
    <w:rsid w:val="00C57C67"/>
    <w:rsid w:val="00C57EE3"/>
    <w:rsid w:val="00C60AD6"/>
    <w:rsid w:val="00C60D4B"/>
    <w:rsid w:val="00C61037"/>
    <w:rsid w:val="00C610AA"/>
    <w:rsid w:val="00C611B2"/>
    <w:rsid w:val="00C61C7D"/>
    <w:rsid w:val="00C61FBF"/>
    <w:rsid w:val="00C62424"/>
    <w:rsid w:val="00C626A3"/>
    <w:rsid w:val="00C62DBE"/>
    <w:rsid w:val="00C63063"/>
    <w:rsid w:val="00C63797"/>
    <w:rsid w:val="00C6391C"/>
    <w:rsid w:val="00C63AE1"/>
    <w:rsid w:val="00C63BFC"/>
    <w:rsid w:val="00C642C4"/>
    <w:rsid w:val="00C642C6"/>
    <w:rsid w:val="00C642F6"/>
    <w:rsid w:val="00C6448E"/>
    <w:rsid w:val="00C646D7"/>
    <w:rsid w:val="00C64E59"/>
    <w:rsid w:val="00C64E6B"/>
    <w:rsid w:val="00C65201"/>
    <w:rsid w:val="00C6526A"/>
    <w:rsid w:val="00C65427"/>
    <w:rsid w:val="00C65483"/>
    <w:rsid w:val="00C654C6"/>
    <w:rsid w:val="00C6586E"/>
    <w:rsid w:val="00C658FA"/>
    <w:rsid w:val="00C65AE4"/>
    <w:rsid w:val="00C65EF5"/>
    <w:rsid w:val="00C6628E"/>
    <w:rsid w:val="00C66316"/>
    <w:rsid w:val="00C66C37"/>
    <w:rsid w:val="00C6711C"/>
    <w:rsid w:val="00C67330"/>
    <w:rsid w:val="00C67601"/>
    <w:rsid w:val="00C67842"/>
    <w:rsid w:val="00C67A1E"/>
    <w:rsid w:val="00C67AA0"/>
    <w:rsid w:val="00C67EA0"/>
    <w:rsid w:val="00C7020E"/>
    <w:rsid w:val="00C70B50"/>
    <w:rsid w:val="00C71105"/>
    <w:rsid w:val="00C714F5"/>
    <w:rsid w:val="00C719E1"/>
    <w:rsid w:val="00C71EC1"/>
    <w:rsid w:val="00C720D7"/>
    <w:rsid w:val="00C7218D"/>
    <w:rsid w:val="00C723B3"/>
    <w:rsid w:val="00C72530"/>
    <w:rsid w:val="00C72627"/>
    <w:rsid w:val="00C72845"/>
    <w:rsid w:val="00C72C16"/>
    <w:rsid w:val="00C734EF"/>
    <w:rsid w:val="00C73920"/>
    <w:rsid w:val="00C73B82"/>
    <w:rsid w:val="00C7472B"/>
    <w:rsid w:val="00C74823"/>
    <w:rsid w:val="00C74B33"/>
    <w:rsid w:val="00C754C3"/>
    <w:rsid w:val="00C7575D"/>
    <w:rsid w:val="00C75A26"/>
    <w:rsid w:val="00C75C99"/>
    <w:rsid w:val="00C75D84"/>
    <w:rsid w:val="00C75ECA"/>
    <w:rsid w:val="00C75F5C"/>
    <w:rsid w:val="00C765A7"/>
    <w:rsid w:val="00C76746"/>
    <w:rsid w:val="00C767F2"/>
    <w:rsid w:val="00C76A6F"/>
    <w:rsid w:val="00C76B4C"/>
    <w:rsid w:val="00C76C25"/>
    <w:rsid w:val="00C76CF6"/>
    <w:rsid w:val="00C7709D"/>
    <w:rsid w:val="00C772CB"/>
    <w:rsid w:val="00C775B8"/>
    <w:rsid w:val="00C775DD"/>
    <w:rsid w:val="00C777A8"/>
    <w:rsid w:val="00C7790A"/>
    <w:rsid w:val="00C77C1B"/>
    <w:rsid w:val="00C77C59"/>
    <w:rsid w:val="00C77CD0"/>
    <w:rsid w:val="00C77D9F"/>
    <w:rsid w:val="00C800B8"/>
    <w:rsid w:val="00C80174"/>
    <w:rsid w:val="00C80459"/>
    <w:rsid w:val="00C8055F"/>
    <w:rsid w:val="00C80595"/>
    <w:rsid w:val="00C809B1"/>
    <w:rsid w:val="00C80FF1"/>
    <w:rsid w:val="00C810D5"/>
    <w:rsid w:val="00C814DA"/>
    <w:rsid w:val="00C8183D"/>
    <w:rsid w:val="00C81916"/>
    <w:rsid w:val="00C81A1D"/>
    <w:rsid w:val="00C81CE6"/>
    <w:rsid w:val="00C81F0C"/>
    <w:rsid w:val="00C81FDC"/>
    <w:rsid w:val="00C821FF"/>
    <w:rsid w:val="00C823BC"/>
    <w:rsid w:val="00C824B0"/>
    <w:rsid w:val="00C828C7"/>
    <w:rsid w:val="00C82EA4"/>
    <w:rsid w:val="00C830E2"/>
    <w:rsid w:val="00C833A3"/>
    <w:rsid w:val="00C835E7"/>
    <w:rsid w:val="00C83864"/>
    <w:rsid w:val="00C83C95"/>
    <w:rsid w:val="00C83D9E"/>
    <w:rsid w:val="00C83E3C"/>
    <w:rsid w:val="00C842DD"/>
    <w:rsid w:val="00C848F5"/>
    <w:rsid w:val="00C84B86"/>
    <w:rsid w:val="00C84B99"/>
    <w:rsid w:val="00C84BA3"/>
    <w:rsid w:val="00C84D23"/>
    <w:rsid w:val="00C84D96"/>
    <w:rsid w:val="00C85234"/>
    <w:rsid w:val="00C852EF"/>
    <w:rsid w:val="00C8546F"/>
    <w:rsid w:val="00C8563F"/>
    <w:rsid w:val="00C85DDF"/>
    <w:rsid w:val="00C85F07"/>
    <w:rsid w:val="00C86091"/>
    <w:rsid w:val="00C86100"/>
    <w:rsid w:val="00C86239"/>
    <w:rsid w:val="00C86261"/>
    <w:rsid w:val="00C864C3"/>
    <w:rsid w:val="00C867BF"/>
    <w:rsid w:val="00C86A94"/>
    <w:rsid w:val="00C87263"/>
    <w:rsid w:val="00C875CA"/>
    <w:rsid w:val="00C8775C"/>
    <w:rsid w:val="00C8777B"/>
    <w:rsid w:val="00C877B7"/>
    <w:rsid w:val="00C879F5"/>
    <w:rsid w:val="00C87A08"/>
    <w:rsid w:val="00C87B57"/>
    <w:rsid w:val="00C87C8D"/>
    <w:rsid w:val="00C87DC5"/>
    <w:rsid w:val="00C87EBF"/>
    <w:rsid w:val="00C90369"/>
    <w:rsid w:val="00C90A87"/>
    <w:rsid w:val="00C90CBA"/>
    <w:rsid w:val="00C910C6"/>
    <w:rsid w:val="00C91538"/>
    <w:rsid w:val="00C9179D"/>
    <w:rsid w:val="00C91BE0"/>
    <w:rsid w:val="00C91C3F"/>
    <w:rsid w:val="00C91F09"/>
    <w:rsid w:val="00C91F96"/>
    <w:rsid w:val="00C92395"/>
    <w:rsid w:val="00C92618"/>
    <w:rsid w:val="00C9267F"/>
    <w:rsid w:val="00C92709"/>
    <w:rsid w:val="00C92753"/>
    <w:rsid w:val="00C928F4"/>
    <w:rsid w:val="00C92938"/>
    <w:rsid w:val="00C929A2"/>
    <w:rsid w:val="00C92A2A"/>
    <w:rsid w:val="00C92DA2"/>
    <w:rsid w:val="00C930B8"/>
    <w:rsid w:val="00C93A78"/>
    <w:rsid w:val="00C940E8"/>
    <w:rsid w:val="00C941BD"/>
    <w:rsid w:val="00C9426F"/>
    <w:rsid w:val="00C9456A"/>
    <w:rsid w:val="00C94A3F"/>
    <w:rsid w:val="00C94FA5"/>
    <w:rsid w:val="00C95091"/>
    <w:rsid w:val="00C9590F"/>
    <w:rsid w:val="00C959DF"/>
    <w:rsid w:val="00C95C84"/>
    <w:rsid w:val="00C96396"/>
    <w:rsid w:val="00C9650D"/>
    <w:rsid w:val="00C965B8"/>
    <w:rsid w:val="00C9663A"/>
    <w:rsid w:val="00C96A61"/>
    <w:rsid w:val="00C96DD7"/>
    <w:rsid w:val="00C96DF0"/>
    <w:rsid w:val="00C96E3C"/>
    <w:rsid w:val="00C975B6"/>
    <w:rsid w:val="00C976BA"/>
    <w:rsid w:val="00C977A4"/>
    <w:rsid w:val="00C97A45"/>
    <w:rsid w:val="00C97C5E"/>
    <w:rsid w:val="00C97CB5"/>
    <w:rsid w:val="00C97D8A"/>
    <w:rsid w:val="00C97DE4"/>
    <w:rsid w:val="00CA0142"/>
    <w:rsid w:val="00CA01AE"/>
    <w:rsid w:val="00CA0209"/>
    <w:rsid w:val="00CA0389"/>
    <w:rsid w:val="00CA048A"/>
    <w:rsid w:val="00CA096D"/>
    <w:rsid w:val="00CA0AEF"/>
    <w:rsid w:val="00CA0E7A"/>
    <w:rsid w:val="00CA15E2"/>
    <w:rsid w:val="00CA1783"/>
    <w:rsid w:val="00CA1CA1"/>
    <w:rsid w:val="00CA252D"/>
    <w:rsid w:val="00CA2AEE"/>
    <w:rsid w:val="00CA2B3C"/>
    <w:rsid w:val="00CA2FA3"/>
    <w:rsid w:val="00CA3734"/>
    <w:rsid w:val="00CA3DE2"/>
    <w:rsid w:val="00CA411A"/>
    <w:rsid w:val="00CA4463"/>
    <w:rsid w:val="00CA4549"/>
    <w:rsid w:val="00CA46AA"/>
    <w:rsid w:val="00CA4AAE"/>
    <w:rsid w:val="00CA4E96"/>
    <w:rsid w:val="00CA500D"/>
    <w:rsid w:val="00CA5043"/>
    <w:rsid w:val="00CA5062"/>
    <w:rsid w:val="00CA5320"/>
    <w:rsid w:val="00CA5447"/>
    <w:rsid w:val="00CA5633"/>
    <w:rsid w:val="00CA5AD7"/>
    <w:rsid w:val="00CA5C8F"/>
    <w:rsid w:val="00CA5FDE"/>
    <w:rsid w:val="00CA5FF1"/>
    <w:rsid w:val="00CA6ACC"/>
    <w:rsid w:val="00CA6CFD"/>
    <w:rsid w:val="00CA6F40"/>
    <w:rsid w:val="00CA73E0"/>
    <w:rsid w:val="00CA747E"/>
    <w:rsid w:val="00CA7771"/>
    <w:rsid w:val="00CB0817"/>
    <w:rsid w:val="00CB0B84"/>
    <w:rsid w:val="00CB0C74"/>
    <w:rsid w:val="00CB0CB8"/>
    <w:rsid w:val="00CB0D94"/>
    <w:rsid w:val="00CB0F88"/>
    <w:rsid w:val="00CB137F"/>
    <w:rsid w:val="00CB16FF"/>
    <w:rsid w:val="00CB17F7"/>
    <w:rsid w:val="00CB1859"/>
    <w:rsid w:val="00CB18BD"/>
    <w:rsid w:val="00CB21CF"/>
    <w:rsid w:val="00CB22C4"/>
    <w:rsid w:val="00CB2476"/>
    <w:rsid w:val="00CB25E1"/>
    <w:rsid w:val="00CB2674"/>
    <w:rsid w:val="00CB28C8"/>
    <w:rsid w:val="00CB2B54"/>
    <w:rsid w:val="00CB2B8A"/>
    <w:rsid w:val="00CB2D82"/>
    <w:rsid w:val="00CB31BE"/>
    <w:rsid w:val="00CB3488"/>
    <w:rsid w:val="00CB36E4"/>
    <w:rsid w:val="00CB37E3"/>
    <w:rsid w:val="00CB3800"/>
    <w:rsid w:val="00CB3D31"/>
    <w:rsid w:val="00CB3F73"/>
    <w:rsid w:val="00CB4509"/>
    <w:rsid w:val="00CB459D"/>
    <w:rsid w:val="00CB45FF"/>
    <w:rsid w:val="00CB4699"/>
    <w:rsid w:val="00CB4858"/>
    <w:rsid w:val="00CB4D71"/>
    <w:rsid w:val="00CB56F3"/>
    <w:rsid w:val="00CB5796"/>
    <w:rsid w:val="00CB5A20"/>
    <w:rsid w:val="00CB5B6C"/>
    <w:rsid w:val="00CB5F6C"/>
    <w:rsid w:val="00CB66C8"/>
    <w:rsid w:val="00CB6730"/>
    <w:rsid w:val="00CB685B"/>
    <w:rsid w:val="00CB6DA7"/>
    <w:rsid w:val="00CB7240"/>
    <w:rsid w:val="00CB7BCF"/>
    <w:rsid w:val="00CB7EEF"/>
    <w:rsid w:val="00CC01EC"/>
    <w:rsid w:val="00CC0A1D"/>
    <w:rsid w:val="00CC0C09"/>
    <w:rsid w:val="00CC0CA6"/>
    <w:rsid w:val="00CC0EAF"/>
    <w:rsid w:val="00CC13DC"/>
    <w:rsid w:val="00CC1553"/>
    <w:rsid w:val="00CC18C9"/>
    <w:rsid w:val="00CC1B57"/>
    <w:rsid w:val="00CC1B9D"/>
    <w:rsid w:val="00CC1BF7"/>
    <w:rsid w:val="00CC1DB3"/>
    <w:rsid w:val="00CC2056"/>
    <w:rsid w:val="00CC2208"/>
    <w:rsid w:val="00CC2214"/>
    <w:rsid w:val="00CC239F"/>
    <w:rsid w:val="00CC263E"/>
    <w:rsid w:val="00CC26E2"/>
    <w:rsid w:val="00CC28E5"/>
    <w:rsid w:val="00CC29C1"/>
    <w:rsid w:val="00CC2BCF"/>
    <w:rsid w:val="00CC2E56"/>
    <w:rsid w:val="00CC2FA6"/>
    <w:rsid w:val="00CC31C3"/>
    <w:rsid w:val="00CC35A7"/>
    <w:rsid w:val="00CC3C28"/>
    <w:rsid w:val="00CC3ED2"/>
    <w:rsid w:val="00CC43A3"/>
    <w:rsid w:val="00CC456D"/>
    <w:rsid w:val="00CC464A"/>
    <w:rsid w:val="00CC4C68"/>
    <w:rsid w:val="00CC50DD"/>
    <w:rsid w:val="00CC50E9"/>
    <w:rsid w:val="00CC5618"/>
    <w:rsid w:val="00CC57F6"/>
    <w:rsid w:val="00CC61FF"/>
    <w:rsid w:val="00CC6211"/>
    <w:rsid w:val="00CC62CE"/>
    <w:rsid w:val="00CC6301"/>
    <w:rsid w:val="00CC645B"/>
    <w:rsid w:val="00CC64BC"/>
    <w:rsid w:val="00CC653E"/>
    <w:rsid w:val="00CC6A5A"/>
    <w:rsid w:val="00CC6B16"/>
    <w:rsid w:val="00CC6EE9"/>
    <w:rsid w:val="00CC7216"/>
    <w:rsid w:val="00CC7432"/>
    <w:rsid w:val="00CC786E"/>
    <w:rsid w:val="00CC7A5B"/>
    <w:rsid w:val="00CC7C5E"/>
    <w:rsid w:val="00CC7CB3"/>
    <w:rsid w:val="00CD020F"/>
    <w:rsid w:val="00CD0474"/>
    <w:rsid w:val="00CD0601"/>
    <w:rsid w:val="00CD11F1"/>
    <w:rsid w:val="00CD13EF"/>
    <w:rsid w:val="00CD1731"/>
    <w:rsid w:val="00CD1A32"/>
    <w:rsid w:val="00CD2098"/>
    <w:rsid w:val="00CD20A1"/>
    <w:rsid w:val="00CD240D"/>
    <w:rsid w:val="00CD2455"/>
    <w:rsid w:val="00CD260B"/>
    <w:rsid w:val="00CD2621"/>
    <w:rsid w:val="00CD28D1"/>
    <w:rsid w:val="00CD28FD"/>
    <w:rsid w:val="00CD2F41"/>
    <w:rsid w:val="00CD3105"/>
    <w:rsid w:val="00CD32F6"/>
    <w:rsid w:val="00CD3A6A"/>
    <w:rsid w:val="00CD3C0C"/>
    <w:rsid w:val="00CD3F70"/>
    <w:rsid w:val="00CD3FE7"/>
    <w:rsid w:val="00CD41E8"/>
    <w:rsid w:val="00CD4273"/>
    <w:rsid w:val="00CD4B26"/>
    <w:rsid w:val="00CD4BA1"/>
    <w:rsid w:val="00CD5372"/>
    <w:rsid w:val="00CD554A"/>
    <w:rsid w:val="00CD583E"/>
    <w:rsid w:val="00CD59A2"/>
    <w:rsid w:val="00CD5A4E"/>
    <w:rsid w:val="00CD5D63"/>
    <w:rsid w:val="00CD6077"/>
    <w:rsid w:val="00CD648D"/>
    <w:rsid w:val="00CD65E2"/>
    <w:rsid w:val="00CD65EA"/>
    <w:rsid w:val="00CD6753"/>
    <w:rsid w:val="00CD6D2C"/>
    <w:rsid w:val="00CD706A"/>
    <w:rsid w:val="00CD70B6"/>
    <w:rsid w:val="00CD734A"/>
    <w:rsid w:val="00CD77D9"/>
    <w:rsid w:val="00CD7B96"/>
    <w:rsid w:val="00CD7CCC"/>
    <w:rsid w:val="00CD7E27"/>
    <w:rsid w:val="00CE0245"/>
    <w:rsid w:val="00CE07B3"/>
    <w:rsid w:val="00CE09E2"/>
    <w:rsid w:val="00CE0AFB"/>
    <w:rsid w:val="00CE0E27"/>
    <w:rsid w:val="00CE11C9"/>
    <w:rsid w:val="00CE13B5"/>
    <w:rsid w:val="00CE1E9D"/>
    <w:rsid w:val="00CE1EA6"/>
    <w:rsid w:val="00CE1F38"/>
    <w:rsid w:val="00CE1FDD"/>
    <w:rsid w:val="00CE1FE0"/>
    <w:rsid w:val="00CE229B"/>
    <w:rsid w:val="00CE2723"/>
    <w:rsid w:val="00CE2832"/>
    <w:rsid w:val="00CE2C42"/>
    <w:rsid w:val="00CE2D67"/>
    <w:rsid w:val="00CE2E6D"/>
    <w:rsid w:val="00CE30D9"/>
    <w:rsid w:val="00CE3B20"/>
    <w:rsid w:val="00CE3B46"/>
    <w:rsid w:val="00CE3B57"/>
    <w:rsid w:val="00CE3C97"/>
    <w:rsid w:val="00CE459D"/>
    <w:rsid w:val="00CE497D"/>
    <w:rsid w:val="00CE4D55"/>
    <w:rsid w:val="00CE587D"/>
    <w:rsid w:val="00CE5DAB"/>
    <w:rsid w:val="00CE644C"/>
    <w:rsid w:val="00CE64AB"/>
    <w:rsid w:val="00CE6502"/>
    <w:rsid w:val="00CE6638"/>
    <w:rsid w:val="00CE6AB8"/>
    <w:rsid w:val="00CE6D24"/>
    <w:rsid w:val="00CE6FF2"/>
    <w:rsid w:val="00CE71EA"/>
    <w:rsid w:val="00CE7B74"/>
    <w:rsid w:val="00CF002D"/>
    <w:rsid w:val="00CF0117"/>
    <w:rsid w:val="00CF01BF"/>
    <w:rsid w:val="00CF0D56"/>
    <w:rsid w:val="00CF101F"/>
    <w:rsid w:val="00CF1726"/>
    <w:rsid w:val="00CF1955"/>
    <w:rsid w:val="00CF196D"/>
    <w:rsid w:val="00CF19F9"/>
    <w:rsid w:val="00CF2410"/>
    <w:rsid w:val="00CF298A"/>
    <w:rsid w:val="00CF2E13"/>
    <w:rsid w:val="00CF37BE"/>
    <w:rsid w:val="00CF3EA1"/>
    <w:rsid w:val="00CF4079"/>
    <w:rsid w:val="00CF48E1"/>
    <w:rsid w:val="00CF4C0A"/>
    <w:rsid w:val="00CF54CF"/>
    <w:rsid w:val="00CF5A51"/>
    <w:rsid w:val="00CF5A8D"/>
    <w:rsid w:val="00CF5B44"/>
    <w:rsid w:val="00CF61F4"/>
    <w:rsid w:val="00CF62C7"/>
    <w:rsid w:val="00CF674C"/>
    <w:rsid w:val="00CF693C"/>
    <w:rsid w:val="00CF6A08"/>
    <w:rsid w:val="00CF6D52"/>
    <w:rsid w:val="00CF746A"/>
    <w:rsid w:val="00CF7539"/>
    <w:rsid w:val="00CF7710"/>
    <w:rsid w:val="00CF780F"/>
    <w:rsid w:val="00CF788B"/>
    <w:rsid w:val="00CF7C50"/>
    <w:rsid w:val="00D0005C"/>
    <w:rsid w:val="00D00173"/>
    <w:rsid w:val="00D004B0"/>
    <w:rsid w:val="00D006D1"/>
    <w:rsid w:val="00D00745"/>
    <w:rsid w:val="00D00EFB"/>
    <w:rsid w:val="00D01516"/>
    <w:rsid w:val="00D01572"/>
    <w:rsid w:val="00D01689"/>
    <w:rsid w:val="00D017A4"/>
    <w:rsid w:val="00D0189D"/>
    <w:rsid w:val="00D01903"/>
    <w:rsid w:val="00D01CC6"/>
    <w:rsid w:val="00D01D8C"/>
    <w:rsid w:val="00D01ED5"/>
    <w:rsid w:val="00D01F9D"/>
    <w:rsid w:val="00D0217D"/>
    <w:rsid w:val="00D025A5"/>
    <w:rsid w:val="00D02631"/>
    <w:rsid w:val="00D02B86"/>
    <w:rsid w:val="00D02ECD"/>
    <w:rsid w:val="00D02FF9"/>
    <w:rsid w:val="00D0304B"/>
    <w:rsid w:val="00D031A3"/>
    <w:rsid w:val="00D03B3A"/>
    <w:rsid w:val="00D03F21"/>
    <w:rsid w:val="00D044A1"/>
    <w:rsid w:val="00D046B4"/>
    <w:rsid w:val="00D04975"/>
    <w:rsid w:val="00D04B06"/>
    <w:rsid w:val="00D0523A"/>
    <w:rsid w:val="00D052F6"/>
    <w:rsid w:val="00D0557E"/>
    <w:rsid w:val="00D056DE"/>
    <w:rsid w:val="00D0581C"/>
    <w:rsid w:val="00D05825"/>
    <w:rsid w:val="00D05C85"/>
    <w:rsid w:val="00D05EF3"/>
    <w:rsid w:val="00D06221"/>
    <w:rsid w:val="00D0645A"/>
    <w:rsid w:val="00D064E8"/>
    <w:rsid w:val="00D06E9D"/>
    <w:rsid w:val="00D07B8C"/>
    <w:rsid w:val="00D07DA8"/>
    <w:rsid w:val="00D07EE3"/>
    <w:rsid w:val="00D07FAD"/>
    <w:rsid w:val="00D1033F"/>
    <w:rsid w:val="00D1086B"/>
    <w:rsid w:val="00D10889"/>
    <w:rsid w:val="00D109B2"/>
    <w:rsid w:val="00D11427"/>
    <w:rsid w:val="00D11A3C"/>
    <w:rsid w:val="00D11A8D"/>
    <w:rsid w:val="00D11C39"/>
    <w:rsid w:val="00D11D45"/>
    <w:rsid w:val="00D11F84"/>
    <w:rsid w:val="00D120A9"/>
    <w:rsid w:val="00D12272"/>
    <w:rsid w:val="00D12276"/>
    <w:rsid w:val="00D127B8"/>
    <w:rsid w:val="00D12CF7"/>
    <w:rsid w:val="00D12E3F"/>
    <w:rsid w:val="00D12EA8"/>
    <w:rsid w:val="00D12EAF"/>
    <w:rsid w:val="00D1321C"/>
    <w:rsid w:val="00D13260"/>
    <w:rsid w:val="00D13CEF"/>
    <w:rsid w:val="00D13D98"/>
    <w:rsid w:val="00D13E38"/>
    <w:rsid w:val="00D140D3"/>
    <w:rsid w:val="00D14794"/>
    <w:rsid w:val="00D14B26"/>
    <w:rsid w:val="00D15048"/>
    <w:rsid w:val="00D151C6"/>
    <w:rsid w:val="00D153FC"/>
    <w:rsid w:val="00D15504"/>
    <w:rsid w:val="00D15B76"/>
    <w:rsid w:val="00D160C9"/>
    <w:rsid w:val="00D1630B"/>
    <w:rsid w:val="00D16A00"/>
    <w:rsid w:val="00D16A36"/>
    <w:rsid w:val="00D16C36"/>
    <w:rsid w:val="00D16F08"/>
    <w:rsid w:val="00D174C3"/>
    <w:rsid w:val="00D17838"/>
    <w:rsid w:val="00D179B8"/>
    <w:rsid w:val="00D17CBC"/>
    <w:rsid w:val="00D20090"/>
    <w:rsid w:val="00D20413"/>
    <w:rsid w:val="00D204DD"/>
    <w:rsid w:val="00D206AF"/>
    <w:rsid w:val="00D209BB"/>
    <w:rsid w:val="00D20D25"/>
    <w:rsid w:val="00D210CC"/>
    <w:rsid w:val="00D211A0"/>
    <w:rsid w:val="00D212AE"/>
    <w:rsid w:val="00D21320"/>
    <w:rsid w:val="00D2225B"/>
    <w:rsid w:val="00D22377"/>
    <w:rsid w:val="00D22378"/>
    <w:rsid w:val="00D22E9D"/>
    <w:rsid w:val="00D22F7C"/>
    <w:rsid w:val="00D22FBB"/>
    <w:rsid w:val="00D231A1"/>
    <w:rsid w:val="00D23312"/>
    <w:rsid w:val="00D2467A"/>
    <w:rsid w:val="00D248B4"/>
    <w:rsid w:val="00D2495F"/>
    <w:rsid w:val="00D24DEF"/>
    <w:rsid w:val="00D2506C"/>
    <w:rsid w:val="00D2508F"/>
    <w:rsid w:val="00D258D6"/>
    <w:rsid w:val="00D25915"/>
    <w:rsid w:val="00D259ED"/>
    <w:rsid w:val="00D266B5"/>
    <w:rsid w:val="00D266E3"/>
    <w:rsid w:val="00D2680D"/>
    <w:rsid w:val="00D26A4A"/>
    <w:rsid w:val="00D26AF5"/>
    <w:rsid w:val="00D26D17"/>
    <w:rsid w:val="00D26F26"/>
    <w:rsid w:val="00D270D9"/>
    <w:rsid w:val="00D2711C"/>
    <w:rsid w:val="00D27151"/>
    <w:rsid w:val="00D279F5"/>
    <w:rsid w:val="00D27C39"/>
    <w:rsid w:val="00D27E69"/>
    <w:rsid w:val="00D304FA"/>
    <w:rsid w:val="00D30F1B"/>
    <w:rsid w:val="00D31061"/>
    <w:rsid w:val="00D31477"/>
    <w:rsid w:val="00D314CE"/>
    <w:rsid w:val="00D315C6"/>
    <w:rsid w:val="00D319DB"/>
    <w:rsid w:val="00D31A09"/>
    <w:rsid w:val="00D31BF4"/>
    <w:rsid w:val="00D31F6B"/>
    <w:rsid w:val="00D31FF9"/>
    <w:rsid w:val="00D324EE"/>
    <w:rsid w:val="00D32524"/>
    <w:rsid w:val="00D32823"/>
    <w:rsid w:val="00D32868"/>
    <w:rsid w:val="00D32F0D"/>
    <w:rsid w:val="00D334C6"/>
    <w:rsid w:val="00D33544"/>
    <w:rsid w:val="00D33959"/>
    <w:rsid w:val="00D33B79"/>
    <w:rsid w:val="00D33B92"/>
    <w:rsid w:val="00D33FBD"/>
    <w:rsid w:val="00D34324"/>
    <w:rsid w:val="00D34426"/>
    <w:rsid w:val="00D34A3E"/>
    <w:rsid w:val="00D34BD6"/>
    <w:rsid w:val="00D3569C"/>
    <w:rsid w:val="00D359EC"/>
    <w:rsid w:val="00D35A2F"/>
    <w:rsid w:val="00D35A3D"/>
    <w:rsid w:val="00D35B38"/>
    <w:rsid w:val="00D35B76"/>
    <w:rsid w:val="00D35C52"/>
    <w:rsid w:val="00D35D09"/>
    <w:rsid w:val="00D35D4B"/>
    <w:rsid w:val="00D35DF5"/>
    <w:rsid w:val="00D35EE6"/>
    <w:rsid w:val="00D36052"/>
    <w:rsid w:val="00D364EA"/>
    <w:rsid w:val="00D365C7"/>
    <w:rsid w:val="00D365E4"/>
    <w:rsid w:val="00D367AC"/>
    <w:rsid w:val="00D368B0"/>
    <w:rsid w:val="00D36BDB"/>
    <w:rsid w:val="00D36D2A"/>
    <w:rsid w:val="00D374EE"/>
    <w:rsid w:val="00D37758"/>
    <w:rsid w:val="00D37D8B"/>
    <w:rsid w:val="00D37E1D"/>
    <w:rsid w:val="00D37E5C"/>
    <w:rsid w:val="00D37F2A"/>
    <w:rsid w:val="00D400BA"/>
    <w:rsid w:val="00D400F5"/>
    <w:rsid w:val="00D4011F"/>
    <w:rsid w:val="00D40603"/>
    <w:rsid w:val="00D4121F"/>
    <w:rsid w:val="00D4138E"/>
    <w:rsid w:val="00D413CB"/>
    <w:rsid w:val="00D414DC"/>
    <w:rsid w:val="00D414E9"/>
    <w:rsid w:val="00D415BA"/>
    <w:rsid w:val="00D4161A"/>
    <w:rsid w:val="00D4179C"/>
    <w:rsid w:val="00D417F1"/>
    <w:rsid w:val="00D41914"/>
    <w:rsid w:val="00D41AE7"/>
    <w:rsid w:val="00D41CA3"/>
    <w:rsid w:val="00D41D59"/>
    <w:rsid w:val="00D4219B"/>
    <w:rsid w:val="00D42362"/>
    <w:rsid w:val="00D4245C"/>
    <w:rsid w:val="00D42603"/>
    <w:rsid w:val="00D42C64"/>
    <w:rsid w:val="00D43105"/>
    <w:rsid w:val="00D432D3"/>
    <w:rsid w:val="00D43310"/>
    <w:rsid w:val="00D4389E"/>
    <w:rsid w:val="00D438EC"/>
    <w:rsid w:val="00D43BEB"/>
    <w:rsid w:val="00D44022"/>
    <w:rsid w:val="00D440FD"/>
    <w:rsid w:val="00D44672"/>
    <w:rsid w:val="00D446B5"/>
    <w:rsid w:val="00D4478B"/>
    <w:rsid w:val="00D449C0"/>
    <w:rsid w:val="00D44C3D"/>
    <w:rsid w:val="00D44DBF"/>
    <w:rsid w:val="00D45511"/>
    <w:rsid w:val="00D455CB"/>
    <w:rsid w:val="00D45849"/>
    <w:rsid w:val="00D45A55"/>
    <w:rsid w:val="00D46300"/>
    <w:rsid w:val="00D46595"/>
    <w:rsid w:val="00D46845"/>
    <w:rsid w:val="00D46924"/>
    <w:rsid w:val="00D4693E"/>
    <w:rsid w:val="00D46C04"/>
    <w:rsid w:val="00D46D10"/>
    <w:rsid w:val="00D47131"/>
    <w:rsid w:val="00D4745D"/>
    <w:rsid w:val="00D476F9"/>
    <w:rsid w:val="00D47816"/>
    <w:rsid w:val="00D47DA7"/>
    <w:rsid w:val="00D47F23"/>
    <w:rsid w:val="00D501A0"/>
    <w:rsid w:val="00D50392"/>
    <w:rsid w:val="00D504D6"/>
    <w:rsid w:val="00D5055A"/>
    <w:rsid w:val="00D50852"/>
    <w:rsid w:val="00D5087B"/>
    <w:rsid w:val="00D51416"/>
    <w:rsid w:val="00D516C1"/>
    <w:rsid w:val="00D517A1"/>
    <w:rsid w:val="00D51BCA"/>
    <w:rsid w:val="00D51C5D"/>
    <w:rsid w:val="00D51E36"/>
    <w:rsid w:val="00D52997"/>
    <w:rsid w:val="00D52AC6"/>
    <w:rsid w:val="00D52BAE"/>
    <w:rsid w:val="00D53075"/>
    <w:rsid w:val="00D530D7"/>
    <w:rsid w:val="00D5394F"/>
    <w:rsid w:val="00D5452E"/>
    <w:rsid w:val="00D5459C"/>
    <w:rsid w:val="00D54734"/>
    <w:rsid w:val="00D54B67"/>
    <w:rsid w:val="00D54D22"/>
    <w:rsid w:val="00D54E90"/>
    <w:rsid w:val="00D556CC"/>
    <w:rsid w:val="00D55CAC"/>
    <w:rsid w:val="00D55F70"/>
    <w:rsid w:val="00D56665"/>
    <w:rsid w:val="00D568D5"/>
    <w:rsid w:val="00D569E4"/>
    <w:rsid w:val="00D56B2B"/>
    <w:rsid w:val="00D56D6A"/>
    <w:rsid w:val="00D56E45"/>
    <w:rsid w:val="00D570A8"/>
    <w:rsid w:val="00D570BF"/>
    <w:rsid w:val="00D5717F"/>
    <w:rsid w:val="00D57256"/>
    <w:rsid w:val="00D574F4"/>
    <w:rsid w:val="00D57501"/>
    <w:rsid w:val="00D57C3A"/>
    <w:rsid w:val="00D57C8F"/>
    <w:rsid w:val="00D57DFD"/>
    <w:rsid w:val="00D60448"/>
    <w:rsid w:val="00D607A6"/>
    <w:rsid w:val="00D607F9"/>
    <w:rsid w:val="00D6098D"/>
    <w:rsid w:val="00D609E2"/>
    <w:rsid w:val="00D60A54"/>
    <w:rsid w:val="00D60D6D"/>
    <w:rsid w:val="00D60D9F"/>
    <w:rsid w:val="00D60DA7"/>
    <w:rsid w:val="00D61640"/>
    <w:rsid w:val="00D62047"/>
    <w:rsid w:val="00D6226F"/>
    <w:rsid w:val="00D62299"/>
    <w:rsid w:val="00D6253A"/>
    <w:rsid w:val="00D6262B"/>
    <w:rsid w:val="00D62A66"/>
    <w:rsid w:val="00D62EEA"/>
    <w:rsid w:val="00D6305E"/>
    <w:rsid w:val="00D63130"/>
    <w:rsid w:val="00D637BD"/>
    <w:rsid w:val="00D637ED"/>
    <w:rsid w:val="00D63A43"/>
    <w:rsid w:val="00D63A7B"/>
    <w:rsid w:val="00D63F1E"/>
    <w:rsid w:val="00D63FDA"/>
    <w:rsid w:val="00D64110"/>
    <w:rsid w:val="00D64379"/>
    <w:rsid w:val="00D64BDB"/>
    <w:rsid w:val="00D64E21"/>
    <w:rsid w:val="00D64FB3"/>
    <w:rsid w:val="00D65023"/>
    <w:rsid w:val="00D6502A"/>
    <w:rsid w:val="00D65320"/>
    <w:rsid w:val="00D655CE"/>
    <w:rsid w:val="00D658BA"/>
    <w:rsid w:val="00D65B34"/>
    <w:rsid w:val="00D65D41"/>
    <w:rsid w:val="00D65F42"/>
    <w:rsid w:val="00D661A3"/>
    <w:rsid w:val="00D66312"/>
    <w:rsid w:val="00D66735"/>
    <w:rsid w:val="00D66A14"/>
    <w:rsid w:val="00D66E89"/>
    <w:rsid w:val="00D66F03"/>
    <w:rsid w:val="00D66F62"/>
    <w:rsid w:val="00D671D1"/>
    <w:rsid w:val="00D672C7"/>
    <w:rsid w:val="00D67806"/>
    <w:rsid w:val="00D67968"/>
    <w:rsid w:val="00D67F77"/>
    <w:rsid w:val="00D70179"/>
    <w:rsid w:val="00D70409"/>
    <w:rsid w:val="00D704DD"/>
    <w:rsid w:val="00D709A5"/>
    <w:rsid w:val="00D70E0A"/>
    <w:rsid w:val="00D70E32"/>
    <w:rsid w:val="00D70ED9"/>
    <w:rsid w:val="00D7132B"/>
    <w:rsid w:val="00D71E07"/>
    <w:rsid w:val="00D71EC5"/>
    <w:rsid w:val="00D72162"/>
    <w:rsid w:val="00D72257"/>
    <w:rsid w:val="00D725A3"/>
    <w:rsid w:val="00D72858"/>
    <w:rsid w:val="00D72B3C"/>
    <w:rsid w:val="00D72BF3"/>
    <w:rsid w:val="00D72C05"/>
    <w:rsid w:val="00D73742"/>
    <w:rsid w:val="00D7385E"/>
    <w:rsid w:val="00D7388D"/>
    <w:rsid w:val="00D7389E"/>
    <w:rsid w:val="00D73935"/>
    <w:rsid w:val="00D73A29"/>
    <w:rsid w:val="00D73D68"/>
    <w:rsid w:val="00D73EBC"/>
    <w:rsid w:val="00D74177"/>
    <w:rsid w:val="00D741D8"/>
    <w:rsid w:val="00D74323"/>
    <w:rsid w:val="00D7432E"/>
    <w:rsid w:val="00D74A0E"/>
    <w:rsid w:val="00D75012"/>
    <w:rsid w:val="00D755F8"/>
    <w:rsid w:val="00D762CF"/>
    <w:rsid w:val="00D763BE"/>
    <w:rsid w:val="00D76744"/>
    <w:rsid w:val="00D77012"/>
    <w:rsid w:val="00D77168"/>
    <w:rsid w:val="00D77292"/>
    <w:rsid w:val="00D774C1"/>
    <w:rsid w:val="00D7768C"/>
    <w:rsid w:val="00D776F1"/>
    <w:rsid w:val="00D77ABC"/>
    <w:rsid w:val="00D8011A"/>
    <w:rsid w:val="00D80753"/>
    <w:rsid w:val="00D811ED"/>
    <w:rsid w:val="00D81421"/>
    <w:rsid w:val="00D81423"/>
    <w:rsid w:val="00D81548"/>
    <w:rsid w:val="00D81670"/>
    <w:rsid w:val="00D816E5"/>
    <w:rsid w:val="00D81D69"/>
    <w:rsid w:val="00D8268D"/>
    <w:rsid w:val="00D827EB"/>
    <w:rsid w:val="00D828AE"/>
    <w:rsid w:val="00D82CFE"/>
    <w:rsid w:val="00D82DC2"/>
    <w:rsid w:val="00D82E56"/>
    <w:rsid w:val="00D832CC"/>
    <w:rsid w:val="00D8341B"/>
    <w:rsid w:val="00D834E2"/>
    <w:rsid w:val="00D83754"/>
    <w:rsid w:val="00D837CC"/>
    <w:rsid w:val="00D84066"/>
    <w:rsid w:val="00D8457E"/>
    <w:rsid w:val="00D84708"/>
    <w:rsid w:val="00D84A34"/>
    <w:rsid w:val="00D84ABB"/>
    <w:rsid w:val="00D856C8"/>
    <w:rsid w:val="00D856FD"/>
    <w:rsid w:val="00D85755"/>
    <w:rsid w:val="00D8586E"/>
    <w:rsid w:val="00D8588C"/>
    <w:rsid w:val="00D85B1A"/>
    <w:rsid w:val="00D85DEC"/>
    <w:rsid w:val="00D85EFE"/>
    <w:rsid w:val="00D86095"/>
    <w:rsid w:val="00D861E8"/>
    <w:rsid w:val="00D863FF"/>
    <w:rsid w:val="00D8701C"/>
    <w:rsid w:val="00D87160"/>
    <w:rsid w:val="00D87298"/>
    <w:rsid w:val="00D873A9"/>
    <w:rsid w:val="00D8761A"/>
    <w:rsid w:val="00D87690"/>
    <w:rsid w:val="00D87C01"/>
    <w:rsid w:val="00D87EA1"/>
    <w:rsid w:val="00D87EB7"/>
    <w:rsid w:val="00D90262"/>
    <w:rsid w:val="00D90357"/>
    <w:rsid w:val="00D905D2"/>
    <w:rsid w:val="00D905F9"/>
    <w:rsid w:val="00D909F4"/>
    <w:rsid w:val="00D90DDA"/>
    <w:rsid w:val="00D90F14"/>
    <w:rsid w:val="00D914C5"/>
    <w:rsid w:val="00D9176F"/>
    <w:rsid w:val="00D91A31"/>
    <w:rsid w:val="00D91B96"/>
    <w:rsid w:val="00D91BA5"/>
    <w:rsid w:val="00D91D20"/>
    <w:rsid w:val="00D92159"/>
    <w:rsid w:val="00D92804"/>
    <w:rsid w:val="00D929E8"/>
    <w:rsid w:val="00D92B76"/>
    <w:rsid w:val="00D92C1B"/>
    <w:rsid w:val="00D92FFB"/>
    <w:rsid w:val="00D93126"/>
    <w:rsid w:val="00D93172"/>
    <w:rsid w:val="00D9337B"/>
    <w:rsid w:val="00D9340A"/>
    <w:rsid w:val="00D93678"/>
    <w:rsid w:val="00D938D7"/>
    <w:rsid w:val="00D944F6"/>
    <w:rsid w:val="00D94ABA"/>
    <w:rsid w:val="00D94C6E"/>
    <w:rsid w:val="00D94D04"/>
    <w:rsid w:val="00D95065"/>
    <w:rsid w:val="00D9524E"/>
    <w:rsid w:val="00D95293"/>
    <w:rsid w:val="00D9534A"/>
    <w:rsid w:val="00D954C6"/>
    <w:rsid w:val="00D95936"/>
    <w:rsid w:val="00D95A28"/>
    <w:rsid w:val="00D95B4A"/>
    <w:rsid w:val="00D95B92"/>
    <w:rsid w:val="00D95C29"/>
    <w:rsid w:val="00D95FE2"/>
    <w:rsid w:val="00D964AF"/>
    <w:rsid w:val="00D96588"/>
    <w:rsid w:val="00D96652"/>
    <w:rsid w:val="00D9701A"/>
    <w:rsid w:val="00D97244"/>
    <w:rsid w:val="00D97741"/>
    <w:rsid w:val="00D9774B"/>
    <w:rsid w:val="00D9779B"/>
    <w:rsid w:val="00D978AB"/>
    <w:rsid w:val="00D97A18"/>
    <w:rsid w:val="00D97D28"/>
    <w:rsid w:val="00D97FDF"/>
    <w:rsid w:val="00DA01F9"/>
    <w:rsid w:val="00DA0266"/>
    <w:rsid w:val="00DA03F6"/>
    <w:rsid w:val="00DA041E"/>
    <w:rsid w:val="00DA04DB"/>
    <w:rsid w:val="00DA07F5"/>
    <w:rsid w:val="00DA097C"/>
    <w:rsid w:val="00DA098B"/>
    <w:rsid w:val="00DA0A12"/>
    <w:rsid w:val="00DA0A3D"/>
    <w:rsid w:val="00DA0EE7"/>
    <w:rsid w:val="00DA138B"/>
    <w:rsid w:val="00DA13D9"/>
    <w:rsid w:val="00DA177C"/>
    <w:rsid w:val="00DA17CE"/>
    <w:rsid w:val="00DA18D1"/>
    <w:rsid w:val="00DA1968"/>
    <w:rsid w:val="00DA1A25"/>
    <w:rsid w:val="00DA1B26"/>
    <w:rsid w:val="00DA1C50"/>
    <w:rsid w:val="00DA1D6C"/>
    <w:rsid w:val="00DA1FAC"/>
    <w:rsid w:val="00DA2425"/>
    <w:rsid w:val="00DA269F"/>
    <w:rsid w:val="00DA26E8"/>
    <w:rsid w:val="00DA3105"/>
    <w:rsid w:val="00DA31BD"/>
    <w:rsid w:val="00DA325C"/>
    <w:rsid w:val="00DA32E1"/>
    <w:rsid w:val="00DA3AD3"/>
    <w:rsid w:val="00DA3E47"/>
    <w:rsid w:val="00DA3F68"/>
    <w:rsid w:val="00DA3FA1"/>
    <w:rsid w:val="00DA3FB6"/>
    <w:rsid w:val="00DA40DA"/>
    <w:rsid w:val="00DA421A"/>
    <w:rsid w:val="00DA422C"/>
    <w:rsid w:val="00DA435D"/>
    <w:rsid w:val="00DA476F"/>
    <w:rsid w:val="00DA4884"/>
    <w:rsid w:val="00DA4AD9"/>
    <w:rsid w:val="00DA4BD6"/>
    <w:rsid w:val="00DA4F44"/>
    <w:rsid w:val="00DA5066"/>
    <w:rsid w:val="00DA5141"/>
    <w:rsid w:val="00DA53DF"/>
    <w:rsid w:val="00DA58D6"/>
    <w:rsid w:val="00DA601B"/>
    <w:rsid w:val="00DA633D"/>
    <w:rsid w:val="00DA66DA"/>
    <w:rsid w:val="00DA6887"/>
    <w:rsid w:val="00DA71F4"/>
    <w:rsid w:val="00DA7317"/>
    <w:rsid w:val="00DA7824"/>
    <w:rsid w:val="00DA7907"/>
    <w:rsid w:val="00DA7B10"/>
    <w:rsid w:val="00DA7C88"/>
    <w:rsid w:val="00DB04AB"/>
    <w:rsid w:val="00DB089A"/>
    <w:rsid w:val="00DB0909"/>
    <w:rsid w:val="00DB09E0"/>
    <w:rsid w:val="00DB0D24"/>
    <w:rsid w:val="00DB1077"/>
    <w:rsid w:val="00DB1458"/>
    <w:rsid w:val="00DB1676"/>
    <w:rsid w:val="00DB1E0D"/>
    <w:rsid w:val="00DB1E2A"/>
    <w:rsid w:val="00DB1EE1"/>
    <w:rsid w:val="00DB2312"/>
    <w:rsid w:val="00DB24DD"/>
    <w:rsid w:val="00DB269C"/>
    <w:rsid w:val="00DB2875"/>
    <w:rsid w:val="00DB2D93"/>
    <w:rsid w:val="00DB3210"/>
    <w:rsid w:val="00DB3649"/>
    <w:rsid w:val="00DB3BBA"/>
    <w:rsid w:val="00DB3BD0"/>
    <w:rsid w:val="00DB3BD5"/>
    <w:rsid w:val="00DB4126"/>
    <w:rsid w:val="00DB4AB4"/>
    <w:rsid w:val="00DB4B65"/>
    <w:rsid w:val="00DB4D1F"/>
    <w:rsid w:val="00DB529B"/>
    <w:rsid w:val="00DB5328"/>
    <w:rsid w:val="00DB54C7"/>
    <w:rsid w:val="00DB555C"/>
    <w:rsid w:val="00DB5941"/>
    <w:rsid w:val="00DB59B3"/>
    <w:rsid w:val="00DB5B7D"/>
    <w:rsid w:val="00DB5B8F"/>
    <w:rsid w:val="00DB5DFC"/>
    <w:rsid w:val="00DB5F2A"/>
    <w:rsid w:val="00DB6054"/>
    <w:rsid w:val="00DB61AF"/>
    <w:rsid w:val="00DB6778"/>
    <w:rsid w:val="00DB6A6F"/>
    <w:rsid w:val="00DB6B53"/>
    <w:rsid w:val="00DB6D8C"/>
    <w:rsid w:val="00DB739C"/>
    <w:rsid w:val="00DB7CE5"/>
    <w:rsid w:val="00DB7E38"/>
    <w:rsid w:val="00DC0374"/>
    <w:rsid w:val="00DC05B8"/>
    <w:rsid w:val="00DC08A3"/>
    <w:rsid w:val="00DC08DA"/>
    <w:rsid w:val="00DC0B77"/>
    <w:rsid w:val="00DC0FE8"/>
    <w:rsid w:val="00DC1010"/>
    <w:rsid w:val="00DC1015"/>
    <w:rsid w:val="00DC1037"/>
    <w:rsid w:val="00DC18B7"/>
    <w:rsid w:val="00DC1A78"/>
    <w:rsid w:val="00DC1EDC"/>
    <w:rsid w:val="00DC2446"/>
    <w:rsid w:val="00DC2C9D"/>
    <w:rsid w:val="00DC2D9A"/>
    <w:rsid w:val="00DC353B"/>
    <w:rsid w:val="00DC38DD"/>
    <w:rsid w:val="00DC3BCC"/>
    <w:rsid w:val="00DC446C"/>
    <w:rsid w:val="00DC4771"/>
    <w:rsid w:val="00DC5126"/>
    <w:rsid w:val="00DC5275"/>
    <w:rsid w:val="00DC5614"/>
    <w:rsid w:val="00DC5758"/>
    <w:rsid w:val="00DC57CD"/>
    <w:rsid w:val="00DC5A01"/>
    <w:rsid w:val="00DC5AD2"/>
    <w:rsid w:val="00DC5EE4"/>
    <w:rsid w:val="00DC646C"/>
    <w:rsid w:val="00DC654C"/>
    <w:rsid w:val="00DC6A1C"/>
    <w:rsid w:val="00DC6A9D"/>
    <w:rsid w:val="00DC6DD4"/>
    <w:rsid w:val="00DC6E51"/>
    <w:rsid w:val="00DC6E6C"/>
    <w:rsid w:val="00DC71F7"/>
    <w:rsid w:val="00DC7288"/>
    <w:rsid w:val="00DC7381"/>
    <w:rsid w:val="00DC7795"/>
    <w:rsid w:val="00DC7CF8"/>
    <w:rsid w:val="00DD0365"/>
    <w:rsid w:val="00DD04E7"/>
    <w:rsid w:val="00DD0646"/>
    <w:rsid w:val="00DD0BE7"/>
    <w:rsid w:val="00DD0C00"/>
    <w:rsid w:val="00DD0DD6"/>
    <w:rsid w:val="00DD0E73"/>
    <w:rsid w:val="00DD0F4E"/>
    <w:rsid w:val="00DD194D"/>
    <w:rsid w:val="00DD1950"/>
    <w:rsid w:val="00DD1B78"/>
    <w:rsid w:val="00DD1BF6"/>
    <w:rsid w:val="00DD2134"/>
    <w:rsid w:val="00DD28B6"/>
    <w:rsid w:val="00DD295D"/>
    <w:rsid w:val="00DD298C"/>
    <w:rsid w:val="00DD2BFD"/>
    <w:rsid w:val="00DD2C6E"/>
    <w:rsid w:val="00DD34A3"/>
    <w:rsid w:val="00DD37F2"/>
    <w:rsid w:val="00DD39F5"/>
    <w:rsid w:val="00DD3A11"/>
    <w:rsid w:val="00DD3C55"/>
    <w:rsid w:val="00DD3CDE"/>
    <w:rsid w:val="00DD3F5C"/>
    <w:rsid w:val="00DD4F5D"/>
    <w:rsid w:val="00DD592F"/>
    <w:rsid w:val="00DD5A45"/>
    <w:rsid w:val="00DD5A52"/>
    <w:rsid w:val="00DD5C43"/>
    <w:rsid w:val="00DD5D2E"/>
    <w:rsid w:val="00DD5ECF"/>
    <w:rsid w:val="00DD60D7"/>
    <w:rsid w:val="00DD6552"/>
    <w:rsid w:val="00DD73B8"/>
    <w:rsid w:val="00DD79A6"/>
    <w:rsid w:val="00DE025F"/>
    <w:rsid w:val="00DE0A23"/>
    <w:rsid w:val="00DE0B4C"/>
    <w:rsid w:val="00DE0E67"/>
    <w:rsid w:val="00DE0F3E"/>
    <w:rsid w:val="00DE1661"/>
    <w:rsid w:val="00DE19B8"/>
    <w:rsid w:val="00DE1AC4"/>
    <w:rsid w:val="00DE1C7B"/>
    <w:rsid w:val="00DE1E30"/>
    <w:rsid w:val="00DE289F"/>
    <w:rsid w:val="00DE29FC"/>
    <w:rsid w:val="00DE2CB8"/>
    <w:rsid w:val="00DE2E83"/>
    <w:rsid w:val="00DE324E"/>
    <w:rsid w:val="00DE33C9"/>
    <w:rsid w:val="00DE3899"/>
    <w:rsid w:val="00DE3D7E"/>
    <w:rsid w:val="00DE4023"/>
    <w:rsid w:val="00DE42F7"/>
    <w:rsid w:val="00DE4AC2"/>
    <w:rsid w:val="00DE4BE8"/>
    <w:rsid w:val="00DE4EF2"/>
    <w:rsid w:val="00DE585F"/>
    <w:rsid w:val="00DE5871"/>
    <w:rsid w:val="00DE5BEF"/>
    <w:rsid w:val="00DE5EBA"/>
    <w:rsid w:val="00DE6759"/>
    <w:rsid w:val="00DE6864"/>
    <w:rsid w:val="00DE687D"/>
    <w:rsid w:val="00DE68F4"/>
    <w:rsid w:val="00DE68F6"/>
    <w:rsid w:val="00DE6A3B"/>
    <w:rsid w:val="00DE6A99"/>
    <w:rsid w:val="00DE6D95"/>
    <w:rsid w:val="00DE6DF1"/>
    <w:rsid w:val="00DE7114"/>
    <w:rsid w:val="00DE78D2"/>
    <w:rsid w:val="00DE7A53"/>
    <w:rsid w:val="00DE7D81"/>
    <w:rsid w:val="00DE7F51"/>
    <w:rsid w:val="00DF01AF"/>
    <w:rsid w:val="00DF04E4"/>
    <w:rsid w:val="00DF074B"/>
    <w:rsid w:val="00DF0C75"/>
    <w:rsid w:val="00DF141C"/>
    <w:rsid w:val="00DF16BA"/>
    <w:rsid w:val="00DF17D3"/>
    <w:rsid w:val="00DF180A"/>
    <w:rsid w:val="00DF1A52"/>
    <w:rsid w:val="00DF2313"/>
    <w:rsid w:val="00DF2728"/>
    <w:rsid w:val="00DF2A75"/>
    <w:rsid w:val="00DF2B4B"/>
    <w:rsid w:val="00DF2CA1"/>
    <w:rsid w:val="00DF2E03"/>
    <w:rsid w:val="00DF31EC"/>
    <w:rsid w:val="00DF391F"/>
    <w:rsid w:val="00DF3C6F"/>
    <w:rsid w:val="00DF3EA6"/>
    <w:rsid w:val="00DF3EA9"/>
    <w:rsid w:val="00DF40E3"/>
    <w:rsid w:val="00DF4155"/>
    <w:rsid w:val="00DF4571"/>
    <w:rsid w:val="00DF49AE"/>
    <w:rsid w:val="00DF49B3"/>
    <w:rsid w:val="00DF4D87"/>
    <w:rsid w:val="00DF563D"/>
    <w:rsid w:val="00DF5A5D"/>
    <w:rsid w:val="00DF5D7B"/>
    <w:rsid w:val="00DF6214"/>
    <w:rsid w:val="00DF6322"/>
    <w:rsid w:val="00DF6AA2"/>
    <w:rsid w:val="00DF6B5E"/>
    <w:rsid w:val="00DF6D7F"/>
    <w:rsid w:val="00DF72A8"/>
    <w:rsid w:val="00DF73DA"/>
    <w:rsid w:val="00DF762E"/>
    <w:rsid w:val="00DF77F3"/>
    <w:rsid w:val="00DF7850"/>
    <w:rsid w:val="00DF7936"/>
    <w:rsid w:val="00DF79FD"/>
    <w:rsid w:val="00E00331"/>
    <w:rsid w:val="00E00450"/>
    <w:rsid w:val="00E00663"/>
    <w:rsid w:val="00E00A18"/>
    <w:rsid w:val="00E00A2C"/>
    <w:rsid w:val="00E01064"/>
    <w:rsid w:val="00E0123F"/>
    <w:rsid w:val="00E01707"/>
    <w:rsid w:val="00E0178F"/>
    <w:rsid w:val="00E01EAE"/>
    <w:rsid w:val="00E0236C"/>
    <w:rsid w:val="00E02758"/>
    <w:rsid w:val="00E0282E"/>
    <w:rsid w:val="00E02862"/>
    <w:rsid w:val="00E02944"/>
    <w:rsid w:val="00E029F7"/>
    <w:rsid w:val="00E02A23"/>
    <w:rsid w:val="00E032DC"/>
    <w:rsid w:val="00E03445"/>
    <w:rsid w:val="00E0355E"/>
    <w:rsid w:val="00E03617"/>
    <w:rsid w:val="00E03C27"/>
    <w:rsid w:val="00E0467C"/>
    <w:rsid w:val="00E04893"/>
    <w:rsid w:val="00E048EA"/>
    <w:rsid w:val="00E04A95"/>
    <w:rsid w:val="00E04AF2"/>
    <w:rsid w:val="00E04FEA"/>
    <w:rsid w:val="00E050FA"/>
    <w:rsid w:val="00E05145"/>
    <w:rsid w:val="00E05154"/>
    <w:rsid w:val="00E05182"/>
    <w:rsid w:val="00E0523E"/>
    <w:rsid w:val="00E05245"/>
    <w:rsid w:val="00E05686"/>
    <w:rsid w:val="00E05B5B"/>
    <w:rsid w:val="00E05BE4"/>
    <w:rsid w:val="00E05D27"/>
    <w:rsid w:val="00E061B8"/>
    <w:rsid w:val="00E06225"/>
    <w:rsid w:val="00E0697A"/>
    <w:rsid w:val="00E06993"/>
    <w:rsid w:val="00E06BB2"/>
    <w:rsid w:val="00E0760F"/>
    <w:rsid w:val="00E07759"/>
    <w:rsid w:val="00E077FF"/>
    <w:rsid w:val="00E078B6"/>
    <w:rsid w:val="00E0790F"/>
    <w:rsid w:val="00E07CF2"/>
    <w:rsid w:val="00E07D20"/>
    <w:rsid w:val="00E07E2B"/>
    <w:rsid w:val="00E07F42"/>
    <w:rsid w:val="00E10391"/>
    <w:rsid w:val="00E105E0"/>
    <w:rsid w:val="00E10BDC"/>
    <w:rsid w:val="00E10F34"/>
    <w:rsid w:val="00E11825"/>
    <w:rsid w:val="00E118C1"/>
    <w:rsid w:val="00E119E9"/>
    <w:rsid w:val="00E11C68"/>
    <w:rsid w:val="00E1218A"/>
    <w:rsid w:val="00E12461"/>
    <w:rsid w:val="00E12878"/>
    <w:rsid w:val="00E12BB2"/>
    <w:rsid w:val="00E12BE0"/>
    <w:rsid w:val="00E12C54"/>
    <w:rsid w:val="00E12C9D"/>
    <w:rsid w:val="00E12DBF"/>
    <w:rsid w:val="00E137A5"/>
    <w:rsid w:val="00E13AE4"/>
    <w:rsid w:val="00E13AFE"/>
    <w:rsid w:val="00E14446"/>
    <w:rsid w:val="00E146C3"/>
    <w:rsid w:val="00E1486E"/>
    <w:rsid w:val="00E14938"/>
    <w:rsid w:val="00E14DC0"/>
    <w:rsid w:val="00E14F32"/>
    <w:rsid w:val="00E14F33"/>
    <w:rsid w:val="00E1545C"/>
    <w:rsid w:val="00E15709"/>
    <w:rsid w:val="00E15781"/>
    <w:rsid w:val="00E15957"/>
    <w:rsid w:val="00E15A46"/>
    <w:rsid w:val="00E15D09"/>
    <w:rsid w:val="00E15F66"/>
    <w:rsid w:val="00E1606D"/>
    <w:rsid w:val="00E160C2"/>
    <w:rsid w:val="00E16120"/>
    <w:rsid w:val="00E16392"/>
    <w:rsid w:val="00E16722"/>
    <w:rsid w:val="00E167A8"/>
    <w:rsid w:val="00E16BCC"/>
    <w:rsid w:val="00E16D11"/>
    <w:rsid w:val="00E17171"/>
    <w:rsid w:val="00E175DA"/>
    <w:rsid w:val="00E17986"/>
    <w:rsid w:val="00E179E7"/>
    <w:rsid w:val="00E17C5B"/>
    <w:rsid w:val="00E17DFF"/>
    <w:rsid w:val="00E203C1"/>
    <w:rsid w:val="00E2050F"/>
    <w:rsid w:val="00E20BF3"/>
    <w:rsid w:val="00E20C42"/>
    <w:rsid w:val="00E20D39"/>
    <w:rsid w:val="00E21169"/>
    <w:rsid w:val="00E214E9"/>
    <w:rsid w:val="00E215F8"/>
    <w:rsid w:val="00E21CAF"/>
    <w:rsid w:val="00E21E88"/>
    <w:rsid w:val="00E21F0B"/>
    <w:rsid w:val="00E2287C"/>
    <w:rsid w:val="00E22924"/>
    <w:rsid w:val="00E22B36"/>
    <w:rsid w:val="00E22EF7"/>
    <w:rsid w:val="00E234DD"/>
    <w:rsid w:val="00E235D0"/>
    <w:rsid w:val="00E238E4"/>
    <w:rsid w:val="00E23DEB"/>
    <w:rsid w:val="00E249F6"/>
    <w:rsid w:val="00E24C2F"/>
    <w:rsid w:val="00E24D0C"/>
    <w:rsid w:val="00E25178"/>
    <w:rsid w:val="00E254AE"/>
    <w:rsid w:val="00E255E3"/>
    <w:rsid w:val="00E256ED"/>
    <w:rsid w:val="00E2596F"/>
    <w:rsid w:val="00E25DF5"/>
    <w:rsid w:val="00E26208"/>
    <w:rsid w:val="00E26412"/>
    <w:rsid w:val="00E26BED"/>
    <w:rsid w:val="00E272B9"/>
    <w:rsid w:val="00E279D8"/>
    <w:rsid w:val="00E27BD3"/>
    <w:rsid w:val="00E3035E"/>
    <w:rsid w:val="00E304DE"/>
    <w:rsid w:val="00E30A27"/>
    <w:rsid w:val="00E30DA7"/>
    <w:rsid w:val="00E30FE3"/>
    <w:rsid w:val="00E315F6"/>
    <w:rsid w:val="00E31D0C"/>
    <w:rsid w:val="00E31E4F"/>
    <w:rsid w:val="00E31F7E"/>
    <w:rsid w:val="00E3278D"/>
    <w:rsid w:val="00E32B95"/>
    <w:rsid w:val="00E32DB1"/>
    <w:rsid w:val="00E32E9B"/>
    <w:rsid w:val="00E330AC"/>
    <w:rsid w:val="00E331D1"/>
    <w:rsid w:val="00E333A6"/>
    <w:rsid w:val="00E339A0"/>
    <w:rsid w:val="00E339CC"/>
    <w:rsid w:val="00E34589"/>
    <w:rsid w:val="00E34CE7"/>
    <w:rsid w:val="00E34FE1"/>
    <w:rsid w:val="00E3511C"/>
    <w:rsid w:val="00E35366"/>
    <w:rsid w:val="00E3540A"/>
    <w:rsid w:val="00E357E2"/>
    <w:rsid w:val="00E36475"/>
    <w:rsid w:val="00E36638"/>
    <w:rsid w:val="00E36672"/>
    <w:rsid w:val="00E3691F"/>
    <w:rsid w:val="00E36965"/>
    <w:rsid w:val="00E36A4B"/>
    <w:rsid w:val="00E37145"/>
    <w:rsid w:val="00E3749F"/>
    <w:rsid w:val="00E37696"/>
    <w:rsid w:val="00E378CF"/>
    <w:rsid w:val="00E3796D"/>
    <w:rsid w:val="00E37DE8"/>
    <w:rsid w:val="00E40330"/>
    <w:rsid w:val="00E405FB"/>
    <w:rsid w:val="00E4060F"/>
    <w:rsid w:val="00E40686"/>
    <w:rsid w:val="00E4095C"/>
    <w:rsid w:val="00E40A08"/>
    <w:rsid w:val="00E41100"/>
    <w:rsid w:val="00E41383"/>
    <w:rsid w:val="00E413B7"/>
    <w:rsid w:val="00E41492"/>
    <w:rsid w:val="00E41D7F"/>
    <w:rsid w:val="00E427AF"/>
    <w:rsid w:val="00E428FA"/>
    <w:rsid w:val="00E42933"/>
    <w:rsid w:val="00E4297A"/>
    <w:rsid w:val="00E42A30"/>
    <w:rsid w:val="00E42C54"/>
    <w:rsid w:val="00E42CA8"/>
    <w:rsid w:val="00E439F0"/>
    <w:rsid w:val="00E43BC7"/>
    <w:rsid w:val="00E44750"/>
    <w:rsid w:val="00E44761"/>
    <w:rsid w:val="00E44B7E"/>
    <w:rsid w:val="00E45DBF"/>
    <w:rsid w:val="00E45ED4"/>
    <w:rsid w:val="00E460D7"/>
    <w:rsid w:val="00E461D0"/>
    <w:rsid w:val="00E469E8"/>
    <w:rsid w:val="00E46EFB"/>
    <w:rsid w:val="00E46F9A"/>
    <w:rsid w:val="00E474A4"/>
    <w:rsid w:val="00E474F8"/>
    <w:rsid w:val="00E4769F"/>
    <w:rsid w:val="00E4777E"/>
    <w:rsid w:val="00E477E9"/>
    <w:rsid w:val="00E477EC"/>
    <w:rsid w:val="00E47B74"/>
    <w:rsid w:val="00E47CB5"/>
    <w:rsid w:val="00E47E26"/>
    <w:rsid w:val="00E50119"/>
    <w:rsid w:val="00E50214"/>
    <w:rsid w:val="00E5071C"/>
    <w:rsid w:val="00E50DEE"/>
    <w:rsid w:val="00E515CF"/>
    <w:rsid w:val="00E51B37"/>
    <w:rsid w:val="00E51E61"/>
    <w:rsid w:val="00E51FE8"/>
    <w:rsid w:val="00E52028"/>
    <w:rsid w:val="00E526FB"/>
    <w:rsid w:val="00E529A5"/>
    <w:rsid w:val="00E52F8F"/>
    <w:rsid w:val="00E530D6"/>
    <w:rsid w:val="00E532A5"/>
    <w:rsid w:val="00E53592"/>
    <w:rsid w:val="00E53E44"/>
    <w:rsid w:val="00E53F60"/>
    <w:rsid w:val="00E5430B"/>
    <w:rsid w:val="00E544B8"/>
    <w:rsid w:val="00E54941"/>
    <w:rsid w:val="00E54CAC"/>
    <w:rsid w:val="00E54E81"/>
    <w:rsid w:val="00E54EAE"/>
    <w:rsid w:val="00E54EE5"/>
    <w:rsid w:val="00E54FDB"/>
    <w:rsid w:val="00E55631"/>
    <w:rsid w:val="00E5567D"/>
    <w:rsid w:val="00E5576E"/>
    <w:rsid w:val="00E5636F"/>
    <w:rsid w:val="00E563F4"/>
    <w:rsid w:val="00E56489"/>
    <w:rsid w:val="00E568F2"/>
    <w:rsid w:val="00E56C73"/>
    <w:rsid w:val="00E570D9"/>
    <w:rsid w:val="00E574D9"/>
    <w:rsid w:val="00E575FA"/>
    <w:rsid w:val="00E57E61"/>
    <w:rsid w:val="00E57E78"/>
    <w:rsid w:val="00E57EF0"/>
    <w:rsid w:val="00E6002A"/>
    <w:rsid w:val="00E6007A"/>
    <w:rsid w:val="00E60311"/>
    <w:rsid w:val="00E60361"/>
    <w:rsid w:val="00E60D08"/>
    <w:rsid w:val="00E60EA6"/>
    <w:rsid w:val="00E60FAA"/>
    <w:rsid w:val="00E611E6"/>
    <w:rsid w:val="00E61413"/>
    <w:rsid w:val="00E616F5"/>
    <w:rsid w:val="00E6179B"/>
    <w:rsid w:val="00E61BA7"/>
    <w:rsid w:val="00E61C60"/>
    <w:rsid w:val="00E6207C"/>
    <w:rsid w:val="00E62156"/>
    <w:rsid w:val="00E622A7"/>
    <w:rsid w:val="00E62612"/>
    <w:rsid w:val="00E6261B"/>
    <w:rsid w:val="00E62B5F"/>
    <w:rsid w:val="00E62D9B"/>
    <w:rsid w:val="00E63319"/>
    <w:rsid w:val="00E63A89"/>
    <w:rsid w:val="00E63CD3"/>
    <w:rsid w:val="00E63D23"/>
    <w:rsid w:val="00E640F0"/>
    <w:rsid w:val="00E6410B"/>
    <w:rsid w:val="00E643CA"/>
    <w:rsid w:val="00E64429"/>
    <w:rsid w:val="00E646A2"/>
    <w:rsid w:val="00E6475B"/>
    <w:rsid w:val="00E64BDE"/>
    <w:rsid w:val="00E64BE2"/>
    <w:rsid w:val="00E64D51"/>
    <w:rsid w:val="00E64DCB"/>
    <w:rsid w:val="00E64E67"/>
    <w:rsid w:val="00E652A1"/>
    <w:rsid w:val="00E6566D"/>
    <w:rsid w:val="00E658B4"/>
    <w:rsid w:val="00E65997"/>
    <w:rsid w:val="00E65DCC"/>
    <w:rsid w:val="00E65E62"/>
    <w:rsid w:val="00E65E7D"/>
    <w:rsid w:val="00E661E8"/>
    <w:rsid w:val="00E6622D"/>
    <w:rsid w:val="00E662D1"/>
    <w:rsid w:val="00E6642F"/>
    <w:rsid w:val="00E6697C"/>
    <w:rsid w:val="00E66B10"/>
    <w:rsid w:val="00E66C7B"/>
    <w:rsid w:val="00E66D3A"/>
    <w:rsid w:val="00E66E84"/>
    <w:rsid w:val="00E66ED1"/>
    <w:rsid w:val="00E670DD"/>
    <w:rsid w:val="00E67129"/>
    <w:rsid w:val="00E671F3"/>
    <w:rsid w:val="00E673C6"/>
    <w:rsid w:val="00E67447"/>
    <w:rsid w:val="00E67448"/>
    <w:rsid w:val="00E67CFC"/>
    <w:rsid w:val="00E67DB1"/>
    <w:rsid w:val="00E67ECF"/>
    <w:rsid w:val="00E67F39"/>
    <w:rsid w:val="00E70062"/>
    <w:rsid w:val="00E700E6"/>
    <w:rsid w:val="00E70133"/>
    <w:rsid w:val="00E704F9"/>
    <w:rsid w:val="00E70719"/>
    <w:rsid w:val="00E70847"/>
    <w:rsid w:val="00E70862"/>
    <w:rsid w:val="00E70CF4"/>
    <w:rsid w:val="00E7124D"/>
    <w:rsid w:val="00E71346"/>
    <w:rsid w:val="00E71440"/>
    <w:rsid w:val="00E716A8"/>
    <w:rsid w:val="00E71F9B"/>
    <w:rsid w:val="00E720D1"/>
    <w:rsid w:val="00E7211B"/>
    <w:rsid w:val="00E722CC"/>
    <w:rsid w:val="00E7258A"/>
    <w:rsid w:val="00E7285E"/>
    <w:rsid w:val="00E7291C"/>
    <w:rsid w:val="00E729E6"/>
    <w:rsid w:val="00E72D5A"/>
    <w:rsid w:val="00E730EE"/>
    <w:rsid w:val="00E73122"/>
    <w:rsid w:val="00E73611"/>
    <w:rsid w:val="00E736EC"/>
    <w:rsid w:val="00E73B14"/>
    <w:rsid w:val="00E73CD5"/>
    <w:rsid w:val="00E73E6D"/>
    <w:rsid w:val="00E74420"/>
    <w:rsid w:val="00E745C3"/>
    <w:rsid w:val="00E749F2"/>
    <w:rsid w:val="00E74DA9"/>
    <w:rsid w:val="00E74DFF"/>
    <w:rsid w:val="00E74E77"/>
    <w:rsid w:val="00E752B4"/>
    <w:rsid w:val="00E7535A"/>
    <w:rsid w:val="00E753B0"/>
    <w:rsid w:val="00E7548A"/>
    <w:rsid w:val="00E754B9"/>
    <w:rsid w:val="00E7585B"/>
    <w:rsid w:val="00E758A3"/>
    <w:rsid w:val="00E75BA7"/>
    <w:rsid w:val="00E75C50"/>
    <w:rsid w:val="00E75FB5"/>
    <w:rsid w:val="00E76074"/>
    <w:rsid w:val="00E760CF"/>
    <w:rsid w:val="00E76184"/>
    <w:rsid w:val="00E76461"/>
    <w:rsid w:val="00E76641"/>
    <w:rsid w:val="00E767DB"/>
    <w:rsid w:val="00E767E5"/>
    <w:rsid w:val="00E76C93"/>
    <w:rsid w:val="00E773D5"/>
    <w:rsid w:val="00E779AC"/>
    <w:rsid w:val="00E77AF1"/>
    <w:rsid w:val="00E77B39"/>
    <w:rsid w:val="00E77C0E"/>
    <w:rsid w:val="00E77C8E"/>
    <w:rsid w:val="00E80196"/>
    <w:rsid w:val="00E803CB"/>
    <w:rsid w:val="00E80903"/>
    <w:rsid w:val="00E80C07"/>
    <w:rsid w:val="00E80DD5"/>
    <w:rsid w:val="00E80E94"/>
    <w:rsid w:val="00E81219"/>
    <w:rsid w:val="00E81BEE"/>
    <w:rsid w:val="00E824F2"/>
    <w:rsid w:val="00E82777"/>
    <w:rsid w:val="00E82DF9"/>
    <w:rsid w:val="00E82F27"/>
    <w:rsid w:val="00E82F7D"/>
    <w:rsid w:val="00E8371A"/>
    <w:rsid w:val="00E838A4"/>
    <w:rsid w:val="00E838DB"/>
    <w:rsid w:val="00E8394D"/>
    <w:rsid w:val="00E83A95"/>
    <w:rsid w:val="00E84128"/>
    <w:rsid w:val="00E841D2"/>
    <w:rsid w:val="00E847FA"/>
    <w:rsid w:val="00E84DA2"/>
    <w:rsid w:val="00E851F1"/>
    <w:rsid w:val="00E85CE0"/>
    <w:rsid w:val="00E8636F"/>
    <w:rsid w:val="00E86901"/>
    <w:rsid w:val="00E86A9A"/>
    <w:rsid w:val="00E86F7B"/>
    <w:rsid w:val="00E87369"/>
    <w:rsid w:val="00E87394"/>
    <w:rsid w:val="00E87E73"/>
    <w:rsid w:val="00E90065"/>
    <w:rsid w:val="00E90119"/>
    <w:rsid w:val="00E901B5"/>
    <w:rsid w:val="00E90571"/>
    <w:rsid w:val="00E908F5"/>
    <w:rsid w:val="00E9094E"/>
    <w:rsid w:val="00E90A93"/>
    <w:rsid w:val="00E90C60"/>
    <w:rsid w:val="00E91415"/>
    <w:rsid w:val="00E91715"/>
    <w:rsid w:val="00E91912"/>
    <w:rsid w:val="00E91C94"/>
    <w:rsid w:val="00E91C9C"/>
    <w:rsid w:val="00E92D20"/>
    <w:rsid w:val="00E932FD"/>
    <w:rsid w:val="00E93A7D"/>
    <w:rsid w:val="00E93C00"/>
    <w:rsid w:val="00E940FD"/>
    <w:rsid w:val="00E9476D"/>
    <w:rsid w:val="00E94EB3"/>
    <w:rsid w:val="00E94F1E"/>
    <w:rsid w:val="00E95080"/>
    <w:rsid w:val="00E95098"/>
    <w:rsid w:val="00E952C9"/>
    <w:rsid w:val="00E958B7"/>
    <w:rsid w:val="00E9614B"/>
    <w:rsid w:val="00E964A8"/>
    <w:rsid w:val="00E9658D"/>
    <w:rsid w:val="00E965BE"/>
    <w:rsid w:val="00E9664B"/>
    <w:rsid w:val="00E9678A"/>
    <w:rsid w:val="00E96AEB"/>
    <w:rsid w:val="00E96B73"/>
    <w:rsid w:val="00E96F91"/>
    <w:rsid w:val="00E970DE"/>
    <w:rsid w:val="00E972AE"/>
    <w:rsid w:val="00E9731D"/>
    <w:rsid w:val="00E97363"/>
    <w:rsid w:val="00E9782C"/>
    <w:rsid w:val="00E9797B"/>
    <w:rsid w:val="00E97C9B"/>
    <w:rsid w:val="00EA0324"/>
    <w:rsid w:val="00EA0715"/>
    <w:rsid w:val="00EA098D"/>
    <w:rsid w:val="00EA0B4B"/>
    <w:rsid w:val="00EA0C19"/>
    <w:rsid w:val="00EA17BF"/>
    <w:rsid w:val="00EA1913"/>
    <w:rsid w:val="00EA1BF6"/>
    <w:rsid w:val="00EA1D1E"/>
    <w:rsid w:val="00EA220A"/>
    <w:rsid w:val="00EA2387"/>
    <w:rsid w:val="00EA260C"/>
    <w:rsid w:val="00EA2813"/>
    <w:rsid w:val="00EA2CB1"/>
    <w:rsid w:val="00EA2CBA"/>
    <w:rsid w:val="00EA31E6"/>
    <w:rsid w:val="00EA4308"/>
    <w:rsid w:val="00EA44E9"/>
    <w:rsid w:val="00EA49B3"/>
    <w:rsid w:val="00EA4A61"/>
    <w:rsid w:val="00EA4C88"/>
    <w:rsid w:val="00EA4CCA"/>
    <w:rsid w:val="00EA4FBC"/>
    <w:rsid w:val="00EA5803"/>
    <w:rsid w:val="00EA5883"/>
    <w:rsid w:val="00EA590D"/>
    <w:rsid w:val="00EA5936"/>
    <w:rsid w:val="00EA5B8B"/>
    <w:rsid w:val="00EA5BF4"/>
    <w:rsid w:val="00EA5E85"/>
    <w:rsid w:val="00EA6172"/>
    <w:rsid w:val="00EA6229"/>
    <w:rsid w:val="00EA6579"/>
    <w:rsid w:val="00EA6674"/>
    <w:rsid w:val="00EA6EAC"/>
    <w:rsid w:val="00EA6FA1"/>
    <w:rsid w:val="00EA6FBC"/>
    <w:rsid w:val="00EA72B5"/>
    <w:rsid w:val="00EA75AD"/>
    <w:rsid w:val="00EA78AE"/>
    <w:rsid w:val="00EA7A08"/>
    <w:rsid w:val="00EA7B43"/>
    <w:rsid w:val="00EA7F33"/>
    <w:rsid w:val="00EA7FE3"/>
    <w:rsid w:val="00EB0156"/>
    <w:rsid w:val="00EB0487"/>
    <w:rsid w:val="00EB0534"/>
    <w:rsid w:val="00EB0706"/>
    <w:rsid w:val="00EB070A"/>
    <w:rsid w:val="00EB0BAC"/>
    <w:rsid w:val="00EB0CA4"/>
    <w:rsid w:val="00EB1054"/>
    <w:rsid w:val="00EB14C6"/>
    <w:rsid w:val="00EB17C5"/>
    <w:rsid w:val="00EB18FA"/>
    <w:rsid w:val="00EB1A0C"/>
    <w:rsid w:val="00EB1B33"/>
    <w:rsid w:val="00EB1B53"/>
    <w:rsid w:val="00EB201A"/>
    <w:rsid w:val="00EB24DB"/>
    <w:rsid w:val="00EB256E"/>
    <w:rsid w:val="00EB26CC"/>
    <w:rsid w:val="00EB2F0A"/>
    <w:rsid w:val="00EB322A"/>
    <w:rsid w:val="00EB3674"/>
    <w:rsid w:val="00EB41C4"/>
    <w:rsid w:val="00EB43A2"/>
    <w:rsid w:val="00EB4793"/>
    <w:rsid w:val="00EB482F"/>
    <w:rsid w:val="00EB494C"/>
    <w:rsid w:val="00EB5179"/>
    <w:rsid w:val="00EB5663"/>
    <w:rsid w:val="00EB56AE"/>
    <w:rsid w:val="00EB585B"/>
    <w:rsid w:val="00EB5AD5"/>
    <w:rsid w:val="00EB5CCB"/>
    <w:rsid w:val="00EB5F30"/>
    <w:rsid w:val="00EB6505"/>
    <w:rsid w:val="00EB6E13"/>
    <w:rsid w:val="00EB7189"/>
    <w:rsid w:val="00EB7328"/>
    <w:rsid w:val="00EB73D9"/>
    <w:rsid w:val="00EB74B5"/>
    <w:rsid w:val="00EB7627"/>
    <w:rsid w:val="00EB77A7"/>
    <w:rsid w:val="00EB781D"/>
    <w:rsid w:val="00EB7847"/>
    <w:rsid w:val="00EB795D"/>
    <w:rsid w:val="00EB7A0D"/>
    <w:rsid w:val="00EB7E80"/>
    <w:rsid w:val="00EC00F3"/>
    <w:rsid w:val="00EC030E"/>
    <w:rsid w:val="00EC0A86"/>
    <w:rsid w:val="00EC0AD2"/>
    <w:rsid w:val="00EC1004"/>
    <w:rsid w:val="00EC105C"/>
    <w:rsid w:val="00EC12BC"/>
    <w:rsid w:val="00EC1325"/>
    <w:rsid w:val="00EC170F"/>
    <w:rsid w:val="00EC17EE"/>
    <w:rsid w:val="00EC1A17"/>
    <w:rsid w:val="00EC1D5D"/>
    <w:rsid w:val="00EC1F3A"/>
    <w:rsid w:val="00EC2092"/>
    <w:rsid w:val="00EC210E"/>
    <w:rsid w:val="00EC239B"/>
    <w:rsid w:val="00EC23D9"/>
    <w:rsid w:val="00EC24FD"/>
    <w:rsid w:val="00EC25FF"/>
    <w:rsid w:val="00EC2B17"/>
    <w:rsid w:val="00EC2B40"/>
    <w:rsid w:val="00EC2DEF"/>
    <w:rsid w:val="00EC2E3C"/>
    <w:rsid w:val="00EC2ECA"/>
    <w:rsid w:val="00EC2FB1"/>
    <w:rsid w:val="00EC30F4"/>
    <w:rsid w:val="00EC328B"/>
    <w:rsid w:val="00EC3824"/>
    <w:rsid w:val="00EC3884"/>
    <w:rsid w:val="00EC38C2"/>
    <w:rsid w:val="00EC38D0"/>
    <w:rsid w:val="00EC3DC5"/>
    <w:rsid w:val="00EC47CA"/>
    <w:rsid w:val="00EC4955"/>
    <w:rsid w:val="00EC4D03"/>
    <w:rsid w:val="00EC4EC7"/>
    <w:rsid w:val="00EC4FDD"/>
    <w:rsid w:val="00EC53EE"/>
    <w:rsid w:val="00EC54B9"/>
    <w:rsid w:val="00EC5653"/>
    <w:rsid w:val="00EC5B5E"/>
    <w:rsid w:val="00EC5CE2"/>
    <w:rsid w:val="00EC606B"/>
    <w:rsid w:val="00EC6290"/>
    <w:rsid w:val="00EC6549"/>
    <w:rsid w:val="00EC65AC"/>
    <w:rsid w:val="00EC6B10"/>
    <w:rsid w:val="00EC6BB3"/>
    <w:rsid w:val="00EC6EA3"/>
    <w:rsid w:val="00EC6EE4"/>
    <w:rsid w:val="00EC74C1"/>
    <w:rsid w:val="00EC79AD"/>
    <w:rsid w:val="00EC7B31"/>
    <w:rsid w:val="00EC7BEA"/>
    <w:rsid w:val="00EC7C01"/>
    <w:rsid w:val="00EC7FE3"/>
    <w:rsid w:val="00ED0205"/>
    <w:rsid w:val="00ED0402"/>
    <w:rsid w:val="00ED07B1"/>
    <w:rsid w:val="00ED0904"/>
    <w:rsid w:val="00ED0988"/>
    <w:rsid w:val="00ED0D5C"/>
    <w:rsid w:val="00ED0E17"/>
    <w:rsid w:val="00ED0F95"/>
    <w:rsid w:val="00ED121D"/>
    <w:rsid w:val="00ED13B6"/>
    <w:rsid w:val="00ED154A"/>
    <w:rsid w:val="00ED1750"/>
    <w:rsid w:val="00ED1756"/>
    <w:rsid w:val="00ED185B"/>
    <w:rsid w:val="00ED18AA"/>
    <w:rsid w:val="00ED1A32"/>
    <w:rsid w:val="00ED1B1F"/>
    <w:rsid w:val="00ED1F77"/>
    <w:rsid w:val="00ED2171"/>
    <w:rsid w:val="00ED25ED"/>
    <w:rsid w:val="00ED29AF"/>
    <w:rsid w:val="00ED2A2C"/>
    <w:rsid w:val="00ED2B4F"/>
    <w:rsid w:val="00ED2EBB"/>
    <w:rsid w:val="00ED2F0F"/>
    <w:rsid w:val="00ED302B"/>
    <w:rsid w:val="00ED31FE"/>
    <w:rsid w:val="00ED34F6"/>
    <w:rsid w:val="00ED36A0"/>
    <w:rsid w:val="00ED3CD1"/>
    <w:rsid w:val="00ED3E98"/>
    <w:rsid w:val="00ED4B20"/>
    <w:rsid w:val="00ED4B3E"/>
    <w:rsid w:val="00ED4BEB"/>
    <w:rsid w:val="00ED4EF7"/>
    <w:rsid w:val="00ED54A4"/>
    <w:rsid w:val="00ED5587"/>
    <w:rsid w:val="00ED579B"/>
    <w:rsid w:val="00ED57B5"/>
    <w:rsid w:val="00ED59D0"/>
    <w:rsid w:val="00ED5C14"/>
    <w:rsid w:val="00ED5CB6"/>
    <w:rsid w:val="00ED64C2"/>
    <w:rsid w:val="00ED66C0"/>
    <w:rsid w:val="00ED687D"/>
    <w:rsid w:val="00ED6A97"/>
    <w:rsid w:val="00ED6AA0"/>
    <w:rsid w:val="00ED704C"/>
    <w:rsid w:val="00ED71D9"/>
    <w:rsid w:val="00ED724C"/>
    <w:rsid w:val="00ED762A"/>
    <w:rsid w:val="00ED7C39"/>
    <w:rsid w:val="00EE02FA"/>
    <w:rsid w:val="00EE1016"/>
    <w:rsid w:val="00EE1143"/>
    <w:rsid w:val="00EE11F7"/>
    <w:rsid w:val="00EE12C2"/>
    <w:rsid w:val="00EE1BFC"/>
    <w:rsid w:val="00EE1DCF"/>
    <w:rsid w:val="00EE1E6A"/>
    <w:rsid w:val="00EE2355"/>
    <w:rsid w:val="00EE2746"/>
    <w:rsid w:val="00EE2883"/>
    <w:rsid w:val="00EE29B4"/>
    <w:rsid w:val="00EE2B89"/>
    <w:rsid w:val="00EE2C89"/>
    <w:rsid w:val="00EE2D0B"/>
    <w:rsid w:val="00EE300A"/>
    <w:rsid w:val="00EE3174"/>
    <w:rsid w:val="00EE323F"/>
    <w:rsid w:val="00EE3563"/>
    <w:rsid w:val="00EE4555"/>
    <w:rsid w:val="00EE48B2"/>
    <w:rsid w:val="00EE558F"/>
    <w:rsid w:val="00EE5756"/>
    <w:rsid w:val="00EE57D3"/>
    <w:rsid w:val="00EE5A18"/>
    <w:rsid w:val="00EE5A35"/>
    <w:rsid w:val="00EE6117"/>
    <w:rsid w:val="00EE619B"/>
    <w:rsid w:val="00EE6467"/>
    <w:rsid w:val="00EE6C67"/>
    <w:rsid w:val="00EE6E1D"/>
    <w:rsid w:val="00EE6EF3"/>
    <w:rsid w:val="00EE7222"/>
    <w:rsid w:val="00EE73B7"/>
    <w:rsid w:val="00EE7741"/>
    <w:rsid w:val="00EE775D"/>
    <w:rsid w:val="00EE7985"/>
    <w:rsid w:val="00EE7E72"/>
    <w:rsid w:val="00EF01E8"/>
    <w:rsid w:val="00EF027D"/>
    <w:rsid w:val="00EF1038"/>
    <w:rsid w:val="00EF1135"/>
    <w:rsid w:val="00EF1706"/>
    <w:rsid w:val="00EF1B22"/>
    <w:rsid w:val="00EF1BF9"/>
    <w:rsid w:val="00EF1D40"/>
    <w:rsid w:val="00EF1EE5"/>
    <w:rsid w:val="00EF1FE8"/>
    <w:rsid w:val="00EF20D0"/>
    <w:rsid w:val="00EF226E"/>
    <w:rsid w:val="00EF257A"/>
    <w:rsid w:val="00EF29E5"/>
    <w:rsid w:val="00EF2FB2"/>
    <w:rsid w:val="00EF334E"/>
    <w:rsid w:val="00EF356A"/>
    <w:rsid w:val="00EF3654"/>
    <w:rsid w:val="00EF37F0"/>
    <w:rsid w:val="00EF3BF5"/>
    <w:rsid w:val="00EF3E63"/>
    <w:rsid w:val="00EF47EE"/>
    <w:rsid w:val="00EF4DC4"/>
    <w:rsid w:val="00EF4F8A"/>
    <w:rsid w:val="00EF5028"/>
    <w:rsid w:val="00EF51B8"/>
    <w:rsid w:val="00EF5451"/>
    <w:rsid w:val="00EF56FB"/>
    <w:rsid w:val="00EF59A5"/>
    <w:rsid w:val="00EF5DE2"/>
    <w:rsid w:val="00EF5F2B"/>
    <w:rsid w:val="00EF626F"/>
    <w:rsid w:val="00EF68EC"/>
    <w:rsid w:val="00EF6BEF"/>
    <w:rsid w:val="00EF6E85"/>
    <w:rsid w:val="00EF734C"/>
    <w:rsid w:val="00EF7357"/>
    <w:rsid w:val="00EF7484"/>
    <w:rsid w:val="00EF75DF"/>
    <w:rsid w:val="00EF775B"/>
    <w:rsid w:val="00F00093"/>
    <w:rsid w:val="00F0028F"/>
    <w:rsid w:val="00F003E6"/>
    <w:rsid w:val="00F003E9"/>
    <w:rsid w:val="00F006B1"/>
    <w:rsid w:val="00F00BBA"/>
    <w:rsid w:val="00F00C3F"/>
    <w:rsid w:val="00F00CC4"/>
    <w:rsid w:val="00F010AC"/>
    <w:rsid w:val="00F01316"/>
    <w:rsid w:val="00F0161A"/>
    <w:rsid w:val="00F01ABC"/>
    <w:rsid w:val="00F01B50"/>
    <w:rsid w:val="00F01FF1"/>
    <w:rsid w:val="00F02209"/>
    <w:rsid w:val="00F022A3"/>
    <w:rsid w:val="00F022D7"/>
    <w:rsid w:val="00F022F2"/>
    <w:rsid w:val="00F026D2"/>
    <w:rsid w:val="00F02DD3"/>
    <w:rsid w:val="00F02FCE"/>
    <w:rsid w:val="00F03261"/>
    <w:rsid w:val="00F034F1"/>
    <w:rsid w:val="00F03617"/>
    <w:rsid w:val="00F0380C"/>
    <w:rsid w:val="00F03992"/>
    <w:rsid w:val="00F039FF"/>
    <w:rsid w:val="00F03A0A"/>
    <w:rsid w:val="00F03CD9"/>
    <w:rsid w:val="00F03FDF"/>
    <w:rsid w:val="00F040B1"/>
    <w:rsid w:val="00F04277"/>
    <w:rsid w:val="00F042E4"/>
    <w:rsid w:val="00F04311"/>
    <w:rsid w:val="00F04770"/>
    <w:rsid w:val="00F04A08"/>
    <w:rsid w:val="00F056F3"/>
    <w:rsid w:val="00F0672B"/>
    <w:rsid w:val="00F06B3A"/>
    <w:rsid w:val="00F06CBD"/>
    <w:rsid w:val="00F06EA8"/>
    <w:rsid w:val="00F0719F"/>
    <w:rsid w:val="00F0722A"/>
    <w:rsid w:val="00F0729F"/>
    <w:rsid w:val="00F0761A"/>
    <w:rsid w:val="00F07C4A"/>
    <w:rsid w:val="00F1043A"/>
    <w:rsid w:val="00F104AA"/>
    <w:rsid w:val="00F104D8"/>
    <w:rsid w:val="00F1110A"/>
    <w:rsid w:val="00F1148E"/>
    <w:rsid w:val="00F118C8"/>
    <w:rsid w:val="00F11A5E"/>
    <w:rsid w:val="00F11C9B"/>
    <w:rsid w:val="00F11CAD"/>
    <w:rsid w:val="00F1226A"/>
    <w:rsid w:val="00F125EE"/>
    <w:rsid w:val="00F12950"/>
    <w:rsid w:val="00F12BA9"/>
    <w:rsid w:val="00F12FFA"/>
    <w:rsid w:val="00F130D0"/>
    <w:rsid w:val="00F13290"/>
    <w:rsid w:val="00F1347C"/>
    <w:rsid w:val="00F1351D"/>
    <w:rsid w:val="00F13620"/>
    <w:rsid w:val="00F13A11"/>
    <w:rsid w:val="00F13B40"/>
    <w:rsid w:val="00F13D59"/>
    <w:rsid w:val="00F1411E"/>
    <w:rsid w:val="00F1486E"/>
    <w:rsid w:val="00F14A13"/>
    <w:rsid w:val="00F14B8B"/>
    <w:rsid w:val="00F150DB"/>
    <w:rsid w:val="00F1517D"/>
    <w:rsid w:val="00F15188"/>
    <w:rsid w:val="00F152AA"/>
    <w:rsid w:val="00F1597D"/>
    <w:rsid w:val="00F168F3"/>
    <w:rsid w:val="00F16C58"/>
    <w:rsid w:val="00F16E6A"/>
    <w:rsid w:val="00F172EA"/>
    <w:rsid w:val="00F17804"/>
    <w:rsid w:val="00F17B26"/>
    <w:rsid w:val="00F200F7"/>
    <w:rsid w:val="00F20491"/>
    <w:rsid w:val="00F20503"/>
    <w:rsid w:val="00F207AB"/>
    <w:rsid w:val="00F20B32"/>
    <w:rsid w:val="00F21442"/>
    <w:rsid w:val="00F21501"/>
    <w:rsid w:val="00F218BA"/>
    <w:rsid w:val="00F218F0"/>
    <w:rsid w:val="00F21A5A"/>
    <w:rsid w:val="00F21B5D"/>
    <w:rsid w:val="00F226F2"/>
    <w:rsid w:val="00F22849"/>
    <w:rsid w:val="00F22F61"/>
    <w:rsid w:val="00F23C59"/>
    <w:rsid w:val="00F243E8"/>
    <w:rsid w:val="00F2442D"/>
    <w:rsid w:val="00F244C3"/>
    <w:rsid w:val="00F246AE"/>
    <w:rsid w:val="00F246B2"/>
    <w:rsid w:val="00F2497D"/>
    <w:rsid w:val="00F2526A"/>
    <w:rsid w:val="00F256F1"/>
    <w:rsid w:val="00F25896"/>
    <w:rsid w:val="00F25A1B"/>
    <w:rsid w:val="00F25B3D"/>
    <w:rsid w:val="00F25BFF"/>
    <w:rsid w:val="00F25E51"/>
    <w:rsid w:val="00F26716"/>
    <w:rsid w:val="00F268F4"/>
    <w:rsid w:val="00F26979"/>
    <w:rsid w:val="00F26AE7"/>
    <w:rsid w:val="00F2740C"/>
    <w:rsid w:val="00F27583"/>
    <w:rsid w:val="00F2793D"/>
    <w:rsid w:val="00F27FA3"/>
    <w:rsid w:val="00F3017E"/>
    <w:rsid w:val="00F302F6"/>
    <w:rsid w:val="00F30309"/>
    <w:rsid w:val="00F3036C"/>
    <w:rsid w:val="00F30A60"/>
    <w:rsid w:val="00F30B47"/>
    <w:rsid w:val="00F30BA8"/>
    <w:rsid w:val="00F30F99"/>
    <w:rsid w:val="00F30FCC"/>
    <w:rsid w:val="00F311FD"/>
    <w:rsid w:val="00F3139C"/>
    <w:rsid w:val="00F319A5"/>
    <w:rsid w:val="00F31A55"/>
    <w:rsid w:val="00F31B63"/>
    <w:rsid w:val="00F31DF1"/>
    <w:rsid w:val="00F321D2"/>
    <w:rsid w:val="00F321F4"/>
    <w:rsid w:val="00F3233B"/>
    <w:rsid w:val="00F323FC"/>
    <w:rsid w:val="00F3247A"/>
    <w:rsid w:val="00F32663"/>
    <w:rsid w:val="00F32749"/>
    <w:rsid w:val="00F327AD"/>
    <w:rsid w:val="00F328BE"/>
    <w:rsid w:val="00F32962"/>
    <w:rsid w:val="00F32C5F"/>
    <w:rsid w:val="00F33A69"/>
    <w:rsid w:val="00F33B3F"/>
    <w:rsid w:val="00F33D53"/>
    <w:rsid w:val="00F33E80"/>
    <w:rsid w:val="00F33ED8"/>
    <w:rsid w:val="00F346D2"/>
    <w:rsid w:val="00F34E1B"/>
    <w:rsid w:val="00F34FFC"/>
    <w:rsid w:val="00F35261"/>
    <w:rsid w:val="00F35542"/>
    <w:rsid w:val="00F35A4B"/>
    <w:rsid w:val="00F36158"/>
    <w:rsid w:val="00F36386"/>
    <w:rsid w:val="00F36466"/>
    <w:rsid w:val="00F36895"/>
    <w:rsid w:val="00F37055"/>
    <w:rsid w:val="00F37321"/>
    <w:rsid w:val="00F37600"/>
    <w:rsid w:val="00F3761E"/>
    <w:rsid w:val="00F377D4"/>
    <w:rsid w:val="00F37885"/>
    <w:rsid w:val="00F37B3A"/>
    <w:rsid w:val="00F37C4B"/>
    <w:rsid w:val="00F4026D"/>
    <w:rsid w:val="00F40506"/>
    <w:rsid w:val="00F40540"/>
    <w:rsid w:val="00F407DD"/>
    <w:rsid w:val="00F4182C"/>
    <w:rsid w:val="00F419D9"/>
    <w:rsid w:val="00F41BC9"/>
    <w:rsid w:val="00F41DBD"/>
    <w:rsid w:val="00F420F8"/>
    <w:rsid w:val="00F426FE"/>
    <w:rsid w:val="00F42859"/>
    <w:rsid w:val="00F4360B"/>
    <w:rsid w:val="00F439E4"/>
    <w:rsid w:val="00F44543"/>
    <w:rsid w:val="00F44B0A"/>
    <w:rsid w:val="00F44D48"/>
    <w:rsid w:val="00F44D71"/>
    <w:rsid w:val="00F44E35"/>
    <w:rsid w:val="00F44F63"/>
    <w:rsid w:val="00F453EF"/>
    <w:rsid w:val="00F45480"/>
    <w:rsid w:val="00F45C58"/>
    <w:rsid w:val="00F46010"/>
    <w:rsid w:val="00F46261"/>
    <w:rsid w:val="00F464E0"/>
    <w:rsid w:val="00F465B8"/>
    <w:rsid w:val="00F46B51"/>
    <w:rsid w:val="00F4740A"/>
    <w:rsid w:val="00F476AF"/>
    <w:rsid w:val="00F47DC9"/>
    <w:rsid w:val="00F500C5"/>
    <w:rsid w:val="00F50325"/>
    <w:rsid w:val="00F50346"/>
    <w:rsid w:val="00F503CC"/>
    <w:rsid w:val="00F50596"/>
    <w:rsid w:val="00F505E5"/>
    <w:rsid w:val="00F50966"/>
    <w:rsid w:val="00F509AF"/>
    <w:rsid w:val="00F50A22"/>
    <w:rsid w:val="00F50BE0"/>
    <w:rsid w:val="00F50C12"/>
    <w:rsid w:val="00F50C96"/>
    <w:rsid w:val="00F50D1B"/>
    <w:rsid w:val="00F50EC3"/>
    <w:rsid w:val="00F50F1F"/>
    <w:rsid w:val="00F5167B"/>
    <w:rsid w:val="00F519EA"/>
    <w:rsid w:val="00F51DA9"/>
    <w:rsid w:val="00F52220"/>
    <w:rsid w:val="00F525DE"/>
    <w:rsid w:val="00F526DB"/>
    <w:rsid w:val="00F52A20"/>
    <w:rsid w:val="00F52CA2"/>
    <w:rsid w:val="00F53128"/>
    <w:rsid w:val="00F532D5"/>
    <w:rsid w:val="00F53528"/>
    <w:rsid w:val="00F53577"/>
    <w:rsid w:val="00F538FB"/>
    <w:rsid w:val="00F53976"/>
    <w:rsid w:val="00F53C7C"/>
    <w:rsid w:val="00F53F0D"/>
    <w:rsid w:val="00F546A0"/>
    <w:rsid w:val="00F549C2"/>
    <w:rsid w:val="00F54A2C"/>
    <w:rsid w:val="00F54B0F"/>
    <w:rsid w:val="00F5542B"/>
    <w:rsid w:val="00F559A1"/>
    <w:rsid w:val="00F55A3F"/>
    <w:rsid w:val="00F55AFC"/>
    <w:rsid w:val="00F55B34"/>
    <w:rsid w:val="00F55D86"/>
    <w:rsid w:val="00F55EA4"/>
    <w:rsid w:val="00F55FEF"/>
    <w:rsid w:val="00F56165"/>
    <w:rsid w:val="00F56962"/>
    <w:rsid w:val="00F571A8"/>
    <w:rsid w:val="00F572CF"/>
    <w:rsid w:val="00F572F4"/>
    <w:rsid w:val="00F57DDD"/>
    <w:rsid w:val="00F57FA8"/>
    <w:rsid w:val="00F601DF"/>
    <w:rsid w:val="00F60303"/>
    <w:rsid w:val="00F60478"/>
    <w:rsid w:val="00F60806"/>
    <w:rsid w:val="00F60B33"/>
    <w:rsid w:val="00F60D8F"/>
    <w:rsid w:val="00F60DA8"/>
    <w:rsid w:val="00F60E3F"/>
    <w:rsid w:val="00F61098"/>
    <w:rsid w:val="00F610FF"/>
    <w:rsid w:val="00F612EC"/>
    <w:rsid w:val="00F61635"/>
    <w:rsid w:val="00F61683"/>
    <w:rsid w:val="00F6168F"/>
    <w:rsid w:val="00F61E3E"/>
    <w:rsid w:val="00F62126"/>
    <w:rsid w:val="00F62450"/>
    <w:rsid w:val="00F625DB"/>
    <w:rsid w:val="00F626AD"/>
    <w:rsid w:val="00F63162"/>
    <w:rsid w:val="00F6367F"/>
    <w:rsid w:val="00F6368F"/>
    <w:rsid w:val="00F636D6"/>
    <w:rsid w:val="00F63AD9"/>
    <w:rsid w:val="00F63F6C"/>
    <w:rsid w:val="00F64308"/>
    <w:rsid w:val="00F6490F"/>
    <w:rsid w:val="00F64A90"/>
    <w:rsid w:val="00F64C6D"/>
    <w:rsid w:val="00F64DD1"/>
    <w:rsid w:val="00F64E2C"/>
    <w:rsid w:val="00F652C8"/>
    <w:rsid w:val="00F6540A"/>
    <w:rsid w:val="00F658AE"/>
    <w:rsid w:val="00F6595D"/>
    <w:rsid w:val="00F668EA"/>
    <w:rsid w:val="00F66CF7"/>
    <w:rsid w:val="00F670CA"/>
    <w:rsid w:val="00F6769E"/>
    <w:rsid w:val="00F67726"/>
    <w:rsid w:val="00F67817"/>
    <w:rsid w:val="00F67931"/>
    <w:rsid w:val="00F67F56"/>
    <w:rsid w:val="00F70061"/>
    <w:rsid w:val="00F702A1"/>
    <w:rsid w:val="00F704D9"/>
    <w:rsid w:val="00F70DD1"/>
    <w:rsid w:val="00F70F3B"/>
    <w:rsid w:val="00F70FAF"/>
    <w:rsid w:val="00F7122D"/>
    <w:rsid w:val="00F71C31"/>
    <w:rsid w:val="00F71E75"/>
    <w:rsid w:val="00F71F39"/>
    <w:rsid w:val="00F72324"/>
    <w:rsid w:val="00F723A5"/>
    <w:rsid w:val="00F7247A"/>
    <w:rsid w:val="00F72653"/>
    <w:rsid w:val="00F727F9"/>
    <w:rsid w:val="00F72915"/>
    <w:rsid w:val="00F72B80"/>
    <w:rsid w:val="00F735DC"/>
    <w:rsid w:val="00F73822"/>
    <w:rsid w:val="00F7388D"/>
    <w:rsid w:val="00F73AD8"/>
    <w:rsid w:val="00F73D6D"/>
    <w:rsid w:val="00F73F13"/>
    <w:rsid w:val="00F740EB"/>
    <w:rsid w:val="00F745DD"/>
    <w:rsid w:val="00F748A1"/>
    <w:rsid w:val="00F74A2C"/>
    <w:rsid w:val="00F75293"/>
    <w:rsid w:val="00F75886"/>
    <w:rsid w:val="00F75A00"/>
    <w:rsid w:val="00F75C11"/>
    <w:rsid w:val="00F75DB6"/>
    <w:rsid w:val="00F75E6D"/>
    <w:rsid w:val="00F76113"/>
    <w:rsid w:val="00F76229"/>
    <w:rsid w:val="00F7643F"/>
    <w:rsid w:val="00F7650D"/>
    <w:rsid w:val="00F76640"/>
    <w:rsid w:val="00F7688E"/>
    <w:rsid w:val="00F76BC5"/>
    <w:rsid w:val="00F76C65"/>
    <w:rsid w:val="00F76DD0"/>
    <w:rsid w:val="00F76E44"/>
    <w:rsid w:val="00F7786A"/>
    <w:rsid w:val="00F7790F"/>
    <w:rsid w:val="00F77A7B"/>
    <w:rsid w:val="00F77D5F"/>
    <w:rsid w:val="00F77EA4"/>
    <w:rsid w:val="00F803FD"/>
    <w:rsid w:val="00F80411"/>
    <w:rsid w:val="00F804C7"/>
    <w:rsid w:val="00F804C8"/>
    <w:rsid w:val="00F8056A"/>
    <w:rsid w:val="00F80779"/>
    <w:rsid w:val="00F8098A"/>
    <w:rsid w:val="00F80AEE"/>
    <w:rsid w:val="00F80B21"/>
    <w:rsid w:val="00F81069"/>
    <w:rsid w:val="00F81227"/>
    <w:rsid w:val="00F8122D"/>
    <w:rsid w:val="00F814DF"/>
    <w:rsid w:val="00F8157F"/>
    <w:rsid w:val="00F816D3"/>
    <w:rsid w:val="00F81822"/>
    <w:rsid w:val="00F81E1F"/>
    <w:rsid w:val="00F824E1"/>
    <w:rsid w:val="00F82787"/>
    <w:rsid w:val="00F82AF8"/>
    <w:rsid w:val="00F82D1F"/>
    <w:rsid w:val="00F82ED4"/>
    <w:rsid w:val="00F82FF7"/>
    <w:rsid w:val="00F82FFF"/>
    <w:rsid w:val="00F8310C"/>
    <w:rsid w:val="00F83861"/>
    <w:rsid w:val="00F84545"/>
    <w:rsid w:val="00F8460D"/>
    <w:rsid w:val="00F84698"/>
    <w:rsid w:val="00F847DE"/>
    <w:rsid w:val="00F84916"/>
    <w:rsid w:val="00F84F12"/>
    <w:rsid w:val="00F84FAE"/>
    <w:rsid w:val="00F85074"/>
    <w:rsid w:val="00F8569C"/>
    <w:rsid w:val="00F85AE1"/>
    <w:rsid w:val="00F86157"/>
    <w:rsid w:val="00F864E1"/>
    <w:rsid w:val="00F86615"/>
    <w:rsid w:val="00F86CA1"/>
    <w:rsid w:val="00F86FE0"/>
    <w:rsid w:val="00F8736F"/>
    <w:rsid w:val="00F904D5"/>
    <w:rsid w:val="00F905B5"/>
    <w:rsid w:val="00F90B8E"/>
    <w:rsid w:val="00F90C07"/>
    <w:rsid w:val="00F90CF8"/>
    <w:rsid w:val="00F90D20"/>
    <w:rsid w:val="00F90DFD"/>
    <w:rsid w:val="00F90E06"/>
    <w:rsid w:val="00F915BD"/>
    <w:rsid w:val="00F91822"/>
    <w:rsid w:val="00F91C38"/>
    <w:rsid w:val="00F91C4D"/>
    <w:rsid w:val="00F91DF7"/>
    <w:rsid w:val="00F9218D"/>
    <w:rsid w:val="00F92888"/>
    <w:rsid w:val="00F92FC2"/>
    <w:rsid w:val="00F931FD"/>
    <w:rsid w:val="00F93220"/>
    <w:rsid w:val="00F9382B"/>
    <w:rsid w:val="00F93CDC"/>
    <w:rsid w:val="00F93FB2"/>
    <w:rsid w:val="00F941A8"/>
    <w:rsid w:val="00F94754"/>
    <w:rsid w:val="00F9476E"/>
    <w:rsid w:val="00F94857"/>
    <w:rsid w:val="00F94ACA"/>
    <w:rsid w:val="00F94AE6"/>
    <w:rsid w:val="00F94DA3"/>
    <w:rsid w:val="00F94E4A"/>
    <w:rsid w:val="00F94E6B"/>
    <w:rsid w:val="00F9500A"/>
    <w:rsid w:val="00F95314"/>
    <w:rsid w:val="00F95762"/>
    <w:rsid w:val="00F95832"/>
    <w:rsid w:val="00F95A01"/>
    <w:rsid w:val="00F960E2"/>
    <w:rsid w:val="00F96468"/>
    <w:rsid w:val="00F965A6"/>
    <w:rsid w:val="00F9661F"/>
    <w:rsid w:val="00F9693E"/>
    <w:rsid w:val="00F969E8"/>
    <w:rsid w:val="00F96BE8"/>
    <w:rsid w:val="00F96DB6"/>
    <w:rsid w:val="00F970D0"/>
    <w:rsid w:val="00F971CD"/>
    <w:rsid w:val="00F9742A"/>
    <w:rsid w:val="00F97510"/>
    <w:rsid w:val="00F976B0"/>
    <w:rsid w:val="00F979DC"/>
    <w:rsid w:val="00F97C63"/>
    <w:rsid w:val="00F97DAD"/>
    <w:rsid w:val="00F97DE5"/>
    <w:rsid w:val="00F97F30"/>
    <w:rsid w:val="00F97FC0"/>
    <w:rsid w:val="00FA0863"/>
    <w:rsid w:val="00FA0890"/>
    <w:rsid w:val="00FA0AA1"/>
    <w:rsid w:val="00FA0EBA"/>
    <w:rsid w:val="00FA141A"/>
    <w:rsid w:val="00FA22C6"/>
    <w:rsid w:val="00FA2913"/>
    <w:rsid w:val="00FA2D9D"/>
    <w:rsid w:val="00FA336E"/>
    <w:rsid w:val="00FA34C3"/>
    <w:rsid w:val="00FA3BA1"/>
    <w:rsid w:val="00FA3D4F"/>
    <w:rsid w:val="00FA3D91"/>
    <w:rsid w:val="00FA3F42"/>
    <w:rsid w:val="00FA43D9"/>
    <w:rsid w:val="00FA453F"/>
    <w:rsid w:val="00FA45D3"/>
    <w:rsid w:val="00FA46B7"/>
    <w:rsid w:val="00FA4875"/>
    <w:rsid w:val="00FA489E"/>
    <w:rsid w:val="00FA4C4E"/>
    <w:rsid w:val="00FA4D88"/>
    <w:rsid w:val="00FA58B3"/>
    <w:rsid w:val="00FA5F74"/>
    <w:rsid w:val="00FA6020"/>
    <w:rsid w:val="00FA6254"/>
    <w:rsid w:val="00FA63B0"/>
    <w:rsid w:val="00FA64E2"/>
    <w:rsid w:val="00FA67BB"/>
    <w:rsid w:val="00FA67EA"/>
    <w:rsid w:val="00FA6C5D"/>
    <w:rsid w:val="00FA752C"/>
    <w:rsid w:val="00FA7789"/>
    <w:rsid w:val="00FA7BA2"/>
    <w:rsid w:val="00FA7FB0"/>
    <w:rsid w:val="00FB043F"/>
    <w:rsid w:val="00FB0620"/>
    <w:rsid w:val="00FB08D8"/>
    <w:rsid w:val="00FB0A63"/>
    <w:rsid w:val="00FB0AB6"/>
    <w:rsid w:val="00FB0B3A"/>
    <w:rsid w:val="00FB0DC1"/>
    <w:rsid w:val="00FB108F"/>
    <w:rsid w:val="00FB19CD"/>
    <w:rsid w:val="00FB1AA0"/>
    <w:rsid w:val="00FB1B7B"/>
    <w:rsid w:val="00FB1BDD"/>
    <w:rsid w:val="00FB1D40"/>
    <w:rsid w:val="00FB1D58"/>
    <w:rsid w:val="00FB2383"/>
    <w:rsid w:val="00FB26AB"/>
    <w:rsid w:val="00FB2849"/>
    <w:rsid w:val="00FB294A"/>
    <w:rsid w:val="00FB2983"/>
    <w:rsid w:val="00FB2B35"/>
    <w:rsid w:val="00FB2DC5"/>
    <w:rsid w:val="00FB311D"/>
    <w:rsid w:val="00FB33BF"/>
    <w:rsid w:val="00FB33D5"/>
    <w:rsid w:val="00FB3451"/>
    <w:rsid w:val="00FB35F3"/>
    <w:rsid w:val="00FB3F3D"/>
    <w:rsid w:val="00FB4764"/>
    <w:rsid w:val="00FB4A66"/>
    <w:rsid w:val="00FB4AA7"/>
    <w:rsid w:val="00FB4B69"/>
    <w:rsid w:val="00FB4C0D"/>
    <w:rsid w:val="00FB4D98"/>
    <w:rsid w:val="00FB5250"/>
    <w:rsid w:val="00FB556A"/>
    <w:rsid w:val="00FB565A"/>
    <w:rsid w:val="00FB566C"/>
    <w:rsid w:val="00FB568F"/>
    <w:rsid w:val="00FB587B"/>
    <w:rsid w:val="00FB5A48"/>
    <w:rsid w:val="00FB5C27"/>
    <w:rsid w:val="00FB61C0"/>
    <w:rsid w:val="00FB61FD"/>
    <w:rsid w:val="00FB646F"/>
    <w:rsid w:val="00FB6566"/>
    <w:rsid w:val="00FB6622"/>
    <w:rsid w:val="00FB66B1"/>
    <w:rsid w:val="00FB7070"/>
    <w:rsid w:val="00FB74E5"/>
    <w:rsid w:val="00FB77C7"/>
    <w:rsid w:val="00FB77EB"/>
    <w:rsid w:val="00FB7A3C"/>
    <w:rsid w:val="00FB7BB3"/>
    <w:rsid w:val="00FC0272"/>
    <w:rsid w:val="00FC02DB"/>
    <w:rsid w:val="00FC04BC"/>
    <w:rsid w:val="00FC04F8"/>
    <w:rsid w:val="00FC0746"/>
    <w:rsid w:val="00FC0771"/>
    <w:rsid w:val="00FC0A4C"/>
    <w:rsid w:val="00FC0C0D"/>
    <w:rsid w:val="00FC0D4A"/>
    <w:rsid w:val="00FC1075"/>
    <w:rsid w:val="00FC1331"/>
    <w:rsid w:val="00FC1359"/>
    <w:rsid w:val="00FC1465"/>
    <w:rsid w:val="00FC1468"/>
    <w:rsid w:val="00FC1DF9"/>
    <w:rsid w:val="00FC2051"/>
    <w:rsid w:val="00FC230A"/>
    <w:rsid w:val="00FC26DB"/>
    <w:rsid w:val="00FC2B52"/>
    <w:rsid w:val="00FC2D37"/>
    <w:rsid w:val="00FC3295"/>
    <w:rsid w:val="00FC3AAB"/>
    <w:rsid w:val="00FC3B69"/>
    <w:rsid w:val="00FC3E3F"/>
    <w:rsid w:val="00FC3FD7"/>
    <w:rsid w:val="00FC40FA"/>
    <w:rsid w:val="00FC4275"/>
    <w:rsid w:val="00FC491D"/>
    <w:rsid w:val="00FC4D6D"/>
    <w:rsid w:val="00FC50AB"/>
    <w:rsid w:val="00FC5153"/>
    <w:rsid w:val="00FC53A7"/>
    <w:rsid w:val="00FC5421"/>
    <w:rsid w:val="00FC5B64"/>
    <w:rsid w:val="00FC5C39"/>
    <w:rsid w:val="00FC5C8A"/>
    <w:rsid w:val="00FC5E0B"/>
    <w:rsid w:val="00FC5E5A"/>
    <w:rsid w:val="00FC5F9E"/>
    <w:rsid w:val="00FC626C"/>
    <w:rsid w:val="00FC698C"/>
    <w:rsid w:val="00FC6A18"/>
    <w:rsid w:val="00FC791C"/>
    <w:rsid w:val="00FD0287"/>
    <w:rsid w:val="00FD03B6"/>
    <w:rsid w:val="00FD03BD"/>
    <w:rsid w:val="00FD052F"/>
    <w:rsid w:val="00FD0580"/>
    <w:rsid w:val="00FD0699"/>
    <w:rsid w:val="00FD0B58"/>
    <w:rsid w:val="00FD0BAC"/>
    <w:rsid w:val="00FD0F42"/>
    <w:rsid w:val="00FD1764"/>
    <w:rsid w:val="00FD17F0"/>
    <w:rsid w:val="00FD1C2E"/>
    <w:rsid w:val="00FD1F0B"/>
    <w:rsid w:val="00FD2B37"/>
    <w:rsid w:val="00FD2C13"/>
    <w:rsid w:val="00FD2D30"/>
    <w:rsid w:val="00FD2E0D"/>
    <w:rsid w:val="00FD3040"/>
    <w:rsid w:val="00FD322D"/>
    <w:rsid w:val="00FD340C"/>
    <w:rsid w:val="00FD35EF"/>
    <w:rsid w:val="00FD376B"/>
    <w:rsid w:val="00FD3965"/>
    <w:rsid w:val="00FD39CC"/>
    <w:rsid w:val="00FD39E8"/>
    <w:rsid w:val="00FD411D"/>
    <w:rsid w:val="00FD4316"/>
    <w:rsid w:val="00FD46B9"/>
    <w:rsid w:val="00FD4A46"/>
    <w:rsid w:val="00FD4ADF"/>
    <w:rsid w:val="00FD4EDF"/>
    <w:rsid w:val="00FD51AF"/>
    <w:rsid w:val="00FD51E7"/>
    <w:rsid w:val="00FD5253"/>
    <w:rsid w:val="00FD53C7"/>
    <w:rsid w:val="00FD549E"/>
    <w:rsid w:val="00FD54DC"/>
    <w:rsid w:val="00FD56B1"/>
    <w:rsid w:val="00FD575D"/>
    <w:rsid w:val="00FD5817"/>
    <w:rsid w:val="00FD5A0E"/>
    <w:rsid w:val="00FD5E33"/>
    <w:rsid w:val="00FD61EC"/>
    <w:rsid w:val="00FD623C"/>
    <w:rsid w:val="00FD6241"/>
    <w:rsid w:val="00FD6378"/>
    <w:rsid w:val="00FD6553"/>
    <w:rsid w:val="00FD6641"/>
    <w:rsid w:val="00FD6756"/>
    <w:rsid w:val="00FD69F5"/>
    <w:rsid w:val="00FD7044"/>
    <w:rsid w:val="00FD706C"/>
    <w:rsid w:val="00FD71F6"/>
    <w:rsid w:val="00FD7225"/>
    <w:rsid w:val="00FD72F4"/>
    <w:rsid w:val="00FD756D"/>
    <w:rsid w:val="00FD79E6"/>
    <w:rsid w:val="00FD7B42"/>
    <w:rsid w:val="00FD7DEC"/>
    <w:rsid w:val="00FD7E73"/>
    <w:rsid w:val="00FD7F43"/>
    <w:rsid w:val="00FE0077"/>
    <w:rsid w:val="00FE0319"/>
    <w:rsid w:val="00FE0FE5"/>
    <w:rsid w:val="00FE1254"/>
    <w:rsid w:val="00FE15B5"/>
    <w:rsid w:val="00FE187F"/>
    <w:rsid w:val="00FE1D4F"/>
    <w:rsid w:val="00FE1D9D"/>
    <w:rsid w:val="00FE1EC3"/>
    <w:rsid w:val="00FE2167"/>
    <w:rsid w:val="00FE21AC"/>
    <w:rsid w:val="00FE22F8"/>
    <w:rsid w:val="00FE2FCA"/>
    <w:rsid w:val="00FE325A"/>
    <w:rsid w:val="00FE3F9A"/>
    <w:rsid w:val="00FE473A"/>
    <w:rsid w:val="00FE496A"/>
    <w:rsid w:val="00FE4A2B"/>
    <w:rsid w:val="00FE4BD8"/>
    <w:rsid w:val="00FE4D35"/>
    <w:rsid w:val="00FE4D86"/>
    <w:rsid w:val="00FE4DC6"/>
    <w:rsid w:val="00FE4E06"/>
    <w:rsid w:val="00FE4FAE"/>
    <w:rsid w:val="00FE4FEB"/>
    <w:rsid w:val="00FE5205"/>
    <w:rsid w:val="00FE53C8"/>
    <w:rsid w:val="00FE571B"/>
    <w:rsid w:val="00FE5D29"/>
    <w:rsid w:val="00FE5E90"/>
    <w:rsid w:val="00FE6371"/>
    <w:rsid w:val="00FE642A"/>
    <w:rsid w:val="00FE66DC"/>
    <w:rsid w:val="00FE6B9E"/>
    <w:rsid w:val="00FE707F"/>
    <w:rsid w:val="00FE7167"/>
    <w:rsid w:val="00FE7207"/>
    <w:rsid w:val="00FE7232"/>
    <w:rsid w:val="00FE72E4"/>
    <w:rsid w:val="00FE79B1"/>
    <w:rsid w:val="00FE7B99"/>
    <w:rsid w:val="00FF0190"/>
    <w:rsid w:val="00FF0251"/>
    <w:rsid w:val="00FF04B8"/>
    <w:rsid w:val="00FF0689"/>
    <w:rsid w:val="00FF0958"/>
    <w:rsid w:val="00FF0D86"/>
    <w:rsid w:val="00FF0EBB"/>
    <w:rsid w:val="00FF111C"/>
    <w:rsid w:val="00FF1266"/>
    <w:rsid w:val="00FF1932"/>
    <w:rsid w:val="00FF1CB6"/>
    <w:rsid w:val="00FF2336"/>
    <w:rsid w:val="00FF2497"/>
    <w:rsid w:val="00FF2561"/>
    <w:rsid w:val="00FF2924"/>
    <w:rsid w:val="00FF2BA7"/>
    <w:rsid w:val="00FF2F7E"/>
    <w:rsid w:val="00FF3127"/>
    <w:rsid w:val="00FF33C0"/>
    <w:rsid w:val="00FF3DE4"/>
    <w:rsid w:val="00FF44A6"/>
    <w:rsid w:val="00FF474F"/>
    <w:rsid w:val="00FF4D7F"/>
    <w:rsid w:val="00FF4E2D"/>
    <w:rsid w:val="00FF4EFC"/>
    <w:rsid w:val="00FF5269"/>
    <w:rsid w:val="00FF56BF"/>
    <w:rsid w:val="00FF57ED"/>
    <w:rsid w:val="00FF5EC6"/>
    <w:rsid w:val="00FF6577"/>
    <w:rsid w:val="00FF67AE"/>
    <w:rsid w:val="00FF6801"/>
    <w:rsid w:val="00FF6A3C"/>
    <w:rsid w:val="00FF6D18"/>
    <w:rsid w:val="00FF6D4B"/>
    <w:rsid w:val="00FF6E57"/>
    <w:rsid w:val="00FF7A78"/>
    <w:rsid w:val="00FF7CD1"/>
    <w:rsid w:val="00FF7DF2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2F388D50"/>
  <w15:docId w15:val="{DD5002CE-4751-4783-BB15-1CD8FCBB9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qFormat/>
    <w:rsid w:val="006509E3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qFormat/>
    <w:rsid w:val="006509E3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qFormat/>
    <w:rsid w:val="006509E3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qFormat/>
    <w:rsid w:val="006509E3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5">
    <w:name w:val="heading 5"/>
    <w:basedOn w:val="Normal"/>
    <w:next w:val="Normal"/>
    <w:qFormat/>
    <w:rsid w:val="006509E3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6509E3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6509E3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qFormat/>
    <w:rsid w:val="006509E3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rFonts w:cs="Times New Roman"/>
      <w:b/>
      <w:bCs/>
      <w:color w:val="000000"/>
      <w:sz w:val="28"/>
      <w:szCs w:val="28"/>
    </w:rPr>
  </w:style>
  <w:style w:type="paragraph" w:styleId="Heading9">
    <w:name w:val="heading 9"/>
    <w:basedOn w:val="Normal"/>
    <w:next w:val="Normal"/>
    <w:qFormat/>
    <w:rsid w:val="006509E3"/>
    <w:pPr>
      <w:keepNext/>
      <w:numPr>
        <w:ilvl w:val="8"/>
        <w:numId w:val="1"/>
      </w:numPr>
      <w:ind w:left="720" w:right="-29" w:firstLine="0"/>
      <w:jc w:val="right"/>
      <w:outlineLvl w:val="8"/>
    </w:pPr>
    <w:rPr>
      <w:rFonts w:cs="Times New Roman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6509E3"/>
    <w:rPr>
      <w:rFonts w:ascii="Symbol" w:hAnsi="Symbol" w:cs="Symbol"/>
    </w:rPr>
  </w:style>
  <w:style w:type="character" w:customStyle="1" w:styleId="WW8Num3z0">
    <w:name w:val="WW8Num3z0"/>
    <w:rsid w:val="006509E3"/>
    <w:rPr>
      <w:lang w:val="en-US"/>
    </w:rPr>
  </w:style>
  <w:style w:type="character" w:customStyle="1" w:styleId="WW8Num5z0">
    <w:name w:val="WW8Num5z0"/>
    <w:rsid w:val="006509E3"/>
    <w:rPr>
      <w:rFonts w:ascii="Symbol" w:hAnsi="Symbol" w:cs="Symbol"/>
    </w:rPr>
  </w:style>
  <w:style w:type="character" w:customStyle="1" w:styleId="WW8Num5z1">
    <w:name w:val="WW8Num5z1"/>
    <w:rsid w:val="006509E3"/>
    <w:rPr>
      <w:rFonts w:ascii="Symbol" w:hAnsi="Symbol" w:cs="Symbol"/>
      <w:sz w:val="22"/>
    </w:rPr>
  </w:style>
  <w:style w:type="character" w:customStyle="1" w:styleId="WW8Num5z2">
    <w:name w:val="WW8Num5z2"/>
    <w:rsid w:val="006509E3"/>
    <w:rPr>
      <w:rFonts w:ascii="Angsana New" w:hAnsi="Angsana New" w:cs="Angsana New"/>
    </w:rPr>
  </w:style>
  <w:style w:type="character" w:customStyle="1" w:styleId="WW8Num5z4">
    <w:name w:val="WW8Num5z4"/>
    <w:rsid w:val="006509E3"/>
    <w:rPr>
      <w:rFonts w:ascii="Symbol" w:hAnsi="Symbol" w:cs="Symbol"/>
    </w:rPr>
  </w:style>
  <w:style w:type="character" w:customStyle="1" w:styleId="WW8Num5z5">
    <w:name w:val="WW8Num5z5"/>
    <w:rsid w:val="006509E3"/>
    <w:rPr>
      <w:rFonts w:ascii="Wingdings" w:hAnsi="Wingdings" w:cs="Wingdings"/>
    </w:rPr>
  </w:style>
  <w:style w:type="character" w:customStyle="1" w:styleId="WW8Num6z0">
    <w:name w:val="WW8Num6z0"/>
    <w:rsid w:val="006509E3"/>
    <w:rPr>
      <w:rFonts w:ascii="Symbol" w:hAnsi="Symbol" w:cs="Symbol"/>
    </w:rPr>
  </w:style>
  <w:style w:type="character" w:customStyle="1" w:styleId="WW8Num6z1">
    <w:name w:val="WW8Num6z1"/>
    <w:rsid w:val="006509E3"/>
    <w:rPr>
      <w:rFonts w:ascii="Courier New" w:hAnsi="Courier New" w:cs="Courier New"/>
    </w:rPr>
  </w:style>
  <w:style w:type="character" w:customStyle="1" w:styleId="WW8Num6z5">
    <w:name w:val="WW8Num6z5"/>
    <w:rsid w:val="006509E3"/>
    <w:rPr>
      <w:rFonts w:ascii="Wingdings" w:hAnsi="Wingdings" w:cs="Wingdings"/>
    </w:rPr>
  </w:style>
  <w:style w:type="character" w:customStyle="1" w:styleId="WW8Num7z0">
    <w:name w:val="WW8Num7z0"/>
    <w:rsid w:val="006509E3"/>
    <w:rPr>
      <w:rFonts w:ascii="Symbol" w:hAnsi="Symbol" w:cs="Symbol"/>
    </w:rPr>
  </w:style>
  <w:style w:type="character" w:customStyle="1" w:styleId="WW8Num8z0">
    <w:name w:val="WW8Num8z0"/>
    <w:rsid w:val="006509E3"/>
    <w:rPr>
      <w:rFonts w:ascii="Symbol" w:hAnsi="Symbol" w:cs="Symbol"/>
    </w:rPr>
  </w:style>
  <w:style w:type="character" w:customStyle="1" w:styleId="WW8Num9z0">
    <w:name w:val="WW8Num9z0"/>
    <w:rsid w:val="006509E3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6509E3"/>
    <w:rPr>
      <w:rFonts w:ascii="Symbol" w:hAnsi="Symbol" w:cs="Symbol"/>
    </w:rPr>
  </w:style>
  <w:style w:type="character" w:customStyle="1" w:styleId="WW8Num14z0">
    <w:name w:val="WW8Num14z0"/>
    <w:rsid w:val="006509E3"/>
    <w:rPr>
      <w:color w:val="auto"/>
      <w:sz w:val="22"/>
    </w:rPr>
  </w:style>
  <w:style w:type="character" w:customStyle="1" w:styleId="WW8Num15z0">
    <w:name w:val="WW8Num15z0"/>
    <w:rsid w:val="006509E3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6509E3"/>
  </w:style>
  <w:style w:type="character" w:customStyle="1" w:styleId="WW8Num11z0">
    <w:name w:val="WW8Num11z0"/>
    <w:rsid w:val="006509E3"/>
    <w:rPr>
      <w:rFonts w:ascii="Symbol" w:hAnsi="Symbol" w:cs="Symbol"/>
    </w:rPr>
  </w:style>
  <w:style w:type="character" w:customStyle="1" w:styleId="WW8Num11z1">
    <w:name w:val="WW8Num11z1"/>
    <w:rsid w:val="006509E3"/>
    <w:rPr>
      <w:rFonts w:ascii="Courier New" w:hAnsi="Courier New" w:cs="Courier New"/>
    </w:rPr>
  </w:style>
  <w:style w:type="character" w:customStyle="1" w:styleId="WW8Num11z2">
    <w:name w:val="WW8Num11z2"/>
    <w:rsid w:val="006509E3"/>
    <w:rPr>
      <w:rFonts w:ascii="Wingdings" w:hAnsi="Wingdings" w:cs="Wingdings"/>
    </w:rPr>
  </w:style>
  <w:style w:type="character" w:customStyle="1" w:styleId="WW8Num12z0">
    <w:name w:val="WW8Num12z0"/>
    <w:rsid w:val="006509E3"/>
    <w:rPr>
      <w:lang w:val="en-US"/>
    </w:rPr>
  </w:style>
  <w:style w:type="character" w:customStyle="1" w:styleId="WW8Num13z0">
    <w:name w:val="WW8Num13z0"/>
    <w:rsid w:val="006509E3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6509E3"/>
    <w:rPr>
      <w:rFonts w:ascii="Courier New" w:hAnsi="Courier New" w:cs="Courier New"/>
    </w:rPr>
  </w:style>
  <w:style w:type="character" w:customStyle="1" w:styleId="WW8Num13z2">
    <w:name w:val="WW8Num13z2"/>
    <w:rsid w:val="006509E3"/>
    <w:rPr>
      <w:rFonts w:ascii="Wingdings" w:hAnsi="Wingdings" w:cs="Wingdings"/>
    </w:rPr>
  </w:style>
  <w:style w:type="character" w:customStyle="1" w:styleId="WW8Num13z3">
    <w:name w:val="WW8Num13z3"/>
    <w:rsid w:val="006509E3"/>
    <w:rPr>
      <w:rFonts w:ascii="Symbol" w:hAnsi="Symbol" w:cs="Symbol"/>
    </w:rPr>
  </w:style>
  <w:style w:type="character" w:customStyle="1" w:styleId="WW8Num17z0">
    <w:name w:val="WW8Num17z0"/>
    <w:rsid w:val="006509E3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6509E3"/>
    <w:rPr>
      <w:rFonts w:ascii="Symbol" w:hAnsi="Symbol" w:cs="Symbol"/>
      <w:sz w:val="22"/>
    </w:rPr>
  </w:style>
  <w:style w:type="character" w:customStyle="1" w:styleId="WW8Num17z2">
    <w:name w:val="WW8Num17z2"/>
    <w:rsid w:val="006509E3"/>
    <w:rPr>
      <w:rFonts w:ascii="Angsana New" w:hAnsi="Angsana New" w:cs="Angsana New"/>
    </w:rPr>
  </w:style>
  <w:style w:type="character" w:customStyle="1" w:styleId="WW8Num17z4">
    <w:name w:val="WW8Num17z4"/>
    <w:rsid w:val="006509E3"/>
    <w:rPr>
      <w:rFonts w:ascii="Symbol" w:hAnsi="Symbol" w:cs="Symbol"/>
    </w:rPr>
  </w:style>
  <w:style w:type="character" w:customStyle="1" w:styleId="WW8Num17z5">
    <w:name w:val="WW8Num17z5"/>
    <w:rsid w:val="006509E3"/>
    <w:rPr>
      <w:rFonts w:ascii="Wingdings" w:hAnsi="Wingdings" w:cs="Wingdings"/>
    </w:rPr>
  </w:style>
  <w:style w:type="character" w:customStyle="1" w:styleId="WW8Num18z0">
    <w:name w:val="WW8Num18z0"/>
    <w:rsid w:val="006509E3"/>
    <w:rPr>
      <w:rFonts w:ascii="Symbol" w:hAnsi="Symbol" w:cs="Symbol"/>
    </w:rPr>
  </w:style>
  <w:style w:type="character" w:customStyle="1" w:styleId="WW8Num18z1">
    <w:name w:val="WW8Num18z1"/>
    <w:rsid w:val="006509E3"/>
    <w:rPr>
      <w:rFonts w:ascii="Courier New" w:hAnsi="Courier New" w:cs="Courier New"/>
    </w:rPr>
  </w:style>
  <w:style w:type="character" w:customStyle="1" w:styleId="WW8Num18z5">
    <w:name w:val="WW8Num18z5"/>
    <w:rsid w:val="006509E3"/>
    <w:rPr>
      <w:rFonts w:ascii="Wingdings" w:hAnsi="Wingdings" w:cs="Wingdings"/>
    </w:rPr>
  </w:style>
  <w:style w:type="character" w:customStyle="1" w:styleId="WW8Num19z0">
    <w:name w:val="WW8Num19z0"/>
    <w:rsid w:val="006509E3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6509E3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6509E3"/>
    <w:rPr>
      <w:rFonts w:ascii="Wingdings" w:hAnsi="Wingdings" w:cs="Wingdings"/>
    </w:rPr>
  </w:style>
  <w:style w:type="character" w:customStyle="1" w:styleId="WW8Num20z2">
    <w:name w:val="WW8Num20z2"/>
    <w:rsid w:val="006509E3"/>
    <w:rPr>
      <w:rFonts w:ascii="OpenSymbol" w:hAnsi="OpenSymbol" w:cs="OpenSymbol"/>
    </w:rPr>
  </w:style>
  <w:style w:type="character" w:customStyle="1" w:styleId="WW8Num22z1">
    <w:name w:val="WW8Num22z1"/>
    <w:rsid w:val="006509E3"/>
    <w:rPr>
      <w:rFonts w:ascii="Arial" w:hAnsi="Arial" w:cs="Times New Roman"/>
    </w:rPr>
  </w:style>
  <w:style w:type="character" w:customStyle="1" w:styleId="WW8Num25z0">
    <w:name w:val="WW8Num25z0"/>
    <w:rsid w:val="006509E3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6509E3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6509E3"/>
    <w:rPr>
      <w:rFonts w:ascii="Courier New" w:hAnsi="Courier New" w:cs="Courier New"/>
      <w:sz w:val="18"/>
    </w:rPr>
  </w:style>
  <w:style w:type="character" w:customStyle="1" w:styleId="WW8Num27z1">
    <w:name w:val="WW8Num27z1"/>
    <w:rsid w:val="006509E3"/>
    <w:rPr>
      <w:rFonts w:ascii="Courier New" w:hAnsi="Courier New" w:cs="Courier New"/>
    </w:rPr>
  </w:style>
  <w:style w:type="character" w:customStyle="1" w:styleId="WW8Num27z2">
    <w:name w:val="WW8Num27z2"/>
    <w:rsid w:val="006509E3"/>
    <w:rPr>
      <w:rFonts w:ascii="Wingdings" w:hAnsi="Wingdings" w:cs="Wingdings"/>
    </w:rPr>
  </w:style>
  <w:style w:type="character" w:customStyle="1" w:styleId="WW8Num27z3">
    <w:name w:val="WW8Num27z3"/>
    <w:rsid w:val="006509E3"/>
    <w:rPr>
      <w:rFonts w:ascii="Symbol" w:hAnsi="Symbol" w:cs="Symbol"/>
    </w:rPr>
  </w:style>
  <w:style w:type="character" w:customStyle="1" w:styleId="WW8Num29z0">
    <w:name w:val="WW8Num29z0"/>
    <w:rsid w:val="006509E3"/>
    <w:rPr>
      <w:lang w:bidi="th-TH"/>
    </w:rPr>
  </w:style>
  <w:style w:type="character" w:customStyle="1" w:styleId="WW8Num30z0">
    <w:name w:val="WW8Num30z0"/>
    <w:rsid w:val="006509E3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6509E3"/>
    <w:rPr>
      <w:lang w:bidi="th-TH"/>
    </w:rPr>
  </w:style>
  <w:style w:type="character" w:customStyle="1" w:styleId="WW8Num32z0">
    <w:name w:val="WW8Num32z0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6509E3"/>
    <w:rPr>
      <w:rFonts w:ascii="Courier New" w:hAnsi="Courier New" w:cs="Courier New"/>
    </w:rPr>
  </w:style>
  <w:style w:type="character" w:customStyle="1" w:styleId="WW8Num32z2">
    <w:name w:val="WW8Num32z2"/>
    <w:rsid w:val="006509E3"/>
    <w:rPr>
      <w:rFonts w:ascii="Wingdings" w:hAnsi="Wingdings" w:cs="Wingdings"/>
    </w:rPr>
  </w:style>
  <w:style w:type="character" w:customStyle="1" w:styleId="WW8Num32z3">
    <w:name w:val="WW8Num32z3"/>
    <w:rsid w:val="006509E3"/>
    <w:rPr>
      <w:rFonts w:ascii="Symbol" w:hAnsi="Symbol" w:cs="Symbol"/>
    </w:rPr>
  </w:style>
  <w:style w:type="character" w:customStyle="1" w:styleId="WW8Num34z0">
    <w:name w:val="WW8Num34z0"/>
    <w:rsid w:val="006509E3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6509E3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6509E3"/>
    <w:rPr>
      <w:rFonts w:ascii="9999999" w:hAnsi="9999999" w:cs="9999999"/>
    </w:rPr>
  </w:style>
  <w:style w:type="character" w:customStyle="1" w:styleId="WW8Num39z1">
    <w:name w:val="WW8Num39z1"/>
    <w:rsid w:val="006509E3"/>
    <w:rPr>
      <w:rFonts w:ascii="Symbol" w:hAnsi="Symbol" w:cs="Symbol"/>
      <w:sz w:val="22"/>
    </w:rPr>
  </w:style>
  <w:style w:type="character" w:customStyle="1" w:styleId="WW8Num39z4">
    <w:name w:val="WW8Num39z4"/>
    <w:rsid w:val="006509E3"/>
    <w:rPr>
      <w:rFonts w:ascii="Symbol" w:hAnsi="Symbol" w:cs="Symbol"/>
    </w:rPr>
  </w:style>
  <w:style w:type="character" w:customStyle="1" w:styleId="WW8Num39z5">
    <w:name w:val="WW8Num39z5"/>
    <w:rsid w:val="006509E3"/>
    <w:rPr>
      <w:rFonts w:ascii="Wingdings" w:hAnsi="Wingdings" w:cs="Wingdings"/>
    </w:rPr>
  </w:style>
  <w:style w:type="character" w:customStyle="1" w:styleId="WW8Num40z0">
    <w:name w:val="WW8Num40z0"/>
    <w:rsid w:val="006509E3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6509E3"/>
    <w:rPr>
      <w:rFonts w:ascii="9999999" w:hAnsi="9999999" w:cs="9999999"/>
    </w:rPr>
  </w:style>
  <w:style w:type="character" w:customStyle="1" w:styleId="WW8Num41z1">
    <w:name w:val="WW8Num41z1"/>
    <w:rsid w:val="006509E3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6509E3"/>
    <w:rPr>
      <w:b/>
    </w:rPr>
  </w:style>
  <w:style w:type="character" w:customStyle="1" w:styleId="WW8Num43z0">
    <w:name w:val="WW8Num43z0"/>
    <w:rsid w:val="006509E3"/>
    <w:rPr>
      <w:rFonts w:cs="Times New Roman"/>
      <w:szCs w:val="24"/>
    </w:rPr>
  </w:style>
  <w:style w:type="character" w:customStyle="1" w:styleId="WW8Num43z4">
    <w:name w:val="WW8Num43z4"/>
    <w:rsid w:val="006509E3"/>
    <w:rPr>
      <w:b/>
      <w:bCs/>
      <w:i/>
      <w:iCs/>
    </w:rPr>
  </w:style>
  <w:style w:type="character" w:customStyle="1" w:styleId="WW8Num47z0">
    <w:name w:val="WW8Num47z0"/>
    <w:rsid w:val="006509E3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6509E3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6509E3"/>
    <w:rPr>
      <w:rFonts w:ascii="Courier New" w:hAnsi="Courier New" w:cs="Times New Roman"/>
    </w:rPr>
  </w:style>
  <w:style w:type="character" w:customStyle="1" w:styleId="WW8Num49z0">
    <w:name w:val="WW8Num49z0"/>
    <w:rsid w:val="006509E3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6509E3"/>
    <w:rPr>
      <w:rFonts w:ascii="Courier New" w:hAnsi="Courier New" w:cs="Courier New"/>
    </w:rPr>
  </w:style>
  <w:style w:type="character" w:customStyle="1" w:styleId="WW8Num49z2">
    <w:name w:val="WW8Num49z2"/>
    <w:rsid w:val="006509E3"/>
    <w:rPr>
      <w:rFonts w:ascii="Wingdings" w:hAnsi="Wingdings" w:cs="Wingdings"/>
    </w:rPr>
  </w:style>
  <w:style w:type="character" w:customStyle="1" w:styleId="WW8Num49z3">
    <w:name w:val="WW8Num49z3"/>
    <w:rsid w:val="006509E3"/>
    <w:rPr>
      <w:rFonts w:ascii="Symbol" w:hAnsi="Symbol" w:cs="Symbol"/>
    </w:rPr>
  </w:style>
  <w:style w:type="character" w:customStyle="1" w:styleId="WW-DefaultParagraphFont">
    <w:name w:val="WW-Default Paragraph Font"/>
    <w:rsid w:val="006509E3"/>
  </w:style>
  <w:style w:type="character" w:customStyle="1" w:styleId="Heading1Char">
    <w:name w:val="Heading 1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2Char">
    <w:name w:val="Heading 2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3Char">
    <w:name w:val="Heading 3 Char"/>
    <w:rsid w:val="006509E3"/>
    <w:rPr>
      <w:rFonts w:ascii="Angsana New" w:eastAsia="Times New Roman" w:hAnsi="Angsana New" w:cs="Angsana New"/>
      <w:b/>
      <w:bCs/>
      <w:sz w:val="36"/>
      <w:szCs w:val="36"/>
      <w:lang w:val="th-TH"/>
    </w:rPr>
  </w:style>
  <w:style w:type="character" w:customStyle="1" w:styleId="Heading4Char">
    <w:name w:val="Heading 4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5Char">
    <w:name w:val="Heading 5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8Char">
    <w:name w:val="Heading 8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Heading9Char">
    <w:name w:val="Heading 9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BodyTextChar">
    <w:name w:val="Body Text Char"/>
    <w:aliases w:val="bt Char1,body text Char1,Body Char1,BT Char1"/>
    <w:rsid w:val="006509E3"/>
    <w:rPr>
      <w:rFonts w:ascii="Arial" w:hAnsi="Arial" w:cs="Arial"/>
      <w:sz w:val="18"/>
      <w:lang w:val="en-US"/>
    </w:rPr>
  </w:style>
  <w:style w:type="character" w:customStyle="1" w:styleId="BodyTextIndentChar">
    <w:name w:val="Body Text Indent Char"/>
    <w:rsid w:val="006509E3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6509E3"/>
    <w:rPr>
      <w:sz w:val="32"/>
      <w:szCs w:val="32"/>
      <w:lang w:val="th-TH"/>
    </w:rPr>
  </w:style>
  <w:style w:type="character" w:customStyle="1" w:styleId="PlainTextChar">
    <w:name w:val="Plain Text Char"/>
    <w:rsid w:val="006509E3"/>
    <w:rPr>
      <w:rFonts w:ascii="Courier New" w:eastAsia="Times New Roman" w:hAnsi="Courier New" w:cs="Angsana New"/>
      <w:sz w:val="20"/>
      <w:szCs w:val="20"/>
      <w:lang w:val="en-AU"/>
    </w:rPr>
  </w:style>
  <w:style w:type="character" w:customStyle="1" w:styleId="MacroTextChar">
    <w:name w:val="Macro Text Char"/>
    <w:rsid w:val="006509E3"/>
    <w:rPr>
      <w:rFonts w:ascii="Times New Roman" w:eastAsia="Times New Roman" w:hAnsi="Times New Roman" w:cs="Angsana New"/>
      <w:sz w:val="28"/>
      <w:szCs w:val="28"/>
      <w:lang w:val="en-US" w:bidi="th-TH"/>
    </w:rPr>
  </w:style>
  <w:style w:type="character" w:customStyle="1" w:styleId="HeaderChar">
    <w:name w:val="Header Char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odyTextChar1">
    <w:name w:val="Body Text Char1"/>
    <w:rsid w:val="006509E3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6509E3"/>
    <w:rPr>
      <w:rFonts w:ascii="Angsana New" w:hAnsi="Angsana New" w:cs="Angsana New"/>
      <w:color w:val="000000"/>
      <w:sz w:val="32"/>
      <w:szCs w:val="32"/>
    </w:rPr>
  </w:style>
  <w:style w:type="character" w:styleId="PageNumber">
    <w:name w:val="page number"/>
    <w:rsid w:val="006509E3"/>
    <w:rPr>
      <w:rFonts w:cs="Times New Roman"/>
    </w:rPr>
  </w:style>
  <w:style w:type="character" w:customStyle="1" w:styleId="FooterChar">
    <w:name w:val="Foot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alloonTextChar">
    <w:name w:val="Balloon Text Char"/>
    <w:rsid w:val="006509E3"/>
    <w:rPr>
      <w:rFonts w:ascii="Tahoma" w:eastAsia="Times New Roman" w:hAnsi="Tahoma" w:cs="Angsana New"/>
      <w:sz w:val="16"/>
      <w:szCs w:val="18"/>
    </w:rPr>
  </w:style>
  <w:style w:type="character" w:customStyle="1" w:styleId="BodyTextIndent2Char">
    <w:name w:val="Body Text Indent 2 Char"/>
    <w:rsid w:val="006509E3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BodyText3Char">
    <w:name w:val="Body Text 3 Char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BodyTextIndent3Char">
    <w:name w:val="Body Text Indent 3 Char"/>
    <w:rsid w:val="006509E3"/>
    <w:rPr>
      <w:rFonts w:ascii="Angsana New" w:eastAsia="Times New Roman" w:hAnsi="Angsana New" w:cs="Angsana New"/>
      <w:sz w:val="32"/>
      <w:szCs w:val="32"/>
    </w:rPr>
  </w:style>
  <w:style w:type="character" w:customStyle="1" w:styleId="BodyText2Char">
    <w:name w:val="Body Text 2 Char"/>
    <w:uiPriority w:val="99"/>
    <w:rsid w:val="006509E3"/>
    <w:rPr>
      <w:rFonts w:ascii="Angsana New" w:eastAsia="Times New Roman" w:hAnsi="Angsana New" w:cs="Angsana New"/>
      <w:sz w:val="36"/>
      <w:szCs w:val="32"/>
    </w:rPr>
  </w:style>
  <w:style w:type="character" w:customStyle="1" w:styleId="BodyTextFirstIndentChar">
    <w:name w:val="Body Text First Indent Char"/>
    <w:rsid w:val="006509E3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6509E3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6509E3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6509E3"/>
    <w:rPr>
      <w:rFonts w:ascii="Arial" w:eastAsia="Times New Roman" w:hAnsi="Arial" w:cs="Times New Roman"/>
      <w:sz w:val="18"/>
      <w:szCs w:val="18"/>
      <w:lang w:val="th-TH"/>
    </w:rPr>
  </w:style>
  <w:style w:type="character" w:styleId="Strong">
    <w:name w:val="Strong"/>
    <w:qFormat/>
    <w:rsid w:val="006509E3"/>
    <w:rPr>
      <w:rFonts w:cs="Times New Roman"/>
      <w:b/>
      <w:bCs/>
    </w:rPr>
  </w:style>
  <w:style w:type="character" w:customStyle="1" w:styleId="AccPolicyHeadingChar">
    <w:name w:val="Acc Policy Heading Char"/>
    <w:uiPriority w:val="99"/>
    <w:rsid w:val="006509E3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6509E3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6509E3"/>
    <w:rPr>
      <w:rFonts w:ascii="Arial" w:eastAsia="Times New Roman" w:hAnsi="Arial" w:cs="Times New Roman"/>
      <w:sz w:val="18"/>
      <w:szCs w:val="18"/>
    </w:rPr>
  </w:style>
  <w:style w:type="character" w:customStyle="1" w:styleId="FootnoteTextChar">
    <w:name w:val="Footnote Text Char"/>
    <w:rsid w:val="006509E3"/>
    <w:rPr>
      <w:rFonts w:cs="Times New Roman"/>
      <w:sz w:val="18"/>
      <w:lang w:val="en-GB" w:bidi="ar-SA"/>
    </w:rPr>
  </w:style>
  <w:style w:type="character" w:customStyle="1" w:styleId="FootnoteTextChar1">
    <w:name w:val="Footnote Text Char1"/>
    <w:rsid w:val="006509E3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6509E3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6509E3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6509E3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6509E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">
    <w:name w:val="Comment Text Char"/>
    <w:rsid w:val="006509E3"/>
    <w:rPr>
      <w:rFonts w:ascii="Arial" w:hAnsi="Arial" w:cs="Arial"/>
      <w:szCs w:val="25"/>
    </w:rPr>
  </w:style>
  <w:style w:type="character" w:customStyle="1" w:styleId="CommentTextChar1">
    <w:name w:val="Comment Text Char1"/>
    <w:rsid w:val="006509E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rsid w:val="006509E3"/>
    <w:rPr>
      <w:rFonts w:ascii="Arial" w:hAnsi="Arial" w:cs="Arial"/>
      <w:b/>
      <w:bCs/>
      <w:szCs w:val="25"/>
    </w:rPr>
  </w:style>
  <w:style w:type="character" w:customStyle="1" w:styleId="CommentSubjectChar1">
    <w:name w:val="Comment Subject Char1"/>
    <w:rsid w:val="006509E3"/>
    <w:rPr>
      <w:rFonts w:ascii="Arial" w:eastAsia="Times New Roman" w:hAnsi="Arial" w:cs="Angsana New"/>
      <w:b/>
      <w:bCs/>
      <w:sz w:val="20"/>
      <w:szCs w:val="25"/>
    </w:rPr>
  </w:style>
  <w:style w:type="character" w:styleId="Hyperlink">
    <w:name w:val="Hyperlink"/>
    <w:uiPriority w:val="99"/>
    <w:rsid w:val="006509E3"/>
    <w:rPr>
      <w:color w:val="0000FF"/>
      <w:u w:val="single"/>
    </w:rPr>
  </w:style>
  <w:style w:type="character" w:styleId="FollowedHyperlink">
    <w:name w:val="FollowedHyperlink"/>
    <w:rsid w:val="006509E3"/>
    <w:rPr>
      <w:color w:val="800080"/>
      <w:u w:val="single"/>
    </w:rPr>
  </w:style>
  <w:style w:type="character" w:customStyle="1" w:styleId="AccountingPolicyChar1">
    <w:name w:val="Accounting Policy Char1"/>
    <w:rsid w:val="006509E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basedOn w:val="WW-DefaultParagraphFont"/>
    <w:rsid w:val="006509E3"/>
  </w:style>
  <w:style w:type="character" w:customStyle="1" w:styleId="AccPolicyHeadingCharChar">
    <w:name w:val="Acc Policy Heading Char Char"/>
    <w:rsid w:val="006509E3"/>
    <w:rPr>
      <w:bCs/>
      <w:sz w:val="22"/>
      <w:szCs w:val="22"/>
      <w:lang w:val="en-US" w:bidi="th-TH"/>
    </w:rPr>
  </w:style>
  <w:style w:type="character" w:customStyle="1" w:styleId="Reference">
    <w:name w:val="Reference"/>
    <w:rsid w:val="006509E3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6509E3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6509E3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6509E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basedOn w:val="WW-DefaultParagraphFont"/>
    <w:rsid w:val="006509E3"/>
  </w:style>
  <w:style w:type="character" w:customStyle="1" w:styleId="longtext">
    <w:name w:val="long_text"/>
    <w:rsid w:val="006509E3"/>
    <w:rPr>
      <w:rFonts w:cs="Times New Roman"/>
    </w:rPr>
  </w:style>
  <w:style w:type="paragraph" w:customStyle="1" w:styleId="Heading">
    <w:name w:val="Heading"/>
    <w:basedOn w:val="Normal"/>
    <w:next w:val="BodyText"/>
    <w:rsid w:val="006509E3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rsid w:val="006509E3"/>
    <w:pPr>
      <w:ind w:right="-108"/>
    </w:pPr>
    <w:rPr>
      <w:rFonts w:cs="Times New Roman"/>
      <w:color w:val="000000"/>
      <w:sz w:val="32"/>
    </w:rPr>
  </w:style>
  <w:style w:type="paragraph" w:styleId="List">
    <w:name w:val="List"/>
    <w:basedOn w:val="BodyText"/>
    <w:rsid w:val="006509E3"/>
    <w:rPr>
      <w:rFonts w:cs="Angsana New"/>
    </w:rPr>
  </w:style>
  <w:style w:type="paragraph" w:styleId="Caption">
    <w:name w:val="caption"/>
    <w:basedOn w:val="Normal"/>
    <w:next w:val="Normal"/>
    <w:qFormat/>
    <w:rsid w:val="006509E3"/>
    <w:pPr>
      <w:ind w:left="900" w:right="64"/>
      <w:jc w:val="right"/>
    </w:pPr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Index">
    <w:name w:val="Index"/>
    <w:basedOn w:val="Normal"/>
    <w:rsid w:val="006509E3"/>
    <w:pPr>
      <w:suppressLineNumbers/>
    </w:pPr>
  </w:style>
  <w:style w:type="paragraph" w:styleId="BodyTextIndent">
    <w:name w:val="Body Text Indent"/>
    <w:basedOn w:val="Normal"/>
    <w:link w:val="BodyTextIndentChar2"/>
    <w:rsid w:val="006509E3"/>
    <w:pPr>
      <w:spacing w:line="400" w:lineRule="exact"/>
      <w:ind w:left="907"/>
      <w:jc w:val="both"/>
    </w:pPr>
    <w:rPr>
      <w:rFonts w:ascii="Times New Roman" w:hAnsi="Times New Roman" w:cs="Times New Roman"/>
      <w:sz w:val="32"/>
      <w:lang w:val="th-TH"/>
    </w:rPr>
  </w:style>
  <w:style w:type="paragraph" w:styleId="PlainText">
    <w:name w:val="Plain Text"/>
    <w:basedOn w:val="Normal"/>
    <w:link w:val="PlainTextChar1"/>
    <w:rsid w:val="006509E3"/>
    <w:rPr>
      <w:rFonts w:ascii="Courier New" w:hAnsi="Courier New" w:cs="Courier New"/>
      <w:sz w:val="20"/>
      <w:szCs w:val="20"/>
      <w:lang w:val="en-AU"/>
    </w:rPr>
  </w:style>
  <w:style w:type="paragraph" w:styleId="MacroText">
    <w:name w:val="macro"/>
    <w:link w:val="MacroTextChar1"/>
    <w:rsid w:val="006509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Header">
    <w:name w:val="header"/>
    <w:basedOn w:val="Normal"/>
    <w:link w:val="HeaderChar1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Footer">
    <w:name w:val="footer"/>
    <w:basedOn w:val="Normal"/>
    <w:link w:val="FooterChar1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1"/>
    <w:rsid w:val="006509E3"/>
    <w:rPr>
      <w:rFonts w:ascii="Tahoma" w:hAnsi="Tahoma" w:cs="Tahoma"/>
      <w:sz w:val="16"/>
      <w:szCs w:val="18"/>
    </w:rPr>
  </w:style>
  <w:style w:type="paragraph" w:styleId="BlockText">
    <w:name w:val="Block Text"/>
    <w:basedOn w:val="Normal"/>
    <w:rsid w:val="006509E3"/>
    <w:pPr>
      <w:ind w:left="900" w:right="-25"/>
    </w:pPr>
    <w:rPr>
      <w:sz w:val="32"/>
      <w:lang w:val="th-TH"/>
    </w:rPr>
  </w:style>
  <w:style w:type="paragraph" w:styleId="BodyTextIndent2">
    <w:name w:val="Body Text Indent 2"/>
    <w:basedOn w:val="Normal"/>
    <w:link w:val="BodyTextIndent2Char1"/>
    <w:rsid w:val="006509E3"/>
    <w:pPr>
      <w:spacing w:line="400" w:lineRule="exact"/>
      <w:ind w:left="1440" w:hanging="72"/>
    </w:pPr>
    <w:rPr>
      <w:sz w:val="32"/>
      <w:lang w:val="th-TH"/>
    </w:rPr>
  </w:style>
  <w:style w:type="paragraph" w:styleId="BodyText3">
    <w:name w:val="Body Text 3"/>
    <w:basedOn w:val="Normal"/>
    <w:link w:val="BodyText3Char1"/>
    <w:rsid w:val="006509E3"/>
    <w:rPr>
      <w:rFonts w:cs="Times New Roman"/>
      <w:sz w:val="26"/>
      <w:szCs w:val="26"/>
    </w:rPr>
  </w:style>
  <w:style w:type="paragraph" w:styleId="BodyTextIndent3">
    <w:name w:val="Body Text Indent 3"/>
    <w:basedOn w:val="Normal"/>
    <w:link w:val="BodyTextIndent3Char1"/>
    <w:rsid w:val="006509E3"/>
    <w:pPr>
      <w:ind w:left="900"/>
      <w:jc w:val="right"/>
    </w:pPr>
    <w:rPr>
      <w:sz w:val="32"/>
    </w:rPr>
  </w:style>
  <w:style w:type="paragraph" w:styleId="TOC2">
    <w:name w:val="toc 2"/>
    <w:basedOn w:val="Normal"/>
    <w:next w:val="Normal"/>
    <w:rsid w:val="006509E3"/>
    <w:pPr>
      <w:ind w:right="-135"/>
    </w:pPr>
    <w:rPr>
      <w:sz w:val="32"/>
    </w:rPr>
  </w:style>
  <w:style w:type="paragraph" w:styleId="NormalWeb">
    <w:name w:val="Normal (Web)"/>
    <w:basedOn w:val="Normal"/>
    <w:rsid w:val="006509E3"/>
    <w:pPr>
      <w:spacing w:before="280" w:after="280"/>
    </w:pPr>
    <w:rPr>
      <w:rFonts w:ascii="Arial Unicode MS" w:hAnsi="Arial Unicode MS" w:cs="Arial Unicode MS"/>
      <w:sz w:val="24"/>
      <w:szCs w:val="24"/>
    </w:rPr>
  </w:style>
  <w:style w:type="paragraph" w:customStyle="1" w:styleId="a">
    <w:name w:val="???????"/>
    <w:basedOn w:val="Normal"/>
    <w:rsid w:val="006509E3"/>
    <w:rPr>
      <w:rFonts w:ascii="Times New Roman" w:hAnsi="Times New Roman" w:cs="Times New Roman"/>
      <w:sz w:val="30"/>
      <w:szCs w:val="30"/>
      <w:lang w:val="th-TH"/>
    </w:rPr>
  </w:style>
  <w:style w:type="paragraph" w:customStyle="1" w:styleId="index0">
    <w:name w:val="index"/>
    <w:aliases w:val="ix"/>
    <w:basedOn w:val="BodyText"/>
    <w:rsid w:val="006509E3"/>
    <w:pPr>
      <w:spacing w:after="20" w:line="260" w:lineRule="atLeast"/>
      <w:ind w:left="1134" w:right="0" w:hanging="1134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0">
    <w:name w:val="¢éÍ¤ÇÒÁ"/>
    <w:basedOn w:val="Normal"/>
    <w:rsid w:val="006509E3"/>
    <w:rPr>
      <w:rFonts w:ascii="Times New Roman"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6509E3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BodyText2">
    <w:name w:val="Body Text 2"/>
    <w:basedOn w:val="Normal"/>
    <w:link w:val="BodyText2Char1"/>
    <w:uiPriority w:val="99"/>
    <w:rsid w:val="006509E3"/>
    <w:pPr>
      <w:spacing w:after="120" w:line="480" w:lineRule="auto"/>
    </w:pPr>
  </w:style>
  <w:style w:type="paragraph" w:customStyle="1" w:styleId="western">
    <w:name w:val="western"/>
    <w:basedOn w:val="Normal"/>
    <w:rsid w:val="006509E3"/>
    <w:pPr>
      <w:spacing w:before="280" w:after="115"/>
    </w:pPr>
    <w:rPr>
      <w:rFonts w:ascii="Arial Unicode MS" w:hAns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6509E3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msolistparagraph0">
    <w:name w:val="msolistparagraph"/>
    <w:basedOn w:val="Normal"/>
    <w:rsid w:val="006509E3"/>
    <w:pPr>
      <w:spacing w:line="240" w:lineRule="atLeast"/>
      <w:ind w:left="720"/>
    </w:pPr>
    <w:rPr>
      <w:rFonts w:ascii="Arial" w:hAnsi="Arial" w:cs="Arial"/>
      <w:sz w:val="18"/>
      <w:szCs w:val="22"/>
    </w:rPr>
  </w:style>
  <w:style w:type="paragraph" w:styleId="BodyTextFirstIndent">
    <w:name w:val="Body Text First Indent"/>
    <w:basedOn w:val="BodyText"/>
    <w:link w:val="BodyTextFirstIndentChar2"/>
    <w:rsid w:val="006509E3"/>
    <w:pPr>
      <w:spacing w:after="120" w:line="240" w:lineRule="atLeast"/>
      <w:ind w:right="0" w:firstLine="284"/>
    </w:pPr>
    <w:rPr>
      <w:rFonts w:ascii="Arial" w:hAnsi="Arial"/>
      <w:color w:val="auto"/>
      <w:sz w:val="18"/>
      <w:szCs w:val="18"/>
    </w:rPr>
  </w:style>
  <w:style w:type="paragraph" w:styleId="BodyTextFirstIndent2">
    <w:name w:val="Body Text First Indent 2"/>
    <w:basedOn w:val="BodyTextIndent"/>
    <w:link w:val="BodyTextFirstIndent2Char2"/>
    <w:rsid w:val="006509E3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paragraph" w:customStyle="1" w:styleId="T">
    <w:name w:val="????? T"/>
    <w:basedOn w:val="Normal"/>
    <w:rsid w:val="006509E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rsid w:val="006509E3"/>
    <w:pPr>
      <w:tabs>
        <w:tab w:val="left" w:pos="1080"/>
      </w:tabs>
      <w:spacing w:line="240" w:lineRule="atLeast"/>
      <w:ind w:left="1080" w:right="387"/>
      <w:jc w:val="both"/>
    </w:pPr>
    <w:rPr>
      <w:rFonts w:cs="Angsana New"/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6509E3"/>
    <w:rPr>
      <w:rFonts w:ascii="Arial" w:hAnsi="Arial" w:cs="Times New Roman"/>
      <w:sz w:val="18"/>
      <w:szCs w:val="18"/>
    </w:rPr>
  </w:style>
  <w:style w:type="paragraph" w:styleId="FootnoteText">
    <w:name w:val="footnote text"/>
    <w:basedOn w:val="Normal"/>
    <w:link w:val="FootnoteTextChar2"/>
    <w:rsid w:val="006509E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rsid w:val="006509E3"/>
    <w:pPr>
      <w:spacing w:after="120" w:line="260" w:lineRule="atLeast"/>
      <w:ind w:left="720" w:right="389"/>
      <w:jc w:val="both"/>
    </w:pPr>
    <w:rPr>
      <w:rFonts w:ascii="Times New Roman" w:hAnsi="Times New Roman"/>
      <w:bCs/>
      <w:i/>
      <w:iCs/>
      <w:color w:val="auto"/>
      <w:sz w:val="22"/>
      <w:szCs w:val="22"/>
    </w:rPr>
  </w:style>
  <w:style w:type="paragraph" w:customStyle="1" w:styleId="AccPolicyalternative">
    <w:name w:val="Acc Policy alternative"/>
    <w:basedOn w:val="AccPolicysubhead"/>
    <w:rsid w:val="006509E3"/>
    <w:pPr>
      <w:ind w:left="1134"/>
    </w:pPr>
  </w:style>
  <w:style w:type="paragraph" w:styleId="DocumentMap">
    <w:name w:val="Document Map"/>
    <w:basedOn w:val="Normal"/>
    <w:link w:val="DocumentMapChar2"/>
    <w:rsid w:val="006509E3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509E3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styleId="CommentText">
    <w:name w:val="annotation text"/>
    <w:basedOn w:val="Normal"/>
    <w:link w:val="CommentTextChar2"/>
    <w:rsid w:val="006509E3"/>
    <w:rPr>
      <w:rFonts w:ascii="Arial" w:hAnsi="Arial" w:cs="Arial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2"/>
    <w:rsid w:val="006509E3"/>
    <w:rPr>
      <w:b/>
      <w:b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509E3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centred">
    <w:name w:val="nine pt normal centre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tcolumnheading">
    <w:name w:val="acct column heading"/>
    <w:basedOn w:val="Normal"/>
    <w:rsid w:val="006509E3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columntabdecimal2">
    <w:name w:val="nine pt column tab decimal2"/>
    <w:basedOn w:val="Normal"/>
    <w:rsid w:val="006509E3"/>
    <w:pPr>
      <w:tabs>
        <w:tab w:val="decimal" w:pos="28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SSETS">
    <w:name w:val="ASSETS"/>
    <w:basedOn w:val="Normal"/>
    <w:rsid w:val="006509E3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Revision">
    <w:name w:val="Revision"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6509E3"/>
    <w:pPr>
      <w:spacing w:before="280" w:after="280"/>
      <w:jc w:val="right"/>
      <w:textAlignment w:val="top"/>
    </w:pPr>
    <w:rPr>
      <w:sz w:val="24"/>
      <w:szCs w:val="24"/>
    </w:rPr>
  </w:style>
  <w:style w:type="paragraph" w:customStyle="1" w:styleId="E">
    <w:name w:val="»¡E"/>
    <w:basedOn w:val="Normal"/>
    <w:rsid w:val="006509E3"/>
    <w:pPr>
      <w:jc w:val="center"/>
    </w:pPr>
    <w:rPr>
      <w:rFonts w:ascii="Book Antiqua" w:hAnsi="Book Antiqua" w:cs="Book Antiqua"/>
      <w:b/>
      <w:bCs/>
      <w:sz w:val="24"/>
      <w:szCs w:val="24"/>
      <w:lang w:val="th-TH"/>
    </w:rPr>
  </w:style>
  <w:style w:type="paragraph" w:customStyle="1" w:styleId="a1">
    <w:name w:val="Åº"/>
    <w:basedOn w:val="Normal"/>
    <w:rsid w:val="006509E3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ListBullet">
    <w:name w:val="List Bullet"/>
    <w:basedOn w:val="BodyText"/>
    <w:rsid w:val="006509E3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6509E3"/>
    <w:pPr>
      <w:numPr>
        <w:numId w:val="6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6509E3"/>
    <w:pPr>
      <w:spacing w:after="130"/>
    </w:pPr>
  </w:style>
  <w:style w:type="paragraph" w:styleId="ListBullet2">
    <w:name w:val="List Bullet 2"/>
    <w:basedOn w:val="ListBullet"/>
    <w:rsid w:val="006509E3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6509E3"/>
    <w:pPr>
      <w:numPr>
        <w:numId w:val="2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6509E3"/>
    <w:pPr>
      <w:spacing w:after="130"/>
    </w:pPr>
  </w:style>
  <w:style w:type="paragraph" w:customStyle="1" w:styleId="Graphic">
    <w:name w:val="Graphic"/>
    <w:basedOn w:val="Signature"/>
    <w:rsid w:val="006509E3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6509E3"/>
    <w:pPr>
      <w:spacing w:after="0"/>
    </w:pPr>
  </w:style>
  <w:style w:type="paragraph" w:customStyle="1" w:styleId="acctdividends">
    <w:name w:val="acct dividends"/>
    <w:basedOn w:val="Normal"/>
    <w:rsid w:val="006509E3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basedOn w:val="BodyText"/>
    <w:rsid w:val="006509E3"/>
    <w:pPr>
      <w:spacing w:after="260" w:line="260" w:lineRule="atLeast"/>
      <w:ind w:left="284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6509E3"/>
    <w:pPr>
      <w:spacing w:after="0"/>
    </w:pPr>
  </w:style>
  <w:style w:type="paragraph" w:customStyle="1" w:styleId="acctmainheading">
    <w:name w:val="acct main heading"/>
    <w:basedOn w:val="Normal"/>
    <w:rsid w:val="006509E3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rsid w:val="006509E3"/>
    <w:pPr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6509E3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6509E3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6509E3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rsid w:val="006509E3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6509E3"/>
    <w:pPr>
      <w:ind w:left="1134"/>
    </w:pPr>
  </w:style>
  <w:style w:type="paragraph" w:customStyle="1" w:styleId="acctstatementsub-sub-heading">
    <w:name w:val="acct statement sub-sub-heading"/>
    <w:basedOn w:val="block2"/>
    <w:next w:val="Normal"/>
    <w:rsid w:val="006509E3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6509E3"/>
    <w:rPr>
      <w:b w:val="0"/>
    </w:rPr>
  </w:style>
  <w:style w:type="paragraph" w:customStyle="1" w:styleId="accttwofigureslongernumber">
    <w:name w:val="acct two figures longer number"/>
    <w:basedOn w:val="Normal"/>
    <w:rsid w:val="006509E3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rsid w:val="006509E3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rsid w:val="006509E3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rsid w:val="006509E3"/>
    <w:pPr>
      <w:spacing w:after="0"/>
    </w:pPr>
  </w:style>
  <w:style w:type="paragraph" w:customStyle="1" w:styleId="block2nospaceafter">
    <w:name w:val="block2 no space after"/>
    <w:basedOn w:val="block2"/>
    <w:rsid w:val="006509E3"/>
    <w:pPr>
      <w:spacing w:after="0"/>
    </w:pPr>
  </w:style>
  <w:style w:type="paragraph" w:customStyle="1" w:styleId="List1a">
    <w:name w:val="List 1a"/>
    <w:basedOn w:val="Normal"/>
    <w:rsid w:val="006509E3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rsid w:val="006509E3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basedOn w:val="Normal"/>
    <w:rsid w:val="006509E3"/>
    <w:pPr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509E3"/>
  </w:style>
  <w:style w:type="paragraph" w:customStyle="1" w:styleId="zreportaddinfo">
    <w:name w:val="zreport addinfo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509E3"/>
    <w:pPr>
      <w:keepLines/>
      <w:spacing w:line="440" w:lineRule="exact"/>
      <w:jc w:val="center"/>
    </w:pPr>
    <w:rPr>
      <w:rFonts w:ascii="Times New Roman" w:hAnsi="Times New Roman" w:cs="Times New Roman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6509E3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6509E3"/>
    <w:pPr>
      <w:spacing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6509E3"/>
    <w:pPr>
      <w:spacing w:after="260" w:line="260" w:lineRule="atLeast"/>
      <w:ind w:left="340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6509E3"/>
    <w:pPr>
      <w:spacing w:after="130"/>
    </w:pPr>
  </w:style>
  <w:style w:type="paragraph" w:customStyle="1" w:styleId="keeptogethernormal">
    <w:name w:val="keep together normal"/>
    <w:basedOn w:val="Normal"/>
    <w:rsid w:val="006509E3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basedOn w:val="Normal"/>
    <w:rsid w:val="006509E3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bodytext">
    <w:name w:val="nine pt body text"/>
    <w:basedOn w:val="nineptnormal"/>
    <w:rsid w:val="006509E3"/>
    <w:pPr>
      <w:spacing w:after="220"/>
    </w:pPr>
  </w:style>
  <w:style w:type="paragraph" w:customStyle="1" w:styleId="nineptheading">
    <w:name w:val="nine pt heading"/>
    <w:basedOn w:val="nineptbodytext"/>
    <w:rsid w:val="006509E3"/>
    <w:rPr>
      <w:b/>
      <w:bCs/>
    </w:rPr>
  </w:style>
  <w:style w:type="paragraph" w:customStyle="1" w:styleId="nineptheadingcentred">
    <w:name w:val="nine pt heading centred"/>
    <w:basedOn w:val="nineptheading"/>
    <w:rsid w:val="006509E3"/>
    <w:pPr>
      <w:jc w:val="center"/>
    </w:pPr>
  </w:style>
  <w:style w:type="paragraph" w:customStyle="1" w:styleId="heading0">
    <w:name w:val="heading"/>
    <w:basedOn w:val="BodyText"/>
    <w:rsid w:val="006509E3"/>
    <w:pPr>
      <w:spacing w:after="260" w:line="260" w:lineRule="atLeast"/>
      <w:ind w:right="0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6509E3"/>
    <w:pPr>
      <w:jc w:val="center"/>
    </w:pPr>
  </w:style>
  <w:style w:type="paragraph" w:customStyle="1" w:styleId="Normalcentred">
    <w:name w:val="Normal centred"/>
    <w:basedOn w:val="acctcolumnheadingnospaceafter"/>
    <w:rsid w:val="006509E3"/>
  </w:style>
  <w:style w:type="paragraph" w:customStyle="1" w:styleId="nineptheadingcentredbold">
    <w:name w:val="nine pt heading centred bol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rsid w:val="006509E3"/>
    <w:pPr>
      <w:ind w:left="-57" w:right="-57"/>
    </w:pPr>
  </w:style>
  <w:style w:type="paragraph" w:customStyle="1" w:styleId="nineptnormalheading">
    <w:name w:val="nine pt normal heading"/>
    <w:basedOn w:val="nineptnormal"/>
    <w:rsid w:val="006509E3"/>
    <w:rPr>
      <w:b/>
    </w:rPr>
  </w:style>
  <w:style w:type="paragraph" w:customStyle="1" w:styleId="nineptnormalheadinghalfspace">
    <w:name w:val="nine pt normal heading half space"/>
    <w:basedOn w:val="nineptnormalheading"/>
    <w:rsid w:val="006509E3"/>
    <w:pPr>
      <w:spacing w:after="80"/>
    </w:pPr>
  </w:style>
  <w:style w:type="paragraph" w:customStyle="1" w:styleId="nineptcolumntab1">
    <w:name w:val="nine pt column tab1"/>
    <w:basedOn w:val="nineptnormal"/>
    <w:rsid w:val="006509E3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6509E3"/>
    <w:rPr>
      <w:i/>
      <w:iCs/>
    </w:rPr>
  </w:style>
  <w:style w:type="paragraph" w:customStyle="1" w:styleId="Normalheading">
    <w:name w:val="Normal heading"/>
    <w:basedOn w:val="Normal"/>
    <w:rsid w:val="006509E3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basedOn w:val="Normalheading"/>
    <w:rsid w:val="006509E3"/>
    <w:pPr>
      <w:jc w:val="center"/>
    </w:pPr>
  </w:style>
  <w:style w:type="paragraph" w:customStyle="1" w:styleId="accttwofigurescents">
    <w:name w:val="acct two figures cents"/>
    <w:basedOn w:val="Normal"/>
    <w:rsid w:val="006509E3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509E3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basedOn w:val="BodyTextIndent"/>
    <w:rsid w:val="006509E3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6509E3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6509E3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6509E3"/>
    <w:pPr>
      <w:spacing w:after="2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6509E3"/>
    <w:pPr>
      <w:keepNext/>
      <w:keepLines/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6509E3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rsid w:val="006509E3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509E3"/>
    <w:pPr>
      <w:spacing w:after="260" w:line="260" w:lineRule="atLeast"/>
      <w:ind w:right="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6509E3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6509E3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0"/>
    <w:rsid w:val="006509E3"/>
    <w:pPr>
      <w:spacing w:after="0"/>
    </w:pPr>
  </w:style>
  <w:style w:type="paragraph" w:customStyle="1" w:styleId="acctnotecolumndecimal">
    <w:name w:val="acct note column decimal"/>
    <w:basedOn w:val="Normal"/>
    <w:rsid w:val="006509E3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rsid w:val="006509E3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6509E3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6509E3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tabletextblockbullet">
    <w:name w:val="nine pt table text block bullet"/>
    <w:basedOn w:val="ninepttabletextblock"/>
    <w:rsid w:val="006509E3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6509E3"/>
    <w:pPr>
      <w:spacing w:after="130" w:line="260" w:lineRule="atLeast"/>
      <w:ind w:left="1134" w:right="0" w:hanging="1134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6509E3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6509E3"/>
    <w:rPr>
      <w:b/>
      <w:bCs/>
    </w:rPr>
  </w:style>
  <w:style w:type="paragraph" w:customStyle="1" w:styleId="acctfourfiguresyears">
    <w:name w:val="acct four figures years"/>
    <w:basedOn w:val="Normal"/>
    <w:rsid w:val="006509E3"/>
    <w:pPr>
      <w:tabs>
        <w:tab w:val="decimal" w:pos="227"/>
        <w:tab w:val="decimal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rsid w:val="006509E3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509E3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rsid w:val="006509E3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rsid w:val="006509E3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rsid w:val="006509E3"/>
    <w:pPr>
      <w:ind w:left="1134" w:hanging="567"/>
    </w:pPr>
  </w:style>
  <w:style w:type="paragraph" w:customStyle="1" w:styleId="blocklist2">
    <w:name w:val="block list2"/>
    <w:basedOn w:val="blocklist"/>
    <w:rsid w:val="006509E3"/>
    <w:pPr>
      <w:ind w:left="1701"/>
    </w:pPr>
  </w:style>
  <w:style w:type="paragraph" w:customStyle="1" w:styleId="acctfourfigureslongernumber">
    <w:name w:val="acct four figures longer number"/>
    <w:basedOn w:val="Normal"/>
    <w:rsid w:val="006509E3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rsid w:val="006509E3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basedOn w:val="blockheading"/>
    <w:rsid w:val="006509E3"/>
    <w:rPr>
      <w:i/>
    </w:rPr>
  </w:style>
  <w:style w:type="paragraph" w:customStyle="1" w:styleId="blockheadingitalic">
    <w:name w:val="block heading italic"/>
    <w:basedOn w:val="blockheadingitalicbold"/>
    <w:rsid w:val="006509E3"/>
    <w:rPr>
      <w:b w:val="0"/>
    </w:rPr>
  </w:style>
  <w:style w:type="paragraph" w:customStyle="1" w:styleId="blockheadingitalicnosp">
    <w:name w:val="block heading italic no sp"/>
    <w:basedOn w:val="blockheadingitalic"/>
    <w:rsid w:val="006509E3"/>
    <w:pPr>
      <w:spacing w:after="0"/>
    </w:pPr>
  </w:style>
  <w:style w:type="paragraph" w:customStyle="1" w:styleId="blockheadingnosp">
    <w:name w:val="block heading no sp"/>
    <w:basedOn w:val="blockheading"/>
    <w:rsid w:val="006509E3"/>
    <w:pPr>
      <w:spacing w:after="0"/>
    </w:pPr>
  </w:style>
  <w:style w:type="paragraph" w:customStyle="1" w:styleId="smallreturn">
    <w:name w:val="small return"/>
    <w:basedOn w:val="Normal"/>
    <w:rsid w:val="006509E3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basedOn w:val="heading0"/>
    <w:rsid w:val="006509E3"/>
    <w:rPr>
      <w:i/>
    </w:rPr>
  </w:style>
  <w:style w:type="paragraph" w:customStyle="1" w:styleId="headingbolditalicnospaceafter">
    <w:name w:val="heading bold italic no space after"/>
    <w:basedOn w:val="headingbolditalic"/>
    <w:rsid w:val="006509E3"/>
    <w:pPr>
      <w:spacing w:after="0"/>
    </w:pPr>
  </w:style>
  <w:style w:type="paragraph" w:customStyle="1" w:styleId="acctstatementheadingashorter">
    <w:name w:val="acct statement heading (a) shorter"/>
    <w:basedOn w:val="Normal"/>
    <w:rsid w:val="006509E3"/>
    <w:pPr>
      <w:keepNext/>
      <w:spacing w:before="140" w:after="140" w:line="260" w:lineRule="atLeast"/>
      <w:ind w:left="567" w:right="4252" w:hanging="567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rsid w:val="006509E3"/>
    <w:pPr>
      <w:keepNext/>
      <w:spacing w:before="140" w:after="140" w:line="280" w:lineRule="atLeast"/>
      <w:ind w:left="567" w:right="4252" w:hanging="567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rsid w:val="006509E3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rsid w:val="006509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6509E3"/>
    <w:pPr>
      <w:spacing w:after="0"/>
    </w:pPr>
  </w:style>
  <w:style w:type="paragraph" w:customStyle="1" w:styleId="blockbullet">
    <w:name w:val="block bullet"/>
    <w:basedOn w:val="block"/>
    <w:rsid w:val="006509E3"/>
    <w:pPr>
      <w:numPr>
        <w:numId w:val="8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basedOn w:val="Normal"/>
    <w:rsid w:val="006509E3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sid w:val="006509E3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6509E3"/>
    <w:pPr>
      <w:spacing w:after="0"/>
    </w:pPr>
  </w:style>
  <w:style w:type="paragraph" w:customStyle="1" w:styleId="eightptnormal">
    <w:name w:val="eight pt normal"/>
    <w:basedOn w:val="Normal"/>
    <w:rsid w:val="006509E3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509E3"/>
    <w:pPr>
      <w:jc w:val="center"/>
    </w:pPr>
  </w:style>
  <w:style w:type="paragraph" w:customStyle="1" w:styleId="eightptnormalheading">
    <w:name w:val="eight pt normal heading"/>
    <w:basedOn w:val="eightptnormal"/>
    <w:rsid w:val="006509E3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6509E3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6509E3"/>
    <w:pPr>
      <w:spacing w:after="200"/>
    </w:pPr>
  </w:style>
  <w:style w:type="paragraph" w:customStyle="1" w:styleId="eightptbodytextheading">
    <w:name w:val="eight pt body text heading"/>
    <w:basedOn w:val="eightptbodytext"/>
    <w:rsid w:val="006509E3"/>
    <w:rPr>
      <w:b/>
      <w:bCs/>
    </w:rPr>
  </w:style>
  <w:style w:type="paragraph" w:customStyle="1" w:styleId="eightptcolumntabs">
    <w:name w:val="eight pt column tabs"/>
    <w:basedOn w:val="eightptnormal"/>
    <w:rsid w:val="006509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6509E3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6509E3"/>
    <w:pPr>
      <w:spacing w:after="200"/>
    </w:pPr>
  </w:style>
  <w:style w:type="paragraph" w:customStyle="1" w:styleId="eightptblock">
    <w:name w:val="eight pt block"/>
    <w:basedOn w:val="Normal"/>
    <w:rsid w:val="006509E3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blocknosp">
    <w:name w:val="eight pt block no sp"/>
    <w:basedOn w:val="eightptblock"/>
    <w:rsid w:val="006509E3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6509E3"/>
    <w:pPr>
      <w:spacing w:before="80" w:after="80"/>
    </w:pPr>
  </w:style>
  <w:style w:type="paragraph" w:customStyle="1" w:styleId="eightptcolumntabs2">
    <w:name w:val="eight pt column tabs2"/>
    <w:basedOn w:val="eightptnormal"/>
    <w:rsid w:val="006509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6509E3"/>
    <w:pPr>
      <w:ind w:right="5103"/>
    </w:pPr>
  </w:style>
  <w:style w:type="paragraph" w:customStyle="1" w:styleId="accttwofigureslongernumber2">
    <w:name w:val="acct two figures longer number2"/>
    <w:basedOn w:val="Normal"/>
    <w:rsid w:val="006509E3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rsid w:val="006509E3"/>
    <w:pPr>
      <w:tabs>
        <w:tab w:val="left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basedOn w:val="block"/>
    <w:rsid w:val="006509E3"/>
    <w:pPr>
      <w:ind w:left="737" w:hanging="170"/>
    </w:pPr>
  </w:style>
  <w:style w:type="paragraph" w:customStyle="1" w:styleId="blockindentnosp">
    <w:name w:val="block indent no sp"/>
    <w:basedOn w:val="blockindent"/>
    <w:rsid w:val="006509E3"/>
    <w:pPr>
      <w:spacing w:after="0"/>
    </w:pPr>
  </w:style>
  <w:style w:type="paragraph" w:customStyle="1" w:styleId="nineptcol">
    <w:name w:val="nine pt %col"/>
    <w:basedOn w:val="nineptnormal"/>
    <w:rsid w:val="006509E3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6509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6509E3"/>
    <w:rPr>
      <w:i/>
      <w:iCs/>
    </w:rPr>
  </w:style>
  <w:style w:type="paragraph" w:customStyle="1" w:styleId="nineptblock">
    <w:name w:val="nine pt block"/>
    <w:basedOn w:val="nineptnormal"/>
    <w:rsid w:val="006509E3"/>
    <w:pPr>
      <w:spacing w:after="220"/>
      <w:ind w:left="567"/>
    </w:pPr>
  </w:style>
  <w:style w:type="paragraph" w:customStyle="1" w:styleId="nineptblocklist">
    <w:name w:val="nine pt block list"/>
    <w:basedOn w:val="nineptblock"/>
    <w:rsid w:val="006509E3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6509E3"/>
    <w:pPr>
      <w:spacing w:after="0"/>
    </w:pPr>
  </w:style>
  <w:style w:type="paragraph" w:customStyle="1" w:styleId="acctfourfiguresshorternumber2">
    <w:name w:val="acct four figures shorter number2"/>
    <w:basedOn w:val="Normal"/>
    <w:rsid w:val="006509E3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rsid w:val="006509E3"/>
    <w:pPr>
      <w:jc w:val="center"/>
    </w:pPr>
  </w:style>
  <w:style w:type="paragraph" w:customStyle="1" w:styleId="nineptheadingcentredspace">
    <w:name w:val="nine pt heading centred + space"/>
    <w:basedOn w:val="Normal"/>
    <w:rsid w:val="006509E3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rsid w:val="006509E3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6509E3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6509E3"/>
    <w:pPr>
      <w:spacing w:after="20"/>
    </w:pPr>
  </w:style>
  <w:style w:type="paragraph" w:customStyle="1" w:styleId="nineptblockind">
    <w:name w:val="nine pt block *ind"/>
    <w:basedOn w:val="nineptblock"/>
    <w:rsid w:val="006509E3"/>
    <w:pPr>
      <w:ind w:left="851" w:hanging="284"/>
    </w:pPr>
  </w:style>
  <w:style w:type="paragraph" w:customStyle="1" w:styleId="headingonepointafter">
    <w:name w:val="heading one point after"/>
    <w:basedOn w:val="heading0"/>
    <w:rsid w:val="006509E3"/>
    <w:pPr>
      <w:spacing w:after="20"/>
    </w:pPr>
  </w:style>
  <w:style w:type="paragraph" w:customStyle="1" w:styleId="blockbulletnospaceafter">
    <w:name w:val="block bullet no space after"/>
    <w:basedOn w:val="blockbullet"/>
    <w:rsid w:val="006509E3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6509E3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6509E3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sid w:val="006509E3"/>
    <w:rPr>
      <w:i/>
      <w:iCs/>
    </w:rPr>
  </w:style>
  <w:style w:type="paragraph" w:customStyle="1" w:styleId="nineptnormalhalfspace">
    <w:name w:val="nine pt normal half space"/>
    <w:basedOn w:val="nineptnormal"/>
    <w:rsid w:val="006509E3"/>
    <w:pPr>
      <w:spacing w:after="80"/>
    </w:pPr>
  </w:style>
  <w:style w:type="paragraph" w:customStyle="1" w:styleId="nineptratecol">
    <w:name w:val="nine pt rate col"/>
    <w:basedOn w:val="nineptnormal"/>
    <w:rsid w:val="006509E3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6509E3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6509E3"/>
    <w:pPr>
      <w:spacing w:after="80"/>
    </w:pPr>
  </w:style>
  <w:style w:type="paragraph" w:customStyle="1" w:styleId="nineptbodytextheading">
    <w:name w:val="nine pt body text heading"/>
    <w:basedOn w:val="Footer"/>
    <w:rsid w:val="006509E3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6509E3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6509E3"/>
    <w:pPr>
      <w:ind w:left="-85" w:right="-85"/>
    </w:pPr>
  </w:style>
  <w:style w:type="paragraph" w:customStyle="1" w:styleId="nineptcolumntabs5">
    <w:name w:val="nine pt column tabs5"/>
    <w:basedOn w:val="Normal"/>
    <w:rsid w:val="006509E3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rsid w:val="006509E3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6509E3"/>
    <w:pPr>
      <w:ind w:left="-85" w:right="-85"/>
    </w:pPr>
  </w:style>
  <w:style w:type="paragraph" w:customStyle="1" w:styleId="nineptcolumntab4">
    <w:name w:val="nine pt column tab4"/>
    <w:basedOn w:val="nineptnormal"/>
    <w:rsid w:val="006509E3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6509E3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6509E3"/>
    <w:pPr>
      <w:ind w:left="425" w:hanging="425"/>
    </w:pPr>
  </w:style>
  <w:style w:type="paragraph" w:customStyle="1" w:styleId="blockind">
    <w:name w:val="block *ind"/>
    <w:basedOn w:val="block"/>
    <w:rsid w:val="006509E3"/>
    <w:pPr>
      <w:ind w:left="907" w:hanging="340"/>
    </w:pPr>
  </w:style>
  <w:style w:type="paragraph" w:customStyle="1" w:styleId="List3i">
    <w:name w:val="List 3i"/>
    <w:basedOn w:val="List2i"/>
    <w:rsid w:val="006509E3"/>
    <w:pPr>
      <w:ind w:left="1701"/>
    </w:pPr>
  </w:style>
  <w:style w:type="paragraph" w:customStyle="1" w:styleId="acctindentonepointafter">
    <w:name w:val="acct indent one point after"/>
    <w:basedOn w:val="acctindent"/>
    <w:rsid w:val="006509E3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6509E3"/>
    <w:rPr>
      <w:i/>
      <w:iCs/>
    </w:rPr>
  </w:style>
  <w:style w:type="paragraph" w:customStyle="1" w:styleId="eightptcolumntabs3">
    <w:name w:val="eight pt column tabs3"/>
    <w:basedOn w:val="eightptnormal"/>
    <w:rsid w:val="006509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6509E3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6509E3"/>
    <w:pPr>
      <w:jc w:val="center"/>
    </w:pPr>
  </w:style>
  <w:style w:type="paragraph" w:customStyle="1" w:styleId="eightpt4ptspacebefore">
    <w:name w:val="eight pt 4pt space before"/>
    <w:basedOn w:val="eightptnormal"/>
    <w:rsid w:val="006509E3"/>
    <w:pPr>
      <w:spacing w:before="80"/>
    </w:pPr>
  </w:style>
  <w:style w:type="paragraph" w:customStyle="1" w:styleId="eightpt4ptspaceafter">
    <w:name w:val="eight pt 4 pt space after"/>
    <w:basedOn w:val="eightptnormal"/>
    <w:rsid w:val="006509E3"/>
    <w:pPr>
      <w:spacing w:after="80"/>
    </w:pPr>
  </w:style>
  <w:style w:type="paragraph" w:customStyle="1" w:styleId="blockbullet2">
    <w:name w:val="block bullet 2"/>
    <w:basedOn w:val="BodyText"/>
    <w:rsid w:val="006509E3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6509E3"/>
    <w:pPr>
      <w:jc w:val="center"/>
    </w:pPr>
  </w:style>
  <w:style w:type="paragraph" w:customStyle="1" w:styleId="acctfourfigureslongernumber2">
    <w:name w:val="acct four figures longer number2"/>
    <w:basedOn w:val="Normal"/>
    <w:rsid w:val="006509E3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rsid w:val="006509E3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/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rsid w:val="006509E3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/>
      <w:b/>
      <w:bCs/>
      <w:color w:val="auto"/>
      <w:sz w:val="24"/>
      <w:szCs w:val="22"/>
    </w:rPr>
  </w:style>
  <w:style w:type="paragraph" w:customStyle="1" w:styleId="CoverTitle">
    <w:name w:val="Cover Title"/>
    <w:basedOn w:val="Normal"/>
    <w:rsid w:val="006509E3"/>
    <w:pPr>
      <w:overflowPunct w:val="0"/>
      <w:autoSpaceDE w:val="0"/>
      <w:spacing w:line="440" w:lineRule="exact"/>
      <w:jc w:val="both"/>
      <w:textAlignment w:val="baseline"/>
    </w:pPr>
    <w:rPr>
      <w:rFonts w:ascii="Times New Roman" w:hAnsi="Times New Roman" w:cs="Times New Roman"/>
      <w:szCs w:val="20"/>
      <w:lang w:val="en-GB" w:bidi="ar-SA"/>
    </w:rPr>
  </w:style>
  <w:style w:type="paragraph" w:customStyle="1" w:styleId="Single">
    <w:name w:val="Single"/>
    <w:basedOn w:val="Normal"/>
    <w:rsid w:val="006509E3"/>
    <w:pPr>
      <w:overflowPunct w:val="0"/>
      <w:autoSpaceDE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509E3"/>
    <w:pPr>
      <w:tabs>
        <w:tab w:val="left" w:pos="-140"/>
      </w:tabs>
      <w:overflowPunct w:val="0"/>
      <w:autoSpaceDE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6509E3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6509E3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rsid w:val="006509E3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6509E3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6509E3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6509E3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6509E3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6509E3"/>
    <w:rPr>
      <w:rFonts w:eastAsia="Times New Roman"/>
      <w:color w:val="auto"/>
    </w:rPr>
  </w:style>
  <w:style w:type="paragraph" w:customStyle="1" w:styleId="body1">
    <w:name w:val="body1"/>
    <w:basedOn w:val="Normal"/>
    <w:rsid w:val="006509E3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TableContents">
    <w:name w:val="Table Contents"/>
    <w:basedOn w:val="Normal"/>
    <w:rsid w:val="006509E3"/>
    <w:pPr>
      <w:suppressLineNumbers/>
    </w:pPr>
  </w:style>
  <w:style w:type="paragraph" w:customStyle="1" w:styleId="TableHeading">
    <w:name w:val="Table Heading"/>
    <w:basedOn w:val="TableContents"/>
    <w:rsid w:val="006509E3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6509E3"/>
  </w:style>
  <w:style w:type="table" w:styleId="TableGrid">
    <w:name w:val="Table Grid"/>
    <w:basedOn w:val="TableNormal"/>
    <w:uiPriority w:val="39"/>
    <w:rsid w:val="007D58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3C5E3F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hAnsi="Arial" w:cs="Times New Roman"/>
      <w:b/>
      <w:bCs/>
      <w:sz w:val="24"/>
      <w:szCs w:val="24"/>
      <w:lang w:eastAsia="en-US"/>
    </w:rPr>
  </w:style>
  <w:style w:type="paragraph" w:customStyle="1" w:styleId="BlockQuotation">
    <w:name w:val="Block Quotation"/>
    <w:basedOn w:val="Normal"/>
    <w:rsid w:val="00EA7FE3"/>
    <w:pPr>
      <w:widowControl w:val="0"/>
      <w:suppressAutoHyphens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lang w:val="th-TH" w:eastAsia="en-US"/>
    </w:rPr>
  </w:style>
  <w:style w:type="paragraph" w:customStyle="1" w:styleId="zDistnHeader">
    <w:name w:val="zDistnHeader"/>
    <w:basedOn w:val="Normal"/>
    <w:next w:val="Normal"/>
    <w:rsid w:val="00997D89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997D89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4E3BC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1indent">
    <w:name w:val="1indent"/>
    <w:basedOn w:val="BodyText"/>
    <w:rsid w:val="001E0570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/>
      <w:color w:val="auto"/>
      <w:sz w:val="22"/>
      <w:szCs w:val="20"/>
      <w:lang w:eastAsia="en-US" w:bidi="ar-SA"/>
    </w:rPr>
  </w:style>
  <w:style w:type="character" w:customStyle="1" w:styleId="BodyTextChar3">
    <w:name w:val="Body Text Char3"/>
    <w:aliases w:val="bt Char,body text Char,Body Char,BT Char"/>
    <w:link w:val="BodyText"/>
    <w:rsid w:val="00D609E2"/>
    <w:rPr>
      <w:rFonts w:ascii="Angsana New" w:hAnsi="Angsana New"/>
      <w:color w:val="000000"/>
      <w:sz w:val="32"/>
      <w:szCs w:val="3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82567C"/>
    <w:rPr>
      <w:sz w:val="16"/>
      <w:szCs w:val="18"/>
    </w:rPr>
  </w:style>
  <w:style w:type="paragraph" w:customStyle="1" w:styleId="Default">
    <w:name w:val="Default"/>
    <w:rsid w:val="0078323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8E4F7F"/>
  </w:style>
  <w:style w:type="paragraph" w:customStyle="1" w:styleId="msonormal0">
    <w:name w:val="msonormal"/>
    <w:basedOn w:val="Normal"/>
    <w:rsid w:val="00617402"/>
    <w:pPr>
      <w:spacing w:before="280" w:after="280"/>
    </w:pPr>
    <w:rPr>
      <w:rFonts w:ascii="Arial Unicode MS" w:hAnsi="Arial Unicode MS" w:cs="Arial Unicode MS"/>
      <w:sz w:val="24"/>
      <w:szCs w:val="24"/>
    </w:rPr>
  </w:style>
  <w:style w:type="character" w:customStyle="1" w:styleId="BodyTextIndentChar2">
    <w:name w:val="Body Text Indent Char2"/>
    <w:basedOn w:val="DefaultParagraphFont"/>
    <w:link w:val="BodyTextIndent"/>
    <w:locked/>
    <w:rsid w:val="00617402"/>
    <w:rPr>
      <w:sz w:val="32"/>
      <w:szCs w:val="32"/>
      <w:lang w:val="th-TH" w:eastAsia="zh-CN"/>
    </w:rPr>
  </w:style>
  <w:style w:type="character" w:customStyle="1" w:styleId="PlainTextChar1">
    <w:name w:val="Plain Text Char1"/>
    <w:basedOn w:val="DefaultParagraphFont"/>
    <w:link w:val="PlainText"/>
    <w:locked/>
    <w:rsid w:val="0061740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ink w:val="MacroText"/>
    <w:locked/>
    <w:rsid w:val="00617402"/>
    <w:rPr>
      <w:sz w:val="28"/>
      <w:szCs w:val="28"/>
      <w:lang w:eastAsia="zh-CN"/>
    </w:rPr>
  </w:style>
  <w:style w:type="character" w:customStyle="1" w:styleId="HeaderChar1">
    <w:name w:val="Header Char1"/>
    <w:basedOn w:val="DefaultParagraphFont"/>
    <w:link w:val="Header"/>
    <w:locked/>
    <w:rsid w:val="00617402"/>
    <w:rPr>
      <w:sz w:val="28"/>
      <w:szCs w:val="28"/>
      <w:lang w:val="th-TH" w:eastAsia="zh-CN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617402"/>
    <w:rPr>
      <w:sz w:val="28"/>
      <w:szCs w:val="28"/>
      <w:lang w:val="th-TH" w:eastAsia="zh-CN"/>
    </w:rPr>
  </w:style>
  <w:style w:type="character" w:customStyle="1" w:styleId="BalloonTextChar1">
    <w:name w:val="Balloon Text Char1"/>
    <w:basedOn w:val="DefaultParagraphFont"/>
    <w:link w:val="BalloonText"/>
    <w:locked/>
    <w:rsid w:val="00617402"/>
    <w:rPr>
      <w:rFonts w:ascii="Tahoma" w:hAnsi="Tahoma" w:cs="Tahoma"/>
      <w:sz w:val="16"/>
      <w:szCs w:val="18"/>
      <w:lang w:eastAsia="zh-CN"/>
    </w:rPr>
  </w:style>
  <w:style w:type="character" w:customStyle="1" w:styleId="BodyTextIndent2Char1">
    <w:name w:val="Body Text Indent 2 Char1"/>
    <w:basedOn w:val="DefaultParagraphFont"/>
    <w:link w:val="BodyTextIndent2"/>
    <w:locked/>
    <w:rsid w:val="00617402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BodyText3Char1">
    <w:name w:val="Body Text 3 Char1"/>
    <w:basedOn w:val="DefaultParagraphFont"/>
    <w:link w:val="BodyText3"/>
    <w:locked/>
    <w:rsid w:val="00617402"/>
    <w:rPr>
      <w:rFonts w:ascii="Angsana New" w:hAnsi="Angsana New"/>
      <w:sz w:val="26"/>
      <w:szCs w:val="26"/>
      <w:lang w:eastAsia="zh-CN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617402"/>
    <w:rPr>
      <w:rFonts w:ascii="Angsana New" w:hAnsi="Angsana New" w:cs="Angsana New"/>
      <w:sz w:val="32"/>
      <w:szCs w:val="32"/>
      <w:lang w:eastAsia="zh-CN"/>
    </w:rPr>
  </w:style>
  <w:style w:type="character" w:customStyle="1" w:styleId="BodyText2Char1">
    <w:name w:val="Body Text 2 Char1"/>
    <w:basedOn w:val="DefaultParagraphFont"/>
    <w:link w:val="BodyText2"/>
    <w:uiPriority w:val="99"/>
    <w:locked/>
    <w:rsid w:val="00617402"/>
    <w:rPr>
      <w:rFonts w:ascii="Angsana New" w:hAnsi="Angsana New" w:cs="Angsana New"/>
      <w:sz w:val="36"/>
      <w:szCs w:val="32"/>
      <w:lang w:eastAsia="zh-CN"/>
    </w:rPr>
  </w:style>
  <w:style w:type="character" w:customStyle="1" w:styleId="BodyTextFirstIndentChar2">
    <w:name w:val="Body Text First Indent Char2"/>
    <w:basedOn w:val="BodyTextChar3"/>
    <w:link w:val="BodyTextFirstIndent"/>
    <w:locked/>
    <w:rsid w:val="00617402"/>
    <w:rPr>
      <w:rFonts w:ascii="Arial" w:hAnsi="Arial"/>
      <w:color w:val="000000"/>
      <w:sz w:val="18"/>
      <w:szCs w:val="18"/>
      <w:lang w:eastAsia="zh-CN"/>
    </w:rPr>
  </w:style>
  <w:style w:type="character" w:customStyle="1" w:styleId="BodyTextFirstIndent2Char2">
    <w:name w:val="Body Text First Indent 2 Char2"/>
    <w:basedOn w:val="BodyTextIndentChar2"/>
    <w:link w:val="BodyTextFirstIndent2"/>
    <w:locked/>
    <w:rsid w:val="00617402"/>
    <w:rPr>
      <w:rFonts w:ascii="Arial" w:hAnsi="Arial"/>
      <w:sz w:val="18"/>
      <w:szCs w:val="18"/>
      <w:lang w:val="th-TH" w:eastAsia="zh-CN"/>
    </w:rPr>
  </w:style>
  <w:style w:type="character" w:customStyle="1" w:styleId="SignatureChar2">
    <w:name w:val="Signature Char2"/>
    <w:basedOn w:val="DefaultParagraphFont"/>
    <w:link w:val="Signature"/>
    <w:locked/>
    <w:rsid w:val="00617402"/>
    <w:rPr>
      <w:rFonts w:ascii="Arial" w:hAnsi="Arial"/>
      <w:sz w:val="18"/>
      <w:szCs w:val="18"/>
      <w:lang w:eastAsia="zh-CN"/>
    </w:rPr>
  </w:style>
  <w:style w:type="character" w:customStyle="1" w:styleId="FootnoteTextChar2">
    <w:name w:val="Footnote Text Char2"/>
    <w:basedOn w:val="DefaultParagraphFont"/>
    <w:link w:val="FootnoteText"/>
    <w:locked/>
    <w:rsid w:val="00617402"/>
    <w:rPr>
      <w:sz w:val="18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locked/>
    <w:rsid w:val="00617402"/>
    <w:rPr>
      <w:rFonts w:ascii="Tahoma" w:hAnsi="Tahoma" w:cs="Tahoma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basedOn w:val="DefaultParagraphFont"/>
    <w:link w:val="CommentText"/>
    <w:locked/>
    <w:rsid w:val="00617402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basedOn w:val="CommentTextChar2"/>
    <w:link w:val="CommentSubject"/>
    <w:locked/>
    <w:rsid w:val="00617402"/>
    <w:rPr>
      <w:rFonts w:ascii="Arial" w:hAnsi="Arial" w:cs="Arial"/>
      <w:b/>
      <w:bCs/>
      <w:szCs w:val="25"/>
      <w:lang w:eastAsia="zh-CN"/>
    </w:rPr>
  </w:style>
  <w:style w:type="paragraph" w:customStyle="1" w:styleId="Pa18">
    <w:name w:val="Pa18"/>
    <w:basedOn w:val="Normal"/>
    <w:next w:val="Normal"/>
    <w:uiPriority w:val="99"/>
    <w:rsid w:val="00B074F5"/>
    <w:pPr>
      <w:suppressAutoHyphens w:val="0"/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33" Type="http://schemas.openxmlformats.org/officeDocument/2006/relationships/footer" Target="footer1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6.xml"/><Relationship Id="rId32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4" Type="http://schemas.openxmlformats.org/officeDocument/2006/relationships/footer" Target="footer2.xml"/><Relationship Id="rId22" Type="http://schemas.openxmlformats.org/officeDocument/2006/relationships/header" Target="header8.xml"/><Relationship Id="rId27" Type="http://schemas.openxmlformats.org/officeDocument/2006/relationships/footer" Target="footer8.xml"/><Relationship Id="rId30" Type="http://schemas.openxmlformats.org/officeDocument/2006/relationships/footer" Target="footer9.xml"/><Relationship Id="rId35" Type="http://schemas.openxmlformats.org/officeDocument/2006/relationships/theme" Target="theme/theme1.xml"/><Relationship Id="rId8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B92F6-2B35-4241-B201-4D5C91B11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3771</TotalTime>
  <Pages>135</Pages>
  <Words>28411</Words>
  <Characters>161948</Characters>
  <Application>Microsoft Office Word</Application>
  <DocSecurity>0</DocSecurity>
  <Lines>1349</Lines>
  <Paragraphs>379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I</Company>
  <LinksUpToDate>false</LinksUpToDate>
  <CharactersWithSpaces>189980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tpongchaiyong</dc:creator>
  <cp:keywords/>
  <dc:description/>
  <cp:lastModifiedBy>NIPAPAN TECHASAN</cp:lastModifiedBy>
  <cp:revision>4864</cp:revision>
  <cp:lastPrinted>2020-02-19T12:35:00Z</cp:lastPrinted>
  <dcterms:created xsi:type="dcterms:W3CDTF">2019-12-24T09:49:00Z</dcterms:created>
  <dcterms:modified xsi:type="dcterms:W3CDTF">2020-02-19T14:24:00Z</dcterms:modified>
</cp:coreProperties>
</file>