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1.xml" ContentType="application/vnd.openxmlformats-officedocument.wordprocessingml.header+xml"/>
  <Override PartName="/word/footer23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4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F49" w:rsidRPr="00086389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086389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:rsidR="00393F49" w:rsidRPr="00086389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086389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หมายเหตุประกอบงบการเงินรวมและงบการเงินเฉพาะ</w:t>
      </w:r>
      <w:r w:rsidRPr="00086389">
        <w:rPr>
          <w:rFonts w:ascii="Angsana New" w:hAnsi="Angsana New" w:cs="Angsana New"/>
          <w:b/>
          <w:bCs/>
          <w:sz w:val="36"/>
          <w:szCs w:val="36"/>
          <w:cs/>
          <w:lang w:val="en-US"/>
        </w:rPr>
        <w:t>กิจการ</w:t>
      </w:r>
    </w:p>
    <w:p w:rsidR="00393F49" w:rsidRPr="00086389" w:rsidRDefault="00393F49" w:rsidP="00393F49">
      <w:pPr>
        <w:spacing w:after="36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86389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4A05E1" w:rsidRPr="004A05E1">
        <w:rPr>
          <w:rFonts w:ascii="Angsana New" w:hAnsi="Angsana New" w:cs="Angsana New"/>
          <w:b/>
          <w:bCs/>
          <w:sz w:val="36"/>
          <w:szCs w:val="36"/>
          <w:lang w:val="en-US"/>
        </w:rPr>
        <w:t>31</w:t>
      </w:r>
      <w:r w:rsidRPr="00086389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36"/>
          <w:szCs w:val="36"/>
          <w:lang w:val="en-US"/>
        </w:rPr>
        <w:t>2562</w:t>
      </w:r>
    </w:p>
    <w:p w:rsidR="00393F49" w:rsidRPr="00086389" w:rsidRDefault="004A05E1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:rsidR="00393F49" w:rsidRPr="00086389" w:rsidRDefault="00393F49" w:rsidP="00393F49">
      <w:pPr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ธุรกิจหลักของบริษัทและบริษัทย่อยได้แก่การผลิต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086389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สำเร็จรูปโดยมีผลิตภัณฑ์หลักคือ ชุดชั้นในสตรี ที่ตั้งของบริษัทและบริษัทย่อย</w:t>
      </w:r>
      <w:r w:rsidRPr="00086389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393F49" w:rsidRPr="00086389" w:rsidTr="009B1FCA">
        <w:trPr>
          <w:cantSplit/>
        </w:trPr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ind w:left="36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4A05E1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132</w:t>
            </w:r>
            <w:r w:rsidR="00393F49" w:rsidRPr="00086389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 xml:space="preserve">ซอยเจริญราษฎร์ </w:t>
            </w: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4A05E1">
              <w:rPr>
                <w:rFonts w:ascii="Angsana New" w:hAnsi="Angsana New" w:cs="Angsana New"/>
                <w:lang w:val="en-US"/>
              </w:rPr>
              <w:t>10120</w:t>
            </w:r>
          </w:p>
          <w:p w:rsidR="00393F49" w:rsidRPr="00086389" w:rsidRDefault="00393F49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4A05E1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173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>/</w:t>
            </w: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4A05E1">
              <w:rPr>
                <w:rFonts w:ascii="Angsana New" w:hAnsi="Angsana New" w:cs="Angsana New"/>
                <w:lang w:val="en-US"/>
              </w:rPr>
              <w:t>8</w:t>
            </w:r>
            <w:r w:rsidR="00393F49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>ตำบลบึง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393F49" w:rsidRPr="00086389" w:rsidTr="009B1FCA">
        <w:trPr>
          <w:trHeight w:val="58"/>
        </w:trPr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4A05E1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121</w:t>
            </w:r>
            <w:r w:rsidR="00393F49" w:rsidRPr="00086389">
              <w:rPr>
                <w:rFonts w:ascii="Angsana New" w:hAnsi="Angsana New" w:cs="Angsana New"/>
                <w:lang w:val="en-US"/>
              </w:rPr>
              <w:t>,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121</w:t>
            </w:r>
            <w:r w:rsidR="00393F49" w:rsidRPr="00086389">
              <w:rPr>
                <w:rFonts w:ascii="Angsana New" w:hAnsi="Angsana New" w:cs="Angsana New"/>
                <w:cs/>
              </w:rPr>
              <w:t>/</w:t>
            </w: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08638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086389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086389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4A05E1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99</w:t>
            </w:r>
            <w:r w:rsidR="00393F49" w:rsidRPr="00086389">
              <w:rPr>
                <w:rFonts w:ascii="Angsana New" w:hAnsi="Angsana New" w:cs="Angsana New"/>
                <w:lang w:val="en-US"/>
              </w:rPr>
              <w:t xml:space="preserve">, </w:t>
            </w:r>
            <w:r w:rsidRPr="004A05E1">
              <w:rPr>
                <w:rFonts w:ascii="Angsana New" w:hAnsi="Angsana New" w:cs="Angsana New"/>
                <w:lang w:val="en-US"/>
              </w:rPr>
              <w:t>99</w:t>
            </w:r>
            <w:r w:rsidR="00393F49" w:rsidRPr="00086389">
              <w:rPr>
                <w:rFonts w:ascii="Angsana New" w:hAnsi="Angsana New" w:cs="Angsana New"/>
                <w:lang w:val="en-US"/>
              </w:rPr>
              <w:t>/</w:t>
            </w: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393F49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1010</w:t>
            </w:r>
            <w:r w:rsidRPr="00086389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4A05E1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132</w:t>
            </w:r>
            <w:r w:rsidR="00393F49" w:rsidRPr="00086389">
              <w:rPr>
                <w:rFonts w:ascii="Angsana New" w:hAnsi="Angsana New" w:cs="Angsana New"/>
                <w:lang w:val="en-US"/>
              </w:rPr>
              <w:t xml:space="preserve">  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 xml:space="preserve">ซอยเจริญราษฎร์ </w:t>
            </w: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4A05E1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360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บริษัทย่อยทางอ้อม</w:t>
            </w:r>
            <w:r w:rsidRPr="00086389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บริษัท ภัท</w:t>
            </w:r>
            <w:r w:rsidRPr="00086389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086389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:rsidR="00393F49" w:rsidRPr="00086389" w:rsidRDefault="004A05E1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123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, </w:t>
            </w:r>
            <w:r w:rsidRPr="004A05E1">
              <w:rPr>
                <w:rFonts w:ascii="Angsana New" w:hAnsi="Angsana New" w:cs="Angsana New"/>
                <w:lang w:val="en-US"/>
              </w:rPr>
              <w:t>123</w:t>
            </w:r>
            <w:r w:rsidR="00393F49" w:rsidRPr="00086389">
              <w:rPr>
                <w:rFonts w:ascii="Angsana New" w:hAnsi="Angsana New" w:cs="Angsana New"/>
                <w:cs/>
              </w:rPr>
              <w:t>/</w:t>
            </w: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393F49" w:rsidRPr="00086389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393F49" w:rsidRPr="0008638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086389">
              <w:rPr>
                <w:rFonts w:ascii="Angsana New" w:hAnsi="Angsana New" w:cs="Angsana New"/>
                <w:cs/>
              </w:rPr>
              <w:t>ตำบลนนทรี</w:t>
            </w:r>
          </w:p>
        </w:tc>
      </w:tr>
      <w:tr w:rsidR="00393F49" w:rsidRPr="00086389" w:rsidTr="009B1FCA">
        <w:tc>
          <w:tcPr>
            <w:tcW w:w="4095" w:type="dxa"/>
            <w:shd w:val="clear" w:color="auto" w:fill="auto"/>
          </w:tcPr>
          <w:p w:rsidR="00393F49" w:rsidRPr="00086389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:rsidR="00393F49" w:rsidRPr="00086389" w:rsidRDefault="00393F49" w:rsidP="009B1FCA">
            <w:pPr>
              <w:ind w:left="72" w:right="5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:rsidR="00393F49" w:rsidRPr="00086389" w:rsidRDefault="00393F49" w:rsidP="005F2204">
      <w:pPr>
        <w:spacing w:before="240" w:after="24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9A1ABD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กิจการ</w:t>
      </w:r>
      <w:r w:rsidRPr="00086389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:rsidR="00393F49" w:rsidRPr="00086389" w:rsidRDefault="00393F49" w:rsidP="00393F4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  <w:sectPr w:rsidR="00393F49" w:rsidRPr="00086389" w:rsidSect="00DE1DBC">
          <w:headerReference w:type="default" r:id="rId9"/>
          <w:type w:val="nextColumn"/>
          <w:pgSz w:w="11906" w:h="16838" w:code="9"/>
          <w:pgMar w:top="1440" w:right="1224" w:bottom="720" w:left="1440" w:header="864" w:footer="432" w:gutter="0"/>
          <w:paperSrc w:first="7" w:other="7"/>
          <w:pgNumType w:start="2" w:chapStyle="1"/>
          <w:cols w:space="720"/>
          <w:docGrid w:linePitch="381"/>
        </w:sectPr>
      </w:pPr>
    </w:p>
    <w:p w:rsidR="00393F49" w:rsidRDefault="004A05E1" w:rsidP="00393F49">
      <w:pPr>
        <w:ind w:left="540" w:hanging="540"/>
        <w:rPr>
          <w:rFonts w:ascii="Angsana New" w:hAnsi="Angsana New" w:cs="Angsana New"/>
          <w:b/>
          <w:bCs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</w:t>
      </w:r>
      <w:r w:rsidR="00393F49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086389">
        <w:rPr>
          <w:rFonts w:ascii="Angsana New" w:hAnsi="Angsana New" w:cs="Angsana New"/>
          <w:b/>
          <w:bCs/>
          <w:sz w:val="32"/>
          <w:szCs w:val="32"/>
          <w:cs/>
        </w:rPr>
        <w:tab/>
        <w:t>เกณฑ์</w:t>
      </w:r>
      <w:r w:rsidR="003473FC">
        <w:rPr>
          <w:rFonts w:ascii="Angsana New" w:hAnsi="Angsana New" w:cs="Angsana New" w:hint="cs"/>
          <w:b/>
          <w:bCs/>
          <w:sz w:val="32"/>
          <w:szCs w:val="32"/>
          <w:cs/>
        </w:rPr>
        <w:t>การจัดทำและ</w:t>
      </w:r>
      <w:r w:rsidR="00393F49" w:rsidRPr="00086389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3473FC">
        <w:rPr>
          <w:rFonts w:ascii="Angsana New" w:hAnsi="Angsana New" w:cs="Angsana New" w:hint="cs"/>
          <w:b/>
          <w:bCs/>
          <w:sz w:val="32"/>
          <w:szCs w:val="32"/>
          <w:cs/>
        </w:rPr>
        <w:t>นำ</w:t>
      </w:r>
      <w:r w:rsidR="00393F49" w:rsidRPr="00086389">
        <w:rPr>
          <w:rFonts w:ascii="Angsana New" w:hAnsi="Angsana New" w:cs="Angsana New"/>
          <w:b/>
          <w:bCs/>
          <w:sz w:val="32"/>
          <w:szCs w:val="32"/>
          <w:cs/>
        </w:rPr>
        <w:t>เสนองบการเงิน</w:t>
      </w:r>
    </w:p>
    <w:p w:rsidR="00393F49" w:rsidRPr="00833736" w:rsidRDefault="004A05E1" w:rsidP="00393F49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A05E1">
        <w:rPr>
          <w:rFonts w:ascii="Angsana New" w:hAnsi="Angsana New" w:cs="Angsana New"/>
          <w:spacing w:val="4"/>
          <w:sz w:val="32"/>
          <w:szCs w:val="32"/>
        </w:rPr>
        <w:t>2</w:t>
      </w:r>
      <w:r w:rsidR="00393F49" w:rsidRPr="00833736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pacing w:val="4"/>
          <w:sz w:val="32"/>
          <w:szCs w:val="32"/>
        </w:rPr>
        <w:t>1</w:t>
      </w:r>
      <w:r w:rsidR="00393F49" w:rsidRPr="00833736">
        <w:rPr>
          <w:rFonts w:ascii="Angsana New" w:hAnsi="Angsana New" w:cs="Angsana New"/>
          <w:spacing w:val="4"/>
          <w:sz w:val="32"/>
          <w:szCs w:val="32"/>
          <w:cs/>
        </w:rPr>
        <w:tab/>
        <w:t>บริษัทและบริษัทย่อย 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:rsidR="00393F49" w:rsidRPr="00670E3D" w:rsidRDefault="004A05E1" w:rsidP="00393F49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A05E1">
        <w:rPr>
          <w:rFonts w:ascii="Angsana New" w:hAnsi="Angsana New" w:cs="Angsana New"/>
          <w:spacing w:val="4"/>
          <w:sz w:val="32"/>
          <w:szCs w:val="32"/>
        </w:rPr>
        <w:t>2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pacing w:val="4"/>
          <w:sz w:val="32"/>
          <w:szCs w:val="32"/>
        </w:rPr>
        <w:t>2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ab/>
        <w:t xml:space="preserve">งบการเงินของบริษัทและบริษัทย่อย ได้จัดทำขึ้นตามมาตรฐานการบัญชีฉบับที่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(ปรับปรุง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2561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>) เรื่อ</w:t>
      </w:r>
      <w:r w:rsidR="00393F49">
        <w:rPr>
          <w:rFonts w:ascii="Angsana New" w:hAnsi="Angsana New" w:cs="Angsana New"/>
          <w:spacing w:val="4"/>
          <w:sz w:val="32"/>
          <w:szCs w:val="32"/>
          <w:cs/>
        </w:rPr>
        <w:t>ง “การนำเสนองบการเงิน”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</w:t>
      </w:r>
      <w:r w:rsidR="00393F49">
        <w:rPr>
          <w:rFonts w:ascii="Angsana New" w:hAnsi="Angsana New" w:cs="Angsana New"/>
          <w:spacing w:val="4"/>
          <w:sz w:val="32"/>
          <w:szCs w:val="32"/>
          <w:cs/>
        </w:rPr>
        <w:t>ัญชีที่เริ่มในหรือหลังวันที่</w:t>
      </w:r>
      <w:r w:rsidR="00393F49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มกราคม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2562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เป็นต้นไป และตามข้อบังคั</w:t>
      </w:r>
      <w:r w:rsidR="00393F49">
        <w:rPr>
          <w:rFonts w:ascii="Angsana New" w:hAnsi="Angsana New" w:cs="Angsana New"/>
          <w:spacing w:val="4"/>
          <w:sz w:val="32"/>
          <w:szCs w:val="32"/>
          <w:cs/>
        </w:rPr>
        <w:t>บของตลาดหลักทรัพย์แห่งประเทศไทย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ลงวันที่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ตุลาคม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 เรื่อง “การจัดทำและส่งงบการเงินและรายการเกี่ยวกับฐานะการเงินและผลการดำเนินงานของบริษัทจดทะเบียน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2560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>” และ</w:t>
      </w:r>
      <w:r w:rsidR="00393F49" w:rsidRPr="002B4F66">
        <w:rPr>
          <w:rFonts w:ascii="Angsana New" w:hAnsi="Angsana New" w:cs="Angsana New"/>
          <w:spacing w:val="-4"/>
          <w:sz w:val="32"/>
          <w:szCs w:val="32"/>
          <w:cs/>
        </w:rPr>
        <w:t xml:space="preserve">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4A05E1">
        <w:rPr>
          <w:rFonts w:ascii="Angsana New" w:eastAsia="Times New Roman" w:hAnsi="Angsana New" w:cs="Angsana New"/>
          <w:color w:val="000000"/>
          <w:spacing w:val="-4"/>
          <w:sz w:val="32"/>
          <w:szCs w:val="32"/>
        </w:rPr>
        <w:t>2</w:t>
      </w:r>
      <w:r w:rsidR="00393F49" w:rsidRPr="002B4F66">
        <w:rPr>
          <w:rFonts w:ascii="Angsana New" w:hAnsi="Angsana New" w:cs="Angsana New"/>
          <w:spacing w:val="-4"/>
          <w:sz w:val="32"/>
          <w:szCs w:val="32"/>
          <w:cs/>
        </w:rPr>
        <w:t>)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พ.ศ.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”  ลงวันที่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11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ตุลาคม </w:t>
      </w:r>
      <w:r w:rsidRPr="004A05E1">
        <w:rPr>
          <w:rFonts w:ascii="Angsana New" w:eastAsia="Times New Roman" w:hAnsi="Angsana New" w:cs="Angsana New"/>
          <w:color w:val="000000"/>
          <w:sz w:val="32"/>
          <w:szCs w:val="32"/>
        </w:rPr>
        <w:t>2559</w:t>
      </w:r>
      <w:r w:rsidR="00393F49" w:rsidRPr="00670E3D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</w:p>
    <w:p w:rsidR="00393F49" w:rsidRPr="00A9540E" w:rsidRDefault="004A05E1" w:rsidP="00393F49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A05E1">
        <w:rPr>
          <w:rFonts w:ascii="Angsana New" w:hAnsi="Angsana New" w:cs="Angsana New"/>
          <w:spacing w:val="4"/>
          <w:sz w:val="32"/>
          <w:szCs w:val="32"/>
        </w:rPr>
        <w:t>2</w:t>
      </w:r>
      <w:r w:rsidR="00393F49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pacing w:val="4"/>
          <w:sz w:val="32"/>
          <w:szCs w:val="32"/>
        </w:rPr>
        <w:t>3</w:t>
      </w:r>
      <w:r w:rsidR="00393F49">
        <w:rPr>
          <w:rFonts w:ascii="Angsana New" w:hAnsi="Angsana New" w:cs="Angsana New"/>
          <w:spacing w:val="4"/>
          <w:sz w:val="32"/>
          <w:szCs w:val="32"/>
        </w:rPr>
        <w:tab/>
      </w:r>
      <w:r w:rsidR="00393F49" w:rsidRPr="002F7911">
        <w:rPr>
          <w:rFonts w:ascii="Angsana New" w:hAnsi="Angsana New" w:cs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</w:t>
      </w:r>
      <w:r w:rsidR="00393F49" w:rsidRPr="00A9540E">
        <w:rPr>
          <w:rFonts w:ascii="Angsana New" w:hAnsi="Angsana New" w:cs="Angsana New"/>
          <w:spacing w:val="4"/>
          <w:sz w:val="32"/>
          <w:szCs w:val="32"/>
          <w:cs/>
        </w:rPr>
        <w:t xml:space="preserve"> ยกเว้นตามที่ได้เปิดเผยในนโยบายการบัญชีที่สำคัญ</w:t>
      </w:r>
    </w:p>
    <w:p w:rsidR="00393F49" w:rsidRPr="00E90DFC" w:rsidRDefault="004A05E1" w:rsidP="00393F49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4A05E1">
        <w:rPr>
          <w:rFonts w:ascii="Angsana New" w:hAnsi="Angsana New" w:cs="Angsana New"/>
          <w:spacing w:val="4"/>
          <w:sz w:val="32"/>
          <w:szCs w:val="32"/>
        </w:rPr>
        <w:t>2</w:t>
      </w:r>
      <w:r w:rsidR="00393F49" w:rsidRPr="00E90DFC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pacing w:val="4"/>
          <w:sz w:val="32"/>
          <w:szCs w:val="32"/>
        </w:rPr>
        <w:t>4</w:t>
      </w:r>
      <w:r w:rsidR="00393F49">
        <w:rPr>
          <w:rFonts w:ascii="Angsana New" w:hAnsi="Angsana New" w:cs="Angsana New"/>
          <w:spacing w:val="4"/>
          <w:sz w:val="32"/>
          <w:szCs w:val="32"/>
        </w:rPr>
        <w:tab/>
      </w:r>
      <w:r w:rsidR="00393F49" w:rsidRPr="00E90DFC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</w:t>
      </w:r>
      <w:r w:rsidR="00393F49">
        <w:rPr>
          <w:rFonts w:ascii="Angsana New" w:hAnsi="Angsana New" w:cs="Angsana New"/>
          <w:spacing w:val="4"/>
          <w:sz w:val="32"/>
          <w:szCs w:val="32"/>
          <w:cs/>
        </w:rPr>
        <w:t>ดเผยข้อมูลในงบการเงินสำหรับ</w:t>
      </w:r>
      <w:r w:rsidR="00393F49" w:rsidRPr="00E90DFC">
        <w:rPr>
          <w:rFonts w:ascii="Angsana New" w:hAnsi="Angsana New" w:cs="Angsana New"/>
          <w:spacing w:val="4"/>
          <w:sz w:val="32"/>
          <w:szCs w:val="32"/>
          <w:cs/>
        </w:rPr>
        <w:t>งวดบัญชีปัจจุบัน</w:t>
      </w:r>
    </w:p>
    <w:p w:rsidR="00393F49" w:rsidRDefault="003924A6" w:rsidP="00393F49">
      <w:pPr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ในระหว่าง</w:t>
      </w:r>
      <w:r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ปี</w:t>
      </w:r>
      <w:r w:rsidR="00393F4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บริษัทและบริษัทย่อย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393F4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2562</w:t>
      </w:r>
      <w:r w:rsidR="00393F4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393F49">
        <w:rPr>
          <w:rFonts w:ascii="Angsana New" w:hAnsi="Angsana New" w:cs="Angsana New"/>
          <w:color w:val="000000"/>
          <w:sz w:val="32"/>
          <w:szCs w:val="32"/>
          <w:lang w:val="en-GB"/>
        </w:rPr>
        <w:br/>
      </w:r>
      <w:r w:rsidR="00393F4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ยกเว้น</w:t>
      </w:r>
      <w:r w:rsidR="00393F4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4A05E1" w:rsidRPr="004A05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15</w:t>
      </w:r>
      <w:r w:rsidR="00393F4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 xml:space="preserve"> เรื่อง รายได้จากสัญญาที่ทำกับลูกค้า ที่ระบุให้บริษัท</w:t>
      </w:r>
      <w:r w:rsidR="00393F4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และบริษัทย่อยต้องรับรู้รายได้เมื่อบริษัทปฏิบัติตามภาระที่ต้องปฏิบัติเสร็จสิ้น ณ เวลาใดเวลาหนึ่ง</w:t>
      </w:r>
      <w:r w:rsidR="00393F4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GB"/>
        </w:rPr>
        <w:t xml:space="preserve"> </w:t>
      </w:r>
      <w:r w:rsidR="00393F49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เช่น เมื่ออำนาจควบคุมของสินค้าหรือบริการที่จะต้องปฏิบัติตามภาระที่ต้องปฏิบัตินั้นมีการส่งมอบ</w:t>
      </w:r>
      <w:r w:rsidR="00393F4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สินค้าหรือบริการให้กับลูกค้าเสร็จสิ้นแล้ว โดยนโยบายการบัญชีใหม่นี้ได้นำมาแทนนโยบายการรับรู้รายได้เดิม อย่างไรก็ตาม การนำมาตรฐานการรายงานทางการเงินดังกล่าวมา</w:t>
      </w:r>
      <w:r w:rsidR="00393F49" w:rsidRPr="005F2204">
        <w:rPr>
          <w:rFonts w:ascii="Angsana New" w:hAnsi="Angsana New" w:cs="Angsana New"/>
          <w:color w:val="000000"/>
          <w:spacing w:val="2"/>
          <w:sz w:val="32"/>
          <w:szCs w:val="32"/>
          <w:cs/>
          <w:lang w:val="en-GB"/>
        </w:rPr>
        <w:t>ถือปฏิบัตินี้ไม่มีผลกระทบอย่างเป็นสาระสำคัญต่องบการเงินของบริษัทและบริษัทย่อย</w:t>
      </w:r>
    </w:p>
    <w:p w:rsidR="00393F49" w:rsidRPr="00884245" w:rsidRDefault="00393F49" w:rsidP="00393F49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</w:rPr>
        <w:br w:type="page"/>
      </w:r>
      <w:r w:rsidR="004A05E1" w:rsidRPr="004A05E1">
        <w:rPr>
          <w:rFonts w:ascii="Angsana New" w:hAnsi="Angsana New"/>
          <w:spacing w:val="4"/>
          <w:sz w:val="32"/>
          <w:szCs w:val="32"/>
        </w:rPr>
        <w:lastRenderedPageBreak/>
        <w:t>2</w:t>
      </w:r>
      <w:r>
        <w:rPr>
          <w:rFonts w:ascii="Angsana New" w:hAnsi="Angsana New"/>
          <w:spacing w:val="4"/>
          <w:sz w:val="32"/>
          <w:szCs w:val="32"/>
        </w:rPr>
        <w:t>.</w:t>
      </w:r>
      <w:r w:rsidR="004A05E1" w:rsidRPr="004A05E1">
        <w:rPr>
          <w:rFonts w:ascii="Angsana New" w:hAnsi="Angsana New"/>
          <w:spacing w:val="4"/>
          <w:sz w:val="32"/>
          <w:szCs w:val="32"/>
        </w:rPr>
        <w:t>5</w:t>
      </w:r>
      <w:r>
        <w:rPr>
          <w:rFonts w:ascii="Angsana New" w:hAnsi="Angsana New"/>
          <w:spacing w:val="4"/>
          <w:sz w:val="32"/>
          <w:szCs w:val="32"/>
        </w:rPr>
        <w:tab/>
      </w:r>
      <w:r w:rsidRPr="00884245">
        <w:rPr>
          <w:rFonts w:ascii="Angsana New" w:hAnsi="Angsana New" w:cs="Angsana New" w:hint="cs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r w:rsidRPr="00884245">
        <w:rPr>
          <w:rFonts w:ascii="Angsana New" w:hAnsi="Angsana New" w:cs="Angsana New"/>
          <w:sz w:val="32"/>
          <w:szCs w:val="32"/>
          <w:cs/>
        </w:rPr>
        <w:t xml:space="preserve"> </w:t>
      </w:r>
      <w:r w:rsidRPr="00884245">
        <w:rPr>
          <w:rFonts w:ascii="Angsana New" w:hAnsi="Angsana New" w:cs="Angsana New" w:hint="cs"/>
          <w:sz w:val="32"/>
          <w:szCs w:val="32"/>
          <w:cs/>
        </w:rPr>
        <w:t>แต่ยังไม่มีผลบังคับใช้</w:t>
      </w:r>
    </w:p>
    <w:p w:rsidR="005F2204" w:rsidRDefault="005F2204" w:rsidP="005F2204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สภาวิชาชีพบัญชีได้ออกประกาศเกี่ยวกับ</w:t>
      </w:r>
      <w:r w:rsidRPr="003E63C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มาตรฐานการบัญชี 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มาตรฐานการรายงานทางการเงิน</w:t>
      </w:r>
      <w:r w:rsidRPr="003E63C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การตีความมาตรฐานการบัญชี 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และการตีความมาตรฐานการรายงานทางการเงิน</w:t>
      </w:r>
      <w:r w:rsidRPr="003E63C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ซึ่งประกาศ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ในราชกิจจานุเบกษาแล้ว</w:t>
      </w:r>
      <w:r w:rsidRPr="003E63C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และจะมี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</w:t>
      </w:r>
      <w:r w:rsidRPr="003924A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หรือหลังวันที่ </w:t>
      </w:r>
      <w:r w:rsidR="004A05E1" w:rsidRPr="004A05E1">
        <w:rPr>
          <w:rFonts w:ascii="Angsana New" w:hAnsi="Angsana New" w:cs="Browallia New"/>
          <w:spacing w:val="4"/>
          <w:sz w:val="32"/>
          <w:szCs w:val="40"/>
          <w:lang w:val="en-US"/>
        </w:rPr>
        <w:t>1</w:t>
      </w:r>
      <w:r w:rsidRPr="003924A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มกราคม </w:t>
      </w:r>
      <w:r w:rsidR="004A05E1" w:rsidRPr="004A05E1">
        <w:rPr>
          <w:rFonts w:ascii="Angsana New" w:hAnsi="Angsana New" w:cs="Cordia New"/>
          <w:spacing w:val="4"/>
          <w:sz w:val="32"/>
          <w:szCs w:val="32"/>
          <w:lang w:val="en-US"/>
        </w:rPr>
        <w:t>2563</w:t>
      </w:r>
      <w:r w:rsidRPr="003924A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 xml:space="preserve"> เป็นต้นไป</w:t>
      </w:r>
      <w:r w:rsidRPr="003924A6">
        <w:rPr>
          <w:rFonts w:ascii="Angsana New" w:hAnsi="Angsana New" w:cs="Angsana New" w:hint="cs"/>
          <w:color w:val="000000"/>
          <w:spacing w:val="4"/>
          <w:sz w:val="32"/>
          <w:szCs w:val="32"/>
          <w:cs/>
        </w:rPr>
        <w:t xml:space="preserve"> </w:t>
      </w:r>
      <w:r w:rsidRPr="003924A6">
        <w:rPr>
          <w:rFonts w:ascii="Angsana New" w:hAnsi="Angsana New" w:cs="Angsana New"/>
          <w:color w:val="000000"/>
          <w:spacing w:val="4"/>
          <w:sz w:val="32"/>
          <w:szCs w:val="32"/>
          <w:cs/>
        </w:rPr>
        <w:t>มาตรฐานการรายงานทางการเงินดังกล่าวได้รับ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5F2204" w:rsidRDefault="005F2204" w:rsidP="00AE38E0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ผู้บริหารของบริษัท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ของบริษัทเมื่อมาตรฐานการรายงานทางการเงินดังกล่าวมีผลบังคับใช้ โดยผู้บริหารของบริษัท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นสาระสำคัญต่องบการเงินของบริษัท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และบริษัทย่อย</w:t>
      </w:r>
      <w:r w:rsidR="00AE38E0">
        <w:rPr>
          <w:rFonts w:ascii="Angsana New" w:hAnsi="Angsana New" w:cs="Angsana New"/>
          <w:color w:val="000000"/>
          <w:sz w:val="32"/>
          <w:szCs w:val="32"/>
          <w:cs/>
        </w:rPr>
        <w:t>ในงวดที่จะเริ่มถือปฏิบัติ</w:t>
      </w:r>
      <w:r w:rsidR="00EE5FA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E5FA3" w:rsidRPr="003E63C6">
        <w:rPr>
          <w:rFonts w:ascii="Angsana New" w:hAnsi="Angsana New" w:cs="Angsana New"/>
          <w:color w:val="000000"/>
          <w:sz w:val="32"/>
          <w:szCs w:val="32"/>
          <w:cs/>
        </w:rPr>
        <w:t>ยกเว้น มาตรฐานการรายงานทางการเงิน ดังต่อไปนี้</w:t>
      </w:r>
    </w:p>
    <w:p w:rsidR="00EE5FA3" w:rsidRPr="003E63C6" w:rsidRDefault="00EE5FA3" w:rsidP="00EE5FA3">
      <w:pPr>
        <w:spacing w:before="240" w:after="240"/>
        <w:ind w:left="12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3E63C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มาตรฐานการบัญชี ฉบับที่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28</w:t>
      </w:r>
      <w:r w:rsidRPr="003E63C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เรื่อง เงินลงทุนในบริษัทร่วมและการร่วมค้า</w:t>
      </w:r>
    </w:p>
    <w:p w:rsidR="00EE5FA3" w:rsidRPr="00DC01F8" w:rsidRDefault="00EE5FA3" w:rsidP="00EE5FA3">
      <w:pPr>
        <w:ind w:left="126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</w:pPr>
      <w:r w:rsidRPr="003E63C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มาตรฐานการบัญชีที่ปรับปรุงใหม่นี้ อธิบายให้ชัดเจนเกี่ยวกับการบังคับใช้ของมาตรฐาน</w:t>
      </w:r>
      <w:r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Pr="00EE5FA3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การรายงานทางการเงินฉบับที่ </w:t>
      </w:r>
      <w:r w:rsidR="004A05E1" w:rsidRPr="004A05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9</w:t>
      </w:r>
      <w:r w:rsidRPr="00EE5FA3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EE5FA3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เรื่อง เครื่องมือทางการเงิน รวมถึงข้อกำหนดเกี่ยวกับการด้อยค่าในเรื่องส่วนได้เสียระยะยาว กิจการต้องไม่คำนึงถึงรายการปรับปรุงใด ๆ ของมูลค่าตามบัญชี</w:t>
      </w:r>
      <w:r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EE5FA3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ตามมาตรฐานการบัญชีฉบับที่ </w:t>
      </w:r>
      <w:r w:rsidR="004A05E1" w:rsidRPr="004A05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28</w:t>
      </w:r>
      <w:r w:rsidRPr="00EE5FA3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EE5FA3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เรื่อง เงินลงทุนในบริษัทร่วมและการร่วมค้า (เช่น การปรับปรุงมูลค่าตามบัญชีของส่วนได้เสียระยะยาวที่เกิดจากการปันส่วนผลขาดทุนจากผู้ได้รับการลงทุนหรือ</w:t>
      </w:r>
      <w:r w:rsidRPr="003E63C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การประเมินการด้อยค่าตามมาตรฐานการบัญชีฉบับที่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28</w:t>
      </w:r>
      <w:r w:rsidRPr="003E63C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Pr="003E63C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เรื่อง เงินลงทุนในบริษัทร่วมและการร่วมค้า) มาตรฐานการบัญชีฉบับนี้กำหนดให้ใช้วิธีปรับย้อนหลังสำหรับการเปลี่ยนแปลงดังกล่าว และสามารถถือปฏิบัติก่อนวันที่มีผลบังคับใช้</w:t>
      </w:r>
    </w:p>
    <w:p w:rsidR="00C0001F" w:rsidRDefault="00C0001F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 w:type="page"/>
      </w:r>
    </w:p>
    <w:p w:rsidR="005F2204" w:rsidRPr="003E63C6" w:rsidRDefault="005F2204" w:rsidP="00C0001F">
      <w:pPr>
        <w:spacing w:after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3E63C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มาตรฐานกลุ่มเครื่องมือทางการเงิน </w:t>
      </w:r>
    </w:p>
    <w:tbl>
      <w:tblPr>
        <w:tblW w:w="8370" w:type="dxa"/>
        <w:tblInd w:w="10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4770"/>
      </w:tblGrid>
      <w:tr w:rsidR="005F2204" w:rsidTr="0060576D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lang w:val="en-US" w:eastAsia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  <w:t>มาตรฐานการบัญชี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204" w:rsidRDefault="005F2204" w:rsidP="006057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</w:p>
        </w:tc>
      </w:tr>
      <w:tr w:rsidR="005F2204" w:rsidTr="0060576D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cs/>
              </w:rPr>
              <w:t xml:space="preserve">ฉบับที่ </w:t>
            </w:r>
            <w:r w:rsidR="004A05E1" w:rsidRPr="004A05E1">
              <w:rPr>
                <w:rFonts w:ascii="Angsana New" w:hAnsi="Angsana New" w:cs="Angsana New"/>
                <w:color w:val="000000"/>
                <w:spacing w:val="-6"/>
                <w:lang w:val="en-US"/>
              </w:rPr>
              <w:t>32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F2204" w:rsidTr="0060576D">
        <w:trPr>
          <w:trHeight w:val="144"/>
        </w:trPr>
        <w:tc>
          <w:tcPr>
            <w:tcW w:w="8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F2204" w:rsidRDefault="005F2204" w:rsidP="0060576D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</w:pPr>
          </w:p>
        </w:tc>
      </w:tr>
      <w:tr w:rsidR="005F2204" w:rsidTr="0060576D">
        <w:tc>
          <w:tcPr>
            <w:tcW w:w="8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  <w:t>มาตรฐานการรายงานทางการเงิน</w:t>
            </w:r>
          </w:p>
        </w:tc>
      </w:tr>
      <w:tr w:rsidR="005F2204" w:rsidTr="0060576D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  <w:cs/>
              </w:rPr>
              <w:t xml:space="preserve">ฉบับที่ </w:t>
            </w:r>
            <w:r w:rsidR="004A05E1" w:rsidRPr="004A05E1">
              <w:rPr>
                <w:rFonts w:ascii="Angsana New" w:hAnsi="Angsana New" w:cs="Angsana New"/>
                <w:spacing w:val="-6"/>
                <w:lang w:val="en-US"/>
              </w:rPr>
              <w:t>7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F2204" w:rsidTr="0060576D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  <w:cs/>
              </w:rPr>
              <w:t xml:space="preserve">ฉบับที่ </w:t>
            </w:r>
            <w:r w:rsidR="004A05E1" w:rsidRPr="004A05E1">
              <w:rPr>
                <w:rFonts w:ascii="Angsana New" w:hAnsi="Angsana New" w:cs="Angsana New"/>
                <w:spacing w:val="-6"/>
                <w:lang w:val="en-US"/>
              </w:rPr>
              <w:t>9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cs/>
              </w:rPr>
              <w:t>เครื่องมือทางการเงิน</w:t>
            </w:r>
          </w:p>
        </w:tc>
      </w:tr>
      <w:tr w:rsidR="00131DE1" w:rsidTr="0060576D">
        <w:tc>
          <w:tcPr>
            <w:tcW w:w="8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DE1" w:rsidRDefault="00131DE1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</w:pPr>
          </w:p>
        </w:tc>
      </w:tr>
      <w:tr w:rsidR="005F2204" w:rsidTr="0060576D">
        <w:tc>
          <w:tcPr>
            <w:tcW w:w="83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spacing w:val="-1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6"/>
                <w:cs/>
              </w:rPr>
              <w:t>การตีความมาตรฐานการรายงานทางการเงิน</w:t>
            </w:r>
          </w:p>
        </w:tc>
      </w:tr>
      <w:tr w:rsidR="005F2204" w:rsidTr="0060576D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  <w:cs/>
              </w:rPr>
              <w:t xml:space="preserve">ฉบับที่ </w:t>
            </w:r>
            <w:r w:rsidR="004A05E1" w:rsidRPr="004A05E1">
              <w:rPr>
                <w:rFonts w:ascii="Angsana New" w:hAnsi="Angsana New" w:cs="Angsana New"/>
                <w:spacing w:val="-6"/>
                <w:lang w:val="en-US"/>
              </w:rPr>
              <w:t>16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pacing w:val="-10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1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F2204" w:rsidTr="0060576D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ind w:left="250"/>
              <w:jc w:val="thaiDistribute"/>
              <w:rPr>
                <w:rFonts w:ascii="Angsana New" w:hAnsi="Angsana New" w:cs="Angsana New"/>
                <w:color w:val="000000"/>
                <w:spacing w:val="-8"/>
                <w:cs/>
              </w:rPr>
            </w:pPr>
            <w:r>
              <w:rPr>
                <w:rFonts w:ascii="Angsana New" w:hAnsi="Angsana New" w:cs="Angsana New"/>
                <w:spacing w:val="-6"/>
                <w:cs/>
              </w:rPr>
              <w:t xml:space="preserve">ฉบับที่ </w:t>
            </w:r>
            <w:r w:rsidR="004A05E1" w:rsidRPr="004A05E1">
              <w:rPr>
                <w:rFonts w:ascii="Angsana New" w:hAnsi="Angsana New" w:cs="Angsana New"/>
                <w:spacing w:val="-6"/>
                <w:lang w:val="en-US"/>
              </w:rPr>
              <w:t>19</w:t>
            </w:r>
          </w:p>
        </w:tc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2204" w:rsidRDefault="005F2204" w:rsidP="0060576D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pacing w:val="-6"/>
                <w:cs/>
              </w:rPr>
            </w:pPr>
            <w:r>
              <w:rPr>
                <w:rFonts w:ascii="Angsana New" w:hAnsi="Angsana New" w:cs="Angsana New"/>
                <w:color w:val="000000"/>
                <w:spacing w:val="-6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F2204" w:rsidRPr="00884245" w:rsidRDefault="005F2204" w:rsidP="00131DE1">
      <w:pPr>
        <w:spacing w:before="240"/>
        <w:ind w:left="1267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GB"/>
        </w:rPr>
      </w:pP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84245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Business Model) 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5F2204" w:rsidRDefault="005F2204" w:rsidP="00131DE1">
      <w:pPr>
        <w:spacing w:before="240"/>
        <w:ind w:left="126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lang w:val="en-GB"/>
        </w:rPr>
      </w:pP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ผู้บริหารของบริษัทและบริษัทย่อย</w:t>
      </w:r>
      <w:r w:rsidRPr="003E63C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อยู่ระหว่างการประเมินผลกระทบจากมาตรฐานกลุ่มเครื่องมือทางการเงินดังก</w:t>
      </w:r>
      <w:r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ล่าวที่มีต่องบการเงินของบริษัทและบริษัทย่อย</w:t>
      </w:r>
      <w:r w:rsidRPr="003E63C6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ในงวดที่จะเริ่มถือปฏิบัติ</w:t>
      </w:r>
    </w:p>
    <w:p w:rsidR="005F2204" w:rsidRPr="00884245" w:rsidRDefault="005F2204" w:rsidP="00131DE1">
      <w:pPr>
        <w:spacing w:before="240"/>
        <w:ind w:left="1267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GB"/>
        </w:rPr>
      </w:pP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4A05E1" w:rsidRPr="004A05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16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 เรื่อง สัญญาเช่า </w:t>
      </w:r>
    </w:p>
    <w:p w:rsidR="005F2204" w:rsidRPr="00884245" w:rsidRDefault="005F2204" w:rsidP="00131DE1">
      <w:pPr>
        <w:spacing w:before="240"/>
        <w:ind w:left="1267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GB"/>
        </w:rPr>
      </w:pP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:rsidR="00131DE1" w:rsidRDefault="005F2204" w:rsidP="001368DE">
      <w:pPr>
        <w:spacing w:before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4A05E1" w:rsidRPr="004A05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17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 เรื่อง สัญญาเช่า การตีความมาตรฐานการบัญชี ฉบับที่ </w:t>
      </w:r>
      <w:r w:rsidR="004A05E1" w:rsidRPr="004A05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15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 เรื่อง สัญญาเช่าดำเนินงาน - สิ่งจูงใจที่ให้แก่ผู้เช่า การตีความมาตรฐานการบัญชี ฉบับที่ </w:t>
      </w:r>
      <w:r w:rsidR="004A05E1" w:rsidRPr="004A05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27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 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4A05E1" w:rsidRPr="004A05E1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4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 xml:space="preserve"> เรื่อง การประเมินว่าข้อตกลงประกอบด้วยสัญญาเช่าหรือไม่</w:t>
      </w:r>
      <w:r w:rsidR="00131DE1"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:rsidR="005F2204" w:rsidRDefault="005F2204" w:rsidP="00131DE1">
      <w:pPr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884245">
        <w:rPr>
          <w:rFonts w:ascii="Angsana New" w:hAnsi="Angsana New" w:cs="Angsana New"/>
          <w:color w:val="000000"/>
          <w:sz w:val="32"/>
          <w:szCs w:val="32"/>
          <w:cs/>
        </w:rPr>
        <w:t>สำหรับการบัญชี</w:t>
      </w:r>
      <w:r w:rsidRPr="00884245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GB"/>
        </w:rPr>
        <w:t>ทางด้าน</w:t>
      </w:r>
      <w:r w:rsidRPr="00884245">
        <w:rPr>
          <w:rFonts w:ascii="Angsana New" w:hAnsi="Angsana New" w:cs="Angsana New"/>
          <w:color w:val="000000"/>
          <w:sz w:val="32"/>
          <w:szCs w:val="32"/>
          <w:cs/>
        </w:rPr>
        <w:t xml:space="preserve">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  <w:r w:rsidRPr="00884245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17</w:t>
      </w:r>
    </w:p>
    <w:p w:rsidR="00207CB0" w:rsidRPr="003E63C6" w:rsidRDefault="00207CB0" w:rsidP="00131DE1">
      <w:pPr>
        <w:spacing w:before="240"/>
        <w:ind w:left="1267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>ผู้บริหารของบริษัทและบริษัทย่อย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อยู่ระหว่างการประเมินผลกระทบจากมาตรฐานการรายงานทางการเงินดังกล่าวที่มีต่องบการเงินของบริษัท</w:t>
      </w:r>
      <w:r>
        <w:rPr>
          <w:rFonts w:ascii="Angsana New" w:hAnsi="Angsana New" w:cs="Angsana New"/>
          <w:color w:val="000000"/>
          <w:sz w:val="32"/>
          <w:szCs w:val="32"/>
          <w:cs/>
        </w:rPr>
        <w:t>และบริษัทย่อย</w:t>
      </w:r>
      <w:r w:rsidRPr="003E63C6">
        <w:rPr>
          <w:rFonts w:ascii="Angsana New" w:hAnsi="Angsana New" w:cs="Angsana New"/>
          <w:color w:val="000000"/>
          <w:sz w:val="32"/>
          <w:szCs w:val="32"/>
          <w:cs/>
        </w:rPr>
        <w:t>ในงวดที่จะเริ่มถือปฏิบัติ</w:t>
      </w:r>
    </w:p>
    <w:p w:rsidR="00207CB0" w:rsidRDefault="004A05E1" w:rsidP="00131DE1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207CB0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07CB0" w:rsidRPr="0008638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07CB0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:rsidR="00393F49" w:rsidRPr="005E27AC" w:rsidRDefault="00393F49" w:rsidP="003924A6">
      <w:pPr>
        <w:ind w:left="5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5E27AC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:rsidR="00393F49" w:rsidRPr="005E27AC" w:rsidRDefault="004A05E1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5E27AC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5E27A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5E27A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</w:p>
    <w:p w:rsidR="00393F49" w:rsidRPr="005E27AC" w:rsidRDefault="00393F49" w:rsidP="00393F49">
      <w:pPr>
        <w:ind w:left="1260"/>
        <w:rPr>
          <w:rFonts w:ascii="Angsana New" w:hAnsi="Angsana New" w:cs="Angsana New"/>
          <w:sz w:val="32"/>
          <w:szCs w:val="32"/>
          <w:cs/>
          <w:lang w:val="en-US"/>
        </w:rPr>
      </w:pPr>
      <w:r w:rsidRPr="005E27A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 ได้แก่ เงินสดในมือ เงินฝากธนาคารประเภทออมทรัพย์และ</w:t>
      </w:r>
    </w:p>
    <w:p w:rsidR="00393F49" w:rsidRPr="00086389" w:rsidRDefault="00393F49" w:rsidP="00393F49">
      <w:pPr>
        <w:spacing w:after="240"/>
        <w:ind w:left="1267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กระแสรายวัน และเงินลงทุนระยะสั้นที่มีสภาพคล่องในการเปลี่ยนมือซึ่งจะถึงกำหนดภายในสามเดือน</w:t>
      </w:r>
      <w:r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นับจากวันที่ได้มา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ทั้งนี้ไม่รวมเงินฝากธนาคารที่มีภาระผูกพัน</w:t>
      </w:r>
    </w:p>
    <w:p w:rsidR="00393F49" w:rsidRPr="00086389" w:rsidRDefault="004A05E1" w:rsidP="00393F49">
      <w:pPr>
        <w:spacing w:before="20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การรับรู้รายได้</w:t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และค่าใช้จ่าย</w:t>
      </w:r>
    </w:p>
    <w:p w:rsidR="00393F49" w:rsidRPr="00086389" w:rsidRDefault="00393F49" w:rsidP="00136A40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รายได้จากการขายจะรับรู้เมื่อ</w:t>
      </w:r>
      <w:r w:rsidR="00136A40">
        <w:rPr>
          <w:rFonts w:ascii="Angsana New" w:hAnsi="Angsana New" w:cs="Angsana New" w:hint="cs"/>
          <w:sz w:val="32"/>
          <w:szCs w:val="32"/>
          <w:cs/>
        </w:rPr>
        <w:t>การควบคุมสินค้าถูกโอนให้แก่ลูกค้าเมื่อทำการส่งมอบสินค้าเสร็จสิ้นแล้ว</w:t>
      </w:r>
    </w:p>
    <w:p w:rsidR="00393F49" w:rsidRPr="00086389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รายได้จากการให้บริการรับรู้เป็นรายได้</w:t>
      </w:r>
      <w:r w:rsidR="00136A40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GB"/>
        </w:rPr>
        <w:t>เมื่อบริษัทปฏิบัติตามภาระที่ต้องปฏิบัติเสร็จสิ้น</w:t>
      </w:r>
    </w:p>
    <w:p w:rsidR="00393F49" w:rsidRPr="00075B4B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207CB0">
        <w:rPr>
          <w:rFonts w:ascii="Angsana New" w:hAnsi="Angsana New" w:cs="Angsana New"/>
          <w:spacing w:val="4"/>
          <w:sz w:val="32"/>
          <w:szCs w:val="32"/>
          <w:cs/>
        </w:rPr>
        <w:t>ดอกเบี้ยรับถือเป็นรายได้ตามเกณฑ์คงค้าง เงินปันผลรับจากเงินลงทุนถือเป็นรายได้เมื่อมี</w:t>
      </w:r>
      <w:r w:rsidRPr="00086389">
        <w:rPr>
          <w:rFonts w:ascii="Angsana New" w:hAnsi="Angsana New" w:cs="Angsana New"/>
          <w:sz w:val="32"/>
          <w:szCs w:val="32"/>
          <w:cs/>
        </w:rPr>
        <w:t>การประกาศจ่าย</w:t>
      </w:r>
    </w:p>
    <w:p w:rsidR="00393F4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ค่าใช้จ่ายบันทึกตามเกณฑ์คงค้าง</w:t>
      </w:r>
    </w:p>
    <w:p w:rsidR="00131DE1" w:rsidRDefault="00131DE1">
      <w:pPr>
        <w:suppressAutoHyphens w:val="0"/>
        <w:rPr>
          <w:rFonts w:ascii="Angsana New" w:hAnsi="Angsana New" w:cs="Angsana New"/>
          <w:color w:val="000000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z w:val="32"/>
          <w:szCs w:val="32"/>
          <w:lang w:val="en-US"/>
        </w:rPr>
        <w:br w:type="page"/>
      </w:r>
    </w:p>
    <w:p w:rsidR="00393F49" w:rsidRPr="00086389" w:rsidRDefault="004A05E1" w:rsidP="00393F49">
      <w:pPr>
        <w:ind w:left="1267" w:hanging="720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color w:val="000000"/>
          <w:sz w:val="32"/>
          <w:szCs w:val="32"/>
          <w:cs/>
        </w:rPr>
        <w:tab/>
        <w:t>ลูกหนี้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การค้า</w:t>
      </w:r>
    </w:p>
    <w:p w:rsidR="00393F49" w:rsidRPr="00086389" w:rsidRDefault="00393F49" w:rsidP="00393F49">
      <w:pPr>
        <w:spacing w:after="240"/>
        <w:ind w:left="1267"/>
        <w:jc w:val="both"/>
        <w:rPr>
          <w:rFonts w:ascii="Angsana New" w:hAnsi="Angsana New" w:cs="Angsana New"/>
          <w:color w:val="000000"/>
          <w:sz w:val="16"/>
          <w:szCs w:val="16"/>
          <w:cs/>
        </w:rPr>
      </w:pPr>
      <w:r w:rsidRPr="00086389">
        <w:rPr>
          <w:rFonts w:ascii="Angsana New" w:hAnsi="Angsana New" w:cs="Angsana New"/>
          <w:color w:val="000000"/>
          <w:sz w:val="32"/>
          <w:szCs w:val="32"/>
          <w:cs/>
        </w:rPr>
        <w:t>ลูกหนี้</w:t>
      </w:r>
      <w:r w:rsidRPr="00086389">
        <w:rPr>
          <w:rFonts w:ascii="Angsana New" w:hAnsi="Angsana New" w:cs="Angsana New"/>
          <w:sz w:val="32"/>
          <w:szCs w:val="32"/>
          <w:cs/>
        </w:rPr>
        <w:t>การค้า</w:t>
      </w:r>
      <w:r w:rsidRPr="00086389">
        <w:rPr>
          <w:rFonts w:ascii="Angsana New" w:hAnsi="Angsana New" w:cs="Angsana New"/>
          <w:color w:val="000000"/>
          <w:sz w:val="32"/>
          <w:szCs w:val="32"/>
          <w:cs/>
        </w:rPr>
        <w:t>แสดงในราคาทุนสุทธิหลังจากหักค่าเผื่อหนี้สงสัยจะสูญ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086389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>ค่าเผื่อหนี้สงสัยจะสูญกำหนดขึ้นโดยประมาณจำนวนหนี้ที่คาดว่าจะเรียกเก็บเงินไม่ได้ การประมาณ</w:t>
      </w:r>
      <w:r w:rsidRPr="00086389">
        <w:rPr>
          <w:rFonts w:ascii="Angsana New" w:hAnsi="Angsana New" w:cs="Angsana New"/>
          <w:color w:val="000000"/>
          <w:spacing w:val="8"/>
          <w:sz w:val="32"/>
          <w:szCs w:val="32"/>
          <w:cs/>
        </w:rPr>
        <w:t>ดังกล่าวอาศัยประสบการณ์ของบริษัทในการเก็บเงินจากลูกหนี้ ประกอบกับการพิจารณาฐานะ</w:t>
      </w:r>
      <w:r w:rsidRPr="0008638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การเงินของลูกหนี้แต่ละรายด้วย</w:t>
      </w:r>
    </w:p>
    <w:p w:rsidR="00393F49" w:rsidRPr="00086389" w:rsidRDefault="004A05E1" w:rsidP="00393F49">
      <w:pPr>
        <w:ind w:left="1267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</w:r>
      <w:r w:rsidR="00393F49" w:rsidRPr="00930529">
        <w:rPr>
          <w:rFonts w:ascii="Angsana New" w:hAnsi="Angsana New" w:cs="Angsana New"/>
          <w:sz w:val="32"/>
          <w:szCs w:val="32"/>
          <w:cs/>
        </w:rPr>
        <w:t>สินค้าคงเหลือ</w:t>
      </w:r>
    </w:p>
    <w:p w:rsidR="00393F49" w:rsidRPr="00086389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</w:t>
      </w:r>
      <w:r w:rsidRPr="00086389">
        <w:rPr>
          <w:rFonts w:ascii="Angsana New" w:hAnsi="Angsana New" w:cs="Angsana New"/>
          <w:sz w:val="32"/>
          <w:szCs w:val="32"/>
          <w:cs/>
        </w:rPr>
        <w:t>สินค้าคงเหลือของบริษัทและบริษัทย่อยคำนวณโดยวิธีถัวเฉลี่ย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เคลื่อนที่</w:t>
      </w:r>
    </w:p>
    <w:p w:rsidR="00393F4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ต้นทุนของสินค้าสำเร็จรูปและงานระหว่างทำ คำนวณจากค่าวัสดุ ค่าแรงและค่าโสหุ้ยการผลิต มูลค่าสุท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ธิ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ที่จะได้รับของสินค้าประมาณจากราคาที่คาดว่าจะขายได้ตามปกติของธุรกิจ หักด้วย</w:t>
      </w:r>
      <w:r w:rsidRPr="00086389">
        <w:rPr>
          <w:rFonts w:ascii="Angsana New" w:hAnsi="Angsana New" w:cs="Angsana New"/>
          <w:spacing w:val="-10"/>
          <w:sz w:val="32"/>
          <w:szCs w:val="32"/>
          <w:cs/>
        </w:rPr>
        <w:t>ประมาณการต้นทุนในการผลิตสินค้านั้นให้เสร็จและต้นทุนที่จำเป็นต้องจ่ายเพื่อให้ขายสินค้านั้นได้</w:t>
      </w:r>
    </w:p>
    <w:p w:rsidR="00393F49" w:rsidRPr="00086389" w:rsidRDefault="004A05E1" w:rsidP="00393F49">
      <w:pPr>
        <w:ind w:left="1267" w:hanging="720"/>
        <w:jc w:val="thaiDistribute"/>
        <w:rPr>
          <w:rFonts w:ascii="Angsana New" w:hAnsi="Angsana New" w:cs="Angsana New"/>
          <w:spacing w:val="-18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</w:rPr>
        <w:t>เงินลงทุน</w:t>
      </w:r>
      <w:r w:rsidR="00393F49" w:rsidRPr="00086389">
        <w:rPr>
          <w:rFonts w:ascii="Angsana New" w:hAnsi="Angsana New" w:cs="Angsana New"/>
          <w:spacing w:val="-18"/>
          <w:sz w:val="32"/>
          <w:szCs w:val="32"/>
          <w:cs/>
        </w:rPr>
        <w:t xml:space="preserve"> </w:t>
      </w:r>
    </w:p>
    <w:p w:rsidR="00393F49" w:rsidRPr="00A56DBF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เงินฝากธนาคารที่มีระยะเวลาครบกำหนดเกินกว่า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เดือน แต่ไม่เกิน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เดือน แสดงในราคาทุนและไม่ติดภาระค้ำประกัน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เงินลงทุนเพื่อค้าและเงินลงทุนเผื่อขายแสดงตามมูลค่ายุติธรรม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มูลค่ายุติธรรม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ของเงินลงทุน</w:t>
      </w:r>
      <w:r w:rsidRPr="00086389">
        <w:rPr>
          <w:rFonts w:ascii="Angsana New" w:hAnsi="Angsana New" w:cs="Angsana New"/>
          <w:spacing w:val="2"/>
          <w:sz w:val="32"/>
          <w:szCs w:val="32"/>
          <w:cs/>
        </w:rPr>
        <w:t>ประเภทหลักทรัพย์</w:t>
      </w:r>
      <w:r w:rsidRPr="00086389">
        <w:rPr>
          <w:rFonts w:ascii="Angsana New" w:hAnsi="Angsana New" w:cs="Angsana New"/>
          <w:spacing w:val="4"/>
          <w:sz w:val="32"/>
          <w:szCs w:val="32"/>
          <w:cs/>
        </w:rPr>
        <w:t>หุ้นทุนที่เป็นหลักทรัพย์จดทะเบียนใช้ราคาเสนอซื้อของตลาดหลักทรัพย์แห่งประเทศไทย ณ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สิ้นวันทำการสุดท้ายของปี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มูลค่ายุติธรรมของหน่วยลงทุนคำนวณจากมูลค่าสินทรัพย์สุทธิ </w:t>
      </w:r>
      <w:r w:rsidRPr="00086389">
        <w:rPr>
          <w:rFonts w:ascii="Angsana New" w:hAnsi="Angsana New" w:cs="Angsana New"/>
          <w:spacing w:val="2"/>
          <w:sz w:val="32"/>
          <w:szCs w:val="32"/>
          <w:cs/>
        </w:rPr>
        <w:t>(Net asset value) มูลค่ายุติธรรมของพันธบัตรและหุ้นกู้คำนวณโดยใช้อัตราผลตอบแทนเสนอ</w:t>
      </w:r>
      <w:r w:rsidRPr="00086389">
        <w:rPr>
          <w:rFonts w:ascii="Angsana New" w:hAnsi="Angsana New" w:cs="Angsana New"/>
          <w:sz w:val="32"/>
          <w:szCs w:val="32"/>
          <w:cs/>
        </w:rPr>
        <w:t>ซื้อล่าสุดของสมาคมตราสารหนี้ไทย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เงินลงทุนในตราสารหนี้ที่จะถือไว้จนครบกำหนด แสดงมูลค่าตามวิธีราคาทุนตัดจำหน่าย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เงินลงทุนระยะยาวอื่น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แสดงด้วยราคาทุนหักค่าเผื่อการด้อยค่า </w:t>
      </w:r>
      <w:r w:rsidRPr="00086389">
        <w:rPr>
          <w:rFonts w:ascii="Angsana New" w:hAnsi="Angsana New" w:cs="Angsana New"/>
          <w:sz w:val="32"/>
          <w:szCs w:val="32"/>
          <w:lang w:val="en-US"/>
        </w:rPr>
        <w:t>(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ถ้ามี</w:t>
      </w:r>
      <w:r w:rsidRPr="00086389">
        <w:rPr>
          <w:rFonts w:ascii="Angsana New" w:hAnsi="Angsana New" w:cs="Angsana New"/>
          <w:sz w:val="32"/>
          <w:szCs w:val="32"/>
          <w:lang w:val="en-US"/>
        </w:rPr>
        <w:t>)</w:t>
      </w:r>
    </w:p>
    <w:p w:rsidR="00393F49" w:rsidRPr="00086389" w:rsidRDefault="00393F49" w:rsidP="00393F49">
      <w:pPr>
        <w:spacing w:after="240"/>
        <w:ind w:left="126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เงินลงทุนในบริษัทย่อยแสดงตามวิธี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ราคาทุนในงบการเงินเฉพาะกิจการ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เงินลงทุนในบริษัทร่วมแสดงมูลค่าตามวิธีส่วนได้เสียในงบการเงิน</w:t>
      </w:r>
      <w:r w:rsidRPr="0008638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รวมและ</w:t>
      </w:r>
      <w:r w:rsidRPr="00086389">
        <w:rPr>
          <w:rFonts w:ascii="Angsana New" w:hAnsi="Angsana New" w:cs="Angsana New"/>
          <w:spacing w:val="2"/>
          <w:sz w:val="32"/>
          <w:szCs w:val="32"/>
          <w:cs/>
        </w:rPr>
        <w:t xml:space="preserve">แสดงตามวิธี  </w:t>
      </w:r>
      <w:r w:rsidRPr="0008638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ราคา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ทุนในงบการเงินเฉพาะกิจการ</w:t>
      </w:r>
    </w:p>
    <w:p w:rsidR="00131DE1" w:rsidRDefault="00131DE1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กำไรหรือขาดทุนจากการเปลี่ยนแปลงในมูลค่ายุติธรรมของหลักทรัพย์เพื่อค้ารับรู้เป็นรายการกำไรหรือรายการขาดทุนที่ยังไม่เกิดขึ้นในงบกำไรขาดทุน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กำไรหรือขาดทุนจากการเปลี่ยนแปลงในมูลค่ายุติธรรมของหลักทรัพย์เผื่อขายรับรู้ในองค์ประกอบอื่นของส่วนของ</w:t>
      </w:r>
      <w:r w:rsidR="002331C7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ในกรณีที่มีการด้อยค่าของเงินลงทุนจะรับรู้ผลขาดทุนนั้นทันทีในงบกำไรขาดทุน</w:t>
      </w:r>
    </w:p>
    <w:p w:rsidR="00393F49" w:rsidRPr="00086389" w:rsidRDefault="00393F49" w:rsidP="00393F49">
      <w:pPr>
        <w:spacing w:after="240"/>
        <w:ind w:left="1267"/>
        <w:jc w:val="both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:rsidR="00393F49" w:rsidRPr="00753C07" w:rsidRDefault="004A05E1" w:rsidP="00393F49">
      <w:pPr>
        <w:tabs>
          <w:tab w:val="left" w:pos="1260"/>
        </w:tabs>
        <w:ind w:left="540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53C07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Browallia New"/>
          <w:sz w:val="32"/>
          <w:szCs w:val="40"/>
          <w:lang w:val="en-US"/>
        </w:rPr>
        <w:t>6</w:t>
      </w:r>
      <w:r w:rsidR="00393F49" w:rsidRPr="00753C07">
        <w:rPr>
          <w:rFonts w:ascii="Angsana New" w:hAnsi="Angsana New" w:cs="Angsana New"/>
          <w:sz w:val="32"/>
          <w:szCs w:val="32"/>
          <w:cs/>
        </w:rPr>
        <w:tab/>
      </w:r>
      <w:r w:rsidR="00393F49">
        <w:rPr>
          <w:rFonts w:ascii="Angsana New" w:hAnsi="Angsana New" w:cs="Angsana New" w:hint="cs"/>
          <w:sz w:val="32"/>
          <w:szCs w:val="32"/>
          <w:cs/>
        </w:rPr>
        <w:t>สินทรัพย์ไม่หมุนเวียนที่ถือไว้เพื่อขาย</w:t>
      </w:r>
    </w:p>
    <w:p w:rsidR="00393F49" w:rsidRPr="00B8523F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8523F">
        <w:rPr>
          <w:rFonts w:ascii="Angsana New" w:hAnsi="Angsana New" w:cs="Angsana New"/>
          <w:sz w:val="32"/>
          <w:szCs w:val="32"/>
          <w:cs/>
        </w:rPr>
        <w:t>สินทรัพย์ที่จัดประเภทเป็นสินทรัพย์</w:t>
      </w:r>
      <w:r>
        <w:rPr>
          <w:rFonts w:ascii="Angsana New" w:hAnsi="Angsana New" w:cs="Angsana New" w:hint="cs"/>
          <w:sz w:val="32"/>
          <w:szCs w:val="32"/>
          <w:cs/>
        </w:rPr>
        <w:t>ไม่หมุนเวียน</w:t>
      </w:r>
      <w:r w:rsidRPr="00B8523F">
        <w:rPr>
          <w:rFonts w:ascii="Angsana New" w:hAnsi="Angsana New" w:cs="Angsana New"/>
          <w:sz w:val="32"/>
          <w:szCs w:val="32"/>
          <w:cs/>
        </w:rPr>
        <w:t>ที่ถือไว้เพื่อขายวัดมูลค่าโดยใช้จำนวนที่</w:t>
      </w:r>
      <w:r w:rsidRPr="00960A5A">
        <w:rPr>
          <w:rFonts w:ascii="Angsana New" w:hAnsi="Angsana New" w:cs="Cordia New"/>
          <w:sz w:val="32"/>
          <w:szCs w:val="32"/>
          <w:cs/>
        </w:rPr>
        <w:br/>
      </w:r>
      <w:r w:rsidRPr="00B8523F">
        <w:rPr>
          <w:rFonts w:ascii="Angsana New" w:hAnsi="Angsana New" w:cs="Angsana New"/>
          <w:sz w:val="32"/>
          <w:szCs w:val="32"/>
          <w:cs/>
        </w:rPr>
        <w:t>ต่ำกว่าระหว่างมูลค่าตามบัญชีกับมูลค่ายุติธรรมหักต้นทุนในการขาย</w:t>
      </w:r>
    </w:p>
    <w:p w:rsidR="00393F49" w:rsidRPr="00086389" w:rsidRDefault="004A05E1" w:rsidP="00393F49">
      <w:pPr>
        <w:tabs>
          <w:tab w:val="left" w:pos="1260"/>
        </w:tabs>
        <w:ind w:left="1267" w:hanging="720"/>
        <w:jc w:val="both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7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อสังหาริมทรัพย์เพื่อการลงทุน</w:t>
      </w:r>
    </w:p>
    <w:p w:rsidR="00393F49" w:rsidRPr="00086389" w:rsidRDefault="00393F49" w:rsidP="00393F49">
      <w:pPr>
        <w:spacing w:after="200"/>
        <w:ind w:left="1267"/>
        <w:rPr>
          <w:rFonts w:ascii="Angsana New" w:hAnsi="Angsana New" w:cs="Angsana New"/>
          <w:color w:val="000000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อสังหาริมทรัพย์เพื่อการลงทุน</w:t>
      </w:r>
      <w:r w:rsidRPr="00086389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ที่ดิน อาคารและสิ่งปลูกสร้าง </w:t>
      </w:r>
    </w:p>
    <w:p w:rsidR="00393F49" w:rsidRPr="00086389" w:rsidRDefault="00393F49" w:rsidP="00393F49">
      <w:pPr>
        <w:spacing w:after="200"/>
        <w:ind w:left="1267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08638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อสังหาริมทรัพย์เพื่อการลงทุนที่เป็นที่ดิน แสดงในราคาทุน</w:t>
      </w:r>
    </w:p>
    <w:p w:rsidR="00393F49" w:rsidRPr="00086389" w:rsidRDefault="00393F49" w:rsidP="00393F49">
      <w:pPr>
        <w:spacing w:before="240"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อสังหาริมทรัพย์เพื่อการ</w:t>
      </w:r>
      <w:r w:rsidRPr="00086389">
        <w:rPr>
          <w:rFonts w:ascii="Angsana New" w:hAnsi="Angsana New" w:cs="Angsana New"/>
          <w:sz w:val="32"/>
          <w:szCs w:val="32"/>
          <w:cs/>
        </w:rPr>
        <w:t>ลงทุน</w:t>
      </w:r>
      <w:r w:rsidRPr="0008638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ที่เป็นอาคารและสิ่งปลูกสร้าง</w:t>
      </w:r>
      <w:r w:rsidRPr="00086389">
        <w:rPr>
          <w:rFonts w:ascii="Angsana New" w:hAnsi="Angsana New" w:cs="Angsana New"/>
          <w:sz w:val="32"/>
          <w:szCs w:val="32"/>
          <w:cs/>
        </w:rPr>
        <w:t>แสดงในราคาทุนหักด้วย                ค่าเสื่อมราคาสะสม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และค่าเผื่อผลขาดทุนจากการด้อยค่า (ถ้ามี)</w:t>
      </w:r>
    </w:p>
    <w:p w:rsidR="00393F49" w:rsidRDefault="00393F49" w:rsidP="00393F49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ค่าเสื่อมราคาคำนวณโดยวิธีเส้นตรงตลอดอายุการให้ประโยชน์โดยประมาณของสินทรัพย์เท่ากับ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:rsidR="00393F49" w:rsidRPr="00086389" w:rsidRDefault="004A05E1" w:rsidP="00393F49">
      <w:pPr>
        <w:ind w:left="1267" w:hanging="72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8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ที่ดิน อาคารและอุปกรณ์</w:t>
      </w:r>
    </w:p>
    <w:p w:rsidR="00393F49" w:rsidRPr="00DA0CF8" w:rsidRDefault="00393F49" w:rsidP="00393F49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A0CF8">
        <w:rPr>
          <w:rFonts w:ascii="Angsana New" w:hAnsi="Angsana New" w:cs="Angsana New"/>
          <w:spacing w:val="4"/>
          <w:sz w:val="32"/>
          <w:szCs w:val="32"/>
          <w:cs/>
        </w:rPr>
        <w:t>ที่ดินแสดงในราคาทุน อาคารและอุปกรณ์แสดงในราคาทุนหักด้วยค่าเสื่อมราคาสะสม</w:t>
      </w:r>
      <w:r w:rsidRPr="00DA0CF8">
        <w:rPr>
          <w:rFonts w:ascii="Angsana New" w:hAnsi="Angsana New" w:cs="Angsana New" w:hint="cs"/>
          <w:spacing w:val="4"/>
          <w:sz w:val="32"/>
          <w:szCs w:val="32"/>
          <w:cs/>
        </w:rPr>
        <w:t xml:space="preserve"> </w:t>
      </w:r>
      <w:r w:rsidRPr="00DA0CF8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และค่า</w:t>
      </w:r>
      <w:r w:rsidRPr="00DA0CF8">
        <w:rPr>
          <w:rFonts w:ascii="Angsana New" w:hAnsi="Angsana New" w:cs="Angsana New" w:hint="cs"/>
          <w:sz w:val="32"/>
          <w:szCs w:val="32"/>
          <w:cs/>
          <w:lang w:val="en-US"/>
        </w:rPr>
        <w:t>เผื่อผลขาดทุนจากการด้อยค่า (ถ้ามี)</w:t>
      </w:r>
      <w:r w:rsidRPr="00DA0CF8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AE38E0" w:rsidRDefault="00AE38E0">
      <w:pPr>
        <w:suppressAutoHyphens w:val="0"/>
        <w:rPr>
          <w:rFonts w:ascii="Angsana New" w:hAnsi="Angsana New" w:cs="Angsana New"/>
          <w:spacing w:val="-14"/>
          <w:sz w:val="32"/>
          <w:szCs w:val="32"/>
          <w:cs/>
        </w:rPr>
      </w:pPr>
      <w:r>
        <w:rPr>
          <w:rFonts w:ascii="Angsana New" w:hAnsi="Angsana New" w:cs="Angsana New"/>
          <w:spacing w:val="-14"/>
          <w:sz w:val="32"/>
          <w:szCs w:val="32"/>
          <w:cs/>
        </w:rPr>
        <w:br w:type="page"/>
      </w:r>
    </w:p>
    <w:p w:rsidR="00393F49" w:rsidRPr="00086389" w:rsidRDefault="00393F49" w:rsidP="00393F49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pacing w:val="-14"/>
          <w:sz w:val="32"/>
          <w:szCs w:val="32"/>
          <w:cs/>
        </w:rPr>
        <w:t>ค่าเสื่อมราคา</w:t>
      </w:r>
      <w:r w:rsidRPr="00086389">
        <w:rPr>
          <w:rFonts w:ascii="Angsana New" w:hAnsi="Angsana New" w:cs="Angsana New"/>
          <w:spacing w:val="-1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>คำนวณโดยวิธีเส้นตรงตลอดอายุการให้ประโยชน์โดยประมาณของสินทรัพย์ดังต่อไปนี้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ค่าปรับปรุงที่ดิน</w:t>
      </w:r>
      <w:r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30</w:t>
      </w:r>
      <w:r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อาคารและสิ่งปลูกสร้าง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20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86389">
        <w:rPr>
          <w:rFonts w:ascii="Angsana New" w:hAnsi="Angsana New" w:cs="Angsana New"/>
          <w:sz w:val="32"/>
          <w:szCs w:val="32"/>
          <w:cs/>
        </w:rPr>
        <w:tab/>
        <w:t>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เครื่องตกแต่งติดตั้ง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lang w:val="en-US"/>
        </w:rPr>
        <w:t>-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86389">
        <w:rPr>
          <w:rFonts w:ascii="Angsana New" w:hAnsi="Angsana New" w:cs="Angsana New"/>
          <w:sz w:val="32"/>
          <w:szCs w:val="32"/>
          <w:cs/>
        </w:rPr>
        <w:tab/>
        <w:t>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อุปกรณ์สำนักงาน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ab/>
        <w:t>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lang w:val="en-US"/>
        </w:rPr>
        <w:t>-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ab/>
        <w:t>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เครื่องมือเครื่องใช้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 </w:t>
      </w:r>
      <w:r w:rsidRPr="00086389">
        <w:rPr>
          <w:rFonts w:ascii="Angsana New" w:hAnsi="Angsana New" w:cs="Angsana New"/>
          <w:sz w:val="32"/>
          <w:szCs w:val="32"/>
          <w:cs/>
        </w:rPr>
        <w:tab/>
        <w:t>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spacing w:after="200"/>
        <w:ind w:left="1886" w:right="-14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ยานพาหนะ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7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ab/>
        <w:t xml:space="preserve"> ปี</w:t>
      </w:r>
    </w:p>
    <w:p w:rsidR="00393F49" w:rsidRPr="00086389" w:rsidRDefault="00393F49" w:rsidP="00393F49">
      <w:pPr>
        <w:spacing w:after="200"/>
        <w:ind w:left="1267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ค่าเสื่อมราคา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บันทึก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เป็นค่าใช้จ่ายประจำปี หรือเป็นส่วนหนึ่งของต้นทุนการผลิตแล้วแต่กรณี</w:t>
      </w:r>
    </w:p>
    <w:p w:rsidR="00393F49" w:rsidRPr="00086389" w:rsidRDefault="004A05E1" w:rsidP="00393F49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9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สินทรัพย์ไม่มีตัวตน</w:t>
      </w:r>
    </w:p>
    <w:p w:rsidR="00393F49" w:rsidRPr="00086389" w:rsidRDefault="00393F49" w:rsidP="00393F49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</w:rPr>
        <w:t xml:space="preserve">สินทรัพย์ไม่มีตัวตนประกอบด้วย 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โปรแกรมคอมพิวเตอร์ เครื่องหมายการค้า และค่าสมาชิก</w:t>
      </w: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สโมสร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  และสนามกอล์ฟ</w:t>
      </w:r>
    </w:p>
    <w:p w:rsidR="00393F49" w:rsidRPr="00086389" w:rsidRDefault="00393F49" w:rsidP="00393F49">
      <w:pPr>
        <w:spacing w:before="200" w:after="12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 ค่าตัดจำหน่าย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คำนวณโดยวิธี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เส้นตรงตลอดอายุสัญญาหรืออายุการให้ประโยชน์โดยประมาณของสินทรัพย์ดังต่อไปนี้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โปรแกรมคอมพิวเตอร์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-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ind w:left="1890" w:right="-12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เครื่องหมายการค้า</w:t>
      </w:r>
      <w:r w:rsidRPr="00086389">
        <w:rPr>
          <w:rFonts w:ascii="Angsana New" w:hAnsi="Angsana New" w:cs="Angsana New"/>
          <w:sz w:val="32"/>
          <w:szCs w:val="32"/>
          <w:cs/>
        </w:rPr>
        <w:tab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 ปี</w:t>
      </w:r>
    </w:p>
    <w:p w:rsidR="00393F49" w:rsidRPr="00086389" w:rsidRDefault="00393F49" w:rsidP="00393F49">
      <w:pPr>
        <w:tabs>
          <w:tab w:val="right" w:pos="7965"/>
          <w:tab w:val="right" w:pos="8280"/>
        </w:tabs>
        <w:spacing w:after="240"/>
        <w:ind w:left="1886" w:right="-14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ค่าสมาชิกสโมสรและสนามกอล์ฟ</w:t>
      </w:r>
      <w:r w:rsidRPr="00086389">
        <w:rPr>
          <w:rFonts w:ascii="Angsana New" w:hAnsi="Angsana New" w:cs="Angsana New"/>
          <w:sz w:val="32"/>
          <w:szCs w:val="32"/>
          <w:cs/>
        </w:rPr>
        <w:tab/>
        <w:t>ตามอายุสัญญา</w:t>
      </w:r>
    </w:p>
    <w:p w:rsidR="00393F49" w:rsidRPr="00086389" w:rsidRDefault="004A05E1" w:rsidP="00393F49">
      <w:pPr>
        <w:ind w:left="1267" w:hanging="720"/>
        <w:rPr>
          <w:rFonts w:ascii="Angsana New" w:hAnsi="Angsana New" w:cs="Angsana New"/>
          <w:spacing w:val="-6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</w:rPr>
        <w:t>สิทธิการเช่า</w:t>
      </w:r>
    </w:p>
    <w:p w:rsidR="00393F4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สิทธิการเช่าแสดงในราคาทุนหักค่าตัดจำหน่ายสะสม ค่าตัดจำหน่ายของสิทธิการเช่า</w:t>
      </w:r>
      <w:r w:rsidR="001A09D8">
        <w:rPr>
          <w:rFonts w:ascii="Angsana New" w:hAnsi="Angsana New" w:cs="Angsana New" w:hint="cs"/>
          <w:sz w:val="32"/>
          <w:szCs w:val="32"/>
          <w:cs/>
        </w:rPr>
        <w:t>คำนวณ</w:t>
      </w:r>
      <w:r w:rsidR="001A09D8" w:rsidRPr="00086389">
        <w:rPr>
          <w:rFonts w:ascii="Angsana New" w:hAnsi="Angsana New" w:cs="Angsana New"/>
          <w:sz w:val="32"/>
          <w:szCs w:val="32"/>
          <w:cs/>
        </w:rPr>
        <w:t>โดยวิธีเส้นตรง</w:t>
      </w:r>
      <w:r w:rsidRPr="00086389">
        <w:rPr>
          <w:rFonts w:ascii="Angsana New" w:hAnsi="Angsana New" w:cs="Angsana New"/>
          <w:sz w:val="32"/>
          <w:szCs w:val="32"/>
          <w:cs/>
        </w:rPr>
        <w:t>ตลอดอายุสัญญาเช่า</w:t>
      </w:r>
    </w:p>
    <w:p w:rsidR="00131DE1" w:rsidRDefault="00131DE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393F49" w:rsidRPr="00086389" w:rsidRDefault="004A05E1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11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รายการที่เกี่ยวกับเงินตราต่างประเทศ</w:t>
      </w:r>
    </w:p>
    <w:p w:rsidR="00393F49" w:rsidRPr="0008638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บริษัทแปลงค่ารายการบัญชีในสกุลเงินตราต่างประเทศให้เป็นเงินบาท ตามอัตราแลกเปลี่ยน </w:t>
      </w:r>
      <w:r w:rsidRPr="00086389">
        <w:rPr>
          <w:rFonts w:ascii="Angsana New" w:hAnsi="Angsana New" w:cs="Angsana New"/>
          <w:sz w:val="32"/>
          <w:szCs w:val="32"/>
          <w:cs/>
        </w:rPr>
        <w:br/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ณ วันที่เกิดรายการ เมื่อบริษัทรับหรือจ่ายชำระหนี้บริษัทจะบันทึกกำไรขาดทุนจากอัตรา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แลกเปลี่ยนเป็นรายได้หรือค่าใช้จ่ายเมื่อเกิดกำไรขาดทุนนั้น บริษัทแปลงค่าสินทรัพย์และหนี้สินที่เป็นตัวเงินในสกุลเงินตราต่างประเทศซึ่งคงเหลืออยู่ ณ วันที่ในงบ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แสดงฐานะการเงิน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เป็นเงินบาทตามอัตราอ้างอิงของธนาคารแห่งประเทศไทย ณ วันนั้น ผลกำไรหรือขาดทุนจากการแปลงค่า</w:t>
      </w:r>
      <w:r w:rsidRPr="00086389">
        <w:rPr>
          <w:rFonts w:ascii="Angsana New" w:hAnsi="Angsana New" w:cs="Angsana New"/>
          <w:sz w:val="32"/>
          <w:szCs w:val="32"/>
          <w:cs/>
        </w:rPr>
        <w:t>ดังกล่าวแสดงเป็นรายได้หรือค่าใช้จ่ายในงบกำไรขาดทุนสำหรับปี</w:t>
      </w:r>
    </w:p>
    <w:p w:rsidR="00393F49" w:rsidRPr="00086389" w:rsidRDefault="004A05E1" w:rsidP="00393F49">
      <w:pPr>
        <w:ind w:left="1268" w:hanging="634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12</w:t>
      </w:r>
      <w:r w:rsidR="00393F49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</w:t>
      </w:r>
    </w:p>
    <w:p w:rsidR="00393F49" w:rsidRPr="00086389" w:rsidRDefault="00393F49" w:rsidP="00393F49">
      <w:pPr>
        <w:ind w:left="1260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สัญญาเช่าดำเนินงาน</w:t>
      </w:r>
    </w:p>
    <w:p w:rsidR="00393F49" w:rsidRPr="00086389" w:rsidRDefault="00393F49" w:rsidP="00393F49">
      <w:pPr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ตกอยู่กับผู้ให้เช่าจะจัดเป็นสัญญาเช่าดำเนินงาน เงินที่ต้องจ่ายภายใต้สัญญาเช่าดำเนินงาน     (สุทธิ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จากสิ่งตอบแทนจูงใจที่ได้รับจากผู้ให้เช่า) จะบันทึกในงบกำไรขาดทุนโดยใช้วิธี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เส้นตรงตลอดอายุของสัญญาเช่านั้น</w:t>
      </w:r>
    </w:p>
    <w:p w:rsidR="00393F49" w:rsidRPr="00086389" w:rsidRDefault="00393F49" w:rsidP="00393F49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ค่าใช้จ่ายที่เกิดขึ้นจากการยกเลิกสัญญาเช่าดำเนินงานก่อนหมดอายุการเช่า เช่น เบี้ยปรับที่ต้องจ่าย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ให้กับผู้ให้เช่า จะบันทึกเป็นค่าใช้จ่ายในระยะเวลาบัญชีที่การยกเลิกนั้นเกิดขึ้น</w:t>
      </w:r>
    </w:p>
    <w:p w:rsidR="00393F49" w:rsidRPr="00086389" w:rsidRDefault="00393F49" w:rsidP="00393F49">
      <w:pPr>
        <w:spacing w:before="240"/>
        <w:ind w:left="1267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สัญญาเช่าการเงิน</w:t>
      </w:r>
    </w:p>
    <w:p w:rsidR="00393F4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ัญญาเช่าซึ่งบริษัทได้รับโอนผลตอบแทนและความเสี่ยงส่วนใหญ่ของการเป็นเจ้าของสินทรัพย์ยกเว้นกรรมสิทธิ์ทางกฎหมายถือเป็นสัญญาเช่าทางการเงิน บริษัทบันทึกสินทรัพย์ที่เช่าใน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มูลค่ายุติธรรม ณ วันเริ่มต้นของสัญญาเช่าหรือมูลค่าปัจจุบันของจำนวนเงินขั้นต่ำที่จะต้องจ่าย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ตามสัญญาเช่าแล้วแต่จำนวนใดจะต่ำกว่า ค่าเสื่อมราคาของสินทรัพย์ที่เช่าคำนวณโดยวิธีเส้นตรงตลอดอายุการ</w:t>
      </w:r>
      <w:r w:rsidR="00766E86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ให้ประโยชน์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โดยประมาณของสินทรัพย์ ดอกเบี้ยหรือค่าใช้จ่ายทางการเงินคำนวณโดยใช้วิธีอัตราดอกเบี้ยที่แท้จริงตลอดระยะเวลาของสัญญา ดอกเบี้ยหรือค่าใช้จ่ายทางการเงินและ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br/>
        <w:t>ค่าเสื่อม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ราคารับรู้เป็นค่าใช้จ่ายในงบกำไรขาดทุน</w:t>
      </w:r>
    </w:p>
    <w:p w:rsidR="00393F49" w:rsidRPr="00086389" w:rsidRDefault="004A05E1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การด้อยค่า</w:t>
      </w:r>
    </w:p>
    <w:p w:rsidR="00393F49" w:rsidRDefault="00393F49" w:rsidP="00393F49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มูลค่าตามบัญชีของสินทรัพย์ของ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ได้รับการทบทวน ณ วันสิ้นรอบระยะเวลารายงานว่า มีข้อบ่งชี้เรื่องการด้อยค่าหรือไม่ ในกรณีที่มีข้อบ่งชี้จะทำการประมาณมูลค่าที่คาดว่า              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จะได้รับคืนของสินทรัพย์</w:t>
      </w:r>
    </w:p>
    <w:p w:rsidR="00131DE1" w:rsidRDefault="00131DE1">
      <w:pPr>
        <w:suppressAutoHyphens w:val="0"/>
        <w:rPr>
          <w:rFonts w:ascii="Angsana New" w:hAnsi="Angsana New" w:cs="Angsana New"/>
          <w:spacing w:val="-4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:rsidR="00393F49" w:rsidRPr="00086389" w:rsidRDefault="00393F49" w:rsidP="00393F49">
      <w:pPr>
        <w:spacing w:after="240"/>
        <w:ind w:left="126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รับรู้ขาดทุนจากการด้อยค่าเมื่อมูลค่าที่คาดว่าจะได้รับคืนของสินทรัพย์                     มีมูลค่าต่ำกว่ามูลค่าตามบัญชีของสินทรัพย์นั้น ทั้งนี้มูลค่าที่คาดว่าจะได้รับคืนหมายถึงมูลค่า</w:t>
      </w:r>
      <w:r w:rsidRPr="00207CB0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ยุติธรรมหักต้นทุนในการขายหรือมูลค่าจากการใช้สินทรัพย์แล้วแต่ราคาใดจะสูงกว่า ซึ่งใน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การประเมินมูลค่าจากการใช้สินทรัพย์ 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ประมาณการกระแสเงินสดในอนาคต                 ที่คาดว่าจะได้รับจากสินทรัพย์และคำนวณคิดลดเป็นมูลค่าปัจจุบันโดยใช้อัตราคิดลดก่อนภาษี                  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และในการประเมินมูลค่ายุติธรรมหักต้นทุนในการขาย 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ซึ่งสะท้อนถึงจำนวนเงินที่คาดว่าจะได้รับจากการจำหน่ายสินทรัพย์หักด้วยต้นทุนในการจำหน่าย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393F49" w:rsidRPr="00086389" w:rsidRDefault="00393F49" w:rsidP="00393F49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บริษัท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และบริษัทย่อยรับรู้รายการขาดทุนจากการด้อยค่าเป็นค่าใช้จ่ายในงบกำไรขาดทุน</w:t>
      </w:r>
    </w:p>
    <w:p w:rsidR="00393F49" w:rsidRPr="00086389" w:rsidRDefault="00393F49" w:rsidP="00393F49">
      <w:pPr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การกลับรายการผลขาดทุนจากการด้อยค่า</w:t>
      </w:r>
    </w:p>
    <w:p w:rsidR="00393F49" w:rsidRDefault="00393F49" w:rsidP="00393F49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บริษัทและบริษัท</w:t>
      </w:r>
      <w:r w:rsidR="003924A6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086389">
        <w:rPr>
          <w:rFonts w:ascii="Angsana New" w:hAnsi="Angsana New" w:cs="Angsana New"/>
          <w:sz w:val="32"/>
          <w:szCs w:val="32"/>
          <w:cs/>
        </w:rPr>
        <w:t>จะกลับรายการผลขาดทุนจากการด้อยค่าของสินทรัพย์ (ถ้ามี) ที่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ได้รับรู้ในงวดก่อนเมื่อข้อบ่งชี้ของการด้อยค่าได้หมดไปหรือลดลง ซึ่ง</w:t>
      </w:r>
      <w:r w:rsidR="003924A6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ต้องประมาณมูลค่า</w:t>
      </w:r>
      <w:r w:rsidRPr="00086389">
        <w:rPr>
          <w:rFonts w:ascii="Angsana New" w:hAnsi="Angsana New" w:cs="Angsana New"/>
          <w:sz w:val="32"/>
          <w:szCs w:val="32"/>
          <w:cs/>
        </w:rPr>
        <w:t>ที่คาดว่าจะได้รับคืน</w:t>
      </w:r>
    </w:p>
    <w:p w:rsidR="00393F49" w:rsidRPr="00086389" w:rsidRDefault="004A05E1" w:rsidP="00393F49">
      <w:pPr>
        <w:ind w:left="1260" w:hanging="720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14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ผลประโยชน์พนักงาน</w:t>
      </w:r>
    </w:p>
    <w:p w:rsidR="00393F49" w:rsidRPr="00086389" w:rsidRDefault="004A05E1" w:rsidP="00393F49">
      <w:pPr>
        <w:ind w:left="1980" w:hanging="720"/>
        <w:jc w:val="both"/>
        <w:rPr>
          <w:rFonts w:ascii="Angsana New" w:hAnsi="Angsana New" w:cs="Angsana New"/>
          <w:spacing w:val="-4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14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กองทุนสำรองเลี้ยงชีพ</w:t>
      </w:r>
    </w:p>
    <w:p w:rsidR="00393F49" w:rsidRDefault="00393F49" w:rsidP="00393F49">
      <w:pPr>
        <w:ind w:left="198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สินทรัพย์ของกองทุนสำรองเลี้ยงชีพได้แยกออกจากสินทรัพย์ของบริษัทและบริษัทย่อย และมีการบริหารโดยผู้จัดการกองทุน กองทุนสำรองเลี้ยงชีพได้รับเงินสะสมเข้ากองทุนจากพนักงานและเงินสมทบจากบริษัท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และบริษัทย่อย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 xml:space="preserve">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:rsidR="00131DE1" w:rsidRDefault="00131DE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393F49" w:rsidRPr="00086389" w:rsidRDefault="004A05E1" w:rsidP="00393F49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14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ผลประโยชน์ของพนักงานหลังออกจากงาน</w:t>
      </w:r>
    </w:p>
    <w:p w:rsidR="00393F49" w:rsidRDefault="00393F49" w:rsidP="00393F49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และบริษัทย่อยจัดให้มีผลประโยชน์ของพนักงานหลังออกจากงานเพื่อจ่ายให้แก่พนักงานตามพระราชบัญญัติคุ้มครองแรงงานและระเบียบการเกษียณอายุพนักงานของบริษัทและบริษัทย่อย โดยคำนวณผลประโยชน์ของพนักงานดังกล่าวจากข้อสมมติฐานทางคณิตศาสตร์ประกันภัย ณ วันสิ้นรอบระยะเวลารายงานด้วยวิธีคิดลดแต่ละหน่วยที่ประมาณการไว้ 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(Projected Unit Credit Method)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</w:t>
      </w:r>
      <w:r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>ในอนาคตโดยคำนวณบนพื้นฐานของข้อสมมติฐานทางคณิตศาสตร์ประกันภัย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อันได้แก่ </w:t>
      </w:r>
      <w:r w:rsidRPr="00C731D6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เงินเดือนพนักงาน อัตราการลาออก อัตรามรณะ อายุงานและปัจจัยอื่นๆ ทั้งนี้อัตรา</w:t>
      </w:r>
      <w:r w:rsidRPr="00C731D6">
        <w:rPr>
          <w:rFonts w:ascii="Angsana New" w:hAnsi="Angsana New" w:cs="Angsana New"/>
          <w:spacing w:val="12"/>
          <w:sz w:val="32"/>
          <w:szCs w:val="32"/>
          <w:cs/>
          <w:lang w:val="en-US"/>
        </w:rPr>
        <w:t>คิดลดที่ใช้ใน</w:t>
      </w:r>
      <w:r w:rsidRPr="00C731D6">
        <w:rPr>
          <w:rFonts w:ascii="Angsana New" w:hAnsi="Angsana New" w:cs="Angsana New"/>
          <w:spacing w:val="8"/>
          <w:sz w:val="32"/>
          <w:szCs w:val="32"/>
          <w:cs/>
          <w:lang w:val="en-US"/>
        </w:rPr>
        <w:t>การคำนวณภาระผูกพันผลประโยชน์ของพนักงานหลังออกจาก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งาน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C731D6">
        <w:rPr>
          <w:rFonts w:ascii="Angsana New" w:hAnsi="Angsana New" w:cs="Angsana New"/>
          <w:spacing w:val="20"/>
          <w:sz w:val="32"/>
          <w:szCs w:val="32"/>
          <w:cs/>
          <w:lang w:val="en-US"/>
        </w:rPr>
        <w:t>อ้างอิงจากอัตราผลตอบแทนของพันธบัตรรัฐบาล กำไรหรือขาดทุนจาก</w:t>
      </w:r>
      <w:r w:rsidRPr="00086389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การเปลี่ยนแปลงประมาณการตามหลักคณิตศาสตร์ประกันภัยจะรับรู้</w:t>
      </w:r>
      <w:r w:rsidRPr="00086389">
        <w:rPr>
          <w:rFonts w:ascii="Angsana New" w:hAnsi="Angsana New" w:cs="Angsana New"/>
          <w:spacing w:val="10"/>
          <w:sz w:val="32"/>
          <w:szCs w:val="32"/>
          <w:cs/>
          <w:lang w:val="en-US"/>
        </w:rPr>
        <w:t xml:space="preserve">ในกำไรขาดทุนเบ็ดเสร็จอื่นสำหรับรอบระยะเวลาบัญชีที่เกิดรายการ ทั้งนี้ </w:t>
      </w:r>
      <w:r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>ค่าใช้จ่ายที่เกี่ยวข้องกับผลประโยชน์ของพนักงานจะบันทึกในงบกำไรขาดทุนเพื่อ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กระจายต้นทุนดังกล่าวตลอดระยะเวลาของการจ้างงาน</w:t>
      </w:r>
    </w:p>
    <w:p w:rsidR="00241278" w:rsidRDefault="00241278" w:rsidP="00241278">
      <w:pPr>
        <w:spacing w:after="240"/>
        <w:ind w:left="198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E45918">
        <w:rPr>
          <w:rFonts w:ascii="Angsana New" w:hAnsi="Angsana New" w:cs="Angsana New" w:hint="cs"/>
          <w:sz w:val="32"/>
          <w:szCs w:val="32"/>
          <w:cs/>
          <w:lang w:val="en-US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้</w:t>
      </w:r>
    </w:p>
    <w:p w:rsidR="00393F49" w:rsidRPr="00086389" w:rsidRDefault="004A05E1" w:rsidP="00393F49">
      <w:pPr>
        <w:ind w:left="1267" w:hanging="720"/>
        <w:jc w:val="both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15</w:t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ab/>
        <w:t>ตราสารอนุพันธ์ทางการเงิน</w:t>
      </w:r>
    </w:p>
    <w:p w:rsidR="00393F49" w:rsidRDefault="00393F49" w:rsidP="00393F49">
      <w:pPr>
        <w:tabs>
          <w:tab w:val="left" w:pos="9782"/>
        </w:tabs>
        <w:spacing w:after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ตราสารอนุพันธ์ทางการเงินประกอบด้วยสัญญาซื้อขายเงินตราต่างประเทศล่วงหน้า</w:t>
      </w:r>
      <w:r w:rsidR="003924A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>สัญญาซื้อ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ขายเงินตราต่างประเทศล่วงหน้าแสดงด้วยมูลค่ายุติธรรม โดยแสดงอยู่ในสินทรัพย์หมุนเวียน</w:t>
      </w:r>
      <w:r w:rsidRPr="00086389">
        <w:rPr>
          <w:rFonts w:ascii="Angsana New" w:hAnsi="Angsana New" w:cs="Angsana New"/>
          <w:sz w:val="32"/>
          <w:szCs w:val="32"/>
          <w:cs/>
        </w:rPr>
        <w:t>อื่นหรือหนี้สินหมุนเวียนอื่น กำไรหรือขาดทุนที่ยังไม่เกิดขึ้นจากการเปลี่ยนแปลงมูลค่าของสัญญาซื้อขายเงินตราต่างประเทศล่วงหน้ารับรู้เป็นรายได้หรือค่าใช้จ่ายในงบกำไรขาดทุน</w:t>
      </w:r>
    </w:p>
    <w:p w:rsidR="00393F49" w:rsidRPr="00086389" w:rsidRDefault="004A05E1" w:rsidP="00393F49">
      <w:pPr>
        <w:suppressAutoHyphens w:val="0"/>
        <w:ind w:left="1260" w:hanging="72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3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</w:t>
      </w:r>
    </w:p>
    <w:p w:rsidR="00393F49" w:rsidRPr="00086389" w:rsidRDefault="00393F49" w:rsidP="00393F49">
      <w:pPr>
        <w:suppressAutoHyphens w:val="0"/>
        <w:ind w:left="1260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ค่าใช้จ่ายภาษีเงินได้ประกอบด้วยจำนวนรวมของภาษีเงินได้ในงวดปัจจุบันและภาษีเงินได้</w:t>
      </w:r>
      <w:r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 xml:space="preserve">           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รอการตัดบัญชี</w:t>
      </w:r>
    </w:p>
    <w:p w:rsidR="00131DE1" w:rsidRDefault="00131DE1">
      <w:pPr>
        <w:suppressAutoHyphens w:val="0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>
        <w:rPr>
          <w:rFonts w:ascii="Angsana New" w:eastAsia="MS Mincho" w:hAnsi="Angsana New" w:cs="Angsana New"/>
          <w:sz w:val="32"/>
          <w:szCs w:val="32"/>
          <w:lang w:val="en-US" w:eastAsia="ja-JP"/>
        </w:rPr>
        <w:br w:type="page"/>
      </w:r>
    </w:p>
    <w:p w:rsidR="00393F49" w:rsidRPr="00086389" w:rsidRDefault="004A05E1" w:rsidP="00393F49">
      <w:pPr>
        <w:suppressAutoHyphens w:val="0"/>
        <w:ind w:left="1980" w:hanging="704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3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1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ภาษีเงินได้ในงวดปัจจุบัน</w:t>
      </w:r>
    </w:p>
    <w:p w:rsidR="00393F49" w:rsidRDefault="00393F49" w:rsidP="00075B4B">
      <w:pPr>
        <w:suppressAutoHyphens w:val="0"/>
        <w:spacing w:after="240"/>
        <w:ind w:left="1987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086389">
        <w:rPr>
          <w:rFonts w:ascii="Angsana New" w:eastAsia="MS Mincho" w:hAnsi="Angsana New" w:cs="Angsana New"/>
          <w:spacing w:val="-14"/>
          <w:sz w:val="32"/>
          <w:szCs w:val="32"/>
          <w:cs/>
          <w:lang w:val="en-US" w:eastAsia="ja-JP"/>
        </w:rPr>
        <w:t>ภาษีเงินได้ในงวดปัจจุบัน คือ จำนวนภาษีเงินได้ที่ต้องชำระโดยคำนวณจากกำไรทางภาษี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สำหรับปี กำไรทางภาษีแตกต่างจากกำไรที่แสดงในงบกำไรขาดทุนเบ็ดเสร็จ</w:t>
      </w:r>
      <w:r w:rsidRPr="00086389">
        <w:rPr>
          <w:rFonts w:ascii="Angsana New" w:eastAsia="MS Mincho" w:hAnsi="Angsana New" w:cs="Angsana New"/>
          <w:spacing w:val="-14"/>
          <w:sz w:val="32"/>
          <w:szCs w:val="32"/>
          <w:cs/>
          <w:lang w:val="en-US" w:eastAsia="ja-JP"/>
        </w:rPr>
        <w:t xml:space="preserve">เนื่องจากกำไรทางภาษีไม่ได้รวมรายการที่สามารถถือเป็นรายได้หรือค่าใช้จ่ายทางภาษีในปีอื่นๆ และไม่ได้รวมรายการที่ไม่สามารถถือเป็นรายได้หรือค่าใช้จ่ายทางภาษี 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ภาษีเงินได้ในงวดปัจจุบันคำนวณโดยใช้อัตราภาษี ณ วันที่ในงบการเงิน</w:t>
      </w:r>
    </w:p>
    <w:p w:rsidR="00393F49" w:rsidRPr="00086389" w:rsidRDefault="004A05E1" w:rsidP="00393F49">
      <w:pPr>
        <w:tabs>
          <w:tab w:val="left" w:pos="1980"/>
        </w:tabs>
        <w:suppressAutoHyphens w:val="0"/>
        <w:ind w:left="1267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3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16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>.</w:t>
      </w:r>
      <w:r w:rsidRPr="004A05E1">
        <w:rPr>
          <w:rFonts w:ascii="Angsana New" w:eastAsia="MS Mincho" w:hAnsi="Angsana New" w:cs="Angsana New"/>
          <w:sz w:val="32"/>
          <w:szCs w:val="32"/>
          <w:lang w:val="en-US" w:eastAsia="ja-JP"/>
        </w:rPr>
        <w:t>2</w:t>
      </w:r>
      <w:r w:rsidR="00393F49"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ab/>
      </w:r>
      <w:r w:rsidR="00393F49"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 xml:space="preserve">ภาษีเงินได้รอการตัดบัญชี </w:t>
      </w:r>
    </w:p>
    <w:p w:rsidR="00393F49" w:rsidRPr="00086389" w:rsidRDefault="00393F49" w:rsidP="00393F49">
      <w:pPr>
        <w:suppressAutoHyphens w:val="0"/>
        <w:spacing w:after="240"/>
        <w:ind w:left="1987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ภาษีเงินได้รอการตัดบัญชีเป็นการรับรู้ผลแตกต่างชั่วคราวระหว่างมูลค่าทางบัญชีของ</w:t>
      </w: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สินทรัพย์และหนี้สินในงบการเงินกับมูลค่าของสินทรัพย์และหนี้สินที่ใช้ในการคำนวณ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กำไรทางภาษี (ฐานภาษี) บริษัทและบริษัทย่อยรับรู้หนี้สินภาษีเงินได้รอการ</w:t>
      </w:r>
      <w:r w:rsidRPr="00086389">
        <w:rPr>
          <w:rFonts w:ascii="Angsana New" w:eastAsia="MS Mincho" w:hAnsi="Angsana New" w:cs="Angsana New"/>
          <w:spacing w:val="-12"/>
          <w:sz w:val="32"/>
          <w:szCs w:val="32"/>
          <w:cs/>
          <w:lang w:val="en-US" w:eastAsia="ja-JP"/>
        </w:rPr>
        <w:t>ตัดบัญชีสำหรับผลแตกต่างชั่วคราวทุกรายการ และรับรู้สินทรัพย์ภาษีเงินได้รอการตัดบัญชี</w:t>
      </w: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สำหรับ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ผลแตกต่างชั่วคราวเท่าที่มีความเป็นไปได้ค่อนข้างแน่ว่ากำไรทางภาษีจะมีจำนวน</w:t>
      </w:r>
      <w:r w:rsidRPr="00086389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เพียงพอที่จะนำผลแตกต่างชั่วคราวนั้นมาใช้ประโยชน์ได้โดยมีการทบทวนมูลค่าตาม</w:t>
      </w:r>
      <w:r w:rsidRPr="00086389">
        <w:rPr>
          <w:rFonts w:ascii="Angsana New" w:eastAsia="MS Mincho" w:hAnsi="Angsana New" w:cs="Angsana New"/>
          <w:spacing w:val="-8"/>
          <w:sz w:val="32"/>
          <w:szCs w:val="32"/>
          <w:cs/>
          <w:lang w:val="en-US" w:eastAsia="ja-JP"/>
        </w:rPr>
        <w:t>บัญชี</w:t>
      </w:r>
      <w:r w:rsidRPr="00086389">
        <w:rPr>
          <w:rFonts w:ascii="Angsana New" w:eastAsia="MS Mincho" w:hAnsi="Angsana New" w:cs="Angsana New"/>
          <w:spacing w:val="-8"/>
          <w:sz w:val="32"/>
          <w:szCs w:val="32"/>
          <w:lang w:val="en-US" w:eastAsia="ja-JP"/>
        </w:rPr>
        <w:t xml:space="preserve"> </w:t>
      </w:r>
      <w:r w:rsidRPr="00086389">
        <w:rPr>
          <w:rFonts w:ascii="Angsana New" w:eastAsia="MS Mincho" w:hAnsi="Angsana New" w:cs="Angsana New"/>
          <w:spacing w:val="-8"/>
          <w:sz w:val="32"/>
          <w:szCs w:val="32"/>
          <w:lang w:val="en-US" w:eastAsia="ja-JP"/>
        </w:rPr>
        <w:br/>
      </w:r>
      <w:r w:rsidRPr="00086389">
        <w:rPr>
          <w:rFonts w:ascii="Angsana New" w:eastAsia="MS Mincho" w:hAnsi="Angsana New" w:cs="Angsana New"/>
          <w:spacing w:val="-8"/>
          <w:sz w:val="32"/>
          <w:szCs w:val="32"/>
          <w:cs/>
          <w:lang w:val="en-US" w:eastAsia="ja-JP"/>
        </w:rPr>
        <w:t>ณ วันที่ในรายงาน สินทรัพย์ภาษีเงินได้รอการตัดบัญชีจะถูกปรับลดลง เมื่อกำไรทาง</w:t>
      </w:r>
      <w:r w:rsidRPr="00086389">
        <w:rPr>
          <w:rFonts w:ascii="Angsana New" w:eastAsia="MS Mincho" w:hAnsi="Angsana New" w:cs="Angsana New"/>
          <w:spacing w:val="-4"/>
          <w:sz w:val="32"/>
          <w:szCs w:val="32"/>
          <w:cs/>
          <w:lang w:val="en-US" w:eastAsia="ja-JP"/>
        </w:rPr>
        <w:t>ภาษี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ที่จะนำมาใช้ประโยชน์ลดลง การกลับรายการจะทำเมื่อมีความเป็นไปได้ค่อนข้างแน่</w:t>
      </w: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ว่า</w:t>
      </w:r>
      <w:r w:rsidRPr="00086389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บริษัทและบริษัทย่อยจะมีกำไรทางภาษีเพียงพอที่จะนำสินทรัพย์ภาษีเงินได้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 xml:space="preserve">รอการตัดบัญชีบางส่วนหรือทั้งหมดมาใช้ประโยชน์ได้ </w:t>
      </w:r>
    </w:p>
    <w:p w:rsidR="00393F49" w:rsidRPr="00086389" w:rsidRDefault="00393F49" w:rsidP="00393F49">
      <w:pPr>
        <w:suppressAutoHyphens w:val="0"/>
        <w:ind w:left="1987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086389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บริษัท</w:t>
      </w:r>
      <w:r w:rsidRPr="00086389">
        <w:rPr>
          <w:rFonts w:ascii="Angsana New" w:eastAsia="MS Mincho" w:hAnsi="Angsana New" w:cs="Angsana New"/>
          <w:spacing w:val="-14"/>
          <w:sz w:val="32"/>
          <w:szCs w:val="32"/>
          <w:cs/>
          <w:lang w:val="en-US" w:eastAsia="ja-JP"/>
        </w:rPr>
        <w:t>และ</w:t>
      </w: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บริษัท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ย่อยคำนวณมูลค่าสินทรัพย์และหนี้สินภาษีเงินได้รอการตัดบัญชีด้วยอัตราภาษีที่คาดว่าจะได้รับประโยชน์จากสินทรัพย์ภาษีเงินได้รอการตัดบัญชีหรือ</w:t>
      </w:r>
      <w:r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 xml:space="preserve">            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ในงวด</w:t>
      </w:r>
      <w:r w:rsidRPr="00086389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ที่</w:t>
      </w:r>
      <w:r w:rsidRPr="00086389">
        <w:rPr>
          <w:rFonts w:ascii="Angsana New" w:eastAsia="MS Mincho" w:hAnsi="Angsana New" w:cs="Angsana New"/>
          <w:spacing w:val="-14"/>
          <w:sz w:val="32"/>
          <w:szCs w:val="32"/>
          <w:cs/>
          <w:lang w:val="en-US" w:eastAsia="ja-JP"/>
        </w:rPr>
        <w:t>คาดว่าจะจ่ายชำระหนี้สินภาษี โดยใช้อัตราภาษีที่มีผลบังคับใช้อยู่หรือที่คาดได้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ค่อนข้างแน่ว่าจะมีผลบังคับใช้ภายในสิ้นรอบระยะเวลาที่รายงาน</w:t>
      </w:r>
    </w:p>
    <w:p w:rsidR="00393F49" w:rsidRDefault="00393F49" w:rsidP="00393F49">
      <w:pPr>
        <w:suppressAutoHyphens w:val="0"/>
        <w:spacing w:before="240"/>
        <w:ind w:left="1987"/>
        <w:jc w:val="thaiDistribute"/>
        <w:rPr>
          <w:rFonts w:ascii="Angsana New" w:eastAsia="MS Mincho" w:hAnsi="Angsana New" w:cs="Angsana New"/>
          <w:sz w:val="32"/>
          <w:szCs w:val="32"/>
          <w:lang w:val="en-US" w:eastAsia="ja-JP"/>
        </w:rPr>
      </w:pP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รายการสินทรัพย์และหนี้สินภาษีเงินได้ในงวดปัจจุบันจะหักกลบกันได้เมื่อ</w:t>
      </w:r>
      <w:r w:rsidRPr="00086389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บริษัท</w:t>
      </w: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และบริษัทย่อย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มีสิทธิตามกฎหมายในการนำสินทรัพย์และหนี้สินดังกล่าวมาหักกลบกันและ</w:t>
      </w:r>
      <w:r w:rsidRPr="00086389">
        <w:rPr>
          <w:rFonts w:ascii="Angsana New" w:eastAsia="MS Mincho" w:hAnsi="Angsana New" w:cs="Angsana New"/>
          <w:spacing w:val="-10"/>
          <w:sz w:val="32"/>
          <w:szCs w:val="32"/>
          <w:cs/>
          <w:lang w:val="en-US" w:eastAsia="ja-JP"/>
        </w:rPr>
        <w:t>บริษัท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และบริษัทย่อยตั้งใจจะชำระหนี้สินดังกล่าวด้วยยอดสุทธิหรือตั้งใจจะรับชำระสินทรัพย์และหนี้สิน</w:t>
      </w:r>
      <w:r w:rsidRPr="00086389">
        <w:rPr>
          <w:rFonts w:ascii="Angsana New" w:eastAsia="MS Mincho" w:hAnsi="Angsana New" w:cs="Angsana New"/>
          <w:spacing w:val="-6"/>
          <w:sz w:val="32"/>
          <w:szCs w:val="32"/>
          <w:cs/>
          <w:lang w:val="en-US" w:eastAsia="ja-JP"/>
        </w:rPr>
        <w:t>ในเวลาเดียวกันและทั้งสินทรัพย์ภาษีเงินได้รอการตัดบัญชีและ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หนี้สินภาษีเงินได้รอการตัดบัญชีเกี่ยวข้องกับหน่วยงานการจัดเก็บภาษีเดียวกัน</w:t>
      </w:r>
    </w:p>
    <w:p w:rsidR="00131DE1" w:rsidRDefault="00131DE1">
      <w:pPr>
        <w:suppressAutoHyphens w:val="0"/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</w:pPr>
      <w:r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br w:type="page"/>
      </w:r>
    </w:p>
    <w:p w:rsidR="00393F49" w:rsidRPr="00086389" w:rsidRDefault="00393F49" w:rsidP="00393F49">
      <w:pPr>
        <w:suppressAutoHyphens w:val="0"/>
        <w:spacing w:before="240" w:after="240"/>
        <w:ind w:left="1987"/>
        <w:jc w:val="thaiDistribute"/>
        <w:rPr>
          <w:rFonts w:ascii="Angsana New" w:eastAsia="MS Mincho" w:hAnsi="Angsana New" w:cs="Angsana New"/>
          <w:sz w:val="21"/>
          <w:szCs w:val="21"/>
          <w:lang w:val="en-US" w:eastAsia="ja-JP"/>
        </w:rPr>
      </w:pP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บริษัทและบริษัทย่อย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เบ็ดเสร็จ</w:t>
      </w:r>
      <w:r w:rsidRPr="00086389">
        <w:rPr>
          <w:rFonts w:ascii="Angsana New" w:eastAsia="MS Mincho" w:hAnsi="Angsana New" w:cs="Angsana New"/>
          <w:sz w:val="32"/>
          <w:szCs w:val="32"/>
          <w:lang w:val="en-US" w:eastAsia="ja-JP"/>
        </w:rPr>
        <w:t xml:space="preserve"> </w:t>
      </w:r>
      <w:r w:rsidRPr="00086389">
        <w:rPr>
          <w:rFonts w:ascii="Angsana New" w:eastAsia="MS Mincho" w:hAnsi="Angsana New" w:cs="Angsana New"/>
          <w:spacing w:val="-2"/>
          <w:sz w:val="32"/>
          <w:szCs w:val="32"/>
          <w:cs/>
          <w:lang w:val="en-US" w:eastAsia="ja-JP"/>
        </w:rPr>
        <w:t>รายการภาษีเงินได้ในงวดปัจจุบันและภาษีเงินได้รอการตัดบัญชีจะบันทึกโดยตรงไปยัง</w:t>
      </w:r>
      <w:r w:rsidRPr="00086389">
        <w:rPr>
          <w:rFonts w:ascii="Angsana New" w:eastAsia="MS Mincho" w:hAnsi="Angsana New" w:cs="Angsana New"/>
          <w:spacing w:val="2"/>
          <w:sz w:val="32"/>
          <w:szCs w:val="32"/>
          <w:cs/>
          <w:lang w:val="en-US" w:eastAsia="ja-JP"/>
        </w:rPr>
        <w:t>องค์ประกอบอื่นของส่วนของ</w:t>
      </w:r>
      <w:r w:rsidR="00F23DE0">
        <w:rPr>
          <w:rFonts w:ascii="Angsana New" w:eastAsia="MS Mincho" w:hAnsi="Angsana New" w:cs="Angsana New" w:hint="cs"/>
          <w:sz w:val="32"/>
          <w:szCs w:val="32"/>
          <w:cs/>
          <w:lang w:val="en-US" w:eastAsia="ja-JP"/>
        </w:rPr>
        <w:t>ผู้ถือหุ้น</w:t>
      </w:r>
      <w:r w:rsidRPr="00086389">
        <w:rPr>
          <w:rFonts w:ascii="Angsana New" w:eastAsia="MS Mincho" w:hAnsi="Angsana New" w:cs="Angsana New"/>
          <w:spacing w:val="2"/>
          <w:sz w:val="32"/>
          <w:szCs w:val="32"/>
          <w:cs/>
          <w:lang w:val="en-US" w:eastAsia="ja-JP"/>
        </w:rPr>
        <w:t xml:space="preserve"> ถ้าภาษีเงินได้ที่เกิดขึ้นนั้นเกี่ยวข้องกับรายการ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ที่ได้บันทึกโดยตรงไปยังองค์ประกอบอื่นของส่วนของ</w:t>
      </w:r>
      <w:r w:rsidR="00F23DE0">
        <w:rPr>
          <w:rFonts w:ascii="Angsana New" w:eastAsia="MS Mincho" w:hAnsi="Angsana New" w:cs="Angsana New" w:hint="cs"/>
          <w:sz w:val="32"/>
          <w:szCs w:val="32"/>
          <w:cs/>
          <w:lang w:val="en-US" w:eastAsia="ja-JP"/>
        </w:rPr>
        <w:t>ผู้ถือหุ้น</w:t>
      </w:r>
      <w:r w:rsidRPr="00086389">
        <w:rPr>
          <w:rFonts w:ascii="Angsana New" w:eastAsia="MS Mincho" w:hAnsi="Angsana New" w:cs="Angsana New"/>
          <w:sz w:val="32"/>
          <w:szCs w:val="32"/>
          <w:cs/>
          <w:lang w:val="en-US" w:eastAsia="ja-JP"/>
        </w:rPr>
        <w:t>ในงวดบัญชีเดียวกันหรือต่างงวด</w:t>
      </w:r>
    </w:p>
    <w:p w:rsidR="00393F49" w:rsidRPr="00086389" w:rsidRDefault="004A05E1" w:rsidP="00393F49">
      <w:pPr>
        <w:tabs>
          <w:tab w:val="left" w:pos="1980"/>
        </w:tabs>
        <w:spacing w:before="240"/>
        <w:ind w:left="1260" w:right="-25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17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กำไรต่อหุ้นขั้นพื้นฐาน</w:t>
      </w:r>
    </w:p>
    <w:p w:rsidR="00393F49" w:rsidRPr="00086389" w:rsidRDefault="00393F49" w:rsidP="00393F49">
      <w:pPr>
        <w:spacing w:after="240"/>
        <w:ind w:left="1260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จำนวนถัวเฉลี่ยถ่วงน้ำหนัก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ของ</w:t>
      </w:r>
      <w:r w:rsidRPr="00086389">
        <w:rPr>
          <w:rFonts w:ascii="Angsana New" w:hAnsi="Angsana New" w:cs="Angsana New"/>
          <w:sz w:val="32"/>
          <w:szCs w:val="32"/>
          <w:cs/>
        </w:rPr>
        <w:t>หุ้นสามัญที่ออกและชำระ</w:t>
      </w:r>
      <w:r w:rsidRPr="00086389">
        <w:rPr>
          <w:rFonts w:ascii="Angsana New" w:hAnsi="Angsana New" w:cs="Angsana New"/>
          <w:spacing w:val="6"/>
          <w:sz w:val="32"/>
          <w:szCs w:val="32"/>
          <w:cs/>
        </w:rPr>
        <w:t>แล้วระหว่าง</w:t>
      </w: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ปี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>บริษัทและบริษัทย่อยไม่มีหุ้นสามัญเทียบเท่าอื่นเพื่อนำมาคำนวณกำไรต่อหุ้นปรับลด</w:t>
      </w:r>
    </w:p>
    <w:p w:rsidR="00393F49" w:rsidRPr="00086389" w:rsidRDefault="004A05E1" w:rsidP="00393F49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18</w:t>
      </w:r>
      <w:r w:rsidR="00393F49" w:rsidRPr="00086389">
        <w:rPr>
          <w:rFonts w:ascii="Angsana New" w:hAnsi="Angsana New" w:cs="Angsana New"/>
          <w:sz w:val="32"/>
          <w:szCs w:val="32"/>
          <w:cs/>
        </w:rPr>
        <w:tab/>
        <w:t>การใช้ดุลยพินิจของผู้บริหาร</w:t>
      </w:r>
    </w:p>
    <w:p w:rsidR="00393F49" w:rsidRPr="00086389" w:rsidRDefault="00393F49" w:rsidP="00393F49">
      <w:pPr>
        <w:spacing w:after="240"/>
        <w:ind w:left="126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บริษัทและบริษัทย่อยต้องอาศัยดุลยพินิจ</w:t>
      </w:r>
      <w:r w:rsidRPr="00086389">
        <w:rPr>
          <w:rFonts w:ascii="Angsana New" w:hAnsi="Angsana New" w:cs="Angsana New"/>
          <w:spacing w:val="4"/>
          <w:sz w:val="32"/>
          <w:szCs w:val="32"/>
          <w:cs/>
        </w:rPr>
        <w:t>ของผู้บริหารในการกำหนดนโยบายการบัญชี</w:t>
      </w:r>
      <w:r w:rsidRPr="00086389">
        <w:rPr>
          <w:rFonts w:ascii="Angsana New" w:hAnsi="Angsana New" w:cs="Angsana New"/>
          <w:spacing w:val="-28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pacing w:val="4"/>
          <w:sz w:val="32"/>
          <w:szCs w:val="32"/>
          <w:cs/>
        </w:rPr>
        <w:t>การประมาณการและการตั้ง</w:t>
      </w:r>
      <w:r w:rsidR="00962382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086389">
        <w:rPr>
          <w:rFonts w:ascii="Angsana New" w:hAnsi="Angsana New" w:cs="Angsana New"/>
          <w:spacing w:val="4"/>
          <w:sz w:val="32"/>
          <w:szCs w:val="32"/>
          <w:cs/>
        </w:rPr>
        <w:t>ข้อสมมติฐาน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หลายประการ ซึ่งมีผลกระทบต่อการแสดงจำนวนสินทรัพย์ หนี้สินและการเปิดเผยข้อมูลเกี่ยวกับ</w:t>
      </w:r>
      <w:r w:rsidRPr="00086389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สินทรัพย์และหนี้สินที่อาจเกิดขึ้น ณ วันที่ในงบการเงิน รวมทั้งการแสดงรายได้และค่าใช้จ่าย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ของปีบัญชี ถึงแม้ว่าการประมาณการของผู้บริหาร ได้พิจารณาอย่างสมเหตุสมผลภายใต้เหตุการณ์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ณ ขณะนั้น ผลที่เกิดขึ้นจริงอาจมีความแตกต่างไปจากประมาณการนั้น</w:t>
      </w:r>
    </w:p>
    <w:p w:rsidR="00393F49" w:rsidRPr="00086389" w:rsidRDefault="00393F49" w:rsidP="00393F49">
      <w:pPr>
        <w:spacing w:after="240"/>
        <w:ind w:left="1267" w:right="-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:rsidR="00393F49" w:rsidRPr="00086389" w:rsidRDefault="00393F49" w:rsidP="00393F49">
      <w:pPr>
        <w:ind w:left="1267" w:hanging="7"/>
        <w:jc w:val="both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ประมาณการสินค้ารับคืน</w:t>
      </w:r>
    </w:p>
    <w:p w:rsidR="00393F49" w:rsidRPr="00086389" w:rsidRDefault="00393F49" w:rsidP="00393F49">
      <w:pPr>
        <w:spacing w:after="240"/>
        <w:ind w:left="1260" w:right="-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บริษัทได้มีการตั้งประมาณการสินค้ารับคืนในส่วนการขายที่มีข้อตกลงกับลูกค้าว่าสามารถคืนได้</w:t>
      </w:r>
      <w:r w:rsidRPr="00086389">
        <w:rPr>
          <w:rFonts w:ascii="Angsana New" w:hAnsi="Angsana New" w:cs="Angsana New"/>
          <w:sz w:val="32"/>
          <w:szCs w:val="32"/>
          <w:cs/>
        </w:rPr>
        <w:t>ในกำหนดเวลาที่ตกลงร่วมกัน ซึ่งประมาณจากข้อมูลการรับคืนสินค้าในอดีต นอกจากนั้นบริษัทยังได้พิจารณาตั้งค่าเผื่อการลด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ลง</w:t>
      </w:r>
      <w:r w:rsidRPr="00086389">
        <w:rPr>
          <w:rFonts w:ascii="Angsana New" w:hAnsi="Angsana New" w:cs="Angsana New"/>
          <w:sz w:val="32"/>
          <w:szCs w:val="32"/>
          <w:cs/>
        </w:rPr>
        <w:t>ของมูลค่าของสินค้าที่รับคืนดังกล่าวด้วย</w:t>
      </w:r>
    </w:p>
    <w:p w:rsidR="00F17431" w:rsidRPr="00F17431" w:rsidRDefault="00F17431" w:rsidP="00F17431">
      <w:pPr>
        <w:spacing w:after="120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17431">
        <w:rPr>
          <w:rFonts w:ascii="Angsana New" w:hAnsi="Angsana New" w:cs="Angsana New"/>
          <w:spacing w:val="-4"/>
          <w:sz w:val="32"/>
          <w:szCs w:val="32"/>
          <w:cs/>
        </w:rPr>
        <w:t>เมื่อลูกค้ามีสิทธิที่จะคืนสินค้าที่ซื้อมาภายในกำหนดระยะเวลา บริษัทรับรู้หนี้สินเงินคืนสำหรับจำนวนเงินของสิ่งตอบแทนซึ่งบริษัทคาดว่าจะไม่มีสิทธิได้รับ และบริษัทปรับปรุงการวัดมูลค่า</w:t>
      </w:r>
      <w:r w:rsidRPr="00F17431">
        <w:rPr>
          <w:rFonts w:ascii="Angsana New" w:hAnsi="Angsana New" w:cs="Angsana New"/>
          <w:spacing w:val="-6"/>
          <w:sz w:val="32"/>
          <w:szCs w:val="32"/>
          <w:cs/>
        </w:rPr>
        <w:t>ของหนี้สินเงินคืน ณ วันสิ้นรอบระยะเวลารายงานสำหรับการเปลี่ยนแปลงประมาณการจำนวนเงินที่จะได้รับการขอคืน โดยปรับปรุงรายการดังกล่าวกับรายได้</w:t>
      </w:r>
      <w:r w:rsidRPr="00F1743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ในขณะเดียวกันบริษัท</w:t>
      </w:r>
      <w:r w:rsidRPr="00F17431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จะรับรู้เป็นสิทธิ</w:t>
      </w:r>
      <w:r w:rsidRPr="00F17431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ในสินค้าที่จะได้รับคืนและปรับปรุงกับต้นทุนขายที่เกี่ยวข้อง</w:t>
      </w:r>
    </w:p>
    <w:p w:rsidR="00F17431" w:rsidRDefault="00F17431" w:rsidP="00F17431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393F49" w:rsidRPr="00086389" w:rsidRDefault="00393F49" w:rsidP="00F17431">
      <w:pPr>
        <w:ind w:left="1267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17431">
        <w:rPr>
          <w:rFonts w:ascii="Angsana New" w:hAnsi="Angsana New" w:cs="Angsana New"/>
          <w:spacing w:val="-4"/>
          <w:sz w:val="32"/>
          <w:szCs w:val="32"/>
          <w:cs/>
        </w:rPr>
        <w:t>การด้อยค่า</w:t>
      </w:r>
    </w:p>
    <w:p w:rsidR="00393F49" w:rsidRDefault="00393F49" w:rsidP="00F17431">
      <w:pPr>
        <w:spacing w:after="120"/>
        <w:ind w:left="1267" w:right="-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สินทรัพย์คงเหลือตามบัญชีของ</w:t>
      </w:r>
      <w:r w:rsidRPr="00086389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จะมีการทบทวน ณ ทุกวันที่ในงบแสดงฐานะการเงินว่ามีข้อบ่งชี้ เรื่องการด้อยค่าหรือไม่ ในกรณีที่มีข้อบ่งชี้</w:t>
      </w:r>
      <w:r w:rsidRPr="00086389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จะทำการประมาณมูลค่าที่คาดว่าจะได้รับคืนของสินทรัพย์</w:t>
      </w:r>
    </w:p>
    <w:p w:rsidR="00393F49" w:rsidRPr="00086389" w:rsidRDefault="004A05E1" w:rsidP="00393F49">
      <w:pPr>
        <w:ind w:left="1260" w:right="-25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19</w:t>
      </w:r>
      <w:r w:rsidR="00393F49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086389">
        <w:rPr>
          <w:rFonts w:ascii="Angsana New" w:hAnsi="Angsana New" w:cs="Angsana New"/>
          <w:sz w:val="32"/>
          <w:szCs w:val="32"/>
          <w:cs/>
          <w:lang w:val="en-US"/>
        </w:rPr>
        <w:t>การวัดมูลค่ายุติธรรม</w:t>
      </w:r>
    </w:p>
    <w:p w:rsidR="00393F49" w:rsidRPr="00086389" w:rsidRDefault="00393F49" w:rsidP="00393F49">
      <w:pPr>
        <w:tabs>
          <w:tab w:val="left" w:pos="990"/>
        </w:tabs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และบริษัทย่อย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</w:t>
      </w:r>
      <w:r w:rsidRPr="0008638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หรือหนี้สิน ณ วันที่วัดมูลค่า โดยการวัดมูลค่ายุติธรรมและ/หรือการเปิดเผยข้อมูลในงบการเงินรวมนี้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ใช้ตามเกณฑ์ตามที่กล่าว </w:t>
      </w:r>
    </w:p>
    <w:p w:rsidR="00393F49" w:rsidRPr="00086389" w:rsidRDefault="00393F49" w:rsidP="00F17431">
      <w:pPr>
        <w:tabs>
          <w:tab w:val="left" w:pos="990"/>
        </w:tabs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นอกจากนี้ การวัดมูลค่ายุติธรรมได้จัดลำดับชั้นเป็นระดับที่ </w:t>
      </w:r>
      <w:r w:rsidR="004A05E1" w:rsidRPr="004A05E1">
        <w:rPr>
          <w:rFonts w:ascii="Angsana New" w:hAnsi="Angsana New" w:cs="Angsana New"/>
          <w:spacing w:val="-12"/>
          <w:sz w:val="32"/>
          <w:szCs w:val="32"/>
          <w:lang w:val="en-US"/>
        </w:rPr>
        <w:t>1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ระดับที่ </w:t>
      </w:r>
      <w:r w:rsidR="004A05E1" w:rsidRPr="004A05E1">
        <w:rPr>
          <w:rFonts w:ascii="Angsana New" w:hAnsi="Angsana New" w:cs="Angsana New"/>
          <w:spacing w:val="-12"/>
          <w:sz w:val="32"/>
          <w:szCs w:val="32"/>
          <w:lang w:val="en-US"/>
        </w:rPr>
        <w:t>2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และระดับที่ </w:t>
      </w:r>
      <w:r w:rsidR="004A05E1" w:rsidRPr="004A05E1">
        <w:rPr>
          <w:rFonts w:ascii="Angsana New" w:hAnsi="Angsana New" w:cs="Angsana New"/>
          <w:spacing w:val="-12"/>
          <w:sz w:val="32"/>
          <w:szCs w:val="32"/>
          <w:lang w:val="en-US"/>
        </w:rPr>
        <w:t>3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โดยแบ่งตามลำดับขั้นของ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:rsidR="00393F49" w:rsidRPr="00086389" w:rsidRDefault="00393F49" w:rsidP="00F17431">
      <w:pPr>
        <w:spacing w:after="120" w:line="380" w:lineRule="exact"/>
        <w:ind w:left="1890" w:hanging="446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sz w:val="32"/>
          <w:szCs w:val="32"/>
          <w:lang w:val="en-US"/>
        </w:rPr>
        <w:t>-</w:t>
      </w:r>
      <w:r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ระดับที่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:rsidR="00393F49" w:rsidRPr="00086389" w:rsidRDefault="00393F49" w:rsidP="00F17431">
      <w:pPr>
        <w:spacing w:after="120" w:line="380" w:lineRule="exact"/>
        <w:ind w:left="1890" w:hanging="446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lang w:val="en-US"/>
        </w:rPr>
        <w:t>-</w:t>
      </w:r>
      <w:r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ระดับที่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</w:p>
    <w:p w:rsidR="00393F49" w:rsidRDefault="00393F49" w:rsidP="00F17431">
      <w:pPr>
        <w:tabs>
          <w:tab w:val="left" w:pos="540"/>
          <w:tab w:val="left" w:pos="1890"/>
        </w:tabs>
        <w:spacing w:line="380" w:lineRule="exact"/>
        <w:ind w:left="144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lang w:val="en-US"/>
        </w:rPr>
        <w:t>-</w:t>
      </w:r>
      <w:r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ระดับที่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:rsidR="00393F49" w:rsidRDefault="004A05E1" w:rsidP="00393F49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4A05E1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08638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086389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</w:r>
      <w:r w:rsidR="00393F49" w:rsidRPr="00F2643E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การเปิดเผยข้อมูลเกี่ยวกับกระแสเงินสดเพิ่มเติม</w:t>
      </w:r>
    </w:p>
    <w:p w:rsidR="00393F49" w:rsidRPr="00F2643E" w:rsidRDefault="004A05E1" w:rsidP="00393F49">
      <w:pPr>
        <w:ind w:left="1260" w:hanging="720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F2643E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4A05E1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F2643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F2643E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C82AAB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82AAB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F2643E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:rsidR="00393F49" w:rsidRPr="00CB5304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CC397B">
        <w:rPr>
          <w:rFonts w:ascii="Angsana New" w:hAnsi="Angsana New" w:cs="Cordia New"/>
          <w:b/>
          <w:bCs/>
          <w:cs/>
        </w:rPr>
        <w:tab/>
      </w:r>
      <w:r w:rsidRPr="00CC397B">
        <w:rPr>
          <w:rFonts w:ascii="Angsana New" w:hAnsi="Angsana New" w:cs="Cordia New"/>
          <w:b/>
          <w:bCs/>
          <w:cs/>
        </w:rPr>
        <w:tab/>
      </w:r>
      <w:r w:rsidRPr="00CB5304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393F49" w:rsidRPr="008F392A" w:rsidTr="009B1FCA">
        <w:tc>
          <w:tcPr>
            <w:tcW w:w="3598" w:type="dxa"/>
          </w:tcPr>
          <w:p w:rsidR="00393F49" w:rsidRPr="008F392A" w:rsidRDefault="00393F49" w:rsidP="00F17431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392A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:rsidR="00393F49" w:rsidRPr="008F392A" w:rsidRDefault="00393F49" w:rsidP="00F17431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392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93F49" w:rsidRPr="008F392A" w:rsidTr="009B1FCA">
        <w:tc>
          <w:tcPr>
            <w:tcW w:w="3598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:rsidR="00393F49" w:rsidRPr="008F392A" w:rsidRDefault="004A05E1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393F49" w:rsidRPr="008F392A" w:rsidRDefault="004A05E1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393F49" w:rsidRPr="008F392A" w:rsidRDefault="004A05E1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393F49" w:rsidRPr="008F392A" w:rsidRDefault="004A05E1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393F49" w:rsidRPr="008F392A" w:rsidTr="009B1FCA">
        <w:tc>
          <w:tcPr>
            <w:tcW w:w="3598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93F49" w:rsidRPr="008F392A" w:rsidTr="009B1FCA">
        <w:tc>
          <w:tcPr>
            <w:tcW w:w="3598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8F392A">
              <w:rPr>
                <w:rFonts w:ascii="Angsana New" w:hAnsi="Angsana New" w:cs="Angsana New"/>
                <w:cs/>
              </w:rPr>
              <w:t>เงินสด</w:t>
            </w:r>
            <w:r w:rsidR="00962382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299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756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920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520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054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697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715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717</w:t>
            </w:r>
          </w:p>
        </w:tc>
      </w:tr>
      <w:tr w:rsidR="00393F49" w:rsidRPr="008F392A" w:rsidTr="009B1FCA">
        <w:tc>
          <w:tcPr>
            <w:tcW w:w="3598" w:type="dxa"/>
          </w:tcPr>
          <w:p w:rsidR="00393F49" w:rsidRPr="008F392A" w:rsidRDefault="00393F49" w:rsidP="00F17431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8F392A">
              <w:rPr>
                <w:rFonts w:ascii="Angsana New" w:hAnsi="Angsana New" w:cs="Angsana New"/>
                <w:cs/>
              </w:rPr>
              <w:t>เงินฝากกระแสรายวันและออมทรัพย์</w:t>
            </w:r>
          </w:p>
        </w:tc>
        <w:tc>
          <w:tcPr>
            <w:tcW w:w="1082" w:type="dxa"/>
          </w:tcPr>
          <w:p w:rsidR="00393F49" w:rsidRPr="00EA7B26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234</w:t>
            </w:r>
            <w:r w:rsidR="00393F49" w:rsidRPr="00EA7B26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123</w:t>
            </w:r>
            <w:r w:rsidR="00393F49" w:rsidRPr="00EA7B26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252</w:t>
            </w:r>
          </w:p>
        </w:tc>
        <w:tc>
          <w:tcPr>
            <w:tcW w:w="90" w:type="dxa"/>
          </w:tcPr>
          <w:p w:rsidR="00393F49" w:rsidRPr="00EA7B26" w:rsidRDefault="00393F49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111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790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616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220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589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734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76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206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935</w:t>
            </w:r>
          </w:p>
        </w:tc>
      </w:tr>
      <w:tr w:rsidR="006D203B" w:rsidRPr="008F392A" w:rsidTr="009B1FCA">
        <w:tc>
          <w:tcPr>
            <w:tcW w:w="3598" w:type="dxa"/>
          </w:tcPr>
          <w:p w:rsidR="006D203B" w:rsidRPr="008F392A" w:rsidRDefault="006D203B" w:rsidP="00F17431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ตั๋วเงินฝาก</w:t>
            </w:r>
          </w:p>
        </w:tc>
        <w:tc>
          <w:tcPr>
            <w:tcW w:w="1082" w:type="dxa"/>
          </w:tcPr>
          <w:p w:rsidR="006D203B" w:rsidRPr="002C1113" w:rsidRDefault="006D203B" w:rsidP="00F17431">
            <w:pPr>
              <w:spacing w:line="340" w:lineRule="exact"/>
              <w:ind w:left="3" w:right="231"/>
              <w:jc w:val="center"/>
              <w:rPr>
                <w:rFonts w:ascii="Angsana New" w:hAnsi="Angsana New" w:cs="Angsana New"/>
                <w:lang w:val="en-US"/>
              </w:rPr>
            </w:pPr>
            <w:r w:rsidRPr="002C1113">
              <w:rPr>
                <w:rFonts w:ascii="Angsana New" w:hAnsi="Angsana New" w:cs="Angsana New"/>
                <w:lang w:val="en-US"/>
              </w:rPr>
              <w:t xml:space="preserve">     -</w:t>
            </w:r>
          </w:p>
        </w:tc>
        <w:tc>
          <w:tcPr>
            <w:tcW w:w="90" w:type="dxa"/>
          </w:tcPr>
          <w:p w:rsidR="006D203B" w:rsidRPr="002C1113" w:rsidRDefault="006D203B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6D203B" w:rsidRPr="002C1113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55</w:t>
            </w:r>
            <w:r w:rsidR="006D203B" w:rsidRPr="002C111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6D203B" w:rsidRPr="002C111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</w:tcPr>
          <w:p w:rsidR="006D203B" w:rsidRPr="002C1113" w:rsidRDefault="006D203B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6D203B" w:rsidRPr="002C1113" w:rsidRDefault="006D203B" w:rsidP="00F17431">
            <w:pPr>
              <w:spacing w:line="340" w:lineRule="exact"/>
              <w:ind w:left="3" w:right="231"/>
              <w:jc w:val="center"/>
              <w:rPr>
                <w:rFonts w:ascii="Angsana New" w:hAnsi="Angsana New" w:cs="Angsana New"/>
                <w:lang w:val="en-US"/>
              </w:rPr>
            </w:pPr>
            <w:r w:rsidRPr="002C1113">
              <w:rPr>
                <w:rFonts w:ascii="Angsana New" w:hAnsi="Angsana New" w:cs="Angsana New"/>
                <w:lang w:val="en-US"/>
              </w:rPr>
              <w:t xml:space="preserve">     -</w:t>
            </w:r>
          </w:p>
        </w:tc>
        <w:tc>
          <w:tcPr>
            <w:tcW w:w="90" w:type="dxa"/>
          </w:tcPr>
          <w:p w:rsidR="006D203B" w:rsidRPr="002C1113" w:rsidRDefault="006D203B" w:rsidP="00F17431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6D203B" w:rsidRPr="00F96319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50</w:t>
            </w:r>
            <w:r w:rsidR="006D203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6D203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393F49" w:rsidRPr="008F392A" w:rsidTr="009B1FCA">
        <w:tc>
          <w:tcPr>
            <w:tcW w:w="3598" w:type="dxa"/>
          </w:tcPr>
          <w:p w:rsidR="00393F49" w:rsidRPr="008F392A" w:rsidRDefault="00393F49" w:rsidP="00F17431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393F49" w:rsidRPr="002C1113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235</w:t>
            </w:r>
            <w:r w:rsidR="00393F49" w:rsidRPr="002C1113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423</w:t>
            </w:r>
            <w:r w:rsidR="00393F49" w:rsidRPr="002C1113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008</w:t>
            </w:r>
          </w:p>
        </w:tc>
        <w:tc>
          <w:tcPr>
            <w:tcW w:w="90" w:type="dxa"/>
          </w:tcPr>
          <w:p w:rsidR="00393F49" w:rsidRPr="002C1113" w:rsidRDefault="00393F49" w:rsidP="00F17431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93F49" w:rsidRPr="002C1113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167</w:t>
            </w:r>
            <w:r w:rsidR="00393F49" w:rsidRPr="002C1113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711</w:t>
            </w:r>
            <w:r w:rsidR="00393F49" w:rsidRPr="002C1113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136</w:t>
            </w:r>
          </w:p>
        </w:tc>
        <w:tc>
          <w:tcPr>
            <w:tcW w:w="90" w:type="dxa"/>
          </w:tcPr>
          <w:p w:rsidR="00393F49" w:rsidRPr="002C1113" w:rsidRDefault="00393F49" w:rsidP="00F17431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93F49" w:rsidRPr="002C1113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221</w:t>
            </w:r>
            <w:r w:rsidR="00393F49" w:rsidRPr="002C111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644</w:t>
            </w:r>
            <w:r w:rsidR="00393F49" w:rsidRPr="002C111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431</w:t>
            </w:r>
          </w:p>
        </w:tc>
        <w:tc>
          <w:tcPr>
            <w:tcW w:w="90" w:type="dxa"/>
          </w:tcPr>
          <w:p w:rsidR="00393F49" w:rsidRPr="008F392A" w:rsidRDefault="00393F49" w:rsidP="00F17431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93F49" w:rsidRPr="008F392A" w:rsidRDefault="004A05E1" w:rsidP="00F17431">
            <w:pPr>
              <w:spacing w:line="340" w:lineRule="exact"/>
              <w:ind w:left="3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126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922</w:t>
            </w:r>
            <w:r w:rsidR="00393F49" w:rsidRPr="008F392A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652</w:t>
            </w:r>
          </w:p>
        </w:tc>
      </w:tr>
    </w:tbl>
    <w:p w:rsidR="00131DE1" w:rsidRDefault="00131DE1" w:rsidP="00F17431">
      <w:pPr>
        <w:suppressAutoHyphens w:val="0"/>
        <w:spacing w:line="200" w:lineRule="exact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:rsidR="00393F49" w:rsidRDefault="004A05E1" w:rsidP="00393F49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496893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496893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496893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รายการที่ไม่เกี่ยวข้องกับเงินสดสำหรับปีสิ้นสุดวันที่</w:t>
      </w:r>
      <w:r w:rsidR="00393F49" w:rsidRPr="0049689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49689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496893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49689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496893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:rsidR="00393F49" w:rsidRPr="00D922A8" w:rsidRDefault="004A05E1" w:rsidP="00393F49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393F4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393F4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C82A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393F49" w:rsidRPr="00C82A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C82A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และสิทธิการเช่า</w:t>
      </w:r>
      <w:r w:rsidR="00393F49" w:rsidRPr="00C82A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สำหรับปีสิ้นสุดวันที่ </w:t>
      </w:r>
      <w:r w:rsidRPr="004A05E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93F49" w:rsidRPr="00C82AAB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93F49" w:rsidRPr="00C82AA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ธันวาคม มีดังนี้</w:t>
      </w:r>
    </w:p>
    <w:p w:rsidR="00393F49" w:rsidRPr="00CB5304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CB5304">
        <w:rPr>
          <w:rFonts w:ascii="Angsana New" w:hAnsi="Angsana New" w:cs="Angsana New"/>
          <w:b/>
          <w:bCs/>
          <w:cs/>
        </w:rPr>
        <w:t>หน่วย : บาท</w:t>
      </w:r>
    </w:p>
    <w:tbl>
      <w:tblPr>
        <w:tblW w:w="8271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252"/>
        <w:gridCol w:w="1071"/>
        <w:gridCol w:w="117"/>
        <w:gridCol w:w="1071"/>
      </w:tblGrid>
      <w:tr w:rsidR="00393F49" w:rsidRPr="00496893" w:rsidTr="009B1FCA">
        <w:tc>
          <w:tcPr>
            <w:tcW w:w="3510" w:type="dxa"/>
          </w:tcPr>
          <w:p w:rsidR="00393F49" w:rsidRPr="00496893" w:rsidRDefault="00393F49" w:rsidP="009B1FCA">
            <w:pPr>
              <w:tabs>
                <w:tab w:val="left" w:pos="2160"/>
              </w:tabs>
              <w:adjustRightInd w:val="0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2250" w:type="dxa"/>
            <w:gridSpan w:val="3"/>
          </w:tcPr>
          <w:p w:rsidR="00393F49" w:rsidRPr="00496893" w:rsidRDefault="00393F49" w:rsidP="009B1FCA">
            <w:pPr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6893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393F49" w:rsidRPr="00496893" w:rsidRDefault="00393F49" w:rsidP="009B1FCA">
            <w:pPr>
              <w:tabs>
                <w:tab w:val="left" w:pos="2160"/>
              </w:tabs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9" w:type="dxa"/>
            <w:gridSpan w:val="3"/>
          </w:tcPr>
          <w:p w:rsidR="00393F49" w:rsidRPr="00496893" w:rsidRDefault="00393F49" w:rsidP="009B1FCA">
            <w:pPr>
              <w:adjustRightInd w:val="0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96893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93F49" w:rsidRPr="00496893" w:rsidTr="009B1FCA">
        <w:tc>
          <w:tcPr>
            <w:tcW w:w="3510" w:type="dxa"/>
          </w:tcPr>
          <w:p w:rsidR="00393F49" w:rsidRPr="00496893" w:rsidRDefault="00393F49" w:rsidP="009B1FCA">
            <w:pPr>
              <w:tabs>
                <w:tab w:val="left" w:pos="2160"/>
              </w:tabs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93F49" w:rsidRPr="00496893" w:rsidRDefault="004A05E1" w:rsidP="009B1FCA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:rsidR="00393F49" w:rsidRPr="00496893" w:rsidRDefault="00393F49" w:rsidP="009B1FC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:rsidR="00393F49" w:rsidRPr="00496893" w:rsidRDefault="004A05E1" w:rsidP="009B1FCA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252" w:type="dxa"/>
          </w:tcPr>
          <w:p w:rsidR="00393F49" w:rsidRPr="00496893" w:rsidRDefault="00393F49" w:rsidP="009B1FCA">
            <w:pPr>
              <w:tabs>
                <w:tab w:val="left" w:pos="2160"/>
              </w:tabs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1" w:type="dxa"/>
          </w:tcPr>
          <w:p w:rsidR="00393F49" w:rsidRPr="00496893" w:rsidRDefault="004A05E1" w:rsidP="009B1FCA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</w:tcPr>
          <w:p w:rsidR="00393F49" w:rsidRPr="00496893" w:rsidRDefault="00393F49" w:rsidP="009B1FC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1" w:type="dxa"/>
          </w:tcPr>
          <w:p w:rsidR="00393F49" w:rsidRPr="00496893" w:rsidRDefault="004A05E1" w:rsidP="009B1FCA">
            <w:pPr>
              <w:tabs>
                <w:tab w:val="left" w:pos="2160"/>
              </w:tabs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393F49" w:rsidRPr="00496893" w:rsidTr="009B1FCA">
        <w:tc>
          <w:tcPr>
            <w:tcW w:w="3510" w:type="dxa"/>
          </w:tcPr>
          <w:p w:rsidR="00393F49" w:rsidRPr="00496893" w:rsidRDefault="00393F49" w:rsidP="009B1FCA">
            <w:pPr>
              <w:ind w:left="425" w:right="65" w:hanging="326"/>
              <w:rPr>
                <w:rFonts w:ascii="Angsana New" w:hAnsi="Angsana New" w:cs="Angsana New"/>
                <w:cs/>
              </w:rPr>
            </w:pPr>
            <w:r w:rsidRPr="00496893">
              <w:rPr>
                <w:rFonts w:ascii="Angsana New" w:hAnsi="Angsana New" w:cs="Angsana New"/>
                <w:cs/>
              </w:rPr>
              <w:t>เจ้าหนี้ค</w:t>
            </w:r>
            <w:r w:rsidR="00C82AAB">
              <w:rPr>
                <w:rFonts w:ascii="Angsana New" w:hAnsi="Angsana New" w:cs="Angsana New"/>
                <w:cs/>
              </w:rPr>
              <w:t>่าซื้อที่ดิน อาคารและอุปกรณ์</w:t>
            </w:r>
          </w:p>
        </w:tc>
        <w:tc>
          <w:tcPr>
            <w:tcW w:w="1080" w:type="dxa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393F49" w:rsidRPr="00496893" w:rsidRDefault="00393F49" w:rsidP="009B1FCA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252" w:type="dxa"/>
          </w:tcPr>
          <w:p w:rsidR="00393F49" w:rsidRPr="00496893" w:rsidRDefault="00393F49" w:rsidP="009B1FCA">
            <w:pPr>
              <w:tabs>
                <w:tab w:val="decimal" w:pos="99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</w:tr>
      <w:tr w:rsidR="00393F49" w:rsidRPr="00496893" w:rsidTr="009B1FCA">
        <w:tc>
          <w:tcPr>
            <w:tcW w:w="3510" w:type="dxa"/>
          </w:tcPr>
          <w:p w:rsidR="00393F49" w:rsidRDefault="00393F49" w:rsidP="009B1FCA">
            <w:pPr>
              <w:ind w:left="425" w:right="65" w:hanging="3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สินทรัพย์ไม่มีตัวตน</w:t>
            </w:r>
            <w:r w:rsidR="00C82AAB">
              <w:rPr>
                <w:rFonts w:ascii="Angsana New" w:hAnsi="Angsana New" w:cs="Angsana New" w:hint="cs"/>
                <w:cs/>
              </w:rPr>
              <w:t xml:space="preserve"> </w:t>
            </w:r>
            <w:r w:rsidR="00C82AAB" w:rsidRPr="00C82AAB">
              <w:rPr>
                <w:rFonts w:ascii="Angsana New" w:hAnsi="Angsana New" w:cs="Angsana New" w:hint="cs"/>
                <w:cs/>
              </w:rPr>
              <w:t>และสิทธิการเช่า</w:t>
            </w:r>
          </w:p>
          <w:p w:rsidR="00393F49" w:rsidRPr="00496893" w:rsidRDefault="00393F49" w:rsidP="009B1FCA">
            <w:pPr>
              <w:ind w:left="270" w:right="65" w:hanging="17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49689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496893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873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311</w:t>
            </w:r>
          </w:p>
        </w:tc>
        <w:tc>
          <w:tcPr>
            <w:tcW w:w="90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93F49" w:rsidRPr="000D4386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129</w:t>
            </w:r>
            <w:r w:rsidR="00393F49" w:rsidRPr="000D4386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252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709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120</w:t>
            </w:r>
          </w:p>
        </w:tc>
        <w:tc>
          <w:tcPr>
            <w:tcW w:w="117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93F49" w:rsidRPr="00BD4F19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097</w:t>
            </w:r>
            <w:r w:rsidR="00393F49" w:rsidRPr="00BD4F19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273</w:t>
            </w:r>
          </w:p>
        </w:tc>
      </w:tr>
      <w:tr w:rsidR="00393F49" w:rsidRPr="00496893" w:rsidTr="009B1FCA">
        <w:tc>
          <w:tcPr>
            <w:tcW w:w="3510" w:type="dxa"/>
          </w:tcPr>
          <w:p w:rsidR="00393F49" w:rsidRPr="00496893" w:rsidRDefault="00393F49" w:rsidP="009B1FCA">
            <w:pPr>
              <w:ind w:left="522" w:right="65" w:hanging="423"/>
              <w:rPr>
                <w:rFonts w:ascii="Angsana New" w:hAnsi="Angsana New" w:cs="Angsana New"/>
                <w:cs/>
              </w:rPr>
            </w:pPr>
            <w:r w:rsidRPr="0049689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96893">
              <w:rPr>
                <w:rFonts w:ascii="Angsana New" w:hAnsi="Angsana New" w:cs="Angsana New"/>
                <w:cs/>
              </w:rPr>
              <w:t xml:space="preserve"> </w:t>
            </w:r>
            <w:r w:rsidRPr="00496893">
              <w:rPr>
                <w:rFonts w:ascii="Angsana New" w:hAnsi="Angsana New" w:cs="Angsana New"/>
                <w:cs/>
              </w:rPr>
              <w:tab/>
              <w:t>ค่าซื้อระหว่างปี</w:t>
            </w:r>
          </w:p>
        </w:tc>
        <w:tc>
          <w:tcPr>
            <w:tcW w:w="1080" w:type="dxa"/>
            <w:shd w:val="clear" w:color="auto" w:fill="auto"/>
          </w:tcPr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76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717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85</w:t>
            </w:r>
            <w:r w:rsidR="00393F49" w:rsidRPr="000D4386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745</w:t>
            </w:r>
            <w:r w:rsidR="00393F49" w:rsidRPr="000D4386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152</w:t>
            </w:r>
          </w:p>
        </w:tc>
        <w:tc>
          <w:tcPr>
            <w:tcW w:w="252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61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202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201</w:t>
            </w:r>
          </w:p>
        </w:tc>
        <w:tc>
          <w:tcPr>
            <w:tcW w:w="117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62</w:t>
            </w:r>
            <w:r w:rsidR="00393F49" w:rsidRPr="00BD4F19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226</w:t>
            </w:r>
            <w:r w:rsidR="00393F49" w:rsidRPr="00BD4F19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532</w:t>
            </w:r>
          </w:p>
        </w:tc>
      </w:tr>
      <w:tr w:rsidR="00393F49" w:rsidRPr="00496893" w:rsidTr="009B1FCA">
        <w:tc>
          <w:tcPr>
            <w:tcW w:w="3510" w:type="dxa"/>
          </w:tcPr>
          <w:p w:rsidR="00393F49" w:rsidRPr="00496893" w:rsidRDefault="00393F49" w:rsidP="009B1FCA">
            <w:pPr>
              <w:ind w:left="522" w:right="65" w:hanging="423"/>
              <w:rPr>
                <w:rFonts w:ascii="Angsana New" w:hAnsi="Angsana New" w:cs="Angsana New"/>
                <w:cs/>
              </w:rPr>
            </w:pPr>
            <w:r w:rsidRPr="0049689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96893">
              <w:rPr>
                <w:rFonts w:ascii="Angsana New" w:hAnsi="Angsana New" w:cs="Angsana New"/>
                <w:cs/>
              </w:rPr>
              <w:t xml:space="preserve"> </w:t>
            </w:r>
            <w:r w:rsidRPr="00496893">
              <w:rPr>
                <w:rFonts w:ascii="Angsana New" w:hAnsi="Angsana New" w:cs="Angsana New"/>
                <w:cs/>
              </w:rPr>
              <w:tab/>
              <w:t>เงินสดจ่ายระหว่างปี</w:t>
            </w:r>
          </w:p>
        </w:tc>
        <w:tc>
          <w:tcPr>
            <w:tcW w:w="1080" w:type="dxa"/>
            <w:shd w:val="clear" w:color="auto" w:fill="auto"/>
          </w:tcPr>
          <w:p w:rsidR="00393F49" w:rsidRPr="003072FF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74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088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073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0D4386">
              <w:rPr>
                <w:rFonts w:ascii="Angsana New" w:hAnsi="Angsana New" w:cs="Angsana New"/>
                <w:cs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85</w:t>
            </w:r>
            <w:r w:rsidRPr="000D4386">
              <w:rPr>
                <w:rFonts w:ascii="Angsana New" w:hAnsi="Angsana New" w:cs="Angsana New"/>
                <w:cs/>
              </w:rPr>
              <w:t>,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001</w:t>
            </w:r>
            <w:r w:rsidRPr="000D4386">
              <w:rPr>
                <w:rFonts w:ascii="Angsana New" w:hAnsi="Angsana New" w:cs="Angsana New"/>
                <w:cs/>
              </w:rPr>
              <w:t>,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749</w:t>
            </w:r>
            <w:r w:rsidRPr="000D4386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58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437</w:t>
            </w:r>
            <w:r>
              <w:rPr>
                <w:rFonts w:ascii="Angsan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855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BD4F19">
              <w:rPr>
                <w:rFonts w:ascii="Angsana New" w:hAnsi="Angsana New" w:cs="Angsana New"/>
                <w:cs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61</w:t>
            </w:r>
            <w:r w:rsidRPr="00BD4F19">
              <w:rPr>
                <w:rFonts w:ascii="Angsana New" w:hAnsi="Angsana New" w:cs="Angsana New"/>
                <w:cs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614</w:t>
            </w:r>
            <w:r w:rsidRPr="00BD4F19">
              <w:rPr>
                <w:rFonts w:ascii="Angsana New" w:hAnsi="Angsana New" w:cs="Angsana New"/>
                <w:cs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685</w:t>
            </w:r>
            <w:r w:rsidRPr="00BD4F19">
              <w:rPr>
                <w:rFonts w:ascii="Angsana New" w:hAnsi="Angsana New" w:cs="Angsana New"/>
                <w:cs/>
              </w:rPr>
              <w:t>)</w:t>
            </w:r>
          </w:p>
        </w:tc>
      </w:tr>
      <w:tr w:rsidR="00393F49" w:rsidRPr="00496893" w:rsidTr="009B1FCA">
        <w:tc>
          <w:tcPr>
            <w:tcW w:w="3510" w:type="dxa"/>
          </w:tcPr>
          <w:p w:rsidR="00393F49" w:rsidRPr="00496893" w:rsidRDefault="00393F49" w:rsidP="009B1FCA">
            <w:pPr>
              <w:ind w:left="425" w:right="65" w:hanging="326"/>
              <w:rPr>
                <w:rFonts w:ascii="Angsana New" w:hAnsi="Angsana New" w:cs="Angsana New"/>
                <w:cs/>
              </w:rPr>
            </w:pPr>
            <w:r w:rsidRPr="00496893">
              <w:rPr>
                <w:rFonts w:ascii="Angsana New" w:hAnsi="Angsana New" w:cs="Angsana New"/>
                <w:cs/>
              </w:rPr>
              <w:t>เจ้าหนี้ค</w:t>
            </w:r>
            <w:r w:rsidR="004E14E5">
              <w:rPr>
                <w:rFonts w:ascii="Angsana New" w:hAnsi="Angsana New" w:cs="Angsana New"/>
                <w:cs/>
              </w:rPr>
              <w:t>่าซื้อที่ดิน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393F49" w:rsidRPr="00496893" w:rsidRDefault="00393F49" w:rsidP="009B1FCA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252" w:type="dxa"/>
          </w:tcPr>
          <w:p w:rsidR="00393F49" w:rsidRPr="00496893" w:rsidRDefault="00393F49" w:rsidP="009B1FCA">
            <w:pPr>
              <w:tabs>
                <w:tab w:val="decimal" w:pos="1008"/>
              </w:tabs>
              <w:ind w:left="3" w:right="-216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:rsidR="00393F49" w:rsidRPr="00496893" w:rsidRDefault="00393F49" w:rsidP="009B1FCA">
            <w:pPr>
              <w:tabs>
                <w:tab w:val="decimal" w:pos="954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" w:type="dxa"/>
            <w:vAlign w:val="center"/>
          </w:tcPr>
          <w:p w:rsidR="00393F49" w:rsidRPr="00496893" w:rsidRDefault="00393F49" w:rsidP="009B1FCA">
            <w:pPr>
              <w:tabs>
                <w:tab w:val="decimal" w:pos="630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:rsidR="00393F49" w:rsidRPr="00496893" w:rsidRDefault="00393F49" w:rsidP="009B1FCA">
            <w:pPr>
              <w:tabs>
                <w:tab w:val="decimal" w:pos="954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</w:tr>
      <w:tr w:rsidR="00393F49" w:rsidRPr="00496893" w:rsidTr="009B1FCA">
        <w:tc>
          <w:tcPr>
            <w:tcW w:w="3510" w:type="dxa"/>
          </w:tcPr>
          <w:p w:rsidR="00393F49" w:rsidRDefault="00393F49" w:rsidP="009B1FCA">
            <w:pPr>
              <w:ind w:left="425" w:right="65" w:hanging="326"/>
              <w:rPr>
                <w:rFonts w:ascii="Angsana New" w:hAnsi="Angsana New" w:cs="Angsana New"/>
                <w:cs/>
              </w:rPr>
            </w:pPr>
            <w:r w:rsidRPr="00496893">
              <w:rPr>
                <w:rFonts w:ascii="Angsana New" w:hAnsi="Angsana New" w:cs="Angsana New"/>
                <w:cs/>
              </w:rPr>
              <w:t xml:space="preserve">   สินทรัพย์ไม่มีตัวตน</w:t>
            </w:r>
            <w:r w:rsidR="00C82AAB">
              <w:rPr>
                <w:rFonts w:ascii="Angsana New" w:hAnsi="Angsana New" w:cs="Angsana New" w:hint="cs"/>
                <w:cs/>
              </w:rPr>
              <w:t xml:space="preserve"> </w:t>
            </w:r>
            <w:r w:rsidR="00C82AAB" w:rsidRPr="00C82AAB">
              <w:rPr>
                <w:rFonts w:ascii="Angsana New" w:hAnsi="Angsana New" w:cs="Angsana New" w:hint="cs"/>
                <w:cs/>
              </w:rPr>
              <w:t>และสิทธิการเช่า</w:t>
            </w:r>
          </w:p>
          <w:p w:rsidR="00393F49" w:rsidRPr="00496893" w:rsidRDefault="00393F49" w:rsidP="009B1FCA">
            <w:pPr>
              <w:ind w:left="270" w:right="65" w:hanging="3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49689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31</w:t>
            </w:r>
            <w:r w:rsidRPr="00496893">
              <w:rPr>
                <w:rFonts w:ascii="Angsana New" w:hAnsi="Angsana New" w:cs="Angsana New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4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502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766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93F49" w:rsidRPr="000D4386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873</w:t>
            </w:r>
            <w:r w:rsidR="00393F49" w:rsidRPr="000D4386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:rsidR="00393F49" w:rsidRPr="00496893" w:rsidRDefault="00393F49" w:rsidP="009B1FCA">
            <w:pPr>
              <w:tabs>
                <w:tab w:val="decimal" w:pos="882"/>
                <w:tab w:val="decimal" w:pos="963"/>
              </w:tabs>
              <w:ind w:left="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4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473</w:t>
            </w:r>
            <w:r w:rsidR="00393F49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466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</w:tcPr>
          <w:p w:rsidR="00393F49" w:rsidRPr="00496893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7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93F49" w:rsidRDefault="00393F49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lang w:val="en-US"/>
              </w:rPr>
            </w:pPr>
          </w:p>
          <w:p w:rsidR="00393F49" w:rsidRPr="00496893" w:rsidRDefault="004A05E1" w:rsidP="009B1FCA">
            <w:pPr>
              <w:tabs>
                <w:tab w:val="decimal" w:pos="963"/>
              </w:tabs>
              <w:ind w:left="3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93F49" w:rsidRPr="00BD4F19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709</w:t>
            </w:r>
            <w:r w:rsidR="00393F49" w:rsidRPr="00BD4F19">
              <w:rPr>
                <w:rFonts w:ascii="Angsana New" w:hAnsi="Angsana New" w:cs="Angsana New"/>
                <w:cs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120</w:t>
            </w:r>
          </w:p>
        </w:tc>
      </w:tr>
    </w:tbl>
    <w:p w:rsidR="00393F49" w:rsidRDefault="004A05E1" w:rsidP="00393F49">
      <w:pPr>
        <w:spacing w:before="240"/>
        <w:ind w:left="1987" w:hanging="720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450E78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450E7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>
        <w:rPr>
          <w:rFonts w:ascii="Angsana New" w:hAnsi="Angsana New" w:cs="Angsana New"/>
          <w:sz w:val="32"/>
          <w:szCs w:val="32"/>
          <w:lang w:val="en-US"/>
        </w:rPr>
        <w:tab/>
      </w:r>
      <w:r w:rsidR="00393F49">
        <w:rPr>
          <w:rFonts w:ascii="Angsana New" w:hAnsi="Angsana New" w:cs="Angsana New" w:hint="cs"/>
          <w:sz w:val="32"/>
          <w:szCs w:val="32"/>
          <w:cs/>
          <w:lang w:val="en-US"/>
        </w:rPr>
        <w:t>เงินลงทุน</w:t>
      </w:r>
      <w:r w:rsidR="00393F49" w:rsidRPr="00450E78">
        <w:rPr>
          <w:rFonts w:ascii="Angsana New" w:hAnsi="Angsana New" w:cs="Angsana New"/>
          <w:sz w:val="32"/>
          <w:szCs w:val="32"/>
          <w:cs/>
          <w:lang w:val="en-US"/>
        </w:rPr>
        <w:t>สำหรับ</w:t>
      </w:r>
      <w:r w:rsidR="00393F49" w:rsidRPr="00450E78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="00393F49" w:rsidRPr="00450E78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393F49" w:rsidRPr="00450E7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450E78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="00393F49" w:rsidRPr="00450E78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:rsidR="00393F49" w:rsidRPr="00973F03" w:rsidRDefault="00393F49" w:rsidP="00131DE1">
      <w:pPr>
        <w:spacing w:before="120"/>
        <w:ind w:left="720" w:right="-230"/>
        <w:jc w:val="right"/>
        <w:rPr>
          <w:rFonts w:ascii="Angsana New" w:eastAsia="Cordia New" w:hAnsi="Angsana New" w:cs="Angsana New"/>
          <w:b/>
          <w:bCs/>
          <w:cs/>
          <w:lang w:val="en-US"/>
        </w:rPr>
      </w:pPr>
      <w:r w:rsidRPr="00973F03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973F03">
        <w:rPr>
          <w:rFonts w:ascii="Angsana New" w:eastAsia="Cordia New" w:hAnsi="Angsana New" w:cs="Angsana New"/>
          <w:b/>
          <w:bCs/>
          <w:lang w:val="en-US"/>
        </w:rPr>
        <w:t>:</w:t>
      </w:r>
      <w:r w:rsidRPr="00973F03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4460" w:type="pct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8"/>
        <w:gridCol w:w="1504"/>
        <w:gridCol w:w="94"/>
        <w:gridCol w:w="1477"/>
        <w:gridCol w:w="94"/>
        <w:gridCol w:w="1387"/>
      </w:tblGrid>
      <w:tr w:rsidR="00393F49" w:rsidRPr="00464DDD" w:rsidTr="009B1FCA">
        <w:trPr>
          <w:trHeight w:val="271"/>
        </w:trPr>
        <w:tc>
          <w:tcPr>
            <w:tcW w:w="2237" w:type="pct"/>
            <w:shd w:val="clear" w:color="auto" w:fill="auto"/>
          </w:tcPr>
          <w:p w:rsidR="00393F49" w:rsidRPr="00464DDD" w:rsidRDefault="00393F49" w:rsidP="009B1FCA">
            <w:pPr>
              <w:ind w:left="-6" w:right="-18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2763" w:type="pct"/>
            <w:gridSpan w:val="5"/>
            <w:vAlign w:val="center"/>
          </w:tcPr>
          <w:p w:rsidR="00393F49" w:rsidRPr="00464DDD" w:rsidRDefault="00393F49" w:rsidP="009B1FCA">
            <w:pPr>
              <w:ind w:left="-108" w:right="-92"/>
              <w:jc w:val="center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12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17"/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เงินลงทุนชั่วคราว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96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เงินลงทุนเผื่อขาย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41" w:type="pct"/>
            <w:vMerge w:val="restart"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</w:t>
            </w:r>
          </w:p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ระยะยาวอื่น</w:t>
            </w:r>
          </w:p>
        </w:tc>
      </w:tr>
      <w:tr w:rsidR="00393F49" w:rsidRPr="00464DDD" w:rsidTr="009B1FCA">
        <w:trPr>
          <w:trHeight w:val="349"/>
        </w:trPr>
        <w:tc>
          <w:tcPr>
            <w:tcW w:w="2237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12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41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Pr="00464DDD">
              <w:rPr>
                <w:rFonts w:ascii="Angsana New" w:eastAsia="Cordia New" w:hAnsi="Angsana New" w:cs="Angsana New"/>
                <w:cs/>
              </w:rPr>
              <w:t xml:space="preserve"> มกราคม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2562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B24CFD" w:rsidRDefault="004A05E1" w:rsidP="009B1FCA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400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775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505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B24CFD" w:rsidRDefault="00393F49" w:rsidP="009B1FCA">
            <w:pPr>
              <w:snapToGrid w:val="0"/>
              <w:ind w:left="-108"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503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860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741</w:t>
            </w: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796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551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628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รายการกระแสเงินสดจากกิจกรรมลงทุน</w:t>
            </w:r>
          </w:p>
        </w:tc>
        <w:tc>
          <w:tcPr>
            <w:tcW w:w="912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96</w:t>
            </w:r>
            <w:r w:rsidR="00393F49" w:rsidRPr="009C4A65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719</w:t>
            </w:r>
            <w:r w:rsidR="00393F49" w:rsidRPr="009C4A65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450</w:t>
            </w: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2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167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136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91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569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064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>รายการที่ไม่ใช่เงินสด</w:t>
            </w:r>
          </w:p>
        </w:tc>
        <w:tc>
          <w:tcPr>
            <w:tcW w:w="912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กำไร</w:t>
            </w:r>
            <w:r w:rsidR="006D203B">
              <w:rPr>
                <w:rFonts w:ascii="Angsana New" w:eastAsia="Cordia New" w:hAnsi="Angsana New" w:cs="Angsana New" w:hint="cs"/>
                <w:cs/>
              </w:rPr>
              <w:t xml:space="preserve"> (ขาดทุน) </w:t>
            </w:r>
            <w:r w:rsidRPr="00464DDD">
              <w:rPr>
                <w:rFonts w:ascii="Angsana New" w:eastAsia="Cordia New" w:hAnsi="Angsana New" w:cs="Angsana New"/>
                <w:cs/>
              </w:rPr>
              <w:t>จากการจำหน่ายเงินลงทุน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B24CFD" w:rsidRDefault="004A05E1" w:rsidP="009B1FCA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</w:t>
            </w:r>
            <w:r w:rsidR="00393F49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395</w:t>
            </w:r>
            <w:r w:rsidR="00393F49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902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B24CFD" w:rsidRDefault="00393F49" w:rsidP="009B1FCA">
            <w:pPr>
              <w:snapToGrid w:val="0"/>
              <w:ind w:left="-108"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393F49" w:rsidRPr="00B24CFD" w:rsidRDefault="00393F49" w:rsidP="009B1FCA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B24CFD"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19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704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068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  <w:vAlign w:val="bottom"/>
          </w:tcPr>
          <w:p w:rsidR="00393F49" w:rsidRPr="00B24CFD" w:rsidRDefault="004A05E1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7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484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376</w:t>
            </w:r>
          </w:p>
        </w:tc>
      </w:tr>
      <w:tr w:rsidR="00537EDD" w:rsidRPr="00464DDD" w:rsidTr="009B1FCA">
        <w:tc>
          <w:tcPr>
            <w:tcW w:w="2237" w:type="pct"/>
            <w:shd w:val="clear" w:color="auto" w:fill="auto"/>
            <w:vAlign w:val="bottom"/>
          </w:tcPr>
          <w:p w:rsidR="00537EDD" w:rsidRPr="00464DDD" w:rsidRDefault="00537EDD" w:rsidP="00537EDD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กลับรายการขาดทุนจาก</w:t>
            </w:r>
            <w:r w:rsidRPr="00464DDD">
              <w:rPr>
                <w:rFonts w:ascii="Angsana New" w:eastAsia="Cordia New" w:hAnsi="Angsana New" w:cs="Angsana New"/>
                <w:cs/>
              </w:rPr>
              <w:t>การด้อยค่า</w:t>
            </w:r>
            <w:r>
              <w:rPr>
                <w:rFonts w:ascii="Angsana New" w:eastAsia="Cordia New" w:hAnsi="Angsana New" w:cs="Angsana New" w:hint="cs"/>
                <w:cs/>
              </w:rPr>
              <w:t>ของ</w:t>
            </w:r>
            <w:r w:rsidRPr="00464DDD">
              <w:rPr>
                <w:rFonts w:ascii="Angsana New" w:eastAsia="Cordia New" w:hAnsi="Angsana New" w:cs="Angsana New"/>
                <w:cs/>
              </w:rPr>
              <w:t>เงินลงทุน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B24CFD"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537EDD" w:rsidRPr="00B24CFD" w:rsidRDefault="004A05E1" w:rsidP="00537EDD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21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817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636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  <w:vAlign w:val="bottom"/>
          </w:tcPr>
          <w:p w:rsidR="00537EDD" w:rsidRPr="00B24CFD" w:rsidRDefault="004A05E1" w:rsidP="00537EDD">
            <w:pPr>
              <w:tabs>
                <w:tab w:val="decimal" w:pos="12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3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192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820</w:t>
            </w:r>
          </w:p>
        </w:tc>
      </w:tr>
      <w:tr w:rsidR="00537EDD" w:rsidRPr="00464DDD" w:rsidTr="009B1FCA">
        <w:tc>
          <w:tcPr>
            <w:tcW w:w="2237" w:type="pct"/>
            <w:shd w:val="clear" w:color="auto" w:fill="auto"/>
            <w:vAlign w:val="bottom"/>
          </w:tcPr>
          <w:p w:rsidR="00537EDD" w:rsidRPr="00464DDD" w:rsidRDefault="00537EDD" w:rsidP="00537EDD">
            <w:pPr>
              <w:ind w:left="180" w:hanging="18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spacing w:val="-4"/>
                <w:cs/>
              </w:rPr>
              <w:t>กำไร (ขาดทุน) ที่ยังไม่เกิดขึ้นจากการเปลี่ยนแปลง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537EDD" w:rsidRPr="00B24CFD" w:rsidRDefault="00537EDD" w:rsidP="00537EDD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537EDD" w:rsidRPr="00B24CFD" w:rsidRDefault="00537EDD" w:rsidP="00537EDD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  <w:vAlign w:val="bottom"/>
          </w:tcPr>
          <w:p w:rsidR="00537EDD" w:rsidRPr="00B24CFD" w:rsidRDefault="00537EDD" w:rsidP="00537EDD">
            <w:pPr>
              <w:tabs>
                <w:tab w:val="decimal" w:pos="12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</w:tr>
      <w:tr w:rsidR="00537EDD" w:rsidRPr="00464DDD" w:rsidTr="009B1FCA">
        <w:tc>
          <w:tcPr>
            <w:tcW w:w="2237" w:type="pct"/>
            <w:shd w:val="clear" w:color="auto" w:fill="auto"/>
            <w:vAlign w:val="bottom"/>
          </w:tcPr>
          <w:p w:rsidR="00537EDD" w:rsidRPr="00464DDD" w:rsidRDefault="00537EDD" w:rsidP="00537EDD">
            <w:pPr>
              <w:ind w:right="-180" w:firstLine="180"/>
              <w:jc w:val="both"/>
              <w:rPr>
                <w:rFonts w:ascii="Angsana New" w:eastAsia="Cordia New" w:hAnsi="Angsana New" w:cs="Angsana New"/>
                <w:spacing w:val="-8"/>
                <w:cs/>
              </w:rPr>
            </w:pPr>
            <w:r w:rsidRPr="00973F03">
              <w:rPr>
                <w:rFonts w:ascii="Angsana New" w:eastAsia="Cordia New" w:hAnsi="Angsana New" w:cs="Angsana New"/>
                <w:spacing w:val="-8"/>
                <w:cs/>
              </w:rPr>
              <w:t>มูลค่า</w:t>
            </w:r>
            <w:r w:rsidRPr="00464DDD">
              <w:rPr>
                <w:rFonts w:ascii="Angsana New" w:eastAsia="Cordia New" w:hAnsi="Angsana New" w:cs="Angsana New"/>
                <w:spacing w:val="-8"/>
                <w:cs/>
              </w:rPr>
              <w:t>ของหลักทรัพย์เผื่อขายในส่วนของ</w:t>
            </w:r>
            <w:r>
              <w:rPr>
                <w:rFonts w:ascii="Angsana New" w:eastAsia="Cordia New" w:hAnsi="Angsana New" w:cs="Angsana New" w:hint="cs"/>
                <w:spacing w:val="-8"/>
                <w:cs/>
              </w:rPr>
              <w:t>ผู้ถือหุ้น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537EDD" w:rsidRPr="00B24CFD" w:rsidRDefault="004A05E1" w:rsidP="00537EDD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291</w:t>
            </w:r>
            <w:r w:rsidR="00537EDD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386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537EDD" w:rsidRPr="00B24CFD" w:rsidRDefault="00537EDD" w:rsidP="00537EDD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113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072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882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shd w:val="clear" w:color="auto" w:fill="auto"/>
            <w:vAlign w:val="bottom"/>
          </w:tcPr>
          <w:p w:rsidR="00537EDD" w:rsidRPr="00B24CFD" w:rsidRDefault="00537EDD" w:rsidP="00537EDD">
            <w:pPr>
              <w:tabs>
                <w:tab w:val="decimal" w:pos="80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-</w:t>
            </w:r>
          </w:p>
        </w:tc>
      </w:tr>
      <w:tr w:rsidR="00537EDD" w:rsidRPr="00464DDD" w:rsidTr="009B1FCA">
        <w:tc>
          <w:tcPr>
            <w:tcW w:w="2237" w:type="pct"/>
            <w:shd w:val="clear" w:color="auto" w:fill="auto"/>
            <w:vAlign w:val="bottom"/>
          </w:tcPr>
          <w:p w:rsidR="00537EDD" w:rsidRPr="00464DDD" w:rsidRDefault="00537EDD" w:rsidP="00537EDD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อื่นๆ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:rsidR="00537EDD" w:rsidRPr="00B24CFD" w:rsidRDefault="004A05E1" w:rsidP="00537EDD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4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561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201</w:t>
            </w:r>
          </w:p>
        </w:tc>
        <w:tc>
          <w:tcPr>
            <w:tcW w:w="57" w:type="pct"/>
            <w:shd w:val="clear" w:color="auto" w:fill="auto"/>
          </w:tcPr>
          <w:p w:rsidR="00537EDD" w:rsidRPr="00B24CFD" w:rsidRDefault="00537EDD" w:rsidP="00537EDD">
            <w:pPr>
              <w:snapToGrid w:val="0"/>
              <w:ind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:rsidR="00537EDD" w:rsidRPr="00B24CFD" w:rsidRDefault="00537EDD" w:rsidP="00537EDD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000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000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</w:tcPr>
          <w:p w:rsidR="00537EDD" w:rsidRPr="00B24CFD" w:rsidRDefault="00537EDD" w:rsidP="00537EDD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17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949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520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</w:tr>
      <w:tr w:rsidR="00537EDD" w:rsidRPr="00464DDD" w:rsidTr="009B1FCA">
        <w:tc>
          <w:tcPr>
            <w:tcW w:w="2237" w:type="pct"/>
            <w:shd w:val="clear" w:color="auto" w:fill="auto"/>
            <w:vAlign w:val="bottom"/>
          </w:tcPr>
          <w:p w:rsidR="00537EDD" w:rsidRPr="00464DDD" w:rsidRDefault="00537EDD" w:rsidP="00537EDD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31</w:t>
            </w:r>
            <w:r w:rsidRPr="00464DDD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 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37EDD" w:rsidRPr="00B24CFD" w:rsidRDefault="004A05E1" w:rsidP="00537EDD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504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743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444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537EDD" w:rsidRPr="00B24CFD" w:rsidRDefault="00537EDD" w:rsidP="00537EDD">
            <w:pPr>
              <w:snapToGrid w:val="0"/>
              <w:ind w:left="-108"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EDD" w:rsidRPr="00B24CFD" w:rsidRDefault="004A05E1" w:rsidP="00537EDD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1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386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734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291</w:t>
            </w:r>
          </w:p>
        </w:tc>
        <w:tc>
          <w:tcPr>
            <w:tcW w:w="57" w:type="pct"/>
            <w:shd w:val="clear" w:color="auto" w:fill="auto"/>
          </w:tcPr>
          <w:p w:rsidR="00537EDD" w:rsidRPr="00B24CFD" w:rsidRDefault="00537EDD" w:rsidP="00537EDD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EDD" w:rsidRPr="00B24CFD" w:rsidRDefault="004A05E1" w:rsidP="00537EDD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880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848</w:t>
            </w:r>
            <w:r w:rsidR="00537EDD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368</w:t>
            </w:r>
          </w:p>
        </w:tc>
      </w:tr>
    </w:tbl>
    <w:p w:rsidR="00131DE1" w:rsidRDefault="00131DE1" w:rsidP="00AE38E0">
      <w:pPr>
        <w:spacing w:before="240"/>
        <w:ind w:left="720" w:right="-230"/>
        <w:jc w:val="right"/>
        <w:rPr>
          <w:rFonts w:ascii="Angsana New" w:eastAsia="Cordia New" w:hAnsi="Angsana New" w:cs="Angsana New"/>
          <w:b/>
          <w:bCs/>
          <w:cs/>
          <w:lang w:val="en-US"/>
        </w:rPr>
      </w:pPr>
    </w:p>
    <w:p w:rsidR="00131DE1" w:rsidRDefault="00131DE1">
      <w:pPr>
        <w:suppressAutoHyphens w:val="0"/>
        <w:rPr>
          <w:rFonts w:ascii="Angsana New" w:eastAsia="Cordia New" w:hAnsi="Angsana New" w:cs="Angsana New"/>
          <w:b/>
          <w:bCs/>
          <w:cs/>
          <w:lang w:val="en-US"/>
        </w:rPr>
      </w:pPr>
      <w:r>
        <w:rPr>
          <w:rFonts w:ascii="Angsana New" w:eastAsia="Cordia New" w:hAnsi="Angsana New" w:cs="Angsana New"/>
          <w:b/>
          <w:bCs/>
          <w:cs/>
          <w:lang w:val="en-US"/>
        </w:rPr>
        <w:br w:type="page"/>
      </w:r>
    </w:p>
    <w:p w:rsidR="00393F49" w:rsidRPr="00973F03" w:rsidRDefault="00393F49" w:rsidP="00FC3988">
      <w:pPr>
        <w:ind w:left="720" w:right="-230"/>
        <w:jc w:val="right"/>
        <w:rPr>
          <w:rFonts w:ascii="Angsana New" w:eastAsia="Cordia New" w:hAnsi="Angsana New" w:cs="Angsana New"/>
          <w:b/>
          <w:bCs/>
          <w:cs/>
          <w:lang w:val="en-US"/>
        </w:rPr>
      </w:pPr>
      <w:r w:rsidRPr="00973F03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973F03">
        <w:rPr>
          <w:rFonts w:ascii="Angsana New" w:eastAsia="Cordia New" w:hAnsi="Angsana New" w:cs="Angsana New"/>
          <w:b/>
          <w:bCs/>
          <w:lang w:val="en-US"/>
        </w:rPr>
        <w:t>:</w:t>
      </w:r>
      <w:r w:rsidRPr="00973F03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4460" w:type="pct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8"/>
        <w:gridCol w:w="1504"/>
        <w:gridCol w:w="94"/>
        <w:gridCol w:w="1477"/>
        <w:gridCol w:w="94"/>
        <w:gridCol w:w="1387"/>
      </w:tblGrid>
      <w:tr w:rsidR="00393F49" w:rsidRPr="00464DDD" w:rsidTr="009B1FCA">
        <w:trPr>
          <w:trHeight w:val="271"/>
        </w:trPr>
        <w:tc>
          <w:tcPr>
            <w:tcW w:w="2237" w:type="pct"/>
            <w:shd w:val="clear" w:color="auto" w:fill="auto"/>
          </w:tcPr>
          <w:p w:rsidR="00393F49" w:rsidRPr="00464DDD" w:rsidRDefault="00393F49" w:rsidP="009B1FCA">
            <w:pPr>
              <w:ind w:left="-6" w:right="-18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2763" w:type="pct"/>
            <w:gridSpan w:val="5"/>
            <w:vAlign w:val="center"/>
          </w:tcPr>
          <w:p w:rsidR="00393F49" w:rsidRPr="00464DDD" w:rsidRDefault="00393F49" w:rsidP="009B1FCA">
            <w:pPr>
              <w:ind w:left="-108" w:right="-92"/>
              <w:jc w:val="center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12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17"/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เงินลงทุนชั่วคราว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96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เงินลงทุนเผื่อขาย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39" w:type="pct"/>
            <w:vMerge w:val="restart"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</w:t>
            </w:r>
          </w:p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ระยะยาวอื่น</w:t>
            </w:r>
          </w:p>
        </w:tc>
      </w:tr>
      <w:tr w:rsidR="00393F49" w:rsidRPr="00464DDD" w:rsidTr="009B1FCA">
        <w:trPr>
          <w:trHeight w:val="349"/>
        </w:trPr>
        <w:tc>
          <w:tcPr>
            <w:tcW w:w="2237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12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96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39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Pr="00464DDD">
              <w:rPr>
                <w:rFonts w:ascii="Angsana New" w:eastAsia="Cordia New" w:hAnsi="Angsana New" w:cs="Angsana New"/>
                <w:cs/>
              </w:rPr>
              <w:t xml:space="preserve"> มกราคม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2561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420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902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710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:rsidR="00393F49" w:rsidRPr="00464DDD" w:rsidRDefault="004A05E1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670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649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791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</w:tcPr>
          <w:p w:rsidR="00393F49" w:rsidRPr="00464DDD" w:rsidRDefault="004A05E1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859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824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028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รายการกระแสเงินสดจากกิจกรรมลงทุน</w:t>
            </w:r>
          </w:p>
        </w:tc>
        <w:tc>
          <w:tcPr>
            <w:tcW w:w="912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53</w:t>
            </w:r>
            <w:r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027</w:t>
            </w:r>
            <w:r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080</w:t>
            </w:r>
            <w:r w:rsidRPr="00464DDD">
              <w:rPr>
                <w:rFonts w:ascii="Angsana New" w:eastAsia="Cordia New" w:hAnsi="Angsana New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90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988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445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</w:tcPr>
          <w:p w:rsidR="00393F49" w:rsidRPr="00464DDD" w:rsidRDefault="004A05E1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47</w:t>
            </w:r>
            <w:r w:rsidR="00393F49"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360</w:t>
            </w:r>
            <w:r w:rsidR="00393F49"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600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>รายการที่ไม่ใช่เงินสด</w:t>
            </w:r>
          </w:p>
        </w:tc>
        <w:tc>
          <w:tcPr>
            <w:tcW w:w="912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3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254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043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87</w:t>
            </w:r>
            <w:r w:rsidR="00393F49"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239</w:t>
            </w:r>
            <w:r w:rsidR="00393F49"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741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80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  <w:lang w:val="en-US"/>
              </w:rPr>
              <w:t>-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FA66A0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ขาดทุนจาก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การด้อยค่าเงินลงทุน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  <w:lang w:val="en-US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21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817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636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2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53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600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000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80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2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2F7911" w:rsidRDefault="00393F49" w:rsidP="009B1FCA">
            <w:pPr>
              <w:ind w:right="80" w:firstLine="180"/>
              <w:jc w:val="both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ของหลักทรัพย์เผื่อขายในส่วนของ</w:t>
            </w:r>
            <w:r>
              <w:rPr>
                <w:rFonts w:ascii="Angsana New" w:eastAsia="Cordia New" w:hAnsi="Angsana New" w:cs="Angsana New" w:hint="cs"/>
                <w:cs/>
              </w:rPr>
              <w:t>ผู้ถือหุ้น</w:t>
            </w:r>
          </w:p>
        </w:tc>
        <w:tc>
          <w:tcPr>
            <w:tcW w:w="912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33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39</w:t>
            </w:r>
            <w:r w:rsidRPr="00464DD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605</w:t>
            </w:r>
            <w:r w:rsidRPr="00464DDD">
              <w:rPr>
                <w:rFonts w:ascii="Angsana New" w:eastAsia="Cordia New" w:hAnsi="Angsana New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highlight w:val="green"/>
                <w:cs/>
              </w:rPr>
            </w:pPr>
          </w:p>
        </w:tc>
        <w:tc>
          <w:tcPr>
            <w:tcW w:w="896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280"/>
              </w:tabs>
              <w:snapToGrid w:val="0"/>
              <w:rPr>
                <w:rFonts w:ascii="Angsana New" w:eastAsia="Cordia New" w:hAnsi="Angsana New" w:cs="Angsana New"/>
                <w:highlight w:val="green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168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255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710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80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-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อื่นๆ</w:t>
            </w:r>
          </w:p>
        </w:tc>
        <w:tc>
          <w:tcPr>
            <w:tcW w:w="912" w:type="pct"/>
            <w:tcBorders>
              <w:bottom w:val="sing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29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685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437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27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033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000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auto"/>
          </w:tcPr>
          <w:p w:rsidR="00393F49" w:rsidRPr="00464DDD" w:rsidRDefault="00393F49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57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033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000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</w:tr>
      <w:tr w:rsidR="00393F49" w:rsidRPr="00464DDD" w:rsidTr="009B1FCA">
        <w:tc>
          <w:tcPr>
            <w:tcW w:w="2237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31</w:t>
            </w:r>
            <w:r w:rsidRPr="00464DDD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 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33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400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775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505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18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28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503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860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741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2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796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551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628</w:t>
            </w:r>
          </w:p>
        </w:tc>
      </w:tr>
    </w:tbl>
    <w:p w:rsidR="00393F49" w:rsidRPr="00464DDD" w:rsidRDefault="00393F49" w:rsidP="00393F49">
      <w:pPr>
        <w:spacing w:before="240"/>
        <w:ind w:left="720" w:right="-202"/>
        <w:jc w:val="right"/>
        <w:rPr>
          <w:rFonts w:ascii="Angsana New" w:eastAsia="Cordia New" w:hAnsi="Angsana New" w:cs="Angsana New"/>
          <w:b/>
          <w:bCs/>
          <w:cs/>
          <w:lang w:val="en-US"/>
        </w:rPr>
      </w:pPr>
      <w:r w:rsidRPr="00464DDD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464DDD">
        <w:rPr>
          <w:rFonts w:ascii="Angsana New" w:eastAsia="Cordia New" w:hAnsi="Angsana New" w:cs="Angsana New"/>
          <w:b/>
          <w:bCs/>
          <w:lang w:val="en-US"/>
        </w:rPr>
        <w:t>:</w:t>
      </w:r>
      <w:r w:rsidRPr="00464DDD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4442" w:type="pct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68"/>
        <w:gridCol w:w="1527"/>
        <w:gridCol w:w="94"/>
        <w:gridCol w:w="1439"/>
        <w:gridCol w:w="94"/>
        <w:gridCol w:w="1389"/>
      </w:tblGrid>
      <w:tr w:rsidR="00393F49" w:rsidRPr="00464DDD" w:rsidTr="00696FF0">
        <w:trPr>
          <w:trHeight w:val="271"/>
        </w:trPr>
        <w:tc>
          <w:tcPr>
            <w:tcW w:w="2234" w:type="pct"/>
            <w:shd w:val="clear" w:color="auto" w:fill="auto"/>
          </w:tcPr>
          <w:p w:rsidR="00393F49" w:rsidRPr="00464DDD" w:rsidRDefault="00393F49" w:rsidP="009B1FCA">
            <w:pPr>
              <w:ind w:left="-6" w:right="-18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2766" w:type="pct"/>
            <w:gridSpan w:val="5"/>
            <w:vAlign w:val="center"/>
          </w:tcPr>
          <w:p w:rsidR="00393F49" w:rsidRPr="00464DDD" w:rsidRDefault="00393F49" w:rsidP="009B1FCA">
            <w:pPr>
              <w:ind w:left="-108" w:right="-92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93F49" w:rsidRPr="00464DDD" w:rsidTr="00984757">
        <w:tc>
          <w:tcPr>
            <w:tcW w:w="2234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30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17"/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เงินลงทุนชั่วคราว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76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เงินลงทุนเผื่อขาย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45" w:type="pct"/>
            <w:vMerge w:val="restart"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</w:t>
            </w:r>
          </w:p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ระยะยาวอื่น</w:t>
            </w:r>
          </w:p>
        </w:tc>
      </w:tr>
      <w:tr w:rsidR="00393F49" w:rsidRPr="00464DDD" w:rsidTr="00984757">
        <w:trPr>
          <w:trHeight w:val="349"/>
        </w:trPr>
        <w:tc>
          <w:tcPr>
            <w:tcW w:w="2234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30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76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45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</w:tr>
      <w:tr w:rsidR="00393F49" w:rsidRPr="00464DDD" w:rsidTr="00984757">
        <w:tc>
          <w:tcPr>
            <w:tcW w:w="2234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Pr="00464DDD">
              <w:rPr>
                <w:rFonts w:ascii="Angsana New" w:eastAsia="Cordia New" w:hAnsi="Angsana New" w:cs="Angsana New"/>
                <w:cs/>
              </w:rPr>
              <w:t xml:space="preserve"> มกราคม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2562</w:t>
            </w:r>
          </w:p>
        </w:tc>
        <w:tc>
          <w:tcPr>
            <w:tcW w:w="930" w:type="pct"/>
            <w:shd w:val="clear" w:color="auto" w:fill="auto"/>
            <w:vAlign w:val="bottom"/>
          </w:tcPr>
          <w:p w:rsidR="00393F49" w:rsidRPr="00B24CFD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255</w:t>
            </w:r>
            <w:r w:rsidR="00393F49" w:rsidRPr="00B24CFD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259</w:t>
            </w:r>
            <w:r w:rsidR="00393F49" w:rsidRPr="00B24CFD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024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491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410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741</w:t>
            </w: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793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281</w:t>
            </w:r>
            <w:r w:rsidR="00393F49" w:rsidRPr="00B24CF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628</w:t>
            </w:r>
          </w:p>
        </w:tc>
      </w:tr>
      <w:tr w:rsidR="00393F49" w:rsidRPr="00464DDD" w:rsidTr="00984757">
        <w:tc>
          <w:tcPr>
            <w:tcW w:w="2234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รายการกระแสเงินสดจากกิจกรรมลงทุน</w:t>
            </w:r>
          </w:p>
        </w:tc>
        <w:tc>
          <w:tcPr>
            <w:tcW w:w="930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392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55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628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982</w:t>
            </w: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2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167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136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:rsidR="00393F49" w:rsidRPr="00B24CFD" w:rsidRDefault="004A05E1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91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569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064</w:t>
            </w:r>
          </w:p>
        </w:tc>
      </w:tr>
      <w:tr w:rsidR="00393F49" w:rsidRPr="00464DDD" w:rsidTr="00984757">
        <w:tc>
          <w:tcPr>
            <w:tcW w:w="2234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>รายการที่ไม่ใช่เงินสด</w:t>
            </w:r>
          </w:p>
        </w:tc>
        <w:tc>
          <w:tcPr>
            <w:tcW w:w="930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392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</w:tcPr>
          <w:p w:rsidR="00393F49" w:rsidRPr="00B24CFD" w:rsidRDefault="00393F49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</w:tr>
      <w:tr w:rsidR="00393F49" w:rsidRPr="00464DDD" w:rsidTr="00984757">
        <w:tc>
          <w:tcPr>
            <w:tcW w:w="2234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กำไร</w:t>
            </w:r>
            <w:r w:rsidR="006D203B">
              <w:rPr>
                <w:rFonts w:ascii="Angsana New" w:eastAsia="Cordia New" w:hAnsi="Angsana New" w:cs="Angsana New" w:hint="cs"/>
                <w:cs/>
              </w:rPr>
              <w:t xml:space="preserve"> (ขาดทุน) </w:t>
            </w:r>
            <w:r w:rsidRPr="00464DDD">
              <w:rPr>
                <w:rFonts w:ascii="Angsana New" w:eastAsia="Cordia New" w:hAnsi="Angsana New" w:cs="Angsana New"/>
                <w:cs/>
              </w:rPr>
              <w:t>จากการจำหน่ายเงินลงทุน</w:t>
            </w:r>
          </w:p>
        </w:tc>
        <w:tc>
          <w:tcPr>
            <w:tcW w:w="930" w:type="pct"/>
            <w:shd w:val="clear" w:color="auto" w:fill="auto"/>
            <w:vAlign w:val="bottom"/>
          </w:tcPr>
          <w:p w:rsidR="00393F49" w:rsidRPr="00B24CFD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857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091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393F49" w:rsidRPr="00B24CFD" w:rsidRDefault="00393F49" w:rsidP="009B1FCA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B24CFD"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19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704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068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B24CF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:rsidR="00393F49" w:rsidRPr="00B24CFD" w:rsidRDefault="004A05E1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7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484</w:t>
            </w:r>
            <w:r w:rsidR="00393F49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376</w:t>
            </w:r>
          </w:p>
        </w:tc>
      </w:tr>
      <w:tr w:rsidR="00984757" w:rsidRPr="00464DDD" w:rsidTr="00984757">
        <w:tc>
          <w:tcPr>
            <w:tcW w:w="2234" w:type="pct"/>
            <w:shd w:val="clear" w:color="auto" w:fill="auto"/>
            <w:vAlign w:val="bottom"/>
          </w:tcPr>
          <w:p w:rsidR="00984757" w:rsidRPr="00464DDD" w:rsidRDefault="00984757" w:rsidP="00984757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กลับรายการ</w:t>
            </w:r>
            <w:r w:rsidR="00537EDD">
              <w:rPr>
                <w:rFonts w:ascii="Angsana New" w:eastAsia="Cordia New" w:hAnsi="Angsana New" w:cs="Angsana New" w:hint="cs"/>
                <w:cs/>
              </w:rPr>
              <w:t>ขาดทุน</w:t>
            </w:r>
            <w:r>
              <w:rPr>
                <w:rFonts w:ascii="Angsana New" w:eastAsia="Cordia New" w:hAnsi="Angsana New" w:cs="Angsana New" w:hint="cs"/>
                <w:cs/>
              </w:rPr>
              <w:t>จาก</w:t>
            </w:r>
            <w:r w:rsidRPr="00464DDD">
              <w:rPr>
                <w:rFonts w:ascii="Angsana New" w:eastAsia="Cordia New" w:hAnsi="Angsana New" w:cs="Angsana New"/>
                <w:cs/>
              </w:rPr>
              <w:t>การด้อยค่า</w:t>
            </w:r>
            <w:r>
              <w:rPr>
                <w:rFonts w:ascii="Angsana New" w:eastAsia="Cordia New" w:hAnsi="Angsana New" w:cs="Angsana New" w:hint="cs"/>
                <w:cs/>
              </w:rPr>
              <w:t>ของ</w:t>
            </w:r>
            <w:r w:rsidRPr="00464DDD">
              <w:rPr>
                <w:rFonts w:ascii="Angsana New" w:eastAsia="Cordia New" w:hAnsi="Angsana New" w:cs="Angsana New"/>
                <w:cs/>
              </w:rPr>
              <w:t>เงินลงทุน</w:t>
            </w:r>
          </w:p>
        </w:tc>
        <w:tc>
          <w:tcPr>
            <w:tcW w:w="930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90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B24CFD"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984757" w:rsidRPr="00B24CFD" w:rsidRDefault="004A05E1" w:rsidP="00984757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21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817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636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:rsidR="00984757" w:rsidRPr="00B24CFD" w:rsidRDefault="004A05E1" w:rsidP="00984757">
            <w:pPr>
              <w:tabs>
                <w:tab w:val="decimal" w:pos="119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3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192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820</w:t>
            </w:r>
          </w:p>
        </w:tc>
      </w:tr>
      <w:tr w:rsidR="00984757" w:rsidRPr="00464DDD" w:rsidTr="00984757">
        <w:tc>
          <w:tcPr>
            <w:tcW w:w="2234" w:type="pct"/>
            <w:shd w:val="clear" w:color="auto" w:fill="auto"/>
            <w:vAlign w:val="bottom"/>
          </w:tcPr>
          <w:p w:rsidR="00984757" w:rsidRPr="00464DDD" w:rsidRDefault="00984757" w:rsidP="00984757">
            <w:pPr>
              <w:ind w:left="180" w:hanging="180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/>
                <w:spacing w:val="-4"/>
                <w:cs/>
              </w:rPr>
              <w:t>ขาดทุน</w:t>
            </w:r>
            <w:r w:rsidRPr="00464DDD">
              <w:rPr>
                <w:rFonts w:ascii="Angsana New" w:eastAsia="Cordia New" w:hAnsi="Angsana New" w:cs="Angsana New"/>
                <w:spacing w:val="-4"/>
                <w:cs/>
              </w:rPr>
              <w:t>ที่ยังไม่เกิดขึ้นจากการเปลี่ยนแปลง</w:t>
            </w:r>
            <w:r>
              <w:rPr>
                <w:rFonts w:ascii="Angsana New" w:eastAsia="Cordia New" w:hAnsi="Angsana New" w:cs="Angsana New" w:hint="cs"/>
                <w:spacing w:val="-4"/>
                <w:cs/>
              </w:rPr>
              <w:t>มูลค่า</w:t>
            </w:r>
          </w:p>
        </w:tc>
        <w:tc>
          <w:tcPr>
            <w:tcW w:w="930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129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119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</w:tr>
      <w:tr w:rsidR="00984757" w:rsidRPr="00464DDD" w:rsidTr="00984757">
        <w:tc>
          <w:tcPr>
            <w:tcW w:w="2234" w:type="pct"/>
            <w:shd w:val="clear" w:color="auto" w:fill="auto"/>
            <w:vAlign w:val="bottom"/>
          </w:tcPr>
          <w:p w:rsidR="00984757" w:rsidRPr="00464DDD" w:rsidRDefault="00984757" w:rsidP="00984757">
            <w:pPr>
              <w:ind w:right="-180"/>
              <w:jc w:val="both"/>
              <w:rPr>
                <w:rFonts w:ascii="Angsana New" w:eastAsia="Cordia New" w:hAnsi="Angsana New" w:cs="Angsana New"/>
                <w:spacing w:val="-8"/>
                <w:cs/>
              </w:rPr>
            </w:pPr>
            <w:r>
              <w:rPr>
                <w:rFonts w:ascii="Angsana New" w:eastAsia="Cordia New" w:hAnsi="Angsana New" w:cs="Angsana New" w:hint="cs"/>
                <w:cs/>
              </w:rPr>
              <w:t xml:space="preserve">    </w:t>
            </w:r>
            <w:r w:rsidRPr="00464DDD">
              <w:rPr>
                <w:rFonts w:ascii="Angsana New" w:eastAsia="Cordia New" w:hAnsi="Angsana New" w:cs="Angsana New"/>
                <w:cs/>
              </w:rPr>
              <w:t>ของหลักทรัพย์เผื่อขายในส่วนของ</w:t>
            </w:r>
            <w:r>
              <w:rPr>
                <w:rFonts w:ascii="Angsana New" w:eastAsia="Cordia New" w:hAnsi="Angsana New" w:cs="Angsana New" w:hint="cs"/>
                <w:cs/>
              </w:rPr>
              <w:t>ผู้ถือหุ้น</w:t>
            </w:r>
          </w:p>
        </w:tc>
        <w:tc>
          <w:tcPr>
            <w:tcW w:w="930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B24CFD"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12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579</w:t>
            </w:r>
            <w:r w:rsidRPr="00B24CF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112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472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882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shd w:val="clear" w:color="auto" w:fill="auto"/>
            <w:vAlign w:val="bottom"/>
          </w:tcPr>
          <w:p w:rsidR="00984757" w:rsidRPr="00B24CFD" w:rsidRDefault="00984757" w:rsidP="00984757">
            <w:pPr>
              <w:tabs>
                <w:tab w:val="decimal" w:pos="72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B24CFD"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</w:tr>
      <w:tr w:rsidR="00984757" w:rsidRPr="00464DDD" w:rsidTr="00984757">
        <w:tc>
          <w:tcPr>
            <w:tcW w:w="2234" w:type="pct"/>
            <w:shd w:val="clear" w:color="auto" w:fill="auto"/>
            <w:vAlign w:val="bottom"/>
          </w:tcPr>
          <w:p w:rsidR="00984757" w:rsidRPr="00464DDD" w:rsidRDefault="00984757" w:rsidP="00984757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อื่นๆ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shd w:val="clear" w:color="auto" w:fill="auto"/>
          </w:tcPr>
          <w:p w:rsidR="00984757" w:rsidRPr="00B24CFD" w:rsidRDefault="004A05E1" w:rsidP="00984757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4</w:t>
            </w:r>
            <w:r w:rsidR="00984757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561</w:t>
            </w:r>
            <w:r w:rsidR="00984757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201</w:t>
            </w:r>
          </w:p>
        </w:tc>
        <w:tc>
          <w:tcPr>
            <w:tcW w:w="57" w:type="pct"/>
            <w:shd w:val="clear" w:color="auto" w:fill="auto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</w:tcPr>
          <w:p w:rsidR="00984757" w:rsidRPr="00B24CFD" w:rsidRDefault="00984757" w:rsidP="00984757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000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000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auto"/>
          </w:tcPr>
          <w:p w:rsidR="00984757" w:rsidRPr="00B24CFD" w:rsidRDefault="00984757" w:rsidP="00984757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B24CFD">
              <w:rPr>
                <w:rFonts w:ascii="Angsana New" w:eastAsia="Cordia New" w:hAnsi="Angsana New" w:cs="Angsana New" w:hint="cs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17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949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520</w:t>
            </w:r>
            <w:r w:rsidRPr="00B24CFD">
              <w:rPr>
                <w:rFonts w:ascii="Angsana New" w:eastAsia="Cordia New" w:hAnsi="Angsana New" w:cs="Angsana New" w:hint="cs"/>
                <w:cs/>
              </w:rPr>
              <w:t>)</w:t>
            </w:r>
          </w:p>
        </w:tc>
      </w:tr>
      <w:tr w:rsidR="00984757" w:rsidRPr="00464DDD" w:rsidTr="00984757">
        <w:tc>
          <w:tcPr>
            <w:tcW w:w="2234" w:type="pct"/>
            <w:shd w:val="clear" w:color="auto" w:fill="auto"/>
            <w:vAlign w:val="bottom"/>
          </w:tcPr>
          <w:p w:rsidR="00984757" w:rsidRPr="00464DDD" w:rsidRDefault="00984757" w:rsidP="00984757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31</w:t>
            </w:r>
            <w:r w:rsidRPr="00464DDD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 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4757" w:rsidRPr="00B24CFD" w:rsidRDefault="004A05E1" w:rsidP="00984757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317</w:t>
            </w:r>
            <w:r w:rsidR="00984757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293</w:t>
            </w:r>
            <w:r w:rsidR="00984757" w:rsidRPr="00B24CFD">
              <w:rPr>
                <w:rFonts w:ascii="Angsana New" w:eastAsia="Cordia New" w:hAnsi="Angsana New" w:cs="Angsana New"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719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757" w:rsidRPr="00B24CFD" w:rsidRDefault="004A05E1" w:rsidP="00984757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1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374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884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291</w:t>
            </w:r>
          </w:p>
        </w:tc>
        <w:tc>
          <w:tcPr>
            <w:tcW w:w="57" w:type="pct"/>
            <w:shd w:val="clear" w:color="auto" w:fill="auto"/>
          </w:tcPr>
          <w:p w:rsidR="00984757" w:rsidRPr="00B24CFD" w:rsidRDefault="00984757" w:rsidP="00984757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4757" w:rsidRPr="00B24CFD" w:rsidRDefault="004A05E1" w:rsidP="00984757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877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578</w:t>
            </w:r>
            <w:r w:rsidR="00984757" w:rsidRPr="00B24CFD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368</w:t>
            </w:r>
          </w:p>
        </w:tc>
      </w:tr>
    </w:tbl>
    <w:p w:rsidR="00FC3988" w:rsidRDefault="00FC3988" w:rsidP="00AE38E0">
      <w:pPr>
        <w:spacing w:before="240"/>
        <w:ind w:left="720" w:right="-202"/>
        <w:jc w:val="right"/>
        <w:rPr>
          <w:rFonts w:ascii="Angsana New" w:eastAsia="Cordia New" w:hAnsi="Angsana New" w:cs="Angsana New"/>
          <w:b/>
          <w:bCs/>
          <w:cs/>
          <w:lang w:val="en-US"/>
        </w:rPr>
      </w:pPr>
    </w:p>
    <w:p w:rsidR="00FC3988" w:rsidRDefault="00FC3988">
      <w:pPr>
        <w:suppressAutoHyphens w:val="0"/>
        <w:rPr>
          <w:rFonts w:ascii="Angsana New" w:eastAsia="Cordia New" w:hAnsi="Angsana New" w:cs="Angsana New"/>
          <w:b/>
          <w:bCs/>
          <w:cs/>
          <w:lang w:val="en-US"/>
        </w:rPr>
      </w:pPr>
      <w:r>
        <w:rPr>
          <w:rFonts w:ascii="Angsana New" w:eastAsia="Cordia New" w:hAnsi="Angsana New" w:cs="Angsana New"/>
          <w:b/>
          <w:bCs/>
          <w:cs/>
          <w:lang w:val="en-US"/>
        </w:rPr>
        <w:br w:type="page"/>
      </w:r>
    </w:p>
    <w:p w:rsidR="00393F49" w:rsidRPr="00464DDD" w:rsidRDefault="00393F49" w:rsidP="00FC3988">
      <w:pPr>
        <w:ind w:left="720" w:right="-202"/>
        <w:jc w:val="right"/>
        <w:rPr>
          <w:rFonts w:ascii="Angsana New" w:eastAsia="Cordia New" w:hAnsi="Angsana New" w:cs="Angsana New"/>
          <w:b/>
          <w:bCs/>
          <w:cs/>
          <w:lang w:val="en-US"/>
        </w:rPr>
      </w:pPr>
      <w:r w:rsidRPr="00464DDD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464DDD">
        <w:rPr>
          <w:rFonts w:ascii="Angsana New" w:eastAsia="Cordia New" w:hAnsi="Angsana New" w:cs="Angsana New"/>
          <w:b/>
          <w:bCs/>
          <w:lang w:val="en-US"/>
        </w:rPr>
        <w:t>:</w:t>
      </w:r>
      <w:r w:rsidRPr="00464DDD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4442" w:type="pct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1"/>
        <w:gridCol w:w="1529"/>
        <w:gridCol w:w="94"/>
        <w:gridCol w:w="1439"/>
        <w:gridCol w:w="94"/>
        <w:gridCol w:w="1384"/>
      </w:tblGrid>
      <w:tr w:rsidR="00393F49" w:rsidRPr="00464DDD" w:rsidTr="009B1FCA">
        <w:trPr>
          <w:trHeight w:val="271"/>
        </w:trPr>
        <w:tc>
          <w:tcPr>
            <w:tcW w:w="2236" w:type="pct"/>
            <w:shd w:val="clear" w:color="auto" w:fill="auto"/>
          </w:tcPr>
          <w:p w:rsidR="00393F49" w:rsidRPr="00464DDD" w:rsidRDefault="00393F49" w:rsidP="009B1FCA">
            <w:pPr>
              <w:ind w:left="-6" w:right="-18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2764" w:type="pct"/>
            <w:gridSpan w:val="5"/>
            <w:vAlign w:val="center"/>
          </w:tcPr>
          <w:p w:rsidR="00393F49" w:rsidRPr="00464DDD" w:rsidRDefault="00393F49" w:rsidP="009B1FCA">
            <w:pPr>
              <w:ind w:left="-108" w:right="-92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31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17"/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เงินลงทุนชั่วคราว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76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เงินลงทุนเผื่อขาย</w:t>
            </w:r>
          </w:p>
        </w:tc>
        <w:tc>
          <w:tcPr>
            <w:tcW w:w="57" w:type="pct"/>
            <w:vMerge w:val="restart"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43" w:type="pct"/>
            <w:vMerge w:val="restart"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เงินลงทุน</w:t>
            </w:r>
          </w:p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  <w:lang w:eastAsia="x-none"/>
              </w:rPr>
              <w:t>ระยะยาวอื่น</w:t>
            </w:r>
          </w:p>
        </w:tc>
      </w:tr>
      <w:tr w:rsidR="00393F49" w:rsidRPr="00464DDD" w:rsidTr="009B1FCA">
        <w:trPr>
          <w:trHeight w:val="349"/>
        </w:trPr>
        <w:tc>
          <w:tcPr>
            <w:tcW w:w="2236" w:type="pct"/>
            <w:shd w:val="clear" w:color="auto" w:fill="auto"/>
          </w:tcPr>
          <w:p w:rsidR="00393F49" w:rsidRPr="00464DDD" w:rsidRDefault="00393F49" w:rsidP="009B1FCA">
            <w:pPr>
              <w:ind w:left="-6"/>
              <w:jc w:val="both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931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 w:eastAsia="x-none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76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57" w:type="pct"/>
            <w:vMerge/>
            <w:shd w:val="clear" w:color="auto" w:fill="auto"/>
          </w:tcPr>
          <w:p w:rsidR="00393F49" w:rsidRPr="00464DDD" w:rsidRDefault="00393F49" w:rsidP="009B1FCA">
            <w:pPr>
              <w:ind w:right="-131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  <w:tc>
          <w:tcPr>
            <w:tcW w:w="843" w:type="pct"/>
            <w:vMerge/>
            <w:shd w:val="clear" w:color="auto" w:fill="auto"/>
          </w:tcPr>
          <w:p w:rsidR="00393F49" w:rsidRPr="00464DDD" w:rsidRDefault="00393F49" w:rsidP="009B1FCA">
            <w:pPr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Pr="00464DDD">
              <w:rPr>
                <w:rFonts w:ascii="Angsana New" w:eastAsia="Cordia New" w:hAnsi="Angsana New" w:cs="Angsana New"/>
                <w:cs/>
              </w:rPr>
              <w:t xml:space="preserve"> มกราคม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2561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287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338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957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:rsidR="00393F49" w:rsidRPr="00464DDD" w:rsidRDefault="004A05E1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659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099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791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</w:tcPr>
          <w:p w:rsidR="00393F49" w:rsidRPr="00464DDD" w:rsidRDefault="004A05E1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856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554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028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รายการกระแสเงินสดจากกิจกรรมลงทุน</w:t>
            </w:r>
          </w:p>
        </w:tc>
        <w:tc>
          <w:tcPr>
            <w:tcW w:w="931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392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64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423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780</w:t>
            </w:r>
            <w:r w:rsidRPr="00464DDD"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90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988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445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</w:tcPr>
          <w:p w:rsidR="00393F49" w:rsidRPr="00464DDD" w:rsidRDefault="004A05E1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47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360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600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>รายการที่ไม่ใช่เงินสด</w:t>
            </w:r>
          </w:p>
        </w:tc>
        <w:tc>
          <w:tcPr>
            <w:tcW w:w="931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392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</w:tcPr>
          <w:p w:rsidR="00393F49" w:rsidRPr="00464DDD" w:rsidRDefault="00393F49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กำไรจากการจำหน่ายเงินลงทุน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603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519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393F49" w:rsidRPr="00464DDD" w:rsidRDefault="004A05E1" w:rsidP="009B1FCA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87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239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741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72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FA66A0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>
              <w:rPr>
                <w:rFonts w:ascii="Angsana New" w:eastAsia="Cordia New" w:hAnsi="Angsana New" w:cs="Angsana New" w:hint="cs"/>
                <w:cs/>
              </w:rPr>
              <w:t>ขาดทุนจาก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การด้อยค่าเงินลงทุน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90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21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817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636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19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53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600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000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left="180" w:hanging="18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spacing w:val="-4"/>
                <w:cs/>
              </w:rPr>
              <w:t>กำไร (ขาดทุน) ที่ยังไม่เกิดขึ้นจากการเปลี่ยนแปลง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29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19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80" w:firstLine="180"/>
              <w:jc w:val="both"/>
              <w:rPr>
                <w:rFonts w:ascii="Angsana New" w:eastAsia="Cordia New" w:hAnsi="Angsana New" w:cs="Angsana New"/>
                <w:spacing w:val="-8"/>
                <w:cs/>
              </w:rPr>
            </w:pPr>
            <w:r w:rsidRPr="00973F03">
              <w:rPr>
                <w:rFonts w:ascii="Angsana New" w:eastAsia="Cordia New" w:hAnsi="Angsana New" w:cs="Angsana New"/>
                <w:spacing w:val="-8"/>
                <w:cs/>
              </w:rPr>
              <w:t>มูลค่า</w:t>
            </w:r>
            <w:r w:rsidRPr="00464DDD">
              <w:rPr>
                <w:rFonts w:ascii="Angsana New" w:eastAsia="Cordia New" w:hAnsi="Angsana New" w:cs="Angsana New"/>
                <w:spacing w:val="-8"/>
                <w:cs/>
              </w:rPr>
              <w:t>ของหลักทรัพย์เผื่อขายในส่วนของ</w:t>
            </w:r>
            <w:r>
              <w:rPr>
                <w:rFonts w:ascii="Angsana New" w:eastAsia="Cordia New" w:hAnsi="Angsana New" w:cs="Angsana New" w:hint="cs"/>
                <w:spacing w:val="-8"/>
                <w:cs/>
              </w:rPr>
              <w:t>ผู้ถือหุ้น</w:t>
            </w:r>
          </w:p>
        </w:tc>
        <w:tc>
          <w:tcPr>
            <w:tcW w:w="931" w:type="pct"/>
            <w:shd w:val="clear" w:color="auto" w:fill="auto"/>
            <w:vAlign w:val="bottom"/>
          </w:tcPr>
          <w:p w:rsidR="00393F49" w:rsidRPr="00D95B6E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54</w:t>
            </w:r>
            <w:r w:rsidR="00393F49" w:rsidRPr="00D95B6E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891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1320"/>
              </w:tabs>
              <w:snapToGrid w:val="0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169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155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710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shd w:val="clear" w:color="auto" w:fill="auto"/>
            <w:vAlign w:val="bottom"/>
          </w:tcPr>
          <w:p w:rsidR="00393F49" w:rsidRPr="00464DDD" w:rsidRDefault="00393F49" w:rsidP="009B1FCA">
            <w:pPr>
              <w:tabs>
                <w:tab w:val="decimal" w:pos="720"/>
              </w:tabs>
              <w:snapToGrid w:val="0"/>
              <w:rPr>
                <w:rFonts w:ascii="Angsana New" w:eastAsia="Cordia New" w:hAnsi="Angsana New" w:cs="Angsana New"/>
                <w:lang w:val="en-US"/>
              </w:rPr>
            </w:pPr>
            <w:r w:rsidRPr="00464DDD"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อื่นๆ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shd w:val="clear" w:color="auto" w:fill="auto"/>
          </w:tcPr>
          <w:p w:rsidR="00393F49" w:rsidRPr="00D95B6E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29</w:t>
            </w:r>
            <w:r w:rsidR="00393F49" w:rsidRPr="00D95B6E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685</w:t>
            </w:r>
            <w:r w:rsidR="00393F49" w:rsidRPr="00D95B6E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437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27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033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000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tcBorders>
              <w:bottom w:val="single" w:sz="4" w:space="0" w:color="auto"/>
            </w:tcBorders>
            <w:shd w:val="clear" w:color="auto" w:fill="auto"/>
          </w:tcPr>
          <w:p w:rsidR="00393F49" w:rsidRPr="00464DDD" w:rsidRDefault="00393F49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64DDD">
              <w:rPr>
                <w:rFonts w:ascii="Angsana New" w:eastAsia="Cordia New" w:hAnsi="Angsana New" w:cs="Angsana New"/>
                <w:cs/>
              </w:rPr>
              <w:t>(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57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033</w:t>
            </w:r>
            <w:r w:rsidRPr="00464DDD">
              <w:rPr>
                <w:rFonts w:ascii="Angsana New" w:eastAsia="Cordia New" w:hAnsi="Angsana New" w:cs="Angsana New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000</w:t>
            </w:r>
            <w:r w:rsidRPr="00464DDD">
              <w:rPr>
                <w:rFonts w:ascii="Angsana New" w:eastAsia="Cordia New" w:hAnsi="Angsana New" w:cs="Angsana New"/>
                <w:cs/>
              </w:rPr>
              <w:t>)</w:t>
            </w:r>
          </w:p>
        </w:tc>
      </w:tr>
      <w:tr w:rsidR="00393F49" w:rsidRPr="00464DDD" w:rsidTr="009B1FCA">
        <w:tc>
          <w:tcPr>
            <w:tcW w:w="2236" w:type="pct"/>
            <w:shd w:val="clear" w:color="auto" w:fill="auto"/>
            <w:vAlign w:val="bottom"/>
          </w:tcPr>
          <w:p w:rsidR="00393F49" w:rsidRPr="00464DDD" w:rsidRDefault="00393F49" w:rsidP="009B1FCA">
            <w:pPr>
              <w:ind w:right="-13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31</w:t>
            </w:r>
            <w:r w:rsidRPr="00464DDD">
              <w:rPr>
                <w:rFonts w:ascii="Angsana New" w:eastAsia="Cordia New" w:hAnsi="Angsana New" w:cs="Angsana New"/>
                <w:b/>
                <w:bCs/>
                <w:lang w:val="en-US"/>
              </w:rPr>
              <w:t xml:space="preserve"> 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ธันวาคม</w:t>
            </w:r>
            <w:r w:rsidRPr="00464DDD">
              <w:rPr>
                <w:rFonts w:ascii="Angsana New" w:eastAsia="Cordia New" w:hAnsi="Angsana New" w:cs="Angsana New"/>
                <w:b/>
                <w:bCs/>
                <w:cs/>
              </w:rPr>
              <w:t xml:space="preserve">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F49" w:rsidRPr="00D95B6E" w:rsidRDefault="004A05E1" w:rsidP="009B1FCA">
            <w:pPr>
              <w:tabs>
                <w:tab w:val="decimal" w:pos="1392"/>
              </w:tabs>
              <w:snapToGrid w:val="0"/>
              <w:rPr>
                <w:rFonts w:ascii="Angsana New" w:eastAsia="Cordia New" w:hAnsi="Angsana New" w:cs="Angsana New"/>
                <w: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255</w:t>
            </w:r>
            <w:r w:rsidR="00393F49" w:rsidRPr="00D95B6E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259</w:t>
            </w:r>
            <w:r w:rsidR="00393F49" w:rsidRPr="00D95B6E">
              <w:rPr>
                <w:rFonts w:ascii="Angsana New" w:eastAsia="Cordia New" w:hAnsi="Angsana New" w:cs="Angsana New"/>
                <w:cs/>
                <w:lang w:val="en-US"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024</w:t>
            </w:r>
          </w:p>
        </w:tc>
        <w:tc>
          <w:tcPr>
            <w:tcW w:w="57" w:type="pct"/>
            <w:shd w:val="clear" w:color="auto" w:fill="auto"/>
            <w:vAlign w:val="bottom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32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491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410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741</w:t>
            </w:r>
          </w:p>
        </w:tc>
        <w:tc>
          <w:tcPr>
            <w:tcW w:w="57" w:type="pct"/>
            <w:shd w:val="clear" w:color="auto" w:fill="auto"/>
          </w:tcPr>
          <w:p w:rsidR="00393F49" w:rsidRPr="00464DDD" w:rsidRDefault="00393F49" w:rsidP="009B1FCA">
            <w:pPr>
              <w:snapToGrid w:val="0"/>
              <w:ind w:left="-108" w:right="-117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F49" w:rsidRPr="00464DDD" w:rsidRDefault="004A05E1" w:rsidP="009B1FCA">
            <w:pPr>
              <w:tabs>
                <w:tab w:val="decimal" w:pos="1190"/>
              </w:tabs>
              <w:snapToGrid w:val="0"/>
              <w:ind w:left="-108"/>
              <w:rPr>
                <w:rFonts w:ascii="Angsana New" w:eastAsia="Cordia New" w:hAnsi="Angsana New" w:cs="Angsana New"/>
                <w:cs/>
              </w:rPr>
            </w:pPr>
            <w:r w:rsidRPr="004A05E1">
              <w:rPr>
                <w:rFonts w:ascii="Angsana New" w:eastAsia="Cordia New" w:hAnsi="Angsana New" w:cs="Angsana New"/>
                <w:lang w:val="en-US"/>
              </w:rPr>
              <w:t>793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281</w:t>
            </w:r>
            <w:r w:rsidR="00393F49" w:rsidRPr="00464DDD">
              <w:rPr>
                <w:rFonts w:ascii="Angsana New" w:eastAsia="Cordia New" w:hAnsi="Angsana New" w:cs="Angsana New"/>
                <w:cs/>
              </w:rPr>
              <w:t>,</w:t>
            </w:r>
            <w:r w:rsidRPr="004A05E1">
              <w:rPr>
                <w:rFonts w:ascii="Angsana New" w:eastAsia="Cordia New" w:hAnsi="Angsana New" w:cs="Angsana New"/>
                <w:lang w:val="en-US"/>
              </w:rPr>
              <w:t>628</w:t>
            </w:r>
          </w:p>
        </w:tc>
      </w:tr>
    </w:tbl>
    <w:p w:rsidR="00393F49" w:rsidRPr="00F066EB" w:rsidRDefault="004A05E1" w:rsidP="00393F49">
      <w:pPr>
        <w:spacing w:before="240"/>
        <w:ind w:left="1980" w:right="-21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F066EB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93F4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83424D">
        <w:rPr>
          <w:rFonts w:ascii="Angsana New" w:hAnsi="Angsana New" w:cs="Angsana New"/>
          <w:spacing w:val="-7"/>
          <w:sz w:val="32"/>
          <w:szCs w:val="32"/>
          <w:cs/>
          <w:lang w:val="en-US"/>
        </w:rPr>
        <w:t xml:space="preserve">สำหรับปีสิ้นสุดวันที่ </w:t>
      </w:r>
      <w:r w:rsidRPr="004A05E1">
        <w:rPr>
          <w:rFonts w:ascii="Angsana New" w:hAnsi="Angsana New" w:cs="Angsana New"/>
          <w:spacing w:val="-7"/>
          <w:sz w:val="32"/>
          <w:szCs w:val="32"/>
          <w:lang w:val="en-US"/>
        </w:rPr>
        <w:t>31</w:t>
      </w:r>
      <w:r w:rsidR="00393F49" w:rsidRPr="0083424D">
        <w:rPr>
          <w:rFonts w:ascii="Angsana New" w:hAnsi="Angsana New" w:cs="Angsana New"/>
          <w:spacing w:val="-7"/>
          <w:sz w:val="32"/>
          <w:szCs w:val="32"/>
          <w:lang w:val="en-US"/>
        </w:rPr>
        <w:t xml:space="preserve"> </w:t>
      </w:r>
      <w:r w:rsidR="00393F49" w:rsidRPr="0083424D">
        <w:rPr>
          <w:rFonts w:ascii="Angsana New" w:hAnsi="Angsana New" w:cs="Angsana New"/>
          <w:spacing w:val="-7"/>
          <w:sz w:val="32"/>
          <w:szCs w:val="32"/>
          <w:cs/>
          <w:lang w:val="en-US"/>
        </w:rPr>
        <w:t xml:space="preserve">ธันวาคม </w:t>
      </w:r>
      <w:r w:rsidRPr="004A05E1">
        <w:rPr>
          <w:rFonts w:ascii="Angsana New" w:hAnsi="Angsana New" w:cs="Angsana New"/>
          <w:spacing w:val="-7"/>
          <w:sz w:val="32"/>
          <w:szCs w:val="32"/>
          <w:lang w:val="en-US"/>
        </w:rPr>
        <w:t>2561</w:t>
      </w:r>
      <w:r w:rsidR="00393F49" w:rsidRPr="0083424D">
        <w:rPr>
          <w:rFonts w:ascii="Angsana New" w:hAnsi="Angsana New" w:cs="Angsana New"/>
          <w:spacing w:val="-7"/>
          <w:sz w:val="32"/>
          <w:szCs w:val="32"/>
          <w:lang w:val="en-US"/>
        </w:rPr>
        <w:t xml:space="preserve"> </w:t>
      </w:r>
      <w:r w:rsidR="00393F49" w:rsidRPr="0083424D">
        <w:rPr>
          <w:rFonts w:ascii="Angsana New" w:hAnsi="Angsana New" w:cs="Angsana New"/>
          <w:spacing w:val="-7"/>
          <w:sz w:val="32"/>
          <w:szCs w:val="32"/>
          <w:cs/>
          <w:lang w:val="en-US"/>
        </w:rPr>
        <w:t>บริษัทมีกำไรที่ยังไม่เกิดขึ้นจากการเปลี่ยนแปลง</w:t>
      </w:r>
      <w:r w:rsidR="00393F49" w:rsidRPr="00EE52D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มูลค่า</w:t>
      </w:r>
      <w:r w:rsidR="00393F49" w:rsidRPr="001368DE">
        <w:rPr>
          <w:rFonts w:ascii="Angsana New" w:hAnsi="Angsana New" w:cs="Angsana New"/>
          <w:sz w:val="32"/>
          <w:szCs w:val="32"/>
          <w:cs/>
          <w:lang w:val="en-US"/>
        </w:rPr>
        <w:t xml:space="preserve">ยุติธรรมของการแปลงสภาพหุ้นกู้เป็นหุ้นสามัญเพิ่มขึ้นในปี </w:t>
      </w:r>
      <w:r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="00393F49" w:rsidRPr="001368D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1368DE">
        <w:rPr>
          <w:rFonts w:ascii="Angsana New" w:hAnsi="Angsana New" w:cs="Angsana New"/>
          <w:sz w:val="32"/>
          <w:szCs w:val="32"/>
          <w:cs/>
          <w:lang w:val="en-US"/>
        </w:rPr>
        <w:t xml:space="preserve">จำนวน </w:t>
      </w:r>
      <w:r w:rsidRPr="004A05E1">
        <w:rPr>
          <w:rFonts w:ascii="Angsana New" w:hAnsi="Angsana New" w:cs="Angsana New"/>
          <w:sz w:val="32"/>
          <w:szCs w:val="32"/>
          <w:lang w:val="en-US"/>
        </w:rPr>
        <w:t>13</w:t>
      </w:r>
      <w:r w:rsidR="00393F49" w:rsidRPr="001368DE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67</w:t>
      </w:r>
      <w:r w:rsidR="00393F49" w:rsidRPr="001368DE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93F49" w:rsidRPr="001368DE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393F49" w:rsidRPr="001368DE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(ดู</w:t>
      </w:r>
      <w:r w:rsidR="00393F49">
        <w:rPr>
          <w:rFonts w:ascii="Angsana New" w:hAnsi="Angsana New" w:cs="Angsana New" w:hint="cs"/>
          <w:spacing w:val="-7"/>
          <w:sz w:val="32"/>
          <w:szCs w:val="32"/>
          <w:cs/>
          <w:lang w:val="en-US"/>
        </w:rPr>
        <w:t xml:space="preserve">หมายเหตุข้อ </w:t>
      </w:r>
      <w:r w:rsidRPr="004A05E1">
        <w:rPr>
          <w:rFonts w:ascii="Angsana New" w:hAnsi="Angsana New" w:cs="Angsana New"/>
          <w:spacing w:val="-7"/>
          <w:sz w:val="32"/>
          <w:szCs w:val="32"/>
          <w:lang w:val="en-US"/>
        </w:rPr>
        <w:t>13</w:t>
      </w:r>
      <w:r w:rsidR="00393F49">
        <w:rPr>
          <w:rFonts w:ascii="Angsana New" w:hAnsi="Angsana New" w:cs="Angsana New"/>
          <w:spacing w:val="-7"/>
          <w:sz w:val="32"/>
          <w:szCs w:val="32"/>
          <w:lang w:val="en-US"/>
        </w:rPr>
        <w:t>)</w:t>
      </w:r>
    </w:p>
    <w:p w:rsidR="00393F49" w:rsidRPr="00F2643E" w:rsidRDefault="004A05E1" w:rsidP="00393F49">
      <w:pPr>
        <w:spacing w:before="24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F2643E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393F49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F2643E">
        <w:rPr>
          <w:rFonts w:ascii="Angsana New" w:hAnsi="Angsana New" w:cs="Angsana New"/>
          <w:sz w:val="32"/>
          <w:szCs w:val="32"/>
          <w:cs/>
          <w:lang w:val="en-US"/>
        </w:rPr>
        <w:t>การเปลี่ยนแปลงในหนี้สินที่เกิดจากกิจกรรมจัดหาเงิน</w:t>
      </w:r>
    </w:p>
    <w:p w:rsidR="00393F49" w:rsidRPr="003F7BF9" w:rsidRDefault="00393F49" w:rsidP="003F7BF9">
      <w:pPr>
        <w:ind w:left="1267" w:right="-298"/>
        <w:rPr>
          <w:rFonts w:ascii="Angsana New" w:hAnsi="Angsana New" w:cs="Angsana New"/>
          <w:spacing w:val="6"/>
          <w:sz w:val="32"/>
          <w:szCs w:val="32"/>
          <w:lang w:val="en-US"/>
        </w:rPr>
      </w:pPr>
      <w:r w:rsidRPr="003924A6">
        <w:rPr>
          <w:rFonts w:ascii="Angsana New" w:hAnsi="Angsana New" w:cs="Angsana New"/>
          <w:spacing w:val="10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3924A6">
        <w:rPr>
          <w:rFonts w:ascii="Angsana New" w:hAnsi="Angsana New" w:cs="Angsana New"/>
          <w:spacing w:val="10"/>
          <w:sz w:val="32"/>
          <w:szCs w:val="32"/>
          <w:cs/>
          <w:lang w:val="en-US"/>
        </w:rPr>
        <w:t>เกิดจากกิจกรรมจัดหา</w:t>
      </w:r>
      <w:r w:rsidR="003924A6">
        <w:rPr>
          <w:rFonts w:ascii="Angsana New" w:hAnsi="Angsana New" w:cs="Angsana New"/>
          <w:spacing w:val="10"/>
          <w:sz w:val="32"/>
          <w:szCs w:val="32"/>
          <w:cs/>
          <w:lang w:val="en-US"/>
        </w:rPr>
        <w:t>เงินสำหรับปีสิ้นสุ</w:t>
      </w:r>
      <w:r w:rsidR="003924A6">
        <w:rPr>
          <w:rFonts w:ascii="Angsana New" w:hAnsi="Angsana New" w:cs="Angsana New" w:hint="cs"/>
          <w:spacing w:val="10"/>
          <w:sz w:val="32"/>
          <w:szCs w:val="32"/>
          <w:cs/>
          <w:lang w:val="en-US"/>
        </w:rPr>
        <w:t>ด</w:t>
      </w:r>
      <w:r w:rsidRPr="003924A6">
        <w:rPr>
          <w:rFonts w:ascii="Angsana New" w:hAnsi="Angsana New" w:cs="Angsana New" w:hint="cs"/>
          <w:spacing w:val="3"/>
          <w:sz w:val="32"/>
          <w:szCs w:val="32"/>
          <w:cs/>
          <w:lang w:val="en-US"/>
        </w:rPr>
        <w:t>วันที่</w:t>
      </w:r>
      <w:r w:rsidR="003924A6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6"/>
          <w:sz w:val="32"/>
          <w:szCs w:val="32"/>
          <w:lang w:val="en-US"/>
        </w:rPr>
        <w:t>31</w:t>
      </w:r>
      <w:r w:rsidRPr="003F7BF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</w:t>
      </w:r>
      <w:r w:rsidRPr="003F7BF9">
        <w:rPr>
          <w:rFonts w:ascii="Angsana New" w:hAnsi="Angsana New" w:cs="Angsana New" w:hint="cs"/>
          <w:spacing w:val="6"/>
          <w:sz w:val="32"/>
          <w:szCs w:val="32"/>
          <w:cs/>
          <w:lang w:val="en-US"/>
        </w:rPr>
        <w:t>ธันวาคม</w:t>
      </w:r>
      <w:r w:rsidRPr="003F7BF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มีดังนี้</w:t>
      </w:r>
    </w:p>
    <w:p w:rsidR="00393F49" w:rsidRDefault="00393F49" w:rsidP="00FA66A0">
      <w:pPr>
        <w:ind w:left="720" w:right="-208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2B7AA1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</w:t>
      </w:r>
      <w:r w:rsidRPr="002B7AA1">
        <w:rPr>
          <w:rFonts w:ascii="Angsana New" w:eastAsia="Cordia New" w:hAnsi="Angsana New" w:cs="Angsana New"/>
          <w:b/>
          <w:bCs/>
          <w:lang w:val="en-US"/>
        </w:rPr>
        <w:t>:</w:t>
      </w:r>
      <w:r w:rsidRPr="002B7AA1">
        <w:rPr>
          <w:rFonts w:ascii="Angsana New" w:eastAsia="Cordia New" w:hAnsi="Angsana New" w:cs="Angsana New"/>
          <w:b/>
          <w:bCs/>
          <w:cs/>
          <w:lang w:val="en-US"/>
        </w:rPr>
        <w:t xml:space="preserve"> บาท</w:t>
      </w:r>
    </w:p>
    <w:tbl>
      <w:tblPr>
        <w:tblW w:w="4868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21"/>
        <w:gridCol w:w="907"/>
        <w:gridCol w:w="90"/>
        <w:gridCol w:w="900"/>
        <w:gridCol w:w="90"/>
        <w:gridCol w:w="900"/>
        <w:gridCol w:w="88"/>
        <w:gridCol w:w="902"/>
      </w:tblGrid>
      <w:tr w:rsidR="00393F49" w:rsidRPr="00CB3E14" w:rsidTr="00FA66A0">
        <w:trPr>
          <w:trHeight w:val="274"/>
        </w:trPr>
        <w:tc>
          <w:tcPr>
            <w:tcW w:w="2846" w:type="pct"/>
            <w:shd w:val="clear" w:color="auto" w:fill="auto"/>
            <w:vAlign w:val="bottom"/>
          </w:tcPr>
          <w:p w:rsidR="00393F49" w:rsidRPr="00CB3E14" w:rsidRDefault="00393F49" w:rsidP="009B1FCA">
            <w:pPr>
              <w:spacing w:line="300" w:lineRule="exact"/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2154" w:type="pct"/>
            <w:gridSpan w:val="7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0"/>
              </w:tabs>
              <w:snapToGrid w:val="0"/>
              <w:spacing w:before="20" w:line="300" w:lineRule="exact"/>
              <w:ind w:right="14"/>
              <w:jc w:val="center"/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</w:pPr>
            <w:r w:rsidRPr="004F2EFE">
              <w:rPr>
                <w:rFonts w:ascii="Angsana New" w:hAnsi="Angsana New" w:cs="Angsana New"/>
                <w:b/>
                <w:bCs/>
                <w:cs/>
              </w:rPr>
              <w:t>หนี้สินตามสัญญาเช่า</w:t>
            </w:r>
            <w:r w:rsidRPr="004F2EFE">
              <w:rPr>
                <w:rFonts w:ascii="Angsana New" w:hAnsi="Angsana New" w:cs="Angsana New"/>
                <w:b/>
                <w:bCs/>
                <w:cs/>
                <w:lang w:val="en-US"/>
              </w:rPr>
              <w:t>การเงิน</w:t>
            </w:r>
          </w:p>
        </w:tc>
      </w:tr>
      <w:tr w:rsidR="00393F49" w:rsidRPr="00CB3E14" w:rsidTr="00FA66A0">
        <w:trPr>
          <w:trHeight w:val="234"/>
        </w:trPr>
        <w:tc>
          <w:tcPr>
            <w:tcW w:w="2846" w:type="pct"/>
            <w:shd w:val="clear" w:color="auto" w:fill="auto"/>
            <w:vAlign w:val="bottom"/>
          </w:tcPr>
          <w:p w:rsidR="00393F49" w:rsidRPr="00CB3E14" w:rsidRDefault="00393F49" w:rsidP="009B1FCA">
            <w:pPr>
              <w:spacing w:line="300" w:lineRule="exact"/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1054" w:type="pct"/>
            <w:gridSpan w:val="3"/>
            <w:shd w:val="clear" w:color="auto" w:fill="auto"/>
            <w:vAlign w:val="bottom"/>
          </w:tcPr>
          <w:p w:rsidR="00393F49" w:rsidRPr="00CB3E14" w:rsidRDefault="00393F49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CB3E14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1050" w:type="pct"/>
            <w:gridSpan w:val="3"/>
            <w:vAlign w:val="bottom"/>
          </w:tcPr>
          <w:p w:rsidR="00393F49" w:rsidRPr="00CB3E14" w:rsidRDefault="00393F49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CB3E14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393F49" w:rsidRPr="00CB3E14" w:rsidTr="00FA66A0">
        <w:trPr>
          <w:trHeight w:val="324"/>
        </w:trPr>
        <w:tc>
          <w:tcPr>
            <w:tcW w:w="2846" w:type="pct"/>
            <w:shd w:val="clear" w:color="auto" w:fill="auto"/>
            <w:vAlign w:val="bottom"/>
          </w:tcPr>
          <w:p w:rsidR="00393F49" w:rsidRPr="00CB3E14" w:rsidRDefault="00393F49" w:rsidP="009B1FCA">
            <w:pPr>
              <w:spacing w:line="300" w:lineRule="exact"/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:rsidR="00393F49" w:rsidRPr="00CB3E14" w:rsidRDefault="004A05E1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</w:tabs>
              <w:snapToGrid w:val="0"/>
              <w:spacing w:line="300" w:lineRule="exact"/>
              <w:ind w:left="-108" w:right="-1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393F49" w:rsidRPr="00CB3E14" w:rsidRDefault="004A05E1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vAlign w:val="bottom"/>
          </w:tcPr>
          <w:p w:rsidR="00393F49" w:rsidRPr="00CB3E14" w:rsidRDefault="004A05E1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49" w:type="pct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393F49" w:rsidRPr="00CB3E14" w:rsidRDefault="004A05E1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393F49" w:rsidRPr="00CB3E14" w:rsidTr="00FA66A0">
        <w:trPr>
          <w:trHeight w:val="81"/>
        </w:trPr>
        <w:tc>
          <w:tcPr>
            <w:tcW w:w="2846" w:type="pct"/>
            <w:shd w:val="clear" w:color="auto" w:fill="auto"/>
            <w:vAlign w:val="bottom"/>
          </w:tcPr>
          <w:p w:rsidR="00393F49" w:rsidRPr="00CB3E14" w:rsidRDefault="00393F49" w:rsidP="009B1FCA">
            <w:pPr>
              <w:spacing w:line="300" w:lineRule="exact"/>
              <w:ind w:right="-138"/>
              <w:jc w:val="both"/>
              <w:rPr>
                <w:rFonts w:ascii="Angsana New" w:eastAsia="Cordia New" w:hAnsi="Angsana New" w:cs="Angsana New"/>
                <w:cs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:rsidR="00393F49" w:rsidRPr="00CB3E14" w:rsidRDefault="00393F49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</w:tabs>
              <w:snapToGrid w:val="0"/>
              <w:spacing w:line="300" w:lineRule="exact"/>
              <w:ind w:left="-108" w:right="-1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393F49" w:rsidRPr="00CB3E14" w:rsidRDefault="00393F49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vAlign w:val="bottom"/>
          </w:tcPr>
          <w:p w:rsidR="00393F49" w:rsidRPr="00CB3E14" w:rsidRDefault="00393F49" w:rsidP="009B1FCA">
            <w:pPr>
              <w:snapToGrid w:val="0"/>
              <w:spacing w:line="300" w:lineRule="exact"/>
              <w:ind w:right="24"/>
              <w:jc w:val="center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49" w:type="pct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</w:tr>
      <w:tr w:rsidR="00393F49" w:rsidRPr="00CB3E14" w:rsidTr="00FA66A0">
        <w:trPr>
          <w:trHeight w:val="346"/>
        </w:trPr>
        <w:tc>
          <w:tcPr>
            <w:tcW w:w="2846" w:type="pct"/>
            <w:shd w:val="clear" w:color="auto" w:fill="auto"/>
            <w:vAlign w:val="bottom"/>
          </w:tcPr>
          <w:p w:rsidR="00393F49" w:rsidRPr="00CB3E14" w:rsidRDefault="00393F49" w:rsidP="00B64D48">
            <w:pPr>
              <w:spacing w:line="300" w:lineRule="exact"/>
              <w:ind w:left="1164" w:right="-138" w:hanging="358"/>
              <w:jc w:val="both"/>
              <w:rPr>
                <w:rFonts w:ascii="Angsana New" w:eastAsia="Cordia New" w:hAnsi="Angsana New" w:cs="Angsana New"/>
                <w:lang w:val="en-US"/>
              </w:rPr>
            </w:pPr>
            <w:r w:rsidRPr="00CB3E14">
              <w:rPr>
                <w:rFonts w:ascii="Angsana New" w:eastAsia="Cordia New" w:hAnsi="Angsana New" w:cs="Angsana New"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lang w:val="en-US"/>
              </w:rPr>
              <w:t>1</w:t>
            </w:r>
            <w:r w:rsidRPr="00CB3E14">
              <w:rPr>
                <w:rFonts w:ascii="Angsana New" w:eastAsia="Cordia New" w:hAnsi="Angsana New" w:cs="Angsana New"/>
                <w:lang w:val="en-US"/>
              </w:rPr>
              <w:t xml:space="preserve"> </w:t>
            </w:r>
            <w:r w:rsidRPr="00CB3E14">
              <w:rPr>
                <w:rFonts w:ascii="Angsana New" w:eastAsia="Cordia New" w:hAnsi="Angsana New" w:cs="Angsana New"/>
                <w:cs/>
                <w:lang w:val="en-US"/>
              </w:rPr>
              <w:t>มกราคม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393F49" w:rsidRPr="00CB3E14" w:rsidRDefault="004A05E1" w:rsidP="009B1FCA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="00393F49"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393F49" w:rsidRPr="00CB3E14" w:rsidRDefault="004A05E1" w:rsidP="00FA66A0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745</w:t>
            </w:r>
            <w:r w:rsidR="00393F49"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349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vAlign w:val="bottom"/>
          </w:tcPr>
          <w:p w:rsidR="00393F49" w:rsidRPr="00CB3E14" w:rsidRDefault="004A05E1" w:rsidP="009B1FCA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="00393F49"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</w:p>
        </w:tc>
        <w:tc>
          <w:tcPr>
            <w:tcW w:w="49" w:type="pct"/>
            <w:vAlign w:val="bottom"/>
          </w:tcPr>
          <w:p w:rsidR="00393F49" w:rsidRPr="00CB3E14" w:rsidRDefault="00393F49" w:rsidP="009B1FCA">
            <w:pPr>
              <w:tabs>
                <w:tab w:val="decimal" w:pos="720"/>
                <w:tab w:val="decimal" w:pos="81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393F49" w:rsidRPr="00CB3E14" w:rsidRDefault="004A05E1" w:rsidP="009B1FCA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662</w:t>
            </w:r>
            <w:r w:rsidR="00393F49"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424</w:t>
            </w:r>
          </w:p>
        </w:tc>
      </w:tr>
      <w:tr w:rsidR="00393F49" w:rsidRPr="00CB3E14" w:rsidTr="00FA66A0">
        <w:trPr>
          <w:trHeight w:val="346"/>
        </w:trPr>
        <w:tc>
          <w:tcPr>
            <w:tcW w:w="2846" w:type="pct"/>
            <w:shd w:val="clear" w:color="auto" w:fill="auto"/>
            <w:vAlign w:val="bottom"/>
          </w:tcPr>
          <w:p w:rsidR="00393F49" w:rsidRPr="00CB3E14" w:rsidRDefault="00393F49" w:rsidP="00B64D48">
            <w:pPr>
              <w:spacing w:line="300" w:lineRule="exact"/>
              <w:ind w:left="1164" w:right="-138" w:hanging="358"/>
              <w:jc w:val="both"/>
              <w:rPr>
                <w:rFonts w:ascii="Angsana New" w:eastAsia="Cordia New" w:hAnsi="Angsana New" w:cs="Angsana New"/>
                <w:b/>
                <w:bCs/>
                <w:cs/>
              </w:rPr>
            </w:pPr>
            <w:r w:rsidRPr="00CB3E14">
              <w:rPr>
                <w:rFonts w:ascii="Angsana New" w:eastAsia="Cordia New" w:hAnsi="Angsana New" w:cs="Angsana New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504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1265"/>
              </w:tabs>
              <w:snapToGrid w:val="0"/>
              <w:spacing w:line="300" w:lineRule="exact"/>
              <w:ind w:right="24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</w:tabs>
              <w:snapToGrid w:val="0"/>
              <w:spacing w:line="300" w:lineRule="exact"/>
              <w:ind w:left="-108" w:right="-1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500" w:type="pct"/>
            <w:shd w:val="clear" w:color="auto" w:fill="auto"/>
            <w:vAlign w:val="bottom"/>
          </w:tcPr>
          <w:p w:rsidR="00393F49" w:rsidRPr="00CB3E14" w:rsidRDefault="00393F49" w:rsidP="00FA66A0">
            <w:pPr>
              <w:tabs>
                <w:tab w:val="decimal" w:pos="720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50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500" w:type="pct"/>
            <w:vAlign w:val="bottom"/>
          </w:tcPr>
          <w:p w:rsidR="00393F49" w:rsidRPr="00CB3E14" w:rsidRDefault="00393F49" w:rsidP="009B1FCA">
            <w:pPr>
              <w:tabs>
                <w:tab w:val="decimal" w:pos="1265"/>
              </w:tabs>
              <w:snapToGrid w:val="0"/>
              <w:spacing w:line="300" w:lineRule="exact"/>
              <w:ind w:right="24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49" w:type="pct"/>
            <w:vAlign w:val="bottom"/>
          </w:tcPr>
          <w:p w:rsidR="00393F49" w:rsidRPr="00CB3E14" w:rsidRDefault="00393F49" w:rsidP="009B1FCA">
            <w:pPr>
              <w:tabs>
                <w:tab w:val="decimal" w:pos="945"/>
                <w:tab w:val="decimal" w:pos="1265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b/>
                <w:bCs/>
                <w:cs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:rsidR="00393F49" w:rsidRPr="00CB3E14" w:rsidRDefault="00393F49" w:rsidP="009B1FCA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</w:tr>
      <w:tr w:rsidR="006D203B" w:rsidRPr="00CB3E14" w:rsidTr="00FA66A0">
        <w:trPr>
          <w:trHeight w:val="346"/>
        </w:trPr>
        <w:tc>
          <w:tcPr>
            <w:tcW w:w="2846" w:type="pct"/>
            <w:shd w:val="clear" w:color="auto" w:fill="auto"/>
            <w:vAlign w:val="bottom"/>
          </w:tcPr>
          <w:p w:rsidR="006D203B" w:rsidRPr="00CB3E14" w:rsidRDefault="006D203B" w:rsidP="00B64D48">
            <w:pPr>
              <w:spacing w:line="300" w:lineRule="exact"/>
              <w:ind w:left="1164" w:right="-138" w:hanging="358"/>
              <w:jc w:val="both"/>
              <w:rPr>
                <w:rFonts w:ascii="Angsana New" w:eastAsia="Cordia New" w:hAnsi="Angsana New" w:cs="Angsana New"/>
                <w:cs/>
              </w:rPr>
            </w:pPr>
            <w:r w:rsidRPr="00CB3E14">
              <w:rPr>
                <w:rFonts w:ascii="Angsana New" w:eastAsia="Cordia New" w:hAnsi="Angsana New" w:cs="Angsana New"/>
                <w:cs/>
              </w:rPr>
              <w:t>จ่ายชำระคืน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945"/>
              </w:tabs>
              <w:snapToGrid w:val="0"/>
              <w:spacing w:line="300" w:lineRule="exact"/>
              <w:ind w:left="-108" w:right="-1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FA66A0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461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453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945"/>
              </w:tabs>
              <w:snapToGrid w:val="0"/>
              <w:spacing w:line="300" w:lineRule="exact"/>
              <w:ind w:left="-108" w:right="-1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49" w:type="pct"/>
            <w:vAlign w:val="bottom"/>
          </w:tcPr>
          <w:p w:rsidR="006D203B" w:rsidRPr="00CB3E14" w:rsidRDefault="006D203B" w:rsidP="006D203B">
            <w:pPr>
              <w:tabs>
                <w:tab w:val="decimal" w:pos="945"/>
              </w:tabs>
              <w:snapToGrid w:val="0"/>
              <w:spacing w:line="300" w:lineRule="exact"/>
              <w:ind w:left="-108" w:right="-1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378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528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</w:tr>
      <w:tr w:rsidR="006D203B" w:rsidRPr="00CB3E14" w:rsidTr="00FA66A0">
        <w:trPr>
          <w:trHeight w:val="346"/>
        </w:trPr>
        <w:tc>
          <w:tcPr>
            <w:tcW w:w="2846" w:type="pct"/>
            <w:shd w:val="clear" w:color="auto" w:fill="auto"/>
            <w:vAlign w:val="bottom"/>
          </w:tcPr>
          <w:p w:rsidR="006D203B" w:rsidRPr="00CB3E14" w:rsidRDefault="006D203B" w:rsidP="00B64D48">
            <w:pPr>
              <w:spacing w:line="300" w:lineRule="exact"/>
              <w:ind w:left="1164" w:right="-138" w:hanging="358"/>
              <w:jc w:val="both"/>
              <w:rPr>
                <w:rFonts w:ascii="Angsana New" w:eastAsia="Cordia New" w:hAnsi="Angsana New" w:cs="Angsana New"/>
                <w:cs/>
              </w:rPr>
            </w:pPr>
            <w:r w:rsidRPr="00CB3E14">
              <w:rPr>
                <w:rFonts w:ascii="Angsana New" w:eastAsia="Cordia New" w:hAnsi="Angsana New" w:cs="Angsana New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FA66A0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461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453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  <w:tc>
          <w:tcPr>
            <w:tcW w:w="49" w:type="pct"/>
            <w:vAlign w:val="bottom"/>
          </w:tcPr>
          <w:p w:rsidR="006D203B" w:rsidRPr="00CB3E14" w:rsidRDefault="006D203B" w:rsidP="006D203B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378</w:t>
            </w:r>
            <w:r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="004A05E1" w:rsidRPr="004A05E1">
              <w:rPr>
                <w:rFonts w:ascii="Angsana New" w:eastAsia="Cordia New" w:hAnsi="Angsana New" w:cs="Angsana New" w:hint="cs"/>
                <w:lang w:val="en-US"/>
              </w:rPr>
              <w:t>528</w:t>
            </w:r>
            <w:r>
              <w:rPr>
                <w:rFonts w:ascii="Angsana New" w:eastAsia="Cordia New" w:hAnsi="Angsana New" w:cs="Angsana New"/>
                <w:lang w:val="en-US"/>
              </w:rPr>
              <w:t>)</w:t>
            </w:r>
          </w:p>
        </w:tc>
      </w:tr>
      <w:tr w:rsidR="006D203B" w:rsidRPr="00CB3E14" w:rsidTr="00FA66A0">
        <w:trPr>
          <w:trHeight w:val="346"/>
        </w:trPr>
        <w:tc>
          <w:tcPr>
            <w:tcW w:w="2846" w:type="pct"/>
            <w:shd w:val="clear" w:color="auto" w:fill="auto"/>
            <w:vAlign w:val="bottom"/>
          </w:tcPr>
          <w:p w:rsidR="006D203B" w:rsidRPr="00CB3E14" w:rsidRDefault="006D203B" w:rsidP="00B64D48">
            <w:pPr>
              <w:spacing w:line="300" w:lineRule="exact"/>
              <w:ind w:left="1164" w:right="-138" w:hanging="358"/>
              <w:jc w:val="both"/>
              <w:rPr>
                <w:rFonts w:ascii="Angsana New" w:eastAsia="Cordia New" w:hAnsi="Angsana New" w:cs="Angsana New"/>
                <w:cs/>
              </w:rPr>
            </w:pPr>
            <w:r w:rsidRPr="002B7AA1">
              <w:rPr>
                <w:rFonts w:ascii="Angsana New" w:eastAsia="Cordia New" w:hAnsi="Angsana New" w:cs="Angsana New"/>
                <w:b/>
                <w:bCs/>
                <w:cs/>
              </w:rPr>
              <w:t xml:space="preserve">ณ วันที่ </w:t>
            </w:r>
            <w:r w:rsidR="004A05E1" w:rsidRPr="004A05E1">
              <w:rPr>
                <w:rFonts w:ascii="Angsana New" w:eastAsia="Cordia New" w:hAnsi="Angsana New" w:cs="Angsana New"/>
                <w:b/>
                <w:bCs/>
                <w:lang w:val="en-US"/>
              </w:rPr>
              <w:t>31</w:t>
            </w:r>
            <w:r w:rsidRPr="002B7AA1">
              <w:rPr>
                <w:rFonts w:ascii="Angsana New" w:eastAsia="Cordi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2B7AA1">
              <w:rPr>
                <w:rFonts w:ascii="Angsana New" w:eastAsia="Cordi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517"/>
              </w:tabs>
              <w:snapToGrid w:val="0"/>
              <w:spacing w:line="300" w:lineRule="exact"/>
              <w:ind w:left="-108" w:right="-90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203B" w:rsidRPr="00CB3E14" w:rsidRDefault="004A05E1" w:rsidP="00FA66A0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="006D203B"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</w:p>
        </w:tc>
        <w:tc>
          <w:tcPr>
            <w:tcW w:w="50" w:type="pct"/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203B" w:rsidRPr="00CB3E14" w:rsidRDefault="006D203B" w:rsidP="006D203B">
            <w:pPr>
              <w:tabs>
                <w:tab w:val="decimal" w:pos="517"/>
              </w:tabs>
              <w:snapToGrid w:val="0"/>
              <w:spacing w:line="300" w:lineRule="exact"/>
              <w:ind w:left="-108" w:right="-90"/>
              <w:rPr>
                <w:rFonts w:ascii="Angsana New" w:eastAsia="Cordia New" w:hAnsi="Angsana New" w:cs="Angsana New"/>
                <w:lang w:val="en-US"/>
              </w:rPr>
            </w:pPr>
            <w:r>
              <w:rPr>
                <w:rFonts w:ascii="Angsana New" w:eastAsia="Cordia New" w:hAnsi="Angsana New" w:cs="Angsana New"/>
                <w:lang w:val="en-US"/>
              </w:rPr>
              <w:t>-</w:t>
            </w:r>
          </w:p>
        </w:tc>
        <w:tc>
          <w:tcPr>
            <w:tcW w:w="49" w:type="pct"/>
            <w:vAlign w:val="bottom"/>
          </w:tcPr>
          <w:p w:rsidR="006D203B" w:rsidRPr="00CB3E14" w:rsidRDefault="006D203B" w:rsidP="006D203B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6D203B" w:rsidRPr="00CB3E14" w:rsidRDefault="004A05E1" w:rsidP="006D203B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rPr>
                <w:rFonts w:ascii="Angsana New" w:eastAsia="Cordia New" w:hAnsi="Angsana New" w:cs="Angsana New"/>
                <w:lang w:val="en-US"/>
              </w:rPr>
            </w:pPr>
            <w:r w:rsidRPr="004A05E1">
              <w:rPr>
                <w:rFonts w:ascii="Angsana New" w:eastAsia="Cordia New" w:hAnsi="Angsana New" w:cs="Angsana New" w:hint="cs"/>
                <w:lang w:val="en-US"/>
              </w:rPr>
              <w:t>283</w:t>
            </w:r>
            <w:r w:rsidR="006D203B" w:rsidRPr="002B7AA1">
              <w:rPr>
                <w:rFonts w:ascii="Angsana New" w:eastAsia="Cordia New" w:hAnsi="Angsana New" w:cs="Angsana New" w:hint="cs"/>
                <w:cs/>
              </w:rPr>
              <w:t>,</w:t>
            </w:r>
            <w:r w:rsidRPr="004A05E1">
              <w:rPr>
                <w:rFonts w:ascii="Angsana New" w:eastAsia="Cordia New" w:hAnsi="Angsana New" w:cs="Angsana New" w:hint="cs"/>
                <w:lang w:val="en-US"/>
              </w:rPr>
              <w:t>896</w:t>
            </w:r>
          </w:p>
        </w:tc>
      </w:tr>
    </w:tbl>
    <w:p w:rsidR="00393F49" w:rsidRDefault="00393F49" w:rsidP="00AE38E0">
      <w:pPr>
        <w:spacing w:before="240" w:after="240"/>
        <w:ind w:left="1267" w:right="-20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Pr="00086389">
        <w:rPr>
          <w:rFonts w:ascii="Angsana New" w:hAnsi="Angsana New" w:cs="Angsana New" w:hint="cs"/>
          <w:sz w:val="32"/>
          <w:szCs w:val="32"/>
          <w:cs/>
          <w:lang w:val="en-US"/>
        </w:rPr>
        <w:t>ปี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2562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และ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FC3988" w:rsidRDefault="00FC3988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:rsidR="00C67E0B" w:rsidRPr="0077234F" w:rsidRDefault="00C67E0B" w:rsidP="006F7333">
      <w:pPr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7234F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77234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บริษัทและบริษัทย่อยมีวงเงินกู้ยืมชนิดไม่มีหลักประกัน ดังต่อไปนี้</w:t>
      </w:r>
    </w:p>
    <w:p w:rsidR="00C67E0B" w:rsidRPr="007B4111" w:rsidRDefault="00C67E0B" w:rsidP="00FC3988">
      <w:pPr>
        <w:spacing w:before="120"/>
        <w:ind w:left="360" w:right="58"/>
        <w:jc w:val="right"/>
        <w:rPr>
          <w:rFonts w:ascii="Angsana New" w:hAnsi="Angsana New" w:cs="Angsana New"/>
          <w:b/>
          <w:bCs/>
          <w:cs/>
        </w:rPr>
      </w:pPr>
      <w:r w:rsidRPr="007B4111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03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36"/>
        <w:gridCol w:w="101"/>
        <w:gridCol w:w="936"/>
        <w:gridCol w:w="104"/>
        <w:gridCol w:w="931"/>
        <w:gridCol w:w="104"/>
        <w:gridCol w:w="958"/>
      </w:tblGrid>
      <w:tr w:rsidR="00C67E0B" w:rsidRPr="007B4111" w:rsidTr="000F2333">
        <w:trPr>
          <w:cantSplit/>
          <w:trHeight w:val="144"/>
        </w:trPr>
        <w:tc>
          <w:tcPr>
            <w:tcW w:w="3960" w:type="dxa"/>
            <w:shd w:val="clear" w:color="auto" w:fill="auto"/>
          </w:tcPr>
          <w:p w:rsidR="00C67E0B" w:rsidRPr="007B4111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73" w:type="dxa"/>
            <w:gridSpan w:val="3"/>
            <w:shd w:val="clear" w:color="auto" w:fill="auto"/>
          </w:tcPr>
          <w:p w:rsidR="00C67E0B" w:rsidRPr="007B4111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:rsidR="00C67E0B" w:rsidRPr="007B4111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993" w:type="dxa"/>
            <w:gridSpan w:val="3"/>
            <w:shd w:val="clear" w:color="auto" w:fill="auto"/>
          </w:tcPr>
          <w:p w:rsidR="00C67E0B" w:rsidRPr="007B4111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E52D3" w:rsidRPr="007B4111" w:rsidTr="000F2333">
        <w:trPr>
          <w:cantSplit/>
          <w:trHeight w:val="144"/>
        </w:trPr>
        <w:tc>
          <w:tcPr>
            <w:tcW w:w="3960" w:type="dxa"/>
            <w:shd w:val="clear" w:color="auto" w:fill="auto"/>
          </w:tcPr>
          <w:p w:rsidR="00EE52D3" w:rsidRPr="007B4111" w:rsidRDefault="00EE52D3" w:rsidP="00EE52D3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EE52D3" w:rsidRPr="007B4111" w:rsidRDefault="004A05E1" w:rsidP="00B24CFD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01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EE52D3" w:rsidRPr="007B4111" w:rsidRDefault="004A05E1" w:rsidP="00EE52D3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04" w:type="dxa"/>
            <w:shd w:val="clear" w:color="auto" w:fill="auto"/>
          </w:tcPr>
          <w:p w:rsidR="00EE52D3" w:rsidRPr="007B4111" w:rsidRDefault="00EE52D3" w:rsidP="00EE52D3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31" w:type="dxa"/>
            <w:shd w:val="clear" w:color="auto" w:fill="auto"/>
          </w:tcPr>
          <w:p w:rsidR="00EE52D3" w:rsidRPr="007B4111" w:rsidRDefault="004A05E1" w:rsidP="00EE52D3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04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:rsidR="00EE52D3" w:rsidRPr="007B4111" w:rsidRDefault="004A05E1" w:rsidP="00EE52D3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EE52D3" w:rsidRPr="007B4111" w:rsidTr="000F2333">
        <w:trPr>
          <w:cantSplit/>
        </w:trPr>
        <w:tc>
          <w:tcPr>
            <w:tcW w:w="3960" w:type="dxa"/>
            <w:shd w:val="clear" w:color="auto" w:fill="auto"/>
          </w:tcPr>
          <w:p w:rsidR="00EE52D3" w:rsidRPr="007B4111" w:rsidRDefault="00EE52D3" w:rsidP="007B4111">
            <w:pPr>
              <w:ind w:left="486" w:right="-90" w:hanging="324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วงเงินเบิกเกินบัญชีและเงินกู้ยืมระยะสั้น</w:t>
            </w:r>
            <w:r w:rsidRPr="007B4111">
              <w:rPr>
                <w:rFonts w:ascii="Angsana New" w:hAnsi="Angsana New" w:cs="Angsana New" w:hint="cs"/>
                <w:cs/>
              </w:rPr>
              <w:t xml:space="preserve">                     </w:t>
            </w:r>
          </w:p>
        </w:tc>
        <w:tc>
          <w:tcPr>
            <w:tcW w:w="936" w:type="dxa"/>
            <w:shd w:val="clear" w:color="auto" w:fill="auto"/>
          </w:tcPr>
          <w:p w:rsidR="00EE52D3" w:rsidRPr="007B4111" w:rsidRDefault="00EE52D3" w:rsidP="00EE52D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:rsidR="00EE52D3" w:rsidRPr="007B4111" w:rsidRDefault="00EE52D3" w:rsidP="00EE52D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EE52D3" w:rsidRPr="007B4111" w:rsidRDefault="00EE52D3" w:rsidP="00EE52D3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1" w:type="dxa"/>
            <w:shd w:val="clear" w:color="auto" w:fill="auto"/>
          </w:tcPr>
          <w:p w:rsidR="00EE52D3" w:rsidRPr="007B4111" w:rsidRDefault="00EE52D3" w:rsidP="00EE52D3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:rsidR="00EE52D3" w:rsidRPr="007B4111" w:rsidRDefault="00EE52D3" w:rsidP="00EE52D3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:rsidR="00EE52D3" w:rsidRPr="007B4111" w:rsidRDefault="00EE52D3" w:rsidP="00EE52D3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7B4111" w:rsidRPr="007B4111" w:rsidTr="000F2333">
        <w:trPr>
          <w:cantSplit/>
        </w:trPr>
        <w:tc>
          <w:tcPr>
            <w:tcW w:w="3960" w:type="dxa"/>
            <w:shd w:val="clear" w:color="auto" w:fill="auto"/>
          </w:tcPr>
          <w:p w:rsidR="007B4111" w:rsidRPr="007B4111" w:rsidRDefault="007B4111" w:rsidP="007B4111">
            <w:pPr>
              <w:ind w:left="486" w:right="-90" w:hanging="32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Pr="007B4111">
              <w:rPr>
                <w:rFonts w:ascii="Angsana New" w:hAnsi="Angsana New" w:cs="Angsana New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</w:tcPr>
          <w:p w:rsidR="007B4111" w:rsidRPr="007B4111" w:rsidRDefault="004A05E1" w:rsidP="007B411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9584A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368</w:t>
            </w:r>
            <w:r w:rsidR="00A9584A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01" w:type="dxa"/>
            <w:shd w:val="clear" w:color="auto" w:fill="auto"/>
          </w:tcPr>
          <w:p w:rsidR="007B4111" w:rsidRPr="007B4111" w:rsidRDefault="007B4111" w:rsidP="007B4111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shd w:val="clear" w:color="auto" w:fill="auto"/>
          </w:tcPr>
          <w:p w:rsidR="007B4111" w:rsidRPr="007B4111" w:rsidRDefault="004A05E1" w:rsidP="007B4111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7B4111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368</w:t>
            </w:r>
            <w:r w:rsidR="007B4111" w:rsidRPr="007B4111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63</w:t>
            </w:r>
          </w:p>
        </w:tc>
        <w:tc>
          <w:tcPr>
            <w:tcW w:w="104" w:type="dxa"/>
            <w:shd w:val="clear" w:color="auto" w:fill="auto"/>
          </w:tcPr>
          <w:p w:rsidR="007B4111" w:rsidRPr="007B4111" w:rsidRDefault="007B4111" w:rsidP="007B4111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auto"/>
          </w:tcPr>
          <w:p w:rsidR="007B4111" w:rsidRPr="007B4111" w:rsidRDefault="004A05E1" w:rsidP="007B4111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9584A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272</w:t>
            </w:r>
            <w:r w:rsidR="00A9584A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104" w:type="dxa"/>
            <w:shd w:val="clear" w:color="auto" w:fill="auto"/>
          </w:tcPr>
          <w:p w:rsidR="007B4111" w:rsidRPr="007B4111" w:rsidRDefault="007B4111" w:rsidP="007B4111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:rsidR="007B4111" w:rsidRPr="007B4111" w:rsidRDefault="004A05E1" w:rsidP="007B4111">
            <w:pPr>
              <w:snapToGrid w:val="0"/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7B4111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272</w:t>
            </w:r>
            <w:r w:rsidR="007B4111" w:rsidRPr="007B4111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90</w:t>
            </w:r>
          </w:p>
        </w:tc>
      </w:tr>
    </w:tbl>
    <w:p w:rsidR="00C67E0B" w:rsidRDefault="00C67E0B" w:rsidP="008014D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วง</w:t>
      </w:r>
      <w:r w:rsidRPr="0013334D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ธนาคารและเงินกู้ยืมระยะสั้นจากสถาบันการเงินดังกล่าวกำหนดอัตราดอกเบี้ยต่อปีเท่ากับอัตราดอกเบี้ย</w:t>
      </w:r>
      <w:r w:rsidR="00962382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Pr="0013334D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เงินเบิกเกินบัญชีที่ธนาคารคิดกับลูกค้าชั้นดี</w:t>
      </w:r>
    </w:p>
    <w:p w:rsidR="008014DD" w:rsidRPr="006D203B" w:rsidRDefault="004A05E1" w:rsidP="008014DD">
      <w:pPr>
        <w:ind w:left="1267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8014DD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8014DD">
        <w:rPr>
          <w:rFonts w:ascii="Angsana New" w:hAnsi="Angsana New" w:cs="Angsana New"/>
          <w:sz w:val="32"/>
          <w:szCs w:val="32"/>
          <w:lang w:val="en-US"/>
        </w:rPr>
        <w:tab/>
      </w:r>
      <w:r w:rsidR="008014DD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สำหรับ</w:t>
      </w:r>
      <w:r w:rsidR="008014DD" w:rsidRPr="006D203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ปี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31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8014DD" w:rsidRPr="006D203B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ธันวาคม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 </w:t>
      </w:r>
      <w:r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2562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 xml:space="preserve">และ </w:t>
      </w:r>
      <w:r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2561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="008014DD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</w:t>
      </w:r>
      <w:r w:rsidR="006D203B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ิษัท</w:t>
      </w:r>
      <w:r w:rsidR="00136A40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และบริษัทย่อย</w:t>
      </w:r>
      <w:r w:rsidR="006D203B" w:rsidRPr="006D203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ได้รับโอนพนักงานจากบริษัท</w:t>
      </w:r>
      <w:r w:rsidR="006D203B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</w:t>
      </w:r>
      <w:r w:rsidR="006D203B" w:rsidRPr="0096238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่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เกี่ยวข้องกัน และบันทึกประมาณการหนี้สินสำหรับผลประโยชน์พนักงาน</w:t>
      </w:r>
      <w:r w:rsidR="00241278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ในงบการเงินรวม</w:t>
      </w:r>
      <w:r w:rsidR="00241278">
        <w:rPr>
          <w:rFonts w:ascii="Angsana New" w:hAnsi="Angsana New" w:cs="Angsana New"/>
          <w:spacing w:val="-4"/>
          <w:sz w:val="32"/>
          <w:szCs w:val="32"/>
          <w:cs/>
          <w:lang w:val="en-US"/>
        </w:rPr>
        <w:br/>
      </w:r>
      <w:r w:rsidR="008014DD" w:rsidRPr="00241278">
        <w:rPr>
          <w:rFonts w:ascii="Angsana New" w:hAnsi="Angsana New" w:cs="Angsana New"/>
          <w:sz w:val="32"/>
          <w:szCs w:val="32"/>
          <w:cs/>
          <w:lang w:val="en-US"/>
        </w:rPr>
        <w:t xml:space="preserve">เป็นจำนวน </w:t>
      </w:r>
      <w:r w:rsidRPr="004A05E1">
        <w:rPr>
          <w:rFonts w:ascii="Angsana New" w:hAnsi="Angsana New" w:cs="Angsana New"/>
          <w:sz w:val="32"/>
          <w:szCs w:val="32"/>
          <w:lang w:val="en-US"/>
        </w:rPr>
        <w:t>80</w:t>
      </w:r>
      <w:r w:rsidR="008014DD" w:rsidRPr="00241278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74</w:t>
      </w:r>
      <w:r w:rsidR="008014DD" w:rsidRPr="0024127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014DD" w:rsidRPr="00241278">
        <w:rPr>
          <w:rFonts w:ascii="Angsana New" w:hAnsi="Angsana New" w:cs="Angsana New"/>
          <w:sz w:val="32"/>
          <w:szCs w:val="32"/>
          <w:cs/>
          <w:lang w:val="en-US"/>
        </w:rPr>
        <w:t>ล้านบาท และ</w:t>
      </w:r>
      <w:r w:rsidR="00136A40" w:rsidRPr="002412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4A05E1">
        <w:rPr>
          <w:rFonts w:ascii="Angsana New" w:hAnsi="Angsana New" w:cs="Angsana New"/>
          <w:sz w:val="32"/>
          <w:szCs w:val="32"/>
          <w:lang w:val="en-US"/>
        </w:rPr>
        <w:t>21</w:t>
      </w:r>
      <w:r w:rsidR="00136A40" w:rsidRPr="00241278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21</w:t>
      </w:r>
      <w:r w:rsidR="00136A40" w:rsidRPr="0024127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014DD" w:rsidRPr="00241278">
        <w:rPr>
          <w:rFonts w:ascii="Angsana New" w:hAnsi="Angsana New" w:cs="Angsana New"/>
          <w:sz w:val="32"/>
          <w:szCs w:val="32"/>
          <w:cs/>
          <w:lang w:val="en-US"/>
        </w:rPr>
        <w:t>ล้านบาท ตามลำดับ</w:t>
      </w:r>
      <w:r w:rsidR="00241278" w:rsidRPr="002412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และในงบการเงินเฉพาะกิจการเป็นจำนวน</w:t>
      </w:r>
      <w:r w:rsidR="00962382" w:rsidRPr="0024127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4A05E1">
        <w:rPr>
          <w:rFonts w:ascii="Angsana New" w:hAnsi="Angsana New" w:cs="Angsana New"/>
          <w:sz w:val="32"/>
          <w:szCs w:val="32"/>
          <w:lang w:val="en-US"/>
        </w:rPr>
        <w:t>80</w:t>
      </w:r>
      <w:r w:rsidR="00962382" w:rsidRPr="00241278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74</w:t>
      </w:r>
      <w:r w:rsidR="00962382" w:rsidRPr="0024127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962382" w:rsidRPr="002412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Pr="004A05E1">
        <w:rPr>
          <w:rFonts w:ascii="Angsana New" w:hAnsi="Angsana New" w:cs="Angsana New"/>
          <w:sz w:val="32"/>
          <w:szCs w:val="32"/>
          <w:lang w:val="en-US"/>
        </w:rPr>
        <w:t>18</w:t>
      </w:r>
      <w:r w:rsidR="00962382" w:rsidRPr="00241278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22</w:t>
      </w:r>
      <w:r w:rsidR="0024127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 ตามลำดับ</w:t>
      </w:r>
      <w:r w:rsidR="008014DD" w:rsidRPr="00241278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4A05E1">
        <w:rPr>
          <w:rFonts w:ascii="Angsana New" w:hAnsi="Angsana New" w:cs="Angsana New"/>
          <w:sz w:val="32"/>
          <w:szCs w:val="32"/>
          <w:lang w:val="en-US"/>
        </w:rPr>
        <w:t>21</w:t>
      </w:r>
      <w:r w:rsidR="008014DD" w:rsidRPr="00241278">
        <w:rPr>
          <w:rFonts w:ascii="Angsana New" w:hAnsi="Angsana New" w:cs="Angsana New"/>
          <w:sz w:val="32"/>
          <w:szCs w:val="32"/>
          <w:lang w:val="en-US"/>
        </w:rPr>
        <w:t xml:space="preserve">) </w:t>
      </w:r>
      <w:r w:rsidR="008014DD" w:rsidRPr="00241278">
        <w:rPr>
          <w:rFonts w:ascii="Angsana New" w:hAnsi="Angsana New" w:cs="Angsana New"/>
          <w:sz w:val="32"/>
          <w:szCs w:val="32"/>
          <w:cs/>
          <w:lang w:val="en-US"/>
        </w:rPr>
        <w:t>โดยบริษัทจะเรียก</w:t>
      </w:r>
      <w:r w:rsidR="008014DD" w:rsidRPr="0024127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เก็บเงินจำนวนดังกล่าวจากบริษัทที่เกี่ยวข้องกันได้ในภายหลัง บริษัทจึงรับรู้รายการดังกล่าวเป็นส่วนหนึ่ง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ของสินทรัพย์ไม่หมุนเวียนอื่น ณ วันที่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14DD" w:rsidRPr="00962382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ธันวาคม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และ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เป็นจำนวน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64</w:t>
      </w:r>
      <w:r w:rsidR="00A9584A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85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และ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15</w:t>
      </w:r>
      <w:r w:rsidR="00A9584A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75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ตามลำดับ (ดูหมายเหตุข้อ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8014DD" w:rsidRPr="00962382">
        <w:rPr>
          <w:rFonts w:ascii="Angsana New" w:hAnsi="Angsana New" w:cs="Angsana New"/>
          <w:spacing w:val="-4"/>
          <w:sz w:val="32"/>
          <w:szCs w:val="32"/>
          <w:lang w:val="en-US"/>
        </w:rPr>
        <w:t>)</w:t>
      </w:r>
    </w:p>
    <w:p w:rsidR="008E1083" w:rsidRPr="00A01073" w:rsidRDefault="004A05E1" w:rsidP="006F7333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</w:pPr>
      <w:r w:rsidRPr="004A05E1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5</w:t>
      </w:r>
      <w:r w:rsidR="008E1083" w:rsidRPr="00A01073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.</w:t>
      </w:r>
      <w:r w:rsidR="008E1083" w:rsidRPr="00A01073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ab/>
      </w:r>
      <w:r w:rsidR="008E1083" w:rsidRPr="00A01073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เงินลงทุนชั่วคราว</w:t>
      </w:r>
    </w:p>
    <w:p w:rsidR="008E1083" w:rsidRPr="00086389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เงินลงทุนชั่วคราว </w:t>
      </w:r>
      <w:r w:rsidR="00204AFE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204AFE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204AFE"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มี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ดังนี้</w:t>
      </w:r>
    </w:p>
    <w:p w:rsidR="008E1083" w:rsidRPr="00086389" w:rsidRDefault="008E1083" w:rsidP="008112A2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>หน่วย : บาท</w:t>
      </w:r>
    </w:p>
    <w:tbl>
      <w:tblPr>
        <w:tblW w:w="8874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12"/>
        <w:gridCol w:w="142"/>
        <w:gridCol w:w="1095"/>
        <w:gridCol w:w="144"/>
        <w:gridCol w:w="1067"/>
        <w:gridCol w:w="112"/>
        <w:gridCol w:w="1170"/>
      </w:tblGrid>
      <w:tr w:rsidR="008E1083" w:rsidRPr="00086389" w:rsidTr="00D850E4">
        <w:trPr>
          <w:cantSplit/>
        </w:trPr>
        <w:tc>
          <w:tcPr>
            <w:tcW w:w="4032" w:type="dxa"/>
            <w:shd w:val="clear" w:color="auto" w:fill="auto"/>
          </w:tcPr>
          <w:p w:rsidR="008E1083" w:rsidRPr="00086389" w:rsidRDefault="008E1083" w:rsidP="00D850E4">
            <w:pPr>
              <w:snapToGrid w:val="0"/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:rsidR="008E1083" w:rsidRPr="00086389" w:rsidRDefault="008E1083" w:rsidP="00D850E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8E1083" w:rsidRPr="00086389" w:rsidRDefault="008E1083" w:rsidP="00D850E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:rsidR="008E1083" w:rsidRPr="00086389" w:rsidRDefault="008E1083" w:rsidP="00D850E4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52D3" w:rsidRPr="00086389" w:rsidTr="00D850E4">
        <w:tc>
          <w:tcPr>
            <w:tcW w:w="4032" w:type="dxa"/>
            <w:shd w:val="clear" w:color="auto" w:fill="auto"/>
          </w:tcPr>
          <w:p w:rsidR="00EE52D3" w:rsidRPr="00086389" w:rsidRDefault="00EE52D3" w:rsidP="00EE52D3">
            <w:pPr>
              <w:snapToGrid w:val="0"/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EE52D3" w:rsidRPr="00086389" w:rsidRDefault="004A05E1" w:rsidP="00EE52D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:rsidR="00EE52D3" w:rsidRPr="00086389" w:rsidRDefault="00EE52D3" w:rsidP="00EE52D3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:rsidR="00EE52D3" w:rsidRPr="00086389" w:rsidRDefault="004A05E1" w:rsidP="00EE52D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EE52D3" w:rsidRPr="00086389" w:rsidRDefault="00EE52D3" w:rsidP="00EE52D3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EE52D3" w:rsidRPr="00086389" w:rsidRDefault="004A05E1" w:rsidP="00EE52D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2" w:type="dxa"/>
            <w:shd w:val="clear" w:color="auto" w:fill="auto"/>
          </w:tcPr>
          <w:p w:rsidR="00EE52D3" w:rsidRPr="00086389" w:rsidRDefault="00EE52D3" w:rsidP="00EE52D3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E52D3" w:rsidRPr="00086389" w:rsidRDefault="004A05E1" w:rsidP="00EE52D3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EE52D3" w:rsidRPr="00086389" w:rsidTr="00D850E4">
        <w:tc>
          <w:tcPr>
            <w:tcW w:w="4032" w:type="dxa"/>
            <w:shd w:val="clear" w:color="auto" w:fill="auto"/>
          </w:tcPr>
          <w:p w:rsidR="00EE52D3" w:rsidRPr="00086389" w:rsidRDefault="00EE52D3" w:rsidP="00EE52D3">
            <w:pPr>
              <w:ind w:left="522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112" w:type="dxa"/>
            <w:shd w:val="clear" w:color="auto" w:fill="auto"/>
          </w:tcPr>
          <w:p w:rsidR="00EE52D3" w:rsidRPr="00702A53" w:rsidRDefault="004A05E1" w:rsidP="00DB2ECB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142" w:type="dxa"/>
            <w:shd w:val="clear" w:color="auto" w:fill="auto"/>
          </w:tcPr>
          <w:p w:rsidR="00EE52D3" w:rsidRPr="00702A53" w:rsidRDefault="00EE52D3" w:rsidP="00EE52D3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:rsidR="00EE52D3" w:rsidRPr="00702A53" w:rsidRDefault="004A05E1" w:rsidP="00EE52D3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EE52D3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EE52D3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:rsidR="00EE52D3" w:rsidRPr="00702A53" w:rsidRDefault="00EE52D3" w:rsidP="00EE52D3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EE52D3" w:rsidRPr="00702A53" w:rsidRDefault="004A05E1" w:rsidP="00DB2ECB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DB2ECB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="00DB2ECB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2" w:type="dxa"/>
            <w:shd w:val="clear" w:color="auto" w:fill="auto"/>
          </w:tcPr>
          <w:p w:rsidR="00EE52D3" w:rsidRPr="00702A53" w:rsidRDefault="00EE52D3" w:rsidP="00EE52D3">
            <w:pPr>
              <w:tabs>
                <w:tab w:val="decimal" w:pos="502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E52D3" w:rsidRPr="00702A53" w:rsidRDefault="004A05E1" w:rsidP="00EE52D3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EE52D3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EE52D3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C75" w:rsidRPr="00086389" w:rsidTr="00D850E4">
        <w:tc>
          <w:tcPr>
            <w:tcW w:w="4032" w:type="dxa"/>
            <w:shd w:val="clear" w:color="auto" w:fill="auto"/>
          </w:tcPr>
          <w:p w:rsidR="00F63C75" w:rsidRPr="00086389" w:rsidRDefault="00F63C75" w:rsidP="00F63C75">
            <w:pPr>
              <w:ind w:left="540" w:hanging="19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เงินลงทุนระยะสั้นในหลักทรัพย์เพื่อค้า - ตราสารทุน</w:t>
            </w:r>
          </w:p>
        </w:tc>
        <w:tc>
          <w:tcPr>
            <w:tcW w:w="1112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072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14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144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072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563</w:t>
            </w:r>
          </w:p>
        </w:tc>
        <w:tc>
          <w:tcPr>
            <w:tcW w:w="11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</w:tr>
      <w:tr w:rsidR="00F63C75" w:rsidRPr="00086389" w:rsidTr="00D850E4">
        <w:tc>
          <w:tcPr>
            <w:tcW w:w="4032" w:type="dxa"/>
            <w:shd w:val="clear" w:color="auto" w:fill="auto"/>
          </w:tcPr>
          <w:p w:rsidR="00F63C75" w:rsidRPr="00086389" w:rsidRDefault="00F63C75" w:rsidP="00F63C75">
            <w:pPr>
              <w:ind w:left="540" w:hanging="19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เงินลงทุนระยะสั้นในหลักทรัพย์เพื่อค้า 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หนี้</w:t>
            </w:r>
          </w:p>
        </w:tc>
        <w:tc>
          <w:tcPr>
            <w:tcW w:w="1112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4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</w:p>
        </w:tc>
        <w:tc>
          <w:tcPr>
            <w:tcW w:w="144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955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1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</w:p>
        </w:tc>
      </w:tr>
      <w:tr w:rsidR="00F63C75" w:rsidRPr="00086389" w:rsidTr="00D850E4">
        <w:tc>
          <w:tcPr>
            <w:tcW w:w="4032" w:type="dxa"/>
            <w:shd w:val="clear" w:color="auto" w:fill="auto"/>
          </w:tcPr>
          <w:p w:rsidR="00F63C75" w:rsidRPr="00086389" w:rsidRDefault="00F63C75" w:rsidP="00F63C75">
            <w:pPr>
              <w:ind w:left="540" w:hanging="19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เงินลงทุนระยะสั้นในหลักทรัพย์เผื่อขาย 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ตราสารหนี้</w:t>
            </w:r>
          </w:p>
        </w:tc>
        <w:tc>
          <w:tcPr>
            <w:tcW w:w="1112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713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483</w:t>
            </w:r>
          </w:p>
        </w:tc>
        <w:tc>
          <w:tcPr>
            <w:tcW w:w="14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95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942</w:t>
            </w:r>
          </w:p>
        </w:tc>
        <w:tc>
          <w:tcPr>
            <w:tcW w:w="144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11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864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461</w:t>
            </w:r>
          </w:p>
        </w:tc>
      </w:tr>
      <w:tr w:rsidR="00F63C75" w:rsidRPr="00086389" w:rsidTr="00D850E4">
        <w:tc>
          <w:tcPr>
            <w:tcW w:w="4032" w:type="dxa"/>
            <w:shd w:val="clear" w:color="auto" w:fill="auto"/>
          </w:tcPr>
          <w:p w:rsidR="00F63C75" w:rsidRPr="00086389" w:rsidRDefault="00F63C75" w:rsidP="00F63C75">
            <w:pPr>
              <w:ind w:left="522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เงินลงทุนในตราสารหนี้ที่จะถือจนครบกำหนดไม่เกิน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F63C75" w:rsidRPr="00702A53" w:rsidRDefault="00F63C75" w:rsidP="00F63C75">
            <w:pPr>
              <w:tabs>
                <w:tab w:val="decimal" w:pos="552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:rsidR="00F63C75" w:rsidRPr="00702A53" w:rsidRDefault="00F63C75" w:rsidP="00F63C75">
            <w:pPr>
              <w:tabs>
                <w:tab w:val="decimal" w:pos="552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F63C75" w:rsidRPr="00702A53" w:rsidRDefault="00F63C75" w:rsidP="00F63C75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C75" w:rsidRPr="00086389" w:rsidTr="00D850E4">
        <w:trPr>
          <w:trHeight w:val="323"/>
        </w:trPr>
        <w:tc>
          <w:tcPr>
            <w:tcW w:w="4032" w:type="dxa"/>
            <w:shd w:val="clear" w:color="auto" w:fill="auto"/>
          </w:tcPr>
          <w:p w:rsidR="00F63C75" w:rsidRPr="00086389" w:rsidRDefault="00F63C75" w:rsidP="00F63C75">
            <w:pPr>
              <w:tabs>
                <w:tab w:val="right" w:pos="4140"/>
              </w:tabs>
              <w:ind w:left="5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3C75" w:rsidRPr="00702A53" w:rsidRDefault="004A05E1" w:rsidP="00DB2ECB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743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444</w:t>
            </w:r>
          </w:p>
        </w:tc>
        <w:tc>
          <w:tcPr>
            <w:tcW w:w="142" w:type="dxa"/>
            <w:shd w:val="clear" w:color="auto" w:fill="auto"/>
          </w:tcPr>
          <w:p w:rsidR="00F63C75" w:rsidRPr="00702A53" w:rsidRDefault="00F63C75" w:rsidP="00F63C7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775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505</w:t>
            </w:r>
          </w:p>
        </w:tc>
        <w:tc>
          <w:tcPr>
            <w:tcW w:w="144" w:type="dxa"/>
            <w:shd w:val="clear" w:color="auto" w:fill="auto"/>
          </w:tcPr>
          <w:p w:rsidR="00F63C75" w:rsidRPr="00702A53" w:rsidRDefault="00F63C75" w:rsidP="00F63C7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3C75" w:rsidRPr="00702A53" w:rsidRDefault="004A05E1" w:rsidP="00DB2ECB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</w:p>
        </w:tc>
        <w:tc>
          <w:tcPr>
            <w:tcW w:w="112" w:type="dxa"/>
            <w:shd w:val="clear" w:color="auto" w:fill="auto"/>
          </w:tcPr>
          <w:p w:rsidR="00F63C75" w:rsidRPr="00702A53" w:rsidRDefault="00F63C75" w:rsidP="00F63C7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3C75" w:rsidRPr="00702A53" w:rsidRDefault="004A05E1" w:rsidP="00F63C75">
            <w:pPr>
              <w:tabs>
                <w:tab w:val="decimal" w:pos="990"/>
              </w:tabs>
              <w:ind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255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="00F63C75" w:rsidRPr="00702A5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024</w:t>
            </w:r>
          </w:p>
        </w:tc>
      </w:tr>
    </w:tbl>
    <w:p w:rsidR="00FC3988" w:rsidRDefault="00FC3988" w:rsidP="00AE38E0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</w:p>
    <w:p w:rsidR="00FC3988" w:rsidRDefault="00FC3988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8E1083" w:rsidRPr="00086389" w:rsidRDefault="008E1083" w:rsidP="00AE38E0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รายละเอียดอื่นที่เกี่ยวข้องกับหลักทรัพย์เ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พื่อค้า</w:t>
      </w:r>
      <w:r w:rsidRPr="0008638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EE52D3" w:rsidRPr="007B4111" w:rsidRDefault="00EE52D3" w:rsidP="00EE52D3">
      <w:pPr>
        <w:tabs>
          <w:tab w:val="left" w:pos="990"/>
        </w:tabs>
        <w:ind w:left="360"/>
        <w:jc w:val="right"/>
        <w:rPr>
          <w:rFonts w:ascii="Angsana New" w:hAnsi="Angsana New" w:cs="Angsana New"/>
          <w:sz w:val="26"/>
          <w:szCs w:val="26"/>
          <w:cs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6"/>
          <w:szCs w:val="26"/>
          <w:lang w:val="en-US"/>
        </w:rPr>
        <w:t>:</w:t>
      </w: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 xml:space="preserve"> บาท</w:t>
      </w:r>
    </w:p>
    <w:tbl>
      <w:tblPr>
        <w:tblW w:w="894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60"/>
        <w:gridCol w:w="153"/>
        <w:gridCol w:w="1251"/>
        <w:gridCol w:w="166"/>
        <w:gridCol w:w="1157"/>
        <w:gridCol w:w="135"/>
        <w:gridCol w:w="1152"/>
      </w:tblGrid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274" w:type="dxa"/>
            <w:gridSpan w:val="7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6F7635" w:rsidP="006F76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EE52D3"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EE52D3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17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1C0EF7" w:rsidRDefault="00EE52D3" w:rsidP="00EE52D3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9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EE52D3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EE52D3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E1579" w:rsidRPr="007B4111" w:rsidTr="00EE52D3">
        <w:trPr>
          <w:trHeight w:val="144"/>
        </w:trPr>
        <w:tc>
          <w:tcPr>
            <w:tcW w:w="3672" w:type="dxa"/>
            <w:shd w:val="clear" w:color="auto" w:fill="auto"/>
          </w:tcPr>
          <w:p w:rsidR="00AE1579" w:rsidRPr="001C0EF7" w:rsidRDefault="00AE1579" w:rsidP="00AE1579">
            <w:pPr>
              <w:spacing w:line="300" w:lineRule="exact"/>
              <w:ind w:firstLine="87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 หุ้นสามัญ</w:t>
            </w:r>
          </w:p>
        </w:tc>
        <w:tc>
          <w:tcPr>
            <w:tcW w:w="1260" w:type="dxa"/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E1579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777</w:t>
            </w:r>
            <w:r w:rsidR="00AE1579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153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877</w:t>
            </w:r>
          </w:p>
        </w:tc>
        <w:tc>
          <w:tcPr>
            <w:tcW w:w="166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AE1579" w:rsidRPr="007B4111" w:rsidRDefault="00AE1579" w:rsidP="00AE1579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75</w:t>
            </w: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078</w:t>
            </w: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796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921</w:t>
            </w:r>
          </w:p>
        </w:tc>
      </w:tr>
      <w:tr w:rsidR="00AE1579" w:rsidRPr="007B4111" w:rsidTr="00EE52D3">
        <w:trPr>
          <w:trHeight w:val="144"/>
        </w:trPr>
        <w:tc>
          <w:tcPr>
            <w:tcW w:w="3672" w:type="dxa"/>
            <w:shd w:val="clear" w:color="auto" w:fill="auto"/>
          </w:tcPr>
          <w:p w:rsidR="00AE1579" w:rsidRPr="001C0EF7" w:rsidRDefault="00AE1579" w:rsidP="00AE1579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 xml:space="preserve">- </w:t>
            </w:r>
            <w:r w:rsidRPr="001C0EF7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E1579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739</w:t>
            </w:r>
            <w:r w:rsidR="00AE1579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53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535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930</w:t>
            </w:r>
          </w:p>
        </w:tc>
        <w:tc>
          <w:tcPr>
            <w:tcW w:w="166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275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642</w:t>
            </w:r>
          </w:p>
        </w:tc>
      </w:tr>
      <w:tr w:rsidR="00AE1579" w:rsidRPr="007B4111" w:rsidTr="002B111E">
        <w:trPr>
          <w:trHeight w:val="144"/>
        </w:trPr>
        <w:tc>
          <w:tcPr>
            <w:tcW w:w="3672" w:type="dxa"/>
            <w:shd w:val="clear" w:color="auto" w:fill="auto"/>
          </w:tcPr>
          <w:p w:rsidR="00AE1579" w:rsidRPr="001C0EF7" w:rsidRDefault="00AE1579" w:rsidP="00AE1579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AE1579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516</w:t>
            </w:r>
            <w:r w:rsidR="00AE1579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153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807</w:t>
            </w:r>
          </w:p>
        </w:tc>
        <w:tc>
          <w:tcPr>
            <w:tcW w:w="166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1579" w:rsidRPr="00AE1579" w:rsidRDefault="00AE1579" w:rsidP="00AE1579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75</w:t>
            </w: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078</w:t>
            </w: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AE1579" w:rsidRPr="007B4111" w:rsidRDefault="00AE1579" w:rsidP="00AE1579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1579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072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</w:tr>
      <w:tr w:rsidR="00EE52D3" w:rsidRPr="007B4111" w:rsidTr="00EE52D3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1C0EF7" w:rsidRDefault="00EE52D3" w:rsidP="00EE52D3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</w:t>
            </w:r>
            <w:r w:rsidRPr="001C0EF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หนี้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E52D3" w:rsidRPr="007B4111" w:rsidRDefault="00EE52D3" w:rsidP="00EE52D3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:rsidR="00EE52D3" w:rsidRPr="007B4111" w:rsidRDefault="00EE52D3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EE52D3" w:rsidRPr="007B4111" w:rsidRDefault="00EE52D3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E52D3" w:rsidRPr="007B4111" w:rsidTr="00EE52D3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1C0EF7" w:rsidRDefault="00EE52D3" w:rsidP="00EE52D3">
            <w:pPr>
              <w:spacing w:line="300" w:lineRule="exact"/>
              <w:ind w:firstLine="87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- </w:t>
            </w:r>
            <w:r w:rsidRPr="001C0EF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E52D3" w:rsidRPr="007B4111" w:rsidRDefault="004A05E1" w:rsidP="00EE52D3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107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302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EE52D3" w:rsidRPr="007B4111" w:rsidRDefault="004A05E1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848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092</w:t>
            </w: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EE52D3" w:rsidRPr="007B4111" w:rsidRDefault="00AE1579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EE52D3" w:rsidRPr="007B4111" w:rsidRDefault="004A05E1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F63C7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955</w:t>
            </w:r>
            <w:r w:rsidR="00F63C7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394</w:t>
            </w:r>
          </w:p>
        </w:tc>
      </w:tr>
      <w:tr w:rsidR="00EE52D3" w:rsidRPr="007B4111" w:rsidTr="00EE52D3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EE52D3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2D3" w:rsidRPr="007B4111" w:rsidRDefault="004A05E1" w:rsidP="00EE52D3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624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2D3" w:rsidRPr="007B4111" w:rsidRDefault="004A05E1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478</w:t>
            </w:r>
            <w:r w:rsidR="00AE157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899</w:t>
            </w: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2D3" w:rsidRPr="00AE1579" w:rsidRDefault="00AE1579" w:rsidP="00AE1579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75</w:t>
            </w: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078</w:t>
            </w:r>
            <w:r w:rsidRPr="00AE157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52D3" w:rsidRPr="007B4111" w:rsidRDefault="004A05E1" w:rsidP="00AE1579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F63C7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027</w:t>
            </w:r>
            <w:r w:rsidR="00F63C7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957</w:t>
            </w:r>
          </w:p>
        </w:tc>
      </w:tr>
    </w:tbl>
    <w:p w:rsidR="00EE52D3" w:rsidRPr="007B4111" w:rsidRDefault="00EE52D3" w:rsidP="006F7635">
      <w:pPr>
        <w:tabs>
          <w:tab w:val="left" w:pos="990"/>
        </w:tabs>
        <w:spacing w:before="120"/>
        <w:ind w:left="360"/>
        <w:jc w:val="right"/>
        <w:rPr>
          <w:rFonts w:ascii="Angsana New" w:hAnsi="Angsana New" w:cs="Angsana New"/>
          <w:sz w:val="26"/>
          <w:szCs w:val="26"/>
          <w:cs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6"/>
          <w:szCs w:val="26"/>
          <w:lang w:val="en-US"/>
        </w:rPr>
        <w:t>:</w:t>
      </w: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 xml:space="preserve"> บาท</w:t>
      </w:r>
    </w:p>
    <w:tbl>
      <w:tblPr>
        <w:tblW w:w="894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2"/>
        <w:gridCol w:w="1260"/>
        <w:gridCol w:w="153"/>
        <w:gridCol w:w="1251"/>
        <w:gridCol w:w="166"/>
        <w:gridCol w:w="1157"/>
        <w:gridCol w:w="135"/>
        <w:gridCol w:w="1152"/>
      </w:tblGrid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274" w:type="dxa"/>
            <w:gridSpan w:val="7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E52D3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E52D3" w:rsidRPr="007B4111" w:rsidRDefault="006F7635" w:rsidP="006F76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EE52D3"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EE52D3" w:rsidRPr="007B4111" w:rsidRDefault="00EE52D3" w:rsidP="001E6C78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E52D3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17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9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2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87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- หุ้นสามัญ</w:t>
            </w:r>
          </w:p>
        </w:tc>
        <w:tc>
          <w:tcPr>
            <w:tcW w:w="1260" w:type="dxa"/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704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928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7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751</w:t>
            </w: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4A05E1" w:rsidP="006F7635">
            <w:pPr>
              <w:tabs>
                <w:tab w:val="decimal" w:pos="1078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</w:t>
            </w:r>
            <w:r w:rsidR="006F7635" w:rsidRPr="007B411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699</w:t>
            </w:r>
            <w:r w:rsidR="006F7635" w:rsidRPr="007B411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133</w:t>
            </w: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 xml:space="preserve">- </w:t>
            </w:r>
            <w:r w:rsidRPr="001C0EF7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739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359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20" w:lineRule="exact"/>
              <w:ind w:right="2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tabs>
                <w:tab w:val="decimal" w:pos="1078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2</w:t>
            </w:r>
            <w:r w:rsidR="006F7635" w:rsidRPr="007B411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099</w:t>
            </w:r>
            <w:r w:rsidR="006F7635" w:rsidRPr="007B411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337</w:t>
            </w: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444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450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581</w:t>
            </w: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751</w:t>
            </w: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tabs>
                <w:tab w:val="decimal" w:pos="1078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798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470</w:t>
            </w: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</w:t>
            </w:r>
            <w:r w:rsidRPr="001C0EF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หนี้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tabs>
                <w:tab w:val="decimal" w:pos="1078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87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- </w:t>
            </w:r>
            <w:r w:rsidRPr="001C0EF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107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303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8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488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790</w:t>
            </w: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20" w:lineRule="exact"/>
              <w:ind w:right="2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eastAsia="Cordi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tabs>
                <w:tab w:val="decimal" w:pos="1078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596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093</w:t>
            </w:r>
          </w:p>
        </w:tc>
      </w:tr>
      <w:tr w:rsidR="006F7635" w:rsidRPr="007B4111" w:rsidTr="001E6C78">
        <w:trPr>
          <w:trHeight w:val="144"/>
        </w:trPr>
        <w:tc>
          <w:tcPr>
            <w:tcW w:w="367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943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78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939</w:t>
            </w:r>
            <w:r w:rsidR="006F7635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371</w:t>
            </w:r>
          </w:p>
        </w:tc>
        <w:tc>
          <w:tcPr>
            <w:tcW w:w="166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7635" w:rsidRPr="007B4111" w:rsidRDefault="006F7635" w:rsidP="006F7635">
            <w:pPr>
              <w:tabs>
                <w:tab w:val="decimal" w:pos="99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751</w:t>
            </w: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tabs>
                <w:tab w:val="decimal" w:pos="1078"/>
              </w:tabs>
              <w:spacing w:line="300" w:lineRule="exact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15</w:t>
            </w:r>
            <w:r w:rsidR="006F7635" w:rsidRPr="007B411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394</w:t>
            </w:r>
            <w:r w:rsidR="006F7635" w:rsidRPr="007B411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  <w:t>563</w:t>
            </w:r>
          </w:p>
        </w:tc>
      </w:tr>
    </w:tbl>
    <w:p w:rsidR="008E1083" w:rsidRPr="00086389" w:rsidRDefault="008E1083" w:rsidP="006F7333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รายละเอียดอื่นที่เกี่ยวข้องกับหลักทรัพย์เผื่อขายระยะสั้นมีดังนี้</w:t>
      </w:r>
    </w:p>
    <w:p w:rsidR="00EE52D3" w:rsidRPr="007B4111" w:rsidRDefault="00EE52D3" w:rsidP="00EE52D3">
      <w:pPr>
        <w:tabs>
          <w:tab w:val="left" w:pos="990"/>
        </w:tabs>
        <w:ind w:left="360"/>
        <w:jc w:val="right"/>
        <w:rPr>
          <w:rFonts w:ascii="Angsana New" w:hAnsi="Angsana New" w:cs="Angsana New"/>
          <w:sz w:val="26"/>
          <w:szCs w:val="26"/>
          <w:cs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6"/>
          <w:szCs w:val="26"/>
          <w:lang w:val="en-US"/>
        </w:rPr>
        <w:t>:</w:t>
      </w: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 xml:space="preserve"> 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260"/>
        <w:gridCol w:w="153"/>
        <w:gridCol w:w="1251"/>
        <w:gridCol w:w="135"/>
        <w:gridCol w:w="1152"/>
        <w:gridCol w:w="9"/>
      </w:tblGrid>
      <w:tr w:rsidR="00EE52D3" w:rsidRPr="007B4111" w:rsidTr="006F7635">
        <w:trPr>
          <w:trHeight w:val="144"/>
        </w:trPr>
        <w:tc>
          <w:tcPr>
            <w:tcW w:w="493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960" w:type="dxa"/>
            <w:gridSpan w:val="6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F7635" w:rsidRPr="007B4111" w:rsidTr="006F7635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F7635" w:rsidRPr="007B4111" w:rsidTr="006F7635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6F7635" w:rsidRPr="007B4111" w:rsidTr="006F7635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6F7635" w:rsidRPr="007B4111" w:rsidTr="006F7635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6F7635" w:rsidRPr="007B4111" w:rsidTr="006F7635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firstLine="63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17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F7635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1C0EF7" w:rsidRDefault="006F7635" w:rsidP="006F7635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6F7635" w:rsidRPr="007B4111" w:rsidRDefault="006F7635" w:rsidP="006F7635">
            <w:pPr>
              <w:tabs>
                <w:tab w:val="decimal" w:pos="109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F7635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6F7635" w:rsidRPr="007B4111" w:rsidRDefault="006F7635" w:rsidP="006F7635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Pr="007B41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410</w:t>
            </w:r>
            <w:r w:rsidR="006F763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013</w:t>
            </w:r>
            <w:r w:rsidR="006F763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786</w:t>
            </w:r>
          </w:p>
        </w:tc>
        <w:tc>
          <w:tcPr>
            <w:tcW w:w="153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699</w:t>
            </w:r>
            <w:r w:rsidR="006F763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</w:p>
        </w:tc>
        <w:tc>
          <w:tcPr>
            <w:tcW w:w="135" w:type="dxa"/>
            <w:shd w:val="clear" w:color="auto" w:fill="auto"/>
          </w:tcPr>
          <w:p w:rsidR="006F7635" w:rsidRPr="007B4111" w:rsidRDefault="006F7635" w:rsidP="006F7635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6F7635" w:rsidRPr="007B4111" w:rsidRDefault="004A05E1" w:rsidP="006F7635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410</w:t>
            </w:r>
            <w:r w:rsidR="006F763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  <w:r w:rsidR="006F763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483</w:t>
            </w:r>
          </w:p>
        </w:tc>
      </w:tr>
    </w:tbl>
    <w:p w:rsidR="00FC3988" w:rsidRDefault="00FC3988">
      <w:pPr>
        <w:suppressAutoHyphens w:val="0"/>
        <w:rPr>
          <w:rFonts w:ascii="Angsana New" w:hAnsi="Angsana New" w:cs="Angsana New"/>
          <w:b/>
          <w:bCs/>
          <w:sz w:val="26"/>
          <w:szCs w:val="26"/>
          <w:cs/>
          <w:lang w:val="en-US"/>
        </w:rPr>
      </w:pPr>
      <w:r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</w:p>
    <w:p w:rsidR="00AE38E0" w:rsidRPr="007B4111" w:rsidRDefault="00AE38E0" w:rsidP="00AE38E0">
      <w:pPr>
        <w:tabs>
          <w:tab w:val="left" w:pos="990"/>
        </w:tabs>
        <w:spacing w:before="240"/>
        <w:ind w:left="360"/>
        <w:jc w:val="right"/>
        <w:rPr>
          <w:rFonts w:ascii="Angsana New" w:hAnsi="Angsana New" w:cs="Angsana New"/>
          <w:sz w:val="26"/>
          <w:szCs w:val="26"/>
          <w:cs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6"/>
          <w:szCs w:val="26"/>
          <w:lang w:val="en-US"/>
        </w:rPr>
        <w:t>:</w:t>
      </w: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 xml:space="preserve"> 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260"/>
        <w:gridCol w:w="153"/>
        <w:gridCol w:w="1251"/>
        <w:gridCol w:w="135"/>
        <w:gridCol w:w="1152"/>
        <w:gridCol w:w="9"/>
      </w:tblGrid>
      <w:tr w:rsidR="00C171E1" w:rsidRPr="007B4111" w:rsidTr="00E93D07">
        <w:trPr>
          <w:trHeight w:val="144"/>
        </w:trPr>
        <w:tc>
          <w:tcPr>
            <w:tcW w:w="4932" w:type="dxa"/>
            <w:shd w:val="clear" w:color="auto" w:fill="auto"/>
          </w:tcPr>
          <w:p w:rsidR="00C171E1" w:rsidRPr="007B4111" w:rsidRDefault="00C171E1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960" w:type="dxa"/>
            <w:gridSpan w:val="6"/>
            <w:shd w:val="clear" w:color="auto" w:fill="auto"/>
          </w:tcPr>
          <w:p w:rsidR="00C171E1" w:rsidRPr="007B4111" w:rsidRDefault="00C171E1" w:rsidP="008134D7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ind w:firstLine="63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8134D7">
            <w:pPr>
              <w:tabs>
                <w:tab w:val="decimal" w:pos="1017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3D07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1C0EF7" w:rsidRDefault="00E93D07" w:rsidP="008134D7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8134D7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8134D7">
            <w:pPr>
              <w:tabs>
                <w:tab w:val="decimal" w:pos="109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3D07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8134D7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Pr="007B41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8134D7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289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972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631</w:t>
            </w:r>
          </w:p>
        </w:tc>
        <w:tc>
          <w:tcPr>
            <w:tcW w:w="153" w:type="dxa"/>
            <w:shd w:val="clear" w:color="auto" w:fill="auto"/>
          </w:tcPr>
          <w:p w:rsidR="00E93D07" w:rsidRPr="00FA66A0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9379CF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408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135" w:type="dxa"/>
            <w:shd w:val="clear" w:color="auto" w:fill="auto"/>
          </w:tcPr>
          <w:p w:rsidR="00E93D07" w:rsidRPr="00FA66A0" w:rsidRDefault="00E93D07" w:rsidP="008134D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9379CF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380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942</w:t>
            </w:r>
          </w:p>
        </w:tc>
      </w:tr>
    </w:tbl>
    <w:p w:rsidR="00EE52D3" w:rsidRPr="007B4111" w:rsidRDefault="00EE52D3" w:rsidP="00EE52D3">
      <w:pPr>
        <w:tabs>
          <w:tab w:val="left" w:pos="990"/>
        </w:tabs>
        <w:spacing w:before="240"/>
        <w:ind w:left="360"/>
        <w:jc w:val="right"/>
        <w:rPr>
          <w:rFonts w:ascii="Angsana New" w:hAnsi="Angsana New" w:cs="Angsana New"/>
          <w:sz w:val="26"/>
          <w:szCs w:val="26"/>
          <w:cs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6"/>
          <w:szCs w:val="26"/>
          <w:lang w:val="en-US"/>
        </w:rPr>
        <w:t>:</w:t>
      </w: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 xml:space="preserve"> 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260"/>
        <w:gridCol w:w="153"/>
        <w:gridCol w:w="1251"/>
        <w:gridCol w:w="135"/>
        <w:gridCol w:w="1152"/>
        <w:gridCol w:w="9"/>
      </w:tblGrid>
      <w:tr w:rsidR="00EE52D3" w:rsidRPr="007B4111" w:rsidTr="00E93D07">
        <w:trPr>
          <w:trHeight w:val="144"/>
        </w:trPr>
        <w:tc>
          <w:tcPr>
            <w:tcW w:w="493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960" w:type="dxa"/>
            <w:gridSpan w:val="6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ind w:firstLine="63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tabs>
                <w:tab w:val="decimal" w:pos="1017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3D07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1C0EF7" w:rsidRDefault="00E93D07" w:rsidP="001E6C78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tabs>
                <w:tab w:val="decimal" w:pos="109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3D07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Pr="007B41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1E6C78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112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1E6C78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882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1E6C78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271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264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762</w:t>
            </w:r>
          </w:p>
        </w:tc>
      </w:tr>
    </w:tbl>
    <w:p w:rsidR="00EE52D3" w:rsidRPr="007B4111" w:rsidRDefault="00EE52D3" w:rsidP="00EE52D3">
      <w:pPr>
        <w:tabs>
          <w:tab w:val="left" w:pos="990"/>
        </w:tabs>
        <w:spacing w:before="240"/>
        <w:ind w:left="360"/>
        <w:jc w:val="right"/>
        <w:rPr>
          <w:rFonts w:ascii="Angsana New" w:hAnsi="Angsana New" w:cs="Angsana New"/>
          <w:sz w:val="26"/>
          <w:szCs w:val="26"/>
          <w:cs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6"/>
          <w:szCs w:val="26"/>
          <w:lang w:val="en-US"/>
        </w:rPr>
        <w:t>:</w:t>
      </w: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 xml:space="preserve"> บาท</w:t>
      </w:r>
    </w:p>
    <w:tbl>
      <w:tblPr>
        <w:tblW w:w="889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260"/>
        <w:gridCol w:w="153"/>
        <w:gridCol w:w="1251"/>
        <w:gridCol w:w="135"/>
        <w:gridCol w:w="1152"/>
        <w:gridCol w:w="9"/>
      </w:tblGrid>
      <w:tr w:rsidR="00EE52D3" w:rsidRPr="007B4111" w:rsidTr="00E93D07">
        <w:trPr>
          <w:trHeight w:val="144"/>
        </w:trPr>
        <w:tc>
          <w:tcPr>
            <w:tcW w:w="4932" w:type="dxa"/>
            <w:shd w:val="clear" w:color="auto" w:fill="auto"/>
          </w:tcPr>
          <w:p w:rsidR="00EE52D3" w:rsidRPr="007B4111" w:rsidRDefault="00EE52D3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960" w:type="dxa"/>
            <w:gridSpan w:val="6"/>
            <w:shd w:val="clear" w:color="auto" w:fill="auto"/>
          </w:tcPr>
          <w:p w:rsidR="00EE52D3" w:rsidRPr="007B4111" w:rsidRDefault="00EE52D3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E93D07" w:rsidRPr="007B4111" w:rsidTr="00E93D07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ind w:firstLine="63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tabs>
                <w:tab w:val="decimal" w:pos="1017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3D07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1C0EF7" w:rsidRDefault="00E93D07" w:rsidP="001E6C78">
            <w:pPr>
              <w:spacing w:line="300" w:lineRule="exact"/>
              <w:ind w:firstLine="63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C0EF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</w:tcPr>
          <w:p w:rsidR="00E93D07" w:rsidRPr="007B4111" w:rsidRDefault="00E93D07" w:rsidP="001E6C78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:rsidR="00E93D07" w:rsidRPr="007B4111" w:rsidRDefault="00E93D07" w:rsidP="001E6C78">
            <w:pPr>
              <w:tabs>
                <w:tab w:val="decimal" w:pos="109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1E6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E93D07" w:rsidRPr="007B4111" w:rsidRDefault="00E93D07" w:rsidP="001E6C78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93D07" w:rsidRPr="007B4111" w:rsidTr="00FA66A0">
        <w:trPr>
          <w:gridAfter w:val="1"/>
          <w:wAfter w:w="9" w:type="dxa"/>
          <w:trHeight w:val="144"/>
        </w:trPr>
        <w:tc>
          <w:tcPr>
            <w:tcW w:w="4932" w:type="dxa"/>
            <w:shd w:val="clear" w:color="auto" w:fill="auto"/>
          </w:tcPr>
          <w:p w:rsidR="00E93D07" w:rsidRPr="007B4111" w:rsidRDefault="00E93D07" w:rsidP="00EE52D3">
            <w:pPr>
              <w:spacing w:line="300" w:lineRule="exact"/>
              <w:ind w:firstLine="873"/>
              <w:rPr>
                <w:rFonts w:ascii="Angsana New" w:hAnsi="Angsana New" w:cs="Angsana New"/>
                <w:spacing w:val="-4"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Pr="007B411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หน่วยลงทุน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DC53A2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53" w:type="dxa"/>
            <w:shd w:val="clear" w:color="auto" w:fill="auto"/>
          </w:tcPr>
          <w:p w:rsidR="00E93D07" w:rsidRPr="007B4111" w:rsidRDefault="00E93D07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EE52D3">
            <w:pPr>
              <w:tabs>
                <w:tab w:val="decimal" w:pos="1181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164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461</w:t>
            </w:r>
          </w:p>
        </w:tc>
        <w:tc>
          <w:tcPr>
            <w:tcW w:w="135" w:type="dxa"/>
            <w:shd w:val="clear" w:color="auto" w:fill="auto"/>
          </w:tcPr>
          <w:p w:rsidR="00E93D07" w:rsidRPr="007B4111" w:rsidRDefault="00E93D07" w:rsidP="00EE52D3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EE52D3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864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461</w:t>
            </w:r>
          </w:p>
        </w:tc>
      </w:tr>
    </w:tbl>
    <w:p w:rsidR="006F7333" w:rsidRDefault="008E1083" w:rsidP="00F25ECD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รายละเอียดอื่นที่เกี่ยวข้องกับ</w:t>
      </w:r>
      <w:r w:rsidRPr="007B5B40">
        <w:rPr>
          <w:rFonts w:ascii="Angsana New" w:hAnsi="Angsana New" w:cs="Angsana New"/>
          <w:sz w:val="32"/>
          <w:szCs w:val="32"/>
          <w:cs/>
        </w:rPr>
        <w:t>เงินลงทุนใน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ตราสารหนี้ที่จะถือจนครบกำหนดไม่เกิน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Pr="007B5B40">
        <w:rPr>
          <w:rFonts w:ascii="Angsana New" w:hAnsi="Angsana New" w:cs="Angsana New"/>
          <w:sz w:val="32"/>
          <w:szCs w:val="32"/>
          <w:cs/>
        </w:rPr>
        <w:t xml:space="preserve"> ปี </w:t>
      </w:r>
      <w:r w:rsidRPr="0008638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F25ECD" w:rsidRPr="007B4111" w:rsidRDefault="00F25ECD" w:rsidP="00F25ECD">
      <w:pPr>
        <w:ind w:left="360" w:right="58"/>
        <w:jc w:val="right"/>
        <w:rPr>
          <w:rFonts w:ascii="Angsana New" w:hAnsi="Angsana New" w:cs="Angsana New"/>
          <w:sz w:val="26"/>
          <w:szCs w:val="26"/>
          <w:lang w:val="en-US"/>
        </w:rPr>
      </w:pPr>
      <w:r w:rsidRPr="007B4111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883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2"/>
        <w:gridCol w:w="1341"/>
        <w:gridCol w:w="180"/>
        <w:gridCol w:w="1170"/>
        <w:gridCol w:w="180"/>
        <w:gridCol w:w="1170"/>
      </w:tblGrid>
      <w:tr w:rsidR="00F25ECD" w:rsidRPr="007B4111" w:rsidTr="00E93D07">
        <w:trPr>
          <w:trHeight w:val="144"/>
        </w:trPr>
        <w:tc>
          <w:tcPr>
            <w:tcW w:w="4842" w:type="dxa"/>
            <w:shd w:val="clear" w:color="auto" w:fill="auto"/>
          </w:tcPr>
          <w:p w:rsidR="00F25ECD" w:rsidRPr="007B4111" w:rsidRDefault="00F25ECD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4041" w:type="dxa"/>
            <w:gridSpan w:val="5"/>
            <w:shd w:val="clear" w:color="auto" w:fill="auto"/>
          </w:tcPr>
          <w:p w:rsidR="00F25ECD" w:rsidRPr="007B4111" w:rsidRDefault="00F25ECD" w:rsidP="009B1FCA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93D07" w:rsidRPr="007B4111" w:rsidTr="00E93D07">
        <w:trPr>
          <w:trHeight w:val="144"/>
        </w:trPr>
        <w:tc>
          <w:tcPr>
            <w:tcW w:w="4842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93D07" w:rsidRPr="007B4111" w:rsidTr="00E93D07">
        <w:trPr>
          <w:trHeight w:val="144"/>
        </w:trPr>
        <w:tc>
          <w:tcPr>
            <w:tcW w:w="4842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ตัดจำหน่าย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ที่ยังไม่ได้เกิดขึ้น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93D07" w:rsidRPr="007B4111" w:rsidTr="00E93D07">
        <w:trPr>
          <w:trHeight w:val="144"/>
        </w:trPr>
        <w:tc>
          <w:tcPr>
            <w:tcW w:w="4842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93D07" w:rsidRPr="007B4111" w:rsidTr="00E93D07">
        <w:trPr>
          <w:trHeight w:val="144"/>
        </w:trPr>
        <w:tc>
          <w:tcPr>
            <w:tcW w:w="4842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E93D07" w:rsidRPr="007B4111" w:rsidTr="00FA66A0">
        <w:trPr>
          <w:trHeight w:val="144"/>
        </w:trPr>
        <w:tc>
          <w:tcPr>
            <w:tcW w:w="4842" w:type="dxa"/>
            <w:shd w:val="clear" w:color="auto" w:fill="auto"/>
          </w:tcPr>
          <w:p w:rsidR="00E93D07" w:rsidRPr="007B4111" w:rsidRDefault="00E93D07" w:rsidP="009B1FCA">
            <w:pPr>
              <w:spacing w:line="300" w:lineRule="exact"/>
              <w:ind w:firstLine="594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341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9B1FCA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D07" w:rsidRPr="007B4111" w:rsidRDefault="00E93D07" w:rsidP="009B1FCA">
            <w:pPr>
              <w:tabs>
                <w:tab w:val="decimal" w:pos="1025"/>
              </w:tabs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93D07" w:rsidRPr="007B4111" w:rsidTr="00FA66A0">
        <w:trPr>
          <w:trHeight w:val="144"/>
        </w:trPr>
        <w:tc>
          <w:tcPr>
            <w:tcW w:w="4842" w:type="dxa"/>
            <w:shd w:val="clear" w:color="auto" w:fill="auto"/>
          </w:tcPr>
          <w:p w:rsidR="00E93D07" w:rsidRPr="007B4111" w:rsidRDefault="003538B1" w:rsidP="003538B1">
            <w:pPr>
              <w:spacing w:line="300" w:lineRule="exact"/>
              <w:ind w:firstLine="87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="00E93D07" w:rsidRPr="003538B1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341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DC53A2">
            <w:pPr>
              <w:tabs>
                <w:tab w:val="decimal" w:pos="1254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4E6E3C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4E6E3C">
            <w:pPr>
              <w:tabs>
                <w:tab w:val="decimal" w:pos="1078"/>
              </w:tabs>
              <w:snapToGrid w:val="0"/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308</w:t>
            </w:r>
            <w:r w:rsidR="00E93D07" w:rsidRPr="007B411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:rsidR="00E93D07" w:rsidRPr="007B4111" w:rsidRDefault="00E93D07" w:rsidP="004E6E3C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93D07" w:rsidRPr="007B4111" w:rsidRDefault="004A05E1" w:rsidP="004E6E3C">
            <w:pPr>
              <w:spacing w:line="300" w:lineRule="exact"/>
              <w:ind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308</w:t>
            </w:r>
            <w:r w:rsidR="00E93D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</w:tr>
    </w:tbl>
    <w:p w:rsidR="00FC3988" w:rsidRDefault="00FC398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8E1083" w:rsidRPr="00086389" w:rsidRDefault="004A05E1" w:rsidP="00FC3988">
      <w:pPr>
        <w:ind w:left="360" w:right="58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 w:hint="cs"/>
          <w:b/>
          <w:bCs/>
          <w:sz w:val="32"/>
          <w:szCs w:val="32"/>
          <w:lang w:val="en-US"/>
        </w:rPr>
        <w:t>6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6A541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ลูกหนี้การค้าและลูกหนี้</w:t>
      </w:r>
      <w:r w:rsidR="00B60224" w:rsidRPr="006A541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หมุนเวียน</w:t>
      </w:r>
      <w:r w:rsidR="008E1083" w:rsidRPr="006A541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อื่น</w:t>
      </w:r>
    </w:p>
    <w:p w:rsidR="008E1083" w:rsidRPr="00086389" w:rsidRDefault="008E1083" w:rsidP="00E93D07">
      <w:pPr>
        <w:ind w:left="720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A339AE" w:rsidRPr="00086389">
        <w:rPr>
          <w:rFonts w:ascii="Angsana New" w:hAnsi="Angsana New" w:cs="Angsana New"/>
          <w:sz w:val="32"/>
          <w:szCs w:val="32"/>
          <w:cs/>
        </w:rPr>
        <w:t>หมุนเวียนอื่น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:rsidR="008E1083" w:rsidRPr="007B4111" w:rsidRDefault="008E1083" w:rsidP="008112A2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8E1083" w:rsidRPr="007B4111" w:rsidTr="00556B8A">
        <w:tc>
          <w:tcPr>
            <w:tcW w:w="4329" w:type="dxa"/>
            <w:shd w:val="clear" w:color="auto" w:fill="auto"/>
          </w:tcPr>
          <w:p w:rsidR="008E1083" w:rsidRPr="007B4111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:rsidR="008E1083" w:rsidRPr="007B4111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B4111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72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31</w:t>
            </w:r>
            <w:r w:rsidRPr="007B411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E9130E">
            <w:pPr>
              <w:tabs>
                <w:tab w:val="decimal" w:pos="897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749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273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342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687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592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757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878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192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814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091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953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A65C94">
            <w:pPr>
              <w:tabs>
                <w:tab w:val="decimal" w:pos="81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58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844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631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87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100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096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52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895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84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118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191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       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DC53A2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808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117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973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E9130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774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692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853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931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088</w:t>
            </w:r>
            <w:r w:rsidR="00A65C94" w:rsidRPr="00A65C9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898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210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144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B4111">
              <w:rPr>
                <w:rFonts w:ascii="Angsana New" w:hAnsi="Angsana New" w:cs="Angsana New" w:hint="cs"/>
                <w:cs/>
              </w:rPr>
              <w:t xml:space="preserve"> </w:t>
            </w:r>
            <w:r w:rsidRPr="007B4111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31</w:t>
            </w:r>
            <w:r w:rsidRPr="007B4111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956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120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802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030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102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808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080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961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426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60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331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500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887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60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331</w:t>
            </w:r>
          </w:p>
        </w:tc>
      </w:tr>
      <w:tr w:rsidR="004815C7" w:rsidRPr="007B4111" w:rsidTr="00556B8A">
        <w:tc>
          <w:tcPr>
            <w:tcW w:w="4329" w:type="dxa"/>
            <w:shd w:val="clear" w:color="auto" w:fill="auto"/>
          </w:tcPr>
          <w:p w:rsidR="004815C7" w:rsidRPr="007B4111" w:rsidRDefault="004815C7" w:rsidP="00CE3E5B">
            <w:pPr>
              <w:ind w:left="540" w:hanging="44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สิทธิในการรับคืนสินค้า</w:t>
            </w:r>
          </w:p>
        </w:tc>
        <w:tc>
          <w:tcPr>
            <w:tcW w:w="1017" w:type="dxa"/>
            <w:shd w:val="clear" w:color="auto" w:fill="auto"/>
          </w:tcPr>
          <w:p w:rsidR="004815C7" w:rsidRPr="009B1FCA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120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400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:rsidR="004815C7" w:rsidRPr="007B4111" w:rsidRDefault="004815C7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4815C7" w:rsidRPr="009B1FCA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52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200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72" w:type="dxa"/>
            <w:shd w:val="clear" w:color="auto" w:fill="auto"/>
          </w:tcPr>
          <w:p w:rsidR="004815C7" w:rsidRPr="007B4111" w:rsidRDefault="004815C7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4815C7" w:rsidRPr="009B1FCA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120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400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4815C7" w:rsidRPr="007B4111" w:rsidRDefault="004815C7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4815C7" w:rsidRPr="009B1FCA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52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200</w:t>
            </w:r>
            <w:r w:rsidR="004815C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330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447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831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934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705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261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385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E3E5B" w:rsidRPr="003D6E4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613</w:t>
            </w:r>
            <w:r w:rsidR="00CE3E5B" w:rsidRPr="003D6E4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099</w:t>
            </w:r>
          </w:p>
        </w:tc>
        <w:tc>
          <w:tcPr>
            <w:tcW w:w="81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239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962</w:t>
            </w:r>
          </w:p>
        </w:tc>
        <w:tc>
          <w:tcPr>
            <w:tcW w:w="72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603</w:t>
            </w:r>
            <w:r w:rsidR="00CE3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099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144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613</w:t>
            </w:r>
          </w:p>
        </w:tc>
      </w:tr>
      <w:tr w:rsidR="00CE3E5B" w:rsidRPr="007B4111" w:rsidTr="009C4A65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:rsidR="00CE3E5B" w:rsidRPr="00294B55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6</w:t>
            </w:r>
            <w:r w:rsidR="00CE3E5B" w:rsidRPr="009C4A6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649</w:t>
            </w:r>
            <w:r w:rsidR="00CE3E5B" w:rsidRPr="009C4A6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81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CE3E5B" w:rsidRPr="00294B55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019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003</w:t>
            </w:r>
          </w:p>
        </w:tc>
        <w:tc>
          <w:tcPr>
            <w:tcW w:w="72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294B55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851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509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401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044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:rsidR="00CE3E5B" w:rsidRPr="00294B55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567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914</w:t>
            </w:r>
          </w:p>
        </w:tc>
        <w:tc>
          <w:tcPr>
            <w:tcW w:w="81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:rsidR="00CE3E5B" w:rsidRPr="00294B55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328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133</w:t>
            </w:r>
          </w:p>
        </w:tc>
        <w:tc>
          <w:tcPr>
            <w:tcW w:w="72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294B55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407</w:t>
            </w:r>
            <w:r w:rsidR="00CE3E5B" w:rsidRPr="00294B5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545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231</w:t>
            </w:r>
            <w:r w:rsidR="00CE3E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558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ind w:left="369" w:hanging="270"/>
              <w:rPr>
                <w:rFonts w:ascii="Angsana New" w:hAnsi="Angsana New" w:cs="Angsana New"/>
                <w:cs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 xml:space="preserve">      </w:t>
            </w:r>
            <w:r w:rsidRPr="007B4111">
              <w:rPr>
                <w:rFonts w:ascii="Angsana New" w:hAnsi="Angsana New" w:cs="Angsana New"/>
                <w:cs/>
                <w:lang w:val="en-US"/>
              </w:rPr>
              <w:t>รวมลูกหนี้อื่น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E3E5B" w:rsidRPr="003D6E44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156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943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551</w:t>
            </w:r>
          </w:p>
        </w:tc>
        <w:tc>
          <w:tcPr>
            <w:tcW w:w="81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E3E5B" w:rsidRPr="00294B55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76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481393</w:t>
            </w:r>
          </w:p>
        </w:tc>
        <w:tc>
          <w:tcPr>
            <w:tcW w:w="72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E3E5B" w:rsidRPr="00294B55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152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571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74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379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892</w:t>
            </w:r>
          </w:p>
        </w:tc>
      </w:tr>
      <w:tr w:rsidR="00CE3E5B" w:rsidRPr="007B4111" w:rsidTr="00556B8A">
        <w:tc>
          <w:tcPr>
            <w:tcW w:w="4329" w:type="dxa"/>
            <w:shd w:val="clear" w:color="auto" w:fill="auto"/>
          </w:tcPr>
          <w:p w:rsidR="00CE3E5B" w:rsidRPr="007B4111" w:rsidRDefault="00CE3E5B" w:rsidP="00CE3E5B">
            <w:pPr>
              <w:snapToGrid w:val="0"/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E5B" w:rsidRPr="003D6E44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965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061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524</w:t>
            </w:r>
          </w:p>
        </w:tc>
        <w:tc>
          <w:tcPr>
            <w:tcW w:w="81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E5B" w:rsidRPr="00294B55" w:rsidRDefault="004A05E1" w:rsidP="00CE3E5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851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174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246</w:t>
            </w:r>
          </w:p>
        </w:tc>
        <w:tc>
          <w:tcPr>
            <w:tcW w:w="72" w:type="dxa"/>
            <w:shd w:val="clear" w:color="auto" w:fill="auto"/>
          </w:tcPr>
          <w:p w:rsidR="00CE3E5B" w:rsidRPr="00294B55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E5B" w:rsidRPr="00294B55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083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659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444</w:t>
            </w:r>
          </w:p>
        </w:tc>
        <w:tc>
          <w:tcPr>
            <w:tcW w:w="90" w:type="dxa"/>
            <w:shd w:val="clear" w:color="auto" w:fill="auto"/>
          </w:tcPr>
          <w:p w:rsidR="00CE3E5B" w:rsidRPr="007B4111" w:rsidRDefault="00CE3E5B" w:rsidP="00CE3E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3E5B" w:rsidRPr="007B4111" w:rsidRDefault="004A05E1" w:rsidP="00CE3E5B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972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590</w:t>
            </w:r>
            <w:r w:rsidR="00C923F4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036</w:t>
            </w:r>
          </w:p>
        </w:tc>
      </w:tr>
    </w:tbl>
    <w:p w:rsidR="00B4711E" w:rsidRPr="00086389" w:rsidRDefault="006B6B15" w:rsidP="006F7333">
      <w:pPr>
        <w:spacing w:before="240"/>
        <w:ind w:firstLine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ลูกหนี้การค้าแยกตามอายุหนี้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sz w:val="32"/>
          <w:szCs w:val="32"/>
          <w:cs/>
        </w:rPr>
        <w:t>มี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E1083" w:rsidRPr="007B4111" w:rsidRDefault="008E1083" w:rsidP="004B51D5">
      <w:pPr>
        <w:spacing w:before="120"/>
        <w:ind w:left="547"/>
        <w:jc w:val="right"/>
        <w:rPr>
          <w:rFonts w:ascii="Angsana New" w:hAnsi="Angsana New" w:cs="Angsana New"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990"/>
        <w:gridCol w:w="90"/>
        <w:gridCol w:w="1080"/>
        <w:gridCol w:w="90"/>
        <w:gridCol w:w="990"/>
        <w:gridCol w:w="90"/>
        <w:gridCol w:w="1080"/>
      </w:tblGrid>
      <w:tr w:rsidR="008E1083" w:rsidRPr="007B4111" w:rsidTr="00556B8A">
        <w:tc>
          <w:tcPr>
            <w:tcW w:w="4329" w:type="dxa"/>
            <w:shd w:val="clear" w:color="auto" w:fill="auto"/>
          </w:tcPr>
          <w:p w:rsidR="008E1083" w:rsidRPr="007B4111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7B4111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B4111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ind w:right="-16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ind w:left="54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98696D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762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266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556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693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094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98696D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875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052</w:t>
            </w:r>
            <w:r w:rsidR="0098696D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772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550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289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ind w:left="54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ภายใน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</w:t>
            </w:r>
            <w:r w:rsidRPr="007B41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45</w:t>
            </w:r>
            <w:r w:rsidR="00D7413D" w:rsidRPr="00D7413D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480</w:t>
            </w:r>
            <w:r w:rsidR="00D7413D" w:rsidRPr="00D7413D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77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667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55</w:t>
            </w:r>
            <w:r w:rsidR="00D7413D" w:rsidRPr="00D7413D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877</w:t>
            </w:r>
            <w:r w:rsidR="00D7413D" w:rsidRPr="00D7413D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308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84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872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639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ระหว่าง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</w:t>
            </w:r>
            <w:r w:rsidRPr="007B411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</w:t>
            </w:r>
            <w:r w:rsidRPr="007B41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366</w:t>
            </w:r>
            <w:r w:rsidR="00C96FB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676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719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C96FB3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153</w:t>
            </w:r>
            <w:r w:rsidR="00C96FB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991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575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887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ระหว่าง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</w:t>
            </w:r>
            <w:r w:rsidRPr="007B4111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12</w:t>
            </w:r>
            <w:r w:rsidRPr="007B4111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C96F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C96FB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211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4A05E1" w:rsidP="00C96FB3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C96FB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211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329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4A05E1" w:rsidP="00EB612B">
            <w:pPr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</w:t>
            </w:r>
            <w:r w:rsidR="00EB612B" w:rsidRPr="007B4111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990" w:type="dxa"/>
            <w:shd w:val="clear" w:color="auto" w:fill="auto"/>
          </w:tcPr>
          <w:p w:rsidR="00EB612B" w:rsidRPr="007B4111" w:rsidRDefault="00C96FB3" w:rsidP="00EB612B">
            <w:pPr>
              <w:tabs>
                <w:tab w:val="decimal" w:pos="513"/>
              </w:tabs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513"/>
              </w:tabs>
              <w:ind w:right="-9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612B" w:rsidRPr="007B4111" w:rsidRDefault="00C96FB3" w:rsidP="00EB612B">
            <w:pPr>
              <w:tabs>
                <w:tab w:val="decimal" w:pos="513"/>
              </w:tabs>
              <w:ind w:right="-9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513"/>
              </w:tabs>
              <w:ind w:right="-9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B612B" w:rsidRPr="007B4111" w:rsidTr="00556B8A">
        <w:tc>
          <w:tcPr>
            <w:tcW w:w="4329" w:type="dxa"/>
            <w:shd w:val="clear" w:color="auto" w:fill="auto"/>
          </w:tcPr>
          <w:p w:rsidR="00EB612B" w:rsidRPr="007B4111" w:rsidRDefault="00EB612B" w:rsidP="00EB612B">
            <w:pPr>
              <w:ind w:left="54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808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117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spacing w:line="3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774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692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931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088</w:t>
            </w:r>
            <w:r w:rsidR="001D47F7" w:rsidRPr="001D47F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90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898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210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144</w:t>
            </w:r>
          </w:p>
        </w:tc>
      </w:tr>
    </w:tbl>
    <w:p w:rsidR="005957B4" w:rsidRDefault="005957B4" w:rsidP="003E2388">
      <w:pPr>
        <w:spacing w:before="48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5957B4" w:rsidRDefault="005957B4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8E1083" w:rsidRPr="00086389" w:rsidRDefault="004A05E1" w:rsidP="003E2388">
      <w:pPr>
        <w:spacing w:before="48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4A05E1">
        <w:rPr>
          <w:rFonts w:ascii="Angsana New" w:hAnsi="Angsana New" w:cs="Angsana New" w:hint="cs"/>
          <w:b/>
          <w:bCs/>
          <w:sz w:val="32"/>
          <w:szCs w:val="32"/>
          <w:lang w:val="en-US"/>
        </w:rPr>
        <w:t>7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เงินให้กู้ยืมระยะสั้นอื่น</w:t>
      </w:r>
    </w:p>
    <w:p w:rsidR="005957B4" w:rsidRDefault="008E1083" w:rsidP="00FC3988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pacing w:val="12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pacing w:val="12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12"/>
          <w:sz w:val="32"/>
          <w:szCs w:val="32"/>
          <w:lang w:val="en-US"/>
        </w:rPr>
        <w:t>2562</w:t>
      </w:r>
      <w:r w:rsidRPr="00086389">
        <w:rPr>
          <w:rFonts w:ascii="Angsana New" w:hAnsi="Angsana New" w:cs="Angsana New"/>
          <w:spacing w:val="12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และ </w:t>
      </w:r>
      <w:r w:rsidR="004A05E1" w:rsidRPr="004A05E1">
        <w:rPr>
          <w:rFonts w:ascii="Angsana New" w:hAnsi="Angsana New" w:cs="Angsana New"/>
          <w:spacing w:val="12"/>
          <w:sz w:val="32"/>
          <w:szCs w:val="32"/>
          <w:lang w:val="en-US"/>
        </w:rPr>
        <w:t>2561</w:t>
      </w:r>
      <w:r w:rsidRPr="00086389">
        <w:rPr>
          <w:rFonts w:ascii="Angsana New" w:hAnsi="Angsana New" w:cs="Angsana New"/>
          <w:spacing w:val="12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>เงินให้กู้ยืมระยะสั้นอื่นในงบการเงินรวมและงบ</w:t>
      </w:r>
      <w:r w:rsidR="001E7626" w:rsidRPr="00086389">
        <w:rPr>
          <w:rFonts w:ascii="Angsana New" w:hAnsi="Angsana New" w:cs="Angsana New"/>
          <w:spacing w:val="12"/>
          <w:sz w:val="32"/>
          <w:szCs w:val="32"/>
          <w:cs/>
          <w:lang w:val="en-US"/>
        </w:rPr>
        <w:t>การเงิน</w:t>
      </w:r>
      <w:r w:rsidRPr="0008638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เฉพาะกิจการเป็นเงิน</w:t>
      </w:r>
      <w:r w:rsidR="00521C94" w:rsidRPr="0008638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จำนวน </w:t>
      </w:r>
      <w:r w:rsidR="004A05E1" w:rsidRPr="004A05E1">
        <w:rPr>
          <w:rFonts w:ascii="Angsana New" w:hAnsi="Angsana New" w:cs="Angsana New"/>
          <w:spacing w:val="2"/>
          <w:sz w:val="32"/>
          <w:szCs w:val="32"/>
          <w:lang w:val="en-US"/>
        </w:rPr>
        <w:t>21</w:t>
      </w:r>
      <w:r w:rsidR="00EB612B" w:rsidRPr="00086389">
        <w:rPr>
          <w:rFonts w:ascii="Angsana New" w:hAnsi="Angsana New" w:cs="Angsana New"/>
          <w:spacing w:val="2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2"/>
          <w:sz w:val="32"/>
          <w:szCs w:val="32"/>
          <w:lang w:val="en-US"/>
        </w:rPr>
        <w:t>53</w:t>
      </w:r>
      <w:r w:rsidR="00EB612B" w:rsidRPr="0008638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="00521C94" w:rsidRPr="00086389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ล้านบาท เป็นการให้กู้ยืมระยะสั้น</w:t>
      </w:r>
      <w:r w:rsidRPr="00086389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แก่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บริษั</w:t>
      </w:r>
      <w:r w:rsidR="00012747" w:rsidRPr="00086389">
        <w:rPr>
          <w:rFonts w:ascii="Angsana New" w:hAnsi="Angsana New" w:cs="Angsana New"/>
          <w:sz w:val="32"/>
          <w:szCs w:val="32"/>
          <w:cs/>
          <w:lang w:val="en-US"/>
        </w:rPr>
        <w:t>ทอื่นใน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รูปตั๋วสัญญาใช้เงินประเภทเม</w:t>
      </w:r>
      <w:r w:rsidR="001E7626" w:rsidRPr="00086389">
        <w:rPr>
          <w:rFonts w:ascii="Angsana New" w:hAnsi="Angsana New" w:cs="Angsana New"/>
          <w:sz w:val="32"/>
          <w:szCs w:val="32"/>
          <w:cs/>
          <w:lang w:val="en-US"/>
        </w:rPr>
        <w:t>ื่อทวงถาม โดยมีอัตราดอกเบี้ย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6E4E83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00</w:t>
      </w:r>
      <w:r w:rsidR="004177E2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10ED4" w:rsidRPr="00086389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6</w:t>
      </w:r>
      <w:r w:rsidR="004177E2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</w:t>
      </w:r>
      <w:r w:rsidR="004177E2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E83" w:rsidRPr="00086389">
        <w:rPr>
          <w:rFonts w:ascii="Angsana New" w:hAnsi="Angsana New" w:cs="Angsana New"/>
          <w:sz w:val="32"/>
          <w:szCs w:val="32"/>
          <w:cs/>
          <w:lang w:val="en-US"/>
        </w:rPr>
        <w:t>ต่อปี</w:t>
      </w:r>
      <w:r w:rsidR="008542E2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และไม่มีหลักประกัน</w:t>
      </w:r>
    </w:p>
    <w:p w:rsidR="008E1083" w:rsidRPr="00086389" w:rsidRDefault="004A05E1" w:rsidP="007F0AAB">
      <w:pPr>
        <w:tabs>
          <w:tab w:val="left" w:pos="540"/>
        </w:tabs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A05E1">
        <w:rPr>
          <w:rFonts w:ascii="Angsana New" w:hAnsi="Angsana New" w:cs="Angsana New" w:hint="cs"/>
          <w:b/>
          <w:bCs/>
          <w:sz w:val="32"/>
          <w:szCs w:val="32"/>
          <w:lang w:val="en-US"/>
        </w:rPr>
        <w:t>8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:rsidR="008E1083" w:rsidRPr="00086389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60BD4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:rsidR="008E1083" w:rsidRPr="007B4111" w:rsidRDefault="008E1083" w:rsidP="008112A2">
      <w:pPr>
        <w:ind w:left="360"/>
        <w:jc w:val="right"/>
        <w:rPr>
          <w:rFonts w:ascii="Angsana New" w:hAnsi="Angsana New" w:cs="Angsana New"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1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60"/>
        <w:gridCol w:w="45"/>
        <w:gridCol w:w="1215"/>
        <w:gridCol w:w="90"/>
        <w:gridCol w:w="1260"/>
        <w:gridCol w:w="110"/>
        <w:gridCol w:w="1179"/>
      </w:tblGrid>
      <w:tr w:rsidR="008E1083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8E1083" w:rsidRPr="007B4111" w:rsidRDefault="008E1083" w:rsidP="008112A2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7B4111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2B111E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932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313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245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753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331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924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937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508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759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171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996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702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572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EB612B" w:rsidRPr="007B4111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330</w:t>
            </w:r>
            <w:r w:rsidR="00EB612B" w:rsidRPr="007B4111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447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182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928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7</w:t>
            </w:r>
            <w:r w:rsidR="00EB612B" w:rsidRPr="007B4111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300</w:t>
            </w:r>
            <w:r w:rsidR="00EB612B" w:rsidRPr="007B4111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621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140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783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322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902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100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125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302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86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076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427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312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685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466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358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823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210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814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314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199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827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443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228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797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280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228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902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797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280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รวม</w:t>
            </w:r>
            <w:r w:rsidRPr="007B4111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:rsidR="00EB612B" w:rsidRPr="007B4111" w:rsidRDefault="004A05E1" w:rsidP="002B111E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411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713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507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303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185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  <w:shd w:val="clear" w:color="auto" w:fill="auto"/>
          </w:tcPr>
          <w:p w:rsidR="00EB612B" w:rsidRPr="007B4111" w:rsidRDefault="004A05E1" w:rsidP="002B111E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258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288</w:t>
            </w:r>
            <w:r w:rsidR="002B111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954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000000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173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767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B4111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ค่าเผื่อการลดมูลค่าของสินค้าสำเร็จรูป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0E77E8" w:rsidP="002B111E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953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803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EB612B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175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291</w:t>
            </w:r>
            <w:r w:rsidRPr="007B411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0E77E8" w:rsidP="002B111E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953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803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EB612B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175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291</w:t>
            </w:r>
            <w:r w:rsidRPr="007B4111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B612B" w:rsidRPr="007B4111" w:rsidTr="00556B8A">
        <w:trPr>
          <w:trHeight w:val="23"/>
        </w:trPr>
        <w:tc>
          <w:tcPr>
            <w:tcW w:w="3762" w:type="dxa"/>
            <w:shd w:val="clear" w:color="auto" w:fill="auto"/>
          </w:tcPr>
          <w:p w:rsidR="00EB612B" w:rsidRPr="007B4111" w:rsidRDefault="00EB612B" w:rsidP="00EB612B">
            <w:pPr>
              <w:tabs>
                <w:tab w:val="right" w:pos="3870"/>
              </w:tabs>
              <w:ind w:left="450" w:right="324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สินค้าคงเหลือ </w:t>
            </w:r>
            <w:r w:rsidRPr="007B4111">
              <w:rPr>
                <w:rFonts w:ascii="Angsana New" w:hAnsi="Angsana New" w:cs="Angsana New"/>
                <w:lang w:val="en-US"/>
              </w:rPr>
              <w:t>-</w:t>
            </w:r>
            <w:r w:rsidRPr="007B4111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0E77E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410</w:t>
            </w:r>
            <w:r w:rsidR="000E77E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759</w:t>
            </w:r>
            <w:r w:rsidR="000E77E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704</w:t>
            </w:r>
          </w:p>
        </w:tc>
        <w:tc>
          <w:tcPr>
            <w:tcW w:w="45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70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302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010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9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0E77E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257</w:t>
            </w:r>
            <w:r w:rsidR="000E77E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335</w:t>
            </w:r>
            <w:r w:rsidR="000E77E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151</w:t>
            </w:r>
          </w:p>
        </w:tc>
        <w:tc>
          <w:tcPr>
            <w:tcW w:w="110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52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087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998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476</w:t>
            </w:r>
          </w:p>
        </w:tc>
      </w:tr>
    </w:tbl>
    <w:p w:rsidR="008E1083" w:rsidRPr="00F31918" w:rsidRDefault="008E1083" w:rsidP="00E93D07">
      <w:pPr>
        <w:spacing w:before="240" w:after="240"/>
        <w:ind w:left="54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E62CD6">
        <w:rPr>
          <w:rFonts w:ascii="Angsana New" w:hAnsi="Angsana New" w:cs="Angsana New"/>
          <w:spacing w:val="8"/>
          <w:sz w:val="32"/>
          <w:szCs w:val="32"/>
          <w:cs/>
          <w:lang w:val="en-US"/>
        </w:rPr>
        <w:t>มูลค่าของสินค้าคงเหลือที่รับรู้เป็นค่าใช้จ่ายในงบการเงินรวมและงบการเงินเฉพาะกิจการสำหรับ</w:t>
      </w:r>
      <w:r w:rsidRPr="00FA40B9">
        <w:rPr>
          <w:rFonts w:ascii="Angsana New" w:hAnsi="Angsana New" w:cs="Angsana New"/>
          <w:spacing w:val="5"/>
          <w:sz w:val="32"/>
          <w:szCs w:val="32"/>
          <w:cs/>
          <w:lang w:val="en-US"/>
        </w:rPr>
        <w:t xml:space="preserve">ปีสิ้นสุดวันที่ 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31</w:t>
      </w:r>
      <w:r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="00A65C94">
        <w:rPr>
          <w:rFonts w:ascii="Angsana New" w:hAnsi="Angsana New" w:cs="Angsana New"/>
          <w:spacing w:val="5"/>
          <w:sz w:val="32"/>
          <w:szCs w:val="32"/>
          <w:cs/>
          <w:lang w:val="en-US"/>
        </w:rPr>
        <w:t>ธันวาคม</w:t>
      </w:r>
      <w:r w:rsidR="00A65C94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2562</w:t>
      </w:r>
      <w:r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="00F828EE" w:rsidRPr="009C4A65">
        <w:rPr>
          <w:rFonts w:ascii="Angsana New" w:hAnsi="Angsana New" w:cs="Angsana New"/>
          <w:spacing w:val="5"/>
          <w:sz w:val="32"/>
          <w:szCs w:val="32"/>
          <w:cs/>
          <w:lang w:val="en-US"/>
        </w:rPr>
        <w:t>จำนวน</w:t>
      </w:r>
      <w:r w:rsidR="009D7116" w:rsidRPr="009C4A65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3</w:t>
      </w:r>
      <w:r w:rsidR="00A65C94">
        <w:rPr>
          <w:rFonts w:ascii="Angsana New" w:hAnsi="Angsana New" w:cs="Angsana New"/>
          <w:spacing w:val="5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146</w:t>
      </w:r>
      <w:r w:rsidR="00565AAE">
        <w:rPr>
          <w:rFonts w:ascii="Angsana New" w:hAnsi="Angsana New" w:cs="Angsana New"/>
          <w:spacing w:val="5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99</w:t>
      </w:r>
      <w:r w:rsidR="00B1629C" w:rsidRPr="009C4A65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="006D096F" w:rsidRPr="009C4A65">
        <w:rPr>
          <w:rFonts w:ascii="Angsana New" w:hAnsi="Angsana New" w:cs="Angsana New"/>
          <w:spacing w:val="5"/>
          <w:sz w:val="32"/>
          <w:szCs w:val="32"/>
          <w:cs/>
          <w:lang w:val="en-US"/>
        </w:rPr>
        <w:t>ล้าน</w:t>
      </w:r>
      <w:r w:rsidR="006D096F" w:rsidRPr="00FA40B9">
        <w:rPr>
          <w:rFonts w:ascii="Angsana New" w:hAnsi="Angsana New" w:cs="Angsana New"/>
          <w:spacing w:val="5"/>
          <w:sz w:val="32"/>
          <w:szCs w:val="32"/>
          <w:cs/>
          <w:lang w:val="en-US"/>
        </w:rPr>
        <w:t>บาท และ</w:t>
      </w:r>
      <w:r w:rsidR="006D096F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3</w:t>
      </w:r>
      <w:r w:rsidR="00A65C94" w:rsidRPr="00A65C94">
        <w:rPr>
          <w:rFonts w:ascii="Angsana New" w:hAnsi="Angsana New" w:cs="Angsana New"/>
          <w:spacing w:val="5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732</w:t>
      </w:r>
      <w:r w:rsidR="00A65C94" w:rsidRPr="00A65C94">
        <w:rPr>
          <w:rFonts w:ascii="Angsana New" w:hAnsi="Angsana New" w:cs="Angsana New"/>
          <w:spacing w:val="5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43</w:t>
      </w:r>
      <w:r w:rsidR="00A65C94" w:rsidRPr="00A65C94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Pr="00FA40B9">
        <w:rPr>
          <w:rFonts w:ascii="Angsana New" w:hAnsi="Angsana New" w:cs="Angsana New"/>
          <w:spacing w:val="5"/>
          <w:sz w:val="32"/>
          <w:szCs w:val="32"/>
          <w:cs/>
          <w:lang w:val="en-US"/>
        </w:rPr>
        <w:t>ล้านบาท ตามลำดับ</w:t>
      </w:r>
      <w:r w:rsidRPr="009B42BD">
        <w:rPr>
          <w:rFonts w:ascii="Angsana New" w:hAnsi="Angsana New" w:cs="Angsana New"/>
          <w:spacing w:val="8"/>
          <w:sz w:val="32"/>
          <w:szCs w:val="32"/>
          <w:cs/>
          <w:lang w:val="en-US"/>
        </w:rPr>
        <w:t xml:space="preserve"> </w:t>
      </w:r>
      <w:r w:rsidR="00AE38E0">
        <w:rPr>
          <w:rFonts w:ascii="Angsana New" w:hAnsi="Angsana New" w:cs="Angsana New"/>
          <w:spacing w:val="8"/>
          <w:sz w:val="32"/>
          <w:szCs w:val="32"/>
          <w:cs/>
          <w:lang w:val="en-US"/>
        </w:rPr>
        <w:br/>
      </w:r>
      <w:r w:rsidRPr="009B42BD">
        <w:rPr>
          <w:rFonts w:ascii="Angsana New" w:hAnsi="Angsana New" w:cs="Angsana New"/>
          <w:spacing w:val="8"/>
          <w:sz w:val="32"/>
          <w:szCs w:val="32"/>
          <w:lang w:val="en-US"/>
        </w:rPr>
        <w:t>(</w:t>
      </w:r>
      <w:r w:rsidR="004A05E1" w:rsidRPr="004A05E1">
        <w:rPr>
          <w:rFonts w:ascii="Angsana New" w:hAnsi="Angsana New" w:cs="Angsana New"/>
          <w:spacing w:val="8"/>
          <w:sz w:val="32"/>
          <w:szCs w:val="32"/>
          <w:lang w:val="en-US"/>
        </w:rPr>
        <w:t>2561</w:t>
      </w:r>
      <w:r w:rsidR="00A339AE" w:rsidRPr="009B42BD">
        <w:rPr>
          <w:rFonts w:ascii="Angsana New" w:hAnsi="Angsana New" w:cs="Angsana New"/>
          <w:spacing w:val="8"/>
          <w:sz w:val="32"/>
          <w:szCs w:val="32"/>
          <w:lang w:val="en-US"/>
        </w:rPr>
        <w:t xml:space="preserve"> : 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3</w:t>
      </w:r>
      <w:r w:rsidR="00EB612B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366</w:t>
      </w:r>
      <w:r w:rsidR="00EB612B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11</w:t>
      </w:r>
      <w:r w:rsidR="00EB612B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Pr="007104C4">
        <w:rPr>
          <w:rFonts w:ascii="Angsana New" w:hAnsi="Angsana New" w:cs="Angsana New"/>
          <w:sz w:val="32"/>
          <w:szCs w:val="32"/>
          <w:cs/>
          <w:lang w:val="en-US"/>
        </w:rPr>
        <w:t xml:space="preserve">ล้านบาท และ 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3</w:t>
      </w:r>
      <w:r w:rsidR="00EB612B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895</w:t>
      </w:r>
      <w:r w:rsidR="00EB612B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5"/>
          <w:sz w:val="32"/>
          <w:szCs w:val="32"/>
          <w:lang w:val="en-US"/>
        </w:rPr>
        <w:t>98</w:t>
      </w:r>
      <w:r w:rsidR="00EB612B" w:rsidRPr="00FA40B9">
        <w:rPr>
          <w:rFonts w:ascii="Angsana New" w:hAnsi="Angsana New" w:cs="Angsana New"/>
          <w:spacing w:val="5"/>
          <w:sz w:val="32"/>
          <w:szCs w:val="32"/>
          <w:lang w:val="en-US"/>
        </w:rPr>
        <w:t xml:space="preserve"> </w:t>
      </w:r>
      <w:r w:rsidRPr="007104C4">
        <w:rPr>
          <w:rFonts w:ascii="Angsana New" w:hAnsi="Angsana New" w:cs="Angsana New"/>
          <w:sz w:val="32"/>
          <w:szCs w:val="32"/>
          <w:cs/>
          <w:lang w:val="en-US"/>
        </w:rPr>
        <w:t>ล้านบาท ตามลำดับ</w:t>
      </w:r>
      <w:r w:rsidRPr="007104C4">
        <w:rPr>
          <w:rFonts w:ascii="Angsana New" w:hAnsi="Angsana New" w:cs="Angsana New"/>
          <w:sz w:val="32"/>
          <w:szCs w:val="32"/>
          <w:lang w:val="en-US"/>
        </w:rPr>
        <w:t>)</w:t>
      </w:r>
    </w:p>
    <w:p w:rsidR="008E1083" w:rsidRPr="00772198" w:rsidRDefault="008E1083" w:rsidP="00E93D07">
      <w:pPr>
        <w:spacing w:after="360"/>
        <w:ind w:left="540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643E8B">
        <w:rPr>
          <w:rFonts w:ascii="Angsana New" w:hAnsi="Angsana New" w:cs="Angsana New"/>
          <w:sz w:val="32"/>
          <w:szCs w:val="32"/>
          <w:cs/>
          <w:lang w:val="en-US"/>
        </w:rPr>
        <w:t>บริษัทรับรู้ค่าใช้จ่ายจากการลด</w:t>
      </w:r>
      <w:r w:rsidR="00065D8E" w:rsidRPr="00643E8B">
        <w:rPr>
          <w:rFonts w:ascii="Angsana New" w:hAnsi="Angsana New" w:cs="Angsana New"/>
          <w:sz w:val="32"/>
          <w:szCs w:val="32"/>
          <w:cs/>
          <w:lang w:val="en-US"/>
        </w:rPr>
        <w:t>ลงของ</w:t>
      </w:r>
      <w:r w:rsidRPr="00643E8B">
        <w:rPr>
          <w:rFonts w:ascii="Angsana New" w:hAnsi="Angsana New" w:cs="Angsana New"/>
          <w:sz w:val="32"/>
          <w:szCs w:val="32"/>
          <w:cs/>
          <w:lang w:val="en-US"/>
        </w:rPr>
        <w:t>มูลค่าของสินค้าคงเหลือ</w:t>
      </w:r>
      <w:r w:rsidR="00065D8E" w:rsidRPr="00643E8B">
        <w:rPr>
          <w:rFonts w:ascii="Angsana New" w:hAnsi="Angsana New" w:cs="Angsana New"/>
          <w:sz w:val="32"/>
          <w:szCs w:val="32"/>
          <w:cs/>
          <w:lang w:val="en-US"/>
        </w:rPr>
        <w:t xml:space="preserve"> เพื่อให้แสดงตามมูลค่าสุทธิที่จะได้รับใ</w:t>
      </w:r>
      <w:r w:rsidRPr="00643E8B">
        <w:rPr>
          <w:rFonts w:ascii="Angsana New" w:hAnsi="Angsana New" w:cs="Angsana New"/>
          <w:sz w:val="32"/>
          <w:szCs w:val="32"/>
          <w:cs/>
          <w:lang w:val="en-US"/>
        </w:rPr>
        <w:t>น</w:t>
      </w:r>
      <w:r w:rsidR="00C978BB" w:rsidRPr="00643E8B">
        <w:rPr>
          <w:rFonts w:ascii="Angsana New" w:hAnsi="Angsana New" w:cs="Angsana New"/>
          <w:sz w:val="32"/>
          <w:szCs w:val="32"/>
          <w:cs/>
          <w:lang w:val="en-US"/>
        </w:rPr>
        <w:t xml:space="preserve">  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งบการเงินรวมและงบการเงินเฉพาะกิจการสำหรับปีสิ้นสุดวันที่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จำนวน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44</w:t>
      </w:r>
      <w:r w:rsidR="009D0C21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33</w:t>
      </w:r>
      <w:r w:rsidR="009D0C21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</w:t>
      </w:r>
      <w:r w:rsidRPr="00643E8B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และ</w:t>
      </w:r>
      <w:r w:rsidR="00B351B5"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41</w:t>
      </w:r>
      <w:r w:rsidR="009D0C21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86</w:t>
      </w:r>
      <w:r w:rsidR="00B351B5"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ล้านบาท ตามลำดับ 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>(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="00164F1F" w:rsidRPr="0077219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: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48</w:t>
      </w:r>
      <w:r w:rsidR="00EB612B"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88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45</w:t>
      </w:r>
      <w:r w:rsidR="00EB612B"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97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772198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ล้านบาท ตามลำดับ</w:t>
      </w:r>
      <w:r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>)</w:t>
      </w:r>
      <w:r w:rsidR="00772198" w:rsidRPr="0077219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772198" w:rsidRPr="0077219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29</w:t>
      </w:r>
      <w:r w:rsidR="00772198" w:rsidRPr="00772198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)</w:t>
      </w:r>
    </w:p>
    <w:p w:rsidR="008E1083" w:rsidRPr="00086389" w:rsidRDefault="004A05E1" w:rsidP="005E27AC">
      <w:pPr>
        <w:ind w:left="547" w:hanging="547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4A05E1">
        <w:rPr>
          <w:rFonts w:ascii="Angsana New" w:hAnsi="Angsana New" w:cs="Angsana New" w:hint="cs"/>
          <w:b/>
          <w:bCs/>
          <w:sz w:val="32"/>
          <w:szCs w:val="32"/>
          <w:lang w:val="en-US"/>
        </w:rPr>
        <w:t>9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เงินฝากธนาคารที่มีภาระผูกพัน</w:t>
      </w:r>
    </w:p>
    <w:p w:rsidR="00FC3988" w:rsidRDefault="00323E4D" w:rsidP="00781039">
      <w:pPr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EB612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</w:t>
      </w:r>
      <w:r w:rsidRPr="00EB612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วันที่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EB612B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EB612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Pr="00EB612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E1083" w:rsidRPr="00EB612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เงินฝากธนาคารที่มีภาระผูกพัน </w:t>
      </w:r>
      <w:r w:rsidR="00292BF0" w:rsidRPr="00EB612B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ในงบการเงินรวมและงบการเงินเฉพาะกิจการ</w:t>
      </w:r>
      <w:r w:rsidR="00292BF0" w:rsidRPr="0008638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</w:t>
      </w:r>
      <w:r w:rsidR="00292BF0" w:rsidRPr="00162210">
        <w:rPr>
          <w:rFonts w:ascii="Angsana New" w:hAnsi="Angsana New" w:cs="Angsana New"/>
          <w:sz w:val="32"/>
          <w:szCs w:val="32"/>
          <w:cs/>
          <w:lang w:val="en-US"/>
        </w:rPr>
        <w:t>เป็น</w:t>
      </w:r>
      <w:r w:rsidR="00292BF0" w:rsidRPr="00162210">
        <w:rPr>
          <w:rFonts w:ascii="Angsana New" w:hAnsi="Angsana New" w:cs="Angsana New"/>
          <w:sz w:val="32"/>
          <w:szCs w:val="32"/>
          <w:cs/>
        </w:rPr>
        <w:t xml:space="preserve">เงินฝากประจำประเภทมีกำหนดระยะเวลา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6</w:t>
      </w:r>
      <w:r w:rsidR="00292BF0" w:rsidRPr="00162210">
        <w:rPr>
          <w:rFonts w:ascii="Angsana New" w:hAnsi="Angsana New" w:cs="Angsana New"/>
          <w:sz w:val="32"/>
          <w:szCs w:val="32"/>
          <w:cs/>
        </w:rPr>
        <w:t xml:space="preserve"> เดือน จำนวน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0</w:t>
      </w:r>
      <w:r w:rsidR="00292BF0" w:rsidRPr="00162210">
        <w:rPr>
          <w:rFonts w:ascii="Angsana New" w:hAnsi="Angsana New" w:cs="Angsana New"/>
          <w:sz w:val="32"/>
          <w:szCs w:val="32"/>
          <w:cs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="00292BF0" w:rsidRPr="00162210">
        <w:rPr>
          <w:rFonts w:ascii="Angsana New" w:hAnsi="Angsana New" w:cs="Angsana New"/>
          <w:sz w:val="32"/>
          <w:szCs w:val="32"/>
          <w:cs/>
        </w:rPr>
        <w:t xml:space="preserve"> ล้านเหรียญฮ่องกง</w:t>
      </w:r>
      <w:r w:rsidR="00162210" w:rsidRPr="00162210">
        <w:rPr>
          <w:rFonts w:ascii="Angsana New" w:hAnsi="Angsana New" w:cs="Angsana New" w:hint="cs"/>
          <w:sz w:val="32"/>
          <w:szCs w:val="32"/>
          <w:cs/>
        </w:rPr>
        <w:t xml:space="preserve"> (เทียบเท่า</w:t>
      </w:r>
      <w:r w:rsidR="00162210" w:rsidRPr="0016221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162210" w:rsidRPr="00162210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06</w:t>
      </w:r>
      <w:r w:rsidR="00162210" w:rsidRPr="0016221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162210" w:rsidRPr="00162210">
        <w:rPr>
          <w:rFonts w:ascii="Angsana New" w:hAnsi="Angsana New" w:cs="Angsana New" w:hint="cs"/>
          <w:sz w:val="32"/>
          <w:szCs w:val="32"/>
          <w:cs/>
          <w:lang w:val="en-US"/>
        </w:rPr>
        <w:t>ล้านบาท)</w:t>
      </w:r>
      <w:r w:rsidR="00292BF0" w:rsidRPr="00162210">
        <w:rPr>
          <w:rFonts w:ascii="Angsana New" w:hAnsi="Angsana New" w:cs="Angsana New"/>
          <w:sz w:val="32"/>
          <w:szCs w:val="32"/>
          <w:cs/>
        </w:rPr>
        <w:t xml:space="preserve"> </w:t>
      </w:r>
      <w:r w:rsidR="008E1083" w:rsidRPr="00162210">
        <w:rPr>
          <w:rFonts w:ascii="Angsana New" w:hAnsi="Angsana New" w:cs="Angsana New"/>
          <w:sz w:val="32"/>
          <w:szCs w:val="32"/>
          <w:cs/>
        </w:rPr>
        <w:t>ซึ่งบริษัทได้นำไปค้ำประกันสินเชื่อจากสถาบันการเงิน</w:t>
      </w:r>
      <w:r w:rsidR="00F23DE0">
        <w:rPr>
          <w:rFonts w:ascii="Angsana New" w:hAnsi="Angsana New" w:cs="Angsana New" w:hint="cs"/>
          <w:sz w:val="32"/>
          <w:szCs w:val="32"/>
          <w:cs/>
        </w:rPr>
        <w:t>แห่งหนึ่ง</w:t>
      </w:r>
      <w:r w:rsidR="008E1083" w:rsidRPr="00162210">
        <w:rPr>
          <w:rFonts w:ascii="Angsana New" w:hAnsi="Angsana New" w:cs="Angsana New"/>
          <w:sz w:val="32"/>
          <w:szCs w:val="32"/>
          <w:cs/>
        </w:rPr>
        <w:t>ให้กับบริษัทที่เกี่ยวข้องกันแห่งหนึ่ง</w:t>
      </w:r>
      <w:r w:rsidR="00292BF0" w:rsidRPr="00162210">
        <w:rPr>
          <w:rFonts w:ascii="Angsana New" w:hAnsi="Angsana New" w:cs="Angsana New"/>
          <w:sz w:val="32"/>
          <w:szCs w:val="32"/>
          <w:cs/>
        </w:rPr>
        <w:t xml:space="preserve"> </w:t>
      </w:r>
      <w:r w:rsidR="008E1083" w:rsidRPr="00162210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34</w:t>
      </w:r>
      <w:r w:rsidR="007B0A10" w:rsidRPr="00162210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162210">
        <w:rPr>
          <w:rFonts w:ascii="Angsana New" w:hAnsi="Angsana New" w:cs="Angsana New"/>
          <w:sz w:val="32"/>
          <w:szCs w:val="32"/>
          <w:cs/>
        </w:rPr>
        <w:t>)</w:t>
      </w:r>
      <w:r w:rsidR="009E4198" w:rsidRPr="001622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E4198" w:rsidRPr="00162210">
        <w:rPr>
          <w:rFonts w:ascii="Angsana New" w:hAnsi="Angsana New" w:cs="Angsana New"/>
          <w:sz w:val="32"/>
          <w:szCs w:val="32"/>
          <w:cs/>
        </w:rPr>
        <w:t>บริษัทได้มีการไถ่ถอนการค้ำประกันสินเชื่อจากสถาบันการเงินดังกล่าวในเดือนพฤษภาคม</w:t>
      </w:r>
      <w:r w:rsidR="00E9130E" w:rsidRPr="001622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2562</w:t>
      </w:r>
      <w:r w:rsidR="00FC3988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8E1083" w:rsidRPr="00086389" w:rsidRDefault="004A05E1" w:rsidP="00A97615">
      <w:pPr>
        <w:tabs>
          <w:tab w:val="left" w:pos="540"/>
        </w:tabs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A05E1">
        <w:rPr>
          <w:rFonts w:ascii="Angsana New" w:hAnsi="Angsana New" w:cs="Angsana New" w:hint="cs"/>
          <w:b/>
          <w:bCs/>
          <w:sz w:val="32"/>
          <w:szCs w:val="32"/>
          <w:lang w:val="en-US"/>
        </w:rPr>
        <w:t>10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เงินลงทุนเผื่อขาย</w:t>
      </w:r>
    </w:p>
    <w:p w:rsidR="008E1083" w:rsidRPr="00086389" w:rsidRDefault="008E1083" w:rsidP="008112A2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เงินลงทุนเผื่อขาย</w:t>
      </w:r>
      <w:r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23E4D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:rsidR="008E1083" w:rsidRPr="007B4111" w:rsidRDefault="008E1083" w:rsidP="008112A2">
      <w:pPr>
        <w:ind w:left="360"/>
        <w:jc w:val="right"/>
        <w:rPr>
          <w:rFonts w:ascii="Angsana New" w:hAnsi="Angsana New" w:cs="Angsana New"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65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3"/>
        <w:gridCol w:w="1233"/>
        <w:gridCol w:w="162"/>
        <w:gridCol w:w="1233"/>
        <w:gridCol w:w="153"/>
        <w:gridCol w:w="1224"/>
        <w:gridCol w:w="117"/>
        <w:gridCol w:w="1260"/>
      </w:tblGrid>
      <w:tr w:rsidR="008E1083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8E1083" w:rsidRPr="007B4111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:rsidR="008E1083" w:rsidRPr="007B4111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01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B612B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snapToGrid w:val="0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62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53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EB612B" w:rsidRPr="007B4111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EB612B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ind w:left="54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23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93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93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72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72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</w:tr>
      <w:tr w:rsidR="00EB612B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ind w:left="1260" w:hanging="540"/>
              <w:jc w:val="thaiDistribute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cs/>
              </w:rPr>
              <w:t>ตราสารทุน</w:t>
            </w:r>
          </w:p>
        </w:tc>
        <w:tc>
          <w:tcPr>
            <w:tcW w:w="123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93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93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72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72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</w:tr>
      <w:tr w:rsidR="00EB612B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ind w:left="1260" w:hanging="450"/>
              <w:jc w:val="thaiDistribute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cs/>
              </w:rPr>
              <w:t>-  หลักทรัพย์หุ้นทุน</w:t>
            </w:r>
          </w:p>
        </w:tc>
        <w:tc>
          <w:tcPr>
            <w:tcW w:w="123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93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93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72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134"/>
              </w:tabs>
              <w:snapToGrid w:val="0"/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972"/>
              </w:tabs>
              <w:snapToGrid w:val="0"/>
              <w:ind w:left="-36"/>
              <w:rPr>
                <w:rFonts w:ascii="Angsana New" w:hAnsi="Angsana New" w:cs="Angsana New"/>
                <w:lang w:val="en-US"/>
              </w:rPr>
            </w:pPr>
          </w:p>
        </w:tc>
      </w:tr>
      <w:tr w:rsidR="00E0274E" w:rsidRPr="007B4111" w:rsidTr="00EB612B">
        <w:trPr>
          <w:trHeight w:val="234"/>
        </w:trPr>
        <w:tc>
          <w:tcPr>
            <w:tcW w:w="3483" w:type="dxa"/>
            <w:shd w:val="clear" w:color="auto" w:fill="auto"/>
          </w:tcPr>
          <w:p w:rsidR="00E0274E" w:rsidRPr="007B4111" w:rsidRDefault="00E0274E" w:rsidP="00E0274E">
            <w:pPr>
              <w:ind w:left="1170" w:hanging="18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-</w:t>
            </w:r>
            <w:r w:rsidRPr="007B4111">
              <w:rPr>
                <w:rFonts w:ascii="Angsana New" w:hAnsi="Angsana New" w:cs="Angsana New"/>
                <w:lang w:val="en-US"/>
              </w:rPr>
              <w:tab/>
            </w:r>
            <w:r w:rsidRPr="007B4111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233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939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086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162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052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539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031</w:t>
            </w:r>
          </w:p>
        </w:tc>
        <w:tc>
          <w:tcPr>
            <w:tcW w:w="153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927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236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562</w:t>
            </w:r>
          </w:p>
        </w:tc>
        <w:tc>
          <w:tcPr>
            <w:tcW w:w="117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040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089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031</w:t>
            </w:r>
          </w:p>
        </w:tc>
      </w:tr>
      <w:tr w:rsidR="00E0274E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0274E" w:rsidRPr="007B4111" w:rsidRDefault="00E0274E" w:rsidP="00E0274E">
            <w:pPr>
              <w:ind w:left="1170" w:hanging="18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-</w:t>
            </w:r>
            <w:r w:rsidRPr="007B4111">
              <w:rPr>
                <w:rFonts w:ascii="Angsana New" w:hAnsi="Angsana New" w:cs="Angsana New"/>
                <w:cs/>
              </w:rPr>
              <w:tab/>
              <w:t>บริษัทอื่น</w:t>
            </w:r>
          </w:p>
        </w:tc>
        <w:tc>
          <w:tcPr>
            <w:tcW w:w="1233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62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462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167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674</w:t>
            </w:r>
          </w:p>
        </w:tc>
        <w:tc>
          <w:tcPr>
            <w:tcW w:w="153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17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462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167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674</w:t>
            </w:r>
          </w:p>
        </w:tc>
      </w:tr>
      <w:tr w:rsidR="00E0274E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0274E" w:rsidRPr="007B4111" w:rsidRDefault="00E0274E" w:rsidP="00E0274E">
            <w:pPr>
              <w:ind w:left="1440" w:hanging="270"/>
              <w:jc w:val="thaiDistribute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B4111">
              <w:rPr>
                <w:rFonts w:ascii="Angsana New" w:hAnsi="Angsana New" w:cs="Angsana New" w:hint="cs"/>
                <w:cs/>
              </w:rPr>
              <w:t xml:space="preserve">  ค่าเผื่อการด้อยค่า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606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21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817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636</w:t>
            </w:r>
            <w:r w:rsidRPr="007B4111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606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21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817</w:t>
            </w:r>
            <w:r w:rsidRPr="007B4111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636</w:t>
            </w:r>
            <w:r w:rsidRPr="007B4111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0274E" w:rsidRPr="007B4111" w:rsidTr="00323E4D">
        <w:trPr>
          <w:trHeight w:val="144"/>
        </w:trPr>
        <w:tc>
          <w:tcPr>
            <w:tcW w:w="3483" w:type="dxa"/>
            <w:shd w:val="clear" w:color="auto" w:fill="auto"/>
          </w:tcPr>
          <w:p w:rsidR="00E0274E" w:rsidRPr="007B4111" w:rsidRDefault="00E0274E" w:rsidP="00E0274E">
            <w:pPr>
              <w:ind w:left="1260" w:hanging="54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62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440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350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038</w:t>
            </w:r>
          </w:p>
        </w:tc>
        <w:tc>
          <w:tcPr>
            <w:tcW w:w="153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580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117" w:type="dxa"/>
            <w:tcBorders>
              <w:bottom w:val="single" w:sz="4" w:space="0" w:color="auto"/>
            </w:tcBorders>
            <w:shd w:val="clear" w:color="auto" w:fill="auto"/>
          </w:tcPr>
          <w:p w:rsidR="00E0274E" w:rsidRPr="007B4111" w:rsidRDefault="00E0274E" w:rsidP="00E0274E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274E" w:rsidRPr="007B4111" w:rsidRDefault="004A05E1" w:rsidP="00E0274E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440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350</w:t>
            </w:r>
            <w:r w:rsidR="00E0274E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038</w:t>
            </w:r>
          </w:p>
        </w:tc>
      </w:tr>
      <w:tr w:rsidR="00EB612B" w:rsidRPr="007B4111" w:rsidTr="00323E4D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tabs>
                <w:tab w:val="right" w:pos="3960"/>
              </w:tabs>
              <w:ind w:left="10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379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667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162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492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069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367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817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262</w:t>
            </w:r>
          </w:p>
        </w:tc>
        <w:tc>
          <w:tcPr>
            <w:tcW w:w="117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480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439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069</w:t>
            </w:r>
          </w:p>
        </w:tc>
      </w:tr>
      <w:tr w:rsidR="00EB612B" w:rsidRPr="007B4111" w:rsidTr="00323E4D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 xml:space="preserve">ตราสารหนี้ 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067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029</w:t>
            </w:r>
          </w:p>
        </w:tc>
        <w:tc>
          <w:tcPr>
            <w:tcW w:w="162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971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672</w:t>
            </w:r>
          </w:p>
        </w:tc>
        <w:tc>
          <w:tcPr>
            <w:tcW w:w="15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067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029</w:t>
            </w:r>
          </w:p>
        </w:tc>
        <w:tc>
          <w:tcPr>
            <w:tcW w:w="117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971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672</w:t>
            </w:r>
          </w:p>
        </w:tc>
      </w:tr>
      <w:tr w:rsidR="00EB612B" w:rsidRPr="007B4111" w:rsidTr="00EB612B">
        <w:trPr>
          <w:trHeight w:val="144"/>
        </w:trPr>
        <w:tc>
          <w:tcPr>
            <w:tcW w:w="3483" w:type="dxa"/>
            <w:shd w:val="clear" w:color="auto" w:fill="auto"/>
          </w:tcPr>
          <w:p w:rsidR="00EB612B" w:rsidRPr="007B4111" w:rsidRDefault="00EB612B" w:rsidP="00EB612B">
            <w:pPr>
              <w:tabs>
                <w:tab w:val="right" w:pos="3960"/>
              </w:tabs>
              <w:ind w:left="108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386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734</w:t>
            </w:r>
            <w:r w:rsidR="00E0274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291</w:t>
            </w:r>
          </w:p>
        </w:tc>
        <w:tc>
          <w:tcPr>
            <w:tcW w:w="162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503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860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741</w:t>
            </w:r>
          </w:p>
        </w:tc>
        <w:tc>
          <w:tcPr>
            <w:tcW w:w="153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60410C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0274E" w:rsidRPr="009C4A6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374</w:t>
            </w:r>
            <w:r w:rsidR="00E0274E" w:rsidRPr="009C4A6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884</w:t>
            </w:r>
            <w:r w:rsidR="00E0274E" w:rsidRPr="009C4A65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291</w:t>
            </w:r>
          </w:p>
        </w:tc>
        <w:tc>
          <w:tcPr>
            <w:tcW w:w="117" w:type="dxa"/>
            <w:shd w:val="clear" w:color="auto" w:fill="auto"/>
          </w:tcPr>
          <w:p w:rsidR="00EB612B" w:rsidRPr="007B4111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7B4111" w:rsidRDefault="004A05E1" w:rsidP="00EB612B">
            <w:pPr>
              <w:tabs>
                <w:tab w:val="decimal" w:pos="1125"/>
              </w:tabs>
              <w:ind w:left="-36" w:right="10"/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491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410</w:t>
            </w:r>
            <w:r w:rsidR="00EB612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741</w:t>
            </w:r>
          </w:p>
        </w:tc>
      </w:tr>
    </w:tbl>
    <w:p w:rsidR="00E4117B" w:rsidRPr="00086389" w:rsidRDefault="00E4117B" w:rsidP="008112A2">
      <w:pPr>
        <w:rPr>
          <w:rFonts w:ascii="Angsana New" w:hAnsi="Angsana New" w:cs="Angsana New"/>
          <w:cs/>
        </w:rPr>
      </w:pPr>
    </w:p>
    <w:p w:rsidR="00E4117B" w:rsidRDefault="00E4117B" w:rsidP="008112A2">
      <w:pPr>
        <w:rPr>
          <w:rFonts w:ascii="Angsana New" w:hAnsi="Angsana New" w:cs="Angsana New"/>
          <w:cs/>
        </w:rPr>
      </w:pPr>
    </w:p>
    <w:p w:rsidR="00C216B8" w:rsidRDefault="00C216B8" w:rsidP="008112A2">
      <w:pPr>
        <w:rPr>
          <w:rFonts w:ascii="Angsana New" w:hAnsi="Angsana New" w:cs="Angsana New"/>
          <w:cs/>
        </w:rPr>
      </w:pPr>
    </w:p>
    <w:p w:rsidR="006F7333" w:rsidRPr="00086389" w:rsidRDefault="006F7333" w:rsidP="008112A2">
      <w:pPr>
        <w:rPr>
          <w:rFonts w:ascii="Angsana New" w:hAnsi="Angsana New" w:cs="Angsana New"/>
          <w:cs/>
        </w:rPr>
        <w:sectPr w:rsidR="006F7333" w:rsidRPr="00086389" w:rsidSect="00131DE1">
          <w:headerReference w:type="default" r:id="rId10"/>
          <w:footerReference w:type="default" r:id="rId11"/>
          <w:pgSz w:w="11906" w:h="16838" w:code="9"/>
          <w:pgMar w:top="1440" w:right="1224" w:bottom="1440" w:left="1440" w:header="864" w:footer="432" w:gutter="0"/>
          <w:pgNumType w:start="2" w:chapStyle="1"/>
          <w:cols w:space="720"/>
          <w:docGrid w:linePitch="381"/>
        </w:sectPr>
      </w:pPr>
    </w:p>
    <w:p w:rsidR="008E1083" w:rsidRPr="00086389" w:rsidRDefault="004A05E1" w:rsidP="005E27AC">
      <w:pPr>
        <w:spacing w:after="240"/>
        <w:ind w:left="1080" w:hanging="540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 w:hint="cs"/>
          <w:sz w:val="32"/>
          <w:szCs w:val="32"/>
          <w:lang w:val="en-US"/>
        </w:rPr>
        <w:t>10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รายละเอียดเงินลงทุนในบริษัทที่เกี่ยวข้องกัน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23E4D">
        <w:rPr>
          <w:rFonts w:ascii="Angsana New" w:hAnsi="Angsana New" w:cs="Angsana New" w:hint="cs"/>
          <w:sz w:val="32"/>
          <w:szCs w:val="32"/>
          <w:cs/>
        </w:rPr>
        <w:t>มีดังนี้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>(</w:t>
      </w:r>
      <w:r w:rsidR="00562011" w:rsidRPr="00086389">
        <w:rPr>
          <w:rFonts w:ascii="Angsana New" w:hAnsi="Angsana New" w:cs="Angsana New"/>
          <w:sz w:val="32"/>
          <w:szCs w:val="32"/>
          <w:cs/>
          <w:lang w:val="en-US"/>
        </w:rPr>
        <w:t>ดู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หมายเหตุข้อ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>)</w:t>
      </w:r>
    </w:p>
    <w:p w:rsidR="00F14AD8" w:rsidRPr="00086389" w:rsidRDefault="00E65B2F" w:rsidP="005E27AC">
      <w:pPr>
        <w:ind w:right="-118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t xml:space="preserve"> </w:t>
      </w:r>
      <w:r w:rsidR="00F14AD8" w:rsidRPr="00086389">
        <w:rPr>
          <w:rFonts w:ascii="Angsana New" w:hAnsi="Angsana New" w:cs="Angsana New"/>
          <w:b/>
          <w:bCs/>
          <w:sz w:val="18"/>
          <w:szCs w:val="18"/>
          <w:cs/>
        </w:rPr>
        <w:t>หน่วย : บาท</w:t>
      </w:r>
    </w:p>
    <w:tbl>
      <w:tblPr>
        <w:tblW w:w="142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4"/>
        <w:gridCol w:w="720"/>
        <w:gridCol w:w="1454"/>
        <w:gridCol w:w="540"/>
        <w:gridCol w:w="540"/>
        <w:gridCol w:w="436"/>
        <w:gridCol w:w="500"/>
        <w:gridCol w:w="765"/>
        <w:gridCol w:w="85"/>
        <w:gridCol w:w="720"/>
        <w:gridCol w:w="90"/>
        <w:gridCol w:w="797"/>
        <w:gridCol w:w="65"/>
        <w:gridCol w:w="758"/>
        <w:gridCol w:w="450"/>
        <w:gridCol w:w="450"/>
        <w:gridCol w:w="797"/>
        <w:gridCol w:w="90"/>
        <w:gridCol w:w="679"/>
        <w:gridCol w:w="90"/>
        <w:gridCol w:w="869"/>
        <w:gridCol w:w="90"/>
        <w:gridCol w:w="20"/>
        <w:gridCol w:w="911"/>
      </w:tblGrid>
      <w:tr w:rsidR="002D0F45" w:rsidRPr="00086389" w:rsidTr="00EB612B">
        <w:trPr>
          <w:cantSplit/>
          <w:trHeight w:val="162"/>
        </w:trPr>
        <w:tc>
          <w:tcPr>
            <w:tcW w:w="2304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954C6" w:rsidRPr="00086389" w:rsidRDefault="000954C6" w:rsidP="008112A2">
            <w:pPr>
              <w:snapToGrid w:val="0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280" w:type="dxa"/>
            <w:gridSpan w:val="7"/>
            <w:shd w:val="clear" w:color="auto" w:fill="auto"/>
          </w:tcPr>
          <w:p w:rsidR="000954C6" w:rsidRPr="00086389" w:rsidRDefault="000954C6" w:rsidP="008112A2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546" w:type="dxa"/>
            <w:gridSpan w:val="8"/>
            <w:shd w:val="clear" w:color="auto" w:fill="auto"/>
          </w:tcPr>
          <w:p w:rsidR="000954C6" w:rsidRPr="00086389" w:rsidRDefault="000954C6" w:rsidP="008112A2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7431F1" w:rsidRPr="00086389" w:rsidTr="00EB612B">
        <w:trPr>
          <w:cantSplit/>
          <w:trHeight w:val="162"/>
        </w:trPr>
        <w:tc>
          <w:tcPr>
            <w:tcW w:w="2304" w:type="dxa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20" w:type="dxa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ประเภท</w:t>
            </w:r>
          </w:p>
        </w:tc>
        <w:tc>
          <w:tcPr>
            <w:tcW w:w="1454" w:type="dxa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ลักษณะ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936" w:type="dxa"/>
            <w:gridSpan w:val="2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0954C6" w:rsidRPr="00086389" w:rsidRDefault="000954C6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0954C6" w:rsidRPr="00086389" w:rsidRDefault="000954C6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ราคายุติธรรม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0954C6" w:rsidRPr="00086389" w:rsidRDefault="000954C6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954C6" w:rsidRPr="00086389" w:rsidRDefault="000954C6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:rsidR="000954C6" w:rsidRPr="00086389" w:rsidRDefault="000954C6" w:rsidP="00EB612B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ราคายุติธรรม</w:t>
            </w:r>
          </w:p>
        </w:tc>
      </w:tr>
      <w:tr w:rsidR="007431F1" w:rsidRPr="00086389" w:rsidTr="00EB612B">
        <w:trPr>
          <w:cantSplit/>
        </w:trPr>
        <w:tc>
          <w:tcPr>
            <w:tcW w:w="2304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1454" w:type="dxa"/>
            <w:shd w:val="clear" w:color="auto" w:fill="auto"/>
          </w:tcPr>
          <w:p w:rsidR="000954C6" w:rsidRPr="00086389" w:rsidRDefault="000954C6" w:rsidP="008112A2">
            <w:pPr>
              <w:ind w:right="-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54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-126" w:hanging="1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6" w:type="dxa"/>
            <w:gridSpan w:val="2"/>
            <w:shd w:val="clear" w:color="auto" w:fill="auto"/>
          </w:tcPr>
          <w:p w:rsidR="000954C6" w:rsidRPr="00086389" w:rsidRDefault="000954C6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570" w:type="dxa"/>
            <w:gridSpan w:val="3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0954C6" w:rsidRPr="00086389" w:rsidRDefault="000954C6" w:rsidP="008112A2">
            <w:pPr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ร้อยละ</w:t>
            </w:r>
          </w:p>
        </w:tc>
        <w:tc>
          <w:tcPr>
            <w:tcW w:w="1566" w:type="dxa"/>
            <w:gridSpan w:val="3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0954C6" w:rsidRPr="00086389" w:rsidRDefault="000954C6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:rsidR="000954C6" w:rsidRPr="00086389" w:rsidRDefault="000954C6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</w:tr>
      <w:tr w:rsidR="00EB612B" w:rsidRPr="00086389" w:rsidTr="00EB612B">
        <w:tc>
          <w:tcPr>
            <w:tcW w:w="230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436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500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765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8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450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450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797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110" w:type="dxa"/>
            <w:gridSpan w:val="2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B612B" w:rsidRPr="00086389" w:rsidRDefault="004A05E1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EB612B" w:rsidRPr="00086389" w:rsidTr="00EB612B">
        <w:tc>
          <w:tcPr>
            <w:tcW w:w="230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43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B612B" w:rsidRPr="00086389" w:rsidRDefault="00EB612B" w:rsidP="00EB612B">
            <w:pPr>
              <w:snapToGrid w:val="0"/>
              <w:ind w:left="-637" w:right="72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B612B" w:rsidRPr="00086389" w:rsidTr="00EB612B">
        <w:tc>
          <w:tcPr>
            <w:tcW w:w="230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both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45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B612B" w:rsidRPr="00086389" w:rsidTr="00EB612B">
        <w:tc>
          <w:tcPr>
            <w:tcW w:w="2304" w:type="dxa"/>
            <w:shd w:val="clear" w:color="auto" w:fill="auto"/>
          </w:tcPr>
          <w:p w:rsidR="00EB612B" w:rsidRPr="00086389" w:rsidRDefault="00EB612B" w:rsidP="00EB612B">
            <w:pPr>
              <w:ind w:firstLine="18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>หลักทรัพย์เผื่อขาย</w:t>
            </w: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18"/>
              <w:jc w:val="center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0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252" w:right="81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252" w:right="81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B612B" w:rsidRPr="00086389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B612B" w:rsidRPr="00086389" w:rsidRDefault="00EB612B" w:rsidP="00EB612B">
            <w:pPr>
              <w:ind w:left="360"/>
              <w:jc w:val="both"/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บริษัท เท็กซ์ไทล์ เพรสทีจ จำกัด</w:t>
            </w:r>
            <w:r w:rsidRPr="00086389">
              <w:rPr>
                <w:rFonts w:ascii="Angsana New" w:hAnsi="Angsana New" w:cs="Angsana New"/>
                <w:spacing w:val="-4"/>
                <w:sz w:val="18"/>
                <w:szCs w:val="18"/>
                <w:cs/>
                <w:lang w:val="en-US"/>
              </w:rPr>
              <w:t xml:space="preserve"> </w:t>
            </w:r>
            <w:r w:rsidRPr="00086389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(มหาชน)</w:t>
            </w: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ธุรกิจสิ่งทอ</w:t>
            </w:r>
          </w:p>
        </w:tc>
        <w:tc>
          <w:tcPr>
            <w:tcW w:w="1454" w:type="dxa"/>
            <w:shd w:val="clear" w:color="auto" w:fill="auto"/>
          </w:tcPr>
          <w:p w:rsidR="00EB612B" w:rsidRPr="00086389" w:rsidRDefault="00EB612B" w:rsidP="00EB612B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ผู้ถือหุ้นรายใหญ่ของบริษัท</w:t>
            </w: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B612B" w:rsidRPr="00086389" w:rsidRDefault="00EB612B" w:rsidP="00EB612B">
            <w:pPr>
              <w:ind w:left="-351" w:right="-234" w:firstLine="81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shd w:val="clear" w:color="auto" w:fill="auto"/>
          </w:tcPr>
          <w:p w:rsidR="00EB612B" w:rsidRPr="00086389" w:rsidRDefault="00EB612B" w:rsidP="00EB612B">
            <w:pPr>
              <w:ind w:left="-351" w:right="-234" w:firstLine="81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EB612B" w:rsidRPr="00086389" w:rsidRDefault="00EB612B" w:rsidP="00EB612B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B612B" w:rsidRPr="00086389" w:rsidRDefault="00EB612B" w:rsidP="00EB612B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B612B" w:rsidRPr="00086389" w:rsidRDefault="00EB612B" w:rsidP="00EB612B">
            <w:pPr>
              <w:ind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ind w:right="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B612B" w:rsidRPr="00086389" w:rsidRDefault="00EB612B" w:rsidP="00EB612B">
            <w:pPr>
              <w:ind w:right="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B612B" w:rsidRPr="00086389" w:rsidRDefault="00EB612B" w:rsidP="00EB612B">
            <w:pPr>
              <w:ind w:left="-637" w:right="36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B612B" w:rsidRPr="00086389" w:rsidRDefault="00EB612B" w:rsidP="00EB612B">
            <w:pPr>
              <w:ind w:left="-637" w:right="36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B612B" w:rsidRPr="00086389" w:rsidRDefault="00EB612B" w:rsidP="00EB612B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B612B" w:rsidRPr="00086389" w:rsidRDefault="00EB612B" w:rsidP="00EB612B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0274E" w:rsidRPr="00086389" w:rsidTr="00EB612B">
        <w:tc>
          <w:tcPr>
            <w:tcW w:w="2304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54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0274E" w:rsidRPr="00086389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ถือหุ้นเกินกว่า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436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50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765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615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85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615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195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988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65" w:type="dxa"/>
            <w:shd w:val="clear" w:color="auto" w:fill="auto"/>
          </w:tcPr>
          <w:p w:rsidR="00E0274E" w:rsidRPr="00086389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270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130</w:t>
            </w:r>
          </w:p>
        </w:tc>
        <w:tc>
          <w:tcPr>
            <w:tcW w:w="45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15</w:t>
            </w:r>
          </w:p>
        </w:tc>
        <w:tc>
          <w:tcPr>
            <w:tcW w:w="797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615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615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035</w:t>
            </w: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195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988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500</w:t>
            </w:r>
          </w:p>
        </w:tc>
        <w:tc>
          <w:tcPr>
            <w:tcW w:w="110" w:type="dxa"/>
            <w:gridSpan w:val="2"/>
          </w:tcPr>
          <w:p w:rsidR="00E0274E" w:rsidRPr="00086389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270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464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130</w:t>
            </w:r>
          </w:p>
        </w:tc>
      </w:tr>
      <w:tr w:rsidR="00E0274E" w:rsidRPr="00086389" w:rsidTr="00EB612B">
        <w:tc>
          <w:tcPr>
            <w:tcW w:w="2304" w:type="dxa"/>
            <w:shd w:val="clear" w:color="auto" w:fill="auto"/>
          </w:tcPr>
          <w:p w:rsidR="00E0274E" w:rsidRPr="00086389" w:rsidRDefault="00E0274E" w:rsidP="00E0274E">
            <w:pPr>
              <w:ind w:left="360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บริษัท ไอ</w:t>
            </w:r>
            <w:r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 xml:space="preserve"> อินเตอร์เนชั่นแนล</w:t>
            </w:r>
            <w:r w:rsidRPr="00086389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E0274E" w:rsidRPr="00086389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ผู้จัดจำหน่าย</w:t>
            </w:r>
          </w:p>
        </w:tc>
        <w:tc>
          <w:tcPr>
            <w:tcW w:w="1454" w:type="dxa"/>
            <w:shd w:val="clear" w:color="auto" w:fill="auto"/>
          </w:tcPr>
          <w:p w:rsidR="00E0274E" w:rsidRPr="00086389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ผู้ถือหุ้นรายใหญ่ของบริษัท</w:t>
            </w:r>
          </w:p>
        </w:tc>
        <w:tc>
          <w:tcPr>
            <w:tcW w:w="540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086389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0274E" w:rsidRPr="00086389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086389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086389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086389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0274E" w:rsidRPr="00086389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086389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0274E" w:rsidRPr="00086389" w:rsidTr="00EB612B">
        <w:tc>
          <w:tcPr>
            <w:tcW w:w="2304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54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จำกัด (มหาชน)</w:t>
            </w:r>
          </w:p>
        </w:tc>
        <w:tc>
          <w:tcPr>
            <w:tcW w:w="72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0274E" w:rsidRPr="00086389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6389">
              <w:rPr>
                <w:rFonts w:ascii="Angsana New" w:hAnsi="Angsana New" w:cs="Angsana New"/>
                <w:sz w:val="18"/>
                <w:szCs w:val="18"/>
                <w:cs/>
              </w:rPr>
              <w:t>ถือหุ้นเกินกว่า</w:t>
            </w:r>
            <w:r>
              <w:rPr>
                <w:rFonts w:ascii="Angsana New" w:hAnsi="Angsana New" w:cs="Angsana New"/>
                <w:sz w:val="18"/>
                <w:szCs w:val="18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290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634</w:t>
            </w:r>
          </w:p>
        </w:tc>
        <w:tc>
          <w:tcPr>
            <w:tcW w:w="54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290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634</w:t>
            </w:r>
          </w:p>
        </w:tc>
        <w:tc>
          <w:tcPr>
            <w:tcW w:w="436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92</w:t>
            </w:r>
          </w:p>
        </w:tc>
        <w:tc>
          <w:tcPr>
            <w:tcW w:w="50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92</w:t>
            </w:r>
          </w:p>
        </w:tc>
        <w:tc>
          <w:tcPr>
            <w:tcW w:w="765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144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639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849</w:t>
            </w:r>
          </w:p>
        </w:tc>
        <w:tc>
          <w:tcPr>
            <w:tcW w:w="85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144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639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450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184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265</w:t>
            </w:r>
          </w:p>
        </w:tc>
        <w:tc>
          <w:tcPr>
            <w:tcW w:w="65" w:type="dxa"/>
            <w:shd w:val="clear" w:color="auto" w:fill="auto"/>
          </w:tcPr>
          <w:p w:rsidR="00E0274E" w:rsidRPr="00086389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472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978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405</w:t>
            </w:r>
          </w:p>
        </w:tc>
        <w:tc>
          <w:tcPr>
            <w:tcW w:w="45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</w:p>
        </w:tc>
        <w:tc>
          <w:tcPr>
            <w:tcW w:w="450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82</w:t>
            </w:r>
          </w:p>
        </w:tc>
        <w:tc>
          <w:tcPr>
            <w:tcW w:w="797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134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814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134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814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849</w:t>
            </w:r>
          </w:p>
        </w:tc>
        <w:tc>
          <w:tcPr>
            <w:tcW w:w="90" w:type="dxa"/>
            <w:shd w:val="clear" w:color="auto" w:fill="auto"/>
          </w:tcPr>
          <w:p w:rsidR="00E0274E" w:rsidRPr="00086389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438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334</w:t>
            </w:r>
            <w:r w:rsidR="00E0274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265</w:t>
            </w:r>
          </w:p>
        </w:tc>
        <w:tc>
          <w:tcPr>
            <w:tcW w:w="110" w:type="dxa"/>
            <w:gridSpan w:val="2"/>
          </w:tcPr>
          <w:p w:rsidR="00E0274E" w:rsidRPr="00086389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460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528</w:t>
            </w:r>
            <w:r w:rsidR="00E0274E" w:rsidRPr="00086389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405</w:t>
            </w:r>
          </w:p>
        </w:tc>
      </w:tr>
      <w:tr w:rsidR="00E0274E" w:rsidRPr="004711EE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ind w:left="360"/>
              <w:jc w:val="both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บริษัท สหพัฒนา อินเตอร์ โฮลดิ้ง</w:t>
            </w:r>
            <w:r w:rsidRPr="004711EE"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การลงทุน</w:t>
            </w: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ผู้ถือหุ้นรายใหญ่ของบริษัท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0274E" w:rsidRPr="004711EE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54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จำกัด (มหาชน)</w:t>
            </w: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4711EE" w:rsidRDefault="004A05E1" w:rsidP="00D9342A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571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891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571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515</w:t>
            </w:r>
          </w:p>
        </w:tc>
        <w:tc>
          <w:tcPr>
            <w:tcW w:w="436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69</w:t>
            </w:r>
          </w:p>
        </w:tc>
        <w:tc>
          <w:tcPr>
            <w:tcW w:w="50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69</w:t>
            </w:r>
          </w:p>
        </w:tc>
        <w:tc>
          <w:tcPr>
            <w:tcW w:w="765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350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852</w:t>
            </w: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350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274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790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797</w:t>
            </w: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289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564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496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69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69</w:t>
            </w:r>
          </w:p>
        </w:tc>
        <w:tc>
          <w:tcPr>
            <w:tcW w:w="797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350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350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852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274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790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797</w:t>
            </w:r>
          </w:p>
        </w:tc>
        <w:tc>
          <w:tcPr>
            <w:tcW w:w="110" w:type="dxa"/>
            <w:gridSpan w:val="2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289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564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496</w:t>
            </w:r>
          </w:p>
        </w:tc>
      </w:tr>
      <w:tr w:rsidR="00E0274E" w:rsidRPr="004711EE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snapToGrid w:val="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</w:t>
            </w: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บริษัท ธนูลักษณ์  จำกัด (มหาชน)</w:t>
            </w: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ผลิตเสื้อผ้า</w:t>
            </w: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ผู้ถือหุ้นรายใหญ่ของบริษัท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0274E" w:rsidRPr="004711EE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54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 xml:space="preserve">ถือหุ้นเกินกว่าร้อยละ </w:t>
            </w:r>
            <w:r w:rsidR="004A05E1"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120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120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436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83</w:t>
            </w:r>
          </w:p>
        </w:tc>
        <w:tc>
          <w:tcPr>
            <w:tcW w:w="50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83</w:t>
            </w:r>
          </w:p>
        </w:tc>
        <w:tc>
          <w:tcPr>
            <w:tcW w:w="765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160</w:t>
            </w: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83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83</w:t>
            </w:r>
          </w:p>
        </w:tc>
        <w:tc>
          <w:tcPr>
            <w:tcW w:w="797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809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160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0" w:type="dxa"/>
            <w:gridSpan w:val="2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18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E0274E" w:rsidRPr="004711EE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snapToGrid w:val="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            </w:t>
            </w: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 xml:space="preserve">บริษัท </w:t>
            </w:r>
            <w:r w:rsidRPr="004711EE">
              <w:rPr>
                <w:rFonts w:ascii="Angsana New" w:hAnsi="Angsana New" w:cs="Angsana New" w:hint="cs"/>
                <w:sz w:val="18"/>
                <w:szCs w:val="18"/>
                <w:cs/>
              </w:rPr>
              <w:t>ฟาร์อีสท์ เฟมไลน์ ดีดีบี</w:t>
            </w: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 w:hint="cs"/>
                <w:sz w:val="18"/>
                <w:szCs w:val="18"/>
                <w:cs/>
              </w:rPr>
              <w:t>ตัวแทนและ</w:t>
            </w: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ผู้ถือหุ้นรายใหญ่ของบริษัท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4711EE" w:rsidRDefault="00E0274E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10" w:type="dxa"/>
            <w:gridSpan w:val="2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4711EE" w:rsidRDefault="00E0274E" w:rsidP="00E0274E">
            <w:pPr>
              <w:tabs>
                <w:tab w:val="decimal" w:pos="648"/>
              </w:tabs>
              <w:ind w:right="-128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E0274E" w:rsidRPr="004711EE" w:rsidTr="00EB612B">
        <w:trPr>
          <w:trHeight w:val="80"/>
        </w:trPr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54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>จำกัด (มหาชน)</w:t>
            </w: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ind w:left="36" w:right="-18" w:hanging="36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 w:hint="cs"/>
                <w:sz w:val="18"/>
                <w:szCs w:val="18"/>
                <w:cs/>
              </w:rPr>
              <w:t>ธุรกิจโฆษณา</w:t>
            </w: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sz w:val="18"/>
                <w:szCs w:val="18"/>
                <w:cs/>
              </w:rPr>
              <w:t xml:space="preserve">ถือหุ้นเกินกว่าร้อยละ </w:t>
            </w:r>
            <w:r w:rsidR="004A05E1"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4A05E1" w:rsidP="00D9342A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78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700</w:t>
            </w:r>
          </w:p>
        </w:tc>
        <w:tc>
          <w:tcPr>
            <w:tcW w:w="54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75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436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08</w:t>
            </w:r>
          </w:p>
        </w:tc>
        <w:tc>
          <w:tcPr>
            <w:tcW w:w="50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08</w:t>
            </w:r>
          </w:p>
        </w:tc>
        <w:tc>
          <w:tcPr>
            <w:tcW w:w="765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023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032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08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08</w:t>
            </w:r>
          </w:p>
        </w:tc>
        <w:tc>
          <w:tcPr>
            <w:tcW w:w="797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400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023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  <w:tc>
          <w:tcPr>
            <w:tcW w:w="110" w:type="dxa"/>
            <w:gridSpan w:val="2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11" w:type="dxa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032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000</w:t>
            </w:r>
          </w:p>
        </w:tc>
      </w:tr>
      <w:tr w:rsidR="00E0274E" w:rsidRPr="00086389" w:rsidTr="00EB612B">
        <w:tc>
          <w:tcPr>
            <w:tcW w:w="2304" w:type="dxa"/>
            <w:shd w:val="clear" w:color="auto" w:fill="auto"/>
          </w:tcPr>
          <w:p w:rsidR="00E0274E" w:rsidRPr="004711EE" w:rsidRDefault="00E0274E" w:rsidP="00E0274E">
            <w:pPr>
              <w:ind w:left="360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4711EE"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  <w:t xml:space="preserve">       รวมหลักทรัพย์เผื่อขาย</w:t>
            </w:r>
          </w:p>
        </w:tc>
        <w:tc>
          <w:tcPr>
            <w:tcW w:w="72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36" w:right="-18"/>
              <w:jc w:val="both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54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-1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372" w:right="113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36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351" w:right="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351" w:right="-324" w:firstLine="81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317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814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896</w:t>
            </w:r>
          </w:p>
        </w:tc>
        <w:tc>
          <w:tcPr>
            <w:tcW w:w="85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317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814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55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939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086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562</w:t>
            </w:r>
          </w:p>
        </w:tc>
        <w:tc>
          <w:tcPr>
            <w:tcW w:w="65" w:type="dxa"/>
            <w:shd w:val="clear" w:color="auto" w:fill="auto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052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539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031</w:t>
            </w: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45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right="18"/>
              <w:jc w:val="center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307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989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307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989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E0274E" w:rsidRPr="004711EE" w:rsidRDefault="00E0274E" w:rsidP="00E0274E">
            <w:pPr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274E" w:rsidRPr="004711EE" w:rsidRDefault="004A05E1" w:rsidP="006F3053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927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236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562</w:t>
            </w:r>
          </w:p>
        </w:tc>
        <w:tc>
          <w:tcPr>
            <w:tcW w:w="90" w:type="dxa"/>
          </w:tcPr>
          <w:p w:rsidR="00E0274E" w:rsidRPr="004711EE" w:rsidRDefault="00E0274E" w:rsidP="00E0274E">
            <w:pPr>
              <w:tabs>
                <w:tab w:val="decimal" w:pos="756"/>
              </w:tabs>
              <w:snapToGrid w:val="0"/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0274E" w:rsidRPr="00086389" w:rsidRDefault="004A05E1" w:rsidP="00E0274E">
            <w:pPr>
              <w:ind w:left="-637" w:right="72"/>
              <w:jc w:val="right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1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040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089</w:t>
            </w:r>
            <w:r w:rsidR="00E0274E" w:rsidRPr="004711EE">
              <w:rPr>
                <w:rFonts w:ascii="Angsana New" w:hAnsi="Angsana New" w:cs="Angsana New"/>
                <w:sz w:val="18"/>
                <w:szCs w:val="18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8"/>
                <w:szCs w:val="18"/>
                <w:lang w:val="en-US"/>
              </w:rPr>
              <w:t>031</w:t>
            </w:r>
          </w:p>
        </w:tc>
      </w:tr>
    </w:tbl>
    <w:p w:rsidR="000954C6" w:rsidRPr="00086389" w:rsidRDefault="000954C6" w:rsidP="008112A2">
      <w:pPr>
        <w:spacing w:after="240"/>
        <w:ind w:left="1267" w:hanging="720"/>
        <w:rPr>
          <w:rFonts w:ascii="Angsana New" w:hAnsi="Angsana New" w:cs="Angsana New"/>
          <w:sz w:val="16"/>
          <w:szCs w:val="16"/>
          <w:cs/>
        </w:rPr>
      </w:pPr>
    </w:p>
    <w:p w:rsidR="008E1083" w:rsidRPr="00086389" w:rsidRDefault="008E1083" w:rsidP="003242C5">
      <w:pPr>
        <w:ind w:left="360" w:right="207"/>
        <w:rPr>
          <w:rFonts w:ascii="Angsana New" w:hAnsi="Angsana New" w:cs="Angsana New"/>
          <w:b/>
          <w:bCs/>
          <w:sz w:val="18"/>
          <w:szCs w:val="18"/>
          <w:cs/>
        </w:rPr>
      </w:pPr>
    </w:p>
    <w:p w:rsidR="008E1083" w:rsidRPr="00086389" w:rsidRDefault="008E1083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lang w:val="en-US"/>
        </w:rPr>
        <w:sectPr w:rsidR="008E1083" w:rsidRPr="00086389" w:rsidSect="00C216B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:rsidR="008E1083" w:rsidRPr="00086389" w:rsidRDefault="004A05E1" w:rsidP="008112A2">
      <w:pPr>
        <w:ind w:left="1260" w:hanging="720"/>
        <w:rPr>
          <w:rFonts w:ascii="Angsana New" w:hAnsi="Angsana New" w:cs="Angsana New"/>
          <w:spacing w:val="-10"/>
          <w:cs/>
        </w:rPr>
      </w:pPr>
      <w:r w:rsidRPr="004A05E1">
        <w:rPr>
          <w:rFonts w:ascii="Angsana New" w:hAnsi="Angsana New" w:cs="Angsana New" w:hint="cs"/>
          <w:sz w:val="32"/>
          <w:szCs w:val="32"/>
          <w:lang w:val="en-US"/>
        </w:rPr>
        <w:t>10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>กำไรที่ยังไม่เกิดขึ้นจากการเปลี่ยนแปลงมูลค่า</w:t>
      </w:r>
      <w:r w:rsidR="00323E4D">
        <w:rPr>
          <w:rFonts w:ascii="Angsana New" w:hAnsi="Angsana New" w:cs="Angsana New" w:hint="cs"/>
          <w:sz w:val="32"/>
          <w:szCs w:val="32"/>
          <w:cs/>
          <w:lang w:val="en-US"/>
        </w:rPr>
        <w:t>ยุติธรรม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ของหลักทรัพย์เผื่อขาย </w:t>
      </w:r>
    </w:p>
    <w:p w:rsidR="008E1083" w:rsidRPr="00086389" w:rsidRDefault="008E1083" w:rsidP="008112A2">
      <w:pPr>
        <w:pStyle w:val="BodyText3"/>
        <w:ind w:left="1260"/>
        <w:jc w:val="thaiDistribute"/>
        <w:rPr>
          <w:rFonts w:ascii="Angsana New" w:hAnsi="Angsana New" w:cs="Angsana New"/>
          <w:b/>
          <w:bCs/>
          <w:spacing w:val="4"/>
          <w:sz w:val="28"/>
          <w:szCs w:val="28"/>
          <w:cs/>
        </w:rPr>
      </w:pPr>
      <w:r w:rsidRPr="00086389">
        <w:rPr>
          <w:rFonts w:ascii="Angsana New" w:hAnsi="Angsana New" w:cs="Angsana New"/>
          <w:spacing w:val="4"/>
          <w:cs/>
        </w:rPr>
        <w:t>กำไรที่ยังไม่เกิดขึ้นจากการเปลี่ยนแปลงมูลค่า</w:t>
      </w:r>
      <w:r w:rsidR="00323E4D">
        <w:rPr>
          <w:rFonts w:ascii="Angsana New" w:hAnsi="Angsana New" w:cs="Angsana New" w:hint="cs"/>
          <w:cs/>
          <w:lang w:val="en-US"/>
        </w:rPr>
        <w:t>ยุติธรรม</w:t>
      </w:r>
      <w:r w:rsidRPr="00086389">
        <w:rPr>
          <w:rFonts w:ascii="Angsana New" w:hAnsi="Angsana New" w:cs="Angsana New"/>
          <w:spacing w:val="4"/>
          <w:cs/>
        </w:rPr>
        <w:t>ของหลักทรัพย์เผื่อขาย</w:t>
      </w:r>
      <w:r w:rsidRPr="00086389">
        <w:rPr>
          <w:rFonts w:ascii="Angsana New" w:hAnsi="Angsana New" w:cs="Angsana New"/>
          <w:spacing w:val="4"/>
          <w:cs/>
          <w:lang w:val="en-US"/>
        </w:rPr>
        <w:t>ระยะสั้นและ</w:t>
      </w:r>
      <w:r w:rsidRPr="00323E4D">
        <w:rPr>
          <w:rFonts w:ascii="Angsana New" w:hAnsi="Angsana New" w:cs="Angsana New"/>
          <w:cs/>
          <w:lang w:val="en-US"/>
        </w:rPr>
        <w:t xml:space="preserve">ระยะยาว </w:t>
      </w:r>
      <w:r w:rsidRPr="00323E4D">
        <w:rPr>
          <w:rFonts w:ascii="Angsana New" w:hAnsi="Angsana New" w:cs="Angsana New"/>
          <w:cs/>
          <w:lang w:val="et-EE"/>
        </w:rPr>
        <w:t xml:space="preserve">ณ </w:t>
      </w:r>
      <w:r w:rsidRPr="00323E4D">
        <w:rPr>
          <w:rFonts w:ascii="Angsana New" w:hAnsi="Angsana New" w:cs="Angsana New"/>
          <w:cs/>
          <w:lang w:val="en-US"/>
        </w:rPr>
        <w:t xml:space="preserve">วันที่ </w:t>
      </w:r>
      <w:r w:rsidR="004A05E1" w:rsidRPr="004A05E1">
        <w:rPr>
          <w:rFonts w:ascii="Angsana New" w:hAnsi="Angsana New" w:cs="Angsana New"/>
          <w:lang w:val="en-US"/>
        </w:rPr>
        <w:t>31</w:t>
      </w:r>
      <w:r w:rsidRPr="00323E4D">
        <w:rPr>
          <w:rFonts w:ascii="Angsana New" w:hAnsi="Angsana New" w:cs="Angsana New"/>
          <w:lang w:val="en-US"/>
        </w:rPr>
        <w:t xml:space="preserve"> </w:t>
      </w:r>
      <w:r w:rsidRPr="00323E4D">
        <w:rPr>
          <w:rFonts w:ascii="Angsana New" w:hAnsi="Angsana New" w:cs="Angsana New"/>
          <w:cs/>
          <w:lang w:val="en-US"/>
        </w:rPr>
        <w:t xml:space="preserve">ธันวาคม </w:t>
      </w:r>
      <w:r w:rsidR="00323E4D" w:rsidRPr="00323E4D">
        <w:rPr>
          <w:rFonts w:ascii="Angsana New" w:hAnsi="Angsana New" w:cs="Angsana New" w:hint="cs"/>
          <w:cs/>
        </w:rPr>
        <w:t>มีดังนี้</w:t>
      </w:r>
    </w:p>
    <w:p w:rsidR="008E1083" w:rsidRPr="00086389" w:rsidRDefault="008E1083" w:rsidP="008112A2">
      <w:pPr>
        <w:pStyle w:val="BodyText3"/>
        <w:jc w:val="right"/>
        <w:rPr>
          <w:rFonts w:ascii="Angsana New" w:hAnsi="Angsana New" w:cs="Angsana New"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02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8"/>
        <w:gridCol w:w="1170"/>
        <w:gridCol w:w="90"/>
        <w:gridCol w:w="1080"/>
        <w:gridCol w:w="90"/>
        <w:gridCol w:w="1170"/>
        <w:gridCol w:w="90"/>
        <w:gridCol w:w="1080"/>
      </w:tblGrid>
      <w:tr w:rsidR="007E6D79" w:rsidRPr="00086389" w:rsidTr="002B1D24">
        <w:trPr>
          <w:cantSplit/>
        </w:trPr>
        <w:tc>
          <w:tcPr>
            <w:tcW w:w="3258" w:type="dxa"/>
            <w:shd w:val="clear" w:color="auto" w:fill="auto"/>
          </w:tcPr>
          <w:p w:rsidR="008E1083" w:rsidRPr="00086389" w:rsidRDefault="008E1083" w:rsidP="008112A2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086389" w:rsidRDefault="008E1083" w:rsidP="008112A2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12B" w:rsidRPr="00086389" w:rsidTr="002B1D24">
        <w:tc>
          <w:tcPr>
            <w:tcW w:w="3258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EB612B" w:rsidRPr="00086389" w:rsidTr="002B1D24">
        <w:tc>
          <w:tcPr>
            <w:tcW w:w="3258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ind w:left="900" w:hanging="7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ยอดต้นปี  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08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823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776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99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958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412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6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821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482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979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99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956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763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634</w:t>
            </w:r>
          </w:p>
        </w:tc>
      </w:tr>
      <w:tr w:rsidR="00EB612B" w:rsidRPr="00086389" w:rsidTr="002B1D24">
        <w:tc>
          <w:tcPr>
            <w:tcW w:w="3258" w:type="dxa"/>
            <w:shd w:val="clear" w:color="auto" w:fill="auto"/>
          </w:tcPr>
          <w:p w:rsidR="00EB612B" w:rsidRPr="00086389" w:rsidRDefault="00E9130E" w:rsidP="00EB612B">
            <w:pPr>
              <w:pStyle w:val="EndnoteText"/>
              <w:ind w:left="900" w:hanging="7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EB612B" w:rsidRPr="0008638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B612B" w:rsidRPr="00086389" w:rsidRDefault="004B05CF" w:rsidP="00EB612B">
            <w:pPr>
              <w:tabs>
                <w:tab w:val="decimal" w:pos="108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225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050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B612B" w:rsidRPr="00086389" w:rsidRDefault="00EB612B" w:rsidP="00EB612B">
            <w:pPr>
              <w:tabs>
                <w:tab w:val="decimal" w:pos="99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134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636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6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B612B" w:rsidRPr="00086389" w:rsidRDefault="004B05CF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EB612B" w:rsidRPr="00086389" w:rsidRDefault="00EB612B" w:rsidP="00EB612B">
            <w:pPr>
              <w:tabs>
                <w:tab w:val="decimal" w:pos="99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135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655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EB612B" w:rsidRPr="00086389" w:rsidTr="002B1D24">
        <w:tc>
          <w:tcPr>
            <w:tcW w:w="3258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ind w:left="900" w:hanging="76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080"/>
              </w:tabs>
              <w:ind w:right="-6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733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278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990"/>
              </w:tabs>
              <w:ind w:right="-6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823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776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6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731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494</w:t>
            </w:r>
            <w:r w:rsidR="004B05C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610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99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482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979</w:t>
            </w:r>
          </w:p>
        </w:tc>
      </w:tr>
    </w:tbl>
    <w:p w:rsidR="008E1083" w:rsidRPr="00086389" w:rsidRDefault="008E1083" w:rsidP="00096655">
      <w:pPr>
        <w:spacing w:before="240"/>
        <w:ind w:left="1080" w:firstLine="187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รายละเอียดอื่นที่เกี่ยวข้องกับหลักทรัพย์เผื่อขาย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ระยะยาว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:rsidR="00EB612B" w:rsidRPr="00086389" w:rsidRDefault="00EB612B" w:rsidP="00EB612B">
      <w:pPr>
        <w:pStyle w:val="BodyText3"/>
        <w:jc w:val="right"/>
        <w:rPr>
          <w:rFonts w:ascii="Angsana New" w:hAnsi="Angsana New" w:cs="Angsana New"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23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170"/>
        <w:gridCol w:w="90"/>
        <w:gridCol w:w="20"/>
        <w:gridCol w:w="1060"/>
        <w:gridCol w:w="90"/>
        <w:gridCol w:w="1170"/>
        <w:gridCol w:w="90"/>
        <w:gridCol w:w="1080"/>
      </w:tblGrid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:rsidR="00EB612B" w:rsidRPr="00086389" w:rsidRDefault="00EB612B" w:rsidP="001E6C78">
            <w:pPr>
              <w:ind w:hanging="2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1E6C78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tabs>
                <w:tab w:val="left" w:pos="1044"/>
              </w:tabs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EB612B" w:rsidP="001E6C78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612B" w:rsidRPr="00086389" w:rsidTr="001E6C78">
        <w:tc>
          <w:tcPr>
            <w:tcW w:w="4725" w:type="dxa"/>
            <w:gridSpan w:val="3"/>
            <w:shd w:val="clear" w:color="auto" w:fill="auto"/>
          </w:tcPr>
          <w:p w:rsidR="00EB612B" w:rsidRPr="00086389" w:rsidRDefault="00EB612B" w:rsidP="001E6C78">
            <w:pPr>
              <w:ind w:right="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ราคาทุนตัดจำหน่าย</w:t>
            </w:r>
          </w:p>
        </w:tc>
        <w:tc>
          <w:tcPr>
            <w:tcW w:w="2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EB612B" w:rsidRPr="00086389" w:rsidRDefault="00EB612B" w:rsidP="001E6C7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323E4D" w:rsidP="00323E4D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EB612B"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1E6C7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tabs>
                <w:tab w:val="left" w:pos="1044"/>
              </w:tabs>
              <w:snapToGrid w:val="0"/>
              <w:ind w:left="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323E4D" w:rsidP="001E6C78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323E4D" w:rsidP="001E6C78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 w:right="21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323E4D" w:rsidP="001E6C78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720" w:hanging="37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28"/>
              </w:tabs>
              <w:snapToGrid w:val="0"/>
              <w:ind w:left="18" w:right="-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17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42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EB612B" w:rsidP="001E6C78">
            <w:pPr>
              <w:tabs>
                <w:tab w:val="decimal" w:pos="1005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6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28"/>
              </w:tabs>
              <w:snapToGrid w:val="0"/>
              <w:ind w:left="18" w:right="-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17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42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EB612B" w:rsidP="001E6C78">
            <w:pPr>
              <w:tabs>
                <w:tab w:val="decimal" w:pos="1005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4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หลักทรัพย์หุ้นทุน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28"/>
              </w:tabs>
              <w:snapToGrid w:val="0"/>
              <w:ind w:left="18" w:right="-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17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1062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EB612B" w:rsidP="001E6C78">
            <w:pPr>
              <w:tabs>
                <w:tab w:val="decimal" w:pos="1005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B612B" w:rsidRPr="00086389" w:rsidTr="001E6C78">
        <w:trPr>
          <w:trHeight w:val="180"/>
        </w:trPr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1E6C78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631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015332" w:rsidP="001E6C78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939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086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562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015332" w:rsidP="001E6C78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580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snapToGrid w:val="0"/>
              <w:ind w:left="12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469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861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015332" w:rsidP="001E6C78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379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64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1E6C78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1E6C78">
            <w:pPr>
              <w:pStyle w:val="BodyText3"/>
              <w:tabs>
                <w:tab w:val="decimal" w:pos="981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1E6C78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1E6C78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49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 </w:t>
            </w:r>
            <w:r w:rsidRPr="0008638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1E6C78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023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4A05E1" w:rsidP="00015332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D7451F" w:rsidP="00D7451F">
            <w:pPr>
              <w:tabs>
                <w:tab w:val="decimal" w:pos="626"/>
              </w:tabs>
              <w:ind w:right="177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067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</w:p>
        </w:tc>
      </w:tr>
      <w:tr w:rsidR="00EB612B" w:rsidRPr="00086389" w:rsidTr="001E6C78">
        <w:tc>
          <w:tcPr>
            <w:tcW w:w="3465" w:type="dxa"/>
            <w:shd w:val="clear" w:color="auto" w:fill="auto"/>
          </w:tcPr>
          <w:p w:rsidR="00EB612B" w:rsidRPr="00086389" w:rsidRDefault="00EB612B" w:rsidP="001E6C78">
            <w:pPr>
              <w:ind w:left="1260" w:hanging="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492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015332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905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015332" w:rsidP="001E6C78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1E6C78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1E6C78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386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</w:p>
        </w:tc>
      </w:tr>
    </w:tbl>
    <w:p w:rsidR="00EB612B" w:rsidRDefault="00EB612B" w:rsidP="00096655">
      <w:pPr>
        <w:pStyle w:val="BodyText3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</w:p>
    <w:p w:rsidR="00096655" w:rsidRPr="00086389" w:rsidRDefault="00EB612B" w:rsidP="00096655">
      <w:pPr>
        <w:pStyle w:val="BodyText3"/>
        <w:jc w:val="right"/>
        <w:rPr>
          <w:rFonts w:ascii="Angsana New" w:hAnsi="Angsana New" w:cs="Angsana New"/>
          <w:sz w:val="26"/>
          <w:szCs w:val="26"/>
          <w:cs/>
        </w:rPr>
      </w:pPr>
      <w:r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  <w:r w:rsidR="00096655"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="00096655"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="00096655"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23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170"/>
        <w:gridCol w:w="90"/>
        <w:gridCol w:w="20"/>
        <w:gridCol w:w="1060"/>
        <w:gridCol w:w="90"/>
        <w:gridCol w:w="1170"/>
        <w:gridCol w:w="90"/>
        <w:gridCol w:w="1080"/>
      </w:tblGrid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gridSpan w:val="8"/>
            <w:shd w:val="clear" w:color="auto" w:fill="auto"/>
          </w:tcPr>
          <w:p w:rsidR="00822C4D" w:rsidRPr="00086389" w:rsidRDefault="00822C4D" w:rsidP="008134D7">
            <w:pPr>
              <w:ind w:hanging="2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tabs>
                <w:tab w:val="left" w:pos="1044"/>
              </w:tabs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822C4D" w:rsidP="008134D7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22C4D" w:rsidRPr="00086389" w:rsidTr="008134D7">
        <w:tc>
          <w:tcPr>
            <w:tcW w:w="4725" w:type="dxa"/>
            <w:gridSpan w:val="3"/>
            <w:shd w:val="clear" w:color="auto" w:fill="auto"/>
          </w:tcPr>
          <w:p w:rsidR="00822C4D" w:rsidRPr="00086389" w:rsidRDefault="00822C4D" w:rsidP="008134D7">
            <w:pPr>
              <w:ind w:right="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ราคาทุนตัดจำหน่าย</w:t>
            </w:r>
          </w:p>
        </w:tc>
        <w:tc>
          <w:tcPr>
            <w:tcW w:w="2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22C4D" w:rsidRPr="00086389" w:rsidRDefault="00822C4D" w:rsidP="008134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323E4D" w:rsidP="008134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tabs>
                <w:tab w:val="left" w:pos="1044"/>
              </w:tabs>
              <w:snapToGrid w:val="0"/>
              <w:ind w:left="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323E4D" w:rsidP="008134D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323E4D" w:rsidP="008134D7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 w:right="21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323E4D" w:rsidP="008134D7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720" w:hanging="37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28"/>
              </w:tabs>
              <w:snapToGrid w:val="0"/>
              <w:ind w:left="18" w:right="-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17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42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822C4D" w:rsidP="008134D7">
            <w:pPr>
              <w:tabs>
                <w:tab w:val="decimal" w:pos="1005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1260" w:hanging="6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28"/>
              </w:tabs>
              <w:snapToGrid w:val="0"/>
              <w:ind w:left="18" w:right="-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17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42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822C4D" w:rsidP="008134D7">
            <w:pPr>
              <w:tabs>
                <w:tab w:val="decimal" w:pos="1005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1260" w:hanging="4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หลักทรัพย์หุ้นทุน</w:t>
            </w: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28"/>
              </w:tabs>
              <w:snapToGrid w:val="0"/>
              <w:ind w:left="18" w:right="-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17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1062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822C4D" w:rsidP="008134D7">
            <w:pPr>
              <w:tabs>
                <w:tab w:val="decimal" w:pos="1005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2C4D" w:rsidRPr="00086389" w:rsidTr="008134D7">
        <w:trPr>
          <w:trHeight w:val="180"/>
        </w:trPr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822C4D" w:rsidRPr="00086389" w:rsidRDefault="004A05E1" w:rsidP="008134D7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317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744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033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6B4AA6" w:rsidP="008134D7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052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539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031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654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305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303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822C4D" w:rsidRPr="00086389" w:rsidRDefault="006B4AA6" w:rsidP="008134D7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607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440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038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2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469</w:t>
            </w:r>
            <w:r w:rsidR="00221565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049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2C4D" w:rsidRPr="00086389" w:rsidRDefault="006B4AA6" w:rsidP="008134D7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917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492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889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1260" w:hanging="64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822C4D" w:rsidRPr="00086389" w:rsidRDefault="00822C4D" w:rsidP="008134D7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822C4D" w:rsidRPr="00086389" w:rsidRDefault="00822C4D" w:rsidP="008134D7">
            <w:pPr>
              <w:pStyle w:val="BodyText3"/>
              <w:tabs>
                <w:tab w:val="decimal" w:pos="981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822C4D" w:rsidRPr="00086389" w:rsidRDefault="00822C4D" w:rsidP="008134D7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822C4D" w:rsidRPr="00086389" w:rsidRDefault="00822C4D" w:rsidP="008134D7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FC121F">
            <w:pPr>
              <w:ind w:left="1260" w:hanging="49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 </w:t>
            </w:r>
            <w:r w:rsidR="00FC121F" w:rsidRPr="0008638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:rsidR="00822C4D" w:rsidRPr="00086389" w:rsidRDefault="004A05E1" w:rsidP="008134D7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076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6B4AA6" w:rsidP="00FD56E3">
            <w:pPr>
              <w:tabs>
                <w:tab w:val="decimal" w:pos="540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6B4AA6" w:rsidP="002918F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001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22C4D" w:rsidRPr="00086389" w:rsidRDefault="004A05E1" w:rsidP="002918FB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672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ind w:left="1260" w:hanging="4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474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546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049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336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C4D" w:rsidRPr="00086389" w:rsidRDefault="006B4AA6" w:rsidP="008134D7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134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22C4D" w:rsidRPr="00086389" w:rsidRDefault="004A05E1" w:rsidP="008134D7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503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  <w:r w:rsidR="006B4AA6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</w:p>
        </w:tc>
      </w:tr>
    </w:tbl>
    <w:p w:rsidR="004E183C" w:rsidRPr="00086389" w:rsidRDefault="004E183C" w:rsidP="004E183C">
      <w:pPr>
        <w:pStyle w:val="BodyText3"/>
        <w:spacing w:before="240"/>
        <w:ind w:right="-118"/>
        <w:jc w:val="right"/>
        <w:rPr>
          <w:rFonts w:ascii="Angsana New" w:hAnsi="Angsana New" w:cs="Angsana New"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32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170"/>
        <w:gridCol w:w="90"/>
        <w:gridCol w:w="20"/>
        <w:gridCol w:w="1060"/>
        <w:gridCol w:w="90"/>
        <w:gridCol w:w="1170"/>
        <w:gridCol w:w="90"/>
        <w:gridCol w:w="1170"/>
      </w:tblGrid>
      <w:tr w:rsidR="004E183C" w:rsidRPr="00086389" w:rsidTr="00D6157F">
        <w:trPr>
          <w:cantSplit/>
        </w:trPr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8"/>
            <w:shd w:val="clear" w:color="auto" w:fill="auto"/>
          </w:tcPr>
          <w:p w:rsidR="004E183C" w:rsidRPr="00086389" w:rsidRDefault="004E183C" w:rsidP="00D6157F">
            <w:pPr>
              <w:ind w:hanging="2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4E183C" w:rsidRPr="00086389" w:rsidTr="00D6157F"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E183C" w:rsidRPr="00086389" w:rsidRDefault="004E183C" w:rsidP="00D615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tabs>
                <w:tab w:val="left" w:pos="1044"/>
              </w:tabs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E183C" w:rsidRPr="00086389" w:rsidTr="00D6157F">
        <w:tc>
          <w:tcPr>
            <w:tcW w:w="4725" w:type="dxa"/>
            <w:gridSpan w:val="3"/>
            <w:shd w:val="clear" w:color="auto" w:fill="auto"/>
          </w:tcPr>
          <w:p w:rsidR="004E183C" w:rsidRPr="00086389" w:rsidRDefault="004E183C" w:rsidP="00D6157F">
            <w:pPr>
              <w:ind w:right="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ราคาทุนตัดจำหน่าย</w:t>
            </w:r>
          </w:p>
        </w:tc>
        <w:tc>
          <w:tcPr>
            <w:tcW w:w="2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4E183C" w:rsidRPr="00086389" w:rsidRDefault="004E183C" w:rsidP="00D6157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4E183C" w:rsidRPr="00086389" w:rsidTr="00D6157F"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323E4D" w:rsidP="00D6157F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E183C" w:rsidRPr="00086389" w:rsidRDefault="004E183C" w:rsidP="00D6157F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tabs>
                <w:tab w:val="left" w:pos="1044"/>
              </w:tabs>
              <w:snapToGrid w:val="0"/>
              <w:ind w:left="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323E4D" w:rsidP="00D6157F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4E183C" w:rsidRPr="00086389" w:rsidTr="00D6157F"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323E4D" w:rsidP="00D6157F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 w:right="21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323E4D" w:rsidP="00D6157F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4E183C" w:rsidRPr="00086389" w:rsidTr="00D6157F"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ind w:left="720" w:hanging="37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2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3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18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E183C" w:rsidRPr="00086389" w:rsidTr="00D6157F"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ind w:left="1260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2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3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18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4E183C" w:rsidRPr="00086389" w:rsidTr="00D6157F">
        <w:tc>
          <w:tcPr>
            <w:tcW w:w="3465" w:type="dxa"/>
            <w:shd w:val="clear" w:color="auto" w:fill="auto"/>
          </w:tcPr>
          <w:p w:rsidR="004E183C" w:rsidRPr="00086389" w:rsidRDefault="004E183C" w:rsidP="00D6157F">
            <w:pPr>
              <w:ind w:left="1260" w:hanging="4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หลักทรัพย์หุ้นทุน</w:t>
            </w: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2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3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18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4E183C" w:rsidRPr="00086389" w:rsidRDefault="004E183C" w:rsidP="00D6157F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015332" w:rsidRPr="00086389" w:rsidTr="00D6157F">
        <w:tc>
          <w:tcPr>
            <w:tcW w:w="3465" w:type="dxa"/>
            <w:shd w:val="clear" w:color="auto" w:fill="auto"/>
          </w:tcPr>
          <w:p w:rsidR="00015332" w:rsidRPr="00086389" w:rsidRDefault="00015332" w:rsidP="00015332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015332" w:rsidRPr="00086389" w:rsidRDefault="004A05E1" w:rsidP="00015332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989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15332" w:rsidRPr="00086389" w:rsidRDefault="004A05E1" w:rsidP="00527E34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629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955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15332" w:rsidRPr="00086389" w:rsidRDefault="00015332" w:rsidP="00015332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15332" w:rsidRPr="00086389" w:rsidRDefault="004A05E1" w:rsidP="00527E34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927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236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562</w:t>
            </w:r>
          </w:p>
        </w:tc>
      </w:tr>
      <w:tr w:rsidR="00015332" w:rsidRPr="00086389" w:rsidTr="00D6157F">
        <w:tc>
          <w:tcPr>
            <w:tcW w:w="3465" w:type="dxa"/>
            <w:shd w:val="clear" w:color="auto" w:fill="auto"/>
          </w:tcPr>
          <w:p w:rsidR="00015332" w:rsidRPr="00086389" w:rsidRDefault="00015332" w:rsidP="00015332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015332" w:rsidRPr="00086389" w:rsidRDefault="004A05E1" w:rsidP="00015332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015332" w:rsidRPr="00086389" w:rsidRDefault="004A05E1" w:rsidP="00015332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015332" w:rsidRPr="00086389" w:rsidRDefault="00015332" w:rsidP="00015332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954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015332" w:rsidRPr="00086389" w:rsidRDefault="004A05E1" w:rsidP="00015332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580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700</w:t>
            </w:r>
          </w:p>
        </w:tc>
      </w:tr>
      <w:tr w:rsidR="00015332" w:rsidRPr="00086389" w:rsidTr="00D6157F">
        <w:tc>
          <w:tcPr>
            <w:tcW w:w="3465" w:type="dxa"/>
            <w:shd w:val="clear" w:color="auto" w:fill="auto"/>
          </w:tcPr>
          <w:p w:rsidR="00015332" w:rsidRPr="00086389" w:rsidRDefault="00015332" w:rsidP="00015332">
            <w:pPr>
              <w:ind w:left="12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5332" w:rsidRPr="00086389" w:rsidRDefault="004A05E1" w:rsidP="00015332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5332" w:rsidRPr="00086389" w:rsidRDefault="004A05E1" w:rsidP="00527E34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836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5332" w:rsidRPr="00086389" w:rsidRDefault="00015332" w:rsidP="00015332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15332" w:rsidRPr="00086389" w:rsidRDefault="004A05E1" w:rsidP="00527E34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</w:tr>
      <w:tr w:rsidR="00015332" w:rsidRPr="00086389" w:rsidTr="00D6157F">
        <w:tc>
          <w:tcPr>
            <w:tcW w:w="3465" w:type="dxa"/>
            <w:shd w:val="clear" w:color="auto" w:fill="auto"/>
          </w:tcPr>
          <w:p w:rsidR="00015332" w:rsidRPr="00086389" w:rsidRDefault="00015332" w:rsidP="00015332">
            <w:pPr>
              <w:ind w:left="1260" w:hanging="64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015332" w:rsidRPr="00086389" w:rsidRDefault="00015332" w:rsidP="00015332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015332" w:rsidRPr="00086389" w:rsidRDefault="00015332" w:rsidP="00015332">
            <w:pPr>
              <w:pStyle w:val="BodyText3"/>
              <w:tabs>
                <w:tab w:val="decimal" w:pos="981"/>
              </w:tabs>
              <w:snapToGrid w:val="0"/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015332" w:rsidRPr="00086389" w:rsidRDefault="00015332" w:rsidP="00015332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015332" w:rsidRPr="00086389" w:rsidRDefault="00015332" w:rsidP="00015332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015332" w:rsidRPr="00086389" w:rsidTr="00D6157F">
        <w:tc>
          <w:tcPr>
            <w:tcW w:w="3465" w:type="dxa"/>
            <w:shd w:val="clear" w:color="auto" w:fill="auto"/>
          </w:tcPr>
          <w:p w:rsidR="00015332" w:rsidRPr="00086389" w:rsidRDefault="00015332" w:rsidP="00015332">
            <w:pPr>
              <w:ind w:left="1260" w:hanging="49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 </w:t>
            </w:r>
            <w:r w:rsidRPr="0008638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:rsidR="00015332" w:rsidRPr="00086389" w:rsidRDefault="004A05E1" w:rsidP="00015332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023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015332" w:rsidRPr="00086389" w:rsidRDefault="004A05E1" w:rsidP="00015332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15332" w:rsidRPr="00086389" w:rsidRDefault="00015332" w:rsidP="005F3016">
            <w:pPr>
              <w:tabs>
                <w:tab w:val="decimal" w:pos="633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15332" w:rsidRPr="00086389" w:rsidRDefault="004A05E1" w:rsidP="00015332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067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029</w:t>
            </w:r>
          </w:p>
        </w:tc>
      </w:tr>
      <w:tr w:rsidR="00015332" w:rsidRPr="00086389" w:rsidTr="00D6157F">
        <w:tc>
          <w:tcPr>
            <w:tcW w:w="3465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left="1260" w:hanging="64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332" w:rsidRPr="00086389" w:rsidRDefault="004A05E1" w:rsidP="00DC4656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332" w:rsidRPr="00086389" w:rsidRDefault="004A05E1" w:rsidP="00527E34">
            <w:pPr>
              <w:tabs>
                <w:tab w:val="decimal" w:pos="99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351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332" w:rsidRPr="00086389" w:rsidRDefault="00015332" w:rsidP="00015332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663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015332" w:rsidRPr="00086389" w:rsidRDefault="00015332" w:rsidP="00015332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5332" w:rsidRPr="00086389" w:rsidRDefault="004A05E1" w:rsidP="00527E34">
            <w:pPr>
              <w:tabs>
                <w:tab w:val="decimal" w:pos="999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884</w:t>
            </w:r>
            <w:r w:rsidR="0001533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291</w:t>
            </w:r>
          </w:p>
        </w:tc>
      </w:tr>
    </w:tbl>
    <w:p w:rsidR="00822C4D" w:rsidRPr="00086389" w:rsidRDefault="004E183C" w:rsidP="004E183C">
      <w:pPr>
        <w:pStyle w:val="BodyText3"/>
        <w:ind w:right="-115"/>
        <w:jc w:val="right"/>
        <w:rPr>
          <w:rFonts w:ascii="Angsana New" w:hAnsi="Angsana New" w:cs="Angsana New"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  <w:r w:rsidR="00822C4D"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="00822C4D"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="00822C4D"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325" w:type="dxa"/>
        <w:tblInd w:w="10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5"/>
        <w:gridCol w:w="1170"/>
        <w:gridCol w:w="90"/>
        <w:gridCol w:w="20"/>
        <w:gridCol w:w="1060"/>
        <w:gridCol w:w="90"/>
        <w:gridCol w:w="1170"/>
        <w:gridCol w:w="90"/>
        <w:gridCol w:w="1170"/>
      </w:tblGrid>
      <w:tr w:rsidR="00822C4D" w:rsidRPr="00086389" w:rsidTr="008134D7">
        <w:trPr>
          <w:cantSplit/>
        </w:trPr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8"/>
            <w:shd w:val="clear" w:color="auto" w:fill="auto"/>
          </w:tcPr>
          <w:p w:rsidR="00822C4D" w:rsidRPr="00086389" w:rsidRDefault="00822C4D" w:rsidP="008134D7">
            <w:pPr>
              <w:ind w:hanging="2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tabs>
                <w:tab w:val="left" w:pos="1044"/>
              </w:tabs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ขาดทุนขั้นต้น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22C4D" w:rsidRPr="00086389" w:rsidTr="008134D7">
        <w:tc>
          <w:tcPr>
            <w:tcW w:w="4725" w:type="dxa"/>
            <w:gridSpan w:val="3"/>
            <w:shd w:val="clear" w:color="auto" w:fill="auto"/>
          </w:tcPr>
          <w:p w:rsidR="00822C4D" w:rsidRPr="00086389" w:rsidRDefault="00822C4D" w:rsidP="008134D7">
            <w:pPr>
              <w:ind w:right="4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ราคาทุนตัดจำหน่าย</w:t>
            </w:r>
          </w:p>
        </w:tc>
        <w:tc>
          <w:tcPr>
            <w:tcW w:w="2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:rsidR="00822C4D" w:rsidRPr="00086389" w:rsidRDefault="00822C4D" w:rsidP="008134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  <w:t>ที่ยังไม่เกิดขึ้น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822C4D" w:rsidRPr="00086389" w:rsidTr="008134D7">
        <w:tc>
          <w:tcPr>
            <w:tcW w:w="3465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323E4D" w:rsidP="008134D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822C4D" w:rsidRPr="00086389" w:rsidRDefault="00822C4D" w:rsidP="008134D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822C4D" w:rsidP="008134D7">
            <w:pPr>
              <w:tabs>
                <w:tab w:val="left" w:pos="1044"/>
              </w:tabs>
              <w:snapToGrid w:val="0"/>
              <w:ind w:left="4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822C4D" w:rsidRPr="00086389" w:rsidRDefault="00822C4D" w:rsidP="008134D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822C4D" w:rsidRPr="00086389" w:rsidRDefault="00323E4D" w:rsidP="00323E4D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323E4D" w:rsidP="00EB612B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 w:right="21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323E4D" w:rsidP="00EB612B">
            <w:pPr>
              <w:pStyle w:val="BodyText3"/>
              <w:ind w:left="1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720" w:hanging="37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2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3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18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60" w:hanging="72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2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3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18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60" w:hanging="4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หลักทรัพย์หุ้นทุน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2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36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18"/>
              </w:tabs>
              <w:snapToGrid w:val="0"/>
              <w:ind w:left="18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307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989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1017"/>
              </w:tabs>
              <w:ind w:left="18" w:right="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408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295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957"/>
              </w:tabs>
              <w:snapToGrid w:val="0"/>
              <w:ind w:left="18"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089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031</w:t>
            </w: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60" w:hanging="3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-  กิจการอื่น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654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101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305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303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EB612B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607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957"/>
              </w:tabs>
              <w:snapToGrid w:val="0"/>
              <w:ind w:left="18"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038</w:t>
            </w: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101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046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EB612B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917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957"/>
              </w:tabs>
              <w:snapToGrid w:val="0"/>
              <w:ind w:left="18"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60" w:hanging="64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26"/>
              </w:tabs>
              <w:snapToGrid w:val="0"/>
              <w:ind w:left="18" w:right="18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101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1080"/>
              </w:tabs>
              <w:snapToGrid w:val="0"/>
              <w:ind w:left="18" w:righ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EB612B" w:rsidRPr="00086389" w:rsidRDefault="00EB612B" w:rsidP="00EB612B">
            <w:pPr>
              <w:pStyle w:val="BodyText3"/>
              <w:tabs>
                <w:tab w:val="decimal" w:pos="957"/>
              </w:tabs>
              <w:snapToGrid w:val="0"/>
              <w:ind w:left="18"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ind w:left="1260" w:hanging="495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 </w:t>
            </w:r>
            <w:r w:rsidRPr="0008638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076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EB612B" w:rsidRPr="00086389" w:rsidRDefault="00EB612B" w:rsidP="00EB612B">
            <w:pPr>
              <w:tabs>
                <w:tab w:val="decimal" w:pos="619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001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957"/>
              </w:tabs>
              <w:snapToGrid w:val="0"/>
              <w:ind w:left="18"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672</w:t>
            </w:r>
          </w:p>
        </w:tc>
      </w:tr>
      <w:tr w:rsidR="00EB612B" w:rsidRPr="00086389" w:rsidTr="008134D7">
        <w:tc>
          <w:tcPr>
            <w:tcW w:w="346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260" w:hanging="64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125"/>
              </w:tabs>
              <w:ind w:right="-63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464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721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1017"/>
              </w:tabs>
              <w:snapToGrid w:val="0"/>
              <w:ind w:left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046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EB612B" w:rsidP="00EB612B">
            <w:pPr>
              <w:tabs>
                <w:tab w:val="decimal" w:pos="1071"/>
              </w:tabs>
              <w:ind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022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134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pStyle w:val="BodyText3"/>
              <w:tabs>
                <w:tab w:val="decimal" w:pos="957"/>
              </w:tabs>
              <w:snapToGrid w:val="0"/>
              <w:ind w:left="18" w:right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491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</w:p>
        </w:tc>
      </w:tr>
    </w:tbl>
    <w:p w:rsidR="00360BD4" w:rsidRPr="00360BD4" w:rsidRDefault="004A05E1" w:rsidP="00360BD4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4A05E1">
        <w:rPr>
          <w:rFonts w:ascii="Angsana New" w:hAnsi="Angsana New" w:cs="Angsana New"/>
          <w:b/>
          <w:bCs/>
          <w:lang w:val="en-US"/>
        </w:rPr>
        <w:t>1</w:t>
      </w:r>
      <w:r w:rsidRPr="004A05E1">
        <w:rPr>
          <w:rFonts w:ascii="Angsana New" w:hAnsi="Angsana New" w:cs="Angsana New" w:hint="cs"/>
          <w:b/>
          <w:bCs/>
          <w:lang w:val="en-US"/>
        </w:rPr>
        <w:t>1</w:t>
      </w:r>
      <w:r w:rsidR="008E1083" w:rsidRPr="00086389">
        <w:rPr>
          <w:rFonts w:ascii="Angsana New" w:hAnsi="Angsana New" w:cs="Angsana New"/>
          <w:b/>
          <w:bCs/>
          <w:cs/>
        </w:rPr>
        <w:t>.</w:t>
      </w:r>
      <w:r w:rsidR="008E1083" w:rsidRPr="00086389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:rsidR="00360BD4" w:rsidRPr="00360BD4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เงินลงทุน</w:t>
      </w:r>
      <w:r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:rsidR="008E1083" w:rsidRPr="00086389" w:rsidRDefault="008E1083" w:rsidP="008112A2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086389">
        <w:rPr>
          <w:rFonts w:ascii="Angsana New" w:hAnsi="Angsana New" w:cs="Angsana New"/>
          <w:b/>
          <w:bCs/>
          <w:sz w:val="20"/>
          <w:szCs w:val="20"/>
          <w:cs/>
        </w:rPr>
        <w:t>หน่วย : บาท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449"/>
        <w:gridCol w:w="747"/>
        <w:gridCol w:w="783"/>
        <w:gridCol w:w="738"/>
        <w:gridCol w:w="702"/>
        <w:gridCol w:w="810"/>
        <w:gridCol w:w="81"/>
        <w:gridCol w:w="765"/>
      </w:tblGrid>
      <w:tr w:rsidR="008E1083" w:rsidRPr="00086389" w:rsidTr="00F062A6">
        <w:trPr>
          <w:cantSplit/>
        </w:trPr>
        <w:tc>
          <w:tcPr>
            <w:tcW w:w="2610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:rsidR="008E1083" w:rsidRPr="00086389" w:rsidRDefault="008E1083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656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E1083" w:rsidRPr="00086389" w:rsidTr="00F062A6">
        <w:trPr>
          <w:cantSplit/>
        </w:trPr>
        <w:tc>
          <w:tcPr>
            <w:tcW w:w="2610" w:type="dxa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9" w:type="dxa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656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EB612B" w:rsidRPr="00086389" w:rsidTr="00F062A6">
        <w:tc>
          <w:tcPr>
            <w:tcW w:w="261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83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38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02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EB612B" w:rsidRPr="00086389" w:rsidTr="00F062A6">
        <w:tc>
          <w:tcPr>
            <w:tcW w:w="2610" w:type="dxa"/>
            <w:shd w:val="clear" w:color="auto" w:fill="auto"/>
          </w:tcPr>
          <w:p w:rsidR="00EB612B" w:rsidRPr="00086389" w:rsidRDefault="00EB612B" w:rsidP="00EB612B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4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796600" w:rsidRPr="00086389" w:rsidTr="00F062A6">
        <w:tc>
          <w:tcPr>
            <w:tcW w:w="2610" w:type="dxa"/>
            <w:shd w:val="clear" w:color="auto" w:fill="auto"/>
          </w:tcPr>
          <w:p w:rsidR="00796600" w:rsidRPr="00086389" w:rsidRDefault="00796600" w:rsidP="00796600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49" w:type="dxa"/>
            <w:shd w:val="clear" w:color="auto" w:fill="auto"/>
          </w:tcPr>
          <w:p w:rsidR="00796600" w:rsidRPr="00086389" w:rsidRDefault="00796600" w:rsidP="0079660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3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8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2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10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051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627</w:t>
            </w:r>
          </w:p>
        </w:tc>
        <w:tc>
          <w:tcPr>
            <w:tcW w:w="81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051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627</w:t>
            </w:r>
          </w:p>
        </w:tc>
      </w:tr>
      <w:tr w:rsidR="00796600" w:rsidRPr="00086389" w:rsidTr="00F062A6">
        <w:tc>
          <w:tcPr>
            <w:tcW w:w="2610" w:type="dxa"/>
            <w:shd w:val="clear" w:color="auto" w:fill="auto"/>
          </w:tcPr>
          <w:p w:rsidR="00796600" w:rsidRPr="00086389" w:rsidRDefault="00796600" w:rsidP="00796600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49" w:type="dxa"/>
            <w:shd w:val="clear" w:color="auto" w:fill="auto"/>
          </w:tcPr>
          <w:p w:rsidR="00796600" w:rsidRPr="00086389" w:rsidRDefault="00796600" w:rsidP="0079660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3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8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2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10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</w:p>
        </w:tc>
        <w:tc>
          <w:tcPr>
            <w:tcW w:w="81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802</w:t>
            </w:r>
          </w:p>
        </w:tc>
      </w:tr>
      <w:tr w:rsidR="00796600" w:rsidRPr="00086389" w:rsidTr="00F062A6">
        <w:tc>
          <w:tcPr>
            <w:tcW w:w="2610" w:type="dxa"/>
            <w:shd w:val="clear" w:color="auto" w:fill="auto"/>
          </w:tcPr>
          <w:p w:rsidR="00796600" w:rsidRPr="00086389" w:rsidRDefault="00796600" w:rsidP="00796600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49" w:type="dxa"/>
            <w:shd w:val="clear" w:color="auto" w:fill="auto"/>
          </w:tcPr>
          <w:p w:rsidR="00796600" w:rsidRPr="00086389" w:rsidRDefault="00796600" w:rsidP="0079660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3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8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2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10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823</w:t>
            </w:r>
          </w:p>
        </w:tc>
        <w:tc>
          <w:tcPr>
            <w:tcW w:w="81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823</w:t>
            </w:r>
          </w:p>
        </w:tc>
      </w:tr>
      <w:tr w:rsidR="00796600" w:rsidRPr="00086389" w:rsidTr="00F062A6">
        <w:tc>
          <w:tcPr>
            <w:tcW w:w="2610" w:type="dxa"/>
            <w:shd w:val="clear" w:color="auto" w:fill="auto"/>
          </w:tcPr>
          <w:p w:rsidR="00796600" w:rsidRPr="00086389" w:rsidRDefault="00796600" w:rsidP="00796600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4A05E1"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49" w:type="dxa"/>
            <w:shd w:val="clear" w:color="auto" w:fill="auto"/>
          </w:tcPr>
          <w:p w:rsidR="00796600" w:rsidRPr="00086389" w:rsidRDefault="00796600" w:rsidP="00796600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3" w:type="dxa"/>
            <w:shd w:val="clear" w:color="auto" w:fill="auto"/>
          </w:tcPr>
          <w:p w:rsidR="00796600" w:rsidRPr="00086389" w:rsidRDefault="004A05E1" w:rsidP="00796600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38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2" w:type="dxa"/>
            <w:shd w:val="clear" w:color="auto" w:fill="auto"/>
          </w:tcPr>
          <w:p w:rsidR="00796600" w:rsidRPr="00086389" w:rsidRDefault="004A05E1" w:rsidP="00796600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10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997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1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997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</w:tr>
      <w:tr w:rsidR="00796600" w:rsidRPr="00086389" w:rsidTr="00F062A6">
        <w:tc>
          <w:tcPr>
            <w:tcW w:w="2610" w:type="dxa"/>
            <w:shd w:val="clear" w:color="auto" w:fill="auto"/>
          </w:tcPr>
          <w:p w:rsidR="00796600" w:rsidRPr="00086389" w:rsidRDefault="00796600" w:rsidP="00796600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49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38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152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048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252</w:t>
            </w:r>
          </w:p>
        </w:tc>
        <w:tc>
          <w:tcPr>
            <w:tcW w:w="81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6600" w:rsidRPr="00086389" w:rsidRDefault="004A05E1" w:rsidP="00796600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152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048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252</w:t>
            </w:r>
          </w:p>
        </w:tc>
      </w:tr>
    </w:tbl>
    <w:p w:rsidR="00E22592" w:rsidRPr="00701A85" w:rsidRDefault="00684C01" w:rsidP="005E27A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12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ตุลาคม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ที่ประชุมวิสามัญผู้ถือหุ้นครั้งที่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C531E8">
        <w:rPr>
          <w:rFonts w:ascii="Angsana New" w:hAnsi="Angsana New" w:cs="Angsana New"/>
          <w:sz w:val="32"/>
          <w:szCs w:val="32"/>
          <w:lang w:val="en-US"/>
        </w:rPr>
        <w:t>/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ของบริษัท โทรา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1010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ได้มีมติให้เพิ่มทุนจดทะเบียนจากเดิม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ล้านบาทเป็น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โดยออกหุ้นใหม่เป็นหุ้นสามัญเพิ่มทุนจำนวน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400</w:t>
      </w:r>
      <w:r w:rsidR="00C531E8">
        <w:rPr>
          <w:rFonts w:ascii="Angsana New" w:hAnsi="Angsana New" w:cs="Angsana New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000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หุ้น มูลค่าหุ้นละ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บาท ต่อมาวันที่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12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พฤศจิกายน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ที่ประชุมคณะกรรมการบริษัทครั้งที่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="00BD2EB0" w:rsidRPr="00701A85">
        <w:rPr>
          <w:rFonts w:ascii="Angsana New" w:hAnsi="Angsana New" w:cs="Angsana New"/>
          <w:sz w:val="32"/>
          <w:szCs w:val="32"/>
          <w:lang w:val="en-US"/>
        </w:rPr>
        <w:t>/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="00BD2EB0"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>ของบริษัทได้มีมติอนุมัติให้ซื้อหุ้นสามัญดังกล่าวทั้งจำนวน โดย</w:t>
      </w:r>
      <w:r w:rsidR="008D20D8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ได้ชำระเงินค่าหุ้นครั้งแรกหุ้นละ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บาท หรือรวมเป็นจำนวน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20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ล้านบาทในวันที่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14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พฤศจิกายน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Pr="00701A8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:rsidR="008E1083" w:rsidRPr="00086389" w:rsidRDefault="00B5726F" w:rsidP="00E22592">
      <w:pPr>
        <w:pStyle w:val="BodyText3"/>
        <w:ind w:left="547" w:hanging="547"/>
        <w:rPr>
          <w:rFonts w:ascii="Angsana New" w:hAnsi="Angsana New" w:cs="Angsana New"/>
          <w:b/>
          <w:bCs/>
          <w:lang w:val="en-US"/>
        </w:rPr>
      </w:pPr>
      <w:r w:rsidRPr="00086389">
        <w:rPr>
          <w:rFonts w:ascii="Angsana New" w:hAnsi="Angsana New" w:cs="Angsana New"/>
          <w:b/>
          <w:bCs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lang w:val="en-US"/>
        </w:rPr>
        <w:t>1</w:t>
      </w:r>
      <w:r w:rsidR="004A05E1" w:rsidRPr="004A05E1">
        <w:rPr>
          <w:rFonts w:ascii="Angsana New" w:hAnsi="Angsana New" w:cs="Angsana New" w:hint="cs"/>
          <w:b/>
          <w:bCs/>
          <w:lang w:val="en-US"/>
        </w:rPr>
        <w:t>2</w:t>
      </w:r>
      <w:r w:rsidR="008E1083" w:rsidRPr="00E22592">
        <w:rPr>
          <w:rFonts w:ascii="Angsana New" w:hAnsi="Angsana New" w:cs="Angsana New"/>
          <w:b/>
          <w:bCs/>
          <w:cs/>
          <w:lang w:val="en-US"/>
        </w:rPr>
        <w:t>.</w:t>
      </w:r>
      <w:r w:rsidR="008E1083" w:rsidRPr="00E22592">
        <w:rPr>
          <w:rFonts w:ascii="Angsana New" w:hAnsi="Angsana New" w:cs="Angsana New"/>
          <w:b/>
          <w:bCs/>
          <w:cs/>
          <w:lang w:val="en-US"/>
        </w:rPr>
        <w:tab/>
        <w:t>เงินลงทุนในบริษัทร่วม</w:t>
      </w:r>
    </w:p>
    <w:p w:rsidR="000D0B6B" w:rsidRPr="00086389" w:rsidRDefault="000D0B6B" w:rsidP="008112A2">
      <w:pPr>
        <w:spacing w:after="24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23E4D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885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3"/>
        <w:gridCol w:w="1359"/>
        <w:gridCol w:w="873"/>
        <w:gridCol w:w="855"/>
        <w:gridCol w:w="864"/>
        <w:gridCol w:w="90"/>
        <w:gridCol w:w="747"/>
        <w:gridCol w:w="90"/>
        <w:gridCol w:w="900"/>
        <w:gridCol w:w="90"/>
        <w:gridCol w:w="819"/>
      </w:tblGrid>
      <w:tr w:rsidR="009A70A5" w:rsidRPr="00086389" w:rsidTr="00DD6E71">
        <w:trPr>
          <w:cantSplit/>
        </w:trPr>
        <w:tc>
          <w:tcPr>
            <w:tcW w:w="2163" w:type="dxa"/>
            <w:shd w:val="clear" w:color="auto" w:fill="auto"/>
          </w:tcPr>
          <w:p w:rsidR="009A70A5" w:rsidRPr="00086389" w:rsidRDefault="009A70A5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9A70A5" w:rsidRPr="00086389" w:rsidRDefault="009A70A5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:rsidR="009A70A5" w:rsidRPr="00086389" w:rsidRDefault="009A70A5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:rsidR="009A70A5" w:rsidRPr="00086389" w:rsidRDefault="009A70A5" w:rsidP="008112A2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9A70A5" w:rsidRPr="00086389" w:rsidRDefault="009A70A5" w:rsidP="008112A2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9" w:type="dxa"/>
            <w:gridSpan w:val="3"/>
            <w:vAlign w:val="center"/>
          </w:tcPr>
          <w:p w:rsidR="009A70A5" w:rsidRPr="00086389" w:rsidRDefault="009A70A5" w:rsidP="002052DB">
            <w:pPr>
              <w:ind w:left="540" w:hanging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หน่วย : บาท</w:t>
            </w:r>
          </w:p>
        </w:tc>
      </w:tr>
      <w:tr w:rsidR="009A70A5" w:rsidRPr="00086389" w:rsidTr="00DD6E71">
        <w:trPr>
          <w:cantSplit/>
        </w:trPr>
        <w:tc>
          <w:tcPr>
            <w:tcW w:w="2163" w:type="dxa"/>
            <w:shd w:val="clear" w:color="auto" w:fill="auto"/>
          </w:tcPr>
          <w:p w:rsidR="009A70A5" w:rsidRPr="00086389" w:rsidRDefault="009A70A5" w:rsidP="008112A2">
            <w:pPr>
              <w:ind w:left="262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9" w:type="dxa"/>
            <w:shd w:val="clear" w:color="auto" w:fill="auto"/>
          </w:tcPr>
          <w:p w:rsidR="009A70A5" w:rsidRPr="00086389" w:rsidRDefault="009A70A5" w:rsidP="008112A2">
            <w:pPr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28" w:type="dxa"/>
            <w:gridSpan w:val="2"/>
            <w:shd w:val="clear" w:color="auto" w:fill="auto"/>
          </w:tcPr>
          <w:p w:rsidR="009A70A5" w:rsidRPr="00086389" w:rsidRDefault="009A70A5" w:rsidP="008112A2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9A70A5" w:rsidRPr="00086389" w:rsidRDefault="009A70A5" w:rsidP="008112A2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9A70A5" w:rsidRPr="00086389" w:rsidRDefault="009A70A5" w:rsidP="008112A2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9" w:type="dxa"/>
            <w:gridSpan w:val="3"/>
          </w:tcPr>
          <w:p w:rsidR="009A70A5" w:rsidRPr="00086389" w:rsidRDefault="009A70A5" w:rsidP="008112A2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EB612B" w:rsidRPr="00086389" w:rsidTr="00DD6E71">
        <w:tc>
          <w:tcPr>
            <w:tcW w:w="216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EB612B" w:rsidRPr="00086389" w:rsidRDefault="004A05E1" w:rsidP="00EB61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</w:tcPr>
          <w:p w:rsidR="00EB612B" w:rsidRPr="00086389" w:rsidRDefault="004A05E1" w:rsidP="00EB61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864" w:type="dxa"/>
            <w:shd w:val="clear" w:color="auto" w:fill="auto"/>
          </w:tcPr>
          <w:p w:rsidR="00EB612B" w:rsidRPr="00086389" w:rsidRDefault="004A05E1" w:rsidP="00EB612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EB612B" w:rsidRPr="00086389" w:rsidRDefault="004A05E1" w:rsidP="00EB612B">
            <w:pPr>
              <w:ind w:right="-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90" w:type="dxa"/>
          </w:tcPr>
          <w:p w:rsidR="00EB612B" w:rsidRPr="00086389" w:rsidRDefault="00EB612B" w:rsidP="00EB612B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90" w:type="dxa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</w:tcPr>
          <w:p w:rsidR="00EB612B" w:rsidRPr="00086389" w:rsidRDefault="004A05E1" w:rsidP="00EB612B">
            <w:pPr>
              <w:ind w:right="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EB612B" w:rsidRPr="00086389" w:rsidTr="00DD6E71">
        <w:tc>
          <w:tcPr>
            <w:tcW w:w="2163" w:type="dxa"/>
            <w:shd w:val="clear" w:color="auto" w:fill="auto"/>
          </w:tcPr>
          <w:p w:rsidR="00EB612B" w:rsidRPr="00086389" w:rsidRDefault="00EB612B" w:rsidP="00EB612B">
            <w:pPr>
              <w:ind w:left="262" w:right="90" w:hanging="52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:rsidR="00EB612B" w:rsidRPr="00086389" w:rsidRDefault="00EB612B" w:rsidP="00EB61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EB612B" w:rsidRPr="00086389" w:rsidRDefault="00EB612B" w:rsidP="00EB61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:rsidR="00EB612B" w:rsidRPr="00086389" w:rsidRDefault="00EB612B" w:rsidP="00EB61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:rsidR="00EB612B" w:rsidRPr="00086389" w:rsidRDefault="00EB612B" w:rsidP="00EB612B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796600" w:rsidRPr="00086389" w:rsidTr="00DD6E71">
        <w:trPr>
          <w:trHeight w:val="80"/>
        </w:trPr>
        <w:tc>
          <w:tcPr>
            <w:tcW w:w="2163" w:type="dxa"/>
            <w:shd w:val="clear" w:color="auto" w:fill="auto"/>
          </w:tcPr>
          <w:p w:rsidR="00796600" w:rsidRPr="00086389" w:rsidRDefault="00796600" w:rsidP="00796600">
            <w:pPr>
              <w:ind w:left="540" w:right="90" w:hanging="17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1359" w:type="dxa"/>
            <w:shd w:val="clear" w:color="auto" w:fill="auto"/>
          </w:tcPr>
          <w:p w:rsidR="00796600" w:rsidRPr="00086389" w:rsidRDefault="00796600" w:rsidP="00796600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873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20"/>
              </w:tabs>
              <w:ind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C302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886</w:t>
            </w:r>
            <w:r w:rsidR="00C302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66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036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125</w:t>
            </w:r>
          </w:p>
        </w:tc>
        <w:tc>
          <w:tcPr>
            <w:tcW w:w="90" w:type="dxa"/>
          </w:tcPr>
          <w:p w:rsidR="00796600" w:rsidRPr="00086389" w:rsidRDefault="00796600" w:rsidP="0079660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</w:tcPr>
          <w:p w:rsidR="00796600" w:rsidRPr="00086389" w:rsidRDefault="00796600" w:rsidP="0079660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084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800</w:t>
            </w:r>
          </w:p>
        </w:tc>
      </w:tr>
      <w:tr w:rsidR="00796600" w:rsidRPr="00086389" w:rsidTr="00DD6E71">
        <w:trPr>
          <w:trHeight w:val="80"/>
        </w:trPr>
        <w:tc>
          <w:tcPr>
            <w:tcW w:w="2163" w:type="dxa"/>
            <w:shd w:val="clear" w:color="auto" w:fill="auto"/>
          </w:tcPr>
          <w:p w:rsidR="00796600" w:rsidRPr="00086389" w:rsidRDefault="00796600" w:rsidP="00796600">
            <w:pPr>
              <w:ind w:left="540" w:right="90" w:hanging="17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359" w:type="dxa"/>
            <w:shd w:val="clear" w:color="auto" w:fill="auto"/>
          </w:tcPr>
          <w:p w:rsidR="00796600" w:rsidRPr="00086389" w:rsidRDefault="00796600" w:rsidP="00796600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873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C302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144</w:t>
            </w:r>
            <w:r w:rsidR="00C302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66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36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735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507</w:t>
            </w:r>
          </w:p>
        </w:tc>
        <w:tc>
          <w:tcPr>
            <w:tcW w:w="90" w:type="dxa"/>
          </w:tcPr>
          <w:p w:rsidR="00796600" w:rsidRPr="00086389" w:rsidRDefault="00796600" w:rsidP="0079660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960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:rsidR="00796600" w:rsidRPr="00086389" w:rsidRDefault="00796600" w:rsidP="0079660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960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</w:tr>
      <w:tr w:rsidR="00796600" w:rsidRPr="00086389" w:rsidTr="000E707C">
        <w:trPr>
          <w:trHeight w:val="207"/>
        </w:trPr>
        <w:tc>
          <w:tcPr>
            <w:tcW w:w="2163" w:type="dxa"/>
            <w:shd w:val="clear" w:color="auto" w:fill="auto"/>
          </w:tcPr>
          <w:p w:rsidR="00796600" w:rsidRPr="00086389" w:rsidRDefault="00796600" w:rsidP="00796600">
            <w:pPr>
              <w:ind w:left="540" w:right="90" w:hanging="17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 จำกัด</w:t>
            </w:r>
          </w:p>
        </w:tc>
        <w:tc>
          <w:tcPr>
            <w:tcW w:w="1359" w:type="dxa"/>
            <w:shd w:val="clear" w:color="auto" w:fill="auto"/>
          </w:tcPr>
          <w:p w:rsidR="00796600" w:rsidRPr="00086389" w:rsidRDefault="00796600" w:rsidP="00796600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873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55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59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134</w:t>
            </w:r>
            <w:r w:rsidR="00C302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347</w:t>
            </w:r>
            <w:r w:rsidR="00C302B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:rsidR="00796600" w:rsidRPr="00086389" w:rsidRDefault="00796600" w:rsidP="00796600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:rsidR="00796600" w:rsidRPr="00086389" w:rsidRDefault="004A05E1" w:rsidP="00796600">
            <w:pPr>
              <w:tabs>
                <w:tab w:val="decimal" w:pos="66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133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917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334</w:t>
            </w:r>
          </w:p>
        </w:tc>
        <w:tc>
          <w:tcPr>
            <w:tcW w:w="90" w:type="dxa"/>
          </w:tcPr>
          <w:p w:rsidR="00796600" w:rsidRPr="00086389" w:rsidRDefault="00796600" w:rsidP="00796600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90" w:type="dxa"/>
          </w:tcPr>
          <w:p w:rsidR="00796600" w:rsidRPr="00086389" w:rsidRDefault="00796600" w:rsidP="00796600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</w:tcPr>
          <w:p w:rsidR="00796600" w:rsidRPr="00086389" w:rsidRDefault="004A05E1" w:rsidP="00796600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  <w:r w:rsidR="00796600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200</w:t>
            </w:r>
          </w:p>
        </w:tc>
      </w:tr>
      <w:tr w:rsidR="00E26F77" w:rsidRPr="00086389" w:rsidTr="00DD6E71">
        <w:tc>
          <w:tcPr>
            <w:tcW w:w="3522" w:type="dxa"/>
            <w:gridSpan w:val="2"/>
            <w:shd w:val="clear" w:color="auto" w:fill="auto"/>
          </w:tcPr>
          <w:p w:rsidR="00E26F77" w:rsidRPr="00086389" w:rsidRDefault="00E26F77" w:rsidP="00E26F77">
            <w:pPr>
              <w:snapToGrid w:val="0"/>
              <w:ind w:left="75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873" w:type="dxa"/>
            <w:shd w:val="clear" w:color="auto" w:fill="auto"/>
          </w:tcPr>
          <w:p w:rsidR="00E26F77" w:rsidRPr="00086389" w:rsidRDefault="00E26F77" w:rsidP="00E26F77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:rsidR="00E26F77" w:rsidRPr="00086389" w:rsidRDefault="00E26F77" w:rsidP="00E26F77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6F77" w:rsidRPr="00086389" w:rsidRDefault="004A05E1" w:rsidP="00E26F77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180</w:t>
            </w:r>
            <w:r w:rsidR="00E26F7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378</w:t>
            </w:r>
            <w:r w:rsidR="00E26F77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:rsidR="00E26F77" w:rsidRPr="00086389" w:rsidRDefault="00E26F77" w:rsidP="00E26F77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26F77" w:rsidRPr="00086389" w:rsidRDefault="004A05E1" w:rsidP="00E26F77">
            <w:pPr>
              <w:tabs>
                <w:tab w:val="decimal" w:pos="666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176</w:t>
            </w:r>
            <w:r w:rsidR="00E26F77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688</w:t>
            </w:r>
            <w:r w:rsidR="00E26F77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966</w:t>
            </w:r>
          </w:p>
        </w:tc>
        <w:tc>
          <w:tcPr>
            <w:tcW w:w="90" w:type="dxa"/>
          </w:tcPr>
          <w:p w:rsidR="00E26F77" w:rsidRPr="00086389" w:rsidRDefault="00E26F77" w:rsidP="00E26F77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E26F77" w:rsidRPr="00086389" w:rsidRDefault="004A05E1" w:rsidP="00E26F77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E26F77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509</w:t>
            </w:r>
            <w:r w:rsidR="00E26F77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  <w:tc>
          <w:tcPr>
            <w:tcW w:w="90" w:type="dxa"/>
          </w:tcPr>
          <w:p w:rsidR="00E26F77" w:rsidRPr="00086389" w:rsidRDefault="00E26F77" w:rsidP="00E26F77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:rsidR="00E26F77" w:rsidRPr="00086389" w:rsidRDefault="004A05E1" w:rsidP="00E26F77">
            <w:pPr>
              <w:tabs>
                <w:tab w:val="decimal" w:pos="72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E26F77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509</w:t>
            </w:r>
            <w:r w:rsidR="00E26F77" w:rsidRPr="00086389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0"/>
                <w:szCs w:val="20"/>
                <w:lang w:val="en-US"/>
              </w:rPr>
              <w:t>728</w:t>
            </w:r>
          </w:p>
        </w:tc>
      </w:tr>
    </w:tbl>
    <w:p w:rsidR="00EA361B" w:rsidRPr="00086389" w:rsidRDefault="00EA361B" w:rsidP="008112A2">
      <w:pPr>
        <w:pStyle w:val="a0"/>
        <w:tabs>
          <w:tab w:val="clear" w:pos="1080"/>
        </w:tabs>
        <w:spacing w:before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12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กันยายน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2556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 เมียนมาร์ จำกัด จำนวน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600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ดอลลาร์สหรัฐ หรือคิดเป็นจำนวน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08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ล้านบาท โดยบริษัทถือหุ้นเป็นจำนวนร้อยละ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20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EA361B" w:rsidRPr="00086389" w:rsidRDefault="00EA361B" w:rsidP="008112A2">
      <w:pPr>
        <w:pStyle w:val="a0"/>
        <w:tabs>
          <w:tab w:val="clear" w:pos="1080"/>
        </w:tabs>
        <w:spacing w:before="240"/>
        <w:ind w:left="547" w:right="-43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เมื่อวันที่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9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กุมภาพันธ์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2558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บริษัทได้ร่วมลงทุนกับผู้ถือหุ้นรายใหญ่ในการจัดตั้งบริษัทชื่อ 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>“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บริษัท เมียนมาร์ </w:t>
      </w:r>
      <w:r w:rsidRPr="00086389">
        <w:rPr>
          <w:rFonts w:ascii="Angsana New" w:hAnsi="Angsana New" w:cs="Angsana New"/>
          <w:spacing w:val="6"/>
          <w:sz w:val="32"/>
          <w:szCs w:val="32"/>
          <w:cs/>
          <w:lang w:val="en-US"/>
        </w:rPr>
        <w:t>วาโก้ จำกัด</w:t>
      </w:r>
      <w:r w:rsidRPr="00086389">
        <w:rPr>
          <w:rFonts w:ascii="Angsana New" w:hAnsi="Angsana New" w:cs="Angsana New"/>
          <w:spacing w:val="6"/>
          <w:sz w:val="32"/>
          <w:szCs w:val="32"/>
          <w:lang w:val="en-US"/>
        </w:rPr>
        <w:t>”</w:t>
      </w:r>
      <w:r w:rsidRPr="0008638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 ในสาธารณรัฐแห่งสหภาพเมียนมาร์</w:t>
      </w:r>
      <w:r w:rsidRPr="00086389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โดยมีทุนจดทะเบียนทั้งหมดจำนวน </w:t>
      </w:r>
      <w:r w:rsidR="004A05E1" w:rsidRPr="004A05E1">
        <w:rPr>
          <w:rFonts w:ascii="Angsana New" w:hAnsi="Angsana New" w:cs="Angsana New"/>
          <w:spacing w:val="6"/>
          <w:sz w:val="32"/>
          <w:szCs w:val="32"/>
          <w:lang w:val="en-US"/>
        </w:rPr>
        <w:t>40</w:t>
      </w:r>
      <w:r w:rsidRPr="00086389">
        <w:rPr>
          <w:rFonts w:ascii="Angsana New" w:hAnsi="Angsana New" w:cs="Angsana New"/>
          <w:spacing w:val="6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6"/>
          <w:sz w:val="32"/>
          <w:szCs w:val="32"/>
          <w:lang w:val="en-US"/>
        </w:rPr>
        <w:t>000</w:t>
      </w:r>
      <w:r w:rsidRPr="00086389">
        <w:rPr>
          <w:rFonts w:ascii="Angsana New" w:hAnsi="Angsana New" w:cs="Angsana New"/>
          <w:spacing w:val="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6"/>
          <w:sz w:val="32"/>
          <w:szCs w:val="32"/>
          <w:cs/>
          <w:lang w:val="en-US"/>
        </w:rPr>
        <w:t xml:space="preserve">หุ้น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100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ดอลลาร์สหรัฐ </w:t>
      </w:r>
      <w:r w:rsidR="00323E4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หรือคิดเป็นจำนวนเงิน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52</w:t>
      </w:r>
      <w:r w:rsidR="00323E4D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96</w:t>
      </w:r>
      <w:r w:rsidR="00323E4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3E4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ล้านบาท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ซึ่งบริษัทได้ลงทุนในบริษัทดังกล่าวจำนวนร้อยละ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40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ของทุนจดทะเบียน </w:t>
      </w:r>
    </w:p>
    <w:p w:rsidR="00503952" w:rsidRPr="00086389" w:rsidRDefault="00503952" w:rsidP="00503952">
      <w:pPr>
        <w:pStyle w:val="a0"/>
        <w:tabs>
          <w:tab w:val="clear" w:pos="1080"/>
        </w:tabs>
        <w:spacing w:before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21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พฤศจิกายน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2560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บริษัทลงทุนในหุ้นสามัญของบริษัท ภัทยาอุตสาหกิจ จำกัด จำนวน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200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,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000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หุ้น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มูลค่าหุ้นละ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103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72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บาท หรือคิดเป็นจำนวน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124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46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ล้านบาท โดยบริษัทถือหุ้นเป็นจำนวน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ร้อยละ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40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ของทุนจดทะเบียน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:rsidR="00EA361B" w:rsidRPr="00086389" w:rsidRDefault="00EA361B" w:rsidP="008112A2">
      <w:pPr>
        <w:pStyle w:val="a0"/>
        <w:tabs>
          <w:tab w:val="clear" w:pos="1080"/>
        </w:tabs>
        <w:spacing w:before="24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246D19"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ธันวาคม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และ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บริษัทได้บันทึกเงินลงทุนในบริษัทร่วมด้วยมูลค่าตามวิธีส่วนได้เสีย</w:t>
      </w:r>
      <w:r w:rsidR="002B1D24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                  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ใน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 โดยใช้ข้อมูล</w:t>
      </w:r>
      <w:r w:rsidR="00C5795E">
        <w:rPr>
          <w:rFonts w:ascii="Angsana New" w:hAnsi="Angsana New" w:cs="Angsana New"/>
          <w:spacing w:val="-6"/>
          <w:sz w:val="32"/>
          <w:szCs w:val="32"/>
          <w:cs/>
        </w:rPr>
        <w:t>ทางการเงินของบริษัทร่วมสำหรับปี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="00EB612B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ตามลำดับ ซึ่งยังมิได้ผ่านการตรวจสอบและสอบทาน</w:t>
      </w:r>
      <w:r w:rsidRPr="00086389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ส่วนแบ่</w:t>
      </w: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ง</w:t>
      </w:r>
      <w:r w:rsidR="00D74B54" w:rsidRPr="00086389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กำไร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จากเงินลงทุนในบริษัทร่วม</w:t>
      </w:r>
      <w:r w:rsidRPr="00411F7E">
        <w:rPr>
          <w:rFonts w:ascii="Angsana New" w:hAnsi="Angsana New" w:cs="Angsana New"/>
          <w:spacing w:val="-8"/>
          <w:sz w:val="32"/>
          <w:szCs w:val="32"/>
          <w:cs/>
        </w:rPr>
        <w:t>ดังกล่าวสำหรับ</w:t>
      </w:r>
      <w:r w:rsidR="00944459" w:rsidRPr="00411F7E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Pr="00411F7E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411F7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411F7E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2562</w:t>
      </w:r>
      <w:r w:rsidR="0051411B" w:rsidRPr="00411F7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51411B" w:rsidRPr="00411F7E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และ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2561</w:t>
      </w:r>
      <w:r w:rsidR="0051411B" w:rsidRPr="00411F7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51411B" w:rsidRPr="00411F7E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มี</w:t>
      </w:r>
      <w:r w:rsidRPr="00411F7E">
        <w:rPr>
          <w:rFonts w:ascii="Angsana New" w:hAnsi="Angsana New" w:cs="Angsana New"/>
          <w:spacing w:val="-8"/>
          <w:sz w:val="32"/>
          <w:szCs w:val="32"/>
          <w:cs/>
        </w:rPr>
        <w:t>จำนวน</w:t>
      </w:r>
      <w:r w:rsidR="00D41001" w:rsidRPr="00411F7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3</w:t>
      </w:r>
      <w:r w:rsidR="00C302B8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68</w:t>
      </w:r>
      <w:r w:rsidR="00C302B8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411F7E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ล้านบาท และ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10</w:t>
      </w:r>
      <w:r w:rsidR="00EB612B" w:rsidRPr="00411F7E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71</w:t>
      </w:r>
      <w:r w:rsidR="00EB612B" w:rsidRPr="00411F7E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411F7E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ล้านบาท</w:t>
      </w:r>
      <w:r w:rsidR="00E328CB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ตามลำดับ</w:t>
      </w:r>
    </w:p>
    <w:p w:rsidR="00C4666F" w:rsidRDefault="00C4666F" w:rsidP="000E6E37">
      <w:pPr>
        <w:spacing w:before="240"/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086389">
        <w:rPr>
          <w:rFonts w:ascii="Angsana New" w:hAnsi="Angsana New" w:cs="Angsana New"/>
          <w:color w:val="000000"/>
          <w:sz w:val="32"/>
          <w:szCs w:val="32"/>
          <w:cs/>
        </w:rPr>
        <w:t>สรุปข้อมูลทางการเงินของบริษัทร่วมมีดังต่อไปนี้</w:t>
      </w:r>
    </w:p>
    <w:p w:rsidR="00B06390" w:rsidRPr="007B4111" w:rsidRDefault="00B06390" w:rsidP="00B06390">
      <w:pPr>
        <w:ind w:left="360"/>
        <w:jc w:val="right"/>
        <w:rPr>
          <w:rFonts w:ascii="Angsana New" w:hAnsi="Angsana New" w:cs="Angsana New"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C4666F" w:rsidRPr="007B4111" w:rsidTr="005F35FF">
        <w:trPr>
          <w:trHeight w:val="315"/>
        </w:trPr>
        <w:tc>
          <w:tcPr>
            <w:tcW w:w="5481" w:type="dxa"/>
          </w:tcPr>
          <w:p w:rsidR="00C4666F" w:rsidRPr="007B4111" w:rsidRDefault="00C4666F" w:rsidP="00B06390">
            <w:pPr>
              <w:pStyle w:val="BodyTextIndent"/>
              <w:spacing w:line="360" w:lineRule="exact"/>
              <w:ind w:left="0" w:firstLine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C4666F" w:rsidRPr="007B4111" w:rsidRDefault="00C4666F" w:rsidP="00323E4D">
            <w:pPr>
              <w:pStyle w:val="Heading1"/>
              <w:spacing w:before="0" w:line="360" w:lineRule="exact"/>
              <w:ind w:left="162" w:right="-250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7B4111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ณ วันที่</w:t>
            </w:r>
            <w:r w:rsidRPr="007B4111">
              <w:rPr>
                <w:rFonts w:ascii="Angsana New" w:hAnsi="Angsana New"/>
                <w:color w:val="000000"/>
                <w:sz w:val="28"/>
                <w:lang w:val="en-US" w:eastAsia="en-US"/>
              </w:rPr>
              <w:t xml:space="preserve"> </w:t>
            </w:r>
            <w:r w:rsidR="004A05E1" w:rsidRPr="004A05E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7B411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Pr="007B4111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ธันวาคม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  <w:vAlign w:val="center"/>
          </w:tcPr>
          <w:p w:rsidR="00EB612B" w:rsidRPr="007B4111" w:rsidRDefault="004A05E1" w:rsidP="00EB612B">
            <w:pPr>
              <w:pStyle w:val="Heading1"/>
              <w:numPr>
                <w:ilvl w:val="0"/>
                <w:numId w:val="0"/>
              </w:numPr>
              <w:spacing w:before="0" w:line="360" w:lineRule="exact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4A05E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2562</w:t>
            </w:r>
          </w:p>
        </w:tc>
        <w:tc>
          <w:tcPr>
            <w:tcW w:w="270" w:type="dxa"/>
            <w:vAlign w:val="center"/>
          </w:tcPr>
          <w:p w:rsidR="00EB612B" w:rsidRPr="007B4111" w:rsidRDefault="00EB612B" w:rsidP="00EB612B">
            <w:pPr>
              <w:pStyle w:val="Heading1"/>
              <w:spacing w:before="0" w:line="360" w:lineRule="exact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pacing w:val="-6"/>
                <w:sz w:val="28"/>
                <w:cs/>
                <w:lang w:eastAsia="en-US"/>
              </w:rPr>
            </w:pPr>
          </w:p>
        </w:tc>
        <w:tc>
          <w:tcPr>
            <w:tcW w:w="1530" w:type="dxa"/>
            <w:vAlign w:val="center"/>
          </w:tcPr>
          <w:p w:rsidR="00EB612B" w:rsidRPr="007B4111" w:rsidRDefault="004A05E1" w:rsidP="00EB612B">
            <w:pPr>
              <w:pStyle w:val="Heading1"/>
              <w:numPr>
                <w:ilvl w:val="0"/>
                <w:numId w:val="0"/>
              </w:numPr>
              <w:spacing w:before="0" w:line="360" w:lineRule="exact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4A05E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2561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7B411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eastAsia="en-US"/>
              </w:rPr>
              <w:t>สินทรัพย์รวม</w:t>
            </w: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82"/>
              </w:tabs>
              <w:spacing w:line="36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894</w:t>
            </w:r>
            <w:r w:rsidR="00E16713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36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82"/>
              </w:tabs>
              <w:spacing w:line="36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957</w:t>
            </w:r>
            <w:r w:rsidR="00EB612B" w:rsidRPr="007B4111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68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val="en-US" w:eastAsia="en-US"/>
              </w:rPr>
            </w:pPr>
            <w:r w:rsidRPr="007B411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eastAsia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EB612B" w:rsidRPr="007B4111" w:rsidRDefault="00E16713" w:rsidP="00EB612B">
            <w:pPr>
              <w:tabs>
                <w:tab w:val="decimal" w:pos="882"/>
              </w:tabs>
              <w:spacing w:line="360" w:lineRule="exact"/>
              <w:ind w:right="18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321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87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EB612B" w:rsidRPr="007B4111" w:rsidRDefault="00EB612B" w:rsidP="00EB612B">
            <w:pPr>
              <w:tabs>
                <w:tab w:val="decimal" w:pos="882"/>
              </w:tabs>
              <w:spacing w:line="360" w:lineRule="exact"/>
              <w:ind w:right="18"/>
              <w:rPr>
                <w:rFonts w:ascii="Angsana New" w:hAnsi="Angsana New" w:cs="Angsana New"/>
                <w:color w:val="000000"/>
                <w:lang w:val="en-US"/>
              </w:rPr>
            </w:pPr>
            <w:r w:rsidRPr="007B4111"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373</w:t>
            </w:r>
            <w:r w:rsidRPr="007B4111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34</w:t>
            </w:r>
            <w:r w:rsidRPr="007B4111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lang w:val="en-US" w:eastAsia="en-US"/>
              </w:rPr>
            </w:pPr>
            <w:r w:rsidRPr="007B4111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 w:eastAsia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:rsidR="00EB612B" w:rsidRPr="007B4111" w:rsidRDefault="004A05E1" w:rsidP="00EB612B">
            <w:pPr>
              <w:tabs>
                <w:tab w:val="decimal" w:pos="882"/>
              </w:tabs>
              <w:spacing w:line="36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572</w:t>
            </w:r>
            <w:r w:rsidR="00E16713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49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BodyTextIndent"/>
              <w:spacing w:line="360" w:lineRule="exac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:rsidR="00EB612B" w:rsidRPr="007B4111" w:rsidRDefault="004A05E1" w:rsidP="00EB612B">
            <w:pPr>
              <w:tabs>
                <w:tab w:val="decimal" w:pos="882"/>
              </w:tabs>
              <w:spacing w:line="360" w:lineRule="exact"/>
              <w:ind w:right="1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584</w:t>
            </w:r>
            <w:r w:rsidR="00EB612B" w:rsidRPr="007B4111">
              <w:rPr>
                <w:rFonts w:ascii="Angsana New" w:hAnsi="Angsana New" w:cs="Angsana New" w:hint="cs"/>
                <w:color w:val="000000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34</w:t>
            </w:r>
          </w:p>
        </w:tc>
      </w:tr>
    </w:tbl>
    <w:p w:rsidR="00B06390" w:rsidRPr="007B4111" w:rsidRDefault="00B06390" w:rsidP="00B06390">
      <w:pPr>
        <w:ind w:left="360"/>
        <w:jc w:val="right"/>
        <w:rPr>
          <w:rFonts w:ascii="Angsana New" w:hAnsi="Angsana New" w:cs="Angsana New"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1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1"/>
        <w:gridCol w:w="1530"/>
        <w:gridCol w:w="270"/>
        <w:gridCol w:w="1530"/>
      </w:tblGrid>
      <w:tr w:rsidR="00C4666F" w:rsidRPr="007B4111" w:rsidTr="00191F55">
        <w:trPr>
          <w:trHeight w:val="144"/>
        </w:trPr>
        <w:tc>
          <w:tcPr>
            <w:tcW w:w="5481" w:type="dxa"/>
          </w:tcPr>
          <w:p w:rsidR="00C4666F" w:rsidRPr="007B4111" w:rsidRDefault="00C4666F" w:rsidP="00191F55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C4666F" w:rsidRPr="007B4111" w:rsidRDefault="00C4666F" w:rsidP="005F35FF">
            <w:pPr>
              <w:pStyle w:val="Heading1"/>
              <w:spacing w:before="0"/>
              <w:ind w:left="162" w:right="-82" w:hanging="162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7B4111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 xml:space="preserve">สำหรับปีสิ้นสุดวันที่ </w:t>
            </w:r>
            <w:r w:rsidR="004A05E1" w:rsidRPr="004A05E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7B4111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 xml:space="preserve"> ธันวาคม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</w:tcPr>
          <w:p w:rsidR="00EB612B" w:rsidRPr="007B4111" w:rsidRDefault="00EB612B" w:rsidP="00EB612B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530" w:type="dxa"/>
          </w:tcPr>
          <w:p w:rsidR="00EB612B" w:rsidRPr="007B4111" w:rsidRDefault="004A05E1" w:rsidP="00EB612B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4A05E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2562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530" w:type="dxa"/>
          </w:tcPr>
          <w:p w:rsidR="00EB612B" w:rsidRPr="007B4111" w:rsidRDefault="004A05E1" w:rsidP="00EB612B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4A05E1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2561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  <w:vAlign w:val="bottom"/>
          </w:tcPr>
          <w:p w:rsidR="00EB612B" w:rsidRPr="007B4111" w:rsidRDefault="00EB612B" w:rsidP="00EB612B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B4111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709</w:t>
            </w:r>
            <w:r w:rsidR="00E16713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79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802</w:t>
            </w:r>
            <w:r w:rsidR="00EB612B" w:rsidRPr="007B4111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38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  <w:vAlign w:val="bottom"/>
          </w:tcPr>
          <w:p w:rsidR="00EB612B" w:rsidRPr="007B4111" w:rsidRDefault="002E2492" w:rsidP="002E2492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="00EB612B" w:rsidRPr="007B4111">
              <w:rPr>
                <w:rFonts w:ascii="Angsana New" w:hAnsi="Angsana New" w:cs="Angsana New"/>
                <w:color w:val="000000"/>
                <w:cs/>
              </w:rPr>
              <w:t>สุทธิสำหรับปี</w:t>
            </w: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E16713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color w:val="000000"/>
                <w:lang w:val="en-US"/>
              </w:rPr>
              <w:t>84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lang w:val="en-US"/>
              </w:rPr>
              <w:t>28</w:t>
            </w:r>
            <w:r w:rsidR="00EB612B" w:rsidRPr="007B4111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color w:val="000000"/>
                <w:lang w:val="en-US"/>
              </w:rPr>
              <w:t>35</w:t>
            </w:r>
          </w:p>
        </w:tc>
      </w:tr>
      <w:tr w:rsidR="00EB612B" w:rsidRPr="007B4111" w:rsidTr="00191F55">
        <w:trPr>
          <w:trHeight w:val="144"/>
        </w:trPr>
        <w:tc>
          <w:tcPr>
            <w:tcW w:w="5481" w:type="dxa"/>
            <w:vAlign w:val="bottom"/>
          </w:tcPr>
          <w:p w:rsidR="00EB612B" w:rsidRPr="007B4111" w:rsidRDefault="00EB612B" w:rsidP="002E2492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B4111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="002E2492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Pr="007B4111">
              <w:rPr>
                <w:rFonts w:ascii="Angsana New" w:hAnsi="Angsana New" w:cs="Angsana New"/>
                <w:color w:val="000000"/>
                <w:cs/>
              </w:rPr>
              <w:t>ในบริษัทร่วมตามวิธีส่วนได้เสีย</w:t>
            </w: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3</w:t>
            </w:r>
            <w:r w:rsidR="00E16713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68</w:t>
            </w:r>
          </w:p>
        </w:tc>
        <w:tc>
          <w:tcPr>
            <w:tcW w:w="270" w:type="dxa"/>
          </w:tcPr>
          <w:p w:rsidR="00EB612B" w:rsidRPr="007B4111" w:rsidRDefault="00EB612B" w:rsidP="00EB612B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30" w:type="dxa"/>
          </w:tcPr>
          <w:p w:rsidR="00EB612B" w:rsidRPr="007B4111" w:rsidRDefault="004A05E1" w:rsidP="00EB612B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cs/>
              </w:rPr>
            </w:pP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10</w:t>
            </w:r>
            <w:r w:rsidR="00EB612B" w:rsidRPr="007B4111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color w:val="000000"/>
                <w:lang w:val="en-US"/>
              </w:rPr>
              <w:t>71</w:t>
            </w:r>
          </w:p>
        </w:tc>
      </w:tr>
    </w:tbl>
    <w:p w:rsidR="008E1083" w:rsidRPr="00086389" w:rsidRDefault="004A05E1" w:rsidP="000E6E37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  <w:lang w:val="en-US"/>
        </w:rPr>
      </w:pPr>
      <w:r w:rsidRPr="004A05E1">
        <w:rPr>
          <w:rFonts w:ascii="Angsana New" w:hAnsi="Angsana New" w:cs="Angsana New"/>
          <w:b/>
          <w:bCs/>
          <w:lang w:val="en-US"/>
        </w:rPr>
        <w:t>1</w:t>
      </w:r>
      <w:r w:rsidRPr="004A05E1">
        <w:rPr>
          <w:rFonts w:ascii="Angsana New" w:hAnsi="Angsana New" w:cs="Angsana New" w:hint="cs"/>
          <w:b/>
          <w:bCs/>
          <w:lang w:val="en-US"/>
        </w:rPr>
        <w:t>3</w:t>
      </w:r>
      <w:r w:rsidR="008E1083" w:rsidRPr="00086389">
        <w:rPr>
          <w:rFonts w:ascii="Angsana New" w:hAnsi="Angsana New" w:cs="Angsana New"/>
          <w:b/>
          <w:bCs/>
          <w:cs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cs/>
          <w:lang w:val="en-US"/>
        </w:rPr>
        <w:tab/>
        <w:t>เงินลงทุนระยะยาวอื่น</w:t>
      </w:r>
    </w:p>
    <w:p w:rsidR="008E1083" w:rsidRPr="00086389" w:rsidRDefault="008E1083" w:rsidP="008112A2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เงินลงทุนระยะยาวอื่น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E2492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:rsidR="008E1083" w:rsidRPr="00086389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179"/>
        <w:gridCol w:w="162"/>
        <w:gridCol w:w="1107"/>
        <w:gridCol w:w="189"/>
        <w:gridCol w:w="1105"/>
        <w:gridCol w:w="200"/>
        <w:gridCol w:w="1107"/>
      </w:tblGrid>
      <w:tr w:rsidR="008E1083" w:rsidRPr="00086389">
        <w:trPr>
          <w:trHeight w:val="144"/>
        </w:trPr>
        <w:tc>
          <w:tcPr>
            <w:tcW w:w="3771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" w:type="dxa"/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12B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9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4A05E1" w:rsidP="00EB612B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EB612B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EB612B" w:rsidRPr="00086389" w:rsidRDefault="00EB612B" w:rsidP="00EB612B">
            <w:pPr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เงินลงทุน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ทั่วไป</w:t>
            </w:r>
          </w:p>
        </w:tc>
        <w:tc>
          <w:tcPr>
            <w:tcW w:w="117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B612B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EB612B" w:rsidRPr="00086389" w:rsidRDefault="00EB612B" w:rsidP="00EB612B">
            <w:pPr>
              <w:ind w:left="7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หุ้นทุน</w:t>
            </w:r>
          </w:p>
        </w:tc>
        <w:tc>
          <w:tcPr>
            <w:tcW w:w="117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A24FFA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A24FFA" w:rsidRPr="00086389" w:rsidRDefault="00A24FFA" w:rsidP="002E2492">
            <w:pPr>
              <w:ind w:left="720" w:firstLine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79" w:type="dxa"/>
            <w:shd w:val="clear" w:color="auto" w:fill="auto"/>
          </w:tcPr>
          <w:p w:rsidR="00A24FFA" w:rsidRPr="00086389" w:rsidRDefault="004A05E1" w:rsidP="00A24FFA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708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918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162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A24FFA" w:rsidRPr="00FF32F3" w:rsidRDefault="004A05E1" w:rsidP="004870A3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674</w:t>
            </w:r>
            <w:r w:rsidR="00A24FFA" w:rsidRPr="00FF32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626</w:t>
            </w:r>
            <w:r w:rsidR="00A24FFA" w:rsidRPr="00FF32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</w:p>
        </w:tc>
        <w:tc>
          <w:tcPr>
            <w:tcW w:w="189" w:type="dxa"/>
            <w:shd w:val="clear" w:color="auto" w:fill="auto"/>
          </w:tcPr>
          <w:p w:rsidR="00A24FFA" w:rsidRPr="00FF32F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:rsidR="00A24FFA" w:rsidRPr="00FF32F3" w:rsidRDefault="004A05E1" w:rsidP="00A24FFA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708</w:t>
            </w:r>
            <w:r w:rsidR="00A24FFA" w:rsidRPr="00FF32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918</w:t>
            </w:r>
            <w:r w:rsidR="00A24FFA" w:rsidRPr="00FF32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514</w:t>
            </w:r>
          </w:p>
        </w:tc>
        <w:tc>
          <w:tcPr>
            <w:tcW w:w="200" w:type="dxa"/>
            <w:shd w:val="clear" w:color="auto" w:fill="auto"/>
          </w:tcPr>
          <w:p w:rsidR="00A24FFA" w:rsidRPr="00FF32F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A24FFA" w:rsidRPr="00FF32F3" w:rsidRDefault="004A05E1" w:rsidP="004870A3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674</w:t>
            </w:r>
            <w:r w:rsidR="00A24FFA" w:rsidRPr="00FF32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626</w:t>
            </w:r>
            <w:r w:rsidR="00A24FFA" w:rsidRPr="00FF32F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594</w:t>
            </w:r>
          </w:p>
        </w:tc>
      </w:tr>
      <w:tr w:rsidR="00A24FFA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A24FFA" w:rsidRPr="00086389" w:rsidRDefault="00A24FFA" w:rsidP="002E2492">
            <w:pPr>
              <w:ind w:left="720" w:firstLine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Pr="00086389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086389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086389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086389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0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086389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A24FFA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A24FFA" w:rsidRPr="00086389" w:rsidRDefault="00A24FFA" w:rsidP="002E2492">
            <w:pPr>
              <w:tabs>
                <w:tab w:val="right" w:pos="3960"/>
              </w:tabs>
              <w:snapToGrid w:val="0"/>
              <w:ind w:left="1080" w:firstLine="27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086389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631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501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392</w:t>
            </w:r>
          </w:p>
        </w:tc>
        <w:tc>
          <w:tcPr>
            <w:tcW w:w="162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986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</w:p>
        </w:tc>
        <w:tc>
          <w:tcPr>
            <w:tcW w:w="189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631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501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392</w:t>
            </w:r>
          </w:p>
        </w:tc>
        <w:tc>
          <w:tcPr>
            <w:tcW w:w="200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595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986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652</w:t>
            </w:r>
          </w:p>
        </w:tc>
      </w:tr>
      <w:tr w:rsidR="00A24FFA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A24FFA" w:rsidRPr="00086389" w:rsidRDefault="00A24FFA" w:rsidP="002E2492">
            <w:pPr>
              <w:ind w:left="720" w:firstLine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79" w:type="dxa"/>
            <w:shd w:val="clear" w:color="auto" w:fill="auto"/>
          </w:tcPr>
          <w:p w:rsidR="00A24FFA" w:rsidRPr="00086389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117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974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62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121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162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189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704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476</w:t>
            </w:r>
          </w:p>
        </w:tc>
        <w:tc>
          <w:tcPr>
            <w:tcW w:w="200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117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892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476</w:t>
            </w:r>
          </w:p>
        </w:tc>
      </w:tr>
      <w:tr w:rsidR="00A24FFA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A24FFA" w:rsidRPr="00086389" w:rsidRDefault="00A24FFA" w:rsidP="002E2492">
            <w:pPr>
              <w:ind w:left="720" w:firstLine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</w:t>
            </w:r>
            <w:r w:rsidRPr="00086389">
              <w:rPr>
                <w:rFonts w:ascii="Angsana New" w:hAnsi="Angsana New" w:cs="Angsan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179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086389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627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4870A3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4870A3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627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0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000000"/>
            </w:tcBorders>
            <w:shd w:val="clear" w:color="auto" w:fill="auto"/>
          </w:tcPr>
          <w:p w:rsidR="00A24FFA" w:rsidRPr="004870A3" w:rsidRDefault="00A24FFA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597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  <w:r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A24FFA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A24FFA" w:rsidRPr="00086389" w:rsidRDefault="00A24FFA" w:rsidP="00A24FFA">
            <w:pPr>
              <w:tabs>
                <w:tab w:val="right" w:pos="3960"/>
              </w:tabs>
              <w:snapToGrid w:val="0"/>
              <w:ind w:left="10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086389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346</w:t>
            </w:r>
            <w:r w:rsidR="00A24FFA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976</w:t>
            </w:r>
          </w:p>
        </w:tc>
        <w:tc>
          <w:tcPr>
            <w:tcW w:w="162" w:type="dxa"/>
            <w:shd w:val="clear" w:color="auto" w:fill="auto"/>
          </w:tcPr>
          <w:p w:rsidR="00A24FFA" w:rsidRPr="00086389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564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976</w:t>
            </w:r>
          </w:p>
        </w:tc>
        <w:tc>
          <w:tcPr>
            <w:tcW w:w="189" w:type="dxa"/>
            <w:shd w:val="clear" w:color="auto" w:fill="auto"/>
          </w:tcPr>
          <w:p w:rsidR="00A24FFA" w:rsidRPr="004870A3" w:rsidRDefault="00A24FFA" w:rsidP="00A24FFA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076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976</w:t>
            </w:r>
          </w:p>
        </w:tc>
        <w:tc>
          <w:tcPr>
            <w:tcW w:w="200" w:type="dxa"/>
            <w:shd w:val="clear" w:color="auto" w:fill="auto"/>
          </w:tcPr>
          <w:p w:rsidR="00A24FFA" w:rsidRPr="004870A3" w:rsidRDefault="00A24FFA" w:rsidP="00A24FFA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24FFA" w:rsidRPr="004870A3" w:rsidRDefault="004A05E1" w:rsidP="00A24FFA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294</w:t>
            </w:r>
            <w:r w:rsidR="00A24FFA" w:rsidRPr="004870A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976</w:t>
            </w:r>
          </w:p>
        </w:tc>
      </w:tr>
      <w:tr w:rsidR="00E07D1C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E07D1C" w:rsidRPr="00086389" w:rsidRDefault="00E07D1C" w:rsidP="00E07D1C">
            <w:pPr>
              <w:tabs>
                <w:tab w:val="right" w:pos="3960"/>
              </w:tabs>
              <w:ind w:left="10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7D1C" w:rsidRPr="00086389" w:rsidRDefault="004A05E1" w:rsidP="00F82C7E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730</w:t>
            </w:r>
            <w:r w:rsidR="00E07D1C" w:rsidRPr="00D7451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848</w:t>
            </w:r>
            <w:r w:rsidR="00E07D1C" w:rsidRPr="00D7451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62" w:type="dxa"/>
            <w:shd w:val="clear" w:color="auto" w:fill="auto"/>
          </w:tcPr>
          <w:p w:rsidR="00E07D1C" w:rsidRPr="00086389" w:rsidRDefault="00E07D1C" w:rsidP="00E07D1C">
            <w:pPr>
              <w:tabs>
                <w:tab w:val="decimal" w:pos="1062"/>
                <w:tab w:val="decimal" w:pos="1134"/>
                <w:tab w:val="right" w:pos="3960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7D1C" w:rsidRPr="00086389" w:rsidRDefault="004A05E1" w:rsidP="00E07D1C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696</w:t>
            </w:r>
            <w:r w:rsidR="00E07D1C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  <w:r w:rsidR="00E07D1C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89" w:type="dxa"/>
            <w:shd w:val="clear" w:color="auto" w:fill="auto"/>
          </w:tcPr>
          <w:p w:rsidR="00E07D1C" w:rsidRPr="00086389" w:rsidRDefault="00E07D1C" w:rsidP="00E07D1C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7D1C" w:rsidRPr="00086389" w:rsidRDefault="004A05E1" w:rsidP="00E07D1C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727</w:t>
            </w:r>
            <w:r w:rsidR="00E07D1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578</w:t>
            </w:r>
            <w:r w:rsidR="00E07D1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200" w:type="dxa"/>
            <w:shd w:val="clear" w:color="auto" w:fill="auto"/>
          </w:tcPr>
          <w:p w:rsidR="00E07D1C" w:rsidRPr="00086389" w:rsidRDefault="00E07D1C" w:rsidP="00E07D1C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E07D1C" w:rsidRPr="00086389" w:rsidRDefault="004A05E1" w:rsidP="00E07D1C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693</w:t>
            </w:r>
            <w:r w:rsidR="00E07D1C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  <w:r w:rsidR="00E07D1C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</w:p>
        </w:tc>
      </w:tr>
      <w:tr w:rsidR="00EB612B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EB612B" w:rsidRPr="00086389" w:rsidRDefault="00EB612B" w:rsidP="00EB612B">
            <w:pPr>
              <w:ind w:left="54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179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306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EB612B" w:rsidRPr="00086389" w:rsidTr="00134DFA">
        <w:trPr>
          <w:trHeight w:val="144"/>
        </w:trPr>
        <w:tc>
          <w:tcPr>
            <w:tcW w:w="3771" w:type="dxa"/>
            <w:shd w:val="clear" w:color="auto" w:fill="auto"/>
          </w:tcPr>
          <w:p w:rsidR="00EB612B" w:rsidRPr="00086389" w:rsidRDefault="00EB612B" w:rsidP="00EB612B">
            <w:pPr>
              <w:ind w:left="72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9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150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150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0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:rsidR="00EB612B" w:rsidRPr="00086389" w:rsidRDefault="004A05E1" w:rsidP="00EB612B">
            <w:pPr>
              <w:tabs>
                <w:tab w:val="decimal" w:pos="1008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</w:tr>
      <w:tr w:rsidR="00EB612B" w:rsidRPr="00086389" w:rsidTr="008D4964">
        <w:trPr>
          <w:trHeight w:val="144"/>
        </w:trPr>
        <w:tc>
          <w:tcPr>
            <w:tcW w:w="3771" w:type="dxa"/>
            <w:shd w:val="clear" w:color="auto" w:fill="auto"/>
          </w:tcPr>
          <w:p w:rsidR="00EB612B" w:rsidRPr="00086389" w:rsidRDefault="00EB612B" w:rsidP="00EB612B">
            <w:pPr>
              <w:tabs>
                <w:tab w:val="right" w:pos="3960"/>
              </w:tabs>
              <w:ind w:left="108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848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162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796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</w:p>
        </w:tc>
        <w:tc>
          <w:tcPr>
            <w:tcW w:w="189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06" w:right="89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877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578</w:t>
            </w:r>
            <w:r w:rsidR="00427E6D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368</w:t>
            </w:r>
          </w:p>
        </w:tc>
        <w:tc>
          <w:tcPr>
            <w:tcW w:w="20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1062"/>
                <w:tab w:val="decimal" w:pos="1134"/>
              </w:tabs>
              <w:snapToGrid w:val="0"/>
              <w:ind w:left="-828" w:right="4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612B" w:rsidRPr="00086389" w:rsidRDefault="004A05E1" w:rsidP="00EB612B">
            <w:pPr>
              <w:tabs>
                <w:tab w:val="decimal" w:pos="1002"/>
              </w:tabs>
              <w:ind w:left="-306" w:right="-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793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  <w:r w:rsidR="00EB612B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628</w:t>
            </w:r>
          </w:p>
        </w:tc>
      </w:tr>
    </w:tbl>
    <w:p w:rsidR="007B0A10" w:rsidRDefault="006E1B77" w:rsidP="005E27AC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ในเดือนมิถุนายน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 w:rsidRPr="00086389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บริษัทได้มีการใช้สิทธิแปลงสภาพหุ้นกู้ ซึ่งเป็นตราสารหนี้ที่จะถือจนครบ</w:t>
      </w:r>
      <w:r w:rsidRPr="00086389">
        <w:rPr>
          <w:rFonts w:ascii="Angsana New" w:hAnsi="Angsana New" w:cs="Angsana New" w:hint="cs"/>
          <w:sz w:val="32"/>
          <w:szCs w:val="32"/>
          <w:cs/>
          <w:lang w:val="en-US"/>
        </w:rPr>
        <w:t>กำหนด</w:t>
      </w:r>
      <w:r w:rsidRPr="00E26F7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จำนวน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27</w:t>
      </w:r>
      <w:r w:rsidRPr="00E26F77">
        <w:rPr>
          <w:rFonts w:ascii="Angsana New" w:hAnsi="Angsana New" w:cs="Angsana New"/>
          <w:spacing w:val="-4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03</w:t>
      </w:r>
      <w:r w:rsidRPr="00E26F7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ล้านบาท เป็นหุ้นสามัญในความต้องการของตลาดจำนวนที่เท่ากัน บริษัทมีการจัดประเภท</w:t>
      </w:r>
      <w:r w:rsidRPr="000863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ไปเป็นเงินลงทุนในหลักทรัพย์เผื่อขาย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8D4964" w:rsidRPr="00BA7C3C" w:rsidRDefault="006E1B77" w:rsidP="005E27AC">
      <w:pPr>
        <w:spacing w:before="240"/>
        <w:ind w:left="547"/>
        <w:jc w:val="thaiDistribute"/>
        <w:rPr>
          <w:rFonts w:ascii="Angsana New" w:hAnsi="Angsana New" w:cs="Angsana New"/>
          <w:b/>
          <w:bCs/>
          <w:vanish/>
          <w:sz w:val="24"/>
          <w:szCs w:val="24"/>
          <w:cs/>
          <w:lang w:val="en-US"/>
        </w:rPr>
      </w:pPr>
      <w:r w:rsidRPr="00E26F77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โดยมีกำไรที่ยังไม่เกิดขึ้นจากการเปลี่ยนแปลงมูลค่ายุติธรรมของการแปลงสภาพหุ้นกู้เป็นหุ้นสามัญ</w:t>
      </w:r>
      <w:r w:rsidR="00E26F77" w:rsidRPr="00E26F77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จำนวน</w:t>
      </w:r>
      <w:r w:rsidR="00D02C77">
        <w:rPr>
          <w:rFonts w:ascii="Angsana New" w:hAnsi="Angsana New" w:cs="Angsana New"/>
          <w:spacing w:val="4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4"/>
          <w:sz w:val="32"/>
          <w:szCs w:val="32"/>
          <w:lang w:val="en-US"/>
        </w:rPr>
        <w:t>13</w:t>
      </w:r>
      <w:r w:rsidRPr="00E26F77">
        <w:rPr>
          <w:rFonts w:ascii="Angsana New" w:hAnsi="Angsana New" w:cs="Angsana New"/>
          <w:spacing w:val="4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4"/>
          <w:sz w:val="32"/>
          <w:szCs w:val="32"/>
          <w:lang w:val="en-US"/>
        </w:rPr>
        <w:t>67</w:t>
      </w:r>
      <w:r w:rsidRPr="00E26F77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 xml:space="preserve"> ล้านบาท</w:t>
      </w:r>
      <w:r w:rsidRPr="000863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ซึ่งได้แสดงอยู่ในองค์ประกอบอื่นของส่วนของผู้ถือหุ้น</w:t>
      </w:r>
      <w:r w:rsidR="00BA7C3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(ดูหมายเหตุข้อ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BA7C3C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3A1567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BA7C3C">
        <w:rPr>
          <w:rFonts w:ascii="Angsana New" w:hAnsi="Angsana New" w:cs="Angsana New" w:hint="cs"/>
          <w:sz w:val="32"/>
          <w:szCs w:val="32"/>
          <w:cs/>
          <w:lang w:val="en-US"/>
        </w:rPr>
        <w:t>)</w:t>
      </w:r>
    </w:p>
    <w:p w:rsidR="008D4964" w:rsidRPr="00086389" w:rsidRDefault="008D4964">
      <w:pPr>
        <w:rPr>
          <w:rFonts w:cs="Times New Roman"/>
          <w:cs/>
        </w:rPr>
      </w:pPr>
    </w:p>
    <w:p w:rsidR="008D4964" w:rsidRPr="00086389" w:rsidRDefault="008D4964">
      <w:pPr>
        <w:rPr>
          <w:rFonts w:cs="Times New Roman"/>
          <w:cs/>
        </w:rPr>
      </w:pPr>
    </w:p>
    <w:p w:rsidR="008E1083" w:rsidRPr="00086389" w:rsidRDefault="008E1083" w:rsidP="008112A2">
      <w:pPr>
        <w:rPr>
          <w:rFonts w:ascii="Angsana New" w:hAnsi="Angsana New" w:cs="Angsana New"/>
          <w:sz w:val="26"/>
          <w:szCs w:val="26"/>
          <w:cs/>
        </w:rPr>
        <w:sectPr w:rsidR="008E1083" w:rsidRPr="00086389" w:rsidSect="0013562D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440" w:right="1224" w:bottom="1440" w:left="1440" w:header="864" w:footer="432" w:gutter="0"/>
          <w:paperSrc w:first="15" w:other="15"/>
          <w:pgNumType w:fmt="numberInDash" w:chapStyle="1"/>
          <w:cols w:space="720"/>
          <w:docGrid w:linePitch="381"/>
        </w:sectPr>
      </w:pPr>
    </w:p>
    <w:p w:rsidR="008E1083" w:rsidRPr="00086389" w:rsidRDefault="004A05E1" w:rsidP="008112A2">
      <w:pPr>
        <w:rPr>
          <w:rFonts w:ascii="Angsana New" w:hAnsi="Angsana New" w:cs="Angsana New"/>
          <w:b/>
          <w:bCs/>
          <w:sz w:val="16"/>
          <w:szCs w:val="16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Pr="004A05E1">
        <w:rPr>
          <w:rFonts w:ascii="Angsana New" w:hAnsi="Angsana New" w:cs="Angsana New" w:hint="cs"/>
          <w:sz w:val="32"/>
          <w:szCs w:val="32"/>
          <w:lang w:val="en-US"/>
        </w:rPr>
        <w:t>3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รายละเอียดเงินลงทุนในบริษัทที่เกี่ยวข้องกัน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ณ วันที่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="00B114F6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>(</w:t>
      </w:r>
      <w:r w:rsidR="002718DB" w:rsidRPr="00086389">
        <w:rPr>
          <w:rFonts w:ascii="Angsana New" w:hAnsi="Angsana New" w:cs="Angsana New"/>
          <w:sz w:val="32"/>
          <w:szCs w:val="32"/>
          <w:cs/>
          <w:lang w:val="en-US"/>
        </w:rPr>
        <w:t>ดู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หมายเหตุข้อ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>)</w:t>
      </w:r>
    </w:p>
    <w:p w:rsidR="008E1083" w:rsidRPr="00086389" w:rsidRDefault="008E1083" w:rsidP="00EB612B">
      <w:pPr>
        <w:ind w:left="900" w:right="224" w:hanging="540"/>
        <w:jc w:val="right"/>
        <w:rPr>
          <w:rFonts w:ascii="Angsana New" w:hAnsi="Angsana New" w:cs="Angsana New"/>
          <w:b/>
          <w:bCs/>
          <w:sz w:val="16"/>
          <w:szCs w:val="16"/>
          <w:cs/>
        </w:rPr>
      </w:pPr>
      <w:r w:rsidRPr="00086389">
        <w:rPr>
          <w:rFonts w:ascii="Angsana New" w:hAnsi="Angsana New" w:cs="Angsana New"/>
          <w:b/>
          <w:bCs/>
          <w:sz w:val="16"/>
          <w:szCs w:val="16"/>
          <w:cs/>
        </w:rPr>
        <w:t>หน่วย : บาท</w:t>
      </w:r>
    </w:p>
    <w:tbl>
      <w:tblPr>
        <w:tblW w:w="139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1773"/>
        <w:gridCol w:w="2232"/>
        <w:gridCol w:w="540"/>
        <w:gridCol w:w="540"/>
        <w:gridCol w:w="513"/>
        <w:gridCol w:w="522"/>
        <w:gridCol w:w="640"/>
        <w:gridCol w:w="86"/>
        <w:gridCol w:w="634"/>
        <w:gridCol w:w="86"/>
        <w:gridCol w:w="634"/>
        <w:gridCol w:w="86"/>
        <w:gridCol w:w="634"/>
        <w:gridCol w:w="94"/>
        <w:gridCol w:w="617"/>
        <w:gridCol w:w="86"/>
        <w:gridCol w:w="625"/>
        <w:gridCol w:w="86"/>
        <w:gridCol w:w="616"/>
        <w:gridCol w:w="86"/>
        <w:gridCol w:w="625"/>
      </w:tblGrid>
      <w:tr w:rsidR="008E1083" w:rsidRPr="00086389" w:rsidTr="00920FA2">
        <w:tc>
          <w:tcPr>
            <w:tcW w:w="2196" w:type="dxa"/>
            <w:shd w:val="clear" w:color="auto" w:fill="auto"/>
          </w:tcPr>
          <w:p w:rsidR="008E1083" w:rsidRPr="00086389" w:rsidRDefault="008E1083" w:rsidP="008112A2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773" w:type="dxa"/>
            <w:shd w:val="clear" w:color="auto" w:fill="auto"/>
          </w:tcPr>
          <w:p w:rsidR="008E1083" w:rsidRPr="00086389" w:rsidRDefault="008E1083" w:rsidP="008112A2">
            <w:pPr>
              <w:ind w:left="36" w:right="-1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ประเภทกิจการ</w:t>
            </w:r>
          </w:p>
        </w:tc>
        <w:tc>
          <w:tcPr>
            <w:tcW w:w="2232" w:type="dxa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ลักษณะความสัมพันธ์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8E1083" w:rsidRPr="00086389" w:rsidRDefault="008E1083" w:rsidP="008112A2">
            <w:pPr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035" w:type="dxa"/>
            <w:gridSpan w:val="2"/>
            <w:shd w:val="clear" w:color="auto" w:fill="auto"/>
          </w:tcPr>
          <w:p w:rsidR="008E1083" w:rsidRPr="00086389" w:rsidRDefault="008E1083" w:rsidP="008112A2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360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-9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left="12"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  <w:tc>
          <w:tcPr>
            <w:tcW w:w="9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8E1083" w:rsidRPr="00086389" w:rsidRDefault="008E1083" w:rsidP="00B114F6">
            <w:pPr>
              <w:ind w:left="12"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left="12"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E1083" w:rsidRPr="00086389" w:rsidTr="00920FA2">
        <w:tc>
          <w:tcPr>
            <w:tcW w:w="219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73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:rsidR="008E1083" w:rsidRPr="00086389" w:rsidRDefault="008E1083" w:rsidP="008112A2">
            <w:pPr>
              <w:ind w:left="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360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-9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ราคาตามบัญชี</w:t>
            </w:r>
            <w:r w:rsidR="00553FF4"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*</w:t>
            </w:r>
          </w:p>
        </w:tc>
        <w:tc>
          <w:tcPr>
            <w:tcW w:w="8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54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left="44"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ราคาตามบัญชี</w:t>
            </w:r>
            <w:r w:rsidR="00553FF4"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*</w:t>
            </w:r>
          </w:p>
        </w:tc>
        <w:tc>
          <w:tcPr>
            <w:tcW w:w="9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:rsidR="008E1083" w:rsidRPr="00086389" w:rsidRDefault="008E1083" w:rsidP="00B114F6">
            <w:pPr>
              <w:ind w:left="12" w:right="2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  <w:tc>
          <w:tcPr>
            <w:tcW w:w="8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-4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327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เงินปันผลรับ</w:t>
            </w:r>
          </w:p>
        </w:tc>
      </w:tr>
      <w:tr w:rsidR="00EB612B" w:rsidRPr="00086389" w:rsidTr="00920FA2">
        <w:tc>
          <w:tcPr>
            <w:tcW w:w="219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7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540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513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522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640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9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7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4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</w:tcPr>
          <w:p w:rsidR="00EB612B" w:rsidRPr="00086389" w:rsidRDefault="004A05E1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2561</w:t>
            </w:r>
          </w:p>
        </w:tc>
      </w:tr>
      <w:tr w:rsidR="00EB612B" w:rsidRPr="00086389" w:rsidTr="00920FA2">
        <w:tc>
          <w:tcPr>
            <w:tcW w:w="219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7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พันบาท</w:t>
            </w:r>
          </w:p>
        </w:tc>
        <w:tc>
          <w:tcPr>
            <w:tcW w:w="51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18" w:right="-10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0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4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4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22" w:right="-5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9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-4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</w:tcPr>
          <w:p w:rsidR="00EB612B" w:rsidRPr="00086389" w:rsidRDefault="00EB612B" w:rsidP="00EB612B">
            <w:pPr>
              <w:snapToGrid w:val="0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EB612B" w:rsidRPr="00086389" w:rsidTr="00920FA2">
        <w:tc>
          <w:tcPr>
            <w:tcW w:w="2196" w:type="dxa"/>
            <w:shd w:val="clear" w:color="auto" w:fill="auto"/>
          </w:tcPr>
          <w:p w:rsidR="00EB612B" w:rsidRPr="00086389" w:rsidRDefault="00EB612B" w:rsidP="00EB612B">
            <w:pPr>
              <w:ind w:left="36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เงินลงทุนทั่วไป</w:t>
            </w:r>
          </w:p>
        </w:tc>
        <w:tc>
          <w:tcPr>
            <w:tcW w:w="177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EB612B" w:rsidRPr="00086389" w:rsidRDefault="00EB612B" w:rsidP="00EB612B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13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51" w:right="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left="-351" w:right="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40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EB612B" w:rsidRPr="00086389" w:rsidRDefault="00EB612B" w:rsidP="00EB612B">
            <w:pPr>
              <w:tabs>
                <w:tab w:val="decimal" w:pos="756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EB612B" w:rsidRPr="00086389" w:rsidRDefault="00EB612B" w:rsidP="00EB612B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C87FF2" w:rsidRPr="00086389" w:rsidTr="00920FA2">
        <w:tc>
          <w:tcPr>
            <w:tcW w:w="2196" w:type="dxa"/>
            <w:shd w:val="clear" w:color="auto" w:fill="auto"/>
          </w:tcPr>
          <w:p w:rsidR="00C87FF2" w:rsidRPr="00086389" w:rsidRDefault="00C87FF2" w:rsidP="00C87FF2">
            <w:pPr>
              <w:ind w:left="630" w:hanging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773" w:type="dxa"/>
            <w:shd w:val="clear" w:color="auto" w:fill="auto"/>
          </w:tcPr>
          <w:p w:rsidR="00C87FF2" w:rsidRPr="00086389" w:rsidRDefault="00C87FF2" w:rsidP="00C87FF2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2232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22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854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841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854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841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854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841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854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841</w:t>
            </w:r>
          </w:p>
        </w:tc>
        <w:tc>
          <w:tcPr>
            <w:tcW w:w="94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C87FF2" w:rsidRPr="00C87FF2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C87FF2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819</w:t>
            </w:r>
            <w:r w:rsidR="00C87FF2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671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C87FF2" w:rsidRPr="00435893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C87FF2"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213</w:t>
            </w:r>
            <w:r w:rsidR="00C87FF2"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114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C87FF2" w:rsidRPr="00C87FF2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C87FF2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819</w:t>
            </w:r>
            <w:r w:rsidR="00C87FF2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671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C87FF2" w:rsidRPr="009E61BC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C87FF2" w:rsidRPr="009E61B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213</w:t>
            </w:r>
            <w:r w:rsidR="00C87FF2" w:rsidRPr="009E61B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114</w:t>
            </w:r>
          </w:p>
        </w:tc>
      </w:tr>
      <w:tr w:rsidR="00C87FF2" w:rsidRPr="00086389" w:rsidTr="00920FA2">
        <w:tc>
          <w:tcPr>
            <w:tcW w:w="2196" w:type="dxa"/>
            <w:shd w:val="clear" w:color="auto" w:fill="auto"/>
          </w:tcPr>
          <w:p w:rsidR="00C87FF2" w:rsidRPr="00086389" w:rsidRDefault="00C87FF2" w:rsidP="00C87FF2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บริษัท ที.ยู.ซี. อีลาสติ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ค</w:t>
            </w: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773" w:type="dxa"/>
            <w:shd w:val="clear" w:color="auto" w:fill="auto"/>
          </w:tcPr>
          <w:p w:rsidR="00C87FF2" w:rsidRPr="00086389" w:rsidRDefault="00C87FF2" w:rsidP="00C87FF2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ผลิตยางยืด</w:t>
            </w:r>
          </w:p>
        </w:tc>
        <w:tc>
          <w:tcPr>
            <w:tcW w:w="2232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C87FF2" w:rsidRPr="008B5945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B5945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160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C87FF2" w:rsidRPr="008B5945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B5945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522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75</w:t>
            </w:r>
          </w:p>
        </w:tc>
        <w:tc>
          <w:tcPr>
            <w:tcW w:w="640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92983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92983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94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C87FF2" w:rsidRPr="00C87FF2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C87FF2" w:rsidRPr="00C87FF2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C87FF2" w:rsidRPr="00086389" w:rsidTr="00920FA2">
        <w:tc>
          <w:tcPr>
            <w:tcW w:w="2196" w:type="dxa"/>
            <w:shd w:val="clear" w:color="auto" w:fill="auto"/>
          </w:tcPr>
          <w:p w:rsidR="00C87FF2" w:rsidRPr="002B1698" w:rsidRDefault="00C87FF2" w:rsidP="00C87FF2">
            <w:pPr>
              <w:ind w:left="36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บริษัท วีน อินเตอร์เนชั่นแนล จำกัด</w:t>
            </w:r>
            <w:r w:rsidR="002B1698">
              <w:rPr>
                <w:rFonts w:ascii="Angsana New" w:hAnsi="Angsana New" w:cs="Angsana New"/>
                <w:sz w:val="16"/>
                <w:szCs w:val="16"/>
                <w:lang w:val="en-US"/>
              </w:rPr>
              <w:t>**</w:t>
            </w:r>
          </w:p>
        </w:tc>
        <w:tc>
          <w:tcPr>
            <w:tcW w:w="1773" w:type="dxa"/>
            <w:shd w:val="clear" w:color="auto" w:fill="auto"/>
          </w:tcPr>
          <w:p w:rsidR="00C87FF2" w:rsidRPr="00086389" w:rsidRDefault="00C87FF2" w:rsidP="00C87FF2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ธุรกิจขายตรง</w:t>
            </w:r>
          </w:p>
        </w:tc>
        <w:tc>
          <w:tcPr>
            <w:tcW w:w="2232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522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90</w:t>
            </w:r>
          </w:p>
        </w:tc>
        <w:tc>
          <w:tcPr>
            <w:tcW w:w="6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367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367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367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400"/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352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367</w:t>
            </w:r>
          </w:p>
        </w:tc>
        <w:tc>
          <w:tcPr>
            <w:tcW w:w="94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400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87FF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101</w:t>
            </w:r>
            <w:r w:rsidR="00C87FF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400"/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685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40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87FF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101</w:t>
            </w:r>
            <w:r w:rsidR="00C87FF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40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685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C87FF2" w:rsidRPr="00086389" w:rsidTr="00920FA2">
        <w:tc>
          <w:tcPr>
            <w:tcW w:w="2196" w:type="dxa"/>
            <w:shd w:val="clear" w:color="auto" w:fill="auto"/>
          </w:tcPr>
          <w:p w:rsidR="00C87FF2" w:rsidRPr="00086389" w:rsidRDefault="00C87FF2" w:rsidP="00C87FF2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773" w:type="dxa"/>
            <w:shd w:val="clear" w:color="auto" w:fill="auto"/>
          </w:tcPr>
          <w:p w:rsidR="00C87FF2" w:rsidRPr="00086389" w:rsidRDefault="00C87FF2" w:rsidP="00C87FF2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2232" w:type="dxa"/>
            <w:shd w:val="clear" w:color="auto" w:fill="auto"/>
          </w:tcPr>
          <w:p w:rsidR="00C87FF2" w:rsidRPr="00086389" w:rsidRDefault="00C87FF2" w:rsidP="00C87FF2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5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513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22" w:type="dxa"/>
            <w:shd w:val="clear" w:color="auto" w:fill="auto"/>
          </w:tcPr>
          <w:p w:rsidR="00C87FF2" w:rsidRPr="00086389" w:rsidRDefault="004A05E1" w:rsidP="00C87FF2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40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410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410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410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  <w:r w:rsidR="00C87FF2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410</w:t>
            </w:r>
          </w:p>
        </w:tc>
        <w:tc>
          <w:tcPr>
            <w:tcW w:w="94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C87FF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C87FF2" w:rsidRPr="00435893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54</w:t>
            </w:r>
            <w:r w:rsidR="00C87FF2"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360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54</w:t>
            </w:r>
            <w:r w:rsidR="00C87FF2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360</w:t>
            </w:r>
          </w:p>
        </w:tc>
        <w:tc>
          <w:tcPr>
            <w:tcW w:w="86" w:type="dxa"/>
            <w:shd w:val="clear" w:color="auto" w:fill="auto"/>
          </w:tcPr>
          <w:p w:rsidR="00C87FF2" w:rsidRPr="00086389" w:rsidRDefault="00C87FF2" w:rsidP="00C87FF2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C87FF2" w:rsidRPr="00086389" w:rsidRDefault="004A05E1" w:rsidP="00C87FF2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54</w:t>
            </w:r>
            <w:r w:rsidR="00C87FF2"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360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ผู้</w:t>
            </w: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ไทยมอนสเตอร์ จำกัด*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814525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 xml:space="preserve">       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814525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 xml:space="preserve">       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814525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 xml:space="preserve">       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814525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 xml:space="preserve">       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ไทย อาซาฮี คาเซอิ สแปนเด็กซ์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460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435893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="00814525"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124</w:t>
            </w:r>
            <w:r w:rsidR="00814525"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980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460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680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124</w:t>
            </w:r>
            <w:r w:rsidR="00814525"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980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มอร์แกน เดอ ทัว  (ประเทศไทย)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จัดจำหน่ายสินค้ามอร์แกน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96" w:hanging="36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อินเตอร์เนชั่นแนล คอมเมอร์เชียล </w:t>
            </w:r>
            <w:r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br/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โคออดิเนชั่น (ฮ่องกง)*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ตัวแทนขาย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456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46214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477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946214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477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34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472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472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176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276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639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435893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277</w:t>
            </w:r>
            <w:r w:rsidR="00814525"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915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276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639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277</w:t>
            </w:r>
            <w:r w:rsidR="00814525"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915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  <w:lang w:val="en-US"/>
              </w:rPr>
              <w:t xml:space="preserve">คาร์บอน เมจิก 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  <w:lang w:val="en-US"/>
              </w:rPr>
              <w:t>ประเทศไทย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lang w:val="en-US"/>
              </w:rPr>
              <w:t>)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จำกัด*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ผลิตชิ้นส่วนอุปกรณ์รถยนต์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767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767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428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428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428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428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ไทย บุนกะ แฟชั่น จำกัด*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530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930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530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ซันร้อยแปด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snapToGrid w:val="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14525" w:rsidRPr="009E61B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814525" w:rsidRPr="009E61BC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บริษัท 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  <w:lang w:val="en-US"/>
              </w:rPr>
              <w:t xml:space="preserve">จาโนเม่ 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  <w:lang w:val="en-US"/>
              </w:rPr>
              <w:t>ประเทศไทย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lang w:val="en-US"/>
              </w:rPr>
              <w:t>)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283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881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435893" w:rsidRDefault="00814525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 xml:space="preserve">  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881</w:t>
            </w:r>
            <w:r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590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881</w:t>
            </w:r>
            <w:r w:rsidR="0081452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814525"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881</w:t>
            </w:r>
            <w:r w:rsidR="00814525"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590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874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874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874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874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814525" w:rsidRPr="00086389" w:rsidTr="00920FA2">
        <w:tc>
          <w:tcPr>
            <w:tcW w:w="2196" w:type="dxa"/>
            <w:shd w:val="clear" w:color="auto" w:fill="auto"/>
          </w:tcPr>
          <w:p w:rsidR="00814525" w:rsidRPr="00086389" w:rsidRDefault="00814525" w:rsidP="00814525">
            <w:pPr>
              <w:ind w:left="360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773" w:type="dxa"/>
            <w:shd w:val="clear" w:color="auto" w:fill="auto"/>
          </w:tcPr>
          <w:p w:rsidR="00814525" w:rsidRPr="00086389" w:rsidRDefault="00814525" w:rsidP="00814525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2232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5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513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22" w:type="dxa"/>
            <w:shd w:val="clear" w:color="auto" w:fill="auto"/>
          </w:tcPr>
          <w:p w:rsidR="00814525" w:rsidRPr="00086389" w:rsidRDefault="004A05E1" w:rsidP="00814525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40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814525" w:rsidRPr="00086389" w:rsidRDefault="004A05E1" w:rsidP="00814525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599</w:t>
            </w:r>
            <w:r w:rsidR="00814525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4" w:type="dxa"/>
            <w:shd w:val="clear" w:color="auto" w:fill="auto"/>
          </w:tcPr>
          <w:p w:rsidR="00814525" w:rsidRPr="00086389" w:rsidRDefault="00814525" w:rsidP="00814525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814525" w:rsidRPr="00E503B0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814525" w:rsidRPr="00C87FF2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814525" w:rsidRPr="00086389" w:rsidRDefault="00814525" w:rsidP="00814525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814525" w:rsidRPr="00086389" w:rsidRDefault="00814525" w:rsidP="00814525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35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บริษัท ฟูจิ</w:t>
            </w:r>
            <w:r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ก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>ซ์ อินเตอร์เนชั่นแนล จำกัด*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จำหน่ายเส้นด้าย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3A66CE" w:rsidRPr="00E503B0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16" w:type="dxa"/>
            <w:shd w:val="clear" w:color="auto" w:fill="auto"/>
          </w:tcPr>
          <w:p w:rsidR="003A66CE" w:rsidRPr="00C87FF2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  บริษัท เอ เทค เท็กซ์ไทล์ จำกัด*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3A66CE" w:rsidRPr="00E503B0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3A66CE" w:rsidRPr="00C87FF2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  บริษัท จี เทค แมททีเรียล จำกัด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3A66CE" w:rsidRPr="00E503B0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3A66CE" w:rsidRPr="00C87FF2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-</w:t>
            </w:r>
          </w:p>
        </w:tc>
      </w:tr>
      <w:tr w:rsidR="003A66CE" w:rsidRPr="00086389" w:rsidTr="00BF5979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  บริษัท </w:t>
            </w:r>
            <w:r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สหแคปปิตอล ทาวเวอร์ จำกัด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ผู้ถือหุ้นรายใหญ่ของบริษัทถือหุ้นเกินกว่า</w:t>
            </w: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3A66CE" w:rsidRPr="00F92983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92983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</w:p>
        </w:tc>
        <w:tc>
          <w:tcPr>
            <w:tcW w:w="522" w:type="dxa"/>
            <w:shd w:val="clear" w:color="auto" w:fill="auto"/>
          </w:tcPr>
          <w:p w:rsidR="003A66CE" w:rsidRPr="00474E16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74E16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6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74E16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E503B0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3A66CE" w:rsidRPr="00E503B0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E503B0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3A66CE" w:rsidRPr="00C87FF2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C87FF2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-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  บริษัท </w:t>
            </w:r>
            <w:r>
              <w:rPr>
                <w:rFonts w:ascii="Angsana New" w:hAnsi="Angsana New" w:cs="Angsana New" w:hint="cs"/>
                <w:spacing w:val="-4"/>
                <w:sz w:val="16"/>
                <w:szCs w:val="16"/>
                <w:cs/>
              </w:rPr>
              <w:t>สหเอเชียแปซิพิค</w:t>
            </w: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2555E8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การเช่าแล</w:t>
            </w:r>
            <w:r w:rsidR="003A66CE">
              <w:rPr>
                <w:rFonts w:ascii="Angsana New" w:hAnsi="Angsana New" w:cs="Angsana New" w:hint="cs"/>
                <w:sz w:val="16"/>
                <w:szCs w:val="16"/>
                <w:cs/>
              </w:rPr>
              <w:t>ะดำเนินการเกี่ยวกับอสังหาริมทรัพย์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เป็นญาติสนิทของกรรมการ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150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268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835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22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537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487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537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487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5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3A66CE" w:rsidRPr="00C87FF2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3A66CE" w:rsidRPr="00C87FF2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390</w:t>
            </w:r>
            <w:r w:rsidR="003A66CE" w:rsidRPr="00C87FF2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737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3A66CE" w:rsidRPr="00C87FF2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</w:t>
            </w:r>
            <w:r w:rsidR="003A66CE" w:rsidRPr="00C87FF2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390</w:t>
            </w:r>
            <w:r w:rsidR="003A66CE" w:rsidRPr="00C87FF2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  บริษัท เอสอาร์พี นานาไซ จำกัด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ให้บริการออกแบบและตกแต่งภายในและธุรกิจโฆษณา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ind w:left="90"/>
              <w:jc w:val="center"/>
              <w:rPr>
                <w:rFonts w:ascii="Angsana New" w:hAnsi="Angsana New" w:cs="Angsana New"/>
                <w:spacing w:val="-4"/>
                <w:sz w:val="16"/>
                <w:szCs w:val="16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pacing w:val="-4"/>
                <w:sz w:val="16"/>
                <w:szCs w:val="16"/>
                <w:cs/>
                <w:lang w:val="en-US"/>
              </w:rPr>
              <w:t>มีกรรมการร่วมกัน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22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7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shd w:val="clear" w:color="auto" w:fill="auto"/>
          </w:tcPr>
          <w:p w:rsidR="003A66CE" w:rsidRPr="00435893" w:rsidRDefault="003A66CE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 xml:space="preserve">       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36</w:t>
            </w:r>
            <w:r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6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36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:rsidR="003A66CE" w:rsidRPr="00435893" w:rsidRDefault="003A66CE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 xml:space="preserve">       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36</w:t>
            </w:r>
            <w:r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900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  <w:t xml:space="preserve">   บริษัท รอยัล การ์เมนท์ จำกัด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ind w:left="90"/>
              <w:jc w:val="center"/>
              <w:rPr>
                <w:rFonts w:ascii="Angsana New" w:hAnsi="Angsana New" w:cs="Angsana New"/>
                <w:spacing w:val="-4"/>
                <w:sz w:val="16"/>
                <w:szCs w:val="16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pacing w:val="-4"/>
                <w:sz w:val="16"/>
                <w:szCs w:val="16"/>
                <w:cs/>
                <w:lang w:val="en-US"/>
              </w:rPr>
              <w:t>มีกรรมการร่วมกัน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40" w:type="dxa"/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513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22" w:type="dxa"/>
            <w:shd w:val="clear" w:color="auto" w:fill="auto"/>
          </w:tcPr>
          <w:p w:rsidR="003A66CE" w:rsidRPr="00086389" w:rsidRDefault="004A05E1" w:rsidP="003A66CE">
            <w:pPr>
              <w:ind w:left="-351" w:right="10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241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3A66CE" w:rsidRPr="00435893" w:rsidRDefault="003A66CE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 xml:space="preserve">       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72</w:t>
            </w:r>
            <w:r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ind w:left="90" w:firstLine="19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3A66CE" w:rsidRPr="00435893" w:rsidRDefault="003A66CE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 xml:space="preserve">       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72</w:t>
            </w:r>
            <w:r w:rsidRPr="00435893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000</w:t>
            </w:r>
          </w:p>
        </w:tc>
      </w:tr>
      <w:tr w:rsidR="003A66CE" w:rsidRPr="00086389" w:rsidTr="00920FA2">
        <w:tc>
          <w:tcPr>
            <w:tcW w:w="2196" w:type="dxa"/>
            <w:shd w:val="clear" w:color="auto" w:fill="auto"/>
          </w:tcPr>
          <w:p w:rsidR="003A66CE" w:rsidRPr="00086389" w:rsidRDefault="003A66CE" w:rsidP="003A66CE">
            <w:pPr>
              <w:ind w:left="72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รวมเงินลงทุนทั่วไป</w:t>
            </w:r>
          </w:p>
        </w:tc>
        <w:tc>
          <w:tcPr>
            <w:tcW w:w="1773" w:type="dxa"/>
            <w:shd w:val="clear" w:color="auto" w:fill="auto"/>
          </w:tcPr>
          <w:p w:rsidR="003A66CE" w:rsidRPr="00086389" w:rsidRDefault="003A66CE" w:rsidP="003A66CE">
            <w:pPr>
              <w:snapToGrid w:val="0"/>
              <w:ind w:left="36" w:right="-1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:rsidR="003A66CE" w:rsidRPr="00086389" w:rsidRDefault="003A66CE" w:rsidP="003A66CE">
            <w:pPr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3A66CE" w:rsidRPr="00086389" w:rsidRDefault="003A66CE" w:rsidP="003A66CE">
            <w:pPr>
              <w:ind w:right="7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3A66CE" w:rsidRPr="00086389" w:rsidRDefault="003A66CE" w:rsidP="003A66CE">
            <w:pPr>
              <w:ind w:right="7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513" w:type="dxa"/>
            <w:shd w:val="clear" w:color="auto" w:fill="auto"/>
          </w:tcPr>
          <w:p w:rsidR="003A66CE" w:rsidRPr="00086389" w:rsidRDefault="003A66CE" w:rsidP="003A66CE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:rsidR="003A66CE" w:rsidRPr="00086389" w:rsidRDefault="003A66CE" w:rsidP="003A66CE">
            <w:pPr>
              <w:snapToGrid w:val="0"/>
              <w:ind w:left="18" w:right="-108" w:hanging="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631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392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595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986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6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52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631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501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392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742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595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986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6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52</w:t>
            </w:r>
          </w:p>
        </w:tc>
        <w:tc>
          <w:tcPr>
            <w:tcW w:w="94" w:type="dxa"/>
            <w:shd w:val="clear" w:color="auto" w:fill="auto"/>
          </w:tcPr>
          <w:p w:rsidR="003A66CE" w:rsidRPr="00086389" w:rsidRDefault="003A66CE" w:rsidP="003A66CE">
            <w:pPr>
              <w:snapToGrid w:val="0"/>
              <w:ind w:right="3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749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340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832"/>
              </w:tabs>
              <w:snapToGrid w:val="0"/>
              <w:ind w:left="-68"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235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859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left="-118" w:right="3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749</w:t>
            </w:r>
            <w:r w:rsidR="003A66CE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340</w:t>
            </w:r>
          </w:p>
        </w:tc>
        <w:tc>
          <w:tcPr>
            <w:tcW w:w="86" w:type="dxa"/>
            <w:shd w:val="clear" w:color="auto" w:fill="auto"/>
          </w:tcPr>
          <w:p w:rsidR="003A66CE" w:rsidRPr="00086389" w:rsidRDefault="003A66CE" w:rsidP="003A66CE">
            <w:pPr>
              <w:tabs>
                <w:tab w:val="decimal" w:pos="650"/>
              </w:tabs>
              <w:snapToGrid w:val="0"/>
              <w:ind w:right="36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:rsidR="003A66CE" w:rsidRPr="00086389" w:rsidRDefault="004A05E1" w:rsidP="003A66CE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22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235</w:t>
            </w:r>
            <w:r w:rsidR="003A66CE" w:rsidRPr="000863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16"/>
                <w:szCs w:val="16"/>
                <w:lang w:val="en-US"/>
              </w:rPr>
              <w:t>859</w:t>
            </w:r>
          </w:p>
        </w:tc>
      </w:tr>
    </w:tbl>
    <w:p w:rsidR="001B621B" w:rsidRDefault="008E1083" w:rsidP="00C074CA">
      <w:pPr>
        <w:pStyle w:val="Heading4"/>
        <w:spacing w:before="120"/>
        <w:ind w:left="360" w:right="-43" w:firstLine="158"/>
        <w:rPr>
          <w:rFonts w:ascii="Angsana New" w:hAnsi="Angsana New"/>
          <w:color w:val="auto"/>
          <w:sz w:val="18"/>
          <w:szCs w:val="18"/>
          <w:cs/>
        </w:rPr>
      </w:pPr>
      <w:r w:rsidRPr="00155F65">
        <w:rPr>
          <w:rFonts w:ascii="Angsana New" w:hAnsi="Angsana New"/>
          <w:color w:val="auto"/>
          <w:sz w:val="18"/>
          <w:szCs w:val="18"/>
          <w:cs/>
        </w:rPr>
        <w:t xml:space="preserve">* </w:t>
      </w:r>
      <w:r w:rsidR="00DE4922" w:rsidRPr="00155F65">
        <w:rPr>
          <w:rFonts w:ascii="Angsana New" w:hAnsi="Angsana New"/>
          <w:color w:val="auto"/>
          <w:sz w:val="18"/>
          <w:szCs w:val="18"/>
          <w:cs/>
        </w:rPr>
        <w:t>ราคาตามบัญชี</w:t>
      </w:r>
      <w:r w:rsidRPr="00155F65">
        <w:rPr>
          <w:rFonts w:ascii="Angsana New" w:hAnsi="Angsana New"/>
          <w:color w:val="auto"/>
          <w:sz w:val="18"/>
          <w:szCs w:val="18"/>
          <w:cs/>
        </w:rPr>
        <w:t>สุทธิจากค่าเผื่อการด้อยค่า</w:t>
      </w:r>
    </w:p>
    <w:p w:rsidR="00C074CA" w:rsidRDefault="00C074CA" w:rsidP="00CC6EA6">
      <w:pPr>
        <w:pStyle w:val="Heading4"/>
        <w:spacing w:before="0"/>
        <w:ind w:left="360" w:right="-43" w:firstLine="158"/>
        <w:rPr>
          <w:rFonts w:ascii="Angsana New" w:hAnsi="Angsana New"/>
          <w:color w:val="auto"/>
          <w:sz w:val="18"/>
          <w:szCs w:val="18"/>
          <w:cs/>
        </w:rPr>
      </w:pPr>
      <w:r w:rsidRPr="00155F65">
        <w:rPr>
          <w:rFonts w:ascii="Angsana New" w:hAnsi="Angsana New"/>
          <w:color w:val="auto"/>
          <w:sz w:val="18"/>
          <w:szCs w:val="18"/>
          <w:cs/>
        </w:rPr>
        <w:t>*</w:t>
      </w:r>
      <w:r>
        <w:rPr>
          <w:rFonts w:ascii="Angsana New" w:hAnsi="Angsana New"/>
          <w:color w:val="auto"/>
          <w:sz w:val="18"/>
          <w:szCs w:val="18"/>
          <w:lang w:val="en-US"/>
        </w:rPr>
        <w:t>*</w:t>
      </w:r>
      <w:r w:rsidRPr="00155F65">
        <w:rPr>
          <w:rFonts w:ascii="Angsana New" w:hAnsi="Angsana New"/>
          <w:color w:val="auto"/>
          <w:sz w:val="18"/>
          <w:szCs w:val="18"/>
          <w:cs/>
        </w:rPr>
        <w:t xml:space="preserve"> </w:t>
      </w:r>
      <w:r>
        <w:rPr>
          <w:rFonts w:ascii="Angsana New" w:hAnsi="Angsana New" w:hint="cs"/>
          <w:color w:val="auto"/>
          <w:sz w:val="18"/>
          <w:szCs w:val="18"/>
          <w:cs/>
        </w:rPr>
        <w:t xml:space="preserve">ณ วันที่ </w:t>
      </w:r>
      <w:r w:rsidR="004A05E1" w:rsidRPr="004A05E1">
        <w:rPr>
          <w:rFonts w:ascii="Angsana New" w:hAnsi="Angsana New"/>
          <w:color w:val="auto"/>
          <w:sz w:val="18"/>
          <w:szCs w:val="18"/>
          <w:lang w:val="en-US"/>
        </w:rPr>
        <w:t>31</w:t>
      </w:r>
      <w:r>
        <w:rPr>
          <w:rFonts w:ascii="Angsana New" w:hAnsi="Angsana New"/>
          <w:color w:val="auto"/>
          <w:sz w:val="18"/>
          <w:szCs w:val="18"/>
          <w:lang w:val="en-US"/>
        </w:rPr>
        <w:t xml:space="preserve"> </w:t>
      </w:r>
      <w:r>
        <w:rPr>
          <w:rFonts w:ascii="Angsana New" w:hAnsi="Angsana New" w:hint="cs"/>
          <w:color w:val="auto"/>
          <w:sz w:val="18"/>
          <w:szCs w:val="18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/>
          <w:color w:val="auto"/>
          <w:sz w:val="18"/>
          <w:szCs w:val="18"/>
          <w:lang w:val="en-US"/>
        </w:rPr>
        <w:t>2562</w:t>
      </w:r>
      <w:r>
        <w:rPr>
          <w:rFonts w:ascii="Angsana New" w:hAnsi="Angsana New" w:hint="cs"/>
          <w:color w:val="auto"/>
          <w:sz w:val="18"/>
          <w:szCs w:val="18"/>
          <w:cs/>
          <w:lang w:val="en-US"/>
        </w:rPr>
        <w:t xml:space="preserve"> บริษัท วีน อินเตอร์เนชั่นแนล จำกัด อยู่ระหว่างการชำระบัญชี</w:t>
      </w:r>
    </w:p>
    <w:p w:rsidR="000E49ED" w:rsidRDefault="000E49ED" w:rsidP="008112A2">
      <w:pPr>
        <w:rPr>
          <w:rFonts w:ascii="Angsana New" w:hAnsi="Angsana New" w:cs="Angsana New"/>
          <w:sz w:val="32"/>
          <w:szCs w:val="32"/>
          <w:lang w:val="en-US"/>
        </w:rPr>
      </w:pPr>
    </w:p>
    <w:p w:rsidR="00C074CA" w:rsidRPr="00086389" w:rsidRDefault="00C074CA" w:rsidP="008112A2">
      <w:pPr>
        <w:rPr>
          <w:rFonts w:ascii="Angsana New" w:hAnsi="Angsana New" w:cs="Angsana New"/>
          <w:sz w:val="32"/>
          <w:szCs w:val="32"/>
          <w:cs/>
          <w:lang w:val="en-US"/>
        </w:rPr>
        <w:sectPr w:rsidR="00C074CA" w:rsidRPr="00086389" w:rsidSect="0013562D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8" w:h="11906" w:orient="landscape"/>
          <w:pgMar w:top="1440" w:right="1224" w:bottom="810" w:left="1440" w:header="864" w:footer="432" w:gutter="0"/>
          <w:paperSrc w:first="7" w:other="7"/>
          <w:cols w:space="720"/>
          <w:docGrid w:linePitch="360"/>
        </w:sectPr>
      </w:pPr>
    </w:p>
    <w:p w:rsidR="009B1EAB" w:rsidRPr="00D7451F" w:rsidRDefault="009B1EAB" w:rsidP="009B1EAB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US" w:eastAsia="en-US"/>
        </w:rPr>
      </w:pPr>
      <w:r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ณ วันที่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2561</w:t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บริษัท ที.ยู.ซี. อีลาสติค จำกัด ได้อยู่ระหว่างการชำระบัญชี โดยบริษัท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ได้เ</w:t>
      </w:r>
      <w:r w:rsidRPr="003A436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งินรับล่วงหน้าจากเงินลงทุนดังกล่าวแล้วจำนวน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17</w:t>
      </w:r>
      <w:r w:rsidRPr="003A436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.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20</w:t>
      </w:r>
      <w:r w:rsidRPr="003A436C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3A436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ล้านบาท </w:t>
      </w:r>
      <w:r w:rsidR="000F2ABA" w:rsidRPr="00D7451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(ดูห</w:t>
      </w:r>
      <w:r w:rsidR="000F2ABA" w:rsidRPr="00D7451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มายเหตุข้อ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0F2ABA" w:rsidRPr="00D7451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)</w:t>
      </w:r>
      <w:r w:rsidR="000F2ABA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3A436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ต่อมาในวันที่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13</w:t>
      </w:r>
      <w:r w:rsidRPr="003A436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กันยายน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2562</w:t>
      </w:r>
      <w:r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Pr="003A436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 ที.ยู.ซี. อีลาสติค จำกัด ได้ดำเนินการชำระบัญชีเสร็จ</w:t>
      </w:r>
      <w:r w:rsidRPr="00D7451F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สิ้นแล้ว </w:t>
      </w:r>
      <w:r w:rsidR="00C8442B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บริษัทรับรู้กำไร</w:t>
      </w:r>
      <w:r w:rsidR="00E5431D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ที่เกิดขึ้นในกำไร</w:t>
      </w:r>
      <w:r w:rsidR="003A66CE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E5431D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(ขาดทุน)</w:t>
      </w:r>
      <w:r w:rsidR="003A66CE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E5431D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จากการจำหน่ายเงินลงทุนในงบกำไรขาดทุน</w:t>
      </w:r>
      <w:r w:rsidR="00C5795E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สำหรับปีสิ้นสุดวั</w:t>
      </w:r>
      <w:r w:rsidR="00C8442B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นที่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C8442B" w:rsidRPr="00D7451F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C8442B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2562</w:t>
      </w:r>
      <w:r w:rsidR="003A436C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</w:p>
    <w:p w:rsidR="009B1EAB" w:rsidRPr="00C8442B" w:rsidRDefault="009B1EAB" w:rsidP="009B1EAB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D7451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D7451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Pr="00D7451F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บริษัท สหนำเท็กซ์ไทล์ จำกัด ได้อยู่ระหว่างการชำระบัญชี โดยบริษัท</w:t>
      </w:r>
      <w:r w:rsidRPr="00D7451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ได้รับเงินล่วงหน้าจากเงินลงทุนดังกล่าวแล้วจำนวน </w:t>
      </w:r>
      <w:r w:rsidR="004A05E1"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0</w:t>
      </w:r>
      <w:r w:rsidRPr="00D7451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.</w:t>
      </w:r>
      <w:r w:rsidR="004A05E1"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70</w:t>
      </w:r>
      <w:r w:rsidRPr="00D7451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D7451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ล้านบาท ต่อมาในวันที่ </w:t>
      </w:r>
      <w:r w:rsidR="004A05E1"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5</w:t>
      </w:r>
      <w:r w:rsidRPr="00D7451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D7451F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กรกฎาคม </w:t>
      </w:r>
      <w:r w:rsidR="004A05E1"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2562</w:t>
      </w:r>
      <w:r w:rsidRPr="00D7451F">
        <w:rPr>
          <w:rFonts w:ascii="Angsana New" w:hAnsi="Angsana New" w:cs="Angsana New"/>
          <w:spacing w:val="-10"/>
          <w:sz w:val="32"/>
          <w:szCs w:val="32"/>
          <w:lang w:val="en-US"/>
        </w:rPr>
        <w:t xml:space="preserve"> </w:t>
      </w:r>
      <w:r w:rsidRPr="00D7451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 สหนำเท็กซ์ไทล์ จำกัด ได้ดำเนินการชำระบัญชีเสร็จสิ้นแล้ว</w:t>
      </w:r>
      <w:r w:rsidR="00E5431D" w:rsidRPr="00D7451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</w:t>
      </w:r>
      <w:r w:rsidR="00C8442B" w:rsidRPr="00D7451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บริษัทรับรู้ขาดทุน</w:t>
      </w:r>
      <w:r w:rsidR="00E5431D" w:rsidRPr="00D7451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ที่เกิดขึ้นใน</w:t>
      </w:r>
      <w:r w:rsidR="00E5431D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กำไร</w:t>
      </w:r>
      <w:r w:rsidR="003A66CE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E5431D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(ขาดทุน)</w:t>
      </w:r>
      <w:r w:rsidR="003A66CE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E5431D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จากการจำหน่ายเงินลงทุนในงบกำไรขาดทุน</w:t>
      </w:r>
      <w:r w:rsidR="00C5795E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สำหรับปีสิ้นสุด</w:t>
      </w:r>
      <w:r w:rsidR="00C8442B" w:rsidRPr="00D7451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วันที่</w:t>
      </w:r>
      <w:r w:rsidR="00C8442B" w:rsidRPr="00C8442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C8442B" w:rsidRPr="00C8442B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C8442B" w:rsidRPr="00C8442B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2562</w:t>
      </w:r>
    </w:p>
    <w:p w:rsidR="008E1083" w:rsidRPr="00086389" w:rsidRDefault="004A05E1" w:rsidP="00D17648">
      <w:pPr>
        <w:pStyle w:val="BodyText3"/>
        <w:spacing w:before="240"/>
        <w:ind w:left="1267" w:hanging="720"/>
        <w:rPr>
          <w:rFonts w:ascii="Angsana New" w:hAnsi="Angsana New" w:cs="Angsana New"/>
          <w:cs/>
        </w:rPr>
      </w:pPr>
      <w:r w:rsidRPr="004A05E1">
        <w:rPr>
          <w:rFonts w:ascii="Angsana New" w:hAnsi="Angsana New" w:cs="Angsana New"/>
          <w:lang w:val="en-US"/>
        </w:rPr>
        <w:t>1</w:t>
      </w:r>
      <w:r w:rsidRPr="004A05E1">
        <w:rPr>
          <w:rFonts w:ascii="Angsana New" w:hAnsi="Angsana New" w:cs="Angsana New" w:hint="cs"/>
          <w:lang w:val="en-US"/>
        </w:rPr>
        <w:t>3</w:t>
      </w:r>
      <w:r w:rsidR="008E1083" w:rsidRPr="00086389">
        <w:rPr>
          <w:rFonts w:ascii="Angsana New" w:hAnsi="Angsana New" w:cs="Angsana New"/>
          <w:cs/>
        </w:rPr>
        <w:t>.</w:t>
      </w:r>
      <w:r w:rsidRPr="004A05E1">
        <w:rPr>
          <w:rFonts w:ascii="Angsana New" w:hAnsi="Angsana New" w:cs="Angsana New"/>
          <w:lang w:val="en-US"/>
        </w:rPr>
        <w:t>2</w:t>
      </w:r>
      <w:r w:rsidR="0051411B" w:rsidRPr="00086389">
        <w:rPr>
          <w:rFonts w:ascii="Angsana New" w:hAnsi="Angsana New" w:cs="Angsana New"/>
          <w:cs/>
        </w:rPr>
        <w:tab/>
        <w:t>กำไร</w:t>
      </w:r>
      <w:r w:rsidR="00CD5D92" w:rsidRPr="00086389">
        <w:rPr>
          <w:rFonts w:ascii="Angsana New" w:hAnsi="Angsana New" w:cs="Angsana New" w:hint="cs"/>
          <w:cs/>
        </w:rPr>
        <w:t xml:space="preserve"> (ขาดทุน) </w:t>
      </w:r>
      <w:r w:rsidR="008E1083" w:rsidRPr="00086389">
        <w:rPr>
          <w:rFonts w:ascii="Angsana New" w:hAnsi="Angsana New" w:cs="Angsana New"/>
          <w:cs/>
        </w:rPr>
        <w:t>จากการจำหน่ายเงินลงทุน</w:t>
      </w:r>
    </w:p>
    <w:p w:rsidR="008E1083" w:rsidRPr="00086389" w:rsidRDefault="0051411B" w:rsidP="00A339AE">
      <w:pPr>
        <w:ind w:firstLine="1278"/>
        <w:rPr>
          <w:rFonts w:ascii="Angsana New" w:hAnsi="Angsana New" w:cs="Angsana New"/>
          <w:b/>
          <w:bCs/>
          <w:sz w:val="6"/>
          <w:szCs w:val="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กำไร</w:t>
      </w:r>
      <w:r w:rsidR="00CD5D92" w:rsidRPr="00086389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DE4368" w:rsidRPr="00086389">
        <w:rPr>
          <w:rFonts w:ascii="Angsana New" w:hAnsi="Angsana New" w:cs="Angsana New"/>
          <w:sz w:val="32"/>
          <w:szCs w:val="32"/>
          <w:cs/>
        </w:rPr>
        <w:t xml:space="preserve">จากการจำหน่ายเงินลงทุน 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 ธันวาคม ประกอบด้วย</w:t>
      </w:r>
    </w:p>
    <w:p w:rsidR="008E1083" w:rsidRPr="007B4111" w:rsidRDefault="008E1083" w:rsidP="008112A2">
      <w:pPr>
        <w:pStyle w:val="BodyText3"/>
        <w:jc w:val="right"/>
        <w:rPr>
          <w:rFonts w:ascii="Angsana New" w:hAnsi="Angsana New" w:cs="Angsana New"/>
          <w:sz w:val="28"/>
          <w:szCs w:val="28"/>
          <w:lang w:val="en-US"/>
        </w:rPr>
      </w:pPr>
      <w:r w:rsidRPr="007B4111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</w:t>
      </w:r>
    </w:p>
    <w:tbl>
      <w:tblPr>
        <w:tblW w:w="802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1080"/>
        <w:gridCol w:w="117"/>
        <w:gridCol w:w="1062"/>
        <w:gridCol w:w="108"/>
        <w:gridCol w:w="1053"/>
        <w:gridCol w:w="90"/>
        <w:gridCol w:w="1080"/>
      </w:tblGrid>
      <w:tr w:rsidR="008E1083" w:rsidRPr="007B4111" w:rsidTr="002402E6">
        <w:trPr>
          <w:cantSplit/>
        </w:trPr>
        <w:tc>
          <w:tcPr>
            <w:tcW w:w="3438" w:type="dxa"/>
            <w:shd w:val="clear" w:color="auto" w:fill="auto"/>
          </w:tcPr>
          <w:p w:rsidR="008E1083" w:rsidRPr="007B4111" w:rsidRDefault="008E1083" w:rsidP="008112A2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:rsidR="008E1083" w:rsidRPr="007B4111" w:rsidRDefault="008E1083" w:rsidP="008112A2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:rsidR="008E1083" w:rsidRPr="007B4111" w:rsidRDefault="008E1083" w:rsidP="008112A2">
            <w:pPr>
              <w:jc w:val="center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7B4111" w:rsidTr="002402E6">
        <w:tc>
          <w:tcPr>
            <w:tcW w:w="343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7B4111" w:rsidRDefault="00284687" w:rsidP="00284687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284687" w:rsidRPr="007B4111" w:rsidTr="002402E6">
        <w:tc>
          <w:tcPr>
            <w:tcW w:w="343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ind w:left="900" w:hanging="7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080" w:type="dxa"/>
            <w:shd w:val="clear" w:color="auto" w:fill="auto"/>
          </w:tcPr>
          <w:p w:rsidR="00284687" w:rsidRPr="007B4111" w:rsidRDefault="00284687" w:rsidP="00284687">
            <w:pPr>
              <w:snapToGrid w:val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84687" w:rsidRPr="007B4111" w:rsidRDefault="00284687" w:rsidP="00284687">
            <w:pPr>
              <w:snapToGrid w:val="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:rsidR="00284687" w:rsidRPr="007B4111" w:rsidRDefault="00284687" w:rsidP="0028468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7B4111" w:rsidRDefault="00284687" w:rsidP="00284687">
            <w:pPr>
              <w:tabs>
                <w:tab w:val="decimal" w:pos="1116"/>
              </w:tabs>
              <w:snapToGrid w:val="0"/>
              <w:ind w:firstLine="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7B4111" w:rsidRDefault="00284687" w:rsidP="00284687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284687" w:rsidP="00284687">
            <w:pPr>
              <w:tabs>
                <w:tab w:val="decimal" w:pos="1116"/>
              </w:tabs>
              <w:snapToGrid w:val="0"/>
              <w:ind w:firstLine="18"/>
              <w:rPr>
                <w:rFonts w:ascii="Angsana New" w:hAnsi="Angsana New" w:cs="Angsana New"/>
                <w:lang w:val="en-US"/>
              </w:rPr>
            </w:pPr>
          </w:p>
        </w:tc>
      </w:tr>
      <w:tr w:rsidR="00284687" w:rsidRPr="007B4111" w:rsidTr="002402E6">
        <w:trPr>
          <w:trHeight w:val="261"/>
        </w:trPr>
        <w:tc>
          <w:tcPr>
            <w:tcW w:w="343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tabs>
                <w:tab w:val="left" w:pos="468"/>
              </w:tabs>
              <w:ind w:left="900" w:hanging="53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>- หลักทรัพย์เพื่อค้า</w:t>
            </w:r>
          </w:p>
        </w:tc>
        <w:tc>
          <w:tcPr>
            <w:tcW w:w="1080" w:type="dxa"/>
            <w:shd w:val="clear" w:color="auto" w:fill="auto"/>
          </w:tcPr>
          <w:p w:rsidR="00284687" w:rsidRPr="007B4111" w:rsidRDefault="00577534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418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84687" w:rsidRPr="007B4111" w:rsidRDefault="004A05E1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119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010</w:t>
            </w:r>
          </w:p>
        </w:tc>
        <w:tc>
          <w:tcPr>
            <w:tcW w:w="108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7B4111" w:rsidRDefault="00577534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418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4A05E1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119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010</w:t>
            </w:r>
          </w:p>
        </w:tc>
      </w:tr>
      <w:tr w:rsidR="00284687" w:rsidRPr="007B4111" w:rsidTr="002402E6">
        <w:trPr>
          <w:trHeight w:val="261"/>
        </w:trPr>
        <w:tc>
          <w:tcPr>
            <w:tcW w:w="343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tabs>
                <w:tab w:val="left" w:pos="468"/>
              </w:tabs>
              <w:ind w:left="900" w:hanging="53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>- หลักทรัพย์เผื่อ</w:t>
            </w:r>
            <w:r w:rsidRPr="007B411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ขาย</w:t>
            </w:r>
          </w:p>
        </w:tc>
        <w:tc>
          <w:tcPr>
            <w:tcW w:w="1080" w:type="dxa"/>
            <w:shd w:val="clear" w:color="auto" w:fill="auto"/>
          </w:tcPr>
          <w:p w:rsidR="00284687" w:rsidRPr="007B4111" w:rsidRDefault="009E678C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shd w:val="clear" w:color="auto" w:fill="auto"/>
          </w:tcPr>
          <w:p w:rsidR="00284687" w:rsidRPr="007B4111" w:rsidRDefault="004A05E1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90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374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774</w:t>
            </w:r>
          </w:p>
        </w:tc>
        <w:tc>
          <w:tcPr>
            <w:tcW w:w="108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7B4111" w:rsidRDefault="009E678C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839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559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4A05E1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89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724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250</w:t>
            </w:r>
          </w:p>
        </w:tc>
      </w:tr>
      <w:tr w:rsidR="00284687" w:rsidRPr="007B4111" w:rsidTr="00794667">
        <w:tc>
          <w:tcPr>
            <w:tcW w:w="343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tabs>
                <w:tab w:val="left" w:pos="468"/>
              </w:tabs>
              <w:ind w:left="900" w:hanging="53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>- เงินลงทุน</w:t>
            </w:r>
            <w:r w:rsidRPr="007B4111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ทั่วไป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84687" w:rsidRPr="007B4111" w:rsidRDefault="004A05E1" w:rsidP="009E678C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9E678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484</w:t>
            </w:r>
            <w:r w:rsidR="009E678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284687" w:rsidRPr="007B4111" w:rsidRDefault="00284687" w:rsidP="00284687">
            <w:pPr>
              <w:tabs>
                <w:tab w:val="decimal" w:pos="5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284687" w:rsidRPr="007B4111" w:rsidRDefault="004A05E1" w:rsidP="009E678C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9E678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484</w:t>
            </w:r>
            <w:r w:rsidR="009E678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:rsidR="00284687" w:rsidRPr="009E678C" w:rsidRDefault="00284687" w:rsidP="009E678C">
            <w:pPr>
              <w:tabs>
                <w:tab w:val="decimal" w:pos="990"/>
              </w:tabs>
              <w:snapToGrid w:val="0"/>
              <w:ind w:right="63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84687" w:rsidRPr="007B4111" w:rsidRDefault="00284687" w:rsidP="00284687">
            <w:pPr>
              <w:tabs>
                <w:tab w:val="decimal" w:pos="60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84687" w:rsidRPr="007B4111" w:rsidTr="00794667">
        <w:trPr>
          <w:trHeight w:val="323"/>
        </w:trPr>
        <w:tc>
          <w:tcPr>
            <w:tcW w:w="3438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tabs>
                <w:tab w:val="left" w:pos="378"/>
                <w:tab w:val="left" w:pos="618"/>
              </w:tabs>
              <w:ind w:left="900" w:hanging="76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รวมกำไร (ขาดทุน) จากการจำหน่ายเงินลงทุน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7B4111" w:rsidRDefault="00577534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823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790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7B4111" w:rsidRDefault="004A05E1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90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493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784</w:t>
            </w:r>
          </w:p>
        </w:tc>
        <w:tc>
          <w:tcPr>
            <w:tcW w:w="108" w:type="dxa"/>
            <w:shd w:val="clear" w:color="auto" w:fill="auto"/>
          </w:tcPr>
          <w:p w:rsidR="00284687" w:rsidRPr="007B4111" w:rsidRDefault="00284687" w:rsidP="00284687">
            <w:pPr>
              <w:snapToGrid w:val="0"/>
              <w:ind w:right="6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7B4111" w:rsidRDefault="009E678C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362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601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84687" w:rsidRPr="007B4111" w:rsidRDefault="00284687" w:rsidP="00284687">
            <w:pPr>
              <w:tabs>
                <w:tab w:val="decimal" w:pos="960"/>
              </w:tabs>
              <w:snapToGrid w:val="0"/>
              <w:ind w:right="6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7B4111" w:rsidRDefault="004A05E1" w:rsidP="00284687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89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843</w:t>
            </w:r>
            <w:r w:rsidR="00284687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260</w:t>
            </w:r>
          </w:p>
        </w:tc>
      </w:tr>
    </w:tbl>
    <w:p w:rsidR="008E1083" w:rsidRPr="00086389" w:rsidRDefault="004A05E1" w:rsidP="00E8006B">
      <w:pPr>
        <w:pStyle w:val="BodyText3"/>
        <w:spacing w:before="240"/>
        <w:ind w:left="1267" w:hanging="720"/>
        <w:rPr>
          <w:rFonts w:ascii="Angsana New" w:hAnsi="Angsana New" w:cs="Angsana New"/>
          <w:spacing w:val="-6"/>
          <w:cs/>
          <w:lang w:val="en-US"/>
        </w:rPr>
      </w:pPr>
      <w:r w:rsidRPr="004A05E1">
        <w:rPr>
          <w:rFonts w:ascii="Angsana New" w:hAnsi="Angsana New" w:cs="Angsana New"/>
          <w:lang w:val="en-US"/>
        </w:rPr>
        <w:t>13</w:t>
      </w:r>
      <w:r w:rsidR="008E1083" w:rsidRPr="00086389">
        <w:rPr>
          <w:rFonts w:ascii="Angsana New" w:hAnsi="Angsana New" w:cs="Angsana New"/>
          <w:cs/>
        </w:rPr>
        <w:t>.</w:t>
      </w:r>
      <w:r w:rsidRPr="004A05E1">
        <w:rPr>
          <w:rFonts w:ascii="Angsana New" w:hAnsi="Angsana New" w:cs="Angsana New"/>
          <w:lang w:val="en-US"/>
        </w:rPr>
        <w:t>3</w:t>
      </w:r>
      <w:r w:rsidR="008E1083" w:rsidRPr="00086389">
        <w:rPr>
          <w:rFonts w:ascii="Angsana New" w:hAnsi="Angsana New" w:cs="Angsana New"/>
          <w:cs/>
        </w:rPr>
        <w:tab/>
        <w:t>ระยะเวลาที่จะครบกำหนดของตราสารหนี้ที่จะถือจนครบกำหนด</w:t>
      </w:r>
    </w:p>
    <w:p w:rsidR="00780854" w:rsidRPr="00284687" w:rsidRDefault="008E1083" w:rsidP="00F2587C">
      <w:pPr>
        <w:pStyle w:val="BodyText3"/>
        <w:ind w:left="1260"/>
        <w:jc w:val="both"/>
        <w:rPr>
          <w:rFonts w:ascii="Angsana New" w:hAnsi="Angsana New" w:cs="Angsana New"/>
          <w:spacing w:val="-10"/>
          <w:lang w:val="en-US"/>
        </w:rPr>
      </w:pPr>
      <w:r w:rsidRPr="00284687">
        <w:rPr>
          <w:rFonts w:ascii="Angsana New" w:hAnsi="Angsana New" w:cs="Angsana New"/>
          <w:spacing w:val="-10"/>
          <w:cs/>
          <w:lang w:val="en-US"/>
        </w:rPr>
        <w:t>ระยะเวลาที่จะถึงกำหนดชำระของตราสารหนี้</w:t>
      </w:r>
      <w:r w:rsidRPr="00284687">
        <w:rPr>
          <w:rFonts w:ascii="Angsana New" w:hAnsi="Angsana New" w:cs="Angsana New"/>
          <w:spacing w:val="-10"/>
          <w:cs/>
        </w:rPr>
        <w:t>ที่จะถือจนครบกำหนด</w:t>
      </w:r>
      <w:r w:rsidR="00DE4368" w:rsidRPr="00284687">
        <w:rPr>
          <w:rFonts w:ascii="Angsana New" w:hAnsi="Angsana New" w:cs="Angsana New"/>
          <w:spacing w:val="-10"/>
          <w:cs/>
        </w:rPr>
        <w:t xml:space="preserve"> </w:t>
      </w:r>
      <w:r w:rsidR="00DE4368" w:rsidRPr="00284687">
        <w:rPr>
          <w:rFonts w:ascii="Angsana New" w:hAnsi="Angsana New" w:cs="Angsana New"/>
          <w:spacing w:val="-10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pacing w:val="-10"/>
          <w:lang w:val="en-US"/>
        </w:rPr>
        <w:t>31</w:t>
      </w:r>
      <w:r w:rsidR="00DE4368" w:rsidRPr="00284687">
        <w:rPr>
          <w:rFonts w:ascii="Angsana New" w:hAnsi="Angsana New" w:cs="Angsana New"/>
          <w:spacing w:val="-10"/>
          <w:lang w:val="en-US"/>
        </w:rPr>
        <w:t xml:space="preserve"> </w:t>
      </w:r>
      <w:r w:rsidR="00DE4368" w:rsidRPr="00284687">
        <w:rPr>
          <w:rFonts w:ascii="Angsana New" w:hAnsi="Angsana New" w:cs="Angsana New"/>
          <w:spacing w:val="-10"/>
          <w:cs/>
          <w:lang w:val="en-US"/>
        </w:rPr>
        <w:t>ธันวาคม</w:t>
      </w:r>
      <w:r w:rsidR="00284687" w:rsidRPr="00284687">
        <w:rPr>
          <w:rFonts w:ascii="Angsana New" w:hAnsi="Angsana New" w:cs="Angsana New"/>
          <w:spacing w:val="-10"/>
          <w:lang w:val="en-US"/>
        </w:rPr>
        <w:t xml:space="preserve"> </w:t>
      </w:r>
      <w:r w:rsidRPr="00284687">
        <w:rPr>
          <w:rFonts w:ascii="Angsana New" w:hAnsi="Angsana New" w:cs="Angsana New"/>
          <w:spacing w:val="-10"/>
          <w:cs/>
          <w:lang w:val="en-US"/>
        </w:rPr>
        <w:t>มีดังนี้</w:t>
      </w:r>
      <w:r w:rsidR="00F2587C" w:rsidRPr="00284687">
        <w:rPr>
          <w:rFonts w:ascii="Angsana New" w:hAnsi="Angsana New" w:cs="Angsana New"/>
          <w:spacing w:val="-10"/>
          <w:lang w:val="en-US"/>
        </w:rPr>
        <w:t xml:space="preserve"> </w:t>
      </w:r>
    </w:p>
    <w:p w:rsidR="008E1083" w:rsidRPr="007B4111" w:rsidRDefault="008E1083" w:rsidP="00780854">
      <w:pPr>
        <w:pStyle w:val="BodyText3"/>
        <w:ind w:left="1260"/>
        <w:jc w:val="right"/>
        <w:rPr>
          <w:rFonts w:ascii="Angsana New" w:hAnsi="Angsana New" w:cs="Angsana New"/>
          <w:sz w:val="28"/>
          <w:szCs w:val="28"/>
          <w:cs/>
        </w:rPr>
      </w:pPr>
      <w:r w:rsidRPr="007B4111">
        <w:rPr>
          <w:rFonts w:ascii="Angsana New" w:hAnsi="Angsana New" w:cs="Angsana New"/>
          <w:b/>
          <w:bCs/>
          <w:sz w:val="28"/>
          <w:szCs w:val="28"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17"/>
        <w:gridCol w:w="1053"/>
        <w:gridCol w:w="135"/>
        <w:gridCol w:w="1035"/>
        <w:gridCol w:w="90"/>
        <w:gridCol w:w="1080"/>
      </w:tblGrid>
      <w:tr w:rsidR="008E1083" w:rsidRPr="007B4111">
        <w:tc>
          <w:tcPr>
            <w:tcW w:w="3420" w:type="dxa"/>
            <w:shd w:val="clear" w:color="auto" w:fill="auto"/>
          </w:tcPr>
          <w:p w:rsidR="008E1083" w:rsidRPr="007B4111" w:rsidRDefault="008E1083" w:rsidP="00B67C5E">
            <w:pPr>
              <w:pStyle w:val="BodyText3"/>
              <w:snapToGrid w:val="0"/>
              <w:ind w:left="90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E1083" w:rsidRPr="007B4111" w:rsidRDefault="008E1083" w:rsidP="00B67C5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</w:tcPr>
          <w:p w:rsidR="008E1083" w:rsidRPr="007B4111" w:rsidRDefault="008E1083" w:rsidP="00B67C5E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05" w:type="dxa"/>
            <w:gridSpan w:val="3"/>
            <w:shd w:val="clear" w:color="auto" w:fill="auto"/>
          </w:tcPr>
          <w:p w:rsidR="008E1083" w:rsidRPr="007B4111" w:rsidRDefault="008E1083" w:rsidP="00B67C5E">
            <w:pPr>
              <w:ind w:hanging="24"/>
              <w:jc w:val="center"/>
              <w:rPr>
                <w:rFonts w:ascii="Angsana New" w:hAnsi="Angsana New" w:cs="Angsana New"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284687" w:rsidRPr="007B4111">
        <w:tc>
          <w:tcPr>
            <w:tcW w:w="3420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snapToGrid w:val="0"/>
              <w:ind w:left="900" w:hanging="36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35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7B4111" w:rsidRDefault="00284687" w:rsidP="00284687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7B4111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AB205B" w:rsidRPr="007B4111">
        <w:tc>
          <w:tcPr>
            <w:tcW w:w="3420" w:type="dxa"/>
            <w:shd w:val="clear" w:color="auto" w:fill="auto"/>
          </w:tcPr>
          <w:p w:rsidR="00AB205B" w:rsidRPr="007B4111" w:rsidRDefault="004A05E1" w:rsidP="00AB205B">
            <w:pPr>
              <w:pStyle w:val="BodyText3"/>
              <w:tabs>
                <w:tab w:val="left" w:pos="363"/>
                <w:tab w:val="left" w:pos="693"/>
              </w:tabs>
              <w:ind w:left="900" w:hanging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A05E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AB205B" w:rsidRPr="007B411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 - </w:t>
            </w:r>
            <w:r w:rsidRPr="004A05E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AB205B" w:rsidRPr="007B411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150</w:t>
            </w:r>
            <w:r w:rsidR="00AB20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000000</w:t>
            </w:r>
          </w:p>
        </w:tc>
        <w:tc>
          <w:tcPr>
            <w:tcW w:w="117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snapToGrid w:val="0"/>
              <w:ind w:left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snapToGrid w:val="0"/>
              <w:ind w:left="18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150</w:t>
            </w:r>
            <w:r w:rsidR="00AB20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000000</w:t>
            </w:r>
          </w:p>
        </w:tc>
        <w:tc>
          <w:tcPr>
            <w:tcW w:w="90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snapToGrid w:val="0"/>
              <w:ind w:left="18" w:right="45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B205B" w:rsidRPr="007B4111">
        <w:tc>
          <w:tcPr>
            <w:tcW w:w="3420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tabs>
                <w:tab w:val="left" w:pos="363"/>
              </w:tabs>
              <w:ind w:left="900" w:hanging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เกิน </w:t>
            </w:r>
            <w:r w:rsidR="004A05E1" w:rsidRPr="004A05E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B205B" w:rsidRPr="007B4111" w:rsidRDefault="00AB205B" w:rsidP="00AB205B">
            <w:pPr>
              <w:tabs>
                <w:tab w:val="decimal" w:pos="565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AB205B" w:rsidRPr="007B4111" w:rsidRDefault="00AB205B" w:rsidP="00AB205B">
            <w:pPr>
              <w:snapToGrid w:val="0"/>
              <w:ind w:hanging="369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snapToGrid w:val="0"/>
              <w:ind w:left="18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AB205B" w:rsidRPr="007B4111" w:rsidRDefault="00AB205B" w:rsidP="00AB205B">
            <w:pPr>
              <w:tabs>
                <w:tab w:val="decimal" w:pos="565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AB205B" w:rsidRPr="007B4111" w:rsidRDefault="00AB205B" w:rsidP="00AB205B">
            <w:pPr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B205B" w:rsidRPr="007B4111">
        <w:tc>
          <w:tcPr>
            <w:tcW w:w="3420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tabs>
                <w:tab w:val="left" w:pos="363"/>
              </w:tabs>
              <w:ind w:left="900" w:hanging="5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111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150</w:t>
            </w:r>
            <w:r w:rsidR="00AB20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17" w:type="dxa"/>
            <w:shd w:val="clear" w:color="auto" w:fill="auto"/>
          </w:tcPr>
          <w:p w:rsidR="00AB205B" w:rsidRPr="007B4111" w:rsidRDefault="00AB205B" w:rsidP="00AB205B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35" w:type="dxa"/>
            <w:shd w:val="clear" w:color="auto" w:fill="auto"/>
          </w:tcPr>
          <w:p w:rsidR="00AB205B" w:rsidRPr="007B4111" w:rsidRDefault="00AB205B" w:rsidP="00AB205B">
            <w:pPr>
              <w:pStyle w:val="BodyText3"/>
              <w:snapToGrid w:val="0"/>
              <w:ind w:left="18" w:right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150</w:t>
            </w:r>
            <w:r w:rsidR="00AB20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AB205B" w:rsidRPr="007B4111" w:rsidRDefault="00AB205B" w:rsidP="00AB205B">
            <w:pPr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205B" w:rsidRPr="007B4111" w:rsidRDefault="004A05E1" w:rsidP="00AB205B">
            <w:pPr>
              <w:tabs>
                <w:tab w:val="decimal" w:pos="990"/>
              </w:tabs>
              <w:ind w:right="-459" w:firstLine="18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  <w:r w:rsidR="00AB205B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:rsidR="008E1083" w:rsidRPr="00086389" w:rsidRDefault="00E5431D" w:rsidP="00E5431D">
      <w:pPr>
        <w:pStyle w:val="BodyText3"/>
        <w:spacing w:before="120"/>
        <w:ind w:left="1267"/>
        <w:jc w:val="both"/>
        <w:rPr>
          <w:rFonts w:ascii="Angsana New" w:hAnsi="Angsana New" w:cs="Angsana New"/>
          <w:b/>
          <w:bCs/>
          <w:sz w:val="26"/>
          <w:szCs w:val="26"/>
          <w:cs/>
        </w:rPr>
      </w:pPr>
      <w:r>
        <w:rPr>
          <w:rFonts w:ascii="Angsana New" w:hAnsi="Angsana New" w:cs="Angsana New"/>
          <w:cs/>
          <w:lang w:val="en-US"/>
        </w:rPr>
        <w:br w:type="page"/>
      </w:r>
      <w:r w:rsidR="008E1083" w:rsidRPr="00086389">
        <w:rPr>
          <w:rFonts w:ascii="Angsana New" w:hAnsi="Angsana New" w:cs="Angsana New"/>
          <w:cs/>
          <w:lang w:val="en-US"/>
        </w:rPr>
        <w:t>รายละเอียดอื่นที่เกี่ยวข้องกับตราสารหนี้ที่จะถือจนครบกำหนด มีดังนี้</w:t>
      </w:r>
    </w:p>
    <w:p w:rsidR="00235C47" w:rsidRPr="00F515B4" w:rsidRDefault="00235C47" w:rsidP="005E27AC">
      <w:pPr>
        <w:ind w:left="360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F515B4">
        <w:rPr>
          <w:rFonts w:ascii="Angsana New" w:hAnsi="Angsana New" w:cs="Angsana New"/>
          <w:b/>
          <w:bCs/>
          <w:sz w:val="24"/>
          <w:szCs w:val="24"/>
          <w:cs/>
        </w:rPr>
        <w:t>หน่วย :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49"/>
        <w:gridCol w:w="126"/>
        <w:gridCol w:w="1197"/>
        <w:gridCol w:w="126"/>
        <w:gridCol w:w="1152"/>
      </w:tblGrid>
      <w:tr w:rsidR="00235C47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235C47" w:rsidRPr="00F515B4" w:rsidRDefault="00235C47" w:rsidP="00C25BD2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050" w:type="dxa"/>
            <w:gridSpan w:val="5"/>
            <w:shd w:val="clear" w:color="auto" w:fill="auto"/>
          </w:tcPr>
          <w:p w:rsidR="00235C47" w:rsidRPr="00F515B4" w:rsidRDefault="00235C47" w:rsidP="00C25BD2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ที่ยังไม่ได้เกิดขึ้น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tabs>
                <w:tab w:val="left" w:pos="1242"/>
              </w:tabs>
              <w:spacing w:line="320" w:lineRule="exact"/>
              <w:ind w:left="720" w:hanging="2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:rsidR="00C03A0D" w:rsidRPr="00F515B4" w:rsidRDefault="004A05E1" w:rsidP="00C03A0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150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C03A0D" w:rsidRPr="00F515B4" w:rsidRDefault="004A05E1" w:rsidP="00C03A0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C03A0D" w:rsidRPr="00F515B4" w:rsidRDefault="004A05E1" w:rsidP="00C03A0D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946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:rsidR="004515B8" w:rsidRPr="00F515B4" w:rsidRDefault="004515B8" w:rsidP="00E5431D">
      <w:pPr>
        <w:ind w:left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F515B4">
        <w:rPr>
          <w:rFonts w:ascii="Angsana New" w:hAnsi="Angsana New" w:cs="Angsana New"/>
          <w:b/>
          <w:bCs/>
          <w:sz w:val="24"/>
          <w:szCs w:val="24"/>
          <w:cs/>
        </w:rPr>
        <w:t>หน่วย : บาท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449"/>
        <w:gridCol w:w="126"/>
        <w:gridCol w:w="1197"/>
        <w:gridCol w:w="126"/>
        <w:gridCol w:w="1152"/>
      </w:tblGrid>
      <w:tr w:rsidR="004515B8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4515B8" w:rsidRPr="00F515B4" w:rsidRDefault="004515B8" w:rsidP="005E27AC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4050" w:type="dxa"/>
            <w:gridSpan w:val="5"/>
            <w:shd w:val="clear" w:color="auto" w:fill="auto"/>
          </w:tcPr>
          <w:p w:rsidR="004515B8" w:rsidRPr="00F515B4" w:rsidRDefault="004515B8" w:rsidP="005E27A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ที่ยังไม่ได้เกิดขึ้น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03A0D" w:rsidRPr="00F515B4" w:rsidTr="00C03A0D">
        <w:trPr>
          <w:trHeight w:val="180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F515B4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spacing w:line="300" w:lineRule="exact"/>
              <w:ind w:left="36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ตราสารหนี้ที่จะถือจนครบกำหนด</w:t>
            </w:r>
          </w:p>
        </w:tc>
        <w:tc>
          <w:tcPr>
            <w:tcW w:w="1449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C03A0D" w:rsidRPr="00F515B4" w:rsidRDefault="00C03A0D" w:rsidP="00C03A0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03A0D" w:rsidRPr="00F515B4" w:rsidTr="00C03A0D">
        <w:trPr>
          <w:trHeight w:val="144"/>
        </w:trPr>
        <w:tc>
          <w:tcPr>
            <w:tcW w:w="3960" w:type="dxa"/>
            <w:shd w:val="clear" w:color="auto" w:fill="auto"/>
          </w:tcPr>
          <w:p w:rsidR="00C03A0D" w:rsidRPr="00F515B4" w:rsidRDefault="00C03A0D" w:rsidP="00C03A0D">
            <w:pPr>
              <w:tabs>
                <w:tab w:val="left" w:pos="1242"/>
              </w:tabs>
              <w:spacing w:line="300" w:lineRule="exact"/>
              <w:ind w:left="720" w:hanging="2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</w:tcPr>
          <w:p w:rsidR="00C03A0D" w:rsidRPr="00F515B4" w:rsidRDefault="004A05E1" w:rsidP="00C03A0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:rsidR="00C03A0D" w:rsidRPr="00F515B4" w:rsidRDefault="004A05E1" w:rsidP="00C03A0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  <w:r w:rsidR="00C03A0D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26" w:type="dxa"/>
            <w:shd w:val="clear" w:color="auto" w:fill="auto"/>
          </w:tcPr>
          <w:p w:rsidR="00C03A0D" w:rsidRPr="00F515B4" w:rsidRDefault="00C03A0D" w:rsidP="00C03A0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:rsidR="00C03A0D" w:rsidRPr="00F515B4" w:rsidRDefault="004A05E1" w:rsidP="00C03A0D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101</w:t>
            </w:r>
            <w:r w:rsidR="00C03A0D" w:rsidRPr="00F515B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720</w:t>
            </w:r>
            <w:r w:rsidR="00C03A0D" w:rsidRPr="00F515B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000</w:t>
            </w:r>
          </w:p>
        </w:tc>
      </w:tr>
    </w:tbl>
    <w:p w:rsidR="008E1083" w:rsidRPr="00086389" w:rsidRDefault="004A05E1" w:rsidP="00905E4C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14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D609BA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  <w:r w:rsidR="00905E4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</w:t>
      </w:r>
      <w:r w:rsidR="00905E4C" w:rsidRPr="00905E4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สินทรัพย์ไม่หมุนเวียนที่จัดประเภทเป็นสินทรัพย์ที่ถือไว้เพื่อขาย</w:t>
      </w:r>
    </w:p>
    <w:p w:rsidR="0050384D" w:rsidRPr="00086389" w:rsidRDefault="0050384D" w:rsidP="004515B8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อสังหาริมทรัพย์เพื่อการลงทุน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:rsidR="00871A19" w:rsidRPr="00F515B4" w:rsidRDefault="00871A19" w:rsidP="00871A19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2562</w:t>
      </w:r>
    </w:p>
    <w:p w:rsidR="00871A19" w:rsidRPr="00F515B4" w:rsidRDefault="00871A19" w:rsidP="00871A19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515B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60"/>
        <w:gridCol w:w="920"/>
        <w:gridCol w:w="9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</w:tblGrid>
      <w:tr w:rsidR="00905E4C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905E4C" w:rsidRPr="00F515B4" w:rsidRDefault="00905E4C" w:rsidP="005E27AC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" w:type="dxa"/>
          </w:tcPr>
          <w:p w:rsidR="00905E4C" w:rsidRPr="00F515B4" w:rsidRDefault="00905E4C" w:rsidP="005E27AC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0" w:type="dxa"/>
            <w:gridSpan w:val="11"/>
          </w:tcPr>
          <w:p w:rsidR="00905E4C" w:rsidRPr="00F515B4" w:rsidRDefault="00905E4C" w:rsidP="005E27AC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B1349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โอน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/อื่นๆ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4A05E1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7B1349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4A05E1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7B1349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4A05E1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ไม่หมุนเวียน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4A05E1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B1349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7B1349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5CC4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C5CC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C5CC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5CC4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7B1349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C5CC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C5CC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7B1349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7B1349" w:rsidRPr="00F515B4" w:rsidRDefault="007B1349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4A05E1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184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7B1349" w:rsidRPr="00F515B4" w:rsidRDefault="007B1349" w:rsidP="007B1349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139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4A05E1" w:rsidP="007B134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4A05E1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B1349" w:rsidRPr="00F515B4" w:rsidRDefault="007B1349" w:rsidP="007B1349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4A05E1" w:rsidP="007B134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86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004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F515B4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="004464D5" w:rsidRPr="004464D5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B1349" w:rsidRPr="00F515B4" w:rsidRDefault="004A05E1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785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B1349" w:rsidRPr="00F515B4" w:rsidRDefault="007B1349" w:rsidP="007B1349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184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7B1349" w:rsidRPr="00F515B4" w:rsidRDefault="007B1349" w:rsidP="007B1349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7B1349" w:rsidRPr="00F515B4" w:rsidRDefault="007B1349" w:rsidP="007B1349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B1349" w:rsidRPr="00F515B4" w:rsidRDefault="004A05E1" w:rsidP="007B134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B1349" w:rsidRPr="00F515B4" w:rsidRDefault="007B1349" w:rsidP="007B1349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960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34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7B1349" w:rsidRPr="00F515B4" w:rsidRDefault="007B1349" w:rsidP="007B1349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7B1349" w:rsidRPr="00F515B4" w:rsidTr="00905E4C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7B1349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372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7B1349" w:rsidRPr="00F515B4" w:rsidRDefault="004A05E1" w:rsidP="007B1349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7B1349" w:rsidRPr="00F515B4" w:rsidRDefault="007B1349" w:rsidP="007B134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66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7B1349" w:rsidRPr="00F515B4" w:rsidTr="00905E4C">
        <w:trPr>
          <w:trHeight w:val="269"/>
        </w:trPr>
        <w:tc>
          <w:tcPr>
            <w:tcW w:w="2322" w:type="dxa"/>
            <w:shd w:val="clear" w:color="auto" w:fill="auto"/>
          </w:tcPr>
          <w:p w:rsidR="007B1349" w:rsidRPr="004464D5" w:rsidRDefault="007B1349" w:rsidP="007B1349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464D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349" w:rsidRPr="00F515B4" w:rsidRDefault="004A05E1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709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B1349" w:rsidRPr="00F515B4" w:rsidRDefault="007B1349" w:rsidP="007B1349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7B1349" w:rsidRPr="00F515B4" w:rsidRDefault="007B1349" w:rsidP="007B1349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7B1349" w:rsidRPr="00F515B4" w:rsidRDefault="007B1349" w:rsidP="007B1349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B1349" w:rsidRPr="00F515B4" w:rsidRDefault="004A05E1" w:rsidP="007B1349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065</w:t>
            </w:r>
            <w:r w:rsidR="007B134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915</w:t>
            </w:r>
          </w:p>
        </w:tc>
      </w:tr>
    </w:tbl>
    <w:p w:rsidR="00F515B4" w:rsidRPr="00F515B4" w:rsidRDefault="00F515B4" w:rsidP="007B1349">
      <w:pPr>
        <w:ind w:left="540" w:right="-25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</w:p>
    <w:p w:rsidR="004515B8" w:rsidRPr="00F515B4" w:rsidRDefault="00F515B4" w:rsidP="007B1349">
      <w:pPr>
        <w:ind w:left="540" w:right="-25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  <w:r w:rsidR="004515B8"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="004515B8"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2561</w:t>
      </w:r>
    </w:p>
    <w:p w:rsidR="004515B8" w:rsidRPr="00F515B4" w:rsidRDefault="004515B8" w:rsidP="004515B8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515B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0"/>
        <w:gridCol w:w="1080"/>
        <w:gridCol w:w="90"/>
        <w:gridCol w:w="988"/>
        <w:gridCol w:w="90"/>
        <w:gridCol w:w="989"/>
        <w:gridCol w:w="99"/>
        <w:gridCol w:w="897"/>
        <w:gridCol w:w="20"/>
        <w:gridCol w:w="70"/>
        <w:gridCol w:w="899"/>
      </w:tblGrid>
      <w:tr w:rsidR="00F708E1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708E1" w:rsidRPr="00F515B4" w:rsidRDefault="00F708E1" w:rsidP="002B76D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2" w:type="dxa"/>
            <w:gridSpan w:val="10"/>
          </w:tcPr>
          <w:p w:rsidR="00F708E1" w:rsidRPr="00F515B4" w:rsidRDefault="00F708E1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6635F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9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:rsidR="00F6635F" w:rsidRPr="00F515B4" w:rsidRDefault="00B97241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="00002953"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</w:t>
            </w:r>
            <w:r w:rsidR="00B4548D"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20" w:type="dxa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F6635F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6635F" w:rsidRPr="00F515B4" w:rsidRDefault="004A05E1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F6635F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F6635F" w:rsidRPr="00F515B4" w:rsidRDefault="00F6635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" w:type="dxa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F6635F" w:rsidRPr="00F515B4" w:rsidRDefault="00F6635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F6635F" w:rsidRPr="00F515B4" w:rsidRDefault="004A05E1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6635F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84687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F515B4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</w:tcPr>
          <w:p w:rsidR="00284687" w:rsidRPr="00F515B4" w:rsidRDefault="00284687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" w:type="dxa"/>
          </w:tcPr>
          <w:p w:rsidR="00284687" w:rsidRPr="00F515B4" w:rsidRDefault="00284687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284687" w:rsidRPr="00F515B4" w:rsidRDefault="00284687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284687" w:rsidRPr="00F515B4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284687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284687" w:rsidRPr="00F515B4" w:rsidRDefault="00284687" w:rsidP="0028468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:rsidR="00284687" w:rsidRPr="00F515B4" w:rsidRDefault="00284687" w:rsidP="00284687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" w:type="dxa"/>
          </w:tcPr>
          <w:p w:rsidR="00284687" w:rsidRPr="00F515B4" w:rsidRDefault="00284687" w:rsidP="00284687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284687" w:rsidRPr="00F515B4" w:rsidRDefault="00284687" w:rsidP="00284687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84687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284687" w:rsidRPr="00F515B4" w:rsidRDefault="00284687" w:rsidP="0028468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</w:tcPr>
          <w:p w:rsidR="00284687" w:rsidRPr="00F515B4" w:rsidRDefault="00284687" w:rsidP="0028468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284687" w:rsidRPr="00F515B4" w:rsidRDefault="00284687" w:rsidP="0028468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</w:tr>
      <w:tr w:rsidR="00284687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284687" w:rsidRPr="00F515B4" w:rsidRDefault="00284687" w:rsidP="0028468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tcBorders>
              <w:bottom w:val="single" w:sz="4" w:space="0" w:color="auto"/>
            </w:tcBorders>
          </w:tcPr>
          <w:p w:rsidR="00284687" w:rsidRPr="00F515B4" w:rsidRDefault="00284687" w:rsidP="0028468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284687" w:rsidRPr="00F515B4" w:rsidRDefault="00284687" w:rsidP="00284687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99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216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</w:p>
        </w:tc>
      </w:tr>
      <w:tr w:rsidR="00F515B4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515B4" w:rsidRPr="00F515B4" w:rsidRDefault="00F515B4" w:rsidP="00F515B4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F515B4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785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single" w:sz="4" w:space="0" w:color="auto"/>
            </w:tcBorders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tcBorders>
              <w:top w:val="single" w:sz="4" w:space="0" w:color="auto"/>
              <w:bottom w:val="single" w:sz="4" w:space="0" w:color="auto"/>
            </w:tcBorders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785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257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497</w:t>
            </w:r>
          </w:p>
        </w:tc>
      </w:tr>
      <w:tr w:rsidR="00F515B4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515B4" w:rsidRPr="00F515B4" w:rsidRDefault="00F515B4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6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34"/>
              </w:tabs>
              <w:snapToGrid w:val="0"/>
              <w:ind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34"/>
              </w:tabs>
              <w:snapToGrid w:val="0"/>
              <w:ind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</w:tcPr>
          <w:p w:rsidR="00F515B4" w:rsidRPr="00F515B4" w:rsidRDefault="00F515B4" w:rsidP="00F515B4">
            <w:pPr>
              <w:tabs>
                <w:tab w:val="decimal" w:pos="810"/>
              </w:tabs>
              <w:snapToGrid w:val="0"/>
              <w:ind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515B4" w:rsidRPr="00F515B4" w:rsidRDefault="00F515B4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71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692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585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0" w:type="dxa"/>
            <w:tcBorders>
              <w:bottom w:val="single" w:sz="4" w:space="0" w:color="auto"/>
            </w:tcBorders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75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209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F515B4" w:rsidRPr="00F515B4" w:rsidTr="00F515B4">
        <w:trPr>
          <w:trHeight w:val="144"/>
        </w:trPr>
        <w:tc>
          <w:tcPr>
            <w:tcW w:w="3490" w:type="dxa"/>
            <w:shd w:val="clear" w:color="auto" w:fill="auto"/>
          </w:tcPr>
          <w:p w:rsidR="00F515B4" w:rsidRPr="004464D5" w:rsidRDefault="00F515B4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464D5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390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:rsidR="00F515B4" w:rsidRPr="00F515B4" w:rsidRDefault="00F515B4" w:rsidP="00F515B4">
            <w:pPr>
              <w:tabs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0" w:type="dxa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709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288</w:t>
            </w:r>
          </w:p>
        </w:tc>
      </w:tr>
      <w:tr w:rsidR="00F515B4" w:rsidRPr="00F515B4" w:rsidTr="00F515B4">
        <w:trPr>
          <w:trHeight w:val="144"/>
        </w:trPr>
        <w:tc>
          <w:tcPr>
            <w:tcW w:w="4570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7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4570" w:type="dxa"/>
            <w:gridSpan w:val="2"/>
            <w:shd w:val="clear" w:color="auto" w:fill="auto"/>
          </w:tcPr>
          <w:p w:rsidR="00F515B4" w:rsidRPr="00F515B4" w:rsidRDefault="00F515B4" w:rsidP="00F515B4">
            <w:pPr>
              <w:suppressAutoHyphens w:val="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F515B4" w:rsidRPr="00F515B4" w:rsidRDefault="00F515B4" w:rsidP="00F515B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</w:tcPr>
          <w:p w:rsidR="00F515B4" w:rsidRPr="00F515B4" w:rsidRDefault="00F515B4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5648" w:type="dxa"/>
            <w:gridSpan w:val="4"/>
            <w:shd w:val="clear" w:color="auto" w:fill="auto"/>
          </w:tcPr>
          <w:p w:rsidR="00F515B4" w:rsidRPr="00F515B4" w:rsidRDefault="004A05E1" w:rsidP="00F515B4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7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:rsidR="00F515B4" w:rsidRPr="00F515B4" w:rsidRDefault="004A05E1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372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329</w:t>
            </w:r>
          </w:p>
        </w:tc>
      </w:tr>
      <w:tr w:rsidR="00F515B4" w:rsidRPr="00F515B4" w:rsidTr="00F515B4">
        <w:trPr>
          <w:trHeight w:val="144"/>
        </w:trPr>
        <w:tc>
          <w:tcPr>
            <w:tcW w:w="4570" w:type="dxa"/>
            <w:gridSpan w:val="2"/>
            <w:shd w:val="clear" w:color="auto" w:fill="auto"/>
          </w:tcPr>
          <w:p w:rsidR="00F515B4" w:rsidRPr="00F515B4" w:rsidRDefault="004A05E1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78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7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585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102</w:t>
            </w:r>
          </w:p>
        </w:tc>
      </w:tr>
    </w:tbl>
    <w:p w:rsidR="00DB7058" w:rsidRPr="00F515B4" w:rsidRDefault="00DB7058" w:rsidP="00F515B4">
      <w:pPr>
        <w:spacing w:before="240"/>
        <w:ind w:left="547" w:right="-29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2562</w:t>
      </w:r>
    </w:p>
    <w:p w:rsidR="007B1349" w:rsidRPr="00F515B4" w:rsidRDefault="007B1349" w:rsidP="007B1349">
      <w:pPr>
        <w:ind w:left="720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515B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22"/>
        <w:gridCol w:w="160"/>
        <w:gridCol w:w="920"/>
        <w:gridCol w:w="90"/>
        <w:gridCol w:w="1080"/>
        <w:gridCol w:w="90"/>
        <w:gridCol w:w="990"/>
        <w:gridCol w:w="90"/>
        <w:gridCol w:w="990"/>
        <w:gridCol w:w="90"/>
        <w:gridCol w:w="900"/>
        <w:gridCol w:w="90"/>
        <w:gridCol w:w="900"/>
      </w:tblGrid>
      <w:tr w:rsidR="007B1349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7B1349" w:rsidRPr="00F515B4" w:rsidRDefault="007B1349" w:rsidP="00D11451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0" w:type="dxa"/>
          </w:tcPr>
          <w:p w:rsidR="007B1349" w:rsidRPr="00F515B4" w:rsidRDefault="007B1349" w:rsidP="00D1145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30" w:type="dxa"/>
            <w:gridSpan w:val="11"/>
          </w:tcPr>
          <w:p w:rsidR="007B1349" w:rsidRPr="00F515B4" w:rsidRDefault="000F2ABA" w:rsidP="00D11451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โอน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/อื่นๆ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A05E1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4C5CC4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A05E1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4C5CC4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A05E1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ไม่หมุนเวียน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A05E1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ที่จัดประเภท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4C5CC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C5CC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เป็นสินทรัพย์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4C5CC4" w:rsidRDefault="004C5CC4" w:rsidP="004C5C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4C5CC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ที่ถือไว้เพื่อขาย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2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94"/>
              </w:tabs>
              <w:snapToGrid w:val="0"/>
              <w:ind w:left="-54" w:right="-45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A05E1" w:rsidP="004C5CC4">
            <w:pPr>
              <w:tabs>
                <w:tab w:val="decimal" w:pos="966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184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539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139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A05E1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856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A05E1" w:rsidP="004C5CC4">
            <w:pPr>
              <w:tabs>
                <w:tab w:val="decimal" w:pos="966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124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075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200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5CC4" w:rsidRPr="00F515B4" w:rsidRDefault="004C5CC4" w:rsidP="004C5CC4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212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446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A05E1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454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038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>
              <w:rPr>
                <w:rFonts w:ascii="Angsana New" w:hAnsi="Angsana New" w:cs="Angsana New" w:hint="cs"/>
                <w:spacing w:val="-4"/>
                <w:sz w:val="22"/>
                <w:szCs w:val="22"/>
                <w:cs/>
                <w:lang w:val="en-US"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C5CC4" w:rsidRPr="00F515B4" w:rsidRDefault="004A05E1" w:rsidP="004C5CC4">
            <w:pPr>
              <w:tabs>
                <w:tab w:val="decimal" w:pos="966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958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948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470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910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730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C5CC4" w:rsidRPr="00F515B4" w:rsidRDefault="004C5CC4" w:rsidP="004C5CC4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4C5CC4" w:rsidRPr="00F515B4" w:rsidRDefault="004A05E1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146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310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C5CC4" w:rsidRPr="00F515B4" w:rsidRDefault="004C5CC4" w:rsidP="004C5CC4">
            <w:pPr>
              <w:tabs>
                <w:tab w:val="decimal" w:pos="807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  <w:tab w:val="decimal" w:pos="96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4C5CC4" w:rsidRPr="00F515B4" w:rsidRDefault="004C5CC4" w:rsidP="004C5CC4">
            <w:pPr>
              <w:tabs>
                <w:tab w:val="decimal" w:pos="812"/>
              </w:tabs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4C5CC4" w:rsidRPr="00F515B4" w:rsidTr="00D11451">
        <w:trPr>
          <w:trHeight w:val="144"/>
        </w:trPr>
        <w:tc>
          <w:tcPr>
            <w:tcW w:w="2322" w:type="dxa"/>
            <w:shd w:val="clear" w:color="auto" w:fill="auto"/>
          </w:tcPr>
          <w:p w:rsidR="004C5CC4" w:rsidRPr="00F515B4" w:rsidRDefault="004C5CC4" w:rsidP="004C5CC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4C5CC4" w:rsidRPr="00F515B4" w:rsidRDefault="004C5CC4" w:rsidP="004C5CC4">
            <w:pPr>
              <w:tabs>
                <w:tab w:val="decimal" w:pos="966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007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634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740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351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836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C5CC4" w:rsidRPr="00F515B4" w:rsidRDefault="004A05E1" w:rsidP="004C5CC4">
            <w:pPr>
              <w:tabs>
                <w:tab w:val="decimal" w:pos="807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890"/>
              </w:tabs>
              <w:ind w:left="-54" w:firstLine="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4C5CC4" w:rsidRPr="00F515B4" w:rsidRDefault="004C5CC4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840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098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4C5CC4" w:rsidRPr="00F515B4" w:rsidTr="00D11451">
        <w:trPr>
          <w:trHeight w:val="269"/>
        </w:trPr>
        <w:tc>
          <w:tcPr>
            <w:tcW w:w="2322" w:type="dxa"/>
            <w:shd w:val="clear" w:color="auto" w:fill="auto"/>
          </w:tcPr>
          <w:p w:rsidR="004C5CC4" w:rsidRPr="004464D5" w:rsidRDefault="004C5CC4" w:rsidP="004C5CC4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464D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5CC4" w:rsidRPr="00F515B4" w:rsidRDefault="004A05E1" w:rsidP="004C5CC4">
            <w:pPr>
              <w:tabs>
                <w:tab w:val="decimal" w:pos="966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714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513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5CC4" w:rsidRPr="00F515B4" w:rsidRDefault="004C5CC4" w:rsidP="004C5CC4">
            <w:pPr>
              <w:tabs>
                <w:tab w:val="decimal" w:pos="944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4C5CC4" w:rsidRPr="00F515B4" w:rsidRDefault="004C5CC4" w:rsidP="004C5CC4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C5CC4" w:rsidRPr="00F515B4" w:rsidRDefault="004C5CC4" w:rsidP="004C5CC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:rsidR="004C5CC4" w:rsidRPr="00F515B4" w:rsidRDefault="004C5CC4" w:rsidP="004C5CC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5CC4" w:rsidRPr="00F515B4" w:rsidRDefault="004A05E1" w:rsidP="004C5CC4">
            <w:pPr>
              <w:tabs>
                <w:tab w:val="decimal" w:pos="812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81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470</w:t>
            </w:r>
            <w:r w:rsidR="004C5CC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</w:p>
        </w:tc>
      </w:tr>
    </w:tbl>
    <w:p w:rsidR="00F515B4" w:rsidRDefault="00F515B4" w:rsidP="00F515B4">
      <w:pPr>
        <w:ind w:left="547" w:right="-29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</w:p>
    <w:p w:rsidR="004515B8" w:rsidRPr="00F515B4" w:rsidRDefault="00F515B4" w:rsidP="00F515B4">
      <w:pPr>
        <w:ind w:left="547" w:right="-29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>
        <w:rPr>
          <w:rFonts w:ascii="Angsana New" w:hAnsi="Angsana New" w:cs="Angsana New"/>
          <w:b/>
          <w:bCs/>
          <w:sz w:val="22"/>
          <w:szCs w:val="22"/>
          <w:cs/>
          <w:lang w:val="en-US"/>
        </w:rPr>
        <w:br w:type="page"/>
      </w:r>
      <w:r w:rsidR="004515B8"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31</w:t>
      </w:r>
      <w:r w:rsidR="004515B8"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2"/>
          <w:szCs w:val="22"/>
          <w:lang w:val="en-US"/>
        </w:rPr>
        <w:t>2561</w:t>
      </w:r>
    </w:p>
    <w:p w:rsidR="004515B8" w:rsidRPr="00F515B4" w:rsidRDefault="004515B8" w:rsidP="005E27AC">
      <w:pPr>
        <w:ind w:left="547" w:hanging="547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F515B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079"/>
        <w:gridCol w:w="95"/>
        <w:gridCol w:w="990"/>
        <w:gridCol w:w="90"/>
        <w:gridCol w:w="989"/>
        <w:gridCol w:w="91"/>
        <w:gridCol w:w="900"/>
        <w:gridCol w:w="99"/>
        <w:gridCol w:w="891"/>
      </w:tblGrid>
      <w:tr w:rsidR="003B6A08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3B6A08" w:rsidRPr="00F515B4" w:rsidRDefault="003B6A08" w:rsidP="002B76D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224" w:type="dxa"/>
            <w:gridSpan w:val="9"/>
          </w:tcPr>
          <w:p w:rsidR="003B6A08" w:rsidRPr="00F515B4" w:rsidRDefault="003B6A08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34B6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B134B6" w:rsidRPr="00F515B4" w:rsidRDefault="00B134B6" w:rsidP="00B134B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B134B6" w:rsidRPr="00F515B4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5" w:type="dxa"/>
            <w:shd w:val="clear" w:color="auto" w:fill="auto"/>
          </w:tcPr>
          <w:p w:rsidR="00B134B6" w:rsidRPr="00F515B4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134B6" w:rsidRPr="00F515B4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:rsidR="00B134B6" w:rsidRPr="00F515B4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B134B6" w:rsidRPr="00F515B4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1" w:type="dxa"/>
            <w:shd w:val="clear" w:color="auto" w:fill="auto"/>
          </w:tcPr>
          <w:p w:rsidR="00B134B6" w:rsidRPr="00F515B4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B134B6" w:rsidRPr="00F515B4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โอน</w:t>
            </w:r>
            <w:r w:rsidRPr="00F515B4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/อื่นๆ</w:t>
            </w:r>
          </w:p>
        </w:tc>
        <w:tc>
          <w:tcPr>
            <w:tcW w:w="99" w:type="dxa"/>
          </w:tcPr>
          <w:p w:rsidR="00B134B6" w:rsidRPr="00F515B4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B134B6" w:rsidRPr="00F515B4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F6635F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6635F" w:rsidRPr="00F515B4" w:rsidRDefault="00F6635F" w:rsidP="00F6635F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F6635F" w:rsidRPr="00F515B4" w:rsidRDefault="004A05E1" w:rsidP="00F6635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1</w:t>
            </w:r>
            <w:r w:rsidR="00F6635F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95" w:type="dxa"/>
            <w:shd w:val="clear" w:color="auto" w:fill="auto"/>
          </w:tcPr>
          <w:p w:rsidR="00F6635F" w:rsidRPr="00F515B4" w:rsidRDefault="00F6635F" w:rsidP="00F6635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6635F" w:rsidRPr="00F515B4" w:rsidRDefault="00F6635F" w:rsidP="00F6635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6635F" w:rsidRPr="00F515B4" w:rsidRDefault="00F6635F" w:rsidP="00F6635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6635F" w:rsidRPr="00F515B4" w:rsidRDefault="00F6635F" w:rsidP="00F6635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6635F" w:rsidRPr="00F515B4" w:rsidRDefault="00F6635F" w:rsidP="00F6635F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6635F" w:rsidRPr="00F515B4" w:rsidRDefault="00F6635F" w:rsidP="00F6635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:rsidR="00F6635F" w:rsidRPr="00F515B4" w:rsidRDefault="00F6635F" w:rsidP="00F6635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F6635F" w:rsidRPr="00F515B4" w:rsidRDefault="004A05E1" w:rsidP="00F6635F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F6635F"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84687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284687" w:rsidRPr="00F515B4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95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284687" w:rsidRPr="00F515B4" w:rsidRDefault="00284687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:rsidR="00284687" w:rsidRPr="00F515B4" w:rsidRDefault="00284687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284687" w:rsidRPr="00F515B4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</w:tr>
      <w:tr w:rsidR="00284687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284687" w:rsidRPr="00F515B4" w:rsidRDefault="00284687" w:rsidP="0028468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79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94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19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04"/>
              </w:tabs>
              <w:ind w:right="1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284687" w:rsidRPr="00F515B4" w:rsidRDefault="00284687" w:rsidP="00284687">
            <w:pPr>
              <w:snapToGrid w:val="0"/>
              <w:ind w:left="-54"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:rsidR="00284687" w:rsidRPr="00F515B4" w:rsidRDefault="00284687" w:rsidP="00284687">
            <w:pPr>
              <w:tabs>
                <w:tab w:val="decimal" w:pos="945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945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84687" w:rsidRPr="00F515B4" w:rsidTr="00F515B4">
        <w:trPr>
          <w:trHeight w:val="81"/>
        </w:trPr>
        <w:tc>
          <w:tcPr>
            <w:tcW w:w="3488" w:type="dxa"/>
            <w:shd w:val="clear" w:color="auto" w:fill="auto"/>
          </w:tcPr>
          <w:p w:rsidR="00284687" w:rsidRPr="00F515B4" w:rsidRDefault="00284687" w:rsidP="0028468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79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  <w:tc>
          <w:tcPr>
            <w:tcW w:w="95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</w:tcPr>
          <w:p w:rsidR="00284687" w:rsidRPr="00F515B4" w:rsidRDefault="00284687" w:rsidP="00284687">
            <w:pPr>
              <w:tabs>
                <w:tab w:val="decimal" w:pos="99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</w:tr>
      <w:tr w:rsidR="00284687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284687" w:rsidRPr="00F515B4" w:rsidRDefault="00284687" w:rsidP="00284687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79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124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075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</w:p>
        </w:tc>
        <w:tc>
          <w:tcPr>
            <w:tcW w:w="95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284687" w:rsidRPr="00F515B4" w:rsidRDefault="00284687" w:rsidP="00284687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</w:tcPr>
          <w:p w:rsidR="00284687" w:rsidRPr="00F515B4" w:rsidRDefault="00284687" w:rsidP="00284687">
            <w:pPr>
              <w:tabs>
                <w:tab w:val="decimal" w:pos="99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284687" w:rsidRPr="00F515B4" w:rsidRDefault="004A05E1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124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075</w:t>
            </w:r>
            <w:r w:rsidR="00284687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684</w:t>
            </w:r>
          </w:p>
        </w:tc>
      </w:tr>
      <w:tr w:rsidR="00F515B4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515B4" w:rsidRPr="00F515B4" w:rsidRDefault="00F515B4" w:rsidP="00F515B4">
            <w:pPr>
              <w:ind w:left="343"/>
              <w:rPr>
                <w:rFonts w:ascii="Angsana New" w:hAnsi="Angsana New" w:cs="Angsana New"/>
                <w:spacing w:val="-4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รวม</w:t>
            </w:r>
            <w:r w:rsidRPr="00F515B4">
              <w:rPr>
                <w:rFonts w:ascii="Angsana New" w:hAnsi="Angsana New" w:cs="Angsana New"/>
                <w:spacing w:val="-4"/>
                <w:sz w:val="22"/>
                <w:szCs w:val="22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958</w:t>
            </w: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520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958</w:t>
            </w:r>
          </w:p>
        </w:tc>
      </w:tr>
      <w:tr w:rsidR="00F515B4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515B4" w:rsidRPr="00F515B4" w:rsidRDefault="00F515B4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66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6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</w:tcPr>
          <w:p w:rsidR="00F515B4" w:rsidRPr="00F515B4" w:rsidRDefault="00F515B4" w:rsidP="00F515B4">
            <w:pPr>
              <w:tabs>
                <w:tab w:val="decimal" w:pos="927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515B4" w:rsidRPr="00F515B4" w:rsidRDefault="00F515B4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</w:rPr>
              <w:t>อาคารและสิ่งปลูก</w:t>
            </w: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สร้าง</w:t>
            </w:r>
          </w:p>
        </w:tc>
        <w:tc>
          <w:tcPr>
            <w:tcW w:w="107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248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764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758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007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634</w:t>
            </w:r>
            <w:r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F515B4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515B4" w:rsidRPr="00F515B4" w:rsidRDefault="00F515B4" w:rsidP="00F515B4">
            <w:pPr>
              <w:ind w:left="360"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859"/>
              </w:tabs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718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272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194</w:t>
            </w: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F515B4" w:rsidRPr="00F515B4" w:rsidRDefault="00F515B4" w:rsidP="00F515B4">
            <w:pPr>
              <w:tabs>
                <w:tab w:val="decimal" w:pos="944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F515B4" w:rsidRPr="00F515B4" w:rsidRDefault="00F515B4" w:rsidP="00F515B4">
            <w:pPr>
              <w:ind w:left="-54" w:firstLine="54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714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513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324</w:t>
            </w:r>
          </w:p>
        </w:tc>
      </w:tr>
      <w:tr w:rsidR="00F515B4" w:rsidRPr="00F515B4" w:rsidTr="00F515B4">
        <w:trPr>
          <w:trHeight w:val="159"/>
        </w:trPr>
        <w:tc>
          <w:tcPr>
            <w:tcW w:w="3488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:rsidR="00F515B4" w:rsidRPr="00F515B4" w:rsidRDefault="00F515B4" w:rsidP="00F515B4">
            <w:pPr>
              <w:snapToGrid w:val="0"/>
              <w:spacing w:line="160" w:lineRule="exact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4567" w:type="dxa"/>
            <w:gridSpan w:val="2"/>
            <w:shd w:val="clear" w:color="auto" w:fill="auto"/>
          </w:tcPr>
          <w:p w:rsidR="00F515B4" w:rsidRPr="00F515B4" w:rsidRDefault="00F515B4" w:rsidP="00F515B4">
            <w:pPr>
              <w:ind w:left="360" w:hanging="153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ค่าเสื่อมราคาสำหรับ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ปี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6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515B4" w:rsidRPr="00F515B4" w:rsidRDefault="00F515B4" w:rsidP="00F515B4">
            <w:pPr>
              <w:tabs>
                <w:tab w:val="decimal" w:pos="927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F515B4" w:rsidRPr="00F515B4" w:rsidTr="00F515B4">
        <w:trPr>
          <w:trHeight w:val="144"/>
        </w:trPr>
        <w:tc>
          <w:tcPr>
            <w:tcW w:w="4567" w:type="dxa"/>
            <w:gridSpan w:val="2"/>
            <w:shd w:val="clear" w:color="auto" w:fill="auto"/>
          </w:tcPr>
          <w:p w:rsidR="00F515B4" w:rsidRPr="00F515B4" w:rsidRDefault="004A05E1" w:rsidP="00F515B4">
            <w:pPr>
              <w:ind w:left="360" w:firstLine="7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2562</w:t>
            </w: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6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515B4" w:rsidRPr="00F515B4" w:rsidRDefault="00F515B4" w:rsidP="00F515B4">
            <w:pPr>
              <w:tabs>
                <w:tab w:val="decimal" w:pos="927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27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740</w:t>
            </w:r>
          </w:p>
        </w:tc>
      </w:tr>
      <w:tr w:rsidR="00F515B4" w:rsidRPr="00F515B4" w:rsidTr="00F515B4">
        <w:trPr>
          <w:trHeight w:val="144"/>
        </w:trPr>
        <w:tc>
          <w:tcPr>
            <w:tcW w:w="3488" w:type="dxa"/>
            <w:shd w:val="clear" w:color="auto" w:fill="auto"/>
          </w:tcPr>
          <w:p w:rsidR="00F515B4" w:rsidRPr="00F515B4" w:rsidRDefault="004A05E1" w:rsidP="00F515B4">
            <w:pPr>
              <w:ind w:left="360" w:firstLine="7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05E1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7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66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68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1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hanging="15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F515B4" w:rsidRPr="00F515B4" w:rsidRDefault="00F515B4" w:rsidP="00F515B4">
            <w:pPr>
              <w:tabs>
                <w:tab w:val="decimal" w:pos="927"/>
              </w:tabs>
              <w:snapToGrid w:val="0"/>
              <w:ind w:left="-54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99" w:type="dxa"/>
          </w:tcPr>
          <w:p w:rsidR="00F515B4" w:rsidRPr="00F515B4" w:rsidRDefault="00F515B4" w:rsidP="00F515B4">
            <w:pPr>
              <w:tabs>
                <w:tab w:val="decimal" w:pos="990"/>
              </w:tabs>
              <w:snapToGrid w:val="0"/>
              <w:ind w:left="-54" w:right="-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515B4" w:rsidRPr="00F515B4" w:rsidRDefault="004A05E1" w:rsidP="00F515B4">
            <w:pPr>
              <w:tabs>
                <w:tab w:val="decimal" w:pos="797"/>
              </w:tabs>
              <w:ind w:left="-54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758</w:t>
            </w:r>
            <w:r w:rsidR="00F515B4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870</w:t>
            </w:r>
          </w:p>
        </w:tc>
      </w:tr>
    </w:tbl>
    <w:p w:rsidR="000125DC" w:rsidRPr="00554344" w:rsidRDefault="000125DC" w:rsidP="000A007F">
      <w:pPr>
        <w:spacing w:before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54344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Pr="0055434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1</w:t>
      </w:r>
      <w:r w:rsidR="004A05E1" w:rsidRPr="004A05E1">
        <w:rPr>
          <w:rFonts w:ascii="Angsana New" w:hAnsi="Angsana New" w:cs="Angsana New" w:hint="cs"/>
          <w:spacing w:val="-4"/>
          <w:sz w:val="32"/>
          <w:szCs w:val="32"/>
          <w:lang w:val="en-US"/>
        </w:rPr>
        <w:t>4</w:t>
      </w:r>
      <w:r w:rsidRPr="0055434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5434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พฤศจิกายน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Pr="0055434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54344">
        <w:rPr>
          <w:rFonts w:ascii="Angsana New" w:hAnsi="Angsana New" w:cs="Angsana New" w:hint="cs"/>
          <w:spacing w:val="-4"/>
          <w:sz w:val="32"/>
          <w:szCs w:val="32"/>
          <w:cs/>
        </w:rPr>
        <w:t>บริษัททำสัญญาจะซื้อจะขายที่ดิน</w:t>
      </w:r>
      <w:r w:rsidR="000A007F" w:rsidRPr="0055434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จำนวน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4</w:t>
      </w:r>
      <w:r w:rsidR="000A007F" w:rsidRPr="00554344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0A007F" w:rsidRPr="0055434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แปลงกับ</w:t>
      </w:r>
      <w:r w:rsidRPr="00554344">
        <w:rPr>
          <w:rFonts w:ascii="Angsana New" w:hAnsi="Angsana New" w:cs="Angsana New"/>
          <w:spacing w:val="-4"/>
          <w:sz w:val="32"/>
          <w:szCs w:val="32"/>
          <w:cs/>
        </w:rPr>
        <w:t>บริษัท สห</w:t>
      </w:r>
      <w:r w:rsidRPr="00554344">
        <w:rPr>
          <w:rFonts w:ascii="Angsana New" w:hAnsi="Angsana New" w:cs="Angsana New" w:hint="cs"/>
          <w:spacing w:val="-4"/>
          <w:sz w:val="32"/>
          <w:szCs w:val="32"/>
          <w:cs/>
        </w:rPr>
        <w:t>แคปปิตอล ทาวเวอร์</w:t>
      </w:r>
      <w:r w:rsidRPr="0055434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จำกัด </w:t>
      </w:r>
      <w:r w:rsidR="000F2ABA" w:rsidRPr="00554344">
        <w:rPr>
          <w:rFonts w:ascii="Angsana New" w:hAnsi="Angsana New" w:cs="Angsana New" w:hint="cs"/>
          <w:spacing w:val="-6"/>
          <w:sz w:val="32"/>
          <w:szCs w:val="32"/>
          <w:cs/>
        </w:rPr>
        <w:t>ซึ่งเป็น</w:t>
      </w:r>
      <w:r w:rsidRPr="00554344">
        <w:rPr>
          <w:rFonts w:ascii="Angsana New" w:hAnsi="Angsana New" w:cs="Angsana New" w:hint="cs"/>
          <w:spacing w:val="-6"/>
          <w:sz w:val="32"/>
          <w:szCs w:val="32"/>
          <w:cs/>
        </w:rPr>
        <w:t>บริษัทที่เกี่ยวข้องกัน</w:t>
      </w:r>
      <w:r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 </w:t>
      </w:r>
      <w:r w:rsidR="004A05E1" w:rsidRPr="004A05E1">
        <w:rPr>
          <w:rFonts w:ascii="Angsana New" w:hAnsi="Angsana New" w:cs="Angsana New" w:hint="cs"/>
          <w:spacing w:val="-6"/>
          <w:sz w:val="32"/>
          <w:szCs w:val="32"/>
          <w:lang w:val="en-US"/>
        </w:rPr>
        <w:t>924</w:t>
      </w:r>
      <w:r w:rsidRPr="00554344">
        <w:rPr>
          <w:rFonts w:ascii="Angsana New" w:hAnsi="Angsana New" w:cs="Angsana New" w:hint="cs"/>
          <w:spacing w:val="-6"/>
          <w:sz w:val="32"/>
          <w:szCs w:val="32"/>
          <w:cs/>
        </w:rPr>
        <w:t>.</w:t>
      </w:r>
      <w:r w:rsidR="004A05E1" w:rsidRPr="004A05E1">
        <w:rPr>
          <w:rFonts w:ascii="Angsana New" w:hAnsi="Angsana New" w:cs="Angsana New" w:hint="cs"/>
          <w:spacing w:val="-6"/>
          <w:sz w:val="32"/>
          <w:szCs w:val="32"/>
          <w:lang w:val="en-US"/>
        </w:rPr>
        <w:t>90</w:t>
      </w:r>
      <w:r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ราคาที่ดินดังกล่าวมาจาก</w:t>
      </w:r>
      <w:r w:rsidR="00554344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การประเมินราคาของผู้ประเมินอิสระ ในเดือนธันวาคม</w:t>
      </w:r>
      <w:r w:rsidR="00797197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บริษัทได้</w:t>
      </w:r>
      <w:r w:rsidR="00FD0CC3" w:rsidRPr="00554344">
        <w:rPr>
          <w:rFonts w:ascii="Angsana New" w:hAnsi="Angsana New" w:cs="Angsana New" w:hint="cs"/>
          <w:spacing w:val="-6"/>
          <w:sz w:val="32"/>
          <w:szCs w:val="32"/>
          <w:cs/>
        </w:rPr>
        <w:t>รับชำระค่าที่ดิน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และโอนกรรมสิทธิ์ที่ดินจำนวน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แปลง ในราคา</w:t>
      </w:r>
      <w:r w:rsidR="000A007F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277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27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และรับรู้กำไรที่เกิดจากการขายที่ดินดังกล่าวนี้</w:t>
      </w:r>
      <w:r w:rsidR="000F2ABA" w:rsidRPr="00554344">
        <w:rPr>
          <w:rFonts w:ascii="Angsana New" w:hAnsi="Angsana New" w:cs="Angsana New" w:hint="cs"/>
          <w:spacing w:val="-6"/>
          <w:sz w:val="32"/>
          <w:szCs w:val="32"/>
          <w:cs/>
        </w:rPr>
        <w:t>จำนวน</w:t>
      </w:r>
      <w:r w:rsidR="00F543B5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81</w:t>
      </w:r>
      <w:r w:rsidR="00F543B5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92</w:t>
      </w:r>
      <w:r w:rsidR="000F2ABA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</w:t>
      </w:r>
      <w:r w:rsidR="00554344">
        <w:rPr>
          <w:rFonts w:ascii="Angsana New" w:hAnsi="Angsana New" w:cs="Angsana New" w:hint="cs"/>
          <w:spacing w:val="-6"/>
          <w:sz w:val="32"/>
          <w:szCs w:val="32"/>
          <w:cs/>
        </w:rPr>
        <w:t>เป็นรายได้อื่น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ในงบกำไรขาดทุนและงบกำไรขาดทุนเบ็ดเสร็จ</w:t>
      </w:r>
      <w:r w:rsidR="00554344">
        <w:rPr>
          <w:rFonts w:ascii="Angsana New" w:hAnsi="Angsana New" w:cs="Angsana New" w:hint="cs"/>
          <w:spacing w:val="-6"/>
          <w:sz w:val="32"/>
          <w:szCs w:val="32"/>
          <w:cs/>
        </w:rPr>
        <w:t>รวมและเฉพาะกิจการ</w:t>
      </w:r>
      <w:r w:rsidR="00991A7F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สำหรับปีสิ้นสุดวันที่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991A7F" w:rsidRPr="005543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2562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54344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(ดูหมายเหตุข้อ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28</w:t>
      </w:r>
      <w:r w:rsidR="00554344" w:rsidRPr="00554344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  <w:r w:rsid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นอกจากนี้</w:t>
      </w:r>
      <w:r w:rsid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บริษัทยังได้รับเงินล่วงหน้า</w:t>
      </w:r>
      <w:r w:rsidR="00FD0CC3" w:rsidRPr="00554344">
        <w:rPr>
          <w:rFonts w:ascii="Angsana New" w:hAnsi="Angsana New" w:cs="Angsana New" w:hint="cs"/>
          <w:spacing w:val="-6"/>
          <w:sz w:val="32"/>
          <w:szCs w:val="32"/>
          <w:cs/>
        </w:rPr>
        <w:t>ค่า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ที่ดินจำนวน</w:t>
      </w:r>
      <w:r w:rsidR="000A007F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100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A007F" w:rsidRPr="00554344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ล้านบาท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="00554344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(ดูหมายเหตุข้อ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18</w:t>
      </w:r>
      <w:r w:rsidR="00554344" w:rsidRPr="00554344">
        <w:rPr>
          <w:rFonts w:ascii="Angsana New" w:hAnsi="Angsana New" w:cs="Angsana New" w:hint="cs"/>
          <w:spacing w:val="-6"/>
          <w:sz w:val="32"/>
          <w:szCs w:val="32"/>
          <w:cs/>
        </w:rPr>
        <w:t>)</w:t>
      </w:r>
      <w:r w:rsid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โดยส่วนที่เหลือจำนว</w:t>
      </w:r>
      <w:r w:rsidR="000A007F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547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63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ล้านบาทจะได้รับชำระในเดือนเมษายน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2563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 xml:space="preserve"> ที่ดินดังกล่าวได้</w:t>
      </w:r>
      <w:r w:rsidR="00554344">
        <w:rPr>
          <w:rFonts w:ascii="Angsana New" w:hAnsi="Angsana New" w:cs="Angsana New" w:hint="cs"/>
          <w:spacing w:val="-6"/>
          <w:sz w:val="32"/>
          <w:szCs w:val="32"/>
          <w:cs/>
        </w:rPr>
        <w:t>จัดประเภทเป็น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รายการสินทรัพย์ไม่หมุนเวียนที่จัดประเภทเป็นสินทรัพย์ที่ถือไว้เพื่อขายด้วย</w:t>
      </w:r>
      <w:r w:rsidR="00BD7994">
        <w:rPr>
          <w:rFonts w:ascii="Angsana New" w:hAnsi="Angsana New" w:cs="Angsana New" w:hint="cs"/>
          <w:spacing w:val="-6"/>
          <w:sz w:val="32"/>
          <w:szCs w:val="32"/>
          <w:cs/>
        </w:rPr>
        <w:t>มูลค่าตามบัญชี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จำนว</w:t>
      </w:r>
      <w:r w:rsidR="000A007F"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430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91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0A007F" w:rsidRPr="00554344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55434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:rsidR="008E1083" w:rsidRPr="00086389" w:rsidRDefault="008E1083" w:rsidP="00F515B4">
      <w:pPr>
        <w:spacing w:before="120" w:after="120"/>
        <w:ind w:left="547"/>
        <w:rPr>
          <w:rFonts w:ascii="Angsana New" w:hAnsi="Angsana New" w:cs="Angsana New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</w:t>
      </w:r>
      <w:r w:rsidR="00615DC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615DC4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15DC4"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="00E01FD1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  <w:r w:rsidR="00C32D97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:rsidR="008E1083" w:rsidRPr="00F515B4" w:rsidRDefault="008E1083" w:rsidP="008112A2">
      <w:pPr>
        <w:ind w:left="540"/>
        <w:jc w:val="right"/>
        <w:rPr>
          <w:rFonts w:ascii="Angsana New" w:hAnsi="Angsana New" w:cs="Angsana New"/>
          <w:sz w:val="22"/>
          <w:szCs w:val="22"/>
          <w:lang w:val="en-US"/>
        </w:rPr>
      </w:pP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 xml:space="preserve">หน่วย </w:t>
      </w:r>
      <w:r w:rsidRPr="00F515B4">
        <w:rPr>
          <w:rFonts w:ascii="Angsana New" w:hAnsi="Angsana New" w:cs="Angsana New"/>
          <w:b/>
          <w:bCs/>
          <w:sz w:val="22"/>
          <w:szCs w:val="22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90"/>
        <w:gridCol w:w="1080"/>
        <w:gridCol w:w="90"/>
        <w:gridCol w:w="1080"/>
        <w:gridCol w:w="90"/>
        <w:gridCol w:w="1170"/>
      </w:tblGrid>
      <w:tr w:rsidR="008E1083" w:rsidRPr="00F515B4" w:rsidTr="00357B61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:rsidR="008E1083" w:rsidRPr="00F515B4" w:rsidRDefault="008E1083" w:rsidP="008112A2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8E1083" w:rsidRPr="00F515B4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F515B4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E1083" w:rsidRPr="00F515B4" w:rsidRDefault="008E1083" w:rsidP="008112A2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8E1083" w:rsidRPr="00F515B4" w:rsidTr="00357B61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:rsidR="008E1083" w:rsidRPr="00F515B4" w:rsidRDefault="008E1083" w:rsidP="008112A2">
            <w:pPr>
              <w:snapToGrid w:val="0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1083" w:rsidRPr="00F515B4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:rsidR="008E1083" w:rsidRPr="00F515B4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1083" w:rsidRPr="00F515B4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:rsidR="008E1083" w:rsidRPr="00F515B4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E1083" w:rsidRPr="00F515B4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:rsidR="008E1083" w:rsidRPr="00F515B4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8E1083" w:rsidRPr="00F515B4" w:rsidRDefault="008E1083" w:rsidP="008112A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มูลค่ายุติธรรม</w:t>
            </w:r>
          </w:p>
        </w:tc>
      </w:tr>
      <w:tr w:rsidR="00170285" w:rsidRPr="00F515B4" w:rsidTr="00C25BD2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:rsidR="00170285" w:rsidRPr="00F515B4" w:rsidRDefault="00170285" w:rsidP="00C25BD2">
            <w:pP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4A05E1"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70285" w:rsidRPr="00F515B4" w:rsidRDefault="00170285" w:rsidP="00C25BD2">
            <w:pPr>
              <w:snapToGrid w:val="0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70285" w:rsidRPr="00F515B4" w:rsidRDefault="00170285" w:rsidP="00C25BD2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70285" w:rsidRPr="00F515B4" w:rsidRDefault="00170285" w:rsidP="00C25BD2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70285" w:rsidRPr="00F515B4" w:rsidRDefault="00170285" w:rsidP="00C25BD2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70285" w:rsidRPr="00F515B4" w:rsidRDefault="00170285" w:rsidP="00C25BD2">
            <w:pPr>
              <w:snapToGrid w:val="0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70285" w:rsidRPr="00F515B4" w:rsidRDefault="00170285" w:rsidP="00C25BD2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170285" w:rsidRPr="00F515B4" w:rsidRDefault="00170285" w:rsidP="00C25BD2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E2CC8" w:rsidRPr="00F515B4" w:rsidTr="00BF5979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:rsidR="002E2CC8" w:rsidRPr="00F515B4" w:rsidRDefault="002E2CC8" w:rsidP="002E2CC8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:rsidR="002E2CC8" w:rsidRPr="00F515B4" w:rsidRDefault="004A05E1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60</w:t>
            </w:r>
            <w:r w:rsidR="002E2CC8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451</w:t>
            </w:r>
            <w:r w:rsidR="002E2CC8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4A05E1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833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2E2CC8" w:rsidRPr="00F515B4" w:rsidRDefault="004A05E1" w:rsidP="00BF5979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61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856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E2CC8" w:rsidRPr="00F515B4" w:rsidRDefault="004A05E1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269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096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E2CC8" w:rsidRPr="00F515B4" w:rsidTr="00BF5979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:rsidR="002E2CC8" w:rsidRPr="00F515B4" w:rsidRDefault="002E2CC8" w:rsidP="002E2CC8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:rsidR="002E2CC8" w:rsidRPr="00F515B4" w:rsidRDefault="004A05E1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ind w:left="-215" w:right="-37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4A05E1" w:rsidP="00EB018A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96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2E2CC8" w:rsidRPr="00F515B4" w:rsidRDefault="004A05E1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613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940</w:t>
            </w: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E2CC8" w:rsidRPr="00F515B4" w:rsidRDefault="004A05E1" w:rsidP="00EB018A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592</w:t>
            </w:r>
            <w:r w:rsidR="00BF5979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  <w:tr w:rsidR="002E2CC8" w:rsidRPr="00F515B4" w:rsidTr="002B76D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:rsidR="002E2CC8" w:rsidRPr="00F515B4" w:rsidRDefault="002E2CC8" w:rsidP="002E2CC8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2E2CC8" w:rsidP="002E2CC8">
            <w:pPr>
              <w:snapToGrid w:val="0"/>
              <w:ind w:left="-270" w:right="6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2E2CC8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E2CC8" w:rsidRPr="00F515B4" w:rsidRDefault="002E2CC8" w:rsidP="002E2CC8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E2CC8" w:rsidRPr="00F515B4" w:rsidTr="002B76D6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:rsidR="002E2CC8" w:rsidRPr="00F515B4" w:rsidRDefault="002E2CC8" w:rsidP="002E2CC8">
            <w:pPr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F515B4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ธันวาคม </w:t>
            </w:r>
            <w:r w:rsidR="004A05E1" w:rsidRPr="004A05E1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2E2CC8" w:rsidP="002E2CC8">
            <w:pPr>
              <w:snapToGrid w:val="0"/>
              <w:ind w:right="9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E2CC8" w:rsidRPr="00F515B4" w:rsidRDefault="002E2CC8" w:rsidP="002E2CC8">
            <w:pPr>
              <w:snapToGrid w:val="0"/>
              <w:ind w:right="15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E2CC8" w:rsidRPr="00F515B4" w:rsidRDefault="002E2CC8" w:rsidP="002E2CC8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E2CC8" w:rsidRPr="00F515B4" w:rsidRDefault="002E2CC8" w:rsidP="002E2CC8">
            <w:pPr>
              <w:snapToGrid w:val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2908A0" w:rsidRPr="00F515B4" w:rsidTr="009B1FCA">
        <w:trPr>
          <w:trHeight w:val="342"/>
        </w:trPr>
        <w:tc>
          <w:tcPr>
            <w:tcW w:w="4050" w:type="dxa"/>
            <w:shd w:val="clear" w:color="auto" w:fill="auto"/>
            <w:vAlign w:val="bottom"/>
          </w:tcPr>
          <w:p w:rsidR="002908A0" w:rsidRPr="00F515B4" w:rsidRDefault="002908A0" w:rsidP="002908A0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686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041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90" w:type="dxa"/>
            <w:shd w:val="clear" w:color="auto" w:fill="auto"/>
          </w:tcPr>
          <w:p w:rsidR="002908A0" w:rsidRPr="00F515B4" w:rsidRDefault="002908A0" w:rsidP="002908A0">
            <w:pPr>
              <w:snapToGrid w:val="0"/>
              <w:ind w:left="-215" w:right="-37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973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553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:rsidR="002908A0" w:rsidRPr="00F515B4" w:rsidRDefault="002908A0" w:rsidP="002908A0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687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445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:rsidR="002908A0" w:rsidRPr="00F515B4" w:rsidRDefault="002908A0" w:rsidP="002908A0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059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816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000</w:t>
            </w:r>
          </w:p>
        </w:tc>
      </w:tr>
      <w:tr w:rsidR="002908A0" w:rsidRPr="00F515B4" w:rsidTr="009B1FCA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:rsidR="002908A0" w:rsidRPr="00F515B4" w:rsidRDefault="002908A0" w:rsidP="002908A0">
            <w:pPr>
              <w:ind w:firstLine="351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F515B4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080" w:type="dxa"/>
            <w:shd w:val="clear" w:color="auto" w:fill="auto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:rsidR="002908A0" w:rsidRPr="00F515B4" w:rsidRDefault="002908A0" w:rsidP="002908A0">
            <w:pPr>
              <w:snapToGrid w:val="0"/>
              <w:ind w:left="-215" w:right="-37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133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992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:rsidR="002908A0" w:rsidRPr="00F515B4" w:rsidRDefault="002908A0" w:rsidP="002908A0">
            <w:pPr>
              <w:snapToGrid w:val="0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27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068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050</w:t>
            </w:r>
          </w:p>
        </w:tc>
        <w:tc>
          <w:tcPr>
            <w:tcW w:w="90" w:type="dxa"/>
            <w:shd w:val="clear" w:color="auto" w:fill="auto"/>
          </w:tcPr>
          <w:p w:rsidR="002908A0" w:rsidRPr="00F515B4" w:rsidRDefault="002908A0" w:rsidP="002908A0">
            <w:pPr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08A0" w:rsidRPr="00F515B4" w:rsidRDefault="004A05E1" w:rsidP="002908A0">
            <w:pPr>
              <w:ind w:left="-270" w:right="6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741</w:t>
            </w:r>
            <w:r w:rsidR="002908A0" w:rsidRPr="00F515B4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2"/>
                <w:szCs w:val="22"/>
                <w:lang w:val="en-US"/>
              </w:rPr>
              <w:t>900</w:t>
            </w:r>
          </w:p>
        </w:tc>
      </w:tr>
    </w:tbl>
    <w:p w:rsidR="00BC32AC" w:rsidRDefault="00BC32AC">
      <w:pPr>
        <w:suppressAutoHyphens w:val="0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:rsidR="00780854" w:rsidRPr="00086389" w:rsidRDefault="008E1083" w:rsidP="00D17648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มูลค่ายุติธรรมของอสังหาริมทรัพย์เพื่อการลงทุนประเมินโดยผู้ประเมินราคาอิสระแห่งหนึ่ง โดยใช้</w:t>
      </w:r>
      <w:r w:rsidR="00AD2501" w:rsidRPr="00086389">
        <w:rPr>
          <w:rFonts w:ascii="Angsana New" w:hAnsi="Angsana New" w:cs="Angsana New"/>
          <w:sz w:val="32"/>
          <w:szCs w:val="32"/>
          <w:lang w:val="en-US"/>
        </w:rPr>
        <w:t xml:space="preserve">     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วิธีวิเคราะห์มูลค่าจากต้นทุน 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(Cost Approach)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หรือวิธีเปรียบเทียบราคาตลาด </w:t>
      </w:r>
      <w:r w:rsidRPr="00086389">
        <w:rPr>
          <w:rFonts w:ascii="Angsana New" w:hAnsi="Angsana New" w:cs="Angsana New"/>
          <w:sz w:val="32"/>
          <w:szCs w:val="32"/>
          <w:lang w:val="en-US"/>
        </w:rPr>
        <w:t>(Market Approach)</w:t>
      </w:r>
    </w:p>
    <w:p w:rsidR="008E1083" w:rsidRPr="00086389" w:rsidRDefault="008E1083" w:rsidP="00B72EC4">
      <w:pPr>
        <w:ind w:left="547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รายการที่รับรู้ในกำไรหรือขาดทุนที่เกิดจากอสังหาริมทรัพย์เพื่อการลงทุนสำหรับปีสิ้นสุดวันที่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ธันวาคม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ประกอบด้วย</w:t>
      </w:r>
    </w:p>
    <w:p w:rsidR="008E1083" w:rsidRPr="00F515B4" w:rsidRDefault="008E1083" w:rsidP="008112A2">
      <w:pPr>
        <w:ind w:left="540" w:right="-3"/>
        <w:jc w:val="right"/>
        <w:rPr>
          <w:rFonts w:ascii="Angsana New" w:hAnsi="Angsana New" w:cs="Angsana New"/>
          <w:sz w:val="24"/>
          <w:szCs w:val="24"/>
          <w:lang w:val="en-US"/>
        </w:rPr>
      </w:pPr>
      <w:r w:rsidRPr="00F515B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หน่วย </w:t>
      </w:r>
      <w:r w:rsidRPr="00F515B4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089"/>
        <w:gridCol w:w="90"/>
        <w:gridCol w:w="1080"/>
        <w:gridCol w:w="90"/>
        <w:gridCol w:w="1080"/>
        <w:gridCol w:w="90"/>
        <w:gridCol w:w="1170"/>
      </w:tblGrid>
      <w:tr w:rsidR="008E1083" w:rsidRPr="00F515B4" w:rsidTr="00F515B4">
        <w:trPr>
          <w:trHeight w:val="306"/>
        </w:trPr>
        <w:tc>
          <w:tcPr>
            <w:tcW w:w="4050" w:type="dxa"/>
            <w:shd w:val="clear" w:color="auto" w:fill="auto"/>
          </w:tcPr>
          <w:p w:rsidR="008E1083" w:rsidRPr="00F515B4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59" w:type="dxa"/>
            <w:gridSpan w:val="3"/>
            <w:shd w:val="clear" w:color="auto" w:fill="auto"/>
          </w:tcPr>
          <w:p w:rsidR="008E1083" w:rsidRPr="00F515B4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F515B4" w:rsidRDefault="008E1083" w:rsidP="00F515B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E1083" w:rsidRPr="00F515B4" w:rsidRDefault="008E1083" w:rsidP="00F515B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284687" w:rsidRPr="00F515B4" w:rsidTr="00636796">
        <w:trPr>
          <w:trHeight w:val="375"/>
        </w:trPr>
        <w:tc>
          <w:tcPr>
            <w:tcW w:w="4050" w:type="dxa"/>
            <w:shd w:val="clear" w:color="auto" w:fill="auto"/>
            <w:vAlign w:val="bottom"/>
          </w:tcPr>
          <w:p w:rsidR="00284687" w:rsidRPr="00F515B4" w:rsidRDefault="00284687" w:rsidP="00284687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284687" w:rsidRPr="00F515B4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F515B4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84687" w:rsidRPr="00F515B4" w:rsidTr="00636796">
        <w:trPr>
          <w:trHeight w:val="369"/>
        </w:trPr>
        <w:tc>
          <w:tcPr>
            <w:tcW w:w="4050" w:type="dxa"/>
            <w:shd w:val="clear" w:color="auto" w:fill="auto"/>
            <w:vAlign w:val="bottom"/>
          </w:tcPr>
          <w:p w:rsidR="00284687" w:rsidRPr="00F515B4" w:rsidRDefault="00284687" w:rsidP="00284687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รายได้ค่าเช่าจากอสังหาริมทรัพย์เพื่อการลงทุน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284687" w:rsidRPr="00F515B4" w:rsidRDefault="004A05E1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F5979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="00BF5979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4A05E1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403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4A05E1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F5979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BF5979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F515B4" w:rsidRDefault="004A05E1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</w:p>
        </w:tc>
      </w:tr>
      <w:tr w:rsidR="00284687" w:rsidRPr="00F515B4" w:rsidTr="00636796">
        <w:trPr>
          <w:trHeight w:val="350"/>
        </w:trPr>
        <w:tc>
          <w:tcPr>
            <w:tcW w:w="4050" w:type="dxa"/>
            <w:shd w:val="clear" w:color="auto" w:fill="auto"/>
            <w:vAlign w:val="bottom"/>
          </w:tcPr>
          <w:p w:rsidR="00284687" w:rsidRPr="00F515B4" w:rsidRDefault="00284687" w:rsidP="00284687">
            <w:pPr>
              <w:tabs>
                <w:tab w:val="left" w:pos="367"/>
              </w:tabs>
              <w:ind w:firstLine="3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ค่าใช้จ่ายในการดำเนินงานทางตรงที่เกิดจาก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215"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284687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F515B4" w:rsidRDefault="00284687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F515B4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:rsidR="00284687" w:rsidRPr="00F515B4" w:rsidRDefault="00284687" w:rsidP="00284687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อสังหาริมทรัพย์เพื่อการลงทุนซึ่งก่อให้เกิด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284687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F515B4" w:rsidRDefault="00284687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F515B4" w:rsidTr="00636796">
        <w:trPr>
          <w:trHeight w:val="360"/>
        </w:trPr>
        <w:tc>
          <w:tcPr>
            <w:tcW w:w="4050" w:type="dxa"/>
            <w:shd w:val="clear" w:color="auto" w:fill="auto"/>
            <w:vAlign w:val="bottom"/>
          </w:tcPr>
          <w:p w:rsidR="00284687" w:rsidRPr="00F515B4" w:rsidRDefault="00284687" w:rsidP="00284687">
            <w:pPr>
              <w:tabs>
                <w:tab w:val="left" w:pos="367"/>
              </w:tabs>
              <w:ind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515B4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รายได้ค่าเช่าสำหรับปี</w:t>
            </w:r>
          </w:p>
        </w:tc>
        <w:tc>
          <w:tcPr>
            <w:tcW w:w="1089" w:type="dxa"/>
            <w:shd w:val="clear" w:color="auto" w:fill="auto"/>
            <w:vAlign w:val="bottom"/>
          </w:tcPr>
          <w:p w:rsidR="00284687" w:rsidRPr="00F515B4" w:rsidRDefault="004A05E1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1654A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032</w:t>
            </w:r>
            <w:r w:rsidR="0041654A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496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4A05E1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right="6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F515B4" w:rsidRDefault="004A05E1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41654A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  <w:r w:rsidR="0041654A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90" w:type="dxa"/>
            <w:shd w:val="clear" w:color="auto" w:fill="auto"/>
          </w:tcPr>
          <w:p w:rsidR="00284687" w:rsidRPr="00F515B4" w:rsidRDefault="00284687" w:rsidP="00284687">
            <w:pPr>
              <w:snapToGrid w:val="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F515B4" w:rsidRDefault="004A05E1" w:rsidP="00284687">
            <w:pPr>
              <w:ind w:left="-270" w:right="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429</w:t>
            </w:r>
            <w:r w:rsidR="00284687" w:rsidRPr="00F515B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573</w:t>
            </w:r>
          </w:p>
        </w:tc>
      </w:tr>
    </w:tbl>
    <w:p w:rsidR="008E1083" w:rsidRPr="00086389" w:rsidRDefault="004A05E1" w:rsidP="0070154F">
      <w:pPr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15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ที่ดิน อาคารและอุปกรณ์ </w:t>
      </w:r>
    </w:p>
    <w:p w:rsidR="002F33CB" w:rsidRPr="00086389" w:rsidRDefault="002F33CB" w:rsidP="0070154F">
      <w:pPr>
        <w:spacing w:after="240"/>
        <w:ind w:left="547" w:right="-29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ที่ดิน อาคารและอุปกรณ์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:rsidR="000B4637" w:rsidRPr="00086389" w:rsidRDefault="000B4637" w:rsidP="000B4637">
      <w:pPr>
        <w:spacing w:before="120"/>
        <w:ind w:left="547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2562</w:t>
      </w:r>
    </w:p>
    <w:p w:rsidR="000B4637" w:rsidRPr="00086389" w:rsidRDefault="000B4637" w:rsidP="000B4637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170"/>
      </w:tblGrid>
      <w:tr w:rsidR="000B463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0" w:type="dxa"/>
            <w:gridSpan w:val="9"/>
            <w:shd w:val="clear" w:color="auto" w:fill="auto"/>
          </w:tcPr>
          <w:p w:rsidR="000B4637" w:rsidRPr="00086389" w:rsidRDefault="000B4637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134B6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B134B6" w:rsidRPr="00086389" w:rsidRDefault="00B134B6" w:rsidP="00B72E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B134B6" w:rsidRPr="00086389" w:rsidRDefault="00B134B6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:rsidR="00B134B6" w:rsidRPr="00086389" w:rsidRDefault="00B134B6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B134B6" w:rsidRPr="00086389" w:rsidRDefault="00B134B6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:rsidR="00B134B6" w:rsidRPr="00086389" w:rsidRDefault="00B134B6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B134B6" w:rsidRPr="00086389" w:rsidRDefault="00B134B6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:rsidR="00B134B6" w:rsidRPr="00086389" w:rsidRDefault="00B134B6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B134B6" w:rsidRPr="00086389" w:rsidRDefault="00B134B6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17" w:type="dxa"/>
            <w:shd w:val="clear" w:color="auto" w:fill="auto"/>
          </w:tcPr>
          <w:p w:rsidR="00B134B6" w:rsidRPr="00086389" w:rsidRDefault="00B134B6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134B6" w:rsidRPr="00086389" w:rsidRDefault="00B134B6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0B4637" w:rsidRPr="00086389" w:rsidTr="00B72EC4">
        <w:trPr>
          <w:trHeight w:val="243"/>
        </w:trPr>
        <w:tc>
          <w:tcPr>
            <w:tcW w:w="3060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0B4637" w:rsidRPr="00086389" w:rsidRDefault="004A05E1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0B463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B4637" w:rsidRPr="00086389" w:rsidRDefault="004A05E1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0B463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B463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0B4637" w:rsidRPr="00086389" w:rsidRDefault="004A05E1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0B4637" w:rsidRPr="00086389" w:rsidRDefault="004A05E1" w:rsidP="00B72EC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0B463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0B4637" w:rsidRPr="00086389" w:rsidRDefault="000B4637" w:rsidP="00B72EC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:rsidR="000B4637" w:rsidRPr="00086389" w:rsidRDefault="000B4637" w:rsidP="00B72EC4">
            <w:pPr>
              <w:tabs>
                <w:tab w:val="decimal" w:pos="1026"/>
              </w:tabs>
              <w:snapToGrid w:val="0"/>
              <w:ind w:left="-54" w:right="-6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0B4637" w:rsidRPr="00086389" w:rsidRDefault="000B4637" w:rsidP="00B72EC4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0B4637" w:rsidRPr="00086389" w:rsidRDefault="000B4637" w:rsidP="00B72EC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0B4637" w:rsidRPr="00086389" w:rsidRDefault="000B4637" w:rsidP="00B72EC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0B4637" w:rsidRPr="00086389" w:rsidRDefault="000B4637" w:rsidP="00B72EC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0B4637" w:rsidRPr="00086389" w:rsidRDefault="000B4637" w:rsidP="00B72EC4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4A05E1" w:rsidP="0017178B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038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876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243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677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17178B" w:rsidP="00284687">
            <w:pPr>
              <w:tabs>
                <w:tab w:val="decimal" w:pos="462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456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4A05E1" w:rsidP="0017178B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80"/>
              </w:tabs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770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377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641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821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795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449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051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103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6242A6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774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375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="0017178B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851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140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843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EE5DFC" w:rsidRDefault="00A131EE" w:rsidP="00AA3843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134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983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EE5DFC" w:rsidRDefault="0017178B" w:rsidP="00284687">
            <w:pPr>
              <w:tabs>
                <w:tab w:val="decimal" w:pos="55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E5DFC" w:rsidRDefault="004A05E1" w:rsidP="00AA3843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="00A131EE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358</w:t>
            </w:r>
            <w:r w:rsidR="00A131EE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513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A05CC4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="00A05CC4"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802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 w:rsidR="006242A6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EE5DFC" w:rsidRDefault="00A131EE" w:rsidP="00AA3843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396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EE5DFC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17178B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966</w:t>
            </w:r>
            <w:r w:rsidR="0017178B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538</w:t>
            </w:r>
          </w:p>
        </w:tc>
        <w:tc>
          <w:tcPr>
            <w:tcW w:w="117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EE5DFC" w:rsidRDefault="004A05E1" w:rsidP="00AA3843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A131EE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124</w:t>
            </w:r>
            <w:r w:rsidR="00A131EE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A131EE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</w:tr>
      <w:tr w:rsidR="00284687" w:rsidRPr="00F515B4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F515B4" w:rsidRDefault="00284687" w:rsidP="00284687">
            <w:pPr>
              <w:suppressAutoHyphens w:val="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F515B4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F515B4" w:rsidRDefault="00284687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284687" w:rsidRPr="00086389" w:rsidTr="00B72EC4">
        <w:trPr>
          <w:trHeight w:val="252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E5DFC" w:rsidRDefault="00284687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08A0" w:rsidRPr="00086389" w:rsidTr="00B72EC4">
        <w:trPr>
          <w:trHeight w:val="53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361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2908A0" w:rsidRPr="00EE5DFC" w:rsidRDefault="002908A0" w:rsidP="002908A0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959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584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908A0" w:rsidRPr="00EE5DFC" w:rsidRDefault="004A05E1" w:rsidP="002908A0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791</w:t>
            </w:r>
          </w:p>
        </w:tc>
        <w:tc>
          <w:tcPr>
            <w:tcW w:w="115" w:type="dxa"/>
            <w:shd w:val="clear" w:color="auto" w:fill="auto"/>
          </w:tcPr>
          <w:p w:rsidR="002908A0" w:rsidRPr="00EE5DFC" w:rsidRDefault="002908A0" w:rsidP="002908A0">
            <w:pPr>
              <w:snapToGrid w:val="0"/>
              <w:ind w:left="-54" w:right="8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08A0" w:rsidRPr="00EE5DFC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458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899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B72EC4">
        <w:trPr>
          <w:trHeight w:val="180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ติดตั้งและ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494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908A0" w:rsidRPr="00EE5DFC" w:rsidRDefault="004A05E1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544</w:t>
            </w:r>
          </w:p>
        </w:tc>
        <w:tc>
          <w:tcPr>
            <w:tcW w:w="115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08A0" w:rsidRPr="00EE5DFC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696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836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281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908A0" w:rsidRPr="00EE5DFC" w:rsidRDefault="004A05E1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669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</w:p>
        </w:tc>
        <w:tc>
          <w:tcPr>
            <w:tcW w:w="115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908A0" w:rsidRPr="00EE5DFC" w:rsidRDefault="004A05E1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</w:p>
        </w:tc>
        <w:tc>
          <w:tcPr>
            <w:tcW w:w="117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08A0" w:rsidRPr="00EE5DFC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858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798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922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908A0" w:rsidRPr="00EE5DFC" w:rsidRDefault="004A05E1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731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</w:p>
        </w:tc>
        <w:tc>
          <w:tcPr>
            <w:tcW w:w="115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908A0" w:rsidRPr="00EE5DFC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รวมค่าเสื่อมราคา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2908A0" w:rsidP="001475F2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642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EE5DFC" w:rsidRDefault="004A05E1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315</w:t>
            </w:r>
            <w:r w:rsidR="002908A0"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</w:p>
        </w:tc>
        <w:tc>
          <w:tcPr>
            <w:tcW w:w="115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EE5DFC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EE5DFC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EE5DFC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560</w:t>
            </w:r>
            <w:r w:rsidRPr="00EE5DFC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B72EC4">
        <w:trPr>
          <w:trHeight w:val="296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08A0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522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008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048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2908A0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2908A0"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229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  <w:r w:rsidRPr="006242A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  <w:r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08A0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="002908A0" w:rsidRPr="001717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164</w:t>
            </w:r>
          </w:p>
        </w:tc>
      </w:tr>
      <w:tr w:rsidR="002908A0" w:rsidRPr="00086389" w:rsidTr="006E5905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A05CC4" w:rsidRDefault="002908A0" w:rsidP="00A05CC4">
            <w:pPr>
              <w:tabs>
                <w:tab w:val="right" w:pos="2952"/>
              </w:tabs>
              <w:spacing w:line="300" w:lineRule="exact"/>
              <w:ind w:left="360" w:hanging="15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763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</w:p>
        </w:tc>
      </w:tr>
    </w:tbl>
    <w:p w:rsidR="00C74813" w:rsidRPr="00086389" w:rsidRDefault="000B4637" w:rsidP="00C25BD2">
      <w:pPr>
        <w:ind w:left="547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br w:type="page"/>
      </w:r>
      <w:r w:rsidR="00C74813"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C74813"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2561</w:t>
      </w:r>
    </w:p>
    <w:p w:rsidR="00C74813" w:rsidRPr="00086389" w:rsidRDefault="00C74813" w:rsidP="00C74813">
      <w:pPr>
        <w:ind w:left="72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8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06"/>
        <w:gridCol w:w="117"/>
        <w:gridCol w:w="955"/>
        <w:gridCol w:w="112"/>
        <w:gridCol w:w="976"/>
        <w:gridCol w:w="115"/>
        <w:gridCol w:w="982"/>
        <w:gridCol w:w="117"/>
        <w:gridCol w:w="1170"/>
      </w:tblGrid>
      <w:tr w:rsidR="00C74813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0" w:type="dxa"/>
            <w:gridSpan w:val="9"/>
            <w:shd w:val="clear" w:color="auto" w:fill="auto"/>
          </w:tcPr>
          <w:p w:rsidR="00C74813" w:rsidRPr="00086389" w:rsidRDefault="00C74813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C74813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C74813" w:rsidRPr="00086389" w:rsidRDefault="00C74813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17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C74813" w:rsidRPr="00086389" w:rsidRDefault="00C74813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C74813" w:rsidRPr="00086389" w:rsidRDefault="00C74813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15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C74813" w:rsidRPr="00086389" w:rsidRDefault="00C74813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17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4813" w:rsidRPr="00086389" w:rsidRDefault="00C74813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C74813" w:rsidRPr="00086389" w:rsidTr="00B72EC4">
        <w:trPr>
          <w:trHeight w:val="243"/>
        </w:trPr>
        <w:tc>
          <w:tcPr>
            <w:tcW w:w="3060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C74813" w:rsidRPr="00086389" w:rsidRDefault="004A05E1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C74813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7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C74813" w:rsidRPr="00086389" w:rsidRDefault="00C74813" w:rsidP="00C25BD2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4813" w:rsidRPr="00086389" w:rsidRDefault="004A05E1" w:rsidP="00C25BD2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C74813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26"/>
              </w:tabs>
              <w:snapToGrid w:val="0"/>
              <w:ind w:left="-54" w:right="-6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581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462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568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80"/>
              </w:tabs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895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808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074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497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449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731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321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5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653</w:t>
            </w:r>
          </w:p>
        </w:tc>
      </w:tr>
      <w:tr w:rsidR="00284687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A05CC4" w:rsidP="00284687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337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671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938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</w:p>
        </w:tc>
        <w:tc>
          <w:tcPr>
            <w:tcW w:w="11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802</w:t>
            </w:r>
          </w:p>
        </w:tc>
      </w:tr>
      <w:tr w:rsidR="00F515B4" w:rsidRPr="00F515B4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F515B4" w:rsidRDefault="00F515B4" w:rsidP="00F515B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F515B4" w:rsidRPr="00086389" w:rsidTr="00B72EC4">
        <w:trPr>
          <w:trHeight w:val="252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0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515B4" w:rsidRPr="00086389" w:rsidTr="00B72EC4">
        <w:trPr>
          <w:trHeight w:val="53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0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515B4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8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515B4" w:rsidRPr="00086389" w:rsidTr="00B72EC4">
        <w:trPr>
          <w:trHeight w:val="180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ติดตั้งและ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661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4A05E1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515B4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999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4A05E1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686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515B4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4A05E1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515B4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รวมค่าเสื่อมราคา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0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86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969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949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-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F515B4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06" w:type="dxa"/>
            <w:tcBorders>
              <w:top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515B4" w:rsidRPr="00086389" w:rsidTr="00B72EC4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522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572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000000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714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bottom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008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048</w:t>
            </w:r>
          </w:p>
        </w:tc>
      </w:tr>
      <w:tr w:rsidR="00F515B4" w:rsidRPr="00086389" w:rsidTr="006E5905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A05CC4" w:rsidRDefault="00F515B4" w:rsidP="00F515B4">
            <w:pPr>
              <w:tabs>
                <w:tab w:val="right" w:pos="2952"/>
              </w:tabs>
              <w:ind w:left="360" w:hanging="15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257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308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263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87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tcBorders>
              <w:top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  <w:shd w:val="clear" w:color="auto" w:fill="auto"/>
          </w:tcPr>
          <w:p w:rsidR="00F515B4" w:rsidRPr="00086389" w:rsidRDefault="00F515B4" w:rsidP="00F515B4">
            <w:pPr>
              <w:tabs>
                <w:tab w:val="decimal" w:pos="4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1116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227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763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506</w:t>
            </w:r>
          </w:p>
        </w:tc>
      </w:tr>
      <w:tr w:rsidR="00F515B4" w:rsidRPr="00086389" w:rsidTr="00B72EC4">
        <w:trPr>
          <w:trHeight w:val="252"/>
        </w:trPr>
        <w:tc>
          <w:tcPr>
            <w:tcW w:w="3060" w:type="dxa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515B4" w:rsidRPr="00086389" w:rsidTr="001E6C78">
        <w:trPr>
          <w:trHeight w:val="252"/>
        </w:trPr>
        <w:tc>
          <w:tcPr>
            <w:tcW w:w="5338" w:type="dxa"/>
            <w:gridSpan w:val="4"/>
            <w:shd w:val="clear" w:color="auto" w:fill="auto"/>
          </w:tcPr>
          <w:p w:rsidR="00F515B4" w:rsidRPr="00086389" w:rsidRDefault="00F515B4" w:rsidP="00F515B4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515B4" w:rsidRPr="00086389" w:rsidTr="00B72EC4">
        <w:trPr>
          <w:trHeight w:val="252"/>
        </w:trPr>
        <w:tc>
          <w:tcPr>
            <w:tcW w:w="3060" w:type="dxa"/>
            <w:shd w:val="clear" w:color="auto" w:fill="auto"/>
          </w:tcPr>
          <w:p w:rsidR="00F515B4" w:rsidRPr="00086389" w:rsidRDefault="004A05E1" w:rsidP="00F515B4">
            <w:pPr>
              <w:ind w:left="360" w:firstLine="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0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515B4" w:rsidRPr="00B3392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806</w:t>
            </w:r>
            <w:r w:rsidR="00F515B4" w:rsidRPr="00B3392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642</w:t>
            </w:r>
          </w:p>
        </w:tc>
      </w:tr>
      <w:tr w:rsidR="00F515B4" w:rsidRPr="00086389" w:rsidTr="00B72EC4">
        <w:trPr>
          <w:trHeight w:val="252"/>
        </w:trPr>
        <w:tc>
          <w:tcPr>
            <w:tcW w:w="3060" w:type="dxa"/>
            <w:shd w:val="clear" w:color="auto" w:fill="auto"/>
          </w:tcPr>
          <w:p w:rsidR="00F515B4" w:rsidRPr="00086389" w:rsidRDefault="004A05E1" w:rsidP="00F515B4">
            <w:pPr>
              <w:ind w:left="360" w:firstLine="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0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99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3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086389" w:rsidRDefault="00F515B4" w:rsidP="00F515B4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76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4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5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7" w:type="dxa"/>
            <w:shd w:val="clear" w:color="auto" w:fill="auto"/>
          </w:tcPr>
          <w:p w:rsidR="00F515B4" w:rsidRPr="00086389" w:rsidRDefault="00F515B4" w:rsidP="00F515B4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F515B4" w:rsidRPr="00086389" w:rsidRDefault="004A05E1" w:rsidP="00F515B4">
            <w:pPr>
              <w:tabs>
                <w:tab w:val="decimal" w:pos="1080"/>
              </w:tabs>
              <w:snapToGrid w:val="0"/>
              <w:ind w:left="-54" w:right="-6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  <w:r w:rsidR="00F515B4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</w:p>
        </w:tc>
      </w:tr>
    </w:tbl>
    <w:p w:rsidR="00225238" w:rsidRPr="007B0A10" w:rsidRDefault="00032F5E" w:rsidP="00225238">
      <w:pPr>
        <w:ind w:left="540" w:right="-25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br w:type="page"/>
      </w:r>
      <w:r w:rsidR="00225238" w:rsidRPr="007B0A10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225238" w:rsidRPr="007B0A10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2562</w:t>
      </w:r>
    </w:p>
    <w:p w:rsidR="00225238" w:rsidRPr="00086389" w:rsidRDefault="00225238" w:rsidP="00225238">
      <w:pPr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225238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:rsidR="00225238" w:rsidRPr="00086389" w:rsidRDefault="00225238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5238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225238" w:rsidRPr="00086389" w:rsidRDefault="00225238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25238" w:rsidRPr="00086389" w:rsidRDefault="00225238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225238" w:rsidRPr="00086389" w:rsidRDefault="00225238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225238" w:rsidRPr="00086389" w:rsidRDefault="00225238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59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225238" w:rsidRPr="00086389" w:rsidRDefault="00225238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225238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225238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22523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225238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2523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25238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225238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225238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225238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25238" w:rsidRPr="00086389" w:rsidRDefault="00225238" w:rsidP="000B106D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:rsidR="00225238" w:rsidRPr="00086389" w:rsidRDefault="00225238" w:rsidP="000B106D">
            <w:pPr>
              <w:tabs>
                <w:tab w:val="decimal" w:pos="1005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25238" w:rsidRPr="00086389" w:rsidRDefault="00225238" w:rsidP="000B106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25238" w:rsidRPr="00086389" w:rsidRDefault="00225238" w:rsidP="000B106D">
            <w:pPr>
              <w:tabs>
                <w:tab w:val="decimal" w:pos="814"/>
              </w:tabs>
              <w:snapToGrid w:val="0"/>
              <w:ind w:left="-54" w:right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25238" w:rsidRPr="00086389" w:rsidRDefault="00225238" w:rsidP="000B106D">
            <w:pPr>
              <w:tabs>
                <w:tab w:val="decimal" w:pos="8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25238" w:rsidRPr="00086389" w:rsidRDefault="00225238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225238" w:rsidRPr="00086389" w:rsidRDefault="00225238" w:rsidP="000B106D">
            <w:pPr>
              <w:tabs>
                <w:tab w:val="decimal" w:pos="955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382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0558B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0558B" w:rsidP="00284687">
            <w:pPr>
              <w:tabs>
                <w:tab w:val="decimal" w:pos="53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908A0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20558B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  <w:r w:rsidR="0020558B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038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  <w:r w:rsidR="0020558B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="0020558B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</w:tr>
      <w:tr w:rsidR="00284687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0558B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0558B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0558B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0558B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  <w:r w:rsidR="0020558B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248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033</w:t>
            </w: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080"/>
              </w:tabs>
              <w:ind w:left="360" w:hanging="153"/>
              <w:rPr>
                <w:rFonts w:ascii="Angsana New" w:hAnsi="Angsana New" w:cs="Angsana New"/>
                <w:spacing w:val="-2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585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4A05E1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537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4A05E1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756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918</w:t>
            </w:r>
          </w:p>
        </w:tc>
        <w:tc>
          <w:tcPr>
            <w:tcW w:w="59" w:type="dxa"/>
            <w:shd w:val="clear" w:color="auto" w:fill="auto"/>
          </w:tcPr>
          <w:p w:rsidR="002908A0" w:rsidRPr="008047D0" w:rsidRDefault="002908A0" w:rsidP="002908A0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656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207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061</w:t>
            </w: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4A05E1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450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842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4A05E1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866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561</w:t>
            </w:r>
          </w:p>
        </w:tc>
        <w:tc>
          <w:tcPr>
            <w:tcW w:w="59" w:type="dxa"/>
            <w:shd w:val="clear" w:color="auto" w:fill="auto"/>
          </w:tcPr>
          <w:p w:rsidR="002908A0" w:rsidRPr="008047D0" w:rsidRDefault="002908A0" w:rsidP="002908A0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472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739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4A05E1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532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432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517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331</w:t>
            </w: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A05CC4" w:rsidP="002908A0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005"/>
              </w:tabs>
              <w:ind w:left="-54" w:right="-6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886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ind w:left="-54" w:right="-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116"/>
              </w:tabs>
              <w:ind w:left="-54" w:right="-6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265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723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118</w:t>
            </w:r>
          </w:p>
        </w:tc>
      </w:tr>
      <w:tr w:rsidR="00F515B4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886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2908A0" w:rsidP="005F3016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632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299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025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572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2908A0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956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454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pacing w:val="-2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เครื่องตกแต่ง ติดตั้งและ</w:t>
            </w: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4A05E1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803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797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244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273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4A05E1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556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432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527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789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630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4A05E1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605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รวมค่าเสื่อมราคา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426</w:t>
            </w:r>
            <w:r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4A05E1" w:rsidP="003329DD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594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622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172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908A0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086389" w:rsidRDefault="002908A0" w:rsidP="002908A0">
            <w:pPr>
              <w:ind w:left="522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365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666</w:t>
            </w:r>
            <w:r w:rsidR="002908A0" w:rsidRPr="0020558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623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479</w:t>
            </w:r>
            <w:r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904</w:t>
            </w:r>
            <w:r w:rsidR="002908A0" w:rsidRPr="005653A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</w:p>
        </w:tc>
      </w:tr>
      <w:tr w:rsidR="002908A0" w:rsidRPr="00086389" w:rsidTr="009B1FCA">
        <w:trPr>
          <w:trHeight w:val="144"/>
        </w:trPr>
        <w:tc>
          <w:tcPr>
            <w:tcW w:w="3060" w:type="dxa"/>
            <w:shd w:val="clear" w:color="auto" w:fill="auto"/>
          </w:tcPr>
          <w:p w:rsidR="002908A0" w:rsidRPr="00A05CC4" w:rsidRDefault="002908A0" w:rsidP="002908A0">
            <w:pPr>
              <w:tabs>
                <w:tab w:val="right" w:pos="2952"/>
              </w:tabs>
              <w:ind w:left="360" w:hanging="15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="002908A0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</w:p>
        </w:tc>
        <w:tc>
          <w:tcPr>
            <w:tcW w:w="126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08A0" w:rsidRPr="00086389" w:rsidRDefault="002908A0" w:rsidP="002908A0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908A0" w:rsidRPr="00086389" w:rsidRDefault="002908A0" w:rsidP="002908A0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908A0" w:rsidRPr="00086389" w:rsidRDefault="002908A0" w:rsidP="002908A0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08A0" w:rsidRPr="00086389" w:rsidRDefault="004A05E1" w:rsidP="002908A0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433</w:t>
            </w:r>
            <w:r w:rsidR="002908A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712</w:t>
            </w:r>
          </w:p>
        </w:tc>
      </w:tr>
    </w:tbl>
    <w:p w:rsidR="00225238" w:rsidRPr="00086389" w:rsidRDefault="00225238" w:rsidP="009E53AF">
      <w:pPr>
        <w:ind w:left="540" w:right="-25"/>
        <w:rPr>
          <w:rFonts w:ascii="Angsana New" w:hAnsi="Angsana New" w:cs="Angsana New"/>
          <w:b/>
          <w:bCs/>
          <w:sz w:val="26"/>
          <w:szCs w:val="26"/>
          <w:cs/>
        </w:rPr>
      </w:pPr>
    </w:p>
    <w:p w:rsidR="009E53AF" w:rsidRPr="007B0A10" w:rsidRDefault="00225238" w:rsidP="009E53AF">
      <w:pPr>
        <w:ind w:left="540" w:right="-25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  <w:r w:rsidR="009E53AF" w:rsidRPr="007B0A10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9E53AF" w:rsidRPr="007B0A10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2561</w:t>
      </w:r>
    </w:p>
    <w:p w:rsidR="009E53AF" w:rsidRPr="00086389" w:rsidRDefault="009E53AF" w:rsidP="009E53AF">
      <w:pPr>
        <w:ind w:left="547" w:hanging="547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77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33"/>
        <w:gridCol w:w="126"/>
        <w:gridCol w:w="955"/>
        <w:gridCol w:w="112"/>
        <w:gridCol w:w="994"/>
        <w:gridCol w:w="53"/>
        <w:gridCol w:w="968"/>
        <w:gridCol w:w="59"/>
        <w:gridCol w:w="1215"/>
      </w:tblGrid>
      <w:tr w:rsidR="009E53AF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15" w:type="dxa"/>
            <w:gridSpan w:val="9"/>
            <w:shd w:val="clear" w:color="auto" w:fill="auto"/>
          </w:tcPr>
          <w:p w:rsidR="009E53AF" w:rsidRPr="00086389" w:rsidRDefault="009E53AF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34B6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26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53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59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9E53AF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9E53AF" w:rsidRPr="00086389" w:rsidRDefault="004A05E1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9E53AF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:rsidR="009E53AF" w:rsidRPr="00086389" w:rsidRDefault="009E53AF" w:rsidP="002B76D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9E53AF" w:rsidRPr="00086389" w:rsidRDefault="004A05E1" w:rsidP="002B76D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E53AF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05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2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55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382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3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382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838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546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80"/>
              </w:tabs>
              <w:ind w:left="360" w:hanging="153"/>
              <w:rPr>
                <w:rFonts w:ascii="Angsana New" w:hAnsi="Angsana New" w:cs="Angsana New"/>
                <w:spacing w:val="-2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เครื่องตกแต่ง ติดตั้งและอุปกรณ์</w:t>
            </w: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221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889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505</w:t>
            </w:r>
          </w:p>
        </w:tc>
        <w:tc>
          <w:tcPr>
            <w:tcW w:w="59" w:type="dxa"/>
            <w:shd w:val="clear" w:color="auto" w:fill="auto"/>
          </w:tcPr>
          <w:p w:rsidR="00284687" w:rsidRPr="008047D0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961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302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59" w:type="dxa"/>
            <w:shd w:val="clear" w:color="auto" w:fill="auto"/>
          </w:tcPr>
          <w:p w:rsidR="00284687" w:rsidRPr="008047D0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982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310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759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493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A05CC4" w:rsidP="00284687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776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025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05"/>
              </w:tabs>
              <w:ind w:left="-54" w:right="-6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910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ind w:left="-54" w:right="-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2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ind w:left="-54" w:right="-6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530</w:t>
            </w:r>
          </w:p>
        </w:tc>
      </w:tr>
      <w:tr w:rsidR="00F515B4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55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12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3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9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:rsidR="00F515B4" w:rsidRPr="00F515B4" w:rsidRDefault="00F515B4" w:rsidP="00F515B4">
            <w:pPr>
              <w:tabs>
                <w:tab w:val="decimal" w:pos="990"/>
              </w:tabs>
              <w:ind w:left="-54" w:right="-69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3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ค่าปรับปรุงที่ดิน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898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อาคารและสิ่งปลูก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สร้าง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pacing w:val="-2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เครื่องตกแต่ง ติดตั้งและ</w:t>
            </w:r>
            <w:r w:rsidRPr="00086389">
              <w:rPr>
                <w:rFonts w:ascii="Angsana New" w:hAnsi="Angsana New" w:cs="Angsana New"/>
                <w:spacing w:val="-2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966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เครื่องจักรและเครื่องมือเครื่อง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ใช้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464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700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33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362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720" w:hanging="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รวมค่าเสื่อมราคา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สะสม</w:t>
            </w:r>
          </w:p>
        </w:tc>
        <w:tc>
          <w:tcPr>
            <w:tcW w:w="123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778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028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สินทรัพย์ระหว่างก่อสร้างและ</w:t>
            </w:r>
          </w:p>
        </w:tc>
        <w:tc>
          <w:tcPr>
            <w:tcW w:w="1233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2B76D6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ind w:left="522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เครื่องจักรระหว่างติดตั้ง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065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655</w:t>
            </w: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365</w:t>
            </w:r>
          </w:p>
        </w:tc>
      </w:tr>
      <w:tr w:rsidR="00284687" w:rsidRPr="00086389" w:rsidTr="00F10362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A05CC4" w:rsidRDefault="00284687" w:rsidP="00284687">
            <w:pPr>
              <w:tabs>
                <w:tab w:val="right" w:pos="2952"/>
              </w:tabs>
              <w:ind w:left="360" w:hanging="153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ที่ดิน อาคารและอุปกรณ์</w:t>
            </w: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049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508</w:t>
            </w:r>
          </w:p>
        </w:tc>
      </w:tr>
      <w:tr w:rsidR="00284687" w:rsidRPr="00086389" w:rsidTr="000B106D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284687" w:rsidP="00284687">
            <w:pPr>
              <w:spacing w:line="120" w:lineRule="exact"/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3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spacing w:line="12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spacing w:line="120" w:lineRule="exact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spacing w:line="120" w:lineRule="exact"/>
              <w:ind w:left="-54" w:right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spacing w:line="12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spacing w:line="120" w:lineRule="exact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4293" w:type="dxa"/>
            <w:gridSpan w:val="2"/>
            <w:shd w:val="clear" w:color="auto" w:fill="auto"/>
          </w:tcPr>
          <w:p w:rsidR="00284687" w:rsidRPr="00086389" w:rsidRDefault="00284687" w:rsidP="00284687">
            <w:pPr>
              <w:ind w:left="360" w:hanging="15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225238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4A05E1" w:rsidP="00284687">
            <w:pPr>
              <w:ind w:left="360" w:firstLine="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3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  <w:r w:rsidR="00687159" w:rsidRPr="006871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966</w:t>
            </w:r>
            <w:r w:rsidR="00687159" w:rsidRPr="0068715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426</w:t>
            </w:r>
          </w:p>
        </w:tc>
      </w:tr>
      <w:tr w:rsidR="00284687" w:rsidRPr="00086389" w:rsidTr="00225238">
        <w:trPr>
          <w:trHeight w:val="144"/>
        </w:trPr>
        <w:tc>
          <w:tcPr>
            <w:tcW w:w="3060" w:type="dxa"/>
            <w:shd w:val="clear" w:color="auto" w:fill="auto"/>
          </w:tcPr>
          <w:p w:rsidR="00284687" w:rsidRPr="00086389" w:rsidRDefault="004A05E1" w:rsidP="00284687">
            <w:pPr>
              <w:ind w:left="360" w:firstLine="2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23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3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14"/>
              </w:tabs>
              <w:snapToGrid w:val="0"/>
              <w:ind w:left="-54" w:right="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5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89"/>
              </w:tabs>
              <w:snapToGrid w:val="0"/>
              <w:ind w:left="-5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</w:p>
        </w:tc>
      </w:tr>
    </w:tbl>
    <w:p w:rsidR="008E1083" w:rsidRPr="00B419A8" w:rsidRDefault="008E1083" w:rsidP="007808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419A8">
        <w:rPr>
          <w:rFonts w:ascii="Angsana New" w:hAnsi="Angsana New" w:cs="Angsana New"/>
          <w:sz w:val="32"/>
          <w:szCs w:val="32"/>
          <w:cs/>
        </w:rPr>
        <w:t>ราคาทุนของ</w:t>
      </w:r>
      <w:r w:rsidR="00150B50" w:rsidRPr="00B419A8">
        <w:rPr>
          <w:rFonts w:ascii="Angsana New" w:hAnsi="Angsana New" w:cs="Angsana New"/>
          <w:sz w:val="32"/>
          <w:szCs w:val="32"/>
          <w:cs/>
        </w:rPr>
        <w:t>อาคารและอุปกรณ์</w:t>
      </w:r>
      <w:r w:rsidRPr="00B419A8">
        <w:rPr>
          <w:rFonts w:ascii="Angsana New" w:hAnsi="Angsana New" w:cs="Angsana New"/>
          <w:sz w:val="32"/>
          <w:szCs w:val="32"/>
          <w:cs/>
        </w:rPr>
        <w:t xml:space="preserve">ที่หักค่าเสื่อมราคาครบแล้วและยังคงใช้งานอยู่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B419A8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2562</w:t>
      </w:r>
      <w:r w:rsidRPr="00B419A8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Pr="00B419A8">
        <w:rPr>
          <w:rFonts w:ascii="Angsana New" w:hAnsi="Angsana New" w:cs="Angsana New"/>
          <w:sz w:val="32"/>
          <w:szCs w:val="32"/>
          <w:cs/>
        </w:rPr>
        <w:t xml:space="preserve"> ของบริษัทและบริษัทย่อยมีจำนวนประมาณ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687159">
        <w:rPr>
          <w:rFonts w:ascii="Angsana New" w:hAnsi="Angsana New" w:cs="Angsana New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503</w:t>
      </w:r>
      <w:r w:rsidR="00687159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30</w:t>
      </w:r>
      <w:r w:rsidR="0068715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19A8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Pr="00B419A8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284687" w:rsidRPr="00B419A8">
        <w:rPr>
          <w:rFonts w:ascii="Angsana New" w:hAnsi="Angsana New" w:cs="Angsana New"/>
          <w:sz w:val="32"/>
          <w:szCs w:val="32"/>
          <w:lang w:val="en-US"/>
        </w:rPr>
        <w:t>,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558</w:t>
      </w:r>
      <w:r w:rsidR="00284687" w:rsidRPr="00B419A8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19</w:t>
      </w:r>
      <w:r w:rsidR="00284687" w:rsidRPr="00B419A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419A8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(บริษัท: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936</w:t>
      </w:r>
      <w:r w:rsidR="00687159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41</w:t>
      </w:r>
      <w:r w:rsidR="000F7AD8" w:rsidRPr="00B419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19A8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4A05E1" w:rsidRPr="004A05E1">
        <w:rPr>
          <w:rFonts w:ascii="Angsana New" w:hAnsi="Angsana New" w:cs="Angsana New" w:hint="cs"/>
          <w:sz w:val="32"/>
          <w:szCs w:val="32"/>
          <w:lang w:val="en-US"/>
        </w:rPr>
        <w:t>9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7</w:t>
      </w:r>
      <w:r w:rsidR="004A05E1" w:rsidRPr="004A05E1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284687" w:rsidRPr="00B419A8">
        <w:rPr>
          <w:rFonts w:ascii="Angsana New" w:hAnsi="Angsana New" w:cs="Angsana New" w:hint="cs"/>
          <w:sz w:val="32"/>
          <w:szCs w:val="32"/>
          <w:cs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22</w:t>
      </w:r>
      <w:r w:rsidR="00284687" w:rsidRPr="00B419A8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19A8">
        <w:rPr>
          <w:rFonts w:ascii="Angsana New" w:hAnsi="Angsana New" w:cs="Angsana New"/>
          <w:sz w:val="32"/>
          <w:szCs w:val="32"/>
          <w:cs/>
        </w:rPr>
        <w:t>ล้านบาท ตามลำดับ)</w:t>
      </w:r>
    </w:p>
    <w:p w:rsidR="00046DA0" w:rsidRDefault="00F515B4" w:rsidP="008112A2">
      <w:pPr>
        <w:ind w:left="547" w:right="7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br w:type="page"/>
      </w:r>
      <w:r w:rsidR="00046DA0" w:rsidRPr="00E9130E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สินทรัพย์ภายใต้สัญญาเช่าการเงินที่บริษัทเป็นผู้เช่าซึ่งรวมแสดงในรายการข้างต้น</w:t>
      </w:r>
      <w:r w:rsidR="004C46B2" w:rsidRPr="00E9130E">
        <w:rPr>
          <w:rFonts w:ascii="Angsana New" w:hAnsi="Angsana New" w:cs="Angsana New"/>
          <w:spacing w:val="-4"/>
          <w:sz w:val="32"/>
          <w:szCs w:val="32"/>
          <w:cs/>
        </w:rPr>
        <w:t xml:space="preserve"> จัดประเภทเป็น</w:t>
      </w:r>
      <w:r w:rsidR="004C46B2" w:rsidRPr="00E9130E">
        <w:rPr>
          <w:rFonts w:ascii="Angsana New" w:hAnsi="Angsana New" w:cs="Angsana New"/>
          <w:spacing w:val="-2"/>
          <w:sz w:val="32"/>
          <w:szCs w:val="32"/>
          <w:cs/>
        </w:rPr>
        <w:t>เครื่องมือเครื่องใช้</w:t>
      </w:r>
      <w:r w:rsidR="00046DA0" w:rsidRPr="00E9130E">
        <w:rPr>
          <w:rFonts w:ascii="Angsana New" w:hAnsi="Angsana New" w:cs="Angsana New"/>
          <w:spacing w:val="-2"/>
          <w:sz w:val="32"/>
          <w:szCs w:val="32"/>
          <w:cs/>
        </w:rPr>
        <w:t xml:space="preserve"> ซึ่งรายละเอียด</w:t>
      </w:r>
      <w:r w:rsidR="00CF7B13" w:rsidRPr="00E9130E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CF7B13" w:rsidRPr="00E9130E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CF7B13" w:rsidRPr="00E9130E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</w:t>
      </w:r>
      <w:r w:rsidR="00CF7B13" w:rsidRPr="00E9130E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408EA" w:rsidRPr="00E9130E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="00046DA0" w:rsidRPr="00E9130E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408EA" w:rsidRPr="00F515B4" w:rsidRDefault="003408EA" w:rsidP="003408EA">
      <w:pPr>
        <w:ind w:left="720" w:right="-298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F515B4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หน่วย</w:t>
      </w:r>
      <w:r w:rsidRPr="00F515B4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F515B4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F515B4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970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1098"/>
        <w:gridCol w:w="162"/>
        <w:gridCol w:w="1170"/>
        <w:gridCol w:w="180"/>
        <w:gridCol w:w="1170"/>
        <w:gridCol w:w="180"/>
        <w:gridCol w:w="1170"/>
      </w:tblGrid>
      <w:tr w:rsidR="003408EA" w:rsidRPr="00F515B4" w:rsidTr="003408EA">
        <w:trPr>
          <w:cantSplit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780854">
            <w:pPr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780854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F515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780854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780854">
            <w:pPr>
              <w:ind w:right="6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515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408EA" w:rsidRPr="00F515B4" w:rsidTr="004F5F2E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ind w:left="-128" w:firstLine="13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left="-12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ind w:left="-128" w:firstLine="13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left="-128" w:firstLine="13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ind w:left="-128" w:firstLine="13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left="-128" w:firstLine="13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ind w:left="-128" w:firstLine="13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3408EA" w:rsidRPr="00F515B4" w:rsidTr="004F5F2E">
        <w:trPr>
          <w:trHeight w:val="6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left="882" w:right="-27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tabs>
                <w:tab w:val="decimal" w:pos="990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687159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004</w:t>
            </w:r>
            <w:r w:rsidR="00687159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tabs>
                <w:tab w:val="decimal" w:pos="714"/>
              </w:tabs>
              <w:ind w:left="-56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tabs>
                <w:tab w:val="decimal" w:pos="990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3408EA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004</w:t>
            </w:r>
            <w:r w:rsidR="003408EA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tabs>
                <w:tab w:val="decimal" w:pos="990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687159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="00687159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EA" w:rsidRPr="00F515B4" w:rsidRDefault="003408EA" w:rsidP="003408EA">
            <w:pPr>
              <w:tabs>
                <w:tab w:val="decimal" w:pos="990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4A05E1" w:rsidP="003408EA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3408EA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="003408EA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</w:tr>
      <w:tr w:rsidR="003408EA" w:rsidRPr="00F515B4" w:rsidTr="004F5F2E"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left="882" w:right="6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F515B4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08EA" w:rsidRPr="00F515B4" w:rsidRDefault="00D26A04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004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tabs>
                <w:tab w:val="decimal" w:pos="714"/>
              </w:tabs>
              <w:ind w:left="-56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08EA" w:rsidRPr="00F515B4" w:rsidRDefault="003408EA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771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119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08EA" w:rsidRPr="00F515B4" w:rsidRDefault="00D26A04" w:rsidP="003408EA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EA" w:rsidRPr="00F515B4" w:rsidRDefault="003408EA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08EA" w:rsidRPr="00F515B4" w:rsidRDefault="003408EA" w:rsidP="003408EA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981</w:t>
            </w: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3408EA" w:rsidRPr="00F515B4" w:rsidTr="004F5F2E">
        <w:trPr>
          <w:trHeight w:val="7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ind w:left="702" w:right="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ราคาตามบัญชี </w:t>
            </w:r>
            <w:r w:rsidR="004F5F2E" w:rsidRPr="00F515B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F515B4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408EA" w:rsidRPr="00F515B4" w:rsidRDefault="00D26A04" w:rsidP="00D26A04">
            <w:pPr>
              <w:tabs>
                <w:tab w:val="decimal" w:pos="655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tabs>
                <w:tab w:val="decimal" w:pos="714"/>
              </w:tabs>
              <w:ind w:left="-56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408EA" w:rsidRPr="00F515B4" w:rsidRDefault="004A05E1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232</w:t>
            </w:r>
            <w:r w:rsidR="003408EA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3408EA" w:rsidRPr="00F515B4" w:rsidRDefault="003408EA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408EA" w:rsidRPr="00F515B4" w:rsidRDefault="00D26A04" w:rsidP="00D26A04">
            <w:pPr>
              <w:tabs>
                <w:tab w:val="decimal" w:pos="597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08EA" w:rsidRPr="00F515B4" w:rsidRDefault="003408EA" w:rsidP="003408EA">
            <w:pPr>
              <w:tabs>
                <w:tab w:val="decimal" w:pos="990"/>
              </w:tabs>
              <w:ind w:left="108" w:firstLine="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408EA" w:rsidRPr="00F515B4" w:rsidRDefault="004A05E1" w:rsidP="003408EA">
            <w:pPr>
              <w:tabs>
                <w:tab w:val="decimal" w:pos="972"/>
              </w:tabs>
              <w:ind w:left="9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175</w:t>
            </w:r>
            <w:r w:rsidR="003408EA" w:rsidRPr="00F515B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019</w:t>
            </w:r>
          </w:p>
        </w:tc>
      </w:tr>
    </w:tbl>
    <w:p w:rsidR="008E1083" w:rsidRPr="00086389" w:rsidRDefault="004A05E1" w:rsidP="008112A2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C0F5C" w:rsidRPr="0008638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8E1083" w:rsidRPr="00086389" w:rsidRDefault="008E1083" w:rsidP="008112A2">
      <w:pPr>
        <w:ind w:left="540" w:right="-25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สินทรัพย์ไม่มีตัวตน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:rsidR="00645E37" w:rsidRPr="00086389" w:rsidRDefault="00645E37" w:rsidP="00645E37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2562</w:t>
      </w:r>
    </w:p>
    <w:p w:rsidR="00645E37" w:rsidRPr="004F5F2E" w:rsidRDefault="00645E37" w:rsidP="00982D7B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F5F2E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หน่วย</w:t>
      </w:r>
      <w:r w:rsidRPr="004F5F2E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Pr="004F5F2E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4F5F2E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6"/>
        <w:gridCol w:w="1008"/>
        <w:gridCol w:w="158"/>
        <w:gridCol w:w="1008"/>
        <w:gridCol w:w="158"/>
        <w:gridCol w:w="1008"/>
        <w:gridCol w:w="158"/>
        <w:gridCol w:w="1010"/>
      </w:tblGrid>
      <w:tr w:rsidR="00982D7B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982D7B" w:rsidRPr="00086389" w:rsidRDefault="00982D7B" w:rsidP="00780854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:rsidR="00982D7B" w:rsidRPr="00086389" w:rsidRDefault="00982D7B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134B6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6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:rsidR="00B134B6" w:rsidRPr="00086389" w:rsidRDefault="00B134B6" w:rsidP="00B134B6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B134B6" w:rsidRPr="00086389" w:rsidRDefault="00B134B6" w:rsidP="00B134B6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645E3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4A05E1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45E37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45E3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6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4A05E1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45E3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645E3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4A05E1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6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4A05E1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645E3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645E37" w:rsidRPr="00086389" w:rsidRDefault="00645E37" w:rsidP="00780854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tabs>
                <w:tab w:val="decimal" w:pos="87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tabs>
                <w:tab w:val="decimal" w:pos="794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tabs>
                <w:tab w:val="decimal" w:pos="7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4F5F2E">
        <w:trPr>
          <w:trHeight w:val="297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820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973703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973703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247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030</w:t>
            </w: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97370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="00A05CC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F5F2E" w:rsidP="004F5F2E">
            <w:pPr>
              <w:tabs>
                <w:tab w:val="decimal" w:pos="874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072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353</w:t>
            </w:r>
          </w:p>
        </w:tc>
      </w:tr>
      <w:tr w:rsidR="00284687" w:rsidRPr="00086389" w:rsidTr="004F5F2E">
        <w:trPr>
          <w:trHeight w:hRule="exact"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79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7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883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973703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4F5F2E">
        <w:trPr>
          <w:trHeight w:val="193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516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4F5F2E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973703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4F5F2E">
            <w:pPr>
              <w:tabs>
                <w:tab w:val="decimal" w:pos="874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4F5F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973703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973703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010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4F5F2E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</w:tr>
      <w:tr w:rsidR="00284687" w:rsidRPr="00086389" w:rsidTr="004F5F2E">
        <w:trPr>
          <w:trHeight w:val="215"/>
        </w:trPr>
        <w:tc>
          <w:tcPr>
            <w:tcW w:w="3357" w:type="dxa"/>
            <w:shd w:val="clear" w:color="auto" w:fill="auto"/>
          </w:tcPr>
          <w:p w:rsidR="00284687" w:rsidRPr="00A05CC4" w:rsidRDefault="00284687" w:rsidP="00284687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</w:p>
        </w:tc>
        <w:tc>
          <w:tcPr>
            <w:tcW w:w="15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2223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826</w:t>
            </w:r>
            <w:r w:rsidR="002223A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274</w:t>
            </w:r>
          </w:p>
        </w:tc>
      </w:tr>
    </w:tbl>
    <w:p w:rsidR="00DD593E" w:rsidRPr="00086389" w:rsidRDefault="00F515B4" w:rsidP="00F515B4">
      <w:pPr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>
        <w:rPr>
          <w:rFonts w:ascii="Angsana New" w:hAnsi="Angsana New" w:cs="Angsana New"/>
          <w:b/>
          <w:bCs/>
          <w:sz w:val="26"/>
          <w:szCs w:val="26"/>
          <w:cs/>
          <w:lang w:val="en-US"/>
        </w:rPr>
        <w:br w:type="page"/>
      </w:r>
      <w:r w:rsidR="00DD593E"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="00DD593E"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2561</w:t>
      </w:r>
    </w:p>
    <w:p w:rsidR="00DD593E" w:rsidRPr="004F5F2E" w:rsidRDefault="00DD593E" w:rsidP="00DD593E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4F5F2E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หน่วย</w:t>
      </w:r>
      <w:r w:rsidRPr="004F5F2E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Pr="004F5F2E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4F5F2E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9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DD593E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:rsidR="00DD593E" w:rsidRPr="00086389" w:rsidRDefault="00DD593E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D593E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DD593E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DD593E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D593E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DD593E" w:rsidRPr="00086389" w:rsidRDefault="00DD593E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DD593E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D593E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794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7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297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374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820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204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A05CC4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862</w:t>
            </w:r>
          </w:p>
        </w:tc>
      </w:tr>
      <w:tr w:rsidR="00284687" w:rsidRPr="00086389" w:rsidTr="000B106D">
        <w:trPr>
          <w:trHeight w:hRule="exact"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794"/>
              </w:tabs>
              <w:snapToGrid w:val="0"/>
              <w:ind w:left="-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7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93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0B106D">
        <w:trPr>
          <w:trHeight w:val="144"/>
        </w:trPr>
        <w:tc>
          <w:tcPr>
            <w:tcW w:w="3357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สินทรัพย์ไม่มีตัวตนระหว่างโอน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</w:tr>
      <w:tr w:rsidR="00284687" w:rsidRPr="00086389" w:rsidTr="009A5690">
        <w:trPr>
          <w:trHeight w:val="215"/>
        </w:trPr>
        <w:tc>
          <w:tcPr>
            <w:tcW w:w="3357" w:type="dxa"/>
            <w:shd w:val="clear" w:color="auto" w:fill="auto"/>
          </w:tcPr>
          <w:p w:rsidR="00284687" w:rsidRPr="00A05CC4" w:rsidRDefault="00284687" w:rsidP="00284687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926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223</w:t>
            </w:r>
          </w:p>
        </w:tc>
      </w:tr>
      <w:tr w:rsidR="00284687" w:rsidRPr="00F515B4" w:rsidTr="00F2792B">
        <w:trPr>
          <w:trHeight w:val="50"/>
        </w:trPr>
        <w:tc>
          <w:tcPr>
            <w:tcW w:w="3357" w:type="dxa"/>
            <w:shd w:val="clear" w:color="auto" w:fill="auto"/>
          </w:tcPr>
          <w:p w:rsidR="00284687" w:rsidRPr="00F515B4" w:rsidRDefault="00284687" w:rsidP="00F515B4">
            <w:pPr>
              <w:suppressAutoHyphens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F515B4" w:rsidRDefault="00284687" w:rsidP="00F515B4">
            <w:pPr>
              <w:tabs>
                <w:tab w:val="decimal" w:pos="879"/>
              </w:tabs>
              <w:snapToGrid w:val="0"/>
              <w:ind w:left="-5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F515B4" w:rsidRDefault="00284687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F515B4" w:rsidRDefault="00284687" w:rsidP="00F515B4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F515B4" w:rsidRDefault="00284687" w:rsidP="00F515B4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F515B4" w:rsidRDefault="00284687" w:rsidP="00F515B4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F515B4" w:rsidRDefault="00284687" w:rsidP="00F515B4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F515B4" w:rsidRDefault="00284687" w:rsidP="00F515B4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F515B4" w:rsidRDefault="00284687" w:rsidP="00F515B4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F515B4" w:rsidRDefault="00284687" w:rsidP="00F515B4">
            <w:pPr>
              <w:tabs>
                <w:tab w:val="decimal" w:pos="858"/>
              </w:tabs>
              <w:snapToGrid w:val="0"/>
              <w:ind w:left="-54"/>
              <w:rPr>
                <w:rFonts w:ascii="Angsana New" w:hAnsi="Angsana New" w:cs="Angsana New"/>
                <w:lang w:val="en-US"/>
              </w:rPr>
            </w:pPr>
          </w:p>
        </w:tc>
      </w:tr>
      <w:tr w:rsidR="00284687" w:rsidRPr="00086389" w:rsidTr="007F1C3A">
        <w:trPr>
          <w:trHeight w:val="50"/>
        </w:trPr>
        <w:tc>
          <w:tcPr>
            <w:tcW w:w="4365" w:type="dxa"/>
            <w:gridSpan w:val="2"/>
            <w:shd w:val="clear" w:color="auto" w:fill="auto"/>
          </w:tcPr>
          <w:p w:rsidR="00284687" w:rsidRPr="00086389" w:rsidRDefault="00284687" w:rsidP="00284687">
            <w:pPr>
              <w:spacing w:line="320" w:lineRule="exact"/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58"/>
              </w:tabs>
              <w:snapToGrid w:val="0"/>
              <w:spacing w:line="3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930CB">
        <w:trPr>
          <w:trHeight w:val="50"/>
        </w:trPr>
        <w:tc>
          <w:tcPr>
            <w:tcW w:w="3357" w:type="dxa"/>
            <w:shd w:val="clear" w:color="auto" w:fill="auto"/>
          </w:tcPr>
          <w:p w:rsidR="00284687" w:rsidRPr="00086389" w:rsidRDefault="004A05E1" w:rsidP="00284687">
            <w:pPr>
              <w:spacing w:line="320" w:lineRule="exact"/>
              <w:ind w:left="52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58"/>
              </w:tabs>
              <w:snapToGrid w:val="0"/>
              <w:spacing w:line="3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438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747</w:t>
            </w:r>
          </w:p>
        </w:tc>
      </w:tr>
      <w:tr w:rsidR="00284687" w:rsidRPr="00086389" w:rsidTr="00B930CB">
        <w:trPr>
          <w:trHeight w:val="50"/>
        </w:trPr>
        <w:tc>
          <w:tcPr>
            <w:tcW w:w="3357" w:type="dxa"/>
            <w:shd w:val="clear" w:color="auto" w:fill="auto"/>
          </w:tcPr>
          <w:p w:rsidR="00284687" w:rsidRPr="00086389" w:rsidRDefault="004A05E1" w:rsidP="00284687">
            <w:pPr>
              <w:spacing w:line="320" w:lineRule="exact"/>
              <w:ind w:left="529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spacing w:line="3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spacing w:line="320" w:lineRule="exact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320" w:lineRule="exact"/>
              <w:ind w:left="-54" w:right="135" w:firstLine="7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spacing w:line="320" w:lineRule="exact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58"/>
              </w:tabs>
              <w:snapToGrid w:val="0"/>
              <w:spacing w:line="3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687</w:t>
            </w:r>
          </w:p>
        </w:tc>
      </w:tr>
    </w:tbl>
    <w:p w:rsidR="0033240F" w:rsidRPr="00086389" w:rsidRDefault="0033240F" w:rsidP="007B4111">
      <w:pPr>
        <w:spacing w:before="240"/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2562</w:t>
      </w:r>
    </w:p>
    <w:p w:rsidR="0033240F" w:rsidRPr="00086389" w:rsidRDefault="0033240F" w:rsidP="0033240F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33240F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3240F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33240F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33240F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3240F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3240F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33240F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</w:tr>
      <w:tr w:rsidR="0033240F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33240F" w:rsidRPr="00086389" w:rsidRDefault="0033240F" w:rsidP="000B106D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33240F" w:rsidRPr="00086389" w:rsidRDefault="0033240F" w:rsidP="000B106D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962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02643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093F60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760</w:t>
            </w: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69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02643" w:rsidP="0020264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825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323</w:t>
            </w: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A05CC4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="00A05CC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974</w:t>
            </w:r>
            <w:r w:rsidR="00973703"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02643" w:rsidP="0020264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448</w:t>
            </w:r>
            <w:r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  <w:r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793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810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630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349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60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973703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555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517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0264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202643"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685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973703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  <w:r w:rsidRPr="00973703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02643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379</w:t>
            </w:r>
            <w:r w:rsidR="00202643" w:rsidRPr="0020264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093F60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093F60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034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0B106D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1005C7" w:rsidP="001005C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093F60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203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879</w:t>
            </w:r>
            <w:r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931</w:t>
            </w:r>
          </w:p>
        </w:tc>
      </w:tr>
      <w:tr w:rsidR="00284687" w:rsidRPr="00086389" w:rsidTr="009A5690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A05CC4" w:rsidRDefault="00284687" w:rsidP="00284687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tcBorders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766</w:t>
            </w:r>
            <w:r w:rsidR="00093F60" w:rsidRPr="00093F6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980</w:t>
            </w:r>
          </w:p>
        </w:tc>
      </w:tr>
    </w:tbl>
    <w:p w:rsidR="00645E37" w:rsidRPr="00086389" w:rsidRDefault="00645E37" w:rsidP="007B4111">
      <w:pPr>
        <w:tabs>
          <w:tab w:val="left" w:pos="2800"/>
        </w:tabs>
        <w:ind w:left="547" w:right="-29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31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sz w:val="26"/>
          <w:szCs w:val="26"/>
          <w:lang w:val="en-US"/>
        </w:rPr>
        <w:t>2561</w:t>
      </w:r>
    </w:p>
    <w:p w:rsidR="00645E37" w:rsidRPr="00086389" w:rsidRDefault="00645E37" w:rsidP="00780854">
      <w:pPr>
        <w:ind w:left="720" w:right="-298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902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5"/>
        <w:gridCol w:w="1008"/>
        <w:gridCol w:w="158"/>
        <w:gridCol w:w="1008"/>
        <w:gridCol w:w="158"/>
        <w:gridCol w:w="1008"/>
        <w:gridCol w:w="158"/>
        <w:gridCol w:w="1008"/>
        <w:gridCol w:w="158"/>
        <w:gridCol w:w="1008"/>
      </w:tblGrid>
      <w:tr w:rsidR="00B930CB" w:rsidRPr="00086389" w:rsidTr="007F1C3A">
        <w:trPr>
          <w:trHeight w:val="144"/>
        </w:trPr>
        <w:tc>
          <w:tcPr>
            <w:tcW w:w="3355" w:type="dxa"/>
            <w:shd w:val="clear" w:color="auto" w:fill="auto"/>
          </w:tcPr>
          <w:p w:rsidR="00B930CB" w:rsidRPr="00086389" w:rsidRDefault="00B930CB" w:rsidP="00780854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672" w:type="dxa"/>
            <w:gridSpan w:val="9"/>
            <w:shd w:val="clear" w:color="auto" w:fill="auto"/>
          </w:tcPr>
          <w:p w:rsidR="00B930CB" w:rsidRPr="00086389" w:rsidRDefault="00B930CB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AB455D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AB455D" w:rsidRPr="00086389" w:rsidRDefault="00AB455D" w:rsidP="00AB455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AB455D" w:rsidRPr="00086389" w:rsidRDefault="00AB455D" w:rsidP="00AB455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158" w:type="dxa"/>
            <w:shd w:val="clear" w:color="auto" w:fill="auto"/>
          </w:tcPr>
          <w:p w:rsidR="00AB455D" w:rsidRPr="00086389" w:rsidRDefault="00AB455D" w:rsidP="00AB455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AB455D" w:rsidRPr="00086389" w:rsidRDefault="00AB455D" w:rsidP="00AB455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8" w:type="dxa"/>
            <w:shd w:val="clear" w:color="auto" w:fill="auto"/>
          </w:tcPr>
          <w:p w:rsidR="00AB455D" w:rsidRPr="00086389" w:rsidRDefault="00AB455D" w:rsidP="00AB455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AB455D" w:rsidRPr="00086389" w:rsidRDefault="00AB455D" w:rsidP="00AB455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58" w:type="dxa"/>
            <w:shd w:val="clear" w:color="auto" w:fill="auto"/>
          </w:tcPr>
          <w:p w:rsidR="00AB455D" w:rsidRPr="00086389" w:rsidRDefault="00AB455D" w:rsidP="00AB455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AB455D" w:rsidRPr="00086389" w:rsidRDefault="00AB455D" w:rsidP="00AB455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โอน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/อื่นๆ</w:t>
            </w:r>
          </w:p>
        </w:tc>
        <w:tc>
          <w:tcPr>
            <w:tcW w:w="158" w:type="dxa"/>
            <w:shd w:val="clear" w:color="auto" w:fill="auto"/>
          </w:tcPr>
          <w:p w:rsidR="00AB455D" w:rsidRPr="00086389" w:rsidRDefault="00AB455D" w:rsidP="00AB455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AB455D" w:rsidRPr="00086389" w:rsidRDefault="00AB455D" w:rsidP="00AB455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645E3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4A05E1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645E37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45E3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645E37" w:rsidRPr="00086389" w:rsidRDefault="00645E37" w:rsidP="00780854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45E37" w:rsidRPr="00086389" w:rsidRDefault="004A05E1" w:rsidP="00780854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645E3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00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99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049"/>
              </w:tabs>
              <w:snapToGrid w:val="0"/>
              <w:ind w:left="-54"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576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574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550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69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204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042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รวม</w:t>
            </w:r>
            <w:r w:rsidR="00A05CC4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27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116"/>
              </w:tabs>
              <w:snapToGrid w:val="0"/>
              <w:ind w:left="-54" w:right="-2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063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592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ind w:left="-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  <w:tab w:val="decimal" w:pos="111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เครื่องหมายการค้าและค่าสมาชิกสโมสร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608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0"/>
              </w:tabs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และสนามกอล์ฟ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tabs>
                <w:tab w:val="right" w:pos="3222"/>
              </w:tabs>
              <w:ind w:left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076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B930CB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สินทรัพย์ไม่มีตัวตนระหว่าง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415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630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7"/>
              </w:tabs>
              <w:snapToGrid w:val="0"/>
              <w:ind w:left="-54" w:right="9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044</w:t>
            </w:r>
          </w:p>
        </w:tc>
      </w:tr>
      <w:tr w:rsidR="00284687" w:rsidRPr="00086389" w:rsidTr="009A5690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A05CC4" w:rsidRDefault="00284687" w:rsidP="00284687">
            <w:pPr>
              <w:tabs>
                <w:tab w:val="right" w:pos="2952"/>
              </w:tabs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A05CC4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สินทรัพย์ไม่มีตัวตน </w:t>
            </w: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119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1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520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</w:tr>
      <w:tr w:rsidR="00284687" w:rsidRPr="00086389" w:rsidTr="007F1C3A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284687" w:rsidP="00284687">
            <w:pPr>
              <w:suppressAutoHyphens w:val="0"/>
              <w:spacing w:line="12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spacing w:line="120" w:lineRule="exact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spacing w:line="120" w:lineRule="exact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spacing w:line="120" w:lineRule="exact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31"/>
              </w:tabs>
              <w:snapToGrid w:val="0"/>
              <w:spacing w:line="120" w:lineRule="exact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spacing w:line="120" w:lineRule="exac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spacing w:line="120" w:lineRule="exact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7F1C3A">
        <w:trPr>
          <w:trHeight w:val="144"/>
        </w:trPr>
        <w:tc>
          <w:tcPr>
            <w:tcW w:w="4363" w:type="dxa"/>
            <w:gridSpan w:val="2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ค่าตัดจำหน่ายสำหรับ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531"/>
              </w:tabs>
              <w:snapToGrid w:val="0"/>
              <w:ind w:left="-54" w:firstLine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84687" w:rsidRPr="00086389" w:rsidTr="005B0904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4A05E1" w:rsidP="00284687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16453E" w:rsidRPr="001645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366</w:t>
            </w:r>
            <w:r w:rsidR="0016453E" w:rsidRPr="001645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147</w:t>
            </w:r>
          </w:p>
        </w:tc>
      </w:tr>
      <w:tr w:rsidR="00284687" w:rsidRPr="00086389" w:rsidTr="005B0904">
        <w:trPr>
          <w:trHeight w:val="144"/>
        </w:trPr>
        <w:tc>
          <w:tcPr>
            <w:tcW w:w="3355" w:type="dxa"/>
            <w:shd w:val="clear" w:color="auto" w:fill="auto"/>
          </w:tcPr>
          <w:p w:rsidR="00284687" w:rsidRPr="00086389" w:rsidRDefault="004A05E1" w:rsidP="00284687">
            <w:pPr>
              <w:ind w:left="43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89"/>
              </w:tabs>
              <w:snapToGrid w:val="0"/>
              <w:ind w:left="-54" w:right="2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snapToGrid w:val="0"/>
              <w:ind w:left="-54" w:right="-4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4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35" w:firstLine="5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5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20"/>
              </w:tabs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876"/>
              </w:tabs>
              <w:snapToGrid w:val="0"/>
              <w:ind w:left="-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288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231</w:t>
            </w:r>
          </w:p>
        </w:tc>
      </w:tr>
    </w:tbl>
    <w:p w:rsidR="008E1083" w:rsidRPr="00086389" w:rsidRDefault="004A05E1" w:rsidP="007B4111">
      <w:pPr>
        <w:spacing w:before="480"/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8433E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สิทธิการเช่า</w:t>
      </w:r>
    </w:p>
    <w:p w:rsidR="008E1083" w:rsidRPr="00086389" w:rsidRDefault="008E1083" w:rsidP="008112A2">
      <w:pPr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สิทธิการเช่า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:rsidR="0085356C" w:rsidRPr="00086389" w:rsidRDefault="0085356C" w:rsidP="0085356C">
      <w:pPr>
        <w:spacing w:before="240"/>
        <w:ind w:left="547" w:right="-29"/>
        <w:rPr>
          <w:rFonts w:ascii="Angsana New" w:hAnsi="Angsana New" w:cs="Angsana New"/>
          <w:b/>
          <w:bCs/>
          <w:cs/>
          <w:lang w:val="en-US"/>
        </w:rPr>
      </w:pPr>
      <w:r w:rsidRPr="00086389">
        <w:rPr>
          <w:rFonts w:ascii="Angsana New" w:hAnsi="Angsana New" w:cs="Angsana New"/>
          <w:b/>
          <w:bCs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lang w:val="en-US"/>
        </w:rPr>
        <w:t>31</w:t>
      </w:r>
      <w:r w:rsidRPr="00086389">
        <w:rPr>
          <w:rFonts w:ascii="Angsana New" w:hAnsi="Angsana New" w:cs="Angsana New"/>
          <w:b/>
          <w:bCs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lang w:val="en-US"/>
        </w:rPr>
        <w:t>2562</w:t>
      </w:r>
    </w:p>
    <w:p w:rsidR="0085356C" w:rsidRPr="00086389" w:rsidRDefault="0085356C" w:rsidP="0085356C">
      <w:pPr>
        <w:ind w:left="720" w:right="-183"/>
        <w:jc w:val="right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หน่วย</w:t>
      </w: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90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53"/>
        <w:gridCol w:w="193"/>
        <w:gridCol w:w="968"/>
        <w:gridCol w:w="198"/>
        <w:gridCol w:w="999"/>
        <w:gridCol w:w="199"/>
        <w:gridCol w:w="1034"/>
      </w:tblGrid>
      <w:tr w:rsidR="0085356C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180"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644" w:type="dxa"/>
            <w:gridSpan w:val="7"/>
            <w:shd w:val="clear" w:color="auto" w:fill="auto"/>
          </w:tcPr>
          <w:p w:rsidR="0085356C" w:rsidRPr="00086389" w:rsidRDefault="0085356C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85356C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85356C" w:rsidRPr="00086389" w:rsidRDefault="0085356C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193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85356C" w:rsidRPr="00086389" w:rsidRDefault="0085356C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85356C" w:rsidRPr="00086389" w:rsidRDefault="0085356C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99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:rsidR="0085356C" w:rsidRPr="00086389" w:rsidRDefault="0085356C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85356C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85356C" w:rsidRPr="00086389" w:rsidRDefault="004A05E1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85356C"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93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:rsidR="0085356C" w:rsidRPr="00086389" w:rsidRDefault="004A05E1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85356C"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5356C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85356C" w:rsidRPr="00086389" w:rsidRDefault="004A05E1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193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:rsidR="0085356C" w:rsidRPr="00086389" w:rsidRDefault="004A05E1" w:rsidP="007F1C3A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</w:tr>
      <w:tr w:rsidR="0085356C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85356C" w:rsidRPr="00086389" w:rsidRDefault="0085356C" w:rsidP="007F1C3A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85356C" w:rsidRPr="00086389" w:rsidRDefault="0085356C" w:rsidP="007F1C3A">
            <w:pPr>
              <w:tabs>
                <w:tab w:val="decimal" w:pos="981"/>
              </w:tabs>
              <w:snapToGrid w:val="0"/>
              <w:ind w:left="-54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85356C" w:rsidRPr="00086389" w:rsidRDefault="0085356C" w:rsidP="007F1C3A">
            <w:pPr>
              <w:tabs>
                <w:tab w:val="decimal" w:pos="860"/>
              </w:tabs>
              <w:ind w:left="-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85356C" w:rsidRPr="00086389" w:rsidRDefault="0085356C" w:rsidP="007F1C3A">
            <w:pPr>
              <w:tabs>
                <w:tab w:val="decimal" w:pos="879"/>
              </w:tabs>
              <w:snapToGrid w:val="0"/>
              <w:ind w:left="-54" w:hanging="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:rsidR="0085356C" w:rsidRPr="00086389" w:rsidRDefault="0085356C" w:rsidP="007F1C3A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:rsidR="0085356C" w:rsidRPr="00086389" w:rsidRDefault="0085356C" w:rsidP="007F1C3A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973703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973703" w:rsidRPr="00086389" w:rsidRDefault="00973703" w:rsidP="00973703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3" w:type="dxa"/>
            <w:shd w:val="clear" w:color="auto" w:fill="auto"/>
          </w:tcPr>
          <w:p w:rsidR="00973703" w:rsidRPr="00086389" w:rsidRDefault="004A05E1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97370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 w:rsidR="0097370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93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973703" w:rsidRPr="00973703" w:rsidRDefault="00973703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9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:rsidR="00973703" w:rsidRPr="00973703" w:rsidRDefault="004A05E1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</w:t>
            </w:r>
            <w:r w:rsidR="00973703"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 w:rsidR="00973703"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526</w:t>
            </w:r>
          </w:p>
        </w:tc>
      </w:tr>
      <w:tr w:rsidR="00973703" w:rsidRPr="00086389" w:rsidTr="007F1C3A">
        <w:trPr>
          <w:trHeight w:val="23"/>
        </w:trPr>
        <w:tc>
          <w:tcPr>
            <w:tcW w:w="4410" w:type="dxa"/>
            <w:shd w:val="clear" w:color="auto" w:fill="auto"/>
          </w:tcPr>
          <w:p w:rsidR="00973703" w:rsidRPr="00086389" w:rsidRDefault="00973703" w:rsidP="00973703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973703" w:rsidRPr="00086389" w:rsidRDefault="00973703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</w:tcPr>
          <w:p w:rsidR="00973703" w:rsidRPr="00086389" w:rsidRDefault="00973703" w:rsidP="00973703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73703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9737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881</w:t>
            </w:r>
            <w:r w:rsidRPr="0097370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  <w:r w:rsidRPr="00973703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</w:tcPr>
          <w:p w:rsidR="00973703" w:rsidRPr="00973703" w:rsidRDefault="004A05E1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973703"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  <w:r w:rsidR="00973703"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99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tcBorders>
              <w:bottom w:val="single" w:sz="4" w:space="0" w:color="000000"/>
            </w:tcBorders>
            <w:shd w:val="clear" w:color="auto" w:fill="auto"/>
          </w:tcPr>
          <w:p w:rsidR="00973703" w:rsidRPr="00973703" w:rsidRDefault="00973703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815</w:t>
            </w: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723</w:t>
            </w:r>
            <w:r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73703" w:rsidRPr="00086389" w:rsidTr="000B335C">
        <w:trPr>
          <w:trHeight w:val="23"/>
        </w:trPr>
        <w:tc>
          <w:tcPr>
            <w:tcW w:w="4410" w:type="dxa"/>
            <w:shd w:val="clear" w:color="auto" w:fill="auto"/>
          </w:tcPr>
          <w:p w:rsidR="00973703" w:rsidRPr="00086389" w:rsidRDefault="00973703" w:rsidP="00973703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73703" w:rsidRPr="00086389" w:rsidRDefault="004A05E1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97370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030</w:t>
            </w:r>
            <w:r w:rsidR="0097370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664</w:t>
            </w:r>
          </w:p>
        </w:tc>
        <w:tc>
          <w:tcPr>
            <w:tcW w:w="193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973703" w:rsidRPr="00086389" w:rsidRDefault="00973703" w:rsidP="00973703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tcBorders>
              <w:bottom w:val="nil"/>
            </w:tcBorders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:rsidR="00973703" w:rsidRPr="00086389" w:rsidRDefault="00973703" w:rsidP="00973703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73703" w:rsidRPr="00973703" w:rsidRDefault="004A05E1" w:rsidP="00973703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973703"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148</w:t>
            </w:r>
            <w:r w:rsidR="00973703" w:rsidRPr="00973703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803</w:t>
            </w:r>
          </w:p>
        </w:tc>
      </w:tr>
    </w:tbl>
    <w:p w:rsidR="00F515B4" w:rsidRDefault="00F515B4" w:rsidP="00F515B4">
      <w:pPr>
        <w:spacing w:before="240"/>
        <w:ind w:left="547" w:right="-29"/>
        <w:rPr>
          <w:rFonts w:ascii="Angsana New" w:hAnsi="Angsana New" w:cs="Angsana New"/>
          <w:b/>
          <w:bCs/>
          <w:cs/>
          <w:lang w:val="en-US"/>
        </w:rPr>
      </w:pPr>
    </w:p>
    <w:p w:rsidR="0033240F" w:rsidRPr="00086389" w:rsidRDefault="00F515B4" w:rsidP="00F515B4">
      <w:pPr>
        <w:ind w:left="547" w:right="-29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/>
          <w:b/>
          <w:bCs/>
          <w:cs/>
          <w:lang w:val="en-US"/>
        </w:rPr>
        <w:br w:type="page"/>
      </w:r>
      <w:r w:rsidR="0033240F" w:rsidRPr="00086389">
        <w:rPr>
          <w:rFonts w:ascii="Angsana New" w:hAnsi="Angsana New" w:cs="Angsana New"/>
          <w:b/>
          <w:bCs/>
          <w:cs/>
          <w:lang w:val="en-US"/>
        </w:rPr>
        <w:t xml:space="preserve">ณ วันที่ </w:t>
      </w:r>
      <w:r w:rsidR="004A05E1" w:rsidRPr="004A05E1">
        <w:rPr>
          <w:rFonts w:ascii="Angsana New" w:hAnsi="Angsana New" w:cs="Angsana New"/>
          <w:b/>
          <w:bCs/>
          <w:lang w:val="en-US"/>
        </w:rPr>
        <w:t>31</w:t>
      </w:r>
      <w:r w:rsidR="0033240F" w:rsidRPr="00086389">
        <w:rPr>
          <w:rFonts w:ascii="Angsana New" w:hAnsi="Angsana New" w:cs="Angsana New"/>
          <w:b/>
          <w:bCs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b/>
          <w:bCs/>
          <w:lang w:val="en-US"/>
        </w:rPr>
        <w:t>2561</w:t>
      </w:r>
    </w:p>
    <w:p w:rsidR="0033240F" w:rsidRPr="00086389" w:rsidRDefault="0033240F" w:rsidP="0033240F">
      <w:pPr>
        <w:ind w:left="720" w:right="-183"/>
        <w:jc w:val="right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หน่วย</w:t>
      </w: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905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53"/>
        <w:gridCol w:w="193"/>
        <w:gridCol w:w="968"/>
        <w:gridCol w:w="36"/>
        <w:gridCol w:w="162"/>
        <w:gridCol w:w="999"/>
        <w:gridCol w:w="199"/>
        <w:gridCol w:w="1034"/>
      </w:tblGrid>
      <w:tr w:rsidR="0033240F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644" w:type="dxa"/>
            <w:gridSpan w:val="8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3240F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193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99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:rsidR="0033240F" w:rsidRPr="00086389" w:rsidRDefault="0033240F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33240F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33240F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</w:t>
            </w:r>
            <w:r w:rsidR="0033240F"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93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" w:type="dxa"/>
            <w:shd w:val="clear" w:color="auto" w:fill="auto"/>
          </w:tcPr>
          <w:p w:rsidR="0033240F" w:rsidRPr="00086389" w:rsidRDefault="0033240F" w:rsidP="000B106D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:rsidR="0033240F" w:rsidRPr="00086389" w:rsidRDefault="004A05E1" w:rsidP="000B106D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3240F"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4687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180" w:right="-5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4" w:type="dxa"/>
            <w:shd w:val="clear" w:color="auto" w:fill="auto"/>
          </w:tcPr>
          <w:p w:rsidR="00284687" w:rsidRPr="00086389" w:rsidRDefault="004A05E1" w:rsidP="00284687">
            <w:pPr>
              <w:ind w:left="-54" w:right="-10" w:firstLine="5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284687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1"/>
              </w:tabs>
              <w:snapToGrid w:val="0"/>
              <w:ind w:left="-54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ind w:left="-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 w:hanging="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84687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754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shd w:val="clear" w:color="auto" w:fill="auto"/>
          </w:tcPr>
          <w:p w:rsidR="00284687" w:rsidRPr="00086389" w:rsidRDefault="004A05E1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210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526</w:t>
            </w:r>
          </w:p>
        </w:tc>
      </w:tr>
      <w:tr w:rsidR="00284687" w:rsidRPr="00086389" w:rsidTr="000B106D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289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044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8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818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 w:firstLine="5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284687" w:rsidRPr="00086389" w:rsidTr="000B335C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สิทธิการเช่า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956</w:t>
            </w: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2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8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840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16" w:firstLine="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664</w:t>
            </w:r>
          </w:p>
        </w:tc>
      </w:tr>
      <w:tr w:rsidR="00284687" w:rsidRPr="00086389" w:rsidTr="000B335C">
        <w:trPr>
          <w:trHeight w:val="168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suppressAutoHyphens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981"/>
              </w:tabs>
              <w:snapToGrid w:val="0"/>
              <w:ind w:left="-54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284687" w:rsidRPr="00086389" w:rsidRDefault="00284687" w:rsidP="00284687">
            <w:pPr>
              <w:tabs>
                <w:tab w:val="decimal" w:pos="860"/>
              </w:tabs>
              <w:ind w:left="-54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879"/>
              </w:tabs>
              <w:snapToGrid w:val="0"/>
              <w:ind w:left="-54" w:hanging="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hanging="15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  <w:tcBorders>
              <w:top w:val="double" w:sz="4" w:space="0" w:color="auto"/>
            </w:tcBorders>
            <w:shd w:val="clear" w:color="auto" w:fill="auto"/>
          </w:tcPr>
          <w:p w:rsidR="00284687" w:rsidRPr="00086389" w:rsidRDefault="00284687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84687" w:rsidRPr="00086389" w:rsidTr="00B0156A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284687" w:rsidP="00284687">
            <w:pPr>
              <w:ind w:left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ค่าตัดจำหน่ายสำหรับ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ปี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1"/>
              </w:tabs>
              <w:snapToGrid w:val="0"/>
              <w:ind w:left="-54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5"/>
              </w:tabs>
              <w:ind w:left="-5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firstLine="5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284687" w:rsidRPr="00086389" w:rsidTr="00B0156A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4A05E1" w:rsidP="00284687">
            <w:pPr>
              <w:ind w:left="36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1"/>
              </w:tabs>
              <w:snapToGrid w:val="0"/>
              <w:ind w:left="-54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5"/>
              </w:tabs>
              <w:ind w:left="-5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81" w:firstLine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16453E" w:rsidRPr="0016453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881</w:t>
            </w:r>
            <w:r w:rsidR="0016453E" w:rsidRPr="0016453E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  <w:tr w:rsidR="00284687" w:rsidRPr="00086389" w:rsidTr="00B0156A">
        <w:trPr>
          <w:trHeight w:val="23"/>
        </w:trPr>
        <w:tc>
          <w:tcPr>
            <w:tcW w:w="4410" w:type="dxa"/>
            <w:shd w:val="clear" w:color="auto" w:fill="auto"/>
          </w:tcPr>
          <w:p w:rsidR="00284687" w:rsidRPr="00086389" w:rsidRDefault="004A05E1" w:rsidP="00284687">
            <w:pPr>
              <w:ind w:left="36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81"/>
              </w:tabs>
              <w:snapToGrid w:val="0"/>
              <w:ind w:left="-54" w:right="-1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3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04" w:type="dxa"/>
            <w:gridSpan w:val="2"/>
            <w:shd w:val="clear" w:color="auto" w:fill="auto"/>
          </w:tcPr>
          <w:p w:rsidR="00284687" w:rsidRPr="00086389" w:rsidRDefault="00284687" w:rsidP="00284687">
            <w:pPr>
              <w:tabs>
                <w:tab w:val="decimal" w:pos="185"/>
              </w:tabs>
              <w:ind w:left="-54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306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81" w:firstLine="54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9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-54" w:right="-185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41"/>
              </w:tabs>
              <w:snapToGrid w:val="0"/>
              <w:ind w:left="-54" w:right="-2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818</w:t>
            </w:r>
          </w:p>
        </w:tc>
      </w:tr>
    </w:tbl>
    <w:p w:rsidR="008E1083" w:rsidRPr="00CB1D71" w:rsidRDefault="004A05E1" w:rsidP="00BC32AC">
      <w:pPr>
        <w:tabs>
          <w:tab w:val="left" w:pos="90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CB1D7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เจ้าหนี้การค้าและเจ้าหนี้</w:t>
      </w:r>
      <w:r w:rsidR="002D428D" w:rsidRPr="00CB1D7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หมุนเวียน</w:t>
      </w:r>
      <w:r w:rsidR="008E1083" w:rsidRPr="00CB1D71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อื่น</w:t>
      </w:r>
    </w:p>
    <w:p w:rsidR="008E1083" w:rsidRPr="00086389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086389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:rsidR="008E1083" w:rsidRPr="00086389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6"/>
          <w:szCs w:val="26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086389" w:rsidTr="00134DFA">
        <w:tc>
          <w:tcPr>
            <w:tcW w:w="426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284687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898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192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277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411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267</w:t>
            </w:r>
            <w:r w:rsid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146</w:t>
            </w:r>
            <w:r w:rsid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612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383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163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354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459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123</w:t>
            </w:r>
            <w:r w:rsid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531</w:t>
            </w:r>
            <w:r w:rsid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810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266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684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302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252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736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372FA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390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678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463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649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863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1005C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536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348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953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372FA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484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286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451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3C33D9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3C33D9" w:rsidRP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460</w:t>
            </w:r>
            <w:r w:rsidR="003C33D9" w:rsidRP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906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3C33D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377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768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549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596</w:t>
            </w:r>
            <w:r w:rsidR="003C33D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713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372FA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521</w:t>
            </w:r>
            <w:r w:rsidR="00372FAC" w:rsidRPr="00372FA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801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882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08638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Pr="0008638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879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086389" w:rsidRDefault="004A05E1" w:rsidP="00372FA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57</w:t>
            </w:r>
            <w:r w:rsidR="0028468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879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:rsidR="00284687" w:rsidRPr="00EE5DFC" w:rsidRDefault="004A05E1" w:rsidP="00E80D1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3C33D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094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198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รายได้รับล่วงหน้า (ดูหมายเหตุข้อ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971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123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3C33D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947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284687" w:rsidRDefault="00991A7F" w:rsidP="00136A40">
            <w:pPr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</w:t>
            </w:r>
            <w:r w:rsidR="008C185E">
              <w:rPr>
                <w:rFonts w:ascii="Angsana New" w:hAnsi="Angsana New" w:cs="Angsana New" w:hint="cs"/>
                <w:sz w:val="26"/>
                <w:szCs w:val="26"/>
                <w:cs/>
              </w:rPr>
              <w:t>รับ</w:t>
            </w:r>
            <w:r w:rsidR="00284687">
              <w:rPr>
                <w:rFonts w:ascii="Angsana New" w:hAnsi="Angsana New" w:cs="Angsana New" w:hint="cs"/>
                <w:sz w:val="26"/>
                <w:szCs w:val="26"/>
                <w:cs/>
              </w:rPr>
              <w:t>ล่วงหน้าค่าที่ดิน (ดูหมายเหตุข้อ</w:t>
            </w:r>
            <w:r w:rsidR="00136A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136A4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</w:t>
            </w:r>
            <w:r w:rsidR="0028468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28468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3C33D9" w:rsidP="003C33D9">
            <w:pPr>
              <w:tabs>
                <w:tab w:val="decimal" w:pos="581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2A4C25" w:rsidRDefault="003C33D9" w:rsidP="003C33D9">
            <w:pPr>
              <w:tabs>
                <w:tab w:val="decimal" w:pos="581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:rsidR="00284687" w:rsidRPr="00EE5DFC" w:rsidRDefault="004A05E1" w:rsidP="003C33D9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937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332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E5DFC" w:rsidRDefault="004A05E1" w:rsidP="003C33D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658</w:t>
            </w:r>
            <w:r w:rsidR="003C33D9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013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289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</w:t>
            </w: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EE5DFC" w:rsidRDefault="004A05E1" w:rsidP="00E80D1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379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292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292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751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EE5DFC" w:rsidRDefault="004A05E1" w:rsidP="003C33D9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341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111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243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195</w:t>
            </w:r>
          </w:p>
        </w:tc>
      </w:tr>
      <w:tr w:rsidR="00284687" w:rsidRPr="00086389" w:rsidTr="00134DFA">
        <w:tc>
          <w:tcPr>
            <w:tcW w:w="4266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EE5DFC" w:rsidRDefault="004A05E1" w:rsidP="00E80D1B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681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545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655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EE5DFC" w:rsidRDefault="004A05E1" w:rsidP="00284687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683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488</w:t>
            </w:r>
            <w:r w:rsidR="00284687" w:rsidRPr="00EE5DF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90" w:type="dxa"/>
            <w:shd w:val="clear" w:color="auto" w:fill="auto"/>
          </w:tcPr>
          <w:p w:rsidR="00284687" w:rsidRPr="00EE5DFC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EE5DFC" w:rsidRDefault="004A05E1" w:rsidP="00B733E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731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789</w:t>
            </w:r>
            <w:r w:rsidR="00A65C94" w:rsidRPr="00A65C9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284687" w:rsidRPr="00086389" w:rsidRDefault="004A05E1" w:rsidP="00284687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707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390</w:t>
            </w:r>
            <w:r w:rsidR="00284687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058</w:t>
            </w:r>
          </w:p>
        </w:tc>
      </w:tr>
    </w:tbl>
    <w:p w:rsidR="00F56166" w:rsidRPr="00086389" w:rsidRDefault="00F515B4" w:rsidP="00F515B4">
      <w:pPr>
        <w:pStyle w:val="BodyTextIndent2"/>
        <w:tabs>
          <w:tab w:val="left" w:pos="540"/>
        </w:tabs>
        <w:ind w:left="547" w:hanging="547"/>
        <w:outlineLvl w:val="0"/>
        <w:rPr>
          <w:rFonts w:ascii="Angsana New" w:hAnsi="Angsana New" w:cs="Angsana New"/>
          <w:b/>
          <w:bCs/>
          <w:color w:val="auto"/>
          <w:cs/>
          <w:lang w:val="en-US"/>
        </w:rPr>
      </w:pPr>
      <w:r>
        <w:rPr>
          <w:rFonts w:ascii="Angsana New" w:hAnsi="Angsana New" w:cs="Angsana New"/>
          <w:b/>
          <w:bCs/>
          <w:color w:val="auto"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color w:val="auto"/>
          <w:lang w:val="en-US"/>
        </w:rPr>
        <w:t>19</w:t>
      </w:r>
      <w:r w:rsidR="00F56166" w:rsidRPr="00086389">
        <w:rPr>
          <w:rFonts w:ascii="Angsana New" w:hAnsi="Angsana New" w:cs="Angsana New"/>
          <w:b/>
          <w:bCs/>
          <w:color w:val="auto"/>
          <w:lang w:val="en-US"/>
        </w:rPr>
        <w:t>.</w:t>
      </w:r>
      <w:r w:rsidR="00F56166" w:rsidRPr="00086389">
        <w:rPr>
          <w:rFonts w:ascii="Angsana New" w:hAnsi="Angsana New" w:cs="Angsana New"/>
          <w:b/>
          <w:bCs/>
          <w:color w:val="auto"/>
          <w:lang w:val="en-US"/>
        </w:rPr>
        <w:tab/>
      </w:r>
      <w:r w:rsidR="0059397A" w:rsidRPr="00086389">
        <w:rPr>
          <w:rFonts w:ascii="Angsana New" w:hAnsi="Angsana New" w:cs="Angsana New"/>
          <w:b/>
          <w:bCs/>
          <w:color w:val="auto"/>
          <w:cs/>
        </w:rPr>
        <w:t>หนี้สินตามสัญญาเช่าการเงิน</w:t>
      </w:r>
    </w:p>
    <w:p w:rsidR="00B72EC4" w:rsidRDefault="00F56166" w:rsidP="00A67BC2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="Angsana New" w:hAnsi="Angsana New" w:cs="Angsana New"/>
          <w:sz w:val="2"/>
          <w:szCs w:val="2"/>
          <w:cs/>
        </w:rPr>
      </w:pPr>
      <w:r w:rsidRPr="00E9130E">
        <w:rPr>
          <w:rFonts w:ascii="Angsana New" w:hAnsi="Angsana New" w:cs="Angsana New"/>
          <w:color w:val="auto"/>
          <w:spacing w:val="6"/>
          <w:cs/>
        </w:rPr>
        <w:t>บริษัทและบริษัทย่อยได้ทำสัญญาเช่าการเงินสำหรับ</w:t>
      </w:r>
      <w:r w:rsidR="00DC45A9" w:rsidRPr="00E9130E">
        <w:rPr>
          <w:rFonts w:ascii="Angsana New" w:hAnsi="Angsana New" w:cs="Angsana New"/>
          <w:color w:val="auto"/>
          <w:spacing w:val="6"/>
          <w:cs/>
        </w:rPr>
        <w:t>เครื่องมือเครื่องใช้</w:t>
      </w:r>
      <w:r w:rsidRPr="00E9130E">
        <w:rPr>
          <w:rFonts w:ascii="Angsana New" w:hAnsi="Angsana New" w:cs="Angsana New"/>
          <w:color w:val="auto"/>
          <w:spacing w:val="6"/>
          <w:cs/>
        </w:rPr>
        <w:t xml:space="preserve">ภายใต้สัญญาเช่าการเงิน </w:t>
      </w:r>
      <w:r w:rsidR="009728FA" w:rsidRPr="00E9130E">
        <w:rPr>
          <w:rFonts w:ascii="Angsana New" w:hAnsi="Angsana New" w:cs="Angsana New"/>
          <w:color w:val="auto"/>
          <w:spacing w:val="2"/>
          <w:cs/>
          <w:lang w:val="en-US"/>
        </w:rPr>
        <w:t xml:space="preserve">โดยหนี้สินตามสัญญาเช่าการเงิน </w:t>
      </w:r>
      <w:r w:rsidRPr="00E9130E">
        <w:rPr>
          <w:rFonts w:ascii="Angsana New" w:hAnsi="Angsana New" w:cs="Angsana New"/>
          <w:color w:val="auto"/>
          <w:spacing w:val="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color w:val="auto"/>
          <w:spacing w:val="2"/>
          <w:lang w:val="en-US"/>
        </w:rPr>
        <w:t>31</w:t>
      </w:r>
      <w:r w:rsidRPr="00E9130E">
        <w:rPr>
          <w:rFonts w:ascii="Angsana New" w:hAnsi="Angsana New" w:cs="Angsana New"/>
          <w:color w:val="auto"/>
          <w:spacing w:val="2"/>
          <w:cs/>
        </w:rPr>
        <w:t xml:space="preserve"> ธันวาคม </w:t>
      </w:r>
      <w:r w:rsidR="00B577B0" w:rsidRPr="00E9130E">
        <w:rPr>
          <w:rFonts w:ascii="Angsana New" w:hAnsi="Angsana New" w:cs="Angsana New"/>
          <w:color w:val="auto"/>
          <w:spacing w:val="2"/>
          <w:cs/>
        </w:rPr>
        <w:t>มี</w:t>
      </w:r>
      <w:r w:rsidRPr="00E9130E">
        <w:rPr>
          <w:rFonts w:ascii="Angsana New" w:hAnsi="Angsana New" w:cs="Angsana New"/>
          <w:color w:val="auto"/>
          <w:spacing w:val="2"/>
          <w:cs/>
        </w:rPr>
        <w:t>ดังนี้</w:t>
      </w:r>
    </w:p>
    <w:p w:rsidR="0059397A" w:rsidRPr="008039BE" w:rsidRDefault="0059397A" w:rsidP="008112A2">
      <w:pPr>
        <w:rPr>
          <w:rFonts w:ascii="Angsana New" w:hAnsi="Angsana New" w:cs="Angsana New"/>
          <w:sz w:val="2"/>
          <w:szCs w:val="2"/>
          <w:lang w:val="en-US"/>
        </w:rPr>
      </w:pPr>
    </w:p>
    <w:tbl>
      <w:tblPr>
        <w:tblW w:w="8901" w:type="dxa"/>
        <w:tblInd w:w="55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61"/>
        <w:gridCol w:w="1080"/>
        <w:gridCol w:w="180"/>
        <w:gridCol w:w="1080"/>
      </w:tblGrid>
      <w:tr w:rsidR="00A17353" w:rsidRPr="00086389" w:rsidTr="00B72EC4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A17353" w:rsidRPr="00086389" w:rsidRDefault="00A17353" w:rsidP="008112A2">
            <w:pPr>
              <w:pStyle w:val="3"/>
              <w:tabs>
                <w:tab w:val="clear" w:pos="360"/>
                <w:tab w:val="clear" w:pos="720"/>
              </w:tabs>
              <w:ind w:right="-6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353" w:rsidRPr="00086389" w:rsidRDefault="00A17353" w:rsidP="008112A2">
            <w:pPr>
              <w:pStyle w:val="BodyText3"/>
              <w:ind w:left="360" w:right="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A17353" w:rsidRPr="00086389" w:rsidTr="00B72EC4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A17353" w:rsidRPr="00086389" w:rsidRDefault="00A17353" w:rsidP="008112A2">
            <w:pPr>
              <w:pStyle w:val="3"/>
              <w:tabs>
                <w:tab w:val="clear" w:pos="360"/>
                <w:tab w:val="clear" w:pos="720"/>
              </w:tabs>
              <w:ind w:right="-6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7353" w:rsidRPr="00086389" w:rsidRDefault="00A67BC2" w:rsidP="00D4033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b/>
                <w:bCs/>
                <w:cs/>
              </w:rPr>
              <w:br/>
            </w:r>
            <w:r w:rsidR="00A17353" w:rsidRPr="000863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086389" w:rsidTr="00B72EC4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284687" w:rsidRPr="00086389" w:rsidRDefault="00284687" w:rsidP="0028468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6" w:right="-3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4687" w:rsidRPr="00086389" w:rsidRDefault="004A05E1" w:rsidP="00284687">
            <w:pPr>
              <w:tabs>
                <w:tab w:val="center" w:pos="4320"/>
                <w:tab w:val="right" w:pos="8640"/>
              </w:tabs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284687" w:rsidRPr="00086389" w:rsidRDefault="00284687" w:rsidP="00284687">
            <w:pPr>
              <w:tabs>
                <w:tab w:val="center" w:pos="4320"/>
                <w:tab w:val="right" w:pos="8640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84687" w:rsidRPr="00086389" w:rsidRDefault="004A05E1" w:rsidP="00284687">
            <w:pPr>
              <w:tabs>
                <w:tab w:val="center" w:pos="4320"/>
                <w:tab w:val="right" w:pos="8640"/>
              </w:tabs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6D203B" w:rsidRPr="00086389" w:rsidTr="009B1FCA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03B" w:rsidRPr="00086389" w:rsidRDefault="006D203B" w:rsidP="006D203B">
            <w:pPr>
              <w:ind w:right="144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203B" w:rsidRPr="00086389" w:rsidRDefault="006D203B" w:rsidP="006D203B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6D203B" w:rsidRPr="00086389" w:rsidRDefault="006D203B" w:rsidP="006D203B">
            <w:pPr>
              <w:tabs>
                <w:tab w:val="decimal" w:pos="1350"/>
              </w:tabs>
              <w:ind w:left="166" w:right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6D203B" w:rsidRPr="00086389" w:rsidRDefault="004A05E1" w:rsidP="006D203B">
            <w:pPr>
              <w:tabs>
                <w:tab w:val="decimal" w:pos="980"/>
              </w:tabs>
              <w:ind w:right="-19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283</w:t>
            </w:r>
            <w:r w:rsidR="006D203B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896</w:t>
            </w:r>
          </w:p>
        </w:tc>
      </w:tr>
      <w:tr w:rsidR="006D203B" w:rsidRPr="00086389" w:rsidTr="009B1FCA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6D203B" w:rsidRPr="00086389" w:rsidRDefault="006D203B" w:rsidP="006D203B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86389">
              <w:rPr>
                <w:rFonts w:ascii="Angsana New" w:hAnsi="Angsana New" w:cs="Angsana New"/>
                <w:cs/>
              </w:rPr>
              <w:t xml:space="preserve"> ดอกเบี้ยตามสัญญาเช่าการเงินรอตัดบัญชี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6D203B" w:rsidRPr="00086389" w:rsidRDefault="006D203B" w:rsidP="006D203B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6D203B" w:rsidRPr="00086389" w:rsidRDefault="006D203B" w:rsidP="006D203B">
            <w:pPr>
              <w:tabs>
                <w:tab w:val="decimal" w:pos="1350"/>
              </w:tabs>
              <w:ind w:left="166" w:right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D203B" w:rsidRPr="00086389" w:rsidRDefault="006D203B" w:rsidP="006D203B">
            <w:pPr>
              <w:tabs>
                <w:tab w:val="decimal" w:pos="980"/>
              </w:tabs>
              <w:ind w:right="-19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19</w:t>
            </w:r>
            <w:r w:rsidRPr="00086389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529</w:t>
            </w:r>
            <w:r w:rsidRPr="00086389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D203B" w:rsidRPr="00086389" w:rsidTr="009B1FCA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203B" w:rsidRPr="00086389" w:rsidRDefault="006D203B" w:rsidP="006D203B">
            <w:pPr>
              <w:ind w:right="144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center"/>
          </w:tcPr>
          <w:p w:rsidR="006D203B" w:rsidRPr="00086389" w:rsidRDefault="006D203B" w:rsidP="006D203B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6D203B" w:rsidRPr="00B32A6F" w:rsidRDefault="006D203B" w:rsidP="006D203B">
            <w:pPr>
              <w:tabs>
                <w:tab w:val="decimal" w:pos="1350"/>
              </w:tabs>
              <w:ind w:left="166" w:right="17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:rsidR="006D203B" w:rsidRPr="00086389" w:rsidRDefault="004A05E1" w:rsidP="006D203B">
            <w:pPr>
              <w:tabs>
                <w:tab w:val="decimal" w:pos="980"/>
              </w:tabs>
              <w:ind w:right="-19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264</w:t>
            </w:r>
            <w:r w:rsidR="006D203B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367</w:t>
            </w:r>
          </w:p>
        </w:tc>
      </w:tr>
      <w:tr w:rsidR="006D203B" w:rsidRPr="00086389" w:rsidTr="00A67BC2">
        <w:trPr>
          <w:trHeight w:val="23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6D203B" w:rsidRPr="00086389" w:rsidRDefault="006D203B" w:rsidP="006D203B">
            <w:pPr>
              <w:spacing w:line="160" w:lineRule="exact"/>
              <w:ind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6D203B" w:rsidRPr="00086389" w:rsidRDefault="006D203B" w:rsidP="006D203B">
            <w:pPr>
              <w:tabs>
                <w:tab w:val="decimal" w:pos="980"/>
              </w:tabs>
              <w:spacing w:line="160" w:lineRule="exact"/>
              <w:ind w:right="-190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6D203B" w:rsidRPr="00086389" w:rsidRDefault="006D203B" w:rsidP="006D203B">
            <w:pPr>
              <w:tabs>
                <w:tab w:val="decimal" w:pos="1350"/>
              </w:tabs>
              <w:spacing w:line="160" w:lineRule="exact"/>
              <w:ind w:left="173" w:right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:rsidR="006D203B" w:rsidRPr="00086389" w:rsidRDefault="006D203B" w:rsidP="006D203B">
            <w:pPr>
              <w:tabs>
                <w:tab w:val="decimal" w:pos="980"/>
              </w:tabs>
              <w:spacing w:line="160" w:lineRule="exact"/>
              <w:ind w:right="-190"/>
              <w:rPr>
                <w:rFonts w:ascii="Angsana New" w:hAnsi="Angsana New" w:cs="Angsana New"/>
                <w:cs/>
              </w:rPr>
            </w:pPr>
          </w:p>
        </w:tc>
      </w:tr>
      <w:tr w:rsidR="006D203B" w:rsidRPr="00086389" w:rsidTr="009B1FCA">
        <w:trPr>
          <w:trHeight w:val="288"/>
        </w:trPr>
        <w:tc>
          <w:tcPr>
            <w:tcW w:w="6561" w:type="dxa"/>
            <w:tcBorders>
              <w:top w:val="nil"/>
              <w:left w:val="nil"/>
              <w:bottom w:val="nil"/>
              <w:right w:val="nil"/>
            </w:tcBorders>
          </w:tcPr>
          <w:p w:rsidR="006D203B" w:rsidRPr="00086389" w:rsidRDefault="006D203B" w:rsidP="006D203B">
            <w:pPr>
              <w:ind w:right="144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หนี้สินตามสัญญาเช่าการเงินส่วนที่ถึงกำหนดชำระภายใน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6D203B" w:rsidRPr="00086389" w:rsidRDefault="006D203B" w:rsidP="006D203B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6D203B" w:rsidRPr="00086389" w:rsidRDefault="006D203B" w:rsidP="006D203B">
            <w:pPr>
              <w:tabs>
                <w:tab w:val="decimal" w:pos="1350"/>
              </w:tabs>
              <w:ind w:left="166" w:right="17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D203B" w:rsidRPr="00086389" w:rsidRDefault="004A05E1" w:rsidP="006D203B">
            <w:pPr>
              <w:tabs>
                <w:tab w:val="decimal" w:pos="980"/>
              </w:tabs>
              <w:ind w:right="-19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264</w:t>
            </w:r>
            <w:r w:rsidR="006D203B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367</w:t>
            </w:r>
          </w:p>
        </w:tc>
      </w:tr>
    </w:tbl>
    <w:p w:rsidR="008E1083" w:rsidRPr="00086389" w:rsidRDefault="004A05E1" w:rsidP="00F515B4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:rsidR="008E1083" w:rsidRPr="00086389" w:rsidRDefault="008E1083" w:rsidP="008112A2">
      <w:pPr>
        <w:ind w:left="540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หนี้สินภาษีเงินได้รอ</w:t>
      </w:r>
      <w:r w:rsidR="009D5C11" w:rsidRPr="00086389">
        <w:rPr>
          <w:rFonts w:ascii="Angsana New" w:hAnsi="Angsana New" w:cs="Angsana New" w:hint="cs"/>
          <w:sz w:val="32"/>
          <w:szCs w:val="32"/>
          <w:cs/>
        </w:rPr>
        <w:t>การ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ตัดบัญชี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:rsidR="008E1083" w:rsidRPr="00086389" w:rsidRDefault="008E1083" w:rsidP="008112A2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086389">
        <w:tc>
          <w:tcPr>
            <w:tcW w:w="4680" w:type="dxa"/>
            <w:shd w:val="clear" w:color="auto" w:fill="auto"/>
          </w:tcPr>
          <w:p w:rsidR="008E1083" w:rsidRPr="00086389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:rsidR="008E1083" w:rsidRPr="00086389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:rsidR="008E1083" w:rsidRPr="00086389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:rsidR="008E1083" w:rsidRPr="00086389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84687" w:rsidRPr="00086389" w:rsidTr="00A915F7">
        <w:tc>
          <w:tcPr>
            <w:tcW w:w="468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84687" w:rsidRPr="00086389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:rsidR="00284687" w:rsidRPr="00086389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7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:rsidR="00284687" w:rsidRPr="00086389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284687" w:rsidRPr="00086389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A915F7">
        <w:tc>
          <w:tcPr>
            <w:tcW w:w="4680" w:type="dxa"/>
            <w:shd w:val="clear" w:color="auto" w:fill="auto"/>
          </w:tcPr>
          <w:p w:rsidR="00284687" w:rsidRPr="00086389" w:rsidRDefault="00284687" w:rsidP="00284687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:rsidR="00284687" w:rsidRPr="00086389" w:rsidRDefault="00284687" w:rsidP="00284687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761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058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ค่าเ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208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016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4A05E1" w:rsidP="00C15585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64549D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123</w:t>
            </w:r>
            <w:r w:rsidR="0064549D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828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102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144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4A05E1" w:rsidP="00913C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  <w:r w:rsidR="006454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169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184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992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912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FE54FF" w:rsidRDefault="004A05E1" w:rsidP="00C15585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168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799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313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598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086389" w:rsidRDefault="004A05E1" w:rsidP="00913C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132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654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086389" w:rsidRDefault="004A05E1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093</w:t>
            </w:r>
            <w:r w:rsidR="0064549D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978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  <w:vAlign w:val="bottom"/>
          </w:tcPr>
          <w:p w:rsidR="0064549D" w:rsidRPr="00086389" w:rsidRDefault="0064549D" w:rsidP="0064549D">
            <w:pPr>
              <w:snapToGrid w:val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F5042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4549D" w:rsidRPr="00086389" w:rsidTr="00A915F7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215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515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4549D" w:rsidRPr="00086389" w:rsidTr="001E6C78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  <w:r w:rsidRPr="0008638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กำไรจากการแปลงค่างบการเงินจากการดำเนินงานในต่างประเทศ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877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  <w:vAlign w:val="center"/>
          </w:tcPr>
          <w:p w:rsidR="0064549D" w:rsidRPr="00086389" w:rsidRDefault="0064549D" w:rsidP="0064549D">
            <w:pPr>
              <w:pStyle w:val="BodyTextIndent2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64549D" w:rsidRPr="00086389" w:rsidTr="001E6C78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539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  <w:vAlign w:val="center"/>
          </w:tcPr>
          <w:p w:rsidR="0064549D" w:rsidRPr="00086389" w:rsidRDefault="0064549D" w:rsidP="0064549D">
            <w:pPr>
              <w:ind w:left="-603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64549D" w:rsidRPr="00086389" w:rsidTr="001E6C78">
        <w:tc>
          <w:tcPr>
            <w:tcW w:w="4680" w:type="dxa"/>
            <w:shd w:val="clear" w:color="auto" w:fill="auto"/>
          </w:tcPr>
          <w:p w:rsidR="0064549D" w:rsidRPr="00086389" w:rsidRDefault="0064549D" w:rsidP="0064549D">
            <w:pPr>
              <w:pStyle w:val="BodyTextIndent2"/>
              <w:snapToGrid w:val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FE54FF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332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837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:rsidR="0064549D" w:rsidRPr="00086389" w:rsidRDefault="0064549D" w:rsidP="0064549D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086389" w:rsidRDefault="00913C1B" w:rsidP="00913C1B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 w:rsidRPr="00913C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985</w:t>
            </w:r>
            <w:r w:rsidRPr="00913C1B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892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:rsidR="0064549D" w:rsidRPr="00086389" w:rsidRDefault="0064549D" w:rsidP="0064549D">
            <w:pPr>
              <w:ind w:left="-603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549D" w:rsidRPr="00086389" w:rsidRDefault="0064549D" w:rsidP="006454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A915F7">
        <w:tc>
          <w:tcPr>
            <w:tcW w:w="4680" w:type="dxa"/>
            <w:shd w:val="clear" w:color="auto" w:fill="auto"/>
          </w:tcPr>
          <w:p w:rsidR="00284687" w:rsidRPr="00086389" w:rsidRDefault="00284687" w:rsidP="00284687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หนี้สินภาษีเงินได้รอการตัดบัญชี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84687" w:rsidRPr="00FE54FF" w:rsidRDefault="00C53330" w:rsidP="00555940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705</w:t>
            </w: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84687" w:rsidRPr="00086389" w:rsidRDefault="00284687" w:rsidP="0028468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84687" w:rsidRPr="00086389" w:rsidRDefault="00C53330" w:rsidP="0028468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238</w:t>
            </w:r>
            <w:r w:rsidR="00555940" w:rsidRPr="00555940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:rsidR="00284687" w:rsidRPr="00086389" w:rsidRDefault="00284687" w:rsidP="00284687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284687" w:rsidRPr="00086389" w:rsidRDefault="00284687" w:rsidP="00284687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8E1083" w:rsidRPr="00E23574" w:rsidRDefault="00F515B4" w:rsidP="00E23574">
      <w:pPr>
        <w:ind w:left="54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8E1083" w:rsidRPr="00E23574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E23574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รตัดบัญชีที่เกิดขึ้นในระหว่างปี</w:t>
      </w:r>
      <w:r w:rsidR="008E1083" w:rsidRPr="00E23574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9C29A1" w:rsidRPr="00086389" w:rsidRDefault="009C29A1" w:rsidP="00284687">
      <w:pPr>
        <w:tabs>
          <w:tab w:val="left" w:pos="9090"/>
        </w:tabs>
        <w:ind w:left="720" w:right="-29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864"/>
        <w:gridCol w:w="63"/>
        <w:gridCol w:w="927"/>
        <w:gridCol w:w="63"/>
        <w:gridCol w:w="1035"/>
        <w:gridCol w:w="63"/>
        <w:gridCol w:w="900"/>
      </w:tblGrid>
      <w:tr w:rsidR="009C29A1" w:rsidRPr="00086389" w:rsidTr="00F126B1">
        <w:trPr>
          <w:trHeight w:val="243"/>
        </w:trPr>
        <w:tc>
          <w:tcPr>
            <w:tcW w:w="4761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15" w:type="dxa"/>
            <w:gridSpan w:val="7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29A1" w:rsidRPr="00086389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C29A1"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63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63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29A1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C29A1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Cs w:val="24"/>
                <w:cs/>
                <w:lang w:val="en-GB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C29A1" w:rsidRPr="00086389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9C29A1" w:rsidRPr="00086389" w:rsidRDefault="009C29A1" w:rsidP="00F126B1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b/>
                <w:bCs/>
                <w:color w:val="auto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5"/>
            <w:shd w:val="clear" w:color="auto" w:fill="FFFFFF"/>
          </w:tcPr>
          <w:p w:rsidR="009C29A1" w:rsidRPr="00086389" w:rsidRDefault="009C29A1" w:rsidP="000A2367">
            <w:pPr>
              <w:snapToGrid w:val="0"/>
              <w:spacing w:line="300" w:lineRule="exact"/>
              <w:ind w:right="-18" w:firstLine="8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)   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tabs>
                <w:tab w:val="decimal" w:pos="810"/>
              </w:tabs>
              <w:snapToGrid w:val="0"/>
              <w:spacing w:line="300" w:lineRule="exact"/>
              <w:ind w:right="-4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C29A1" w:rsidRPr="00086389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9C29A1" w:rsidRPr="00086389" w:rsidRDefault="009C29A1" w:rsidP="00F126B1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shd w:val="clear" w:color="auto" w:fill="FFFFFF"/>
          </w:tcPr>
          <w:p w:rsidR="009C29A1" w:rsidRPr="00086389" w:rsidRDefault="009C29A1" w:rsidP="00F126B1">
            <w:pPr>
              <w:tabs>
                <w:tab w:val="decimal" w:pos="75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:rsidR="009C29A1" w:rsidRPr="00086389" w:rsidRDefault="009C29A1" w:rsidP="00F126B1">
            <w:pPr>
              <w:tabs>
                <w:tab w:val="decimal" w:pos="828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9C29A1" w:rsidRPr="00086389" w:rsidRDefault="009C29A1" w:rsidP="00F126B1">
            <w:pPr>
              <w:tabs>
                <w:tab w:val="decimal" w:pos="963"/>
              </w:tabs>
              <w:snapToGrid w:val="0"/>
              <w:spacing w:line="300" w:lineRule="exact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tabs>
                <w:tab w:val="decimal" w:pos="810"/>
              </w:tabs>
              <w:snapToGrid w:val="0"/>
              <w:spacing w:line="300" w:lineRule="exact"/>
              <w:ind w:right="-4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90B9D" w:rsidRPr="00E45A58" w:rsidTr="00F126B1">
        <w:trPr>
          <w:trHeight w:val="288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190B9D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4A05E1" w:rsidP="00640552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640552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90B9D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190B9D" w:rsidRPr="00E45A58" w:rsidTr="00F126B1">
        <w:trPr>
          <w:trHeight w:val="270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235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</w:p>
        </w:tc>
      </w:tr>
      <w:tr w:rsidR="00190B9D" w:rsidRPr="00E45A58" w:rsidTr="00F126B1">
        <w:trPr>
          <w:trHeight w:val="288"/>
        </w:trPr>
        <w:tc>
          <w:tcPr>
            <w:tcW w:w="4761" w:type="dxa"/>
            <w:shd w:val="clear" w:color="auto" w:fill="FFFFFF"/>
          </w:tcPr>
          <w:p w:rsidR="00190B9D" w:rsidRPr="004942AA" w:rsidRDefault="00190B9D" w:rsidP="00190B9D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่าเผื่อการด้อยค่าเงินลงทุน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="00190B9D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211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190B9D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</w:tr>
      <w:tr w:rsidR="00190B9D" w:rsidRPr="00E45A58" w:rsidTr="00F126B1">
        <w:trPr>
          <w:trHeight w:val="288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ประมาณการสินค้ารับ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คืน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190B9D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C53330" w:rsidRPr="00C5333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</w:tr>
      <w:tr w:rsidR="00190B9D" w:rsidRPr="00086389" w:rsidTr="00F126B1">
        <w:trPr>
          <w:trHeight w:val="288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  <w:r w:rsidR="00190B9D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4A05E1" w:rsidP="00BE5B52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640552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344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190B9D" w:rsidRPr="00FE54FF" w:rsidRDefault="004A05E1" w:rsidP="00BE5B52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  <w:r w:rsidR="00640552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4A05E1" w:rsidP="00BE5B52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  <w:r w:rsidR="00190B9D"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124</w:t>
            </w:r>
          </w:p>
        </w:tc>
      </w:tr>
      <w:tr w:rsidR="00190B9D" w:rsidRPr="00E45A58" w:rsidTr="00F126B1">
        <w:trPr>
          <w:trHeight w:val="288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640552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190B9D" w:rsidRPr="00FE54FF" w:rsidRDefault="00E9130E" w:rsidP="00E9130E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640552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190B9D" w:rsidP="00E9130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9130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90B9D" w:rsidRPr="00E45A58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0B9D" w:rsidRPr="00FE54FF" w:rsidRDefault="004A05E1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133</w:t>
            </w:r>
            <w:r w:rsidR="00190B9D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054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0B9D" w:rsidRPr="00FE54FF" w:rsidRDefault="004A05E1" w:rsidP="00BE5B52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C53330" w:rsidRPr="00C5333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190B9D" w:rsidRPr="00FE54FF" w:rsidRDefault="004A05E1" w:rsidP="00BE5B52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  <w:r w:rsidR="00640552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635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0B9D" w:rsidRPr="00FE54FF" w:rsidRDefault="004A05E1" w:rsidP="00BE5B52">
            <w:pPr>
              <w:tabs>
                <w:tab w:val="left" w:pos="834"/>
              </w:tabs>
              <w:spacing w:line="300" w:lineRule="exact"/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168</w:t>
            </w:r>
            <w:r w:rsidR="00C53330" w:rsidRPr="00C5333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190B9D" w:rsidRPr="00086389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tabs>
                <w:tab w:val="decimal" w:pos="828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190B9D" w:rsidRPr="00FE54FF" w:rsidRDefault="00190B9D" w:rsidP="00190B9D">
            <w:pPr>
              <w:tabs>
                <w:tab w:val="decimal" w:pos="963"/>
              </w:tabs>
              <w:snapToGrid w:val="0"/>
              <w:spacing w:line="300" w:lineRule="exact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190B9D" w:rsidRPr="00086389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เพื่อ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ค้า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190B9D" w:rsidRPr="00FE54FF" w:rsidRDefault="00806257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112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190B9D" w:rsidRPr="00FE54FF" w:rsidRDefault="00DE1908" w:rsidP="00190B9D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514F" w:rsidRPr="00E45A58" w:rsidTr="009B1FCA">
        <w:trPr>
          <w:trHeight w:val="302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944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FFFFFF"/>
          </w:tcPr>
          <w:p w:rsidR="003A514F" w:rsidRPr="00FE54FF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3A514F" w:rsidRPr="00FE54FF" w:rsidRDefault="004A05E1" w:rsidP="003A514F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3A514F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555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183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FE54F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514F" w:rsidRPr="00E45A58" w:rsidTr="009B1FCA">
        <w:trPr>
          <w:trHeight w:val="302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  <w:r w:rsidRPr="0008638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กำไรจากการแปลงค่างบการเงินจากการดำเนินงานในต่างประเทศ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:rsidR="003A514F" w:rsidRPr="00FE54FF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3A514F" w:rsidRPr="00FE54FF" w:rsidRDefault="003A514F" w:rsidP="003A514F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A514F" w:rsidRPr="00E45A58" w:rsidTr="003B49AC">
        <w:trPr>
          <w:trHeight w:val="302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FE54FF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FE54FF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000000"/>
            </w:tcBorders>
            <w:shd w:val="clear" w:color="auto" w:fill="FFFFFF"/>
          </w:tcPr>
          <w:p w:rsidR="003A514F" w:rsidRPr="00FE54FF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FE54FF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FE54FF" w:rsidRDefault="003A514F" w:rsidP="00E9130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9130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190B9D" w:rsidRPr="00E45A58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pStyle w:val="BodyTextIndent2"/>
              <w:snapToGrid w:val="0"/>
              <w:spacing w:line="300" w:lineRule="exact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0B9D" w:rsidRPr="00FE54FF" w:rsidRDefault="00190B9D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968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0B9D" w:rsidRPr="00FE54FF" w:rsidRDefault="00806257" w:rsidP="0080625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190B9D" w:rsidRPr="00FE54FF" w:rsidRDefault="004A05E1" w:rsidP="00DE1908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DE1908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554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90B9D" w:rsidRPr="00FE54FF" w:rsidRDefault="00190B9D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183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505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190B9D" w:rsidRPr="00E45A58" w:rsidTr="00F126B1">
        <w:trPr>
          <w:trHeight w:val="302"/>
        </w:trPr>
        <w:tc>
          <w:tcPr>
            <w:tcW w:w="4761" w:type="dxa"/>
            <w:shd w:val="clear" w:color="auto" w:fill="FFFFFF"/>
          </w:tcPr>
          <w:p w:rsidR="00190B9D" w:rsidRPr="00086389" w:rsidRDefault="00190B9D" w:rsidP="00190B9D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หนี้สินภาษีเงินได้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รอ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การตัดบัญชี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86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190B9D" w:rsidRPr="00FE54FF" w:rsidRDefault="00190B9D" w:rsidP="00190B9D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914</w:t>
            </w:r>
            <w:r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190B9D" w:rsidRPr="00FE54FF" w:rsidRDefault="004A05E1" w:rsidP="00BE5B52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C53330" w:rsidRPr="00C5333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020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190B9D" w:rsidRPr="00FE54FF" w:rsidRDefault="004A05E1" w:rsidP="00BE5B52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43</w:t>
            </w:r>
            <w:r w:rsidR="00DE1908" w:rsidRPr="00FE54F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189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190B9D" w:rsidRPr="00FE54FF" w:rsidRDefault="00190B9D" w:rsidP="00190B9D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190B9D" w:rsidRPr="00FE54FF" w:rsidRDefault="00C53330" w:rsidP="00BE5B52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C5333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</w:t>
            </w:r>
            <w:r w:rsidRPr="00C5333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705</w:t>
            </w:r>
            <w:r w:rsidRPr="00C53330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AA314B" w:rsidRPr="00086389" w:rsidRDefault="00AA314B" w:rsidP="00E9130E">
      <w:pPr>
        <w:tabs>
          <w:tab w:val="left" w:pos="9090"/>
        </w:tabs>
        <w:spacing w:before="240"/>
        <w:ind w:left="720" w:right="-29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76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864"/>
        <w:gridCol w:w="63"/>
        <w:gridCol w:w="927"/>
        <w:gridCol w:w="63"/>
        <w:gridCol w:w="1035"/>
        <w:gridCol w:w="63"/>
        <w:gridCol w:w="900"/>
      </w:tblGrid>
      <w:tr w:rsidR="00AA314B" w:rsidRPr="00086389" w:rsidTr="008B7BD7">
        <w:trPr>
          <w:trHeight w:val="243"/>
        </w:trPr>
        <w:tc>
          <w:tcPr>
            <w:tcW w:w="4761" w:type="dxa"/>
            <w:shd w:val="clear" w:color="auto" w:fill="FFFFFF"/>
          </w:tcPr>
          <w:p w:rsidR="00AA314B" w:rsidRPr="00086389" w:rsidRDefault="00AA314B" w:rsidP="00AA4948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15" w:type="dxa"/>
            <w:gridSpan w:val="7"/>
            <w:shd w:val="clear" w:color="auto" w:fill="FFFFFF"/>
          </w:tcPr>
          <w:p w:rsidR="00AA314B" w:rsidRPr="00086389" w:rsidRDefault="00AA314B" w:rsidP="00AA4948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63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63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84687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8468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Cs w:val="24"/>
                <w:cs/>
                <w:lang w:val="en-GB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b/>
                <w:bCs/>
                <w:color w:val="auto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5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ind w:right="-18" w:firstLine="819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)   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ind w:right="-4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75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828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3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963"/>
              </w:tabs>
              <w:snapToGrid w:val="0"/>
              <w:spacing w:line="300" w:lineRule="exact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ind w:right="-4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A514F" w:rsidRPr="00086389" w:rsidTr="008B7BD7">
        <w:trPr>
          <w:trHeight w:val="288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A514F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E45A58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="003A514F"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400</w:t>
            </w:r>
          </w:p>
        </w:tc>
      </w:tr>
      <w:tr w:rsidR="00284687" w:rsidRPr="00086389" w:rsidTr="008B7BD7">
        <w:trPr>
          <w:trHeight w:val="270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E45A58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235</w:t>
            </w:r>
          </w:p>
        </w:tc>
      </w:tr>
      <w:tr w:rsidR="00284687" w:rsidRPr="00086389" w:rsidTr="008B7BD7">
        <w:trPr>
          <w:trHeight w:val="288"/>
        </w:trPr>
        <w:tc>
          <w:tcPr>
            <w:tcW w:w="4761" w:type="dxa"/>
            <w:shd w:val="clear" w:color="auto" w:fill="FFFFFF"/>
          </w:tcPr>
          <w:p w:rsidR="00284687" w:rsidRPr="004942AA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่าเผื่อการด้อยค่าเงินลงทุน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E45A58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24</w:t>
            </w:r>
            <w:r w:rsidR="00284687"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211</w:t>
            </w:r>
          </w:p>
        </w:tc>
      </w:tr>
      <w:tr w:rsidR="00284687" w:rsidRPr="00086389" w:rsidTr="008B7BD7">
        <w:trPr>
          <w:trHeight w:val="288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ประมาณการสินค้ารับ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คืน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E45A58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</w:t>
            </w:r>
            <w:r w:rsidR="00284687"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</w:tr>
      <w:tr w:rsidR="00284687" w:rsidRPr="00086389" w:rsidTr="00863290">
        <w:trPr>
          <w:trHeight w:val="288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522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197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E45A58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102</w:t>
            </w:r>
            <w:r w:rsidR="00284687"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145</w:t>
            </w:r>
          </w:p>
        </w:tc>
      </w:tr>
      <w:tr w:rsidR="003A514F" w:rsidRPr="00086389" w:rsidTr="008B7BD7">
        <w:trPr>
          <w:trHeight w:val="288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3A514F" w:rsidRPr="00086389" w:rsidRDefault="003A514F" w:rsidP="00E9130E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E45A58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3A514F" w:rsidRPr="00086389" w:rsidTr="008B7BD7">
        <w:trPr>
          <w:trHeight w:val="288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spacing w:line="300" w:lineRule="exact"/>
              <w:ind w:left="99" w:firstLine="81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ขาดทุนจากการแปลงค่างบการเงินจากการดำเนินงานในต่างประเทศ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504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504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3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87" w:rsidRPr="00086389" w:rsidTr="00863290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976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284687" w:rsidRPr="00086389" w:rsidRDefault="00284687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E45A58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133</w:t>
            </w:r>
            <w:r w:rsidR="00284687"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054</w:t>
            </w: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28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963"/>
              </w:tabs>
              <w:snapToGrid w:val="0"/>
              <w:spacing w:line="300" w:lineRule="exact"/>
              <w:ind w:right="-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3A514F" w:rsidRPr="00086389" w:rsidTr="009B1FCA">
        <w:trPr>
          <w:trHeight w:val="302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  <w:t>เพื่อ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ค้า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167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ขาย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shd w:val="clear" w:color="auto" w:fill="FFFFFF"/>
          </w:tcPr>
          <w:p w:rsidR="00284687" w:rsidRPr="00086389" w:rsidRDefault="004A05E1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659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E45A58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944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A514F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</w:pPr>
            <w:r w:rsidRPr="00086389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กำไรจากการแปลงค่างบการเงินจากการดำเนินงานในต่างประเทศ</w:t>
            </w:r>
          </w:p>
        </w:tc>
        <w:tc>
          <w:tcPr>
            <w:tcW w:w="864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shd w:val="clear" w:color="auto" w:fill="FFFFFF"/>
          </w:tcPr>
          <w:p w:rsidR="003A514F" w:rsidRPr="00086389" w:rsidRDefault="003A514F" w:rsidP="003A514F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E45A58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3A514F" w:rsidRPr="00086389" w:rsidTr="009B1FCA">
        <w:trPr>
          <w:trHeight w:val="302"/>
        </w:trPr>
        <w:tc>
          <w:tcPr>
            <w:tcW w:w="4761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:rsidR="003A514F" w:rsidRPr="00E45A58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21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napToGrid w:val="0"/>
              <w:spacing w:line="300" w:lineRule="exact"/>
              <w:ind w:left="72" w:firstLine="108"/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187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284687" w:rsidRPr="00086389" w:rsidRDefault="004A05E1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656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E45A58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205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968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8B7BD7">
        <w:trPr>
          <w:trHeight w:val="302"/>
        </w:trPr>
        <w:tc>
          <w:tcPr>
            <w:tcW w:w="4761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หนี้สินภาษีเงินได้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รอ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การตัดบัญชี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86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17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163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451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E45A58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72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914</w:t>
            </w:r>
            <w:r w:rsidRPr="00E45A5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:rsidR="009C29A1" w:rsidRPr="00086389" w:rsidRDefault="00980E1D" w:rsidP="009C29A1">
      <w:pPr>
        <w:tabs>
          <w:tab w:val="left" w:pos="9090"/>
        </w:tabs>
        <w:ind w:left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9C29A1"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="009C29A1"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>:</w:t>
      </w:r>
      <w:r w:rsidR="00C5795E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9C29A1"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18"/>
        <w:gridCol w:w="45"/>
        <w:gridCol w:w="945"/>
        <w:gridCol w:w="45"/>
        <w:gridCol w:w="1044"/>
        <w:gridCol w:w="63"/>
        <w:gridCol w:w="900"/>
      </w:tblGrid>
      <w:tr w:rsidR="009C29A1" w:rsidRPr="00086389" w:rsidTr="00F126B1">
        <w:trPr>
          <w:trHeight w:val="180"/>
        </w:trPr>
        <w:tc>
          <w:tcPr>
            <w:tcW w:w="4680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dxa"/>
            <w:gridSpan w:val="7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29A1" w:rsidRPr="00086389" w:rsidTr="00F126B1">
        <w:trPr>
          <w:trHeight w:val="918"/>
        </w:trPr>
        <w:tc>
          <w:tcPr>
            <w:tcW w:w="4680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9C29A1"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  <w:tc>
          <w:tcPr>
            <w:tcW w:w="45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45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4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9C29A1" w:rsidRPr="00086389" w:rsidRDefault="009C29A1" w:rsidP="00F126B1">
            <w:pPr>
              <w:spacing w:line="300" w:lineRule="exact"/>
              <w:ind w:left="-136" w:right="-95" w:firstLine="4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29A1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9C29A1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:rsidR="009C29A1" w:rsidRPr="00086389" w:rsidRDefault="004A05E1" w:rsidP="00F126B1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9C29A1" w:rsidRPr="00086389" w:rsidTr="00F126B1">
        <w:trPr>
          <w:trHeight w:val="270"/>
        </w:trPr>
        <w:tc>
          <w:tcPr>
            <w:tcW w:w="4680" w:type="dxa"/>
            <w:shd w:val="clear" w:color="auto" w:fill="FFFFFF"/>
          </w:tcPr>
          <w:p w:rsidR="009C29A1" w:rsidRPr="00086389" w:rsidRDefault="009C29A1" w:rsidP="00F126B1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2997" w:type="dxa"/>
            <w:gridSpan w:val="5"/>
            <w:shd w:val="clear" w:color="auto" w:fill="FFFFFF"/>
          </w:tcPr>
          <w:p w:rsidR="009C29A1" w:rsidRPr="00086389" w:rsidRDefault="009C29A1" w:rsidP="007640D9">
            <w:pPr>
              <w:tabs>
                <w:tab w:val="decimal" w:pos="912"/>
              </w:tabs>
              <w:snapToGrid w:val="0"/>
              <w:spacing w:line="300" w:lineRule="exact"/>
              <w:ind w:right="27" w:firstLine="81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9C29A1" w:rsidRPr="00086389" w:rsidTr="00F126B1">
        <w:trPr>
          <w:trHeight w:val="297"/>
        </w:trPr>
        <w:tc>
          <w:tcPr>
            <w:tcW w:w="4680" w:type="dxa"/>
            <w:shd w:val="clear" w:color="auto" w:fill="FFFFFF"/>
          </w:tcPr>
          <w:p w:rsidR="009C29A1" w:rsidRPr="00086389" w:rsidRDefault="009C29A1" w:rsidP="00F126B1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shd w:val="clear" w:color="auto" w:fill="FFFFFF"/>
          </w:tcPr>
          <w:p w:rsidR="009C29A1" w:rsidRPr="00086389" w:rsidRDefault="009C29A1" w:rsidP="00F126B1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9C29A1" w:rsidRPr="00086389" w:rsidRDefault="009C29A1" w:rsidP="00F126B1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9C29A1" w:rsidRPr="00086389" w:rsidRDefault="009C29A1" w:rsidP="00F126B1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9C29A1" w:rsidRPr="00086389" w:rsidRDefault="009C29A1" w:rsidP="00F126B1">
            <w:pPr>
              <w:tabs>
                <w:tab w:val="decimal" w:pos="912"/>
              </w:tabs>
              <w:snapToGrid w:val="0"/>
              <w:spacing w:line="300" w:lineRule="exact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9C29A1" w:rsidRPr="00086389" w:rsidRDefault="009C29A1" w:rsidP="00F126B1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9C29A1" w:rsidRPr="00086389" w:rsidRDefault="009C29A1" w:rsidP="00F126B1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E1908" w:rsidRPr="00086389" w:rsidTr="00A645C9">
        <w:trPr>
          <w:trHeight w:val="270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ขาย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E190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="00DE19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E19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DE1908" w:rsidRPr="00086389" w:rsidTr="00A645C9">
        <w:trPr>
          <w:trHeight w:val="288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</w:p>
        </w:tc>
      </w:tr>
      <w:tr w:rsidR="00DE1908" w:rsidRPr="00086389" w:rsidTr="00A645C9">
        <w:trPr>
          <w:trHeight w:val="288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่าเผื่อการด้อยค่าเงินลงทุน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DE190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DE19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</w:tr>
      <w:tr w:rsidR="00DE1908" w:rsidRPr="00086389" w:rsidTr="00A645C9">
        <w:trPr>
          <w:trHeight w:val="288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คืน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E190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  <w:r w:rsidR="00D70F06" w:rsidRPr="00D70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D70F06" w:rsidRPr="00D70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600</w:t>
            </w:r>
          </w:p>
        </w:tc>
      </w:tr>
      <w:tr w:rsidR="00DE1908" w:rsidRPr="00086389" w:rsidTr="00A645C9">
        <w:trPr>
          <w:trHeight w:val="288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DE190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DE19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847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DE1908" w:rsidRPr="00086389" w:rsidRDefault="004A05E1" w:rsidP="00DE1908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DE190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91</w:t>
            </w:r>
            <w:r w:rsidR="00DE190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445</w:t>
            </w:r>
          </w:p>
        </w:tc>
      </w:tr>
      <w:tr w:rsidR="003A514F" w:rsidRPr="00086389" w:rsidTr="00A645C9">
        <w:trPr>
          <w:trHeight w:val="288"/>
        </w:trPr>
        <w:tc>
          <w:tcPr>
            <w:tcW w:w="4680" w:type="dxa"/>
            <w:shd w:val="clear" w:color="auto" w:fill="FFFFFF"/>
          </w:tcPr>
          <w:p w:rsidR="003A514F" w:rsidRPr="00086389" w:rsidRDefault="003A514F" w:rsidP="003A514F">
            <w:pPr>
              <w:spacing w:line="300" w:lineRule="exact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086389" w:rsidRDefault="003A514F" w:rsidP="00E9130E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9130E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E1908" w:rsidRPr="00086389" w:rsidTr="00F126B1">
        <w:trPr>
          <w:trHeight w:val="224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left" w:pos="834"/>
              </w:tabs>
              <w:spacing w:line="300" w:lineRule="exact"/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DE190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D70F06" w:rsidRPr="00D70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614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DE1908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413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left" w:pos="834"/>
              </w:tabs>
              <w:spacing w:line="300" w:lineRule="exact"/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132</w:t>
            </w:r>
            <w:r w:rsidR="00D70F06" w:rsidRPr="00D70F0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121</w:t>
            </w:r>
          </w:p>
        </w:tc>
      </w:tr>
      <w:tr w:rsidR="00DE1908" w:rsidRPr="00086389" w:rsidTr="00F126B1">
        <w:trPr>
          <w:trHeight w:val="302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DE1908" w:rsidRPr="00086389" w:rsidRDefault="00DE1908" w:rsidP="00DE1908">
            <w:pPr>
              <w:tabs>
                <w:tab w:val="decimal" w:pos="822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DE1908" w:rsidRPr="00086389" w:rsidRDefault="00DE1908" w:rsidP="00DE1908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912"/>
              </w:tabs>
              <w:snapToGrid w:val="0"/>
              <w:spacing w:line="300" w:lineRule="exact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DE1908" w:rsidRPr="00086389" w:rsidTr="00F126B1">
        <w:trPr>
          <w:trHeight w:val="302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pStyle w:val="BodyTextIndent2"/>
              <w:spacing w:line="300" w:lineRule="exact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กำไรที่ยังไม่เกิดขึ้นจากการเปลี่ยนแปลงมูลค่าของหลักทรัพย์เพื่อ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ค้า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112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DE1908" w:rsidRPr="00913C1B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913C1B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Pr="00913C1B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514F" w:rsidRPr="00086389" w:rsidTr="00F126B1">
        <w:trPr>
          <w:trHeight w:val="302"/>
        </w:trPr>
        <w:tc>
          <w:tcPr>
            <w:tcW w:w="4680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กำไรที่ยังไม่เกิดขึ้นจากการเปลี่ยนแปลงมูลค่าของหลักทรัพย์เผื่อขาย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3A514F" w:rsidRPr="00086389" w:rsidRDefault="004A05E1" w:rsidP="003A514F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3A514F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3A514F" w:rsidRPr="00086389" w:rsidTr="00F126B1">
        <w:trPr>
          <w:trHeight w:val="302"/>
        </w:trPr>
        <w:tc>
          <w:tcPr>
            <w:tcW w:w="4680" w:type="dxa"/>
            <w:shd w:val="clear" w:color="auto" w:fill="FFFFFF"/>
          </w:tcPr>
          <w:p w:rsidR="003A514F" w:rsidRPr="00086389" w:rsidRDefault="003A514F" w:rsidP="003A514F">
            <w:pPr>
              <w:pStyle w:val="BodyTextIndent2"/>
              <w:spacing w:line="300" w:lineRule="exact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3A514F" w:rsidRPr="00F235D2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DE1908" w:rsidRPr="00BA1F94" w:rsidTr="00F126B1">
        <w:trPr>
          <w:trHeight w:val="314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791CC6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DE1908" w:rsidRPr="00086389" w:rsidRDefault="004A05E1" w:rsidP="0008110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22</w:t>
            </w:r>
            <w:r w:rsidR="0008110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497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986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DE1908" w:rsidRPr="00BA1F94" w:rsidTr="00F126B1">
        <w:trPr>
          <w:trHeight w:val="314"/>
        </w:trPr>
        <w:tc>
          <w:tcPr>
            <w:tcW w:w="4680" w:type="dxa"/>
            <w:shd w:val="clear" w:color="auto" w:fill="FFFFFF"/>
          </w:tcPr>
          <w:p w:rsidR="00DE1908" w:rsidRPr="00086389" w:rsidRDefault="00DE1908" w:rsidP="00DE1908">
            <w:pPr>
              <w:spacing w:line="300" w:lineRule="exact"/>
              <w:ind w:left="18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DE1908" w:rsidRPr="00086389" w:rsidRDefault="00DE1908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15</w:t>
            </w:r>
            <w:r w:rsidR="00D70F06" w:rsidRPr="00D70F06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520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DE1908" w:rsidRPr="00086389" w:rsidRDefault="004A05E1" w:rsidP="00DE1908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37</w:t>
            </w:r>
            <w:r w:rsidR="0008110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910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DE1908" w:rsidRPr="00086389" w:rsidRDefault="00DE1908" w:rsidP="00DE1908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DE1908" w:rsidRPr="00086389" w:rsidRDefault="00D70F06" w:rsidP="00DE1908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70F06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  <w:r w:rsidRPr="00D70F0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865</w:t>
            </w:r>
            <w:r w:rsidRPr="00D70F06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AA314B" w:rsidRPr="00086389" w:rsidRDefault="00AA314B" w:rsidP="009C29A1">
      <w:pPr>
        <w:tabs>
          <w:tab w:val="left" w:pos="9090"/>
        </w:tabs>
        <w:spacing w:before="240"/>
        <w:ind w:left="720"/>
        <w:jc w:val="right"/>
        <w:rPr>
          <w:rFonts w:ascii="Angsana New" w:hAnsi="Angsana New" w:cs="Angsana New"/>
          <w:b/>
          <w:bCs/>
          <w:color w:val="000000"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4"/>
          <w:szCs w:val="24"/>
          <w:lang w:val="en-US"/>
        </w:rPr>
        <w:t>:</w:t>
      </w:r>
      <w:r w:rsidR="00C5795E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พันบาท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18"/>
        <w:gridCol w:w="45"/>
        <w:gridCol w:w="945"/>
        <w:gridCol w:w="45"/>
        <w:gridCol w:w="1044"/>
        <w:gridCol w:w="63"/>
        <w:gridCol w:w="900"/>
      </w:tblGrid>
      <w:tr w:rsidR="00AA314B" w:rsidRPr="00086389" w:rsidTr="008B7BD7">
        <w:trPr>
          <w:trHeight w:val="180"/>
        </w:trPr>
        <w:tc>
          <w:tcPr>
            <w:tcW w:w="4680" w:type="dxa"/>
            <w:shd w:val="clear" w:color="auto" w:fill="FFFFFF"/>
          </w:tcPr>
          <w:p w:rsidR="00AA314B" w:rsidRPr="00086389" w:rsidRDefault="00AA314B" w:rsidP="00AA4948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960" w:type="dxa"/>
            <w:gridSpan w:val="7"/>
            <w:shd w:val="clear" w:color="auto" w:fill="FFFFFF"/>
          </w:tcPr>
          <w:p w:rsidR="00AA314B" w:rsidRPr="00086389" w:rsidRDefault="00AA314B" w:rsidP="00AA4948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4687" w:rsidRPr="00086389" w:rsidTr="008B7BD7">
        <w:trPr>
          <w:trHeight w:val="918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 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4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  <w:p w:rsidR="00284687" w:rsidRPr="00086389" w:rsidRDefault="00284687" w:rsidP="00284687">
            <w:pPr>
              <w:spacing w:line="300" w:lineRule="exact"/>
              <w:ind w:left="-136" w:right="-95" w:firstLine="4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284687" w:rsidRPr="0008638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284687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</w:p>
          <w:p w:rsidR="00284687" w:rsidRPr="00086389" w:rsidRDefault="004A05E1" w:rsidP="00284687">
            <w:pPr>
              <w:spacing w:line="300" w:lineRule="exact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4A05E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284687" w:rsidRPr="00086389" w:rsidTr="008B7BD7">
        <w:trPr>
          <w:trHeight w:val="270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2997" w:type="dxa"/>
            <w:gridSpan w:val="5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912"/>
              </w:tabs>
              <w:snapToGrid w:val="0"/>
              <w:spacing w:line="300" w:lineRule="exact"/>
              <w:ind w:right="27" w:firstLine="81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30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87" w:rsidRPr="00086389" w:rsidTr="004C3F5A">
        <w:trPr>
          <w:trHeight w:val="297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18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912"/>
              </w:tabs>
              <w:snapToGrid w:val="0"/>
              <w:spacing w:line="300" w:lineRule="exact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87" w:rsidRPr="00086389" w:rsidTr="008B7BD7">
        <w:trPr>
          <w:trHeight w:val="270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ขาย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E04A77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04A7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</w:p>
        </w:tc>
      </w:tr>
      <w:tr w:rsidR="00284687" w:rsidRPr="00086389" w:rsidTr="008B7BD7">
        <w:trPr>
          <w:trHeight w:val="288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225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235</w:t>
            </w:r>
          </w:p>
        </w:tc>
      </w:tr>
      <w:tr w:rsidR="00284687" w:rsidRPr="00086389" w:rsidTr="008B7BD7">
        <w:trPr>
          <w:trHeight w:val="288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่าเผื่อการด้อยค่าเงินลงทุน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128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211</w:t>
            </w:r>
          </w:p>
        </w:tc>
      </w:tr>
      <w:tr w:rsidR="00284687" w:rsidRPr="00086389" w:rsidTr="008B7BD7">
        <w:trPr>
          <w:trHeight w:val="288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คืน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284687" w:rsidRPr="00086389" w:rsidTr="001E6C78">
        <w:trPr>
          <w:trHeight w:val="288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437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945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197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185</w:t>
            </w:r>
          </w:p>
        </w:tc>
      </w:tr>
      <w:tr w:rsidR="003A514F" w:rsidRPr="00086389" w:rsidTr="008B7BD7">
        <w:trPr>
          <w:trHeight w:val="288"/>
        </w:trPr>
        <w:tc>
          <w:tcPr>
            <w:tcW w:w="4680" w:type="dxa"/>
            <w:shd w:val="clear" w:color="auto" w:fill="FFFFFF"/>
          </w:tcPr>
          <w:p w:rsidR="003A514F" w:rsidRPr="00086389" w:rsidRDefault="003A514F" w:rsidP="003A514F">
            <w:pPr>
              <w:spacing w:line="300" w:lineRule="exact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ขาดทุนที่ยังไม่เกิดขึ้นจากการเปลี่ยนแปลงมูลค่าของหลักทรัพย์เพื่อค้า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04A77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3A514F" w:rsidRPr="00086389" w:rsidRDefault="003A514F" w:rsidP="003A514F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3A514F" w:rsidRPr="00086389" w:rsidRDefault="004A05E1" w:rsidP="003A514F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</w:tr>
      <w:tr w:rsidR="00284687" w:rsidRPr="00086389" w:rsidTr="008B7BD7">
        <w:trPr>
          <w:trHeight w:val="224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190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197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4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left" w:pos="834"/>
              </w:tabs>
              <w:spacing w:line="300" w:lineRule="exact"/>
              <w:ind w:left="-450" w:right="14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</w:t>
            </w:r>
            <w:r w:rsidR="00284687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</w:tr>
      <w:tr w:rsidR="00284687" w:rsidRPr="00086389" w:rsidTr="008B7BD7">
        <w:trPr>
          <w:trHeight w:val="152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160" w:lineRule="exact"/>
              <w:ind w:left="72" w:firstLine="108"/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1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1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822"/>
              </w:tabs>
              <w:snapToGrid w:val="0"/>
              <w:spacing w:line="1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16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912"/>
              </w:tabs>
              <w:snapToGrid w:val="0"/>
              <w:spacing w:line="160" w:lineRule="exact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16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16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87" w:rsidRPr="00086389" w:rsidTr="008B7BD7">
        <w:trPr>
          <w:trHeight w:val="302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</w:tcPr>
          <w:p w:rsidR="00284687" w:rsidRPr="00086389" w:rsidRDefault="00284687" w:rsidP="00284687">
            <w:pPr>
              <w:tabs>
                <w:tab w:val="decimal" w:pos="822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5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912"/>
              </w:tabs>
              <w:snapToGrid w:val="0"/>
              <w:spacing w:line="300" w:lineRule="exact"/>
              <w:ind w:right="27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810"/>
              </w:tabs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  <w:tr w:rsidR="00284687" w:rsidRPr="00086389" w:rsidTr="008B7BD7">
        <w:trPr>
          <w:trHeight w:val="302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กำไรที่ยังไม่เกิดขึ้นจากการเปลี่ยนแปลงมูลค่าของหลักทรัพย์เพื่อ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ค้า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284687" w:rsidRPr="00086389" w:rsidTr="008B7BD7">
        <w:trPr>
          <w:trHeight w:val="302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กำไรที่ยังไม่เกิดขึ้นจากการเปลี่ยนแปลงมูลค่าของหลักทรัพย์เผื่อขาย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shd w:val="clear" w:color="auto" w:fill="FFFFFF"/>
          </w:tcPr>
          <w:p w:rsidR="00284687" w:rsidRPr="00086389" w:rsidRDefault="004A05E1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820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8B7BD7">
        <w:trPr>
          <w:trHeight w:val="302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pStyle w:val="BodyTextIndent2"/>
              <w:spacing w:line="300" w:lineRule="exact"/>
              <w:ind w:left="0" w:firstLine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lang w:val="en-GB"/>
              </w:rPr>
              <w:t xml:space="preserve">    </w:t>
            </w:r>
            <w:r w:rsidRPr="00086389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918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shd w:val="clear" w:color="auto" w:fill="FFFFFF"/>
            <w:vAlign w:val="center"/>
          </w:tcPr>
          <w:p w:rsidR="00284687" w:rsidRPr="00BA1F94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8B7BD7">
        <w:trPr>
          <w:trHeight w:val="314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napToGrid w:val="0"/>
              <w:spacing w:line="30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182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5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:rsidR="00284687" w:rsidRPr="00086389" w:rsidRDefault="004A05E1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33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820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389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284687" w:rsidRPr="00086389" w:rsidTr="008B7BD7">
        <w:trPr>
          <w:trHeight w:val="314"/>
        </w:trPr>
        <w:tc>
          <w:tcPr>
            <w:tcW w:w="4680" w:type="dxa"/>
            <w:shd w:val="clear" w:color="auto" w:fill="FFFFFF"/>
          </w:tcPr>
          <w:p w:rsidR="00284687" w:rsidRPr="00086389" w:rsidRDefault="00284687" w:rsidP="00284687">
            <w:pPr>
              <w:spacing w:line="300" w:lineRule="exact"/>
              <w:ind w:left="180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284687" w:rsidRPr="00BA1F94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283</w:t>
            </w:r>
          </w:p>
        </w:tc>
        <w:tc>
          <w:tcPr>
            <w:tcW w:w="45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4A05E1" w:rsidP="00284687">
            <w:pPr>
              <w:tabs>
                <w:tab w:val="decimal" w:pos="933"/>
              </w:tabs>
              <w:spacing w:line="300" w:lineRule="exact"/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32</w:t>
            </w:r>
            <w:r w:rsidR="00284687"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623</w:t>
            </w:r>
          </w:p>
        </w:tc>
        <w:tc>
          <w:tcPr>
            <w:tcW w:w="63" w:type="dxa"/>
            <w:shd w:val="clear" w:color="auto" w:fill="FFFFFF"/>
            <w:vAlign w:val="center"/>
          </w:tcPr>
          <w:p w:rsidR="00284687" w:rsidRPr="00086389" w:rsidRDefault="00284687" w:rsidP="00284687">
            <w:pPr>
              <w:snapToGrid w:val="0"/>
              <w:spacing w:line="300" w:lineRule="exact"/>
              <w:ind w:right="10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FFFFFF"/>
            <w:vAlign w:val="center"/>
          </w:tcPr>
          <w:p w:rsidR="00284687" w:rsidRPr="00086389" w:rsidRDefault="00284687" w:rsidP="00284687">
            <w:pPr>
              <w:tabs>
                <w:tab w:val="decimal" w:pos="765"/>
              </w:tabs>
              <w:snapToGrid w:val="0"/>
              <w:spacing w:line="300" w:lineRule="exact"/>
              <w:ind w:right="-3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104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</w:tbl>
    <w:p w:rsidR="008E1083" w:rsidRPr="00086389" w:rsidRDefault="006B22A3" w:rsidP="00D576DD">
      <w:pPr>
        <w:tabs>
          <w:tab w:val="left" w:pos="9090"/>
        </w:tabs>
        <w:ind w:left="540" w:hanging="540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9D5C11" w:rsidRPr="00086389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:rsidR="008E1083" w:rsidRDefault="008E1083" w:rsidP="00E9130E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086389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ตามระเบียบการเกษียณอายุพนักงานของบริษัทและบริษัทย่อย ซึ่งจัดเป็นโครงการผลประโยชน์ที่กำหนดไว้</w:t>
      </w:r>
      <w:r w:rsidRPr="00086389">
        <w:rPr>
          <w:rFonts w:ascii="Angsana New" w:hAnsi="Angsana New" w:cs="Angsana New"/>
          <w:spacing w:val="-10"/>
          <w:sz w:val="32"/>
          <w:szCs w:val="32"/>
          <w:lang w:val="en-US"/>
        </w:rPr>
        <w:br/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:rsidR="004B7810" w:rsidRPr="00EA7E5B" w:rsidRDefault="004B7810" w:rsidP="004B7810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086389">
        <w:rPr>
          <w:rFonts w:ascii="Angsana New" w:hAnsi="Angsana New" w:cs="Angsana New"/>
          <w:b/>
          <w:bCs/>
          <w:lang w:val="en-US"/>
        </w:rPr>
        <w:t xml:space="preserve">  </w:t>
      </w:r>
      <w:r w:rsidRPr="00EA7E5B">
        <w:rPr>
          <w:rFonts w:ascii="Angsana New" w:hAnsi="Angsana New" w:cs="Angsana New"/>
          <w:b/>
          <w:bCs/>
          <w:cs/>
        </w:rPr>
        <w:t xml:space="preserve">หน่วย </w:t>
      </w:r>
      <w:r w:rsidRPr="00EA7E5B">
        <w:rPr>
          <w:rFonts w:ascii="Angsana New" w:hAnsi="Angsana New" w:cs="Angsana New"/>
          <w:b/>
          <w:bCs/>
          <w:lang w:val="en-US"/>
        </w:rPr>
        <w:t xml:space="preserve">: </w:t>
      </w:r>
      <w:r w:rsidRPr="00EA7E5B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0"/>
        <w:gridCol w:w="1170"/>
        <w:gridCol w:w="86"/>
        <w:gridCol w:w="1176"/>
        <w:gridCol w:w="86"/>
        <w:gridCol w:w="1174"/>
        <w:gridCol w:w="86"/>
        <w:gridCol w:w="1195"/>
      </w:tblGrid>
      <w:tr w:rsidR="00C76D76" w:rsidRPr="00EA7E5B" w:rsidTr="00A37028">
        <w:tc>
          <w:tcPr>
            <w:tcW w:w="3850" w:type="dxa"/>
            <w:shd w:val="clear" w:color="auto" w:fill="auto"/>
          </w:tcPr>
          <w:p w:rsidR="00C76D76" w:rsidRPr="00EA7E5B" w:rsidRDefault="00C76D76" w:rsidP="00A37028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:rsidR="00C76D76" w:rsidRPr="00EA7E5B" w:rsidRDefault="00C76D76" w:rsidP="00A3702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EA7E5B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:rsidR="00C76D76" w:rsidRPr="00EA7E5B" w:rsidRDefault="00C76D76" w:rsidP="00A3702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5" w:type="dxa"/>
            <w:gridSpan w:val="3"/>
            <w:shd w:val="clear" w:color="auto" w:fill="auto"/>
          </w:tcPr>
          <w:p w:rsidR="00C76D76" w:rsidRPr="00EA7E5B" w:rsidRDefault="00C76D76" w:rsidP="00A37028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EA7E5B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EA7E5B" w:rsidTr="004B7810">
        <w:tc>
          <w:tcPr>
            <w:tcW w:w="3850" w:type="dxa"/>
            <w:shd w:val="clear" w:color="auto" w:fill="auto"/>
          </w:tcPr>
          <w:p w:rsidR="00284687" w:rsidRPr="00EA7E5B" w:rsidRDefault="00284687" w:rsidP="00284687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A05E1">
              <w:rPr>
                <w:rFonts w:ascii="Angsana New" w:eastAsia="Calibri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A05E1">
              <w:rPr>
                <w:rFonts w:ascii="Angsana New" w:eastAsia="Calibri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A05E1">
              <w:rPr>
                <w:rFonts w:ascii="Angsana New" w:eastAsia="Calibri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4A05E1">
              <w:rPr>
                <w:rFonts w:ascii="Angsana New" w:eastAsia="Calibri" w:hAnsi="Angsana New" w:cs="Angsana New"/>
                <w:b/>
                <w:bCs/>
                <w:lang w:val="en-US"/>
              </w:rPr>
              <w:t>2561</w:t>
            </w:r>
          </w:p>
        </w:tc>
      </w:tr>
      <w:tr w:rsidR="00284687" w:rsidRPr="00EA7E5B" w:rsidTr="004B7810">
        <w:tc>
          <w:tcPr>
            <w:tcW w:w="3850" w:type="dxa"/>
            <w:shd w:val="clear" w:color="auto" w:fill="auto"/>
          </w:tcPr>
          <w:p w:rsidR="00284687" w:rsidRPr="00EA7E5B" w:rsidRDefault="00284687" w:rsidP="00284687">
            <w:pPr>
              <w:rPr>
                <w:rFonts w:ascii="Angsana New" w:eastAsia="Calibri" w:hAnsi="Angsana New" w:cs="Angsana New"/>
                <w:cs/>
              </w:rPr>
            </w:pPr>
            <w:r w:rsidRPr="00EA7E5B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84687" w:rsidRPr="00EA7E5B" w:rsidTr="004B7810">
        <w:tc>
          <w:tcPr>
            <w:tcW w:w="3850" w:type="dxa"/>
            <w:shd w:val="clear" w:color="auto" w:fill="auto"/>
          </w:tcPr>
          <w:p w:rsidR="00284687" w:rsidRPr="00EA7E5B" w:rsidRDefault="00284687" w:rsidP="00284687">
            <w:pPr>
              <w:rPr>
                <w:rFonts w:ascii="Angsana New" w:eastAsia="Calibri" w:hAnsi="Angsana New" w:cs="Angsana New"/>
                <w:cs/>
              </w:rPr>
            </w:pPr>
            <w:r w:rsidRPr="00EA7E5B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69</w:t>
            </w:r>
            <w:r w:rsid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048</w:t>
            </w:r>
            <w:r w:rsid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733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59</w:t>
            </w:r>
            <w:r w:rsidR="00284687" w:rsidRPr="00EA7E5B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008</w:t>
            </w:r>
            <w:r w:rsidR="00284687" w:rsidRPr="00EA7E5B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680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284687" w:rsidRPr="00EA7E5B" w:rsidRDefault="004A05E1" w:rsidP="00CC668E">
            <w:pPr>
              <w:tabs>
                <w:tab w:val="decimal" w:pos="1081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49</w:t>
            </w:r>
            <w:r w:rsidR="00CC668E" w:rsidRP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822</w:t>
            </w:r>
            <w:r w:rsidR="00CC668E" w:rsidRP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073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40</w:t>
            </w:r>
            <w:r w:rsidR="00284687" w:rsidRPr="00EA7E5B">
              <w:rPr>
                <w:rFonts w:ascii="Angsana New" w:eastAsia="Calibri" w:hAnsi="Angsana New" w:cs="Angsana New"/>
                <w:lang w:val="en-GB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614</w:t>
            </w:r>
            <w:r w:rsidR="00284687" w:rsidRPr="00EA7E5B">
              <w:rPr>
                <w:rFonts w:ascii="Angsana New" w:eastAsia="Calibri" w:hAnsi="Angsana New" w:cs="Angsana New"/>
                <w:lang w:val="en-GB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393</w:t>
            </w:r>
          </w:p>
        </w:tc>
      </w:tr>
      <w:tr w:rsidR="00284687" w:rsidRPr="00EA7E5B" w:rsidTr="004B7810">
        <w:tc>
          <w:tcPr>
            <w:tcW w:w="3850" w:type="dxa"/>
            <w:shd w:val="clear" w:color="auto" w:fill="auto"/>
          </w:tcPr>
          <w:p w:rsidR="00284687" w:rsidRPr="00EA7E5B" w:rsidRDefault="00284687" w:rsidP="00284687">
            <w:pPr>
              <w:rPr>
                <w:rFonts w:ascii="Angsana New" w:eastAsia="Calibri" w:hAnsi="Angsana New" w:cs="Angsana New"/>
                <w:cs/>
              </w:rPr>
            </w:pPr>
            <w:r w:rsidRPr="00EA7E5B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284687" w:rsidRPr="00EA7E5B" w:rsidRDefault="00284687" w:rsidP="00284687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84687" w:rsidRPr="00EA7E5B" w:rsidRDefault="00284687" w:rsidP="00284687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284687" w:rsidRPr="00EA7E5B" w:rsidRDefault="00284687" w:rsidP="00284687">
            <w:pPr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284687" w:rsidRPr="00EA7E5B" w:rsidRDefault="00284687" w:rsidP="00284687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284687" w:rsidRPr="00EA7E5B" w:rsidTr="004B7810">
        <w:tc>
          <w:tcPr>
            <w:tcW w:w="3850" w:type="dxa"/>
            <w:shd w:val="clear" w:color="auto" w:fill="auto"/>
          </w:tcPr>
          <w:p w:rsidR="00284687" w:rsidRPr="00EA7E5B" w:rsidRDefault="00284687" w:rsidP="00284687">
            <w:pPr>
              <w:rPr>
                <w:rFonts w:ascii="Angsana New" w:eastAsia="Calibri" w:hAnsi="Angsana New" w:cs="Angsana New"/>
                <w:cs/>
              </w:rPr>
            </w:pPr>
            <w:r w:rsidRPr="00EA7E5B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:rsidR="00284687" w:rsidRPr="00FE54FF" w:rsidRDefault="004A05E1" w:rsidP="00BE5B52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687</w:t>
            </w:r>
            <w:r w:rsidR="00CC668E" w:rsidRPr="00FE54FF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461</w:t>
            </w:r>
            <w:r w:rsidR="00CC668E" w:rsidRPr="00FE54FF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143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509</w:t>
            </w:r>
            <w:r w:rsidR="00284687" w:rsidRPr="00EA7E5B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129</w:t>
            </w:r>
            <w:r w:rsidR="00284687" w:rsidRPr="00EA7E5B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588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:rsidR="00284687" w:rsidRPr="00EA7E5B" w:rsidRDefault="004A05E1" w:rsidP="00CC668E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482</w:t>
            </w:r>
            <w:r w:rsidR="00CC668E" w:rsidRP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880</w:t>
            </w:r>
            <w:r w:rsidR="00CC668E" w:rsidRP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319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328</w:t>
            </w:r>
            <w:r w:rsidR="00284687" w:rsidRPr="00EA7E5B">
              <w:rPr>
                <w:rFonts w:ascii="Angsana New" w:eastAsia="Calibri" w:hAnsi="Angsana New" w:cs="Angsana New"/>
                <w:lang w:val="en-GB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527</w:t>
            </w:r>
            <w:r w:rsidR="00284687" w:rsidRPr="00EA7E5B">
              <w:rPr>
                <w:rFonts w:ascii="Angsana New" w:eastAsia="Calibri" w:hAnsi="Angsana New" w:cs="Angsana New"/>
                <w:lang w:val="en-GB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571</w:t>
            </w:r>
          </w:p>
        </w:tc>
      </w:tr>
      <w:tr w:rsidR="00284687" w:rsidRPr="00EA7E5B" w:rsidTr="009C29A1">
        <w:tc>
          <w:tcPr>
            <w:tcW w:w="3850" w:type="dxa"/>
            <w:shd w:val="clear" w:color="auto" w:fill="auto"/>
          </w:tcPr>
          <w:p w:rsidR="00284687" w:rsidRPr="00EA7E5B" w:rsidRDefault="00284687" w:rsidP="00284687">
            <w:pPr>
              <w:rPr>
                <w:rFonts w:ascii="Angsana New" w:eastAsia="Calibri" w:hAnsi="Angsana New" w:cs="Angsana New"/>
                <w:cs/>
              </w:rPr>
            </w:pPr>
            <w:r w:rsidRPr="00EA7E5B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FE54FF" w:rsidRDefault="004A05E1" w:rsidP="00BE5B52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756</w:t>
            </w:r>
            <w:r w:rsidR="00CC668E" w:rsidRPr="00FE54FF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509</w:t>
            </w:r>
            <w:r w:rsidR="00CC668E" w:rsidRPr="00FE54FF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876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EA7E5B" w:rsidRDefault="004A05E1" w:rsidP="00284687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568</w:t>
            </w:r>
            <w:r w:rsidR="00284687" w:rsidRPr="00EA7E5B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138</w:t>
            </w:r>
            <w:r w:rsidR="00284687" w:rsidRPr="00EA7E5B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268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EA7E5B" w:rsidRDefault="004A05E1" w:rsidP="00CC668E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532</w:t>
            </w:r>
            <w:r w:rsidR="00CC668E" w:rsidRP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702</w:t>
            </w:r>
            <w:r w:rsidR="00CC668E" w:rsidRPr="00CC668E">
              <w:rPr>
                <w:rFonts w:ascii="Angsana New" w:eastAsia="Calibri" w:hAnsi="Angsana New" w:cs="Angsana New"/>
                <w:lang w:val="en-US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392</w:t>
            </w:r>
          </w:p>
        </w:tc>
        <w:tc>
          <w:tcPr>
            <w:tcW w:w="86" w:type="dxa"/>
            <w:shd w:val="clear" w:color="auto" w:fill="auto"/>
          </w:tcPr>
          <w:p w:rsidR="00284687" w:rsidRPr="00EA7E5B" w:rsidRDefault="00284687" w:rsidP="00284687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687" w:rsidRPr="00EA7E5B" w:rsidRDefault="004A05E1" w:rsidP="00284687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4A05E1">
              <w:rPr>
                <w:rFonts w:ascii="Angsana New" w:eastAsia="Calibri" w:hAnsi="Angsana New" w:cs="Angsana New"/>
                <w:lang w:val="en-US"/>
              </w:rPr>
              <w:t>369</w:t>
            </w:r>
            <w:r w:rsidR="00284687" w:rsidRPr="00EA7E5B">
              <w:rPr>
                <w:rFonts w:ascii="Angsana New" w:eastAsia="Calibri" w:hAnsi="Angsana New" w:cs="Angsana New"/>
                <w:lang w:val="en-GB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141</w:t>
            </w:r>
            <w:r w:rsidR="00284687" w:rsidRPr="00EA7E5B">
              <w:rPr>
                <w:rFonts w:ascii="Angsana New" w:eastAsia="Calibri" w:hAnsi="Angsana New" w:cs="Angsana New"/>
                <w:lang w:val="en-GB"/>
              </w:rPr>
              <w:t>,</w:t>
            </w:r>
            <w:r w:rsidRPr="004A05E1">
              <w:rPr>
                <w:rFonts w:ascii="Angsana New" w:eastAsia="Calibri" w:hAnsi="Angsana New" w:cs="Angsana New"/>
                <w:lang w:val="en-US"/>
              </w:rPr>
              <w:t>964</w:t>
            </w:r>
          </w:p>
        </w:tc>
      </w:tr>
    </w:tbl>
    <w:p w:rsidR="008E1083" w:rsidRPr="00086389" w:rsidRDefault="008E1083" w:rsidP="00ED0C4B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b/>
          <w:bCs/>
          <w:lang w:val="en-US"/>
        </w:rPr>
      </w:pPr>
      <w:r w:rsidRPr="00086389">
        <w:rPr>
          <w:rFonts w:ascii="Angsana New" w:hAnsi="Angsana New" w:cs="Angsana New"/>
          <w:color w:val="000000"/>
          <w:spacing w:val="-10"/>
          <w:cs/>
          <w:lang w:val="en-GB"/>
        </w:rPr>
        <w:t>จำนวนที่บันทึกในงบกำไรขาดทุนสำหรับโครงการผลประโยชน์ของพนักงานหลังออกจากงาน สำหรับปี</w:t>
      </w:r>
      <w:r w:rsidRPr="00086389">
        <w:rPr>
          <w:rFonts w:ascii="Angsana New" w:hAnsi="Angsana New" w:cs="Angsana New"/>
          <w:color w:val="000000"/>
          <w:cs/>
          <w:lang w:val="en-GB"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color w:val="000000"/>
          <w:lang w:val="en-US"/>
        </w:rPr>
        <w:t>31</w:t>
      </w:r>
      <w:r w:rsidRPr="00086389">
        <w:rPr>
          <w:rFonts w:ascii="Angsana New" w:hAnsi="Angsana New" w:cs="Angsana New"/>
          <w:color w:val="000000"/>
          <w:lang w:val="en-GB"/>
        </w:rPr>
        <w:t xml:space="preserve"> </w:t>
      </w:r>
      <w:r w:rsidRPr="00086389">
        <w:rPr>
          <w:rFonts w:ascii="Angsana New" w:hAnsi="Angsana New" w:cs="Angsana New"/>
          <w:color w:val="000000"/>
          <w:cs/>
          <w:lang w:val="en-GB"/>
        </w:rPr>
        <w:t>ธันวาคม มีดังนี้</w:t>
      </w:r>
    </w:p>
    <w:p w:rsidR="008E1083" w:rsidRPr="00EA7E5B" w:rsidRDefault="008E1083" w:rsidP="008112A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EA7E5B">
        <w:rPr>
          <w:rFonts w:ascii="Angsana New" w:hAnsi="Angsana New" w:cs="Angsana New"/>
          <w:b/>
          <w:bCs/>
          <w:lang w:val="en-US"/>
        </w:rPr>
        <w:t xml:space="preserve">  </w:t>
      </w:r>
      <w:r w:rsidRPr="00EA7E5B">
        <w:rPr>
          <w:rFonts w:ascii="Angsana New" w:hAnsi="Angsana New" w:cs="Angsana New"/>
          <w:b/>
          <w:bCs/>
          <w:cs/>
        </w:rPr>
        <w:t xml:space="preserve">หน่วย </w:t>
      </w:r>
      <w:r w:rsidRPr="00EA7E5B">
        <w:rPr>
          <w:rFonts w:ascii="Angsana New" w:hAnsi="Angsana New" w:cs="Angsana New"/>
          <w:b/>
          <w:bCs/>
          <w:lang w:val="en-US"/>
        </w:rPr>
        <w:t xml:space="preserve">: </w:t>
      </w:r>
      <w:r w:rsidRPr="00EA7E5B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90"/>
        <w:gridCol w:w="1170"/>
        <w:gridCol w:w="90"/>
        <w:gridCol w:w="1170"/>
        <w:gridCol w:w="90"/>
        <w:gridCol w:w="1170"/>
      </w:tblGrid>
      <w:tr w:rsidR="008E1083" w:rsidRPr="00EA7E5B" w:rsidTr="0030683C">
        <w:tc>
          <w:tcPr>
            <w:tcW w:w="3870" w:type="dxa"/>
            <w:shd w:val="clear" w:color="auto" w:fill="auto"/>
          </w:tcPr>
          <w:p w:rsidR="008E1083" w:rsidRPr="00EA7E5B" w:rsidRDefault="008E1083" w:rsidP="008112A2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E1083" w:rsidRPr="00EA7E5B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8E1083" w:rsidRPr="00EA7E5B" w:rsidRDefault="008E1083" w:rsidP="008112A2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E1083" w:rsidRPr="00EA7E5B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EA7E5B" w:rsidTr="0030683C">
        <w:trPr>
          <w:trHeight w:val="333"/>
        </w:trPr>
        <w:tc>
          <w:tcPr>
            <w:tcW w:w="3870" w:type="dxa"/>
            <w:shd w:val="clear" w:color="auto" w:fill="auto"/>
            <w:vAlign w:val="bottom"/>
          </w:tcPr>
          <w:p w:rsidR="00284687" w:rsidRPr="00EA7E5B" w:rsidRDefault="00284687" w:rsidP="00284687">
            <w:pPr>
              <w:snapToGrid w:val="0"/>
              <w:ind w:right="-72"/>
              <w:rPr>
                <w:rFonts w:ascii="Angsana New" w:hAnsi="Angsana New" w:cs="Angsana New"/>
                <w:b/>
                <w:bCs/>
                <w:u w:val="single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D07273" w:rsidRPr="00EA7E5B" w:rsidTr="0030683C">
        <w:tc>
          <w:tcPr>
            <w:tcW w:w="3870" w:type="dxa"/>
            <w:shd w:val="clear" w:color="auto" w:fill="auto"/>
          </w:tcPr>
          <w:p w:rsidR="00D07273" w:rsidRPr="00EA7E5B" w:rsidRDefault="00D07273" w:rsidP="00D07273">
            <w:pPr>
              <w:pStyle w:val="BodyTextIndent2"/>
              <w:ind w:left="495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:rsidR="00D07273" w:rsidRPr="00FE54FF" w:rsidRDefault="004A05E1" w:rsidP="00BE5B52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37</w:t>
            </w:r>
            <w:r w:rsidR="00D07273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604</w:t>
            </w:r>
            <w:r w:rsidR="00D07273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33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604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29</w:t>
            </w:r>
            <w:r w:rsidR="00D0727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974</w:t>
            </w:r>
            <w:r w:rsidR="00D0727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tabs>
                <w:tab w:val="decimal" w:pos="1020"/>
              </w:tabs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24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635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236</w:t>
            </w:r>
          </w:p>
        </w:tc>
      </w:tr>
      <w:tr w:rsidR="00D07273" w:rsidRPr="00EA7E5B" w:rsidTr="0030683C">
        <w:tc>
          <w:tcPr>
            <w:tcW w:w="3870" w:type="dxa"/>
            <w:shd w:val="clear" w:color="auto" w:fill="auto"/>
          </w:tcPr>
          <w:p w:rsidR="00D07273" w:rsidRPr="00EA7E5B" w:rsidRDefault="00D07273" w:rsidP="00D07273">
            <w:pPr>
              <w:pStyle w:val="BodyTextIndent2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:rsidR="00D07273" w:rsidRPr="00E9130E" w:rsidRDefault="004A05E1" w:rsidP="00FE54FF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D07273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Pr="004A05E1">
              <w:rPr>
                <w:rFonts w:ascii="Angsana New" w:hAnsi="Angsana New" w:cs="Angsana New" w:hint="cs"/>
                <w:lang w:val="en-US"/>
              </w:rPr>
              <w:t>4</w:t>
            </w: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D07273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283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</w:t>
            </w:r>
            <w:r w:rsidR="00D0727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053</w:t>
            </w:r>
            <w:r w:rsidR="00D0727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tabs>
                <w:tab w:val="decimal" w:pos="1020"/>
              </w:tabs>
              <w:ind w:left="-97" w:right="144"/>
              <w:jc w:val="right"/>
              <w:rPr>
                <w:rFonts w:ascii="Angsana New" w:hAnsi="Angsana New" w:cs="Angsana New"/>
                <w:lang w:val="en-GB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D07273" w:rsidRPr="00EA7E5B">
              <w:rPr>
                <w:rFonts w:ascii="Angsana New" w:hAnsi="Angsana New" w:cs="Angsana New"/>
                <w:lang w:val="en-GB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407</w:t>
            </w:r>
            <w:r w:rsidR="00D07273" w:rsidRPr="00EA7E5B">
              <w:rPr>
                <w:rFonts w:ascii="Angsana New" w:hAnsi="Angsana New" w:cs="Angsana New"/>
                <w:lang w:val="en-GB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867</w:t>
            </w:r>
          </w:p>
        </w:tc>
      </w:tr>
      <w:tr w:rsidR="00D07273" w:rsidRPr="00EA7E5B" w:rsidTr="00D95617">
        <w:tc>
          <w:tcPr>
            <w:tcW w:w="3870" w:type="dxa"/>
            <w:shd w:val="clear" w:color="auto" w:fill="auto"/>
          </w:tcPr>
          <w:p w:rsidR="00D07273" w:rsidRPr="00EA7E5B" w:rsidRDefault="00D07273" w:rsidP="00D07273">
            <w:pPr>
              <w:pStyle w:val="BodyTextIndent2"/>
              <w:ind w:left="495" w:firstLine="0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170" w:type="dxa"/>
            <w:shd w:val="clear" w:color="auto" w:fill="auto"/>
          </w:tcPr>
          <w:p w:rsidR="00D07273" w:rsidRPr="00E9130E" w:rsidRDefault="004A05E1" w:rsidP="00FE54FF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</w:t>
            </w:r>
            <w:r w:rsidR="00D07273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101</w:t>
            </w:r>
            <w:r w:rsidR="00D07273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</w:t>
            </w:r>
            <w:r w:rsidRPr="004A05E1">
              <w:rPr>
                <w:rFonts w:ascii="Angsana New" w:hAnsi="Angsana New" w:cs="Angsana New" w:hint="cs"/>
                <w:lang w:val="en-US"/>
              </w:rPr>
              <w:t>6</w:t>
            </w:r>
            <w:r w:rsidRPr="004A05E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D07273" w:rsidRPr="00BC53FD" w:rsidRDefault="00D07273" w:rsidP="00D07273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3F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D07273" w:rsidRPr="00EA7E5B" w:rsidRDefault="004A05E1" w:rsidP="00D072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D0727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190</w:t>
            </w:r>
            <w:r w:rsidR="00D0727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D07273" w:rsidRPr="00BC53FD" w:rsidRDefault="00D07273" w:rsidP="00D07273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cs/>
              </w:rPr>
            </w:pPr>
            <w:r w:rsidRPr="00BC53FD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D07273" w:rsidRPr="00EA7E5B" w:rsidTr="0030683C">
        <w:tc>
          <w:tcPr>
            <w:tcW w:w="3870" w:type="dxa"/>
            <w:shd w:val="clear" w:color="auto" w:fill="auto"/>
          </w:tcPr>
          <w:p w:rsidR="00D07273" w:rsidRPr="00EA7E5B" w:rsidRDefault="00D07273" w:rsidP="00D07273">
            <w:pPr>
              <w:pStyle w:val="BodyTextIndent2"/>
              <w:snapToGrid w:val="0"/>
              <w:ind w:left="1080" w:firstLine="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D07273" w:rsidRPr="00FE54FF" w:rsidRDefault="004A05E1" w:rsidP="00C00846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59</w:t>
            </w:r>
            <w:r w:rsidR="000425E9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850</w:t>
            </w:r>
            <w:r w:rsidR="000425E9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690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D07273" w:rsidRPr="00EA7E5B" w:rsidRDefault="004A05E1" w:rsidP="00D07273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44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888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97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D07273" w:rsidRPr="00EA7E5B" w:rsidRDefault="004A05E1" w:rsidP="00D07273">
            <w:pPr>
              <w:ind w:left="-97"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44</w:t>
            </w:r>
            <w:r w:rsidR="00D07273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217</w:t>
            </w:r>
            <w:r w:rsidR="00D07273">
              <w:rPr>
                <w:rFonts w:ascii="Angsana New" w:hAnsi="Angsana New" w:cs="Angsana New" w:hint="cs"/>
                <w:cs/>
              </w:rPr>
              <w:t>,</w:t>
            </w:r>
            <w:r w:rsidRPr="004A05E1">
              <w:rPr>
                <w:rFonts w:ascii="Angsana New" w:hAnsi="Angsana New" w:cs="Angsana New" w:hint="cs"/>
                <w:lang w:val="en-US"/>
              </w:rPr>
              <w:t>920</w:t>
            </w:r>
          </w:p>
        </w:tc>
        <w:tc>
          <w:tcPr>
            <w:tcW w:w="90" w:type="dxa"/>
            <w:shd w:val="clear" w:color="auto" w:fill="auto"/>
          </w:tcPr>
          <w:p w:rsidR="00D07273" w:rsidRPr="00EA7E5B" w:rsidRDefault="00D07273" w:rsidP="00D07273">
            <w:pPr>
              <w:snapToGrid w:val="0"/>
              <w:ind w:left="-115" w:right="14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D07273" w:rsidRPr="00EA7E5B" w:rsidRDefault="004A05E1" w:rsidP="00D07273">
            <w:pPr>
              <w:tabs>
                <w:tab w:val="decimal" w:pos="1035"/>
              </w:tabs>
              <w:ind w:left="-97" w:right="144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32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043</w:t>
            </w:r>
            <w:r w:rsidR="00D07273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103</w:t>
            </w:r>
          </w:p>
        </w:tc>
      </w:tr>
    </w:tbl>
    <w:p w:rsidR="008E1083" w:rsidRPr="00086389" w:rsidRDefault="0029294A" w:rsidP="008112A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8E1083" w:rsidRPr="00086389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="009D5C11" w:rsidRPr="00086389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ผลประโยชน์ของพนักงานหลังออกจากงาน 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สำหรับปีสิ้นสุด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มีดังนี้</w:t>
      </w:r>
    </w:p>
    <w:tbl>
      <w:tblPr>
        <w:tblW w:w="8846" w:type="dxa"/>
        <w:tblInd w:w="5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70"/>
        <w:gridCol w:w="90"/>
        <w:gridCol w:w="1170"/>
        <w:gridCol w:w="90"/>
        <w:gridCol w:w="1170"/>
        <w:gridCol w:w="90"/>
        <w:gridCol w:w="1166"/>
      </w:tblGrid>
      <w:tr w:rsidR="00984053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984053" w:rsidRPr="00EA7E5B" w:rsidRDefault="00984053" w:rsidP="006B22A3">
            <w:pPr>
              <w:snapToGrid w:val="0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84053" w:rsidRPr="00EA7E5B" w:rsidRDefault="00984053" w:rsidP="006B22A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90" w:type="dxa"/>
            <w:shd w:val="clear" w:color="auto" w:fill="auto"/>
          </w:tcPr>
          <w:p w:rsidR="00984053" w:rsidRPr="00EA7E5B" w:rsidRDefault="00984053" w:rsidP="006B22A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984053" w:rsidRPr="00EA7E5B" w:rsidRDefault="00984053" w:rsidP="006B22A3">
            <w:pPr>
              <w:ind w:left="540"/>
              <w:jc w:val="right"/>
              <w:rPr>
                <w:rFonts w:ascii="Angsana New" w:hAnsi="Angsana New" w:cs="Angsana New"/>
                <w:u w:val="single"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</w:rPr>
              <w:t>หน่วย : บาท</w:t>
            </w:r>
          </w:p>
        </w:tc>
      </w:tr>
      <w:tr w:rsidR="00984053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984053" w:rsidRPr="00EA7E5B" w:rsidRDefault="00984053" w:rsidP="006B22A3">
            <w:pPr>
              <w:snapToGrid w:val="0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84053" w:rsidRPr="00EA7E5B" w:rsidRDefault="00984053" w:rsidP="006B22A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984053" w:rsidRPr="00EA7E5B" w:rsidRDefault="00984053" w:rsidP="006B22A3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:rsidR="00984053" w:rsidRPr="00EA7E5B" w:rsidRDefault="00984053" w:rsidP="006B22A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086389" w:rsidTr="00B67C5E">
        <w:trPr>
          <w:trHeight w:val="20"/>
        </w:trPr>
        <w:tc>
          <w:tcPr>
            <w:tcW w:w="3900" w:type="dxa"/>
            <w:shd w:val="clear" w:color="auto" w:fill="auto"/>
            <w:vAlign w:val="bottom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284687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284687" w:rsidRPr="00EA7E5B" w:rsidRDefault="00284687" w:rsidP="00284687">
            <w:pPr>
              <w:pStyle w:val="BodyTextIndent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ประมาณการหนี้สินตามโครงการผลประโยชน์ยกมา</w:t>
            </w: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568</w:t>
            </w:r>
            <w:r w:rsidR="00AA198A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138</w:t>
            </w:r>
            <w:r w:rsidR="00AA198A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537</w:t>
            </w:r>
            <w:r w:rsidR="00284687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215</w:t>
            </w:r>
            <w:r w:rsidR="00284687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537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369</w:t>
            </w:r>
            <w:r w:rsidR="009E7A10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141</w:t>
            </w:r>
            <w:r w:rsidR="009E7A10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284687" w:rsidRPr="00EA7E5B" w:rsidRDefault="004A05E1" w:rsidP="00284687">
            <w:pPr>
              <w:tabs>
                <w:tab w:val="decimal" w:pos="1044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347</w:t>
            </w:r>
            <w:r w:rsidR="00284687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183</w:t>
            </w:r>
            <w:r w:rsidR="00284687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775</w:t>
            </w:r>
          </w:p>
        </w:tc>
      </w:tr>
      <w:tr w:rsidR="00C00846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C00846" w:rsidRPr="00EA7E5B" w:rsidRDefault="00C00846" w:rsidP="00C00846">
            <w:pPr>
              <w:pStyle w:val="BodyTextIndent2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ab/>
            </w: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:rsidR="00C00846" w:rsidRPr="00BE5B52" w:rsidRDefault="004A05E1" w:rsidP="00C00846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highlight w:val="yello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37</w:t>
            </w:r>
            <w:r w:rsidR="00C00846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604</w:t>
            </w:r>
            <w:r w:rsidR="00C00846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90" w:type="dxa"/>
            <w:shd w:val="clear" w:color="auto" w:fill="auto"/>
          </w:tcPr>
          <w:p w:rsidR="00C00846" w:rsidRPr="00EA7E5B" w:rsidRDefault="00C00846" w:rsidP="00C00846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00846" w:rsidRPr="00EA7E5B" w:rsidRDefault="004A05E1" w:rsidP="00C00846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33</w:t>
            </w:r>
            <w:r w:rsidR="00C00846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604</w:t>
            </w:r>
            <w:r w:rsidR="00C00846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</w:tcPr>
          <w:p w:rsidR="00C00846" w:rsidRPr="00EA7E5B" w:rsidRDefault="00C00846" w:rsidP="00C00846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00846" w:rsidRPr="00EA7E5B" w:rsidRDefault="004A05E1" w:rsidP="00C00846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29</w:t>
            </w:r>
            <w:r w:rsidR="00C0084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974</w:t>
            </w:r>
            <w:r w:rsidR="00C0084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188</w:t>
            </w:r>
          </w:p>
        </w:tc>
        <w:tc>
          <w:tcPr>
            <w:tcW w:w="90" w:type="dxa"/>
            <w:shd w:val="clear" w:color="auto" w:fill="auto"/>
          </w:tcPr>
          <w:p w:rsidR="00C00846" w:rsidRPr="00EA7E5B" w:rsidRDefault="00C00846" w:rsidP="00C00846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C00846" w:rsidRPr="00EA7E5B" w:rsidRDefault="004A05E1" w:rsidP="00C00846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24</w:t>
            </w:r>
            <w:r w:rsidR="00C00846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635</w:t>
            </w:r>
            <w:r w:rsidR="00C00846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236</w:t>
            </w:r>
          </w:p>
        </w:tc>
      </w:tr>
      <w:tr w:rsidR="00C00846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C00846" w:rsidRPr="00EA7E5B" w:rsidRDefault="00C00846" w:rsidP="00C00846">
            <w:pPr>
              <w:pStyle w:val="BodyTextIndent2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:rsidR="00C00846" w:rsidRPr="00E9130E" w:rsidRDefault="004A05E1" w:rsidP="00FE54FF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C00846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Pr="004A05E1">
              <w:rPr>
                <w:rFonts w:ascii="Angsana New" w:hAnsi="Angsana New" w:cs="Angsana New" w:hint="cs"/>
                <w:lang w:val="en-US"/>
              </w:rPr>
              <w:t>4</w:t>
            </w: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C00846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798</w:t>
            </w:r>
          </w:p>
        </w:tc>
        <w:tc>
          <w:tcPr>
            <w:tcW w:w="90" w:type="dxa"/>
            <w:shd w:val="clear" w:color="auto" w:fill="auto"/>
          </w:tcPr>
          <w:p w:rsidR="00C00846" w:rsidRPr="00EA7E5B" w:rsidRDefault="00C00846" w:rsidP="00C00846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00846" w:rsidRPr="00EA7E5B" w:rsidRDefault="004A05E1" w:rsidP="00C00846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</w:t>
            </w:r>
            <w:r w:rsidR="00C00846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283</w:t>
            </w:r>
            <w:r w:rsidR="00C00846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932</w:t>
            </w:r>
          </w:p>
        </w:tc>
        <w:tc>
          <w:tcPr>
            <w:tcW w:w="90" w:type="dxa"/>
            <w:shd w:val="clear" w:color="auto" w:fill="auto"/>
          </w:tcPr>
          <w:p w:rsidR="00C00846" w:rsidRPr="00EA7E5B" w:rsidRDefault="00C00846" w:rsidP="00C00846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00846" w:rsidRPr="00EA7E5B" w:rsidRDefault="004A05E1" w:rsidP="00C00846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</w:t>
            </w:r>
            <w:r w:rsidR="00C0084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053</w:t>
            </w:r>
            <w:r w:rsidR="00C0084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:rsidR="00C00846" w:rsidRPr="00EA7E5B" w:rsidRDefault="00C00846" w:rsidP="00C00846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C00846" w:rsidRPr="00EA7E5B" w:rsidRDefault="004A05E1" w:rsidP="00C00846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GB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</w:t>
            </w:r>
            <w:r w:rsidR="00C00846" w:rsidRPr="00EA7E5B">
              <w:rPr>
                <w:rFonts w:ascii="Angsana New" w:hAnsi="Angsana New" w:cs="Angsana New"/>
                <w:lang w:val="en-GB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407</w:t>
            </w:r>
            <w:r w:rsidR="00C00846" w:rsidRPr="00EA7E5B">
              <w:rPr>
                <w:rFonts w:ascii="Angsana New" w:hAnsi="Angsana New" w:cs="Angsana New"/>
                <w:lang w:val="en-GB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867</w:t>
            </w:r>
          </w:p>
        </w:tc>
      </w:tr>
      <w:tr w:rsidR="00533C78" w:rsidRPr="00086389" w:rsidTr="009B1FCA">
        <w:trPr>
          <w:trHeight w:val="20"/>
        </w:trPr>
        <w:tc>
          <w:tcPr>
            <w:tcW w:w="3900" w:type="dxa"/>
            <w:shd w:val="clear" w:color="auto" w:fill="auto"/>
          </w:tcPr>
          <w:p w:rsidR="00533C78" w:rsidRPr="00EA7E5B" w:rsidRDefault="00533C78" w:rsidP="00533C78">
            <w:pPr>
              <w:pStyle w:val="BodyTextIndent2"/>
              <w:ind w:left="504" w:hanging="504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 w:rsidRPr="00CB3E1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ต้นทุน</w:t>
            </w:r>
            <w:r w:rsidRPr="00EA7E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บริการ</w:t>
            </w:r>
            <w:r w:rsidRPr="00CB3E14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ในอดีต</w:t>
            </w:r>
          </w:p>
        </w:tc>
        <w:tc>
          <w:tcPr>
            <w:tcW w:w="1170" w:type="dxa"/>
            <w:shd w:val="clear" w:color="auto" w:fill="auto"/>
          </w:tcPr>
          <w:p w:rsidR="00533C78" w:rsidRPr="00E9130E" w:rsidRDefault="004A05E1" w:rsidP="00533C78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9</w:t>
            </w:r>
            <w:r w:rsidR="00533C78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101</w:t>
            </w:r>
            <w:r w:rsidR="00533C78" w:rsidRPr="00E9130E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</w:t>
            </w:r>
            <w:r w:rsidRPr="004A05E1">
              <w:rPr>
                <w:rFonts w:ascii="Angsana New" w:hAnsi="Angsana New" w:cs="Angsana New" w:hint="cs"/>
                <w:lang w:val="en-US"/>
              </w:rPr>
              <w:t>6</w:t>
            </w:r>
            <w:r w:rsidRPr="004A05E1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:rsidR="00533C78" w:rsidRPr="00EA7E5B" w:rsidRDefault="00533C78" w:rsidP="00533C78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533C78" w:rsidRPr="00086389" w:rsidRDefault="00533C78" w:rsidP="00533C7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533C78" w:rsidRPr="00086389" w:rsidRDefault="00533C78" w:rsidP="00533C78">
            <w:pPr>
              <w:snapToGrid w:val="0"/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533C78" w:rsidRPr="00EA7E5B" w:rsidRDefault="004A05E1" w:rsidP="00533C78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533C7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190</w:t>
            </w:r>
            <w:r w:rsidR="00533C7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528</w:t>
            </w:r>
          </w:p>
        </w:tc>
        <w:tc>
          <w:tcPr>
            <w:tcW w:w="90" w:type="dxa"/>
            <w:shd w:val="clear" w:color="auto" w:fill="auto"/>
          </w:tcPr>
          <w:p w:rsidR="00533C78" w:rsidRPr="00EA7E5B" w:rsidRDefault="00533C78" w:rsidP="00533C78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533C78" w:rsidRPr="00086389" w:rsidRDefault="00533C78" w:rsidP="00533C78">
            <w:pPr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EA7E5B" w:rsidRPr="00086389" w:rsidTr="00523C44">
        <w:trPr>
          <w:trHeight w:val="20"/>
        </w:trPr>
        <w:tc>
          <w:tcPr>
            <w:tcW w:w="3900" w:type="dxa"/>
            <w:shd w:val="clear" w:color="auto" w:fill="auto"/>
          </w:tcPr>
          <w:p w:rsidR="00EA7E5B" w:rsidRPr="00EA7E5B" w:rsidRDefault="00EA7E5B" w:rsidP="00523C44">
            <w:pPr>
              <w:pStyle w:val="BodyTextIndent2"/>
              <w:ind w:left="543" w:hanging="36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(</w:t>
            </w:r>
            <w:r w:rsidRPr="00EA7E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กำไร) </w:t>
            </w: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ขาดทุนจากการประมาณการ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A7E5B" w:rsidRPr="00EA7E5B" w:rsidRDefault="00EA7E5B" w:rsidP="00523C44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EA7E5B" w:rsidRPr="00EA7E5B" w:rsidRDefault="00EA7E5B" w:rsidP="00523C44">
            <w:pPr>
              <w:snapToGrid w:val="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A7E5B" w:rsidRPr="00EA7E5B" w:rsidRDefault="00EA7E5B" w:rsidP="00523C44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:rsidR="00EA7E5B" w:rsidRPr="00EA7E5B" w:rsidRDefault="00EA7E5B" w:rsidP="00523C44">
            <w:pPr>
              <w:snapToGrid w:val="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A7E5B" w:rsidRPr="00EA7E5B" w:rsidRDefault="00EA7E5B" w:rsidP="00523C44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523C44">
            <w:pPr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EA7E5B" w:rsidRPr="00EA7E5B" w:rsidRDefault="00EA7E5B" w:rsidP="00523C44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A7E5B" w:rsidRPr="00086389" w:rsidTr="00523C44">
        <w:trPr>
          <w:trHeight w:val="20"/>
        </w:trPr>
        <w:tc>
          <w:tcPr>
            <w:tcW w:w="3900" w:type="dxa"/>
            <w:shd w:val="clear" w:color="auto" w:fill="auto"/>
          </w:tcPr>
          <w:p w:rsidR="00EA7E5B" w:rsidRPr="00EA7E5B" w:rsidRDefault="00EA7E5B" w:rsidP="00523C44">
            <w:pPr>
              <w:pStyle w:val="BodyTextIndent2"/>
              <w:ind w:left="543" w:firstLine="117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A7E5B" w:rsidRPr="00FE54FF" w:rsidRDefault="004A05E1" w:rsidP="00C00846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103</w:t>
            </w:r>
            <w:r w:rsidR="00AA198A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173</w:t>
            </w:r>
            <w:r w:rsidR="00AA198A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246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523C44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A7E5B" w:rsidRPr="00EA7E5B" w:rsidRDefault="00EA7E5B" w:rsidP="00523C44">
            <w:pPr>
              <w:tabs>
                <w:tab w:val="decimal" w:pos="1081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985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058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523C44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A7E5B" w:rsidRPr="00EA7E5B" w:rsidRDefault="004A05E1" w:rsidP="003A3DF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77</w:t>
            </w:r>
            <w:r w:rsidR="009E7A10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064</w:t>
            </w:r>
            <w:r w:rsidR="009E7A10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450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EA7E5B" w:rsidRPr="00EA7E5B" w:rsidRDefault="00EA7E5B" w:rsidP="00523C44">
            <w:pPr>
              <w:snapToGrid w:val="0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EA7E5B" w:rsidRPr="00EA7E5B" w:rsidRDefault="00EA7E5B" w:rsidP="00523C44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GB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985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058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A7E5B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EA7E5B" w:rsidRPr="00EA7E5B" w:rsidRDefault="00EA7E5B" w:rsidP="00EA7E5B">
            <w:pPr>
              <w:pStyle w:val="BodyTextIndent2"/>
              <w:ind w:left="543" w:hanging="36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EA7E5B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ปรับปรุงจากการโอนพนักงาน</w:t>
            </w:r>
          </w:p>
        </w:tc>
        <w:tc>
          <w:tcPr>
            <w:tcW w:w="1170" w:type="dxa"/>
            <w:shd w:val="clear" w:color="auto" w:fill="auto"/>
          </w:tcPr>
          <w:p w:rsidR="00EA7E5B" w:rsidRPr="00FE54FF" w:rsidRDefault="00EA7E5B" w:rsidP="00EA7E5B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A7E5B" w:rsidRPr="00EA7E5B" w:rsidRDefault="00EA7E5B" w:rsidP="00EA7E5B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A7E5B" w:rsidRPr="00EA7E5B" w:rsidRDefault="00EA7E5B" w:rsidP="00EA7E5B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EA7E5B" w:rsidRPr="00EA7E5B" w:rsidRDefault="00EA7E5B" w:rsidP="00EA7E5B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A7E5B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EA7E5B" w:rsidRPr="00EA7E5B" w:rsidRDefault="00EA7E5B" w:rsidP="00EA7E5B">
            <w:pPr>
              <w:pStyle w:val="BodyTextIndent2"/>
              <w:ind w:left="543" w:firstLine="117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EA7E5B" w:rsidRPr="00FE54FF" w:rsidRDefault="004A05E1" w:rsidP="00EA7E5B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</w:t>
            </w:r>
            <w:r w:rsidR="00AA198A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740</w:t>
            </w:r>
            <w:r w:rsidR="00AA198A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A7E5B" w:rsidRPr="00EA7E5B" w:rsidRDefault="004A05E1" w:rsidP="00EA7E5B">
            <w:pPr>
              <w:tabs>
                <w:tab w:val="decimal" w:pos="1081"/>
              </w:tabs>
              <w:ind w:left="-97" w:right="86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21</w:t>
            </w:r>
            <w:r w:rsidR="00EA7E5B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208</w:t>
            </w:r>
            <w:r w:rsidR="00EA7E5B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A7E5B" w:rsidRPr="00EA7E5B" w:rsidRDefault="004A05E1" w:rsidP="00EA7E5B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80</w:t>
            </w:r>
            <w:r w:rsidR="009E7A10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740</w:t>
            </w:r>
            <w:r w:rsidR="009E7A10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952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</w:tcPr>
          <w:p w:rsidR="00EA7E5B" w:rsidRPr="00EA7E5B" w:rsidRDefault="004A05E1" w:rsidP="00EA7E5B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hAnsi="Angsana New" w:cs="Angsana New"/>
                <w:lang w:val="en-GB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18</w:t>
            </w:r>
            <w:r w:rsidR="00EA7E5B" w:rsidRPr="00EA7E5B">
              <w:rPr>
                <w:rFonts w:ascii="Angsana New" w:hAnsi="Angsana New" w:cs="Angsana New"/>
                <w:lang w:val="en-GB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217</w:t>
            </w:r>
            <w:r w:rsidR="00EA7E5B" w:rsidRPr="00EA7E5B">
              <w:rPr>
                <w:rFonts w:ascii="Angsana New" w:hAnsi="Angsana New" w:cs="Angsana New"/>
                <w:lang w:val="en-GB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003</w:t>
            </w:r>
          </w:p>
        </w:tc>
      </w:tr>
      <w:tr w:rsidR="00EA7E5B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EA7E5B" w:rsidRPr="00EA7E5B" w:rsidRDefault="00EA7E5B" w:rsidP="00EA7E5B">
            <w:pPr>
              <w:pStyle w:val="BodyTextIndent2"/>
              <w:ind w:left="504" w:hanging="504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  <w:t>ผลประโยชน์ที่จ่าย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A7E5B" w:rsidRPr="00FE54FF" w:rsidRDefault="00AA198A" w:rsidP="00D07273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FE54FF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55</w:t>
            </w:r>
            <w:r w:rsidRPr="00FE54FF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393</w:t>
            </w:r>
            <w:r w:rsidRPr="00FE54FF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280</w:t>
            </w:r>
            <w:r w:rsidRPr="00FE54F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A7E5B" w:rsidRPr="00EA7E5B" w:rsidRDefault="00EA7E5B" w:rsidP="00EA7E5B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29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188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547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360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EA7E5B" w:rsidRPr="00EA7E5B" w:rsidRDefault="009E7A10" w:rsidP="009E7A10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462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894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-97" w:right="-35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000000"/>
            </w:tcBorders>
            <w:shd w:val="clear" w:color="auto" w:fill="auto"/>
          </w:tcPr>
          <w:p w:rsidR="00EA7E5B" w:rsidRPr="00EA7E5B" w:rsidRDefault="00EA7E5B" w:rsidP="00EA7E5B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22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316</w:t>
            </w:r>
            <w:r w:rsidRPr="00EA7E5B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859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EA7E5B" w:rsidRPr="00086389" w:rsidTr="00B67C5E">
        <w:trPr>
          <w:trHeight w:val="20"/>
        </w:trPr>
        <w:tc>
          <w:tcPr>
            <w:tcW w:w="3900" w:type="dxa"/>
            <w:shd w:val="clear" w:color="auto" w:fill="auto"/>
          </w:tcPr>
          <w:p w:rsidR="00EA7E5B" w:rsidRPr="00EA7E5B" w:rsidRDefault="00EA7E5B" w:rsidP="00EA7E5B">
            <w:pPr>
              <w:pStyle w:val="BodyTextIndent2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A7E5B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ประมาณการหนี้สินตามโครงการผลประโยชน์ยกไป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EA7E5B" w:rsidRPr="00FE54FF" w:rsidRDefault="004A05E1" w:rsidP="00C00846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756</w:t>
            </w:r>
            <w:r w:rsidR="00AA198A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509</w:t>
            </w:r>
            <w:r w:rsidR="00AA198A" w:rsidRPr="00FE54F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876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EA7E5B" w:rsidRPr="00EA7E5B" w:rsidRDefault="004A05E1" w:rsidP="00EA7E5B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568</w:t>
            </w:r>
            <w:r w:rsidR="00EA7E5B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138</w:t>
            </w:r>
            <w:r w:rsidR="00EA7E5B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-97" w:right="14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EA7E5B" w:rsidRPr="00EA7E5B" w:rsidRDefault="004A05E1" w:rsidP="00EA7E5B">
            <w:pPr>
              <w:tabs>
                <w:tab w:val="decimal" w:pos="1080"/>
              </w:tabs>
              <w:ind w:left="-97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532</w:t>
            </w:r>
            <w:r w:rsidR="00AA198A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702</w:t>
            </w:r>
            <w:r w:rsidR="00AA198A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:rsidR="00EA7E5B" w:rsidRPr="00EA7E5B" w:rsidRDefault="00EA7E5B" w:rsidP="00EA7E5B">
            <w:pPr>
              <w:snapToGrid w:val="0"/>
              <w:ind w:left="-97" w:right="-351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EA7E5B" w:rsidRPr="00EA7E5B" w:rsidRDefault="004A05E1" w:rsidP="00EA7E5B">
            <w:pPr>
              <w:tabs>
                <w:tab w:val="decimal" w:pos="1044"/>
              </w:tabs>
              <w:ind w:left="-97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369</w:t>
            </w:r>
            <w:r w:rsidR="00EA7E5B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141</w:t>
            </w:r>
            <w:r w:rsidR="00EA7E5B" w:rsidRPr="00EA7E5B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964</w:t>
            </w:r>
          </w:p>
        </w:tc>
      </w:tr>
    </w:tbl>
    <w:p w:rsidR="008E1083" w:rsidRPr="00086389" w:rsidRDefault="008E1083" w:rsidP="00EA7E5B">
      <w:pPr>
        <w:spacing w:before="240" w:after="240"/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GB"/>
        </w:rPr>
      </w:pPr>
      <w:r w:rsidRPr="0008638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GB"/>
        </w:rPr>
        <w:t>ข้อสมมติในการประมาณการตามหลักการคณิตศาสตร์ประกันภัยที่สำคัญที่ใช้ในการคำนวณประมาณการ</w:t>
      </w:r>
      <w:r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หนี้สินภายใต้โครงกา</w:t>
      </w:r>
      <w:r w:rsidR="002A5139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รผลประโยชน์พนักงานหลังออกจากงาน</w:t>
      </w:r>
      <w:r w:rsidR="002866B5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สำหรับปีสิ้นสุดวันที่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2866B5" w:rsidRPr="00086389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2866B5" w:rsidRPr="00086389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ธันวาคม</w:t>
      </w:r>
      <w:r w:rsidR="002866B5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A5139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มีดัง</w:t>
      </w:r>
      <w:r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90"/>
        <w:gridCol w:w="1170"/>
        <w:gridCol w:w="90"/>
        <w:gridCol w:w="1170"/>
        <w:gridCol w:w="90"/>
        <w:gridCol w:w="1080"/>
      </w:tblGrid>
      <w:tr w:rsidR="0001130B" w:rsidRPr="00EA7E5B" w:rsidTr="002C43D5">
        <w:tc>
          <w:tcPr>
            <w:tcW w:w="4050" w:type="dxa"/>
            <w:shd w:val="clear" w:color="auto" w:fill="auto"/>
            <w:vAlign w:val="bottom"/>
          </w:tcPr>
          <w:p w:rsidR="0001130B" w:rsidRPr="00EA7E5B" w:rsidRDefault="0001130B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:rsidR="0001130B" w:rsidRPr="00EA7E5B" w:rsidRDefault="000575F4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</w:tcPr>
          <w:p w:rsidR="0001130B" w:rsidRPr="00EA7E5B" w:rsidRDefault="0001130B" w:rsidP="008112A2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:rsidR="0001130B" w:rsidRPr="00EA7E5B" w:rsidRDefault="000575F4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84687" w:rsidRPr="00EA7E5B" w:rsidTr="002C43D5">
        <w:tc>
          <w:tcPr>
            <w:tcW w:w="4050" w:type="dxa"/>
            <w:shd w:val="clear" w:color="auto" w:fill="auto"/>
            <w:vAlign w:val="bottom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284687" w:rsidRPr="00EA7E5B" w:rsidTr="001E6C78">
        <w:tc>
          <w:tcPr>
            <w:tcW w:w="4050" w:type="dxa"/>
            <w:shd w:val="clear" w:color="auto" w:fill="auto"/>
            <w:vAlign w:val="bottom"/>
          </w:tcPr>
          <w:p w:rsidR="00284687" w:rsidRPr="00EA7E5B" w:rsidRDefault="00284687" w:rsidP="00284687">
            <w:pPr>
              <w:snapToGrid w:val="0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</w:tcPr>
          <w:p w:rsidR="00284687" w:rsidRPr="00EA7E5B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EA7E5B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</w:p>
        </w:tc>
        <w:tc>
          <w:tcPr>
            <w:tcW w:w="1170" w:type="dxa"/>
          </w:tcPr>
          <w:p w:rsidR="00284687" w:rsidRPr="00EA7E5B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EA7E5B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EA7E5B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right="-81"/>
              <w:jc w:val="center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EA7E5B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ร้อยละ</w:t>
            </w:r>
          </w:p>
        </w:tc>
      </w:tr>
      <w:tr w:rsidR="00284687" w:rsidRPr="00EA7E5B" w:rsidTr="002C43D5">
        <w:tc>
          <w:tcPr>
            <w:tcW w:w="4050" w:type="dxa"/>
            <w:shd w:val="clear" w:color="auto" w:fill="auto"/>
          </w:tcPr>
          <w:p w:rsidR="00284687" w:rsidRPr="00EA7E5B" w:rsidRDefault="00284687" w:rsidP="00284687">
            <w:pPr>
              <w:ind w:right="-318" w:firstLine="270"/>
              <w:jc w:val="both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cs/>
              </w:rPr>
              <w:t>อัตราคิดลด</w:t>
            </w:r>
            <w:r w:rsidRPr="00EA7E5B">
              <w:rPr>
                <w:rFonts w:ascii="Angsana New" w:hAnsi="Angsana New" w:cs="Angsana New"/>
                <w:lang w:val="en-US"/>
              </w:rPr>
              <w:t xml:space="preserve"> </w:t>
            </w:r>
            <w:r w:rsidRPr="00EA7E5B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60" w:type="dxa"/>
          </w:tcPr>
          <w:p w:rsidR="00284687" w:rsidRPr="004D1868" w:rsidRDefault="004A05E1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533C78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29</w:t>
            </w:r>
            <w:r w:rsidR="00533C78">
              <w:rPr>
                <w:rFonts w:ascii="Angsana New" w:hAnsi="Angsana New" w:cs="Angsana New"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4D1868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89</w:t>
            </w:r>
            <w:r w:rsidR="00284687" w:rsidRPr="00EA7E5B">
              <w:rPr>
                <w:rFonts w:ascii="Angsana New" w:hAnsi="Angsana New" w:cs="Angsana New"/>
                <w:cs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42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="004D1868">
              <w:rPr>
                <w:rFonts w:ascii="Angsana New" w:hAnsi="Angsana New" w:cs="Angsana New" w:hint="cs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21</w:t>
            </w:r>
          </w:p>
        </w:tc>
      </w:tr>
      <w:tr w:rsidR="00284687" w:rsidRPr="00EA7E5B" w:rsidTr="002C43D5">
        <w:tc>
          <w:tcPr>
            <w:tcW w:w="4050" w:type="dxa"/>
            <w:shd w:val="clear" w:color="auto" w:fill="auto"/>
          </w:tcPr>
          <w:p w:rsidR="00284687" w:rsidRPr="00EA7E5B" w:rsidRDefault="00284687" w:rsidP="00284687">
            <w:pPr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EA7E5B">
              <w:rPr>
                <w:rFonts w:ascii="Angsana New" w:hAnsi="Angsana New" w:cs="Angsana New"/>
                <w:cs/>
              </w:rPr>
              <w:t>อัตราการเพิ่มขึ้นของเงินเดือนในอนาคต</w:t>
            </w:r>
            <w:r w:rsidRPr="00EA7E5B">
              <w:rPr>
                <w:rFonts w:ascii="Angsana New" w:hAnsi="Angsana New" w:cs="Angsana New"/>
                <w:lang w:val="en-US"/>
              </w:rPr>
              <w:t xml:space="preserve"> </w:t>
            </w:r>
            <w:r w:rsidRPr="00EA7E5B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60" w:type="dxa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4D1868" w:rsidRPr="004D1868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50</w:t>
            </w:r>
            <w:r w:rsidR="004D1868" w:rsidRPr="004D1868">
              <w:rPr>
                <w:rFonts w:ascii="Angsana New" w:hAnsi="Angsana New" w:cs="Angsana New"/>
                <w:cs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4D1868" w:rsidRPr="004D1868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50</w:t>
            </w:r>
            <w:r w:rsidR="00284687" w:rsidRPr="00EA7E5B">
              <w:rPr>
                <w:rFonts w:ascii="Angsana New" w:hAnsi="Angsana New" w:cs="Angsana New"/>
                <w:cs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4D1868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50</w:t>
            </w:r>
            <w:r w:rsidR="004D1868" w:rsidRPr="00EA7E5B">
              <w:rPr>
                <w:rFonts w:ascii="Angsana New" w:hAnsi="Angsana New" w:cs="Angsana New"/>
                <w:cs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4D1868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50</w:t>
            </w:r>
            <w:r w:rsidR="00284687" w:rsidRPr="00EA7E5B">
              <w:rPr>
                <w:rFonts w:ascii="Angsana New" w:hAnsi="Angsana New" w:cs="Angsana New"/>
                <w:cs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284687" w:rsidRPr="00EA7E5B">
              <w:rPr>
                <w:rFonts w:ascii="Angsana New" w:hAnsi="Angsana New" w:cs="Angsana New"/>
                <w:cs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00</w:t>
            </w:r>
          </w:p>
        </w:tc>
      </w:tr>
      <w:tr w:rsidR="00284687" w:rsidRPr="00EA7E5B" w:rsidTr="002C43D5">
        <w:tc>
          <w:tcPr>
            <w:tcW w:w="4050" w:type="dxa"/>
            <w:shd w:val="clear" w:color="auto" w:fill="auto"/>
          </w:tcPr>
          <w:p w:rsidR="00284687" w:rsidRPr="00EA7E5B" w:rsidRDefault="00284687" w:rsidP="00284687">
            <w:pPr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EA7E5B">
              <w:rPr>
                <w:rFonts w:ascii="Angsana New" w:hAnsi="Angsana New" w:cs="Angsana New"/>
                <w:cs/>
              </w:rPr>
              <w:t>สัดส่วนของพนักงานที่เลือกลาออกก่อน</w:t>
            </w:r>
            <w:r w:rsidR="0032230C" w:rsidRPr="00EA7E5B">
              <w:rPr>
                <w:rFonts w:ascii="Angsana New" w:hAnsi="Angsana New" w:cs="Angsana New"/>
                <w:cs/>
              </w:rPr>
              <w:t>เกษียณอายุ</w:t>
            </w:r>
          </w:p>
        </w:tc>
        <w:tc>
          <w:tcPr>
            <w:tcW w:w="126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84687" w:rsidRPr="00EA7E5B" w:rsidTr="002C43D5">
        <w:tc>
          <w:tcPr>
            <w:tcW w:w="4050" w:type="dxa"/>
            <w:shd w:val="clear" w:color="auto" w:fill="auto"/>
          </w:tcPr>
          <w:p w:rsidR="00284687" w:rsidRPr="00EA7E5B" w:rsidRDefault="00284687" w:rsidP="0032230C">
            <w:pPr>
              <w:ind w:right="-318" w:firstLine="270"/>
              <w:jc w:val="both"/>
              <w:rPr>
                <w:rFonts w:ascii="Angsana New" w:hAnsi="Angsana New" w:cs="Angsana New"/>
                <w:cs/>
              </w:rPr>
            </w:pPr>
            <w:r w:rsidRPr="00EA7E5B">
              <w:rPr>
                <w:rFonts w:ascii="Angsana New" w:hAnsi="Angsana New" w:cs="Angsana New"/>
                <w:cs/>
              </w:rPr>
              <w:t xml:space="preserve">   (ขึ้นอยู่กับช่วงอายุของพนักงาน)</w:t>
            </w:r>
            <w:r w:rsidRPr="00EA7E5B">
              <w:rPr>
                <w:rFonts w:ascii="Angsana New" w:hAnsi="Angsana New" w:cs="Angsana New"/>
                <w:lang w:val="en-US"/>
              </w:rPr>
              <w:t xml:space="preserve"> </w:t>
            </w:r>
            <w:r w:rsidRPr="00EA7E5B">
              <w:rPr>
                <w:rFonts w:ascii="Angsana New" w:hAnsi="Angsana New" w:cs="Angsana New"/>
                <w:cs/>
                <w:lang w:val="en-US"/>
              </w:rPr>
              <w:t>(ต่อปี)</w:t>
            </w:r>
          </w:p>
        </w:tc>
        <w:tc>
          <w:tcPr>
            <w:tcW w:w="126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284687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84687" w:rsidRPr="00EA7E5B" w:rsidTr="002C43D5">
        <w:tc>
          <w:tcPr>
            <w:tcW w:w="4050" w:type="dxa"/>
            <w:shd w:val="clear" w:color="auto" w:fill="auto"/>
          </w:tcPr>
          <w:p w:rsidR="00284687" w:rsidRPr="00EA7E5B" w:rsidRDefault="00284687" w:rsidP="00284687">
            <w:pPr>
              <w:numPr>
                <w:ilvl w:val="0"/>
                <w:numId w:val="3"/>
              </w:numPr>
              <w:ind w:left="702" w:right="-318" w:hanging="162"/>
              <w:jc w:val="both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cs/>
                <w:lang w:val="en-US"/>
              </w:rPr>
              <w:t>พนักงานรายเดือน</w:t>
            </w:r>
          </w:p>
        </w:tc>
        <w:tc>
          <w:tcPr>
            <w:tcW w:w="1260" w:type="dxa"/>
          </w:tcPr>
          <w:p w:rsidR="00284687" w:rsidRPr="00EA7E5B" w:rsidRDefault="004A05E1" w:rsidP="004D1868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4D1868" w:rsidRPr="00EA7E5B">
              <w:rPr>
                <w:rFonts w:ascii="Angsana New" w:hAnsi="Angsana New" w:cs="Angsana New"/>
                <w:lang w:val="en-US"/>
              </w:rPr>
              <w:t xml:space="preserve"> </w:t>
            </w:r>
            <w:r w:rsidR="00533C78">
              <w:rPr>
                <w:rFonts w:ascii="Angsana New" w:hAnsi="Angsana New" w:cs="Angsana New"/>
                <w:lang w:val="en-US"/>
              </w:rPr>
              <w:t>-</w:t>
            </w:r>
            <w:r w:rsidR="004D1868" w:rsidRPr="00EA7E5B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:rsidR="00284687" w:rsidRPr="00EA7E5B" w:rsidRDefault="004A05E1" w:rsidP="00284687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284687" w:rsidRPr="00EA7E5B">
              <w:rPr>
                <w:rFonts w:ascii="Angsana New" w:hAnsi="Angsana New" w:cs="Angsana New"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26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533C78">
              <w:rPr>
                <w:rFonts w:ascii="Angsana New" w:hAnsi="Angsana New" w:cs="Angsana New"/>
                <w:lang w:val="en-US"/>
              </w:rPr>
              <w:t xml:space="preserve"> </w:t>
            </w:r>
            <w:r w:rsidR="004D1868">
              <w:rPr>
                <w:rFonts w:ascii="Angsana New" w:hAnsi="Angsana New" w:cs="Angsana New"/>
                <w:lang w:val="en-US"/>
              </w:rPr>
              <w:t>-</w:t>
            </w:r>
            <w:r w:rsidR="00533C78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left="360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284687" w:rsidRPr="00EA7E5B">
              <w:rPr>
                <w:rFonts w:ascii="Angsana New" w:hAnsi="Angsana New" w:cs="Angsana New"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12</w:t>
            </w:r>
          </w:p>
        </w:tc>
      </w:tr>
      <w:tr w:rsidR="00284687" w:rsidRPr="00EA7E5B" w:rsidTr="002C43D5">
        <w:tc>
          <w:tcPr>
            <w:tcW w:w="4050" w:type="dxa"/>
            <w:shd w:val="clear" w:color="auto" w:fill="auto"/>
          </w:tcPr>
          <w:p w:rsidR="00284687" w:rsidRPr="00EA7E5B" w:rsidRDefault="00284687" w:rsidP="00284687">
            <w:pPr>
              <w:numPr>
                <w:ilvl w:val="0"/>
                <w:numId w:val="3"/>
              </w:numPr>
              <w:ind w:left="702" w:right="-318" w:hanging="162"/>
              <w:jc w:val="both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cs/>
                <w:lang w:val="en-US"/>
              </w:rPr>
              <w:t>พนักงานรายวัน</w:t>
            </w:r>
          </w:p>
        </w:tc>
        <w:tc>
          <w:tcPr>
            <w:tcW w:w="1260" w:type="dxa"/>
          </w:tcPr>
          <w:p w:rsidR="00284687" w:rsidRPr="00EA7E5B" w:rsidRDefault="004A05E1" w:rsidP="00284687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="004D1868">
              <w:rPr>
                <w:rFonts w:ascii="Angsana New" w:hAnsi="Angsana New" w:cs="Angsana New" w:hint="cs"/>
                <w:cs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 w:hint="cs"/>
                <w:lang w:val="en-US"/>
              </w:rPr>
              <w:t>74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</w:tcPr>
          <w:p w:rsidR="00284687" w:rsidRPr="00EA7E5B" w:rsidRDefault="004A05E1" w:rsidP="00284687">
            <w:pPr>
              <w:tabs>
                <w:tab w:val="left" w:pos="135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284687" w:rsidRPr="00EA7E5B">
              <w:rPr>
                <w:rFonts w:ascii="Angsana New" w:hAnsi="Angsana New" w:cs="Angsana New"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46</w:t>
            </w:r>
          </w:p>
        </w:tc>
        <w:tc>
          <w:tcPr>
            <w:tcW w:w="90" w:type="dxa"/>
          </w:tcPr>
          <w:p w:rsidR="00284687" w:rsidRPr="00EA7E5B" w:rsidRDefault="00284687" w:rsidP="00284687">
            <w:pPr>
              <w:ind w:left="63" w:right="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3</w:t>
            </w:r>
            <w:r w:rsidR="00533C78">
              <w:rPr>
                <w:rFonts w:ascii="Angsana New" w:hAnsi="Angsana New" w:cs="Angsana New" w:hint="cs"/>
                <w:cs/>
              </w:rPr>
              <w:t xml:space="preserve"> </w:t>
            </w:r>
            <w:r w:rsidR="004D1868">
              <w:rPr>
                <w:rFonts w:ascii="Angsana New" w:hAnsi="Angsana New" w:cs="Angsana New" w:hint="cs"/>
                <w:cs/>
              </w:rPr>
              <w:t>-</w:t>
            </w:r>
            <w:r w:rsidR="00533C78">
              <w:rPr>
                <w:rFonts w:ascii="Angsana New" w:hAnsi="Angsana New" w:cs="Angsana New" w:hint="cs"/>
                <w:cs/>
              </w:rPr>
              <w:t xml:space="preserve"> </w:t>
            </w:r>
            <w:r w:rsidRPr="004A05E1">
              <w:rPr>
                <w:rFonts w:ascii="Angsana New" w:hAnsi="Angsana New" w:cs="Angsana New" w:hint="cs"/>
                <w:lang w:val="en-US"/>
              </w:rPr>
              <w:t>33</w:t>
            </w:r>
          </w:p>
        </w:tc>
        <w:tc>
          <w:tcPr>
            <w:tcW w:w="90" w:type="dxa"/>
            <w:shd w:val="clear" w:color="auto" w:fill="auto"/>
          </w:tcPr>
          <w:p w:rsidR="00284687" w:rsidRPr="00EA7E5B" w:rsidRDefault="00284687" w:rsidP="00284687">
            <w:pPr>
              <w:snapToGrid w:val="0"/>
              <w:ind w:left="-97" w:right="14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284687" w:rsidRPr="00EA7E5B">
              <w:rPr>
                <w:rFonts w:ascii="Angsana New" w:hAnsi="Angsana New" w:cs="Angsana New"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35</w:t>
            </w:r>
          </w:p>
        </w:tc>
      </w:tr>
    </w:tbl>
    <w:p w:rsidR="0096534C" w:rsidRPr="00086389" w:rsidRDefault="00EA7E5B" w:rsidP="00ED0C4B">
      <w:pPr>
        <w:spacing w:before="240"/>
        <w:ind w:left="547"/>
        <w:jc w:val="thaiDistribute"/>
        <w:rPr>
          <w:rFonts w:ascii="Angsana New" w:hAnsi="Angsana New" w:cs="Angsana New"/>
          <w:color w:val="000000"/>
          <w:spacing w:val="-12"/>
          <w:sz w:val="32"/>
          <w:szCs w:val="32"/>
          <w:lang w:val="en-US"/>
        </w:rPr>
      </w:pPr>
      <w:r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br w:type="page"/>
      </w:r>
      <w:r w:rsidR="0096534C" w:rsidRPr="00086389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</w:t>
      </w:r>
      <w:r w:rsidR="004B796E" w:rsidRPr="00086389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br/>
      </w:r>
      <w:r w:rsidR="0096534C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ซึ่งมีผลกระทบเพิ่มขึ้น</w:t>
      </w:r>
      <w:r w:rsidR="0096534C" w:rsidRPr="00086389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="0096534C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(ลดลง)</w:t>
      </w:r>
      <w:r w:rsidR="0096534C" w:rsidRPr="00086389">
        <w:rPr>
          <w:rFonts w:ascii="Angsana New" w:hAnsi="Angsana New" w:cs="Angsana New"/>
          <w:color w:val="000000"/>
          <w:sz w:val="32"/>
          <w:szCs w:val="32"/>
          <w:lang w:val="en-GB"/>
        </w:rPr>
        <w:t xml:space="preserve"> </w:t>
      </w:r>
      <w:r w:rsidR="0096534C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>ต่อมูลค่าปัจจุบันของ</w:t>
      </w:r>
      <w:r w:rsidR="00B85EA2" w:rsidRPr="00086389">
        <w:rPr>
          <w:rFonts w:ascii="Angsana New" w:hAnsi="Angsana New" w:cs="Angsana New" w:hint="cs"/>
          <w:color w:val="000000"/>
          <w:sz w:val="32"/>
          <w:szCs w:val="32"/>
          <w:cs/>
          <w:lang w:val="en-GB"/>
        </w:rPr>
        <w:t>ประมาณการหนี้สิน</w:t>
      </w:r>
      <w:r w:rsidR="0096534C" w:rsidRPr="00086389">
        <w:rPr>
          <w:rFonts w:ascii="Angsana New" w:hAnsi="Angsana New" w:cs="Angsana New"/>
          <w:color w:val="000000"/>
          <w:sz w:val="32"/>
          <w:szCs w:val="32"/>
          <w:cs/>
          <w:lang w:val="en-GB"/>
        </w:rPr>
        <w:t xml:space="preserve">ผลประโยชน์พนักงาน ณ วันที่ </w:t>
      </w:r>
      <w:r w:rsidR="004A05E1" w:rsidRPr="004A05E1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96534C" w:rsidRPr="00086389">
        <w:rPr>
          <w:rFonts w:ascii="Angsana New" w:hAnsi="Angsana New" w:cs="Angsana New"/>
          <w:color w:val="000000"/>
          <w:spacing w:val="-12"/>
          <w:sz w:val="32"/>
          <w:szCs w:val="32"/>
          <w:cs/>
          <w:lang w:val="en-GB"/>
        </w:rPr>
        <w:t xml:space="preserve"> ธันวาคม มีดังนี้</w:t>
      </w:r>
    </w:p>
    <w:p w:rsidR="0096534C" w:rsidRPr="00EA7E5B" w:rsidRDefault="0096534C" w:rsidP="008112A2">
      <w:pPr>
        <w:ind w:left="7150" w:firstLine="190"/>
        <w:jc w:val="right"/>
        <w:rPr>
          <w:rFonts w:ascii="Angsana New" w:hAnsi="Angsana New" w:cs="Angsana New"/>
          <w:b/>
          <w:bCs/>
          <w:color w:val="000000"/>
          <w:cs/>
        </w:rPr>
      </w:pPr>
      <w:r w:rsidRPr="00EA7E5B">
        <w:rPr>
          <w:rFonts w:ascii="Angsana New" w:hAnsi="Angsana New" w:cs="Angsana New"/>
          <w:b/>
          <w:bCs/>
          <w:color w:val="000000"/>
          <w:cs/>
        </w:rPr>
        <w:t>หน่วย</w:t>
      </w:r>
      <w:r w:rsidRPr="00EA7E5B">
        <w:rPr>
          <w:rFonts w:ascii="Angsana New" w:hAnsi="Angsana New" w:cs="Angsana New"/>
          <w:b/>
          <w:bCs/>
          <w:color w:val="000000"/>
          <w:lang w:val="en-GB"/>
        </w:rPr>
        <w:t xml:space="preserve"> : </w:t>
      </w:r>
      <w:r w:rsidRPr="00EA7E5B">
        <w:rPr>
          <w:rFonts w:ascii="Angsana New" w:hAnsi="Angsana New" w:cs="Angsana New"/>
          <w:b/>
          <w:bCs/>
          <w:color w:val="000000"/>
          <w:cs/>
        </w:rPr>
        <w:t>ล้านบาท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09"/>
        <w:gridCol w:w="783"/>
        <w:gridCol w:w="936"/>
        <w:gridCol w:w="945"/>
      </w:tblGrid>
      <w:tr w:rsidR="00BA7C3C" w:rsidRPr="00EA7E5B" w:rsidTr="00BA7C3C">
        <w:trPr>
          <w:cantSplit/>
          <w:trHeight w:val="351"/>
        </w:trPr>
        <w:tc>
          <w:tcPr>
            <w:tcW w:w="5130" w:type="dxa"/>
            <w:vAlign w:val="center"/>
          </w:tcPr>
          <w:p w:rsidR="00BA7C3C" w:rsidRPr="00EA7E5B" w:rsidRDefault="00BA7C3C" w:rsidP="008112A2">
            <w:pPr>
              <w:ind w:right="2" w:firstLine="72"/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</w:pPr>
          </w:p>
        </w:tc>
        <w:tc>
          <w:tcPr>
            <w:tcW w:w="1692" w:type="dxa"/>
            <w:gridSpan w:val="2"/>
            <w:vAlign w:val="center"/>
          </w:tcPr>
          <w:p w:rsidR="00BA7C3C" w:rsidRPr="00EA7E5B" w:rsidRDefault="00BA7C3C" w:rsidP="008112A2">
            <w:pPr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881" w:type="dxa"/>
            <w:gridSpan w:val="2"/>
          </w:tcPr>
          <w:p w:rsidR="00BA7C3C" w:rsidRPr="00EA7E5B" w:rsidRDefault="00BA7C3C" w:rsidP="008112A2">
            <w:pPr>
              <w:ind w:right="2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84687" w:rsidRPr="00EA7E5B" w:rsidTr="001E6C78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284687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 w:hint="cs"/>
                <w:b/>
                <w:bCs/>
                <w:lang w:val="en-US"/>
              </w:rPr>
              <w:t>2562</w:t>
            </w:r>
          </w:p>
        </w:tc>
        <w:tc>
          <w:tcPr>
            <w:tcW w:w="783" w:type="dxa"/>
            <w:vAlign w:val="center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 w:hint="cs"/>
                <w:b/>
                <w:bCs/>
                <w:lang w:val="en-US"/>
              </w:rPr>
              <w:t>2561</w:t>
            </w:r>
          </w:p>
        </w:tc>
        <w:tc>
          <w:tcPr>
            <w:tcW w:w="936" w:type="dxa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 w:hint="cs"/>
                <w:b/>
                <w:bCs/>
                <w:lang w:val="en-US"/>
              </w:rPr>
              <w:t>2562</w:t>
            </w:r>
          </w:p>
        </w:tc>
        <w:tc>
          <w:tcPr>
            <w:tcW w:w="945" w:type="dxa"/>
            <w:vAlign w:val="center"/>
          </w:tcPr>
          <w:p w:rsidR="00284687" w:rsidRPr="00EA7E5B" w:rsidRDefault="004A05E1" w:rsidP="0028468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 w:hint="cs"/>
                <w:b/>
                <w:bCs/>
                <w:lang w:val="en-US"/>
              </w:rPr>
              <w:t>2561</w:t>
            </w:r>
          </w:p>
        </w:tc>
      </w:tr>
      <w:tr w:rsidR="00284687" w:rsidRPr="00EA7E5B" w:rsidTr="001E6C78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อัตราคิดลด</w:t>
            </w:r>
          </w:p>
        </w:tc>
        <w:tc>
          <w:tcPr>
            <w:tcW w:w="909" w:type="dxa"/>
            <w:vAlign w:val="center"/>
          </w:tcPr>
          <w:p w:rsidR="00284687" w:rsidRPr="00EA7E5B" w:rsidRDefault="00284687" w:rsidP="00EA7E5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</w:tcPr>
          <w:p w:rsidR="00284687" w:rsidRPr="00EA7E5B" w:rsidRDefault="00284687" w:rsidP="00EA7E5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</w:tcPr>
          <w:p w:rsidR="00284687" w:rsidRPr="00EA7E5B" w:rsidRDefault="00284687" w:rsidP="00EA7E5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color w:val="000000"/>
                <w:cs/>
              </w:rPr>
              <w:t xml:space="preserve">อัตราคิดลด - ลดลงร้อยละ 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117</w:t>
            </w:r>
            <w:r w:rsidR="0096790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49</w:t>
            </w:r>
          </w:p>
        </w:tc>
        <w:tc>
          <w:tcPr>
            <w:tcW w:w="783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39</w:t>
            </w:r>
            <w:r w:rsidR="00284687" w:rsidRPr="00EA7E5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936" w:type="dxa"/>
            <w:vAlign w:val="center"/>
          </w:tcPr>
          <w:p w:rsidR="00284687" w:rsidRPr="00EA7E5B" w:rsidRDefault="004A05E1" w:rsidP="00EA7E5B">
            <w:pPr>
              <w:tabs>
                <w:tab w:val="decimal" w:pos="41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88</w:t>
            </w:r>
            <w:r w:rsidR="006A0564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79</w:t>
            </w:r>
          </w:p>
        </w:tc>
        <w:tc>
          <w:tcPr>
            <w:tcW w:w="945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27</w:t>
            </w:r>
            <w:r w:rsidR="00284687" w:rsidRPr="00EA7E5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20</w:t>
            </w: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color w:val="000000"/>
                <w:cs/>
              </w:rPr>
              <w:t xml:space="preserve">อัตราคิดลด - เพิ่มขึ้นร้อยละ 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:rsidR="00284687" w:rsidRPr="00EA7E5B" w:rsidRDefault="0096790B" w:rsidP="0096790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103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37</w:t>
            </w:r>
            <w:r w:rsidRPr="00EA7E5B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16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:rsidR="00284687" w:rsidRPr="00EA7E5B" w:rsidRDefault="006A0564" w:rsidP="00EA7E5B">
            <w:pPr>
              <w:tabs>
                <w:tab w:val="decimal" w:pos="41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77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25</w:t>
            </w:r>
            <w:r w:rsidRPr="00EA7E5B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58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284687" w:rsidRPr="00EA7E5B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:rsidR="00284687" w:rsidRPr="00EA7E5B" w:rsidRDefault="00284687" w:rsidP="00EA7E5B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อัตราการเติบโตของเงินเดือน</w:t>
            </w:r>
          </w:p>
        </w:tc>
        <w:tc>
          <w:tcPr>
            <w:tcW w:w="909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:rsidR="00284687" w:rsidRPr="00EA7E5B" w:rsidRDefault="00284687" w:rsidP="00EA7E5B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ลดลงร้อยละ 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:rsidR="00284687" w:rsidRPr="00EA7E5B" w:rsidRDefault="0096790B" w:rsidP="0096790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9</w:t>
            </w:r>
            <w:r w:rsidRPr="00EA7E5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02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:rsidR="00284687" w:rsidRPr="00EA7E5B" w:rsidRDefault="006A0564" w:rsidP="00EA7E5B">
            <w:pPr>
              <w:tabs>
                <w:tab w:val="decimal" w:pos="41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41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26</w:t>
            </w:r>
            <w:r w:rsidRPr="00EA7E5B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68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color w:val="000000"/>
                <w:cs/>
              </w:rPr>
              <w:t xml:space="preserve">อัตราการเติบโตของเงินเดือน - เพิ่มขึ้นร้อยละ 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57</w:t>
            </w:r>
            <w:r w:rsidR="0096790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783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40</w:t>
            </w:r>
            <w:r w:rsidR="00284687" w:rsidRPr="00EA7E5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96</w:t>
            </w:r>
          </w:p>
        </w:tc>
        <w:tc>
          <w:tcPr>
            <w:tcW w:w="936" w:type="dxa"/>
            <w:vAlign w:val="center"/>
          </w:tcPr>
          <w:p w:rsidR="00284687" w:rsidRPr="00EA7E5B" w:rsidRDefault="004A05E1" w:rsidP="00EA7E5B">
            <w:pPr>
              <w:tabs>
                <w:tab w:val="decimal" w:pos="41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43</w:t>
            </w:r>
            <w:r w:rsidR="006A0564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945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28</w:t>
            </w:r>
            <w:r w:rsidR="00284687" w:rsidRPr="00EA7E5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12</w:t>
            </w:r>
          </w:p>
        </w:tc>
      </w:tr>
      <w:tr w:rsidR="00284687" w:rsidRPr="00EA7E5B" w:rsidTr="00335A67">
        <w:trPr>
          <w:cantSplit/>
          <w:trHeight w:hRule="exact" w:val="144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333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09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:rsidR="00284687" w:rsidRPr="00EA7E5B" w:rsidRDefault="00284687" w:rsidP="00EA7E5B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3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อัตราการหมุนเวียนของพนักงาน</w:t>
            </w:r>
          </w:p>
        </w:tc>
        <w:tc>
          <w:tcPr>
            <w:tcW w:w="909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36" w:type="dxa"/>
            <w:vAlign w:val="center"/>
          </w:tcPr>
          <w:p w:rsidR="00284687" w:rsidRPr="00EA7E5B" w:rsidRDefault="00284687" w:rsidP="00EA7E5B">
            <w:pPr>
              <w:tabs>
                <w:tab w:val="decimal" w:pos="41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72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284687" w:rsidRPr="00EA7E5B" w:rsidTr="00335A67">
        <w:trPr>
          <w:cantSplit/>
          <w:trHeight w:val="288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ลดลงร้อยละ 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96790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783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0</w:t>
            </w:r>
            <w:r w:rsidR="00284687" w:rsidRPr="00EA7E5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83</w:t>
            </w:r>
          </w:p>
        </w:tc>
        <w:tc>
          <w:tcPr>
            <w:tcW w:w="936" w:type="dxa"/>
            <w:vAlign w:val="center"/>
          </w:tcPr>
          <w:p w:rsidR="00284687" w:rsidRPr="00EA7E5B" w:rsidRDefault="004A05E1" w:rsidP="00EA7E5B">
            <w:pPr>
              <w:tabs>
                <w:tab w:val="decimal" w:pos="41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0</w:t>
            </w:r>
            <w:r w:rsidR="006A0564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945" w:type="dxa"/>
            <w:vAlign w:val="center"/>
          </w:tcPr>
          <w:p w:rsidR="00284687" w:rsidRPr="00EA7E5B" w:rsidRDefault="004A05E1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0</w:t>
            </w:r>
            <w:r w:rsidR="00284687" w:rsidRPr="00EA7E5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47</w:t>
            </w:r>
          </w:p>
        </w:tc>
      </w:tr>
      <w:tr w:rsidR="00284687" w:rsidRPr="00EA7E5B" w:rsidTr="00EA7E5B">
        <w:trPr>
          <w:cantSplit/>
          <w:trHeight w:val="171"/>
        </w:trPr>
        <w:tc>
          <w:tcPr>
            <w:tcW w:w="5130" w:type="dxa"/>
            <w:vAlign w:val="center"/>
          </w:tcPr>
          <w:p w:rsidR="00284687" w:rsidRPr="00EA7E5B" w:rsidRDefault="00284687" w:rsidP="00EA7E5B">
            <w:pPr>
              <w:ind w:right="2" w:firstLine="526"/>
              <w:rPr>
                <w:rFonts w:ascii="Angsana New" w:hAnsi="Angsana New" w:cs="Angsana New"/>
                <w:color w:val="000000"/>
                <w:cs/>
              </w:rPr>
            </w:pPr>
            <w:r w:rsidRPr="00EA7E5B">
              <w:rPr>
                <w:rFonts w:ascii="Angsana New" w:hAnsi="Angsana New" w:cs="Angsana New"/>
                <w:color w:val="000000"/>
                <w:cs/>
              </w:rPr>
              <w:t xml:space="preserve">อัตราการหมุนเวียนของพนักงาน - เพิ่มขึ้นร้อยละ </w:t>
            </w:r>
            <w:r w:rsidR="004A05E1" w:rsidRPr="004A05E1">
              <w:rPr>
                <w:rFonts w:ascii="Angsana New" w:hAnsi="Angsana New" w:cs="Angsana New"/>
                <w:color w:val="000000"/>
                <w:lang w:val="en-US"/>
              </w:rPr>
              <w:t>1</w:t>
            </w:r>
          </w:p>
        </w:tc>
        <w:tc>
          <w:tcPr>
            <w:tcW w:w="909" w:type="dxa"/>
            <w:vAlign w:val="center"/>
          </w:tcPr>
          <w:p w:rsidR="00284687" w:rsidRPr="00EA7E5B" w:rsidRDefault="0096790B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83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</w:t>
            </w:r>
            <w:r w:rsidRPr="00EA7E5B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76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36" w:type="dxa"/>
            <w:vAlign w:val="center"/>
          </w:tcPr>
          <w:p w:rsidR="00284687" w:rsidRPr="00EA7E5B" w:rsidRDefault="006A0564" w:rsidP="00EA7E5B">
            <w:pPr>
              <w:tabs>
                <w:tab w:val="decimal" w:pos="41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45" w:type="dxa"/>
            <w:vAlign w:val="center"/>
          </w:tcPr>
          <w:p w:rsidR="00284687" w:rsidRPr="00EA7E5B" w:rsidRDefault="00284687" w:rsidP="00EA7E5B">
            <w:pPr>
              <w:tabs>
                <w:tab w:val="decimal" w:pos="462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EA7E5B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</w:t>
            </w:r>
            <w:r w:rsidRPr="00EA7E5B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44</w:t>
            </w:r>
            <w:r w:rsidRPr="00EA7E5B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:rsidR="00BA59E9" w:rsidRPr="003E68D6" w:rsidRDefault="00BA59E9" w:rsidP="00BA59E9">
      <w:pPr>
        <w:pStyle w:val="BodyTextIndent2"/>
        <w:spacing w:before="240"/>
        <w:ind w:left="547" w:firstLine="0"/>
        <w:jc w:val="thaiDistribute"/>
        <w:rPr>
          <w:rFonts w:ascii="Angsana New" w:hAnsi="Angsana New" w:cs="Angsana New"/>
          <w:color w:val="000000"/>
          <w:lang w:val="en-GB"/>
        </w:rPr>
      </w:pPr>
      <w:r w:rsidRPr="003E68D6">
        <w:rPr>
          <w:rFonts w:ascii="Angsana New" w:hAnsi="Angsana New" w:cs="Angsana New"/>
          <w:color w:val="000000"/>
          <w:spacing w:val="12"/>
          <w:cs/>
          <w:lang w:val="en-GB"/>
        </w:rPr>
        <w:t xml:space="preserve">พระราชบัญญัติคุ้มครองแรงงาน (ฉบับที่ </w:t>
      </w:r>
      <w:r w:rsidR="004A05E1" w:rsidRPr="004A05E1">
        <w:rPr>
          <w:rFonts w:ascii="Angsana New" w:hAnsi="Angsana New" w:cs="Angsana New"/>
          <w:color w:val="000000"/>
          <w:spacing w:val="12"/>
          <w:lang w:val="en-US"/>
        </w:rPr>
        <w:t>7</w:t>
      </w:r>
      <w:r w:rsidRPr="003E68D6">
        <w:rPr>
          <w:rFonts w:ascii="Angsana New" w:hAnsi="Angsana New" w:cs="Angsana New"/>
          <w:color w:val="000000"/>
          <w:spacing w:val="12"/>
          <w:cs/>
          <w:lang w:val="en-GB"/>
        </w:rPr>
        <w:t xml:space="preserve">) พ.ศ. </w:t>
      </w:r>
      <w:r w:rsidR="004A05E1" w:rsidRPr="004A05E1">
        <w:rPr>
          <w:rFonts w:ascii="Angsana New" w:hAnsi="Angsana New" w:cs="Angsana New"/>
          <w:color w:val="000000"/>
          <w:spacing w:val="12"/>
          <w:lang w:val="en-US"/>
        </w:rPr>
        <w:t>2562</w:t>
      </w:r>
      <w:r w:rsidRPr="003E68D6">
        <w:rPr>
          <w:rFonts w:ascii="Angsana New" w:hAnsi="Angsana New" w:cs="Angsana New"/>
          <w:color w:val="000000"/>
          <w:spacing w:val="12"/>
          <w:cs/>
          <w:lang w:val="en-GB"/>
        </w:rPr>
        <w:t xml:space="preserve"> ได้ประกาศในราชกิจจานุเบกษาแล้ว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เมื่อวันที่ </w:t>
      </w:r>
      <w:r w:rsidR="004A05E1" w:rsidRPr="004A05E1">
        <w:rPr>
          <w:rFonts w:ascii="Angsana New" w:hAnsi="Angsana New" w:cs="Angsana New"/>
          <w:color w:val="000000"/>
          <w:lang w:val="en-US"/>
        </w:rPr>
        <w:t>5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 เมษายน </w:t>
      </w:r>
      <w:r w:rsidR="004A05E1" w:rsidRPr="004A05E1">
        <w:rPr>
          <w:rFonts w:ascii="Angsana New" w:hAnsi="Angsana New" w:cs="Angsana New"/>
          <w:color w:val="000000"/>
          <w:lang w:val="en-US"/>
        </w:rPr>
        <w:t>2562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 พระราชบัญญัติคุ้มครองแรงงานฉบับนี้กำหนดอัตราค่าชดเชยเพิ่มเติมกรณีนายจ้างเลิกจ้าง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4A05E1" w:rsidRPr="004A05E1">
        <w:rPr>
          <w:rFonts w:ascii="Angsana New" w:hAnsi="Angsana New" w:cs="Angsana New"/>
          <w:color w:val="000000"/>
          <w:lang w:val="en-US"/>
        </w:rPr>
        <w:t>20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="004A05E1" w:rsidRPr="004A05E1">
        <w:rPr>
          <w:rFonts w:ascii="Angsana New" w:hAnsi="Angsana New" w:cs="Angsana New"/>
          <w:color w:val="000000"/>
          <w:lang w:val="en-US"/>
        </w:rPr>
        <w:t>400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 วัน การเปลี่ยนแปลงดังกล่าวถือเป็นการแก้ไขโครงการสำหรับโครงการผลประโยชน์พนักงานหลังออกจากงาน บริษัทและบริษัทย่อยบันทึกผลกระทบจากการเปลี่ยนแปลงดังกล่าวโดยรับรู้ต้นทุนบริการในอดีตเป็นค่าใช้จ่ายในงบกำไรขาดทุนรวมและเฉพาะกิจการ สำหรับ</w:t>
      </w:r>
      <w:r w:rsidRPr="003E68D6">
        <w:rPr>
          <w:rFonts w:ascii="Angsana New" w:hAnsi="Angsana New" w:cs="Angsana New" w:hint="cs"/>
          <w:color w:val="000000"/>
          <w:cs/>
          <w:lang w:val="en-GB"/>
        </w:rPr>
        <w:t>ปี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color w:val="000000"/>
          <w:lang w:val="en-US"/>
        </w:rPr>
        <w:t>31</w:t>
      </w:r>
      <w:r w:rsidR="00360BD4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3E68D6">
        <w:rPr>
          <w:rFonts w:ascii="Angsana New" w:hAnsi="Angsana New" w:cs="Angsana New" w:hint="cs"/>
          <w:color w:val="000000"/>
          <w:cs/>
          <w:lang w:val="en-GB"/>
        </w:rPr>
        <w:t xml:space="preserve">ธันวาคม </w:t>
      </w:r>
      <w:r w:rsidR="004A05E1" w:rsidRPr="004A05E1">
        <w:rPr>
          <w:rFonts w:ascii="Angsana New" w:hAnsi="Angsana New" w:cs="Angsana New"/>
          <w:color w:val="000000"/>
          <w:lang w:val="en-US"/>
        </w:rPr>
        <w:t>2562</w:t>
      </w:r>
      <w:r w:rsidRPr="003E68D6">
        <w:rPr>
          <w:rFonts w:ascii="Angsana New" w:hAnsi="Angsana New" w:cs="Angsana New"/>
          <w:color w:val="000000"/>
          <w:lang w:val="en-US"/>
        </w:rPr>
        <w:t xml:space="preserve"> </w:t>
      </w:r>
      <w:r w:rsidRPr="009C4A65">
        <w:rPr>
          <w:rFonts w:ascii="Angsana New" w:hAnsi="Angsana New" w:cs="Angsana New"/>
          <w:color w:val="000000"/>
          <w:cs/>
          <w:lang w:val="en-GB"/>
        </w:rPr>
        <w:t xml:space="preserve">จำนวน </w:t>
      </w:r>
      <w:r w:rsidR="004A05E1" w:rsidRPr="004A05E1">
        <w:rPr>
          <w:rFonts w:ascii="Angsana New" w:hAnsi="Angsana New" w:cs="Angsana New"/>
          <w:color w:val="000000"/>
          <w:lang w:val="en-US"/>
        </w:rPr>
        <w:t>9</w:t>
      </w:r>
      <w:r w:rsidR="00C00846" w:rsidRPr="009C4A65">
        <w:rPr>
          <w:rFonts w:ascii="Angsana New" w:hAnsi="Angsana New" w:cs="Angsana New"/>
          <w:color w:val="000000"/>
          <w:lang w:val="en-GB"/>
        </w:rPr>
        <w:t>.</w:t>
      </w:r>
      <w:r w:rsidR="004A05E1" w:rsidRPr="004A05E1">
        <w:rPr>
          <w:rFonts w:ascii="Angsana New" w:hAnsi="Angsana New" w:cs="Angsana New"/>
          <w:color w:val="000000"/>
          <w:lang w:val="en-US"/>
        </w:rPr>
        <w:t>10</w:t>
      </w:r>
      <w:r w:rsidRPr="009C4A65">
        <w:rPr>
          <w:rFonts w:ascii="Angsana New" w:hAnsi="Angsana New" w:cs="Angsana New"/>
          <w:color w:val="000000"/>
          <w:lang w:val="en-GB"/>
        </w:rPr>
        <w:t xml:space="preserve"> </w:t>
      </w:r>
      <w:r w:rsidRPr="009C4A65">
        <w:rPr>
          <w:rFonts w:ascii="Angsana New" w:hAnsi="Angsana New" w:cs="Angsana New"/>
          <w:color w:val="000000"/>
          <w:cs/>
          <w:lang w:val="en-GB"/>
        </w:rPr>
        <w:t>ล้าน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บาท และ </w:t>
      </w:r>
      <w:r w:rsidR="004A05E1" w:rsidRPr="004A05E1">
        <w:rPr>
          <w:rFonts w:ascii="Angsana New" w:hAnsi="Angsana New" w:cs="Angsana New"/>
          <w:color w:val="000000"/>
          <w:lang w:val="en-US"/>
        </w:rPr>
        <w:t>5</w:t>
      </w:r>
      <w:r w:rsidRPr="003E68D6">
        <w:rPr>
          <w:rFonts w:ascii="Angsana New" w:hAnsi="Angsana New" w:cs="Angsana New"/>
          <w:color w:val="000000"/>
          <w:lang w:val="en-GB"/>
        </w:rPr>
        <w:t>.</w:t>
      </w:r>
      <w:r w:rsidR="004A05E1" w:rsidRPr="004A05E1">
        <w:rPr>
          <w:rFonts w:ascii="Angsana New" w:hAnsi="Angsana New" w:cs="Angsana New"/>
          <w:color w:val="000000"/>
          <w:lang w:val="en-US"/>
        </w:rPr>
        <w:t>19</w:t>
      </w:r>
      <w:r w:rsidRPr="003E68D6">
        <w:rPr>
          <w:rFonts w:ascii="Angsana New" w:hAnsi="Angsana New" w:cs="Angsana New"/>
          <w:color w:val="000000"/>
          <w:cs/>
          <w:lang w:val="en-GB"/>
        </w:rPr>
        <w:t xml:space="preserve"> ล้านบาท ตามลำดับ</w:t>
      </w:r>
    </w:p>
    <w:p w:rsidR="008E1083" w:rsidRPr="00BA59E9" w:rsidRDefault="00ED5C25" w:rsidP="00BA59E9">
      <w:pPr>
        <w:ind w:left="547" w:right="72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086389">
        <w:rPr>
          <w:rFonts w:ascii="Angsana New" w:hAnsi="Angsana New" w:cs="Angsana New"/>
          <w:b/>
          <w:bCs/>
          <w:cs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BA59E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BA59E9">
        <w:rPr>
          <w:rFonts w:ascii="Angsana New" w:hAnsi="Angsana New" w:cs="Angsana New"/>
          <w:b/>
          <w:bCs/>
          <w:sz w:val="32"/>
          <w:szCs w:val="32"/>
          <w:cs/>
        </w:rPr>
        <w:tab/>
        <w:t>ทุนสำรองตามกฎหมาย</w:t>
      </w:r>
    </w:p>
    <w:p w:rsidR="008E1083" w:rsidRPr="00086389" w:rsidRDefault="008E1083" w:rsidP="008112A2">
      <w:pPr>
        <w:spacing w:after="240"/>
        <w:ind w:left="540"/>
        <w:jc w:val="thaiDistribute"/>
        <w:rPr>
          <w:rFonts w:ascii="Angsana New" w:hAnsi="Angsana New" w:cs="Angsana New"/>
          <w:spacing w:val="-6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บริษัทต้องจัดสรรกำไรสุทธิประจำปีส่วนหนึ่งไว้เป็นทุนสำรองไม่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น้อยกว่าร้อยละ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ของกำไรสุทธิประจำปีหักด้วยยอดเงินขาดทุนสะสมยกมา (ถ้ามี) จนกว่าสำรองนี้</w:t>
      </w:r>
      <w:r w:rsidR="004B796E" w:rsidRPr="00086389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จะมี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จำนวนไม่น้อยกว่าร้อยละ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ของทุนจดทะเบียน</w:t>
      </w:r>
      <w:r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ทุนสำรองตามกฎหมายนี้ห้ามมิให้นำไปจ่ายเป็น</w:t>
      </w:r>
      <w:r w:rsidR="004B796E" w:rsidRPr="0008638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เงินปันผล</w:t>
      </w:r>
    </w:p>
    <w:p w:rsidR="008E1083" w:rsidRPr="00086389" w:rsidRDefault="008E1083" w:rsidP="008112A2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5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เป็นสำรองตามกฎหมายทุกครั้งที่ประกาศจ่ายเงินปันผล จนกว่าสำรองตามกฎหมายจะมีจำนวนเท่ากับ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ของทุนจดทะเบียน ทุนสำรองนี้จะนำมาจัดสรรเงินปันผลไม่ได้</w:t>
      </w:r>
    </w:p>
    <w:p w:rsidR="008E1083" w:rsidRPr="00086389" w:rsidRDefault="008E1083" w:rsidP="008112A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E68D6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="004A05E1" w:rsidRPr="004A05E1">
        <w:rPr>
          <w:rFonts w:ascii="Angsana New" w:hAnsi="Angsana New" w:cs="Angsana New"/>
          <w:spacing w:val="4"/>
          <w:sz w:val="32"/>
          <w:szCs w:val="32"/>
          <w:lang w:val="en-US"/>
        </w:rPr>
        <w:t>31</w:t>
      </w:r>
      <w:r w:rsidR="00533C78" w:rsidRPr="003E68D6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</w:t>
      </w:r>
      <w:r w:rsidRPr="003E68D6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pacing w:val="4"/>
          <w:sz w:val="32"/>
          <w:szCs w:val="32"/>
          <w:lang w:val="en-US"/>
        </w:rPr>
        <w:t>2562</w:t>
      </w:r>
      <w:r w:rsidRPr="003E68D6">
        <w:rPr>
          <w:rFonts w:ascii="Angsana New" w:hAnsi="Angsana New" w:cs="Angsana New"/>
          <w:spacing w:val="4"/>
          <w:sz w:val="32"/>
          <w:szCs w:val="32"/>
          <w:cs/>
        </w:rPr>
        <w:t xml:space="preserve"> และ </w:t>
      </w:r>
      <w:r w:rsidR="004A05E1" w:rsidRPr="004A05E1">
        <w:rPr>
          <w:rFonts w:ascii="Angsana New" w:hAnsi="Angsana New" w:cs="Angsana New"/>
          <w:spacing w:val="4"/>
          <w:sz w:val="32"/>
          <w:szCs w:val="32"/>
          <w:lang w:val="en-US"/>
        </w:rPr>
        <w:t>2561</w:t>
      </w:r>
      <w:r w:rsidRPr="003E68D6">
        <w:rPr>
          <w:rFonts w:ascii="Angsana New" w:hAnsi="Angsana New" w:cs="Angsana New"/>
          <w:spacing w:val="4"/>
          <w:sz w:val="32"/>
          <w:szCs w:val="32"/>
          <w:cs/>
        </w:rPr>
        <w:t xml:space="preserve"> สำรองตามกฎหมายของ</w:t>
      </w:r>
      <w:r w:rsidR="00BE1F06" w:rsidRPr="003E68D6">
        <w:rPr>
          <w:rFonts w:ascii="Angsana New" w:hAnsi="Angsana New" w:cs="Angsana New"/>
          <w:spacing w:val="4"/>
          <w:sz w:val="32"/>
          <w:szCs w:val="32"/>
          <w:cs/>
        </w:rPr>
        <w:t xml:space="preserve">บริษัทมีจำนวนเงินเท่ากับร้อยละ </w:t>
      </w:r>
      <w:r w:rsidR="004A05E1" w:rsidRPr="004A05E1">
        <w:rPr>
          <w:rFonts w:ascii="Angsana New" w:hAnsi="Angsana New" w:cs="Angsana New"/>
          <w:spacing w:val="4"/>
          <w:sz w:val="32"/>
          <w:szCs w:val="32"/>
          <w:lang w:val="en-US"/>
        </w:rPr>
        <w:t>10</w:t>
      </w:r>
      <w:r w:rsidR="00BE1F06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>ของทุนจดทะเบียนแล้ว</w:t>
      </w:r>
    </w:p>
    <w:p w:rsidR="008E1083" w:rsidRPr="00086389" w:rsidRDefault="004A05E1" w:rsidP="008112A2">
      <w:pPr>
        <w:ind w:left="547" w:right="72" w:hanging="547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การจัดการส่วนทุน</w:t>
      </w:r>
    </w:p>
    <w:p w:rsidR="008E1083" w:rsidRPr="00086389" w:rsidRDefault="008E1083" w:rsidP="008112A2">
      <w:pPr>
        <w:spacing w:after="240"/>
        <w:ind w:left="540" w:right="65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</w:t>
      </w:r>
      <w:r w:rsidR="003A5497" w:rsidRPr="00086389">
        <w:rPr>
          <w:rFonts w:ascii="Angsana New" w:hAnsi="Angsana New" w:cs="Angsana New"/>
          <w:sz w:val="32"/>
          <w:szCs w:val="32"/>
          <w:cs/>
        </w:rPr>
        <w:t>โยชน์ต่อผู้ที่มีส่วนได้เสียอื่น</w:t>
      </w:r>
    </w:p>
    <w:p w:rsidR="008E1083" w:rsidRPr="00086389" w:rsidRDefault="008E1083" w:rsidP="008112A2">
      <w:pPr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บริษัทมิได้ใช้อัตราส่วนทางการเงินใดๆ เพื่อดูแลรักษาระดับทุน หากแต่จัดการให้มีระดับทุนเพียงพอสำหรับใช้เป็นเงินทุนหมุนเวียนภายในบริษัทเท่านั้น</w:t>
      </w:r>
    </w:p>
    <w:p w:rsidR="008E1083" w:rsidRPr="00086389" w:rsidRDefault="008E1083" w:rsidP="008112A2">
      <w:pPr>
        <w:ind w:left="540" w:right="72" w:hanging="54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:rsidR="008E1083" w:rsidRPr="00086389" w:rsidRDefault="008E1083" w:rsidP="008112A2">
      <w:pPr>
        <w:ind w:firstLine="54"/>
        <w:jc w:val="center"/>
        <w:rPr>
          <w:rFonts w:ascii="Angsana New" w:hAnsi="Angsana New" w:cs="Angsana New"/>
          <w:lang w:val="en-US"/>
        </w:rPr>
        <w:sectPr w:rsidR="008E1083" w:rsidRPr="00086389" w:rsidSect="002D6E04">
          <w:headerReference w:type="even" r:id="rId30"/>
          <w:headerReference w:type="default" r:id="rId31"/>
          <w:footerReference w:type="even" r:id="rId32"/>
          <w:footerReference w:type="default" r:id="rId33"/>
          <w:headerReference w:type="first" r:id="rId34"/>
          <w:footerReference w:type="first" r:id="rId35"/>
          <w:pgSz w:w="11906" w:h="16838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</w:p>
    <w:p w:rsidR="00E8006B" w:rsidRPr="00086389" w:rsidRDefault="004A05E1" w:rsidP="00E8006B">
      <w:pPr>
        <w:ind w:left="562" w:hanging="56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24</w:t>
      </w:r>
      <w:r w:rsidR="00E8006B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8006B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8006B" w:rsidRPr="00086389">
        <w:rPr>
          <w:rFonts w:ascii="Angsana New" w:hAnsi="Angsana New" w:cs="Angsana New"/>
          <w:b/>
          <w:bCs/>
          <w:sz w:val="32"/>
          <w:szCs w:val="32"/>
          <w:cs/>
        </w:rPr>
        <w:t>เงินปันผลและสำรองทั่วไป</w:t>
      </w:r>
    </w:p>
    <w:p w:rsidR="00E8006B" w:rsidRPr="00086389" w:rsidRDefault="00E8006B" w:rsidP="00E8006B">
      <w:pPr>
        <w:spacing w:after="120"/>
        <w:ind w:firstLine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ที่ประชุมสามัญผู้ถือหุ้นของบริษัทและบริษัทย่อยมีมติให้จ่ายเงินปันผลและจัดสรรสำรองทั่วไปดังนี้</w:t>
      </w:r>
    </w:p>
    <w:tbl>
      <w:tblPr>
        <w:tblW w:w="13590" w:type="dxa"/>
        <w:tblInd w:w="54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4"/>
        <w:gridCol w:w="1246"/>
        <w:gridCol w:w="1170"/>
        <w:gridCol w:w="1260"/>
        <w:gridCol w:w="1260"/>
        <w:gridCol w:w="1260"/>
        <w:gridCol w:w="1260"/>
        <w:gridCol w:w="1350"/>
        <w:gridCol w:w="1440"/>
      </w:tblGrid>
      <w:tr w:rsidR="00E8006B" w:rsidRPr="00086389" w:rsidTr="009F2E91">
        <w:trPr>
          <w:cantSplit/>
          <w:trHeight w:val="144"/>
        </w:trPr>
        <w:tc>
          <w:tcPr>
            <w:tcW w:w="33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360" w:firstLine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="004A05E1"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E8006B" w:rsidRPr="00086389" w:rsidTr="009F2E91">
        <w:trPr>
          <w:trHeight w:val="144"/>
        </w:trPr>
        <w:tc>
          <w:tcPr>
            <w:tcW w:w="33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วันที่ประชุม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อัตราหุ้นละ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จำนวนเงินรวม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สำรองทั่วไป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วันที่ประชุม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อัตราหุ้นละ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E8006B" w:rsidRPr="00086389" w:rsidRDefault="00E8006B" w:rsidP="00E8006B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สำรองทั่วไป</w:t>
            </w:r>
          </w:p>
        </w:tc>
      </w:tr>
      <w:tr w:rsidR="00E8006B" w:rsidRPr="00086389" w:rsidTr="009F2E91">
        <w:trPr>
          <w:trHeight w:val="144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8006B" w:rsidRPr="00086389" w:rsidRDefault="00E8006B" w:rsidP="00E8006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</w:tr>
      <w:tr w:rsidR="00533C78" w:rsidRPr="00086389" w:rsidTr="009F2E91">
        <w:trPr>
          <w:trHeight w:val="144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ไทยวาโก้ จำกัด (มหาชน)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4A05E1" w:rsidP="00533C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3E68D6" w:rsidRDefault="004A05E1" w:rsidP="003E68D6">
            <w:pPr>
              <w:tabs>
                <w:tab w:val="decimal" w:pos="62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216</w:t>
            </w:r>
            <w:r w:rsidR="00533C78" w:rsidRPr="003E68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533C78" w:rsidRPr="00086389" w:rsidRDefault="004A05E1" w:rsidP="00533C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72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</w:tcPr>
          <w:p w:rsidR="00533C78" w:rsidRPr="00086389" w:rsidRDefault="004A05E1" w:rsidP="00533C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</w:tr>
      <w:tr w:rsidR="00533C78" w:rsidRPr="00086389" w:rsidTr="009F2E91">
        <w:trPr>
          <w:trHeight w:val="144"/>
        </w:trPr>
        <w:tc>
          <w:tcPr>
            <w:tcW w:w="3344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127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3E68D6" w:rsidRDefault="004A05E1" w:rsidP="003E68D6">
            <w:pPr>
              <w:tabs>
                <w:tab w:val="decimal" w:pos="62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137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72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33C78" w:rsidRPr="00086389" w:rsidTr="009F2E91">
        <w:trPr>
          <w:trHeight w:val="144"/>
        </w:trPr>
        <w:tc>
          <w:tcPr>
            <w:tcW w:w="3344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 จำกัด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3E68D6" w:rsidRDefault="004A05E1" w:rsidP="003E68D6">
            <w:pPr>
              <w:tabs>
                <w:tab w:val="decimal" w:pos="62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  <w:r w:rsidR="00533C78" w:rsidRPr="003E68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72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33C78" w:rsidRPr="00086389" w:rsidTr="009F2E91">
        <w:trPr>
          <w:trHeight w:val="144"/>
        </w:trPr>
        <w:tc>
          <w:tcPr>
            <w:tcW w:w="33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วาโก้ลำพูน จำกัด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3E68D6" w:rsidRDefault="004A05E1" w:rsidP="003E68D6">
            <w:pPr>
              <w:tabs>
                <w:tab w:val="decimal" w:pos="62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533C78" w:rsidRPr="003E68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72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33C78" w:rsidRPr="00086389" w:rsidTr="009F2E91">
        <w:trPr>
          <w:trHeight w:val="144"/>
        </w:trPr>
        <w:tc>
          <w:tcPr>
            <w:tcW w:w="33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17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112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3E68D6" w:rsidRDefault="004A05E1" w:rsidP="003E68D6">
            <w:pPr>
              <w:tabs>
                <w:tab w:val="decimal" w:pos="62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533C78" w:rsidRPr="003E68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108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72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533C78" w:rsidRPr="00086389" w:rsidTr="009F2E91">
        <w:trPr>
          <w:trHeight w:val="144"/>
        </w:trPr>
        <w:tc>
          <w:tcPr>
            <w:tcW w:w="3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78" w:rsidRPr="003E68D6" w:rsidRDefault="004A05E1" w:rsidP="003E68D6">
            <w:pPr>
              <w:tabs>
                <w:tab w:val="decimal" w:pos="62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533C78" w:rsidRPr="003E68D6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78" w:rsidRPr="00086389" w:rsidRDefault="00533C78" w:rsidP="00533C78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เม.ย.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56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533C78" w:rsidRPr="00086389" w:rsidRDefault="004A05E1" w:rsidP="00533C78">
            <w:pPr>
              <w:tabs>
                <w:tab w:val="decimal" w:pos="720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533C78" w:rsidRPr="0008638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440" w:type="dxa"/>
            <w:tcBorders>
              <w:left w:val="single" w:sz="4" w:space="0" w:color="auto"/>
            </w:tcBorders>
          </w:tcPr>
          <w:p w:rsidR="00533C78" w:rsidRDefault="00533C78" w:rsidP="00533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</w:tbl>
    <w:p w:rsidR="00A22E14" w:rsidRPr="00284687" w:rsidRDefault="00A22E14" w:rsidP="00A22E14">
      <w:pPr>
        <w:spacing w:before="240" w:after="120" w:line="276" w:lineRule="auto"/>
        <w:ind w:left="547"/>
        <w:jc w:val="thaiDistribute"/>
        <w:rPr>
          <w:rFonts w:ascii="Angsana New" w:hAnsi="Angsana New"/>
          <w:sz w:val="32"/>
          <w:szCs w:val="32"/>
          <w:lang w:val="en-US" w:eastAsia="en-US"/>
        </w:rPr>
      </w:pPr>
      <w:r w:rsidRPr="00284687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สำหรับเงินปันผลที่จ่ายในปี </w:t>
      </w:r>
      <w:r w:rsidR="004A05E1" w:rsidRPr="004A05E1">
        <w:rPr>
          <w:rFonts w:ascii="Angsana New" w:hAnsi="Angsana New" w:cs="Angsana New"/>
          <w:sz w:val="32"/>
          <w:szCs w:val="32"/>
          <w:lang w:val="en-US" w:eastAsia="en-US"/>
        </w:rPr>
        <w:t>2562</w:t>
      </w:r>
      <w:r w:rsidRPr="00284687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เป็นการจัดสรรกำไรของปี </w:t>
      </w:r>
      <w:r w:rsidR="004A05E1" w:rsidRPr="004A05E1">
        <w:rPr>
          <w:rFonts w:ascii="Angsana New" w:hAnsi="Angsana New" w:cs="Angsana New"/>
          <w:sz w:val="32"/>
          <w:szCs w:val="32"/>
          <w:lang w:val="en-US" w:eastAsia="en-US"/>
        </w:rPr>
        <w:t>2561</w:t>
      </w:r>
      <w:r w:rsidRPr="00284687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 บริษัทได้จ่ายในเดือนพฤษภาคม </w:t>
      </w:r>
      <w:r w:rsidR="004A05E1" w:rsidRPr="004A05E1">
        <w:rPr>
          <w:rFonts w:ascii="Angsana New" w:hAnsi="Angsana New" w:cs="Angsana New"/>
          <w:sz w:val="32"/>
          <w:szCs w:val="32"/>
          <w:lang w:val="en-US" w:eastAsia="en-US"/>
        </w:rPr>
        <w:t>2562</w:t>
      </w:r>
    </w:p>
    <w:p w:rsidR="00A22E14" w:rsidRDefault="00A22E14" w:rsidP="00A22E14">
      <w:pPr>
        <w:spacing w:after="120" w:line="276" w:lineRule="auto"/>
        <w:ind w:left="547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284687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โดยบริษัท วาโก้ศรีราชา จำกัด  บริษัท วาโก้กบินทร์บุรี จำกัด บริษัท วาโก้ลำพูน จำกัด บริษัท ภัทยากบินทร์บุรี จำกัด และ บริษัท โทรา </w:t>
      </w:r>
      <w:r w:rsidR="004A05E1" w:rsidRPr="004A05E1">
        <w:rPr>
          <w:rFonts w:ascii="Angsana New" w:hAnsi="Angsana New" w:cs="Angsana New"/>
          <w:sz w:val="32"/>
          <w:szCs w:val="32"/>
          <w:lang w:val="en-US" w:eastAsia="en-US"/>
        </w:rPr>
        <w:t>1010</w:t>
      </w:r>
      <w:r w:rsidRPr="00284687">
        <w:rPr>
          <w:rFonts w:ascii="Angsana New" w:hAnsi="Angsana New" w:cs="Angsana New"/>
          <w:sz w:val="32"/>
          <w:szCs w:val="32"/>
          <w:lang w:val="en-US" w:eastAsia="en-US"/>
        </w:rPr>
        <w:t xml:space="preserve"> </w:t>
      </w:r>
      <w:r w:rsidRPr="00284687">
        <w:rPr>
          <w:rFonts w:ascii="Angsana New" w:hAnsi="Angsana New" w:cs="Angsana New"/>
          <w:sz w:val="32"/>
          <w:szCs w:val="32"/>
          <w:cs/>
          <w:lang w:val="en-US" w:eastAsia="en-US"/>
        </w:rPr>
        <w:t xml:space="preserve">จำกัด ได้มีการจ่ายเงินปันผลดังกล่าวในเดือนเมษายน </w:t>
      </w:r>
      <w:r w:rsidR="004A05E1" w:rsidRPr="004A05E1">
        <w:rPr>
          <w:rFonts w:ascii="Angsana New" w:hAnsi="Angsana New" w:cs="Angsana New"/>
          <w:sz w:val="32"/>
          <w:szCs w:val="32"/>
          <w:lang w:val="en-US" w:eastAsia="en-US"/>
        </w:rPr>
        <w:t>2562</w:t>
      </w:r>
    </w:p>
    <w:p w:rsidR="00284687" w:rsidRDefault="00284687" w:rsidP="00A22E14">
      <w:pPr>
        <w:tabs>
          <w:tab w:val="left" w:pos="720"/>
        </w:tabs>
        <w:spacing w:after="120"/>
        <w:ind w:left="547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284687">
        <w:rPr>
          <w:rFonts w:ascii="Angsana New" w:hAnsi="Angsana New" w:cs="Angsana New"/>
          <w:sz w:val="32"/>
          <w:szCs w:val="32"/>
          <w:cs/>
        </w:rPr>
        <w:t xml:space="preserve">สำหรับเงินปันผลที่จ่ายในปี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84687">
        <w:rPr>
          <w:rFonts w:ascii="Angsana New" w:hAnsi="Angsana New" w:cs="Angsana New"/>
          <w:sz w:val="32"/>
          <w:szCs w:val="32"/>
          <w:cs/>
        </w:rPr>
        <w:t>เป็นการจัดสรรกำไรของปี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2560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84687">
        <w:rPr>
          <w:rFonts w:ascii="Angsana New" w:hAnsi="Angsana New" w:cs="Angsana New"/>
          <w:sz w:val="32"/>
          <w:szCs w:val="32"/>
          <w:cs/>
        </w:rPr>
        <w:t xml:space="preserve">บริษัทได้จ่ายในเดือนพฤษภาคม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E8006B" w:rsidRPr="00284687" w:rsidRDefault="00E8006B" w:rsidP="00284687">
      <w:pPr>
        <w:tabs>
          <w:tab w:val="left" w:pos="720"/>
        </w:tabs>
        <w:spacing w:after="120"/>
        <w:ind w:left="547" w:right="43"/>
        <w:jc w:val="thaiDistribute"/>
        <w:rPr>
          <w:rFonts w:ascii="Angsana New" w:hAnsi="Angsana New" w:cs="Angsana New"/>
          <w:sz w:val="32"/>
          <w:szCs w:val="32"/>
          <w:u w:val="single"/>
          <w:lang w:val="en-US"/>
        </w:rPr>
      </w:pPr>
      <w:r w:rsidRPr="00284687">
        <w:rPr>
          <w:rFonts w:ascii="Angsana New" w:hAnsi="Angsana New" w:cs="Angsana New"/>
          <w:sz w:val="32"/>
          <w:szCs w:val="32"/>
          <w:cs/>
          <w:lang w:val="en-US"/>
        </w:rPr>
        <w:t>โดยบริษัท วาโก้ศรีราชา จำกัด  บริษัท วาโก้กบินทร์บุรี จำกัด</w:t>
      </w:r>
      <w:r w:rsidRPr="0028468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84687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วาโก้ลำพูน </w:t>
      </w:r>
      <w:r w:rsidR="00284687" w:rsidRPr="0028468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จำกัด </w:t>
      </w:r>
      <w:r w:rsidRPr="00284687">
        <w:rPr>
          <w:rFonts w:ascii="Angsana New" w:hAnsi="Angsana New" w:cs="Angsana New"/>
          <w:sz w:val="32"/>
          <w:szCs w:val="32"/>
          <w:cs/>
          <w:lang w:val="en-US"/>
        </w:rPr>
        <w:t xml:space="preserve">บริษัท ภัทยากบินทร์บุรี จำกัด และ บริษัท โทรา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1010</w:t>
      </w:r>
      <w:r w:rsidRPr="0028468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284687">
        <w:rPr>
          <w:rFonts w:ascii="Angsana New" w:hAnsi="Angsana New" w:cs="Angsana New"/>
          <w:sz w:val="32"/>
          <w:szCs w:val="32"/>
          <w:cs/>
          <w:lang w:val="en-US"/>
        </w:rPr>
        <w:t xml:space="preserve">จำกัด ได้มีการจ่ายเงินปันผลดังกล่าวแล้วในเดือนเมษายน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</w:p>
    <w:p w:rsidR="00284687" w:rsidRDefault="00284687" w:rsidP="00284687">
      <w:pPr>
        <w:spacing w:after="200" w:line="276" w:lineRule="auto"/>
        <w:ind w:left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บริษัทและบริษัทย่อยจัดสรรกำไรสะสมส่วนหนึ่งเป็นสำรองทั่วไป โดยมีวัตถุประสงค์เพื่อใช้ในการดำเนินธุรกิจในอนาคต โดยมิได้ระบุวัตถุประสงค์เป็นการเฉพาะ</w:t>
      </w:r>
    </w:p>
    <w:p w:rsidR="00284687" w:rsidRPr="00086389" w:rsidRDefault="00284687" w:rsidP="00284687">
      <w:pPr>
        <w:suppressAutoHyphens w:val="0"/>
        <w:spacing w:before="120" w:after="120"/>
        <w:ind w:right="-43"/>
        <w:jc w:val="thaiDistribute"/>
        <w:rPr>
          <w:rFonts w:ascii="Angsana New" w:hAnsi="Angsana New" w:cs="Angsana New"/>
          <w:sz w:val="32"/>
          <w:szCs w:val="32"/>
          <w:cs/>
          <w:lang w:eastAsia="en-US"/>
        </w:rPr>
        <w:sectPr w:rsidR="00284687" w:rsidRPr="00086389" w:rsidSect="002D6E04">
          <w:footerReference w:type="default" r:id="rId36"/>
          <w:pgSz w:w="16834" w:h="11909" w:orient="landscape" w:code="9"/>
          <w:pgMar w:top="1440" w:right="1224" w:bottom="1440" w:left="1440" w:header="864" w:footer="432" w:gutter="0"/>
          <w:paperSrc w:first="7" w:other="7"/>
          <w:cols w:space="720"/>
          <w:docGrid w:linePitch="381"/>
        </w:sectPr>
      </w:pPr>
    </w:p>
    <w:p w:rsidR="008E1083" w:rsidRPr="00086389" w:rsidRDefault="004A05E1" w:rsidP="003D1CFD">
      <w:pPr>
        <w:ind w:left="540" w:hanging="540"/>
        <w:rPr>
          <w:rFonts w:ascii="Angsana New" w:hAnsi="Angsana New" w:cs="Angsana New"/>
          <w:spacing w:val="-14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25</w:t>
      </w:r>
      <w:r w:rsidR="00955AF6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D1CFD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กองทุนสำรองเลี้ยงชีพ</w:t>
      </w:r>
    </w:p>
    <w:p w:rsidR="008E1083" w:rsidRPr="00086389" w:rsidRDefault="008E1083" w:rsidP="008112A2">
      <w:pPr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3E68D6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</w:t>
      </w:r>
      <w:r w:rsidRPr="003E68D6">
        <w:rPr>
          <w:rFonts w:ascii="Angsana New" w:hAnsi="Angsana New" w:cs="Angsana New"/>
          <w:sz w:val="32"/>
          <w:szCs w:val="32"/>
          <w:cs/>
        </w:rPr>
        <w:t>ได้จัดตั้งกองทุนสำรองเลี้ยงชีพขึ้น โดยหักจากเงินเดือนของพนักงานส่วนหนึ่งและบริษัท</w:t>
      </w:r>
      <w:r w:rsidR="00232A20" w:rsidRPr="003E68D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3E68D6">
        <w:rPr>
          <w:rFonts w:ascii="Angsana New" w:hAnsi="Angsana New" w:cs="Angsana New"/>
          <w:sz w:val="32"/>
          <w:szCs w:val="32"/>
          <w:cs/>
        </w:rPr>
        <w:t>จ่ายสมทบอีกส่วนหนึ่ง กองทุนดังกล่าว ได้จดทะเบียนเป็นกองทุนสำรองเลี้ยงชีพ</w:t>
      </w:r>
      <w:r w:rsidRPr="00086389">
        <w:rPr>
          <w:rFonts w:ascii="Angsana New" w:hAnsi="Angsana New" w:cs="Angsana New"/>
          <w:spacing w:val="-12"/>
          <w:sz w:val="32"/>
          <w:szCs w:val="32"/>
          <w:cs/>
        </w:rPr>
        <w:t xml:space="preserve"> </w:t>
      </w:r>
      <w:r w:rsidRPr="003E68D6">
        <w:rPr>
          <w:rFonts w:ascii="Angsana New" w:hAnsi="Angsana New" w:cs="Angsana New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2530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8E1083" w:rsidRPr="00086389" w:rsidRDefault="00A05CC4" w:rsidP="008112A2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16"/>
          <w:szCs w:val="16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2562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2561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เงินสมทบของบริษัทและบริษัทย่อย </w:t>
      </w:r>
      <w:r>
        <w:rPr>
          <w:rFonts w:ascii="Angsana New" w:hAnsi="Angsana New" w:cs="Angsana New" w:hint="cs"/>
          <w:sz w:val="32"/>
          <w:szCs w:val="32"/>
          <w:cs/>
        </w:rPr>
        <w:t>ถูก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บันทึกเป็นค่าใช้จ่าย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มีจำนวน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25</w:t>
      </w:r>
      <w:r w:rsidR="00D07273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57</w:t>
      </w:r>
      <w:r w:rsidR="001B7018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21</w:t>
      </w:r>
      <w:r w:rsidR="001B7018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68</w:t>
      </w:r>
      <w:r w:rsidR="001B7018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 (บริษัท</w:t>
      </w:r>
      <w:r w:rsidR="00932DE3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: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17</w:t>
      </w:r>
      <w:r w:rsidR="00D07273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69</w:t>
      </w:r>
      <w:r w:rsidR="00D44C7F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14</w:t>
      </w:r>
      <w:r w:rsidR="001B7018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pacing w:val="-6"/>
          <w:sz w:val="32"/>
          <w:szCs w:val="32"/>
          <w:lang w:val="en-US"/>
        </w:rPr>
        <w:t>02</w:t>
      </w:r>
      <w:r w:rsidR="001B7018" w:rsidRPr="00086389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ตามลำดับ)</w:t>
      </w:r>
    </w:p>
    <w:p w:rsidR="008E1083" w:rsidRPr="00086389" w:rsidRDefault="004A05E1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26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:rsidR="008E1083" w:rsidRPr="001B7018" w:rsidRDefault="008E1083" w:rsidP="008112A2">
      <w:pPr>
        <w:ind w:left="540"/>
        <w:jc w:val="thaiDistribute"/>
        <w:rPr>
          <w:rFonts w:ascii="Angsana New" w:hAnsi="Angsana New" w:cs="Angsana New"/>
          <w:spacing w:val="-4"/>
          <w:sz w:val="26"/>
          <w:szCs w:val="26"/>
          <w:cs/>
        </w:rPr>
      </w:pPr>
      <w:r w:rsidRPr="001B7018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รายได้จากการขายสินค้าและการให้บริการของบริษัทและบริษัทย่อย</w:t>
      </w:r>
      <w:r w:rsidR="00CC4CCF" w:rsidRPr="001B7018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CC4CCF" w:rsidRPr="001B7018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1B7018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:rsidR="008E1083" w:rsidRPr="007B4111" w:rsidRDefault="008E1083" w:rsidP="008112A2">
      <w:pPr>
        <w:jc w:val="right"/>
        <w:rPr>
          <w:rFonts w:ascii="Angsana New" w:hAnsi="Angsana New" w:cs="Angsana New"/>
          <w:b/>
          <w:bCs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8E1083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8E1083" w:rsidRPr="007B4111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:rsidR="008E1083" w:rsidRPr="007B4111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:rsidR="008E1083" w:rsidRPr="007B4111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E1083" w:rsidRPr="007B4111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7018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3943A1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3943A1" w:rsidRPr="007B4111" w:rsidRDefault="003943A1" w:rsidP="003943A1">
            <w:pPr>
              <w:snapToGrid w:val="0"/>
              <w:ind w:right="1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143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3943A1" w:rsidRPr="007B4111" w:rsidRDefault="003943A1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:rsidR="003943A1" w:rsidRPr="007B4111" w:rsidRDefault="003943A1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:rsidR="003943A1" w:rsidRPr="007B4111" w:rsidRDefault="003943A1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3943A1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3943A1" w:rsidRPr="003943A1" w:rsidRDefault="003943A1" w:rsidP="003943A1">
            <w:pPr>
              <w:snapToGrid w:val="0"/>
              <w:ind w:right="10"/>
              <w:rPr>
                <w:rFonts w:ascii="Angsana New" w:hAnsi="Angsana New" w:cs="Angsana New"/>
                <w:cs/>
              </w:rPr>
            </w:pPr>
            <w:r w:rsidRPr="003943A1">
              <w:rPr>
                <w:rFonts w:ascii="Angsana New" w:hAnsi="Angsana New" w:cs="Angsana New" w:hint="cs"/>
                <w:cs/>
              </w:rPr>
              <w:t>ณ เวลาใดเวลาหนึ่ง</w:t>
            </w:r>
          </w:p>
        </w:tc>
        <w:tc>
          <w:tcPr>
            <w:tcW w:w="1143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" w:type="dxa"/>
            <w:shd w:val="clear" w:color="auto" w:fill="auto"/>
          </w:tcPr>
          <w:p w:rsidR="003943A1" w:rsidRPr="007B4111" w:rsidRDefault="003943A1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:rsidR="003943A1" w:rsidRPr="007B4111" w:rsidRDefault="003943A1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4" w:type="dxa"/>
            <w:shd w:val="clear" w:color="auto" w:fill="auto"/>
          </w:tcPr>
          <w:p w:rsidR="003943A1" w:rsidRPr="007B4111" w:rsidRDefault="003943A1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3943A1" w:rsidRPr="009B1FCA" w:rsidRDefault="003943A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1B7018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7B4111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143" w:type="dxa"/>
            <w:shd w:val="clear" w:color="auto" w:fill="auto"/>
          </w:tcPr>
          <w:p w:rsidR="001B7018" w:rsidRPr="007B4111" w:rsidRDefault="004A05E1" w:rsidP="00BE2D0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845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561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104</w:t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553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654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7B4111" w:rsidRDefault="004A05E1" w:rsidP="00BE2D0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242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396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213</w:t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901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950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011</w:t>
            </w:r>
          </w:p>
        </w:tc>
      </w:tr>
      <w:tr w:rsidR="001B7018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7B4111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0425E9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35</w:t>
            </w:r>
            <w:r w:rsidR="000425E9" w:rsidRPr="000425E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585</w:t>
            </w:r>
            <w:r w:rsidR="000425E9" w:rsidRPr="000425E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282</w:t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41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497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795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  <w:tab w:val="decimal" w:pos="1080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0425E9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</w:t>
            </w:r>
            <w:r w:rsidR="000425E9" w:rsidRPr="000425E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287</w:t>
            </w:r>
            <w:r w:rsidR="000425E9" w:rsidRPr="000425E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171</w:t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950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605</w:t>
            </w:r>
          </w:p>
        </w:tc>
      </w:tr>
      <w:tr w:rsidR="001B7018" w:rsidRPr="007B4111" w:rsidTr="009D697A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7B4111" w:rsidRDefault="001B7018" w:rsidP="001B7018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  <w:r w:rsidRPr="007B4111">
              <w:rPr>
                <w:rFonts w:ascii="Angsana New" w:hAnsi="Angsana New" w:cs="Angsana New"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BE2D0F" w:rsidP="002767D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4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881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146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386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606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051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449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BE2D0F" w:rsidP="002767D6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5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254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683</w:t>
            </w:r>
            <w:r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384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915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900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616</w:t>
            </w:r>
          </w:p>
        </w:tc>
      </w:tr>
    </w:tbl>
    <w:p w:rsidR="003001C8" w:rsidRPr="00086389" w:rsidRDefault="004A05E1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27</w:t>
      </w:r>
      <w:r w:rsidR="003001C8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3001C8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086389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086389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086389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086389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:rsidR="003001C8" w:rsidRPr="001B7018" w:rsidRDefault="001028F1" w:rsidP="008112A2">
      <w:pPr>
        <w:ind w:left="540"/>
        <w:jc w:val="thaiDistribute"/>
        <w:rPr>
          <w:rFonts w:ascii="Angsana New" w:hAnsi="Angsana New" w:cs="Angsana New"/>
          <w:spacing w:val="-10"/>
          <w:sz w:val="26"/>
          <w:szCs w:val="26"/>
          <w:cs/>
        </w:rPr>
      </w:pPr>
      <w:r w:rsidRPr="001B7018">
        <w:rPr>
          <w:rFonts w:ascii="Angsana New" w:hAnsi="Angsana New" w:cs="Angsana New"/>
          <w:spacing w:val="-10"/>
          <w:sz w:val="32"/>
          <w:szCs w:val="32"/>
          <w:cs/>
        </w:rPr>
        <w:t>ต้นทุนขายและต้นทุนการให้บริการ</w:t>
      </w:r>
      <w:r w:rsidR="003001C8" w:rsidRPr="001B7018">
        <w:rPr>
          <w:rFonts w:ascii="Angsana New" w:hAnsi="Angsana New" w:cs="Angsana New"/>
          <w:spacing w:val="-10"/>
          <w:sz w:val="32"/>
          <w:szCs w:val="32"/>
          <w:cs/>
        </w:rPr>
        <w:t xml:space="preserve">ของบริษัทและบริษัทย่อยสำหรับปีสิ้นสุดวันที่ </w:t>
      </w:r>
      <w:r w:rsidR="004A05E1" w:rsidRPr="004A05E1">
        <w:rPr>
          <w:rFonts w:ascii="Angsana New" w:hAnsi="Angsana New" w:cs="Angsana New"/>
          <w:spacing w:val="-10"/>
          <w:sz w:val="32"/>
          <w:szCs w:val="32"/>
          <w:lang w:val="en-US"/>
        </w:rPr>
        <w:t>31</w:t>
      </w:r>
      <w:r w:rsidR="003001C8" w:rsidRPr="001B7018">
        <w:rPr>
          <w:rFonts w:ascii="Angsana New" w:hAnsi="Angsana New" w:cs="Angsana New"/>
          <w:spacing w:val="-10"/>
          <w:sz w:val="32"/>
          <w:szCs w:val="32"/>
          <w:cs/>
        </w:rPr>
        <w:t xml:space="preserve"> ธันวาคม ประกอบด้วย</w:t>
      </w:r>
    </w:p>
    <w:p w:rsidR="003001C8" w:rsidRPr="007B4111" w:rsidRDefault="003001C8" w:rsidP="008112A2">
      <w:pPr>
        <w:jc w:val="right"/>
        <w:rPr>
          <w:rFonts w:ascii="Angsana New" w:hAnsi="Angsana New" w:cs="Angsana New"/>
          <w:b/>
          <w:bCs/>
          <w:cs/>
        </w:rPr>
      </w:pPr>
      <w:r w:rsidRPr="007B4111">
        <w:rPr>
          <w:rFonts w:ascii="Angsana New" w:hAnsi="Angsana New" w:cs="Angsana New"/>
          <w:b/>
          <w:bCs/>
          <w:cs/>
        </w:rPr>
        <w:t xml:space="preserve">หน่วย </w:t>
      </w:r>
      <w:r w:rsidRPr="007B4111">
        <w:rPr>
          <w:rFonts w:ascii="Angsana New" w:hAnsi="Angsana New" w:cs="Angsana New"/>
          <w:b/>
          <w:bCs/>
          <w:lang w:val="en-US"/>
        </w:rPr>
        <w:t xml:space="preserve">: </w:t>
      </w:r>
      <w:r w:rsidRPr="007B4111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2"/>
        <w:gridCol w:w="1143"/>
        <w:gridCol w:w="117"/>
        <w:gridCol w:w="1125"/>
        <w:gridCol w:w="108"/>
        <w:gridCol w:w="1170"/>
        <w:gridCol w:w="54"/>
        <w:gridCol w:w="1116"/>
      </w:tblGrid>
      <w:tr w:rsidR="003001C8" w:rsidRPr="007B4111" w:rsidTr="00FA3781">
        <w:trPr>
          <w:trHeight w:val="144"/>
        </w:trPr>
        <w:tc>
          <w:tcPr>
            <w:tcW w:w="3852" w:type="dxa"/>
            <w:shd w:val="clear" w:color="auto" w:fill="auto"/>
          </w:tcPr>
          <w:p w:rsidR="003001C8" w:rsidRPr="007B4111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:rsidR="003001C8" w:rsidRPr="007B4111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:rsidR="003001C8" w:rsidRPr="007B4111" w:rsidRDefault="003001C8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3001C8" w:rsidRPr="007B4111" w:rsidRDefault="003001C8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B4111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7018" w:rsidRPr="007B4111" w:rsidTr="00FA3781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7B4111" w:rsidRDefault="004A05E1" w:rsidP="001B7018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1B7018" w:rsidRPr="007B4111" w:rsidTr="00FA3781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2C1113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C1113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43" w:type="dxa"/>
            <w:shd w:val="clear" w:color="auto" w:fill="auto"/>
          </w:tcPr>
          <w:p w:rsidR="001B7018" w:rsidRPr="003E68D6" w:rsidRDefault="004A05E1" w:rsidP="00BE2D0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146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994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959</w:t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366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108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738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7B4111" w:rsidRDefault="004A05E1" w:rsidP="00BE2D0F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732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433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782</w:t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895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984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910</w:t>
            </w:r>
          </w:p>
        </w:tc>
      </w:tr>
      <w:tr w:rsidR="001B7018" w:rsidRPr="007B4111" w:rsidTr="00FA3781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2C1113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lang w:val="en-US"/>
              </w:rPr>
            </w:pPr>
            <w:r w:rsidRPr="002C1113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43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3E68D6" w:rsidRDefault="004A05E1" w:rsidP="00465E85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31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552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846</w:t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32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473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083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0425E9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12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004</w:t>
            </w:r>
            <w:r w:rsidR="00CA5B33" w:rsidRPr="00CA5B33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642</w:t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529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814</w:t>
            </w:r>
          </w:p>
        </w:tc>
      </w:tr>
      <w:tr w:rsidR="001B7018" w:rsidRPr="007B4111" w:rsidTr="00FA3781">
        <w:trPr>
          <w:trHeight w:val="144"/>
        </w:trPr>
        <w:tc>
          <w:tcPr>
            <w:tcW w:w="3852" w:type="dxa"/>
            <w:shd w:val="clear" w:color="auto" w:fill="auto"/>
          </w:tcPr>
          <w:p w:rsidR="001B7018" w:rsidRPr="002C1113" w:rsidRDefault="001B7018" w:rsidP="001B7018">
            <w:pPr>
              <w:ind w:right="-318" w:firstLine="333"/>
              <w:jc w:val="both"/>
              <w:rPr>
                <w:rFonts w:ascii="Angsana New" w:hAnsi="Angsana New" w:cs="Angsana New"/>
                <w:lang w:val="en-US"/>
              </w:rPr>
            </w:pPr>
            <w:r w:rsidRPr="002C1113">
              <w:rPr>
                <w:rFonts w:ascii="Angsana New" w:hAnsi="Angsana New" w:cs="Angsana New"/>
                <w:cs/>
              </w:rPr>
              <w:t>รวมต้นทุนขายและต้นทุนการให้บริการ</w:t>
            </w:r>
          </w:p>
        </w:tc>
        <w:tc>
          <w:tcPr>
            <w:tcW w:w="114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2C1113" w:rsidRDefault="002767D6" w:rsidP="009F6704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3</w:t>
            </w:r>
            <w:r w:rsidR="00BE2D0F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178</w:t>
            </w:r>
            <w:r w:rsidR="00BE2D0F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547</w:t>
            </w:r>
            <w:r w:rsidR="00BE2D0F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805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117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398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581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821</w:t>
            </w:r>
          </w:p>
        </w:tc>
        <w:tc>
          <w:tcPr>
            <w:tcW w:w="108" w:type="dxa"/>
            <w:shd w:val="clear" w:color="auto" w:fill="auto"/>
          </w:tcPr>
          <w:p w:rsidR="001B7018" w:rsidRPr="007B4111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2767D6" w:rsidP="000425E9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fldChar w:fldCharType="begin"/>
            </w:r>
            <w:r>
              <w:rPr>
                <w:rFonts w:ascii="Angsana New" w:hAnsi="Angsana New" w:cs="Angsana New"/>
                <w:lang w:val="en-US"/>
              </w:rPr>
              <w:instrText xml:space="preserve"> =SUM(ABOVE) </w:instrText>
            </w:r>
            <w:r>
              <w:rPr>
                <w:rFonts w:ascii="Angsana New" w:hAnsi="Angsana New" w:cs="Angsana New"/>
                <w:lang w:val="en-US"/>
              </w:rPr>
              <w:fldChar w:fldCharType="separate"/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3</w:t>
            </w:r>
            <w:r w:rsidR="00BE2D0F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744</w:t>
            </w:r>
            <w:r w:rsidR="00BE2D0F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438</w:t>
            </w:r>
            <w:r w:rsidR="00BE2D0F">
              <w:rPr>
                <w:rFonts w:ascii="Angsana New" w:hAnsi="Angsana New" w:cs="Angsana New"/>
                <w:noProof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noProof/>
                <w:lang w:val="en-US"/>
              </w:rPr>
              <w:t>424</w:t>
            </w:r>
            <w:r>
              <w:rPr>
                <w:rFonts w:ascii="Angsana New" w:hAnsi="Angsana New" w:cs="Angsana New"/>
                <w:lang w:val="en-US"/>
              </w:rPr>
              <w:fldChar w:fldCharType="end"/>
            </w:r>
          </w:p>
        </w:tc>
        <w:tc>
          <w:tcPr>
            <w:tcW w:w="54" w:type="dxa"/>
            <w:shd w:val="clear" w:color="auto" w:fill="auto"/>
          </w:tcPr>
          <w:p w:rsidR="001B7018" w:rsidRPr="007B4111" w:rsidRDefault="001B7018" w:rsidP="001B7018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1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7B4111" w:rsidRDefault="004A05E1" w:rsidP="001B7018">
            <w:pPr>
              <w:tabs>
                <w:tab w:val="decimal" w:pos="1080"/>
              </w:tabs>
              <w:ind w:left="-1063" w:firstLine="540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909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514</w:t>
            </w:r>
            <w:r w:rsidR="001B7018" w:rsidRPr="007B41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724</w:t>
            </w:r>
          </w:p>
        </w:tc>
      </w:tr>
    </w:tbl>
    <w:p w:rsidR="008E1083" w:rsidRPr="00086389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รายได้อื่น</w:t>
      </w:r>
    </w:p>
    <w:p w:rsidR="008E1083" w:rsidRPr="00086389" w:rsidRDefault="002F4DB2" w:rsidP="008112A2">
      <w:pPr>
        <w:ind w:left="540"/>
        <w:rPr>
          <w:rFonts w:ascii="Angsana New" w:hAnsi="Angsana New" w:cs="Angsana New"/>
          <w:b/>
          <w:bCs/>
          <w:sz w:val="26"/>
          <w:szCs w:val="26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รายได้อื่น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สำหรับปีสิ้นสุดวันที่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8E1083"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 ประกอบด้วย</w:t>
      </w:r>
    </w:p>
    <w:p w:rsidR="008E1083" w:rsidRPr="00086389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6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134"/>
        <w:gridCol w:w="36"/>
        <w:gridCol w:w="1098"/>
        <w:gridCol w:w="63"/>
        <w:gridCol w:w="1152"/>
      </w:tblGrid>
      <w:tr w:rsidR="008E1083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6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018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3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6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1B7018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1B7018" w:rsidRPr="00632F1F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:rsidR="001B7018" w:rsidRPr="009F6704" w:rsidRDefault="004A05E1" w:rsidP="00FC0C8B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758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683</w:t>
            </w:r>
          </w:p>
        </w:tc>
        <w:tc>
          <w:tcPr>
            <w:tcW w:w="90" w:type="dxa"/>
            <w:shd w:val="clear" w:color="auto" w:fill="auto"/>
          </w:tcPr>
          <w:p w:rsidR="001B7018" w:rsidRPr="009F6704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1B7018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374</w:t>
            </w:r>
            <w:r w:rsidR="001B7018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435</w:t>
            </w:r>
          </w:p>
        </w:tc>
        <w:tc>
          <w:tcPr>
            <w:tcW w:w="36" w:type="dxa"/>
            <w:shd w:val="clear" w:color="auto" w:fill="auto"/>
          </w:tcPr>
          <w:p w:rsidR="001B7018" w:rsidRPr="009F6704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B7018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056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093</w:t>
            </w:r>
          </w:p>
        </w:tc>
        <w:tc>
          <w:tcPr>
            <w:tcW w:w="63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98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996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179</w:t>
            </w:r>
          </w:p>
        </w:tc>
      </w:tr>
      <w:tr w:rsidR="001B7018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1B7018" w:rsidRPr="00632F1F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>ค่าเช่ารับและค่าบริการรับ</w:t>
            </w:r>
          </w:p>
        </w:tc>
        <w:tc>
          <w:tcPr>
            <w:tcW w:w="1170" w:type="dxa"/>
            <w:shd w:val="clear" w:color="auto" w:fill="auto"/>
          </w:tcPr>
          <w:p w:rsidR="001B7018" w:rsidRPr="009F6704" w:rsidRDefault="004A05E1" w:rsidP="002863A4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084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968</w:t>
            </w:r>
          </w:p>
        </w:tc>
        <w:tc>
          <w:tcPr>
            <w:tcW w:w="90" w:type="dxa"/>
            <w:shd w:val="clear" w:color="auto" w:fill="auto"/>
          </w:tcPr>
          <w:p w:rsidR="001B7018" w:rsidRPr="009F6704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1B7018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771</w:t>
            </w:r>
            <w:r w:rsidR="001B7018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36" w:type="dxa"/>
            <w:shd w:val="clear" w:color="auto" w:fill="auto"/>
          </w:tcPr>
          <w:p w:rsidR="001B7018" w:rsidRPr="009F6704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B7018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240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910</w:t>
            </w:r>
          </w:p>
        </w:tc>
        <w:tc>
          <w:tcPr>
            <w:tcW w:w="63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98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820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272</w:t>
            </w:r>
          </w:p>
        </w:tc>
      </w:tr>
      <w:tr w:rsidR="001B7018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1B7018" w:rsidRPr="00632F1F" w:rsidRDefault="001B7018" w:rsidP="001B7018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กำไรจากอัตราแลกเปลี่ยน </w:t>
            </w:r>
            <w:r w:rsidRPr="00632F1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-</w:t>
            </w:r>
            <w:r w:rsidRPr="00632F1F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 w:rsidRPr="00632F1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:rsidR="001B7018" w:rsidRPr="009F6704" w:rsidRDefault="004A05E1" w:rsidP="00D25B3D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814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036</w:t>
            </w:r>
          </w:p>
        </w:tc>
        <w:tc>
          <w:tcPr>
            <w:tcW w:w="90" w:type="dxa"/>
            <w:shd w:val="clear" w:color="auto" w:fill="auto"/>
          </w:tcPr>
          <w:p w:rsidR="001B7018" w:rsidRPr="009F6704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1B7018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895</w:t>
            </w:r>
            <w:r w:rsidR="001B7018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050</w:t>
            </w:r>
          </w:p>
        </w:tc>
        <w:tc>
          <w:tcPr>
            <w:tcW w:w="36" w:type="dxa"/>
            <w:shd w:val="clear" w:color="auto" w:fill="auto"/>
          </w:tcPr>
          <w:p w:rsidR="001B7018" w:rsidRPr="009F6704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B7018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489</w:t>
            </w:r>
            <w:r w:rsidR="00D25B3D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098</w:t>
            </w:r>
          </w:p>
        </w:tc>
        <w:tc>
          <w:tcPr>
            <w:tcW w:w="63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98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973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411</w:t>
            </w:r>
          </w:p>
        </w:tc>
      </w:tr>
      <w:tr w:rsidR="009D5C93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9D5C93" w:rsidRPr="00A9783B" w:rsidRDefault="009D5C93" w:rsidP="009D5C93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กำไรจากการขายที่ดิน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(ดูหมายเหตุข้อ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170" w:type="dxa"/>
            <w:shd w:val="clear" w:color="auto" w:fill="auto"/>
          </w:tcPr>
          <w:p w:rsidR="009D5C93" w:rsidRPr="003E68D6" w:rsidRDefault="004A05E1" w:rsidP="009D5C93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:rsidR="009D5C93" w:rsidRPr="003E68D6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D5C93" w:rsidRPr="003E68D6" w:rsidRDefault="009D5C93" w:rsidP="009D5C93">
            <w:pPr>
              <w:tabs>
                <w:tab w:val="decimal" w:pos="63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:rsidR="009D5C93" w:rsidRPr="003E68D6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9D5C93" w:rsidRPr="003E68D6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995</w:t>
            </w:r>
          </w:p>
        </w:tc>
        <w:tc>
          <w:tcPr>
            <w:tcW w:w="63" w:type="dxa"/>
            <w:shd w:val="clear" w:color="auto" w:fill="auto"/>
          </w:tcPr>
          <w:p w:rsidR="009D5C93" w:rsidRPr="006B587F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9D5C93" w:rsidRPr="003E68D6" w:rsidRDefault="009D5C93" w:rsidP="009D5C93">
            <w:pPr>
              <w:tabs>
                <w:tab w:val="decimal" w:pos="63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9D5C93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9D5C93" w:rsidRPr="00632F1F" w:rsidRDefault="009D5C93" w:rsidP="009D5C93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กำไรจากการขายอาคารและอุปกรณ์</w:t>
            </w:r>
          </w:p>
        </w:tc>
        <w:tc>
          <w:tcPr>
            <w:tcW w:w="1170" w:type="dxa"/>
            <w:shd w:val="clear" w:color="auto" w:fill="auto"/>
          </w:tcPr>
          <w:p w:rsidR="009D5C93" w:rsidRPr="003E68D6" w:rsidRDefault="004A05E1" w:rsidP="009D5C93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353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894</w:t>
            </w:r>
          </w:p>
        </w:tc>
        <w:tc>
          <w:tcPr>
            <w:tcW w:w="90" w:type="dxa"/>
            <w:shd w:val="clear" w:color="auto" w:fill="auto"/>
          </w:tcPr>
          <w:p w:rsidR="009D5C93" w:rsidRPr="003E68D6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D5C93" w:rsidRPr="003E68D6" w:rsidRDefault="009D5C93" w:rsidP="009D5C93">
            <w:pPr>
              <w:tabs>
                <w:tab w:val="decimal" w:pos="63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:rsidR="009D5C93" w:rsidRPr="003E68D6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9D5C93" w:rsidRPr="003E68D6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609</w:t>
            </w:r>
            <w:r w:rsidR="009D5C93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63" w:type="dxa"/>
            <w:shd w:val="clear" w:color="auto" w:fill="auto"/>
          </w:tcPr>
          <w:p w:rsidR="009D5C93" w:rsidRPr="006B587F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:rsidR="009D5C93" w:rsidRPr="00086389" w:rsidRDefault="009D5C93" w:rsidP="009D5C93">
            <w:pPr>
              <w:tabs>
                <w:tab w:val="decimal" w:pos="62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9D5C93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9D5C93" w:rsidRPr="00632F1F" w:rsidRDefault="009D5C93" w:rsidP="009D5C93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>กำไรที่ยังไม่เกิดขึ้นจริงของเงินลงทุนเพื่อ</w:t>
            </w:r>
            <w:r w:rsidRPr="00632F1F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ค้า</w:t>
            </w:r>
          </w:p>
        </w:tc>
        <w:tc>
          <w:tcPr>
            <w:tcW w:w="1170" w:type="dxa"/>
            <w:shd w:val="clear" w:color="auto" w:fill="auto"/>
          </w:tcPr>
          <w:p w:rsidR="009D5C93" w:rsidRPr="003E68D6" w:rsidRDefault="004A05E1" w:rsidP="009D5C93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561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:rsidR="009D5C93" w:rsidRPr="003E68D6" w:rsidRDefault="009D5C93" w:rsidP="009D5C93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D5C93" w:rsidRPr="003E68D6" w:rsidRDefault="009D5C93" w:rsidP="009D5C93">
            <w:pPr>
              <w:tabs>
                <w:tab w:val="decimal" w:pos="63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36" w:type="dxa"/>
            <w:shd w:val="clear" w:color="auto" w:fill="auto"/>
          </w:tcPr>
          <w:p w:rsidR="009D5C93" w:rsidRPr="003E68D6" w:rsidRDefault="009D5C93" w:rsidP="009D5C93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98" w:type="dxa"/>
            <w:shd w:val="clear" w:color="auto" w:fill="auto"/>
          </w:tcPr>
          <w:p w:rsidR="009D5C93" w:rsidRPr="003E68D6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561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201</w:t>
            </w:r>
          </w:p>
        </w:tc>
        <w:tc>
          <w:tcPr>
            <w:tcW w:w="63" w:type="dxa"/>
            <w:shd w:val="clear" w:color="auto" w:fill="auto"/>
          </w:tcPr>
          <w:p w:rsidR="009D5C93" w:rsidRPr="00086389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:rsidR="009D5C93" w:rsidRPr="00086389" w:rsidRDefault="009D5C93" w:rsidP="009D5C93">
            <w:pPr>
              <w:tabs>
                <w:tab w:val="decimal" w:pos="62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9D5C93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9D5C93" w:rsidRPr="00632F1F" w:rsidRDefault="009D5C93" w:rsidP="009D5C93">
            <w:pPr>
              <w:ind w:right="-318" w:firstLine="198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632F1F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9D5C93" w:rsidRPr="003E68D6" w:rsidRDefault="004A05E1" w:rsidP="009D5C93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140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90" w:type="dxa"/>
            <w:shd w:val="clear" w:color="auto" w:fill="auto"/>
          </w:tcPr>
          <w:p w:rsidR="009D5C93" w:rsidRPr="003E68D6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9D5C93" w:rsidRPr="003E68D6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951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36" w:type="dxa"/>
            <w:shd w:val="clear" w:color="auto" w:fill="auto"/>
          </w:tcPr>
          <w:p w:rsidR="009D5C93" w:rsidRPr="003E68D6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000000"/>
            </w:tcBorders>
            <w:shd w:val="clear" w:color="auto" w:fill="auto"/>
          </w:tcPr>
          <w:p w:rsidR="009D5C93" w:rsidRPr="003E68D6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  <w:r w:rsidR="009D5C93" w:rsidRPr="003E68D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510</w:t>
            </w:r>
          </w:p>
        </w:tc>
        <w:tc>
          <w:tcPr>
            <w:tcW w:w="63" w:type="dxa"/>
            <w:shd w:val="clear" w:color="auto" w:fill="auto"/>
          </w:tcPr>
          <w:p w:rsidR="009D5C93" w:rsidRPr="00086389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/>
            </w:tcBorders>
            <w:shd w:val="clear" w:color="auto" w:fill="auto"/>
          </w:tcPr>
          <w:p w:rsidR="009D5C93" w:rsidRPr="00086389" w:rsidRDefault="004A05E1" w:rsidP="009D5C93">
            <w:pPr>
              <w:tabs>
                <w:tab w:val="decimal" w:pos="98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64</w:t>
            </w:r>
            <w:r w:rsidR="009D5C9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  <w:r w:rsidR="009D5C9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054</w:t>
            </w:r>
          </w:p>
        </w:tc>
      </w:tr>
      <w:tr w:rsidR="009D5C93" w:rsidRPr="00086389" w:rsidTr="00BD7994">
        <w:trPr>
          <w:trHeight w:val="144"/>
        </w:trPr>
        <w:tc>
          <w:tcPr>
            <w:tcW w:w="3942" w:type="dxa"/>
            <w:shd w:val="clear" w:color="auto" w:fill="auto"/>
          </w:tcPr>
          <w:p w:rsidR="009D5C93" w:rsidRPr="00632F1F" w:rsidRDefault="009D5C93" w:rsidP="009D5C93">
            <w:pPr>
              <w:snapToGrid w:val="0"/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D5C93" w:rsidRPr="009F6704" w:rsidRDefault="004A05E1" w:rsidP="009D5C93">
            <w:pPr>
              <w:tabs>
                <w:tab w:val="decimal" w:pos="1062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  <w:r w:rsidR="009D5C93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629</w:t>
            </w:r>
            <w:r w:rsidR="009D5C93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:rsidR="009D5C93" w:rsidRPr="009F6704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D5C93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</w:t>
            </w:r>
            <w:r w:rsidR="009D5C93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991</w:t>
            </w:r>
            <w:r w:rsidR="009D5C93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632</w:t>
            </w:r>
          </w:p>
        </w:tc>
        <w:tc>
          <w:tcPr>
            <w:tcW w:w="36" w:type="dxa"/>
            <w:shd w:val="clear" w:color="auto" w:fill="auto"/>
          </w:tcPr>
          <w:p w:rsidR="009D5C93" w:rsidRPr="009F6704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D5C93" w:rsidRPr="009F6704" w:rsidRDefault="004A05E1" w:rsidP="00BD7994">
            <w:pPr>
              <w:tabs>
                <w:tab w:val="decimal" w:pos="1062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207</w:t>
            </w:r>
            <w:r w:rsidR="009D5C93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812</w:t>
            </w:r>
            <w:r w:rsidR="009D5C93" w:rsidRPr="009F670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523</w:t>
            </w:r>
          </w:p>
        </w:tc>
        <w:tc>
          <w:tcPr>
            <w:tcW w:w="63" w:type="dxa"/>
            <w:shd w:val="clear" w:color="auto" w:fill="auto"/>
          </w:tcPr>
          <w:p w:rsidR="009D5C93" w:rsidRPr="00086389" w:rsidRDefault="009D5C93" w:rsidP="009D5C93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D5C93" w:rsidRPr="00086389" w:rsidRDefault="004A05E1" w:rsidP="009D5C93">
            <w:pPr>
              <w:tabs>
                <w:tab w:val="decimal" w:pos="980"/>
              </w:tabs>
              <w:ind w:left="-1063" w:firstLine="54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101</w:t>
            </w:r>
            <w:r w:rsidR="009D5C9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242</w:t>
            </w:r>
            <w:r w:rsidR="009D5C93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</w:p>
        </w:tc>
      </w:tr>
    </w:tbl>
    <w:p w:rsidR="008E1083" w:rsidRPr="00086389" w:rsidRDefault="004A05E1" w:rsidP="006B22A3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ab/>
        <w:t>ค่าใช้จ่ายตามลักษณะ</w:t>
      </w:r>
    </w:p>
    <w:p w:rsidR="008E1083" w:rsidRPr="00086389" w:rsidRDefault="008E1083" w:rsidP="008112A2">
      <w:pPr>
        <w:ind w:left="547" w:firstLine="14"/>
        <w:rPr>
          <w:rFonts w:ascii="Angsana New" w:hAnsi="Angsana New" w:cs="Angsana New"/>
          <w:sz w:val="12"/>
          <w:szCs w:val="1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มีค่าใช้จ่ายที่สำคัญดังต่อไปนี้</w:t>
      </w:r>
    </w:p>
    <w:p w:rsidR="008E1083" w:rsidRPr="00086389" w:rsidRDefault="008E1083" w:rsidP="008112A2">
      <w:pPr>
        <w:ind w:left="360" w:right="-25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>หน่วย : บาท</w:t>
      </w:r>
    </w:p>
    <w:tbl>
      <w:tblPr>
        <w:tblW w:w="87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90"/>
        <w:gridCol w:w="1125"/>
        <w:gridCol w:w="54"/>
        <w:gridCol w:w="1134"/>
        <w:gridCol w:w="81"/>
        <w:gridCol w:w="1116"/>
      </w:tblGrid>
      <w:tr w:rsidR="008E1083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2561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BD7994" w:rsidRDefault="001B7018" w:rsidP="001B7018">
            <w:pPr>
              <w:ind w:left="360" w:hanging="270"/>
              <w:rPr>
                <w:rFonts w:ascii="Angsana New" w:hAnsi="Angsana New" w:cs="Angsana New"/>
                <w:spacing w:val="-6"/>
                <w:sz w:val="26"/>
                <w:szCs w:val="26"/>
                <w:lang w:val="en-US"/>
              </w:rPr>
            </w:pPr>
            <w:r w:rsidRPr="00BD7994">
              <w:rPr>
                <w:rFonts w:ascii="Angsana New" w:hAnsi="Angsana New" w:cs="Angsana New"/>
                <w:spacing w:val="-6"/>
                <w:sz w:val="26"/>
                <w:szCs w:val="26"/>
                <w:cs/>
                <w:lang w:val="en-US"/>
              </w:rPr>
              <w:t>การเปลี่ยนแปลงในสินค้าสำเร็จรูปและงานระหว่างทำ</w:t>
            </w:r>
            <w:r w:rsidR="00BD7994" w:rsidRPr="00BD7994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:rsidR="001B7018" w:rsidRPr="00086389" w:rsidRDefault="00E04DC4" w:rsidP="00E04DC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962</w:t>
            </w: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125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728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E04DC4" w:rsidP="00E04DC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918</w:t>
            </w: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182</w:t>
            </w:r>
            <w:r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45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702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350</w:t>
            </w:r>
            <w:r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ค่าสินค้าสำเร็จรูปที่ซื้อ</w:t>
            </w: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E04DC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435</w:t>
            </w:r>
            <w:r w:rsidR="00E04DC4"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987</w:t>
            </w:r>
            <w:r w:rsidR="00E04DC4"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731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448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429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C56371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E04DC4"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946</w:t>
            </w:r>
            <w:r w:rsidR="00E04DC4"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961</w:t>
            </w:r>
            <w:r w:rsidR="00E04DC4" w:rsidRPr="00E04DC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952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063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153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วัตถุดิบที่ใช้ไป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2E405F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533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880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563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675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565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864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2E405F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151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396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477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217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564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081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ค่าใช้จ่ายผลประโยชน์พนักงาน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9F670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9F670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841</w:t>
            </w:r>
            <w:r w:rsidR="009F670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741</w:t>
            </w:r>
            <w:r w:rsidR="009F670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513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422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122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F35F2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35F24" w:rsidRP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314</w:t>
            </w:r>
            <w:r w:rsidR="00F35F24" w:rsidRP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936</w:t>
            </w:r>
            <w:r w:rsidR="00F35F24" w:rsidRP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992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500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046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F35F2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104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499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102</w:t>
            </w:r>
            <w:r w:rsidR="001B701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  <w:r w:rsidR="001B701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F35F2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73</w:t>
            </w:r>
            <w:r w:rsid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658</w:t>
            </w:r>
            <w:r w:rsid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  <w:r w:rsidR="001B701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1B7018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293</w:t>
            </w:r>
          </w:p>
        </w:tc>
      </w:tr>
      <w:tr w:rsidR="001B7018" w:rsidRPr="00086389" w:rsidTr="00FE5E5A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772198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ขาดทุนจากการลดมูลค่าสินค้าคงเหลือ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(ดูหมายเหตุข้อ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44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333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879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616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  <w:r w:rsid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863</w:t>
            </w:r>
            <w:r w:rsid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522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45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965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722</w:t>
            </w:r>
          </w:p>
        </w:tc>
      </w:tr>
      <w:tr w:rsidR="001B7018" w:rsidRPr="00086389" w:rsidTr="00790C12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ค่าลิขสิทธิ์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F35F2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766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748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766</w:t>
            </w:r>
            <w:r w:rsidR="00D70F06" w:rsidRPr="00D70F0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58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748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</w:tr>
      <w:tr w:rsidR="001B7018" w:rsidRPr="00086389" w:rsidTr="002F7E87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ค่าสาธารณูปโภค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F35F2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046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524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F35F2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</w:t>
            </w:r>
            <w:r w:rsidR="00F35F24" w:rsidRP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001</w:t>
            </w:r>
            <w:r w:rsidR="00F35F24" w:rsidRP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84</w:t>
            </w:r>
            <w:r w:rsidRPr="004A05E1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745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156</w:t>
            </w:r>
          </w:p>
        </w:tc>
      </w:tr>
      <w:tr w:rsidR="001B7018" w:rsidRPr="00086389" w:rsidTr="00790C12">
        <w:trPr>
          <w:trHeight w:val="144"/>
        </w:trPr>
        <w:tc>
          <w:tcPr>
            <w:tcW w:w="3969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4A05E1" w:rsidP="009F6704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717</w:t>
            </w:r>
            <w:r w:rsidR="00F35F24" w:rsidRPr="006F3807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352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326</w:t>
            </w:r>
          </w:p>
        </w:tc>
        <w:tc>
          <w:tcPr>
            <w:tcW w:w="5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8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56</w:t>
            </w:r>
            <w:r w:rsid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249</w:t>
            </w:r>
            <w:r w:rsidR="00F35F2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1B7018" w:rsidRPr="00086389" w:rsidRDefault="004A05E1" w:rsidP="001B7018">
            <w:pPr>
              <w:tabs>
                <w:tab w:val="decimal" w:pos="1044"/>
              </w:tabs>
              <w:ind w:firstLine="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51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682</w:t>
            </w:r>
            <w:r w:rsidR="001B7018" w:rsidRPr="00086389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078</w:t>
            </w:r>
          </w:p>
        </w:tc>
      </w:tr>
    </w:tbl>
    <w:p w:rsidR="008E1083" w:rsidRPr="00086389" w:rsidRDefault="005A0C01" w:rsidP="00615AD5">
      <w:pPr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30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:rsidR="008E1083" w:rsidRPr="00086389" w:rsidRDefault="008E1083" w:rsidP="008112A2">
      <w:pPr>
        <w:ind w:left="540"/>
        <w:rPr>
          <w:rFonts w:ascii="Angsana New" w:hAnsi="Angsana New" w:cs="Angsana New"/>
          <w:b/>
          <w:bCs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ภาษีเงินได้นิติบุคคลของบริษัทและบริษัทย่อยสำหรับปีสิ้นสุดวันที่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ธันวาคม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p w:rsidR="008E1083" w:rsidRPr="0029294A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29294A">
        <w:rPr>
          <w:rFonts w:ascii="Angsana New" w:hAnsi="Angsana New" w:cs="Angsana New"/>
          <w:b/>
          <w:bCs/>
          <w:cs/>
        </w:rPr>
        <w:t xml:space="preserve">หน่วย </w:t>
      </w:r>
      <w:r w:rsidRPr="0029294A">
        <w:rPr>
          <w:rFonts w:ascii="Angsana New" w:hAnsi="Angsana New" w:cs="Angsana New"/>
          <w:b/>
          <w:bCs/>
          <w:lang w:val="en-US"/>
        </w:rPr>
        <w:t xml:space="preserve">: </w:t>
      </w:r>
      <w:r w:rsidRPr="0029294A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080"/>
      </w:tblGrid>
      <w:tr w:rsidR="008E1083" w:rsidRPr="0029294A" w:rsidTr="00AD1331">
        <w:tc>
          <w:tcPr>
            <w:tcW w:w="3888" w:type="dxa"/>
            <w:shd w:val="clear" w:color="auto" w:fill="auto"/>
          </w:tcPr>
          <w:p w:rsidR="008E1083" w:rsidRPr="0029294A" w:rsidRDefault="008E1083" w:rsidP="008112A2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8E1083" w:rsidRPr="0029294A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9294A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29294A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:rsidR="008E1083" w:rsidRPr="0029294A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8E1083" w:rsidRPr="0029294A" w:rsidRDefault="008E1083" w:rsidP="008112A2">
            <w:pPr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29294A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B7018" w:rsidRPr="0029294A" w:rsidTr="00AD1331">
        <w:tc>
          <w:tcPr>
            <w:tcW w:w="3888" w:type="dxa"/>
            <w:shd w:val="clear" w:color="auto" w:fill="auto"/>
          </w:tcPr>
          <w:p w:rsidR="001B7018" w:rsidRPr="0029294A" w:rsidRDefault="001B7018" w:rsidP="001B7018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1B7018" w:rsidRPr="0029294A" w:rsidRDefault="004A05E1" w:rsidP="001B7018">
            <w:pPr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B7018" w:rsidRPr="0029294A" w:rsidRDefault="001B7018" w:rsidP="001B7018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29294A" w:rsidRDefault="004A05E1" w:rsidP="001B7018">
            <w:pPr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1B7018" w:rsidRPr="0029294A" w:rsidRDefault="001B7018" w:rsidP="001B7018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29294A" w:rsidRDefault="004A05E1" w:rsidP="001B7018">
            <w:pPr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B7018" w:rsidRPr="0029294A" w:rsidRDefault="001B7018" w:rsidP="001B7018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29294A" w:rsidRDefault="004A05E1" w:rsidP="001B7018">
            <w:pPr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1B7018" w:rsidRPr="0029294A" w:rsidTr="00AD1331">
        <w:tc>
          <w:tcPr>
            <w:tcW w:w="3888" w:type="dxa"/>
            <w:shd w:val="clear" w:color="auto" w:fill="auto"/>
          </w:tcPr>
          <w:p w:rsidR="001B7018" w:rsidRPr="0029294A" w:rsidRDefault="001B7018" w:rsidP="001B7018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9294A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:rsidR="001B7018" w:rsidRPr="0029294A" w:rsidRDefault="001B7018" w:rsidP="001B7018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29294A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29294A" w:rsidRDefault="001B7018" w:rsidP="001B7018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29294A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29294A" w:rsidRDefault="001B7018" w:rsidP="001B7018">
            <w:pPr>
              <w:tabs>
                <w:tab w:val="decimal" w:pos="9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29294A" w:rsidRDefault="001B7018" w:rsidP="001B701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29294A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</w:tr>
      <w:tr w:rsidR="001B7018" w:rsidRPr="006F3807" w:rsidTr="00AD1331">
        <w:tc>
          <w:tcPr>
            <w:tcW w:w="3888" w:type="dxa"/>
            <w:shd w:val="clear" w:color="auto" w:fill="auto"/>
          </w:tcPr>
          <w:p w:rsidR="001B7018" w:rsidRPr="006F3807" w:rsidRDefault="001B7018" w:rsidP="001B7018">
            <w:pPr>
              <w:pStyle w:val="BodyTextIndent2"/>
              <w:tabs>
                <w:tab w:val="left" w:pos="720"/>
              </w:tabs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D70F06" w:rsidP="00032DFC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D70F06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64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495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347</w:t>
            </w:r>
            <w:r w:rsidRPr="00D70F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61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566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775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6F3807" w:rsidRDefault="00D70F06" w:rsidP="00D71346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D70F06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61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755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749</w:t>
            </w:r>
            <w:r w:rsidRPr="00D70F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58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392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556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B7018" w:rsidRPr="006F3807" w:rsidTr="00AD1331">
        <w:tc>
          <w:tcPr>
            <w:tcW w:w="3888" w:type="dxa"/>
            <w:shd w:val="clear" w:color="auto" w:fill="auto"/>
          </w:tcPr>
          <w:p w:rsidR="001B7018" w:rsidRPr="006F3807" w:rsidRDefault="001B7018" w:rsidP="001B7018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</w:tr>
      <w:tr w:rsidR="001B7018" w:rsidRPr="006F3807" w:rsidTr="00AD1331">
        <w:tc>
          <w:tcPr>
            <w:tcW w:w="3888" w:type="dxa"/>
            <w:shd w:val="clear" w:color="auto" w:fill="auto"/>
          </w:tcPr>
          <w:p w:rsidR="001B7018" w:rsidRPr="006F3807" w:rsidRDefault="001B7018" w:rsidP="001B7018">
            <w:pPr>
              <w:pStyle w:val="BodyTextIndent2"/>
              <w:tabs>
                <w:tab w:val="left" w:pos="720"/>
              </w:tabs>
              <w:ind w:left="630" w:hanging="270"/>
              <w:jc w:val="left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รายได้ภาษีเงินได้รอการตัดบัญชี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69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</w:tr>
      <w:tr w:rsidR="001B7018" w:rsidRPr="006F3807" w:rsidTr="00AD1331">
        <w:tc>
          <w:tcPr>
            <w:tcW w:w="3888" w:type="dxa"/>
            <w:shd w:val="clear" w:color="auto" w:fill="auto"/>
          </w:tcPr>
          <w:p w:rsidR="001B7018" w:rsidRPr="006F3807" w:rsidRDefault="001B7018" w:rsidP="001B7018">
            <w:pPr>
              <w:pStyle w:val="BodyTextIndent2"/>
              <w:tabs>
                <w:tab w:val="left" w:pos="720"/>
              </w:tabs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 xml:space="preserve">   </w:t>
            </w: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กับผลต่างชั่วคราวที่เกิดขึ้น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6F3807" w:rsidRDefault="004A05E1" w:rsidP="00032DFC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019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473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6F3807" w:rsidRDefault="004A05E1" w:rsidP="001B7018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17</w:t>
            </w:r>
            <w:r w:rsidR="001B7018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162</w:t>
            </w:r>
            <w:r w:rsidR="001B7018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6F3807" w:rsidRDefault="004A05E1" w:rsidP="00AA0489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519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416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6F3807" w:rsidRDefault="004A05E1" w:rsidP="001B7018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16</w:t>
            </w:r>
            <w:r w:rsidR="001B7018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283</w:t>
            </w:r>
            <w:r w:rsidR="001B7018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228</w:t>
            </w:r>
          </w:p>
        </w:tc>
      </w:tr>
      <w:tr w:rsidR="001B7018" w:rsidRPr="006F3807" w:rsidTr="00AD1331">
        <w:tc>
          <w:tcPr>
            <w:tcW w:w="3888" w:type="dxa"/>
            <w:shd w:val="clear" w:color="auto" w:fill="auto"/>
          </w:tcPr>
          <w:p w:rsidR="001B7018" w:rsidRPr="006F3807" w:rsidRDefault="001B7018" w:rsidP="001B7018">
            <w:pPr>
              <w:pStyle w:val="BodyTextIndent2"/>
              <w:tabs>
                <w:tab w:val="left" w:pos="720"/>
              </w:tabs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6F3807" w:rsidRDefault="00D70F06" w:rsidP="00032DFC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D70F06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49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475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874</w:t>
            </w:r>
            <w:r w:rsidRPr="00D70F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6F3807" w:rsidRDefault="001B7018" w:rsidP="001B7018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44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404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021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6F3807" w:rsidRDefault="00D70F06" w:rsidP="00D71346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D70F06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46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236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333</w:t>
            </w:r>
            <w:r w:rsidRPr="00D70F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6F3807" w:rsidRDefault="001B7018" w:rsidP="001B7018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6F3807" w:rsidRDefault="001B7018" w:rsidP="001B7018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42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109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328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:rsidR="008E1083" w:rsidRPr="006F3807" w:rsidRDefault="008F6D8A" w:rsidP="008112A2">
      <w:pPr>
        <w:spacing w:before="200"/>
        <w:ind w:left="54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6F3807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700F49" w:rsidRPr="006F3807">
        <w:rPr>
          <w:rFonts w:ascii="Angsana New" w:hAnsi="Angsana New" w:cs="Angsana New"/>
          <w:sz w:val="32"/>
          <w:szCs w:val="32"/>
          <w:cs/>
        </w:rPr>
        <w:t>สำหรับ</w:t>
      </w:r>
      <w:r w:rsidR="00700F49" w:rsidRPr="006F3807">
        <w:rPr>
          <w:rFonts w:ascii="Angsana New" w:hAnsi="Angsana New" w:cs="Angsana New"/>
          <w:sz w:val="32"/>
          <w:szCs w:val="32"/>
          <w:cs/>
          <w:lang w:val="en-US"/>
        </w:rPr>
        <w:t>ปี</w:t>
      </w:r>
      <w:r w:rsidR="00700F49" w:rsidRPr="006F3807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700F49" w:rsidRPr="006F3807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cs/>
          <w:lang w:val="en-US"/>
        </w:rPr>
        <w:t>ธันวาค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 สามารถกระทบยอดกำไรทางบัญชีได้</w:t>
      </w:r>
      <w:r w:rsidR="008E1083" w:rsidRPr="006F3807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:rsidR="009E4198" w:rsidRPr="006F3807" w:rsidRDefault="009E4198" w:rsidP="009E4198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6F3807">
        <w:rPr>
          <w:rFonts w:ascii="Angsana New" w:hAnsi="Angsana New" w:cs="Angsana New"/>
          <w:b/>
          <w:bCs/>
          <w:cs/>
        </w:rPr>
        <w:t xml:space="preserve">หน่วย </w:t>
      </w:r>
      <w:r w:rsidRPr="006F3807">
        <w:rPr>
          <w:rFonts w:ascii="Angsana New" w:hAnsi="Angsana New" w:cs="Angsana New"/>
          <w:b/>
          <w:bCs/>
          <w:lang w:val="en-US"/>
        </w:rPr>
        <w:t xml:space="preserve">: </w:t>
      </w:r>
      <w:r w:rsidRPr="006F3807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34"/>
        <w:gridCol w:w="90"/>
        <w:gridCol w:w="1170"/>
        <w:gridCol w:w="90"/>
        <w:gridCol w:w="1170"/>
        <w:gridCol w:w="90"/>
        <w:gridCol w:w="1080"/>
      </w:tblGrid>
      <w:tr w:rsidR="009E4198" w:rsidRPr="006F3807" w:rsidTr="00523C44">
        <w:tc>
          <w:tcPr>
            <w:tcW w:w="3888" w:type="dxa"/>
            <w:shd w:val="clear" w:color="auto" w:fill="auto"/>
          </w:tcPr>
          <w:p w:rsidR="009E4198" w:rsidRPr="006F3807" w:rsidRDefault="009E4198" w:rsidP="00523C44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:rsidR="009E4198" w:rsidRPr="006F3807" w:rsidRDefault="009E4198" w:rsidP="00523C44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F3807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6F3807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:rsidR="009E4198" w:rsidRPr="006F3807" w:rsidRDefault="009E4198" w:rsidP="00523C44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9E4198" w:rsidRPr="006F3807" w:rsidRDefault="009E4198" w:rsidP="00523C44">
            <w:pPr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6F380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E4198" w:rsidRPr="006F3807" w:rsidTr="009E4198">
        <w:tc>
          <w:tcPr>
            <w:tcW w:w="3888" w:type="dxa"/>
            <w:shd w:val="clear" w:color="auto" w:fill="auto"/>
          </w:tcPr>
          <w:p w:rsidR="009E4198" w:rsidRPr="006F3807" w:rsidRDefault="009E4198" w:rsidP="00523C44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E4198" w:rsidRPr="006F3807" w:rsidRDefault="004A05E1" w:rsidP="00523C44">
            <w:pPr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9E4198" w:rsidRPr="006F3807" w:rsidRDefault="009E4198" w:rsidP="00523C44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198" w:rsidRPr="006F3807" w:rsidRDefault="004A05E1" w:rsidP="00523C44">
            <w:pPr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9E4198" w:rsidRPr="006F3807" w:rsidRDefault="009E4198" w:rsidP="00523C44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9E4198" w:rsidRPr="006F3807" w:rsidRDefault="004A05E1" w:rsidP="00523C44">
            <w:pPr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9E4198" w:rsidRPr="006F3807" w:rsidRDefault="009E4198" w:rsidP="00523C44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9E4198" w:rsidRPr="006F3807" w:rsidRDefault="004A05E1" w:rsidP="00523C44">
            <w:pPr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6B2426" w:rsidRPr="006F3807" w:rsidTr="009E4198">
        <w:tc>
          <w:tcPr>
            <w:tcW w:w="3888" w:type="dxa"/>
            <w:shd w:val="clear" w:color="auto" w:fill="auto"/>
          </w:tcPr>
          <w:p w:rsidR="006B2426" w:rsidRPr="006F3807" w:rsidRDefault="006B2426" w:rsidP="006B2426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B2426" w:rsidRPr="006F3807" w:rsidRDefault="004A05E1" w:rsidP="00C241D1">
            <w:pPr>
              <w:tabs>
                <w:tab w:val="decimal" w:pos="1059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385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564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508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2426" w:rsidRPr="006F3807" w:rsidRDefault="004A05E1" w:rsidP="007205BE">
            <w:pPr>
              <w:tabs>
                <w:tab w:val="decimal" w:pos="1101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400</w:t>
            </w:r>
            <w:r w:rsidR="006B242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181</w:t>
            </w:r>
            <w:r w:rsidR="006B242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443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6B2426" w:rsidRPr="006F3807" w:rsidRDefault="004A05E1" w:rsidP="007205BE">
            <w:pPr>
              <w:tabs>
                <w:tab w:val="decimal" w:pos="1098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414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500</w:t>
            </w:r>
            <w:r w:rsidR="00D70F06" w:rsidRPr="00D70F06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157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B2426" w:rsidRPr="006F3807" w:rsidRDefault="004A05E1" w:rsidP="00C241D1">
            <w:pPr>
              <w:tabs>
                <w:tab w:val="decimal" w:pos="1005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366</w:t>
            </w:r>
            <w:r w:rsidR="006B2426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957</w:t>
            </w:r>
            <w:r w:rsidR="006B2426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740</w:t>
            </w:r>
          </w:p>
        </w:tc>
      </w:tr>
      <w:tr w:rsidR="006B2426" w:rsidRPr="006F3807" w:rsidTr="009E4198">
        <w:tc>
          <w:tcPr>
            <w:tcW w:w="3888" w:type="dxa"/>
            <w:shd w:val="clear" w:color="auto" w:fill="auto"/>
          </w:tcPr>
          <w:p w:rsidR="006B2426" w:rsidRPr="006F3807" w:rsidRDefault="006B2426" w:rsidP="006B2426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ผลคูณของกำไรก่อนภาษีเงินได้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</w:p>
        </w:tc>
      </w:tr>
      <w:tr w:rsidR="006B2426" w:rsidRPr="006F3807" w:rsidTr="009E4198">
        <w:tc>
          <w:tcPr>
            <w:tcW w:w="3888" w:type="dxa"/>
            <w:shd w:val="clear" w:color="auto" w:fill="auto"/>
          </w:tcPr>
          <w:p w:rsidR="006B2426" w:rsidRPr="006F3807" w:rsidRDefault="006B2426" w:rsidP="006B2426">
            <w:pPr>
              <w:pStyle w:val="BodyTextIndent2"/>
              <w:tabs>
                <w:tab w:val="left" w:pos="720"/>
              </w:tabs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กับอัตราภาษี</w:t>
            </w:r>
            <w:r w:rsidRPr="006F380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color w:val="auto"/>
                <w:sz w:val="28"/>
                <w:szCs w:val="28"/>
                <w:lang w:val="en-US"/>
              </w:rPr>
              <w:t>20</w:t>
            </w: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- </w:t>
            </w: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shd w:val="clear" w:color="auto" w:fill="auto"/>
          </w:tcPr>
          <w:p w:rsidR="006B2426" w:rsidRPr="006F3807" w:rsidRDefault="00D70F0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D70F06">
              <w:rPr>
                <w:rFonts w:ascii="Angsana New" w:hAnsi="Angsana New" w:cs="Angsana New"/>
                <w:cs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77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112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901</w:t>
            </w:r>
            <w:r w:rsidRPr="00D70F06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2426" w:rsidRPr="006F3807" w:rsidRDefault="006B2426" w:rsidP="007205BE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80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036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289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B2426" w:rsidRPr="00C241D1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6B2426" w:rsidRPr="006F3807" w:rsidRDefault="00D70F0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D70F06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82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900</w:t>
            </w:r>
            <w:r w:rsidRPr="00D70F06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031</w:t>
            </w:r>
            <w:r w:rsidRPr="00D70F06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73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391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548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6B2426" w:rsidRPr="006F3807" w:rsidTr="00523C44">
        <w:tc>
          <w:tcPr>
            <w:tcW w:w="3888" w:type="dxa"/>
            <w:shd w:val="clear" w:color="auto" w:fill="auto"/>
          </w:tcPr>
          <w:p w:rsidR="006B2426" w:rsidRPr="006F3807" w:rsidRDefault="006B2426" w:rsidP="006B2426">
            <w:pPr>
              <w:pStyle w:val="BodyTextIndent2"/>
              <w:tabs>
                <w:tab w:val="left" w:pos="720"/>
              </w:tabs>
              <w:spacing w:line="320" w:lineRule="exact"/>
              <w:ind w:left="180" w:firstLine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ผลกระทบของรายได้และค่าใช้จ่ายทางบัญชี</w:t>
            </w:r>
          </w:p>
        </w:tc>
        <w:tc>
          <w:tcPr>
            <w:tcW w:w="1134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080"/>
              </w:tabs>
              <w:snapToGrid w:val="0"/>
              <w:spacing w:line="320" w:lineRule="exact"/>
              <w:ind w:left="54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260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B2426" w:rsidRPr="006F3807" w:rsidTr="00523C44">
        <w:tc>
          <w:tcPr>
            <w:tcW w:w="3888" w:type="dxa"/>
            <w:shd w:val="clear" w:color="auto" w:fill="auto"/>
          </w:tcPr>
          <w:p w:rsidR="006B2426" w:rsidRPr="006F3807" w:rsidRDefault="006B2426" w:rsidP="006B2426">
            <w:pPr>
              <w:pStyle w:val="BodyTextIndent2"/>
              <w:tabs>
                <w:tab w:val="left" w:pos="720"/>
              </w:tabs>
              <w:spacing w:line="320" w:lineRule="exact"/>
              <w:ind w:left="180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  <w:t xml:space="preserve">   </w:t>
            </w: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แต่มิได้เป็นรายได้และค่าใช้จ่ายทางภาษี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6B2426" w:rsidRPr="006F3807" w:rsidRDefault="004A05E1" w:rsidP="000E1A45">
            <w:pPr>
              <w:tabs>
                <w:tab w:val="decimal" w:pos="1059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27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637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027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6B2426" w:rsidRPr="006F3807" w:rsidRDefault="004A05E1" w:rsidP="00C241D1">
            <w:pPr>
              <w:tabs>
                <w:tab w:val="decimal" w:pos="1101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35</w:t>
            </w:r>
            <w:r w:rsidR="006B2426" w:rsidRPr="006F3807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632</w:t>
            </w:r>
            <w:r w:rsidR="006B2426" w:rsidRPr="006F3807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268</w:t>
            </w:r>
          </w:p>
        </w:tc>
        <w:tc>
          <w:tcPr>
            <w:tcW w:w="90" w:type="dxa"/>
            <w:shd w:val="clear" w:color="auto" w:fill="auto"/>
          </w:tcPr>
          <w:p w:rsidR="006B2426" w:rsidRPr="00C241D1" w:rsidRDefault="006B2426" w:rsidP="00C241D1">
            <w:pPr>
              <w:tabs>
                <w:tab w:val="decimal" w:pos="1059"/>
              </w:tabs>
              <w:snapToGrid w:val="0"/>
              <w:ind w:left="54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:rsidR="006B2426" w:rsidRPr="006F3807" w:rsidRDefault="004A05E1" w:rsidP="00C241D1">
            <w:pPr>
              <w:tabs>
                <w:tab w:val="decimal" w:pos="1098"/>
              </w:tabs>
              <w:spacing w:line="320" w:lineRule="exact"/>
              <w:ind w:left="54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36</w:t>
            </w:r>
            <w:r w:rsidR="006B2426" w:rsidRPr="006F3807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663</w:t>
            </w:r>
            <w:r w:rsidR="006B2426" w:rsidRPr="006F3807">
              <w:rPr>
                <w:rFonts w:ascii="Angsana New" w:hAnsi="Angsana New" w:cs="Angsana New" w:hint="cs"/>
                <w:cs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698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:rsidR="006B2426" w:rsidRPr="006F3807" w:rsidRDefault="004A05E1" w:rsidP="00C241D1">
            <w:pPr>
              <w:tabs>
                <w:tab w:val="decimal" w:pos="1005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31</w:t>
            </w:r>
            <w:r w:rsidR="006B2426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282</w:t>
            </w:r>
            <w:r w:rsidR="006B2426" w:rsidRPr="006F3807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220</w:t>
            </w:r>
          </w:p>
        </w:tc>
      </w:tr>
      <w:tr w:rsidR="006B2426" w:rsidRPr="0029294A" w:rsidTr="00523C44">
        <w:tc>
          <w:tcPr>
            <w:tcW w:w="3888" w:type="dxa"/>
            <w:shd w:val="clear" w:color="auto" w:fill="auto"/>
          </w:tcPr>
          <w:p w:rsidR="006B2426" w:rsidRPr="006F3807" w:rsidRDefault="00991A7F" w:rsidP="00991A7F">
            <w:pPr>
              <w:pStyle w:val="BodyTextIndent2"/>
              <w:tabs>
                <w:tab w:val="left" w:pos="720"/>
              </w:tabs>
              <w:spacing w:line="320" w:lineRule="exact"/>
              <w:ind w:left="180" w:firstLine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6F380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6B2426" w:rsidRPr="006F3807" w:rsidRDefault="003D5A7F" w:rsidP="000E1A45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3D5A7F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49</w:t>
            </w:r>
            <w:r w:rsidRPr="003D5A7F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475</w:t>
            </w:r>
            <w:r w:rsidRPr="003D5A7F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874</w:t>
            </w:r>
            <w:r w:rsidRPr="003D5A7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6B2426" w:rsidRPr="006F3807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44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404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021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snapToGrid w:val="0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6B2426" w:rsidRPr="006F3807" w:rsidRDefault="003D5A7F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3D5A7F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46</w:t>
            </w:r>
            <w:r w:rsidRPr="003D5A7F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236</w:t>
            </w:r>
            <w:r w:rsidRPr="003D5A7F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333</w:t>
            </w:r>
            <w:r w:rsidRPr="003D5A7F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6B2426" w:rsidRPr="006F3807" w:rsidRDefault="006B2426" w:rsidP="006B2426">
            <w:pPr>
              <w:tabs>
                <w:tab w:val="decimal" w:pos="1710"/>
              </w:tabs>
              <w:snapToGrid w:val="0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6B2426" w:rsidRPr="0029294A" w:rsidRDefault="006B2426" w:rsidP="006B2426">
            <w:pPr>
              <w:tabs>
                <w:tab w:val="decimal" w:pos="1170"/>
              </w:tabs>
              <w:spacing w:line="320" w:lineRule="exact"/>
              <w:ind w:left="54"/>
              <w:rPr>
                <w:rFonts w:ascii="Angsana New" w:hAnsi="Angsana New" w:cs="Angsana New"/>
                <w:lang w:val="en-US"/>
              </w:rPr>
            </w:pPr>
            <w:r w:rsidRPr="006F3807">
              <w:rPr>
                <w:rFonts w:ascii="Angsana New" w:hAnsi="Angsana New" w:cs="Angsana New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lang w:val="en-US"/>
              </w:rPr>
              <w:t>42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109</w:t>
            </w:r>
            <w:r w:rsidRPr="006F3807">
              <w:rPr>
                <w:rFonts w:ascii="Angsana New" w:hAnsi="Angsana New" w:cs="Angsana New"/>
                <w:lang w:val="en-US"/>
              </w:rPr>
              <w:t>,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328</w:t>
            </w:r>
            <w:r w:rsidRPr="006F3807"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:rsidR="008E1083" w:rsidRPr="00086389" w:rsidRDefault="005A0C01" w:rsidP="00615AD5">
      <w:pPr>
        <w:ind w:left="547" w:hanging="547"/>
        <w:rPr>
          <w:rFonts w:ascii="Angsana New" w:hAnsi="Angsana New" w:cs="Angsana New"/>
          <w:spacing w:val="-14"/>
          <w:sz w:val="32"/>
          <w:szCs w:val="32"/>
          <w:cs/>
        </w:rPr>
      </w:pPr>
      <w:r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รายการกับกิจการที่เกี่ยวข้องกัน</w:t>
      </w:r>
    </w:p>
    <w:p w:rsidR="008E1083" w:rsidRPr="00086389" w:rsidRDefault="008E1083" w:rsidP="008112A2">
      <w:pPr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14"/>
          <w:sz w:val="32"/>
          <w:szCs w:val="32"/>
          <w:cs/>
        </w:rPr>
        <w:t>ในการดำเนินงานธุรกิจของบริษัท บริษัทซื้อสินค้าจากบริษัทย่อยและบริษัทที่เกี่ยวข้องกัน ซื้อและขายวัตถุดิบส่วนใหญ่กับบริษัทที่เกี่ยวข้องกัน และให้บริษัทที่เกี่ยวข้องกันเป็นผู้จัดจำหน่าย งบการเงินแสดงถึงผลของรายการ</w:t>
      </w:r>
      <w:r w:rsidRPr="00086389">
        <w:rPr>
          <w:rFonts w:ascii="Angsana New" w:hAnsi="Angsana New" w:cs="Angsana New"/>
          <w:sz w:val="32"/>
          <w:szCs w:val="32"/>
          <w:cs/>
        </w:rPr>
        <w:t>ดังกล่าวตามมูลฐานที่พิจารณาร่วมกันระหว่างบริษัทกับ</w:t>
      </w:r>
      <w:r w:rsidR="00F23DE0" w:rsidRPr="00086389">
        <w:rPr>
          <w:rFonts w:ascii="Angsana New" w:hAnsi="Angsana New" w:cs="Angsana New"/>
          <w:sz w:val="32"/>
          <w:szCs w:val="32"/>
          <w:cs/>
        </w:rPr>
        <w:t>กิจการ</w:t>
      </w:r>
      <w:r w:rsidRPr="00086389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</w:p>
    <w:p w:rsidR="008E1083" w:rsidRPr="00086389" w:rsidRDefault="008E1083" w:rsidP="00982611">
      <w:pPr>
        <w:spacing w:before="240" w:after="120"/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ยอดคงเหลือที่สำคัญระหว่างบริษัทกับกิจการที่เกี่ยวข้องกัน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มีรายละเอียดดังต่อไปนี้</w:t>
      </w:r>
    </w:p>
    <w:p w:rsidR="008E1083" w:rsidRPr="00086389" w:rsidRDefault="008E1083" w:rsidP="008112A2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6"/>
        <w:gridCol w:w="2025"/>
        <w:gridCol w:w="702"/>
        <w:gridCol w:w="128"/>
        <w:gridCol w:w="702"/>
        <w:gridCol w:w="144"/>
        <w:gridCol w:w="702"/>
        <w:gridCol w:w="189"/>
        <w:gridCol w:w="722"/>
      </w:tblGrid>
      <w:tr w:rsidR="008E1083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8E1083" w:rsidRPr="00086389" w:rsidRDefault="008E1083" w:rsidP="00135C5A">
            <w:pPr>
              <w:snapToGrid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8E1083" w:rsidRPr="00086389" w:rsidRDefault="008E1083" w:rsidP="00135C5A">
            <w:pPr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2" w:type="dxa"/>
            <w:gridSpan w:val="3"/>
            <w:shd w:val="clear" w:color="auto" w:fill="auto"/>
          </w:tcPr>
          <w:p w:rsidR="008E1083" w:rsidRPr="00086389" w:rsidRDefault="008E1083" w:rsidP="00135C5A">
            <w:pPr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8E1083" w:rsidRPr="00086389" w:rsidRDefault="008E1083" w:rsidP="00135C5A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:rsidR="008E1083" w:rsidRPr="00086389" w:rsidRDefault="008E1083" w:rsidP="00135C5A">
            <w:pPr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3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79" w:right="11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488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C449BD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Wacoal EMEA Ltd.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อินเตอร์เนชั่นแนล คอมเมอร์เชียล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36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โคออดิเนชั่น จำกัด (ฮ่องกง)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213C9D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213C9D" w:rsidRPr="00086389" w:rsidRDefault="00213C9D" w:rsidP="00213C9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:rsidR="00213C9D" w:rsidRPr="00086389" w:rsidRDefault="00213C9D" w:rsidP="00213C9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  <w:tc>
          <w:tcPr>
            <w:tcW w:w="189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</w:t>
            </w:r>
          </w:p>
        </w:tc>
      </w:tr>
      <w:tr w:rsidR="00213C9D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213C9D" w:rsidRPr="00086389" w:rsidRDefault="00213C9D" w:rsidP="00213C9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:rsidR="00213C9D" w:rsidRPr="00086389" w:rsidRDefault="00213C9D" w:rsidP="00213C9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89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  <w:tr w:rsidR="00213C9D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213C9D" w:rsidRPr="00086389" w:rsidRDefault="00213C9D" w:rsidP="00213C9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:rsidR="00213C9D" w:rsidRPr="00086389" w:rsidRDefault="00213C9D" w:rsidP="00213C9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89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</w:tr>
      <w:tr w:rsidR="00213C9D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213C9D" w:rsidRPr="00086389" w:rsidRDefault="00213C9D" w:rsidP="00213C9D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:rsidR="00213C9D" w:rsidRPr="00086389" w:rsidRDefault="00213C9D" w:rsidP="00213C9D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8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213C9D" w:rsidP="00213C9D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89" w:type="dxa"/>
            <w:shd w:val="clear" w:color="auto" w:fill="auto"/>
          </w:tcPr>
          <w:p w:rsidR="00213C9D" w:rsidRPr="00086389" w:rsidRDefault="00213C9D" w:rsidP="00213C9D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13C9D" w:rsidRPr="00086389" w:rsidRDefault="004A05E1" w:rsidP="00213C9D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</w:tr>
      <w:tr w:rsidR="001B7018" w:rsidRPr="00086389" w:rsidTr="00135C5A">
        <w:trPr>
          <w:trHeight w:val="20"/>
        </w:trPr>
        <w:tc>
          <w:tcPr>
            <w:tcW w:w="3506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รวมลูกหนี้การค้า 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749</w:t>
            </w:r>
          </w:p>
        </w:tc>
        <w:tc>
          <w:tcPr>
            <w:tcW w:w="12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878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814</w:t>
            </w:r>
          </w:p>
        </w:tc>
      </w:tr>
      <w:tr w:rsidR="0029294A" w:rsidRPr="00086389" w:rsidTr="0029294A">
        <w:trPr>
          <w:trHeight w:val="20"/>
        </w:trPr>
        <w:tc>
          <w:tcPr>
            <w:tcW w:w="3506" w:type="dxa"/>
            <w:shd w:val="clear" w:color="auto" w:fill="auto"/>
          </w:tcPr>
          <w:p w:rsidR="0029294A" w:rsidRPr="00086389" w:rsidRDefault="0029294A" w:rsidP="0029294A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29294A" w:rsidRPr="0029294A" w:rsidRDefault="0029294A" w:rsidP="0029294A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29294A" w:rsidRPr="0029294A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29294A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29294A" w:rsidRDefault="0029294A" w:rsidP="0029294A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294A" w:rsidRPr="00086389" w:rsidTr="0029294A">
        <w:trPr>
          <w:trHeight w:val="20"/>
        </w:trPr>
        <w:tc>
          <w:tcPr>
            <w:tcW w:w="3506" w:type="dxa"/>
            <w:shd w:val="clear" w:color="auto" w:fill="auto"/>
          </w:tcPr>
          <w:p w:rsidR="0029294A" w:rsidRPr="00086389" w:rsidRDefault="0029294A" w:rsidP="0029294A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2025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9294A" w:rsidRPr="0029294A" w:rsidRDefault="0029294A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29294A" w:rsidRPr="00086389" w:rsidTr="0029294A">
        <w:trPr>
          <w:trHeight w:val="20"/>
        </w:trPr>
        <w:tc>
          <w:tcPr>
            <w:tcW w:w="3506" w:type="dxa"/>
            <w:shd w:val="clear" w:color="auto" w:fill="auto"/>
          </w:tcPr>
          <w:p w:rsidR="0029294A" w:rsidRPr="00086389" w:rsidRDefault="0029294A" w:rsidP="0029294A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:rsidR="0029294A" w:rsidRPr="00086389" w:rsidRDefault="0029294A" w:rsidP="0029294A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294A" w:rsidRPr="00086389" w:rsidTr="0029294A">
        <w:trPr>
          <w:trHeight w:val="20"/>
        </w:trPr>
        <w:tc>
          <w:tcPr>
            <w:tcW w:w="3506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29294A" w:rsidRPr="00086389" w:rsidRDefault="0029294A" w:rsidP="0029294A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29294A" w:rsidRPr="00086389" w:rsidTr="0029294A">
        <w:trPr>
          <w:trHeight w:val="20"/>
        </w:trPr>
        <w:tc>
          <w:tcPr>
            <w:tcW w:w="3506" w:type="dxa"/>
            <w:shd w:val="clear" w:color="auto" w:fill="auto"/>
          </w:tcPr>
          <w:p w:rsidR="0029294A" w:rsidRPr="0029294A" w:rsidRDefault="0029294A" w:rsidP="0029294A">
            <w:pPr>
              <w:ind w:left="720" w:right="-659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94A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:rsidR="0029294A" w:rsidRPr="00CB3E14" w:rsidRDefault="0029294A" w:rsidP="0029294A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29294A" w:rsidRPr="0029294A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8" w:type="dxa"/>
            <w:shd w:val="clear" w:color="auto" w:fill="auto"/>
          </w:tcPr>
          <w:p w:rsidR="0029294A" w:rsidRPr="0029294A" w:rsidRDefault="0029294A" w:rsidP="0029294A">
            <w:pPr>
              <w:tabs>
                <w:tab w:val="decimal" w:pos="432"/>
                <w:tab w:val="decimal" w:pos="846"/>
              </w:tabs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29294A" w:rsidRPr="00086389" w:rsidRDefault="0029294A" w:rsidP="0029294A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29294A" w:rsidRPr="0029294A" w:rsidRDefault="0029294A" w:rsidP="0029294A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29294A" w:rsidRPr="0029294A" w:rsidRDefault="004A05E1" w:rsidP="0029294A">
            <w:pPr>
              <w:snapToGrid w:val="0"/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89" w:type="dxa"/>
            <w:shd w:val="clear" w:color="auto" w:fill="auto"/>
          </w:tcPr>
          <w:p w:rsidR="0029294A" w:rsidRPr="0029294A" w:rsidRDefault="0029294A" w:rsidP="0029294A">
            <w:pPr>
              <w:snapToGrid w:val="0"/>
              <w:ind w:right="18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:rsidR="0029294A" w:rsidRPr="00086389" w:rsidRDefault="0029294A" w:rsidP="0029294A">
            <w:pPr>
              <w:tabs>
                <w:tab w:val="decimal" w:pos="361"/>
              </w:tabs>
              <w:ind w:left="-405" w:right="120" w:firstLine="2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29294A" w:rsidRPr="00086389" w:rsidTr="0029294A">
        <w:trPr>
          <w:trHeight w:val="20"/>
        </w:trPr>
        <w:tc>
          <w:tcPr>
            <w:tcW w:w="3506" w:type="dxa"/>
            <w:shd w:val="clear" w:color="auto" w:fill="auto"/>
          </w:tcPr>
          <w:p w:rsidR="0029294A" w:rsidRPr="00086389" w:rsidRDefault="0029294A" w:rsidP="0029294A">
            <w:pPr>
              <w:ind w:left="720" w:hanging="18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5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8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94A" w:rsidRPr="00C449BD" w:rsidRDefault="004A05E1" w:rsidP="0029294A">
            <w:pPr>
              <w:ind w:left="-1063" w:right="185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</w:tbl>
    <w:p w:rsidR="008E1083" w:rsidRPr="00086389" w:rsidRDefault="007B5C62" w:rsidP="008112A2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8E1083" w:rsidRPr="0008638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3"/>
        <w:gridCol w:w="702"/>
        <w:gridCol w:w="126"/>
        <w:gridCol w:w="702"/>
        <w:gridCol w:w="144"/>
        <w:gridCol w:w="702"/>
        <w:gridCol w:w="189"/>
        <w:gridCol w:w="9"/>
        <w:gridCol w:w="713"/>
      </w:tblGrid>
      <w:tr w:rsidR="008E108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8E1083" w:rsidRPr="00086389" w:rsidRDefault="008E1083" w:rsidP="008112A2">
            <w:pPr>
              <w:ind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4"/>
            <w:shd w:val="clear" w:color="auto" w:fill="auto"/>
          </w:tcPr>
          <w:p w:rsidR="008E1083" w:rsidRPr="00086389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7018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1B7018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C24945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เงินลงทุนระยะ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ยาวใน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C24945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หลักทรัพย์เผื่อขาย 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939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053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927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040</w:t>
            </w:r>
          </w:p>
        </w:tc>
      </w:tr>
      <w:tr w:rsidR="001B7018" w:rsidRPr="00086389" w:rsidTr="00C24945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-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เงินลงทุนทั่วไป 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1B7018" w:rsidRPr="00086389" w:rsidRDefault="004A05E1" w:rsidP="00A24FF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596</w:t>
            </w:r>
          </w:p>
        </w:tc>
      </w:tr>
      <w:tr w:rsidR="00C24945" w:rsidRPr="00086389" w:rsidTr="00C24945">
        <w:trPr>
          <w:trHeight w:val="144"/>
        </w:trPr>
        <w:tc>
          <w:tcPr>
            <w:tcW w:w="3510" w:type="dxa"/>
            <w:shd w:val="clear" w:color="auto" w:fill="auto"/>
          </w:tcPr>
          <w:p w:rsidR="00C24945" w:rsidRPr="00086389" w:rsidRDefault="00C24945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023" w:type="dxa"/>
            <w:shd w:val="clear" w:color="auto" w:fill="auto"/>
          </w:tcPr>
          <w:p w:rsidR="00C24945" w:rsidRPr="00086389" w:rsidRDefault="00C24945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4945" w:rsidRPr="009B1FCA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4945" w:rsidRPr="00C249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570</w:t>
            </w:r>
          </w:p>
        </w:tc>
        <w:tc>
          <w:tcPr>
            <w:tcW w:w="126" w:type="dxa"/>
            <w:shd w:val="clear" w:color="auto" w:fill="auto"/>
          </w:tcPr>
          <w:p w:rsidR="00C24945" w:rsidRPr="00086389" w:rsidRDefault="00C24945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4945" w:rsidRPr="009B1FCA" w:rsidRDefault="004A05E1" w:rsidP="00A24FF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4945" w:rsidRPr="00C249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649</w:t>
            </w:r>
          </w:p>
        </w:tc>
        <w:tc>
          <w:tcPr>
            <w:tcW w:w="144" w:type="dxa"/>
            <w:shd w:val="clear" w:color="auto" w:fill="auto"/>
          </w:tcPr>
          <w:p w:rsidR="00C24945" w:rsidRPr="00086389" w:rsidRDefault="00C24945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4945" w:rsidRPr="009B1FCA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4945" w:rsidRPr="00C249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558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C24945" w:rsidRPr="00086389" w:rsidRDefault="00C24945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4945" w:rsidRPr="009B1FCA" w:rsidRDefault="004A05E1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C24945" w:rsidRPr="00C2494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636</w:t>
            </w:r>
          </w:p>
        </w:tc>
      </w:tr>
      <w:tr w:rsidR="001B7018" w:rsidRPr="00086389" w:rsidTr="00360BD4">
        <w:trPr>
          <w:trHeight w:val="135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277674">
        <w:trPr>
          <w:trHeight w:val="135"/>
        </w:trPr>
        <w:tc>
          <w:tcPr>
            <w:tcW w:w="3510" w:type="dxa"/>
            <w:shd w:val="clear" w:color="auto" w:fill="auto"/>
          </w:tcPr>
          <w:p w:rsidR="001B7018" w:rsidRPr="00086389" w:rsidRDefault="001B7018" w:rsidP="00DC1C79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  <w:r w:rsidR="00DC1C7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DC1C79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DC1C79"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ดูหมายเหตุข้อ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C1C7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DC1C79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360BD4">
        <w:trPr>
          <w:trHeight w:val="135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360" w:hanging="9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2023" w:type="dxa"/>
            <w:shd w:val="clear" w:color="auto" w:fill="auto"/>
          </w:tcPr>
          <w:p w:rsidR="001B7018" w:rsidRPr="00086389" w:rsidRDefault="001B7018" w:rsidP="001B7018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1B7018" w:rsidRPr="00086389" w:rsidRDefault="001B7018" w:rsidP="001B7018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360BD4">
        <w:trPr>
          <w:trHeight w:val="135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</w:p>
        </w:tc>
      </w:tr>
      <w:tr w:rsidR="009F4AE3" w:rsidRPr="00086389" w:rsidTr="00360BD4">
        <w:trPr>
          <w:trHeight w:val="135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จ้าหนี้การค้า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72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เท็กซ์ไทล์เพรสทีจ จำกัด (มหาชน)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 เลซ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32</w:t>
            </w:r>
          </w:p>
        </w:tc>
      </w:tr>
      <w:tr w:rsidR="009F4AE3" w:rsidRPr="00086389" w:rsidTr="00277674">
        <w:trPr>
          <w:trHeight w:val="333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เมียนมาร์ วาโก้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356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81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356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356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D5356A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356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10" w:hanging="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รวมเจ้าหนี้การค้า (ดูหมายเหตุข้อ </w:t>
            </w:r>
            <w:r w:rsidR="004A05E1"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10" w:hanging="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D5356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192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267</w:t>
            </w: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</w:p>
        </w:tc>
      </w:tr>
      <w:tr w:rsidR="009F4AE3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3378A0" w:rsidRDefault="009F4AE3" w:rsidP="009F4AE3">
            <w:pPr>
              <w:snapToGrid w:val="0"/>
              <w:ind w:left="360" w:hanging="270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10" w:hanging="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เ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จ้าหนี้อื่น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DF2179">
        <w:trPr>
          <w:trHeight w:val="135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360" w:hanging="95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98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9F4AE3" w:rsidRPr="00086389" w:rsidTr="00DF2179">
        <w:trPr>
          <w:trHeight w:val="135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decimal" w:pos="846"/>
                <w:tab w:val="decimal" w:pos="102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9F4AE3" w:rsidRPr="00086389" w:rsidRDefault="009F4AE3" w:rsidP="009F4AE3">
            <w:pPr>
              <w:tabs>
                <w:tab w:val="decimal" w:pos="744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13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9F4AE3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เอสอาร์พี นานา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ไซ จำกัด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:rsidR="009F4AE3" w:rsidRPr="00CB3E14" w:rsidRDefault="009F4AE3" w:rsidP="009F4AE3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:rsidR="009F4AE3" w:rsidRPr="00CB3E14" w:rsidRDefault="009F4AE3" w:rsidP="009F4AE3">
            <w:pPr>
              <w:tabs>
                <w:tab w:val="decimal" w:pos="432"/>
                <w:tab w:val="decimal" w:pos="846"/>
              </w:tabs>
              <w:snapToGrid w:val="0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:rsidR="009F4AE3" w:rsidRPr="00CB3E14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9F4AE3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10" w:hanging="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:rsidR="009F4AE3" w:rsidRPr="00CB3E14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9F4AE3" w:rsidRPr="00D5356A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356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9F4AE3" w:rsidRPr="0029294A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:rsidR="009F4AE3" w:rsidRPr="0029294A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9F4AE3" w:rsidRPr="00D5356A" w:rsidRDefault="009F4AE3" w:rsidP="009F4AE3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5356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</w:tr>
      <w:tr w:rsidR="009F4AE3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(ดูหมายเหตุข้อ </w:t>
            </w:r>
            <w:r w:rsidR="004A05E1"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10" w:hanging="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" w:type="dxa"/>
            <w:shd w:val="clear" w:color="auto" w:fill="auto"/>
          </w:tcPr>
          <w:p w:rsidR="009F4AE3" w:rsidRPr="00CB3E14" w:rsidRDefault="009F4AE3" w:rsidP="009F4AE3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9F4AE3" w:rsidRPr="0029294A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:rsidR="009F4AE3" w:rsidRPr="0029294A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89" w:type="dxa"/>
            <w:shd w:val="clear" w:color="auto" w:fill="auto"/>
          </w:tcPr>
          <w:p w:rsidR="009F4AE3" w:rsidRPr="0029294A" w:rsidRDefault="009F4AE3" w:rsidP="009F4AE3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9F4AE3" w:rsidRPr="00086389" w:rsidRDefault="004A05E1" w:rsidP="009F4AE3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</w:tr>
      <w:tr w:rsidR="009F4AE3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9F4AE3" w:rsidRPr="00086389" w:rsidRDefault="009F4AE3" w:rsidP="009F4AE3">
            <w:pPr>
              <w:snapToGrid w:val="0"/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23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80" w:right="10" w:hanging="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9F4AE3" w:rsidRPr="00086389" w:rsidRDefault="009F4AE3" w:rsidP="009F4AE3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</w:tbl>
    <w:p w:rsidR="0029294A" w:rsidRPr="00086389" w:rsidRDefault="0029294A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>
        <w:rPr>
          <w:rFonts w:cs="Angsana New"/>
          <w:cs/>
        </w:rPr>
        <w:br w:type="page"/>
      </w: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3"/>
        <w:gridCol w:w="702"/>
        <w:gridCol w:w="126"/>
        <w:gridCol w:w="702"/>
        <w:gridCol w:w="144"/>
        <w:gridCol w:w="702"/>
        <w:gridCol w:w="189"/>
        <w:gridCol w:w="9"/>
        <w:gridCol w:w="713"/>
      </w:tblGrid>
      <w:tr w:rsidR="0029294A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523C44">
            <w:pPr>
              <w:snapToGrid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523C44">
            <w:pPr>
              <w:ind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29294A" w:rsidRPr="00086389" w:rsidRDefault="0029294A" w:rsidP="00523C44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523C4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4"/>
            <w:shd w:val="clear" w:color="auto" w:fill="auto"/>
          </w:tcPr>
          <w:p w:rsidR="0029294A" w:rsidRPr="00086389" w:rsidRDefault="0029294A" w:rsidP="00523C4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294A" w:rsidRPr="00086389" w:rsidTr="00523C4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523C4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523C44">
            <w:pPr>
              <w:snapToGrid w:val="0"/>
              <w:ind w:right="10" w:hanging="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4A05E1" w:rsidP="00523C4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523C4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4A05E1" w:rsidP="00523C4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523C4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4A05E1" w:rsidP="00523C4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98" w:type="dxa"/>
            <w:gridSpan w:val="2"/>
            <w:shd w:val="clear" w:color="auto" w:fill="auto"/>
          </w:tcPr>
          <w:p w:rsidR="0029294A" w:rsidRPr="00086389" w:rsidRDefault="0029294A" w:rsidP="00523C44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29294A" w:rsidRPr="00086389" w:rsidRDefault="004A05E1" w:rsidP="00523C44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29294A" w:rsidRPr="00086389" w:rsidTr="0027767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29294A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ค่าลิขสิทธิ์ค้างจ่าย</w:t>
            </w:r>
            <w:r w:rsidRPr="0008638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4A05E1"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10" w:hanging="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294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29294A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29294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294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29294A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29294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</w:tr>
      <w:tr w:rsidR="0029294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29294A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94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รายได้รับล่วงหน้า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4A05E1"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29294A" w:rsidRPr="0029294A" w:rsidRDefault="0029294A" w:rsidP="00523C4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523C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523C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523C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523C44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294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523C44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ที.ยู.ซี อีลาสติก จำกัด</w:t>
            </w:r>
          </w:p>
        </w:tc>
        <w:tc>
          <w:tcPr>
            <w:tcW w:w="2023" w:type="dxa"/>
            <w:shd w:val="clear" w:color="auto" w:fill="auto"/>
          </w:tcPr>
          <w:p w:rsidR="0029294A" w:rsidRPr="0029294A" w:rsidRDefault="0029294A" w:rsidP="00523C4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9294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523C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523C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29294A" w:rsidRPr="00086389" w:rsidRDefault="0029294A" w:rsidP="00523C44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29294A" w:rsidRPr="00086389" w:rsidRDefault="0029294A" w:rsidP="00523C44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9294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29294A" w:rsidP="00523C44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523C44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A224F5" w:rsidP="00A224F5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A224F5" w:rsidP="00A224F5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523C44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29294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</w:tr>
      <w:tr w:rsidR="0029294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29294A" w:rsidRPr="00086389" w:rsidRDefault="00AA2E03" w:rsidP="00A7549A">
            <w:pPr>
              <w:ind w:left="720" w:hanging="6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E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เงินรับล่วงหน้าค่าที่ดิน </w:t>
            </w:r>
            <w:r w:rsidR="0029294A"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(ดูหมายเหตุข้อ </w:t>
            </w:r>
            <w:r w:rsidR="004A05E1"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18</w:t>
            </w:r>
            <w:r w:rsidR="0029294A" w:rsidRPr="00086389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023" w:type="dxa"/>
            <w:shd w:val="clear" w:color="auto" w:fill="auto"/>
          </w:tcPr>
          <w:p w:rsidR="0029294A" w:rsidRPr="00086389" w:rsidRDefault="0029294A" w:rsidP="0029294A">
            <w:pPr>
              <w:ind w:left="72" w:right="10" w:hanging="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29294A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29294A" w:rsidRPr="00086389" w:rsidRDefault="0029294A" w:rsidP="0029294A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29294A" w:rsidRPr="00086389" w:rsidRDefault="0029294A" w:rsidP="0029294A">
            <w:pPr>
              <w:tabs>
                <w:tab w:val="decimal" w:pos="432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A02E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0A02EA" w:rsidRPr="00086389" w:rsidRDefault="000A02EA" w:rsidP="00DF2179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9294A">
              <w:rPr>
                <w:rFonts w:ascii="Angsana New" w:hAnsi="Angsana New" w:cs="Angsana New"/>
                <w:sz w:val="24"/>
                <w:szCs w:val="24"/>
                <w:cs/>
              </w:rPr>
              <w:t>บริษัท สห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แคปปิตอล ทาวเวอร์ จำกัด</w:t>
            </w:r>
            <w:r w:rsidRPr="0029294A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2023" w:type="dxa"/>
            <w:shd w:val="clear" w:color="auto" w:fill="auto"/>
          </w:tcPr>
          <w:p w:rsidR="000A02EA" w:rsidRPr="00086389" w:rsidRDefault="000A02EA" w:rsidP="00DF2179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0A02EA" w:rsidRPr="00086389" w:rsidRDefault="000A02EA" w:rsidP="00DF2179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0A02EA" w:rsidRPr="00086389" w:rsidRDefault="000A02EA" w:rsidP="00DF2179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:rsidR="000A02EA" w:rsidRPr="00086389" w:rsidRDefault="000A02EA" w:rsidP="00DF2179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A02EA" w:rsidRPr="00086389" w:rsidTr="00360BD4">
        <w:trPr>
          <w:trHeight w:val="144"/>
        </w:trPr>
        <w:tc>
          <w:tcPr>
            <w:tcW w:w="3510" w:type="dxa"/>
            <w:shd w:val="clear" w:color="auto" w:fill="auto"/>
          </w:tcPr>
          <w:p w:rsidR="000A02EA" w:rsidRPr="00086389" w:rsidRDefault="000A02EA" w:rsidP="00DF2179">
            <w:pPr>
              <w:ind w:left="720" w:hanging="45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3" w:type="dxa"/>
            <w:shd w:val="clear" w:color="auto" w:fill="auto"/>
          </w:tcPr>
          <w:p w:rsidR="000A02EA" w:rsidRPr="00086389" w:rsidRDefault="000A02EA" w:rsidP="00DF2179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0A02E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0A02EA" w:rsidRPr="00086389" w:rsidRDefault="000A02EA" w:rsidP="008270F9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0A02EA" w:rsidRPr="00086389" w:rsidRDefault="004A05E1" w:rsidP="00360BD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9" w:type="dxa"/>
            <w:shd w:val="clear" w:color="auto" w:fill="auto"/>
          </w:tcPr>
          <w:p w:rsidR="000A02EA" w:rsidRPr="00086389" w:rsidRDefault="000A02EA" w:rsidP="00DF2179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0A02EA" w:rsidRPr="00086389" w:rsidRDefault="000A02EA" w:rsidP="000A02EA">
            <w:pPr>
              <w:tabs>
                <w:tab w:val="left" w:pos="317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-</w:t>
            </w:r>
          </w:p>
        </w:tc>
      </w:tr>
    </w:tbl>
    <w:p w:rsidR="008E1083" w:rsidRPr="00086389" w:rsidRDefault="0029294A" w:rsidP="0029294A">
      <w:pPr>
        <w:spacing w:before="120" w:after="120"/>
        <w:ind w:left="360" w:firstLine="187"/>
        <w:rPr>
          <w:rFonts w:ascii="Angsana New" w:hAnsi="Angsana New" w:cs="Angsana New"/>
          <w:b/>
          <w:bCs/>
          <w:sz w:val="25"/>
          <w:szCs w:val="25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ร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ายการค้าที่สำคัญระหว่างบริษัทกับ</w:t>
      </w:r>
      <w:r w:rsidR="00F23DE0" w:rsidRPr="00086389">
        <w:rPr>
          <w:rFonts w:ascii="Angsana New" w:hAnsi="Angsana New" w:cs="Angsana New"/>
          <w:sz w:val="32"/>
          <w:szCs w:val="32"/>
          <w:cs/>
        </w:rPr>
        <w:t>กิจการ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ที่เกี่ยวข้องกันสำหรับปีสิ้นสุดวันที่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:rsidR="008E1083" w:rsidRPr="00086389" w:rsidRDefault="008E1083" w:rsidP="0029294A">
      <w:pPr>
        <w:ind w:left="360" w:right="-29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2025"/>
        <w:gridCol w:w="702"/>
        <w:gridCol w:w="126"/>
        <w:gridCol w:w="702"/>
        <w:gridCol w:w="144"/>
        <w:gridCol w:w="702"/>
        <w:gridCol w:w="189"/>
        <w:gridCol w:w="720"/>
      </w:tblGrid>
      <w:tr w:rsidR="008E1083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8E1083" w:rsidRPr="00086389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ขาย</w:t>
            </w:r>
            <w:r w:rsidR="0029294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(รับคืน) 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822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745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B822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745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อเมริกา อินคอร์ปอเรชั่น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317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ฟิลิปปินส์ 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656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721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656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ไชน่า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55413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55413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110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D63B42" w:rsidP="00D63B42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บริษัท เบสท์ แฟคตอรี่ เอาท์เล็ท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D919F3" w:rsidRDefault="00D919F3" w:rsidP="008270F9">
            <w:pPr>
              <w:snapToGrid w:val="0"/>
              <w:ind w:left="810" w:hanging="46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(เดิม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กบินทร์พัฒนกิจ จำกัด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Wacoal EMEA Ltd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43</w:t>
            </w:r>
          </w:p>
        </w:tc>
      </w:tr>
      <w:tr w:rsidR="001B7018" w:rsidRPr="00086389" w:rsidTr="0055219A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48</w:t>
            </w:r>
          </w:p>
        </w:tc>
      </w:tr>
      <w:tr w:rsidR="001B7018" w:rsidRPr="00086389" w:rsidTr="00053F06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EE741B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152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EE741B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EE741B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89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EE741B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</w:p>
        </w:tc>
      </w:tr>
      <w:tr w:rsidR="001B7018" w:rsidRPr="00086389">
        <w:trPr>
          <w:trHeight w:val="144"/>
        </w:trPr>
        <w:tc>
          <w:tcPr>
            <w:tcW w:w="3510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5E030E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A02E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B82202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0A02E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520</w:t>
            </w:r>
          </w:p>
        </w:tc>
      </w:tr>
    </w:tbl>
    <w:p w:rsidR="008E1083" w:rsidRPr="00086389" w:rsidRDefault="00D130E4" w:rsidP="008112A2">
      <w:pPr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5"/>
          <w:szCs w:val="25"/>
          <w:cs/>
        </w:rPr>
        <w:br w:type="page"/>
      </w:r>
      <w:r w:rsidR="008E1083"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8E1083"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8E1083" w:rsidRPr="0008638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5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74"/>
        <w:gridCol w:w="1998"/>
        <w:gridCol w:w="702"/>
        <w:gridCol w:w="126"/>
        <w:gridCol w:w="702"/>
        <w:gridCol w:w="144"/>
        <w:gridCol w:w="702"/>
        <w:gridCol w:w="189"/>
        <w:gridCol w:w="722"/>
      </w:tblGrid>
      <w:tr w:rsidR="008E1083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8E1083" w:rsidRPr="00086389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:rsidR="008E1083" w:rsidRPr="00086389" w:rsidRDefault="008E1083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3" w:type="dxa"/>
            <w:gridSpan w:val="3"/>
            <w:shd w:val="clear" w:color="auto" w:fill="auto"/>
          </w:tcPr>
          <w:p w:rsidR="008E1083" w:rsidRPr="00086389" w:rsidRDefault="008E1083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เท็กซ์ไทล์ เพรสทีจ จำกัด (มหาชน)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9F4AE3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</w:t>
            </w:r>
            <w:r w:rsidR="009F4AE3">
              <w:rPr>
                <w:rFonts w:ascii="Angsana New" w:hAnsi="Angsana New" w:cs="Angsana New" w:hint="cs"/>
                <w:sz w:val="24"/>
                <w:szCs w:val="24"/>
                <w:cs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9F4AE3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ลำดับสูงสุด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126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116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178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ไทยทาเคดะเลซ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จี เทค 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แมททีเรียล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276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158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 เอ เทค เท็กซ์ไทล์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179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834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ภัทยาอุตสาหกิจ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87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เมียนมาร์ วาโก้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</w:p>
        </w:tc>
      </w:tr>
      <w:tr w:rsidR="00F23FE0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F23FE0" w:rsidRPr="00086389" w:rsidRDefault="00F23FE0" w:rsidP="00F23FE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:rsidR="00F23FE0" w:rsidRPr="00086389" w:rsidRDefault="00F23FE0" w:rsidP="00F23FE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571</w:t>
            </w:r>
          </w:p>
        </w:tc>
        <w:tc>
          <w:tcPr>
            <w:tcW w:w="189" w:type="dxa"/>
            <w:shd w:val="clear" w:color="auto" w:fill="auto"/>
          </w:tcPr>
          <w:p w:rsidR="00F23FE0" w:rsidRPr="00086389" w:rsidRDefault="00F23FE0" w:rsidP="00F23FE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545</w:t>
            </w:r>
          </w:p>
        </w:tc>
      </w:tr>
      <w:tr w:rsidR="00F23FE0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F23FE0" w:rsidRPr="00086389" w:rsidRDefault="00F23FE0" w:rsidP="00F23FE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:rsidR="00F23FE0" w:rsidRPr="00086389" w:rsidRDefault="00F23FE0" w:rsidP="00F23FE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</w:p>
        </w:tc>
        <w:tc>
          <w:tcPr>
            <w:tcW w:w="189" w:type="dxa"/>
            <w:shd w:val="clear" w:color="auto" w:fill="auto"/>
          </w:tcPr>
          <w:p w:rsidR="00F23FE0" w:rsidRPr="00086389" w:rsidRDefault="00F23FE0" w:rsidP="00F23FE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</w:p>
        </w:tc>
      </w:tr>
      <w:tr w:rsidR="00F23FE0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F23FE0" w:rsidRPr="00086389" w:rsidRDefault="00F23FE0" w:rsidP="00F23FE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1998" w:type="dxa"/>
            <w:shd w:val="clear" w:color="auto" w:fill="auto"/>
          </w:tcPr>
          <w:p w:rsidR="00F23FE0" w:rsidRPr="00086389" w:rsidRDefault="00F23FE0" w:rsidP="00F23FE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189" w:type="dxa"/>
            <w:shd w:val="clear" w:color="auto" w:fill="auto"/>
          </w:tcPr>
          <w:p w:rsidR="00F23FE0" w:rsidRPr="00086389" w:rsidRDefault="00F23FE0" w:rsidP="00F23FE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329</w:t>
            </w:r>
          </w:p>
        </w:tc>
      </w:tr>
      <w:tr w:rsidR="00F23FE0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F23FE0" w:rsidRPr="00086389" w:rsidRDefault="00F23FE0" w:rsidP="00F23FE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ภัทยากบินทร์บุรี จำกัด</w:t>
            </w:r>
          </w:p>
        </w:tc>
        <w:tc>
          <w:tcPr>
            <w:tcW w:w="1998" w:type="dxa"/>
            <w:shd w:val="clear" w:color="auto" w:fill="auto"/>
          </w:tcPr>
          <w:p w:rsidR="00F23FE0" w:rsidRPr="00086389" w:rsidRDefault="00F23FE0" w:rsidP="00F23FE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327</w:t>
            </w:r>
          </w:p>
        </w:tc>
        <w:tc>
          <w:tcPr>
            <w:tcW w:w="189" w:type="dxa"/>
            <w:shd w:val="clear" w:color="auto" w:fill="auto"/>
          </w:tcPr>
          <w:p w:rsidR="00F23FE0" w:rsidRPr="00086389" w:rsidRDefault="00F23FE0" w:rsidP="00F23FE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</w:p>
        </w:tc>
      </w:tr>
      <w:tr w:rsidR="00F23FE0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F23FE0" w:rsidRPr="00086389" w:rsidRDefault="00F23FE0" w:rsidP="00F23FE0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โทรา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1010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:rsidR="00F23FE0" w:rsidRPr="00086389" w:rsidRDefault="00F23FE0" w:rsidP="00F23FE0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F23FE0" w:rsidP="00F23FE0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F23FE0" w:rsidRPr="00086389" w:rsidRDefault="00F23FE0" w:rsidP="00F23FE0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189" w:type="dxa"/>
            <w:shd w:val="clear" w:color="auto" w:fill="auto"/>
          </w:tcPr>
          <w:p w:rsidR="00F23FE0" w:rsidRPr="00086389" w:rsidRDefault="00F23FE0" w:rsidP="00F23FE0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F23FE0" w:rsidRPr="00086389" w:rsidRDefault="004A05E1" w:rsidP="00F23FE0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96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39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993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554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453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ไอ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ซี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ไทยกุลแซ่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ผู้ถือหุ้นรายใหญ่ของบริษัท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ถือหุ้นเกินกว่า</w:t>
            </w: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ร้อยละ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982989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982989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1B7018" w:rsidRPr="00086389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วาโก้ศรีราชา จำกัด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555A69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decimal" w:pos="846"/>
              </w:tabs>
              <w:ind w:left="-1063" w:right="35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9F2724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</w:tr>
      <w:tr w:rsidR="001B7018" w:rsidRPr="00D5356A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D5356A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44" w:type="dxa"/>
            <w:shd w:val="clear" w:color="auto" w:fill="auto"/>
          </w:tcPr>
          <w:p w:rsidR="001B7018" w:rsidRPr="00D5356A" w:rsidRDefault="001B7018" w:rsidP="001B7018">
            <w:pPr>
              <w:tabs>
                <w:tab w:val="decimal" w:pos="720"/>
              </w:tabs>
              <w:snapToGrid w:val="0"/>
              <w:ind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D5356A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:rsidR="001B7018" w:rsidRPr="00D5356A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D5356A" w:rsidRDefault="004A05E1" w:rsidP="00B37C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</w:p>
        </w:tc>
      </w:tr>
      <w:tr w:rsidR="001B7018" w:rsidRPr="00D5356A" w:rsidTr="00601458">
        <w:trPr>
          <w:trHeight w:val="144"/>
        </w:trPr>
        <w:tc>
          <w:tcPr>
            <w:tcW w:w="3474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9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D5356A" w:rsidRDefault="004A05E1" w:rsidP="00B37CF1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  <w:tc>
          <w:tcPr>
            <w:tcW w:w="144" w:type="dxa"/>
            <w:shd w:val="clear" w:color="auto" w:fill="auto"/>
          </w:tcPr>
          <w:p w:rsidR="001B7018" w:rsidRPr="00D5356A" w:rsidRDefault="001B7018" w:rsidP="001B7018">
            <w:pPr>
              <w:tabs>
                <w:tab w:val="decimal" w:pos="720"/>
              </w:tabs>
              <w:snapToGrid w:val="0"/>
              <w:ind w:left="-1063" w:right="225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D5356A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:rsidR="001B7018" w:rsidRPr="00D5356A" w:rsidRDefault="001B7018" w:rsidP="001B7018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D5356A" w:rsidRDefault="004A05E1" w:rsidP="00554C22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</w:tr>
    </w:tbl>
    <w:p w:rsidR="00C85B30" w:rsidRPr="00086389" w:rsidRDefault="00811CC2" w:rsidP="008112A2">
      <w:pPr>
        <w:ind w:left="547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br w:type="page"/>
      </w:r>
      <w:r w:rsidR="00C85B30"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="00C85B30"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="00C85B30" w:rsidRPr="0008638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2025"/>
        <w:gridCol w:w="702"/>
        <w:gridCol w:w="119"/>
        <w:gridCol w:w="709"/>
        <w:gridCol w:w="137"/>
        <w:gridCol w:w="709"/>
        <w:gridCol w:w="189"/>
        <w:gridCol w:w="722"/>
      </w:tblGrid>
      <w:tr w:rsidR="00C85B30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C85B30" w:rsidRPr="00086389" w:rsidRDefault="00C85B30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C85B30" w:rsidRPr="00086389" w:rsidRDefault="00C85B30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ความสัมพันธ์</w:t>
            </w:r>
          </w:p>
        </w:tc>
        <w:tc>
          <w:tcPr>
            <w:tcW w:w="1530" w:type="dxa"/>
            <w:gridSpan w:val="3"/>
            <w:shd w:val="clear" w:color="auto" w:fill="auto"/>
          </w:tcPr>
          <w:p w:rsidR="00C85B30" w:rsidRPr="00086389" w:rsidRDefault="00C85B30" w:rsidP="008112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7" w:type="dxa"/>
            <w:shd w:val="clear" w:color="auto" w:fill="auto"/>
          </w:tcPr>
          <w:p w:rsidR="00C85B30" w:rsidRPr="00086389" w:rsidRDefault="00C85B30" w:rsidP="008112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85B30" w:rsidRPr="00086389" w:rsidRDefault="00C85B30" w:rsidP="008112A2">
            <w:pPr>
              <w:ind w:right="-9" w:firstLine="27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รอยัล การ์เมนท์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บริษัท เมียนมาร์ วาโก้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 ภัทยา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อุตสาหกิจ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วาโก้ลำพูน จำกัด 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ind w:right="1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555A69" w:rsidP="001B7018">
            <w:pPr>
              <w:snapToGrid w:val="0"/>
              <w:ind w:left="-1063" w:right="31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left" w:pos="703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315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432"/>
                <w:tab w:val="left" w:pos="703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555A69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</w:tr>
      <w:tr w:rsidR="001B7018" w:rsidRPr="00086389" w:rsidTr="001B7018">
        <w:trPr>
          <w:trHeight w:val="225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34</w:t>
            </w: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ค่าลิขสิทธิ์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AC4AB7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วาโก้ คอร์ปอเรชั่น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ผู้ถือหุ้นรายใหญ่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และผู้ถือหุ้น</w:t>
            </w: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4A05E1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41</w:t>
            </w: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AC4AB7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ลำดับสูงสุด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ของบริษัท</w:t>
            </w:r>
          </w:p>
        </w:tc>
        <w:tc>
          <w:tcPr>
            <w:tcW w:w="702" w:type="dxa"/>
            <w:tcBorders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58</w:t>
            </w:r>
          </w:p>
        </w:tc>
      </w:tr>
      <w:tr w:rsidR="001B7018" w:rsidRPr="00086389" w:rsidTr="00AC4AB7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right="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360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1B7018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D5356A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4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D5356A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</w:tr>
      <w:tr w:rsidR="001B7018" w:rsidRPr="00086389" w:rsidTr="001B7018">
        <w:trPr>
          <w:trHeight w:val="144"/>
        </w:trPr>
        <w:tc>
          <w:tcPr>
            <w:tcW w:w="3508" w:type="dxa"/>
            <w:shd w:val="clear" w:color="auto" w:fill="auto"/>
          </w:tcPr>
          <w:p w:rsidR="001B7018" w:rsidRPr="00086389" w:rsidRDefault="001B7018" w:rsidP="001B7018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</w:t>
            </w:r>
          </w:p>
        </w:tc>
        <w:tc>
          <w:tcPr>
            <w:tcW w:w="2025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D5356A" w:rsidRDefault="004A05E1" w:rsidP="00032DFC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</w:p>
        </w:tc>
        <w:tc>
          <w:tcPr>
            <w:tcW w:w="119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137" w:type="dxa"/>
            <w:shd w:val="clear" w:color="auto" w:fill="auto"/>
          </w:tcPr>
          <w:p w:rsidR="001B7018" w:rsidRPr="00086389" w:rsidRDefault="001B7018" w:rsidP="001B7018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89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tabs>
                <w:tab w:val="left" w:pos="703"/>
              </w:tabs>
              <w:ind w:left="-1063" w:right="171" w:hanging="125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</w:tr>
    </w:tbl>
    <w:p w:rsidR="008E1083" w:rsidRPr="00086389" w:rsidRDefault="008E1083" w:rsidP="008112A2">
      <w:pPr>
        <w:spacing w:before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ขายสินค้าสำเร็จรูปให้กับบริษัทที่เกี่ยวข้องกันในราคาและเงื่อนไขเช่นเดียวกับที่คิดกับลูกค้าทั่วไป </w:t>
      </w:r>
    </w:p>
    <w:p w:rsidR="008E1083" w:rsidRPr="00086389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</w:t>
      </w:r>
      <w:r w:rsidR="00D130E4" w:rsidRPr="00086389">
        <w:rPr>
          <w:rFonts w:ascii="Angsana New" w:hAnsi="Angsana New" w:cs="Angsana New"/>
          <w:sz w:val="32"/>
          <w:szCs w:val="32"/>
          <w:cs/>
        </w:rPr>
        <w:t>าทุนบวกด้วยกำไรตามที่ได้ตกลงกัน</w:t>
      </w:r>
      <w:r w:rsidR="00557349" w:rsidRPr="00086389">
        <w:rPr>
          <w:rFonts w:ascii="Angsana New" w:hAnsi="Angsana New" w:cs="Angsana New"/>
          <w:sz w:val="32"/>
          <w:szCs w:val="32"/>
          <w:cs/>
        </w:rPr>
        <w:t>ที่</w:t>
      </w:r>
      <w:r w:rsidR="001B7018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="00557349" w:rsidRPr="00086389">
        <w:rPr>
          <w:rFonts w:ascii="Angsana New" w:hAnsi="Angsana New" w:cs="Angsana New"/>
          <w:sz w:val="32"/>
          <w:szCs w:val="32"/>
          <w:cs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557349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7349" w:rsidRPr="00086389">
        <w:rPr>
          <w:rFonts w:ascii="Angsana New" w:hAnsi="Angsana New" w:cs="Angsana New"/>
          <w:sz w:val="32"/>
          <w:szCs w:val="32"/>
          <w:cs/>
          <w:lang w:val="en-US"/>
        </w:rPr>
        <w:t>ถึง</w:t>
      </w:r>
      <w:r w:rsidR="001B7018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="00557349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</w:t>
      </w:r>
    </w:p>
    <w:p w:rsidR="008E1083" w:rsidRPr="00086389" w:rsidRDefault="008E1083" w:rsidP="008112A2">
      <w:pPr>
        <w:ind w:left="54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บริษัท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</w:t>
      </w:r>
      <w:r w:rsidRPr="00086389">
        <w:rPr>
          <w:rFonts w:ascii="Angsana New" w:hAnsi="Angsana New" w:cs="Angsana New"/>
          <w:sz w:val="32"/>
          <w:szCs w:val="32"/>
          <w:cs/>
        </w:rPr>
        <w:br/>
        <w:t>ผู้ขายทั่วไป</w:t>
      </w:r>
    </w:p>
    <w:p w:rsidR="008E1083" w:rsidRPr="00086389" w:rsidRDefault="008E1083" w:rsidP="008112A2">
      <w:pPr>
        <w:spacing w:before="240" w:after="240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32</w:t>
      </w:r>
      <w:r w:rsidRPr="00086389">
        <w:rPr>
          <w:rFonts w:ascii="Angsana New" w:hAnsi="Angsana New" w:cs="Angsana New"/>
          <w:sz w:val="32"/>
          <w:szCs w:val="32"/>
          <w:cs/>
        </w:rPr>
        <w:t>)</w:t>
      </w:r>
    </w:p>
    <w:p w:rsidR="00D130E4" w:rsidRPr="00086389" w:rsidRDefault="008E1083" w:rsidP="008112A2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บริษัทจ่ายค่าบริการอื่นตามเงื่อนไขที่ระบุในสัญญา</w:t>
      </w:r>
    </w:p>
    <w:p w:rsidR="008E1083" w:rsidRPr="00086389" w:rsidRDefault="00214A37" w:rsidP="008112A2">
      <w:pPr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32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:rsidR="00277674" w:rsidRPr="00086389" w:rsidRDefault="00E70BCF" w:rsidP="00277674">
      <w:pPr>
        <w:tabs>
          <w:tab w:val="left" w:pos="7650"/>
        </w:tabs>
        <w:ind w:left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US"/>
        </w:rPr>
      </w:pPr>
      <w:r w:rsidRPr="00E70BCF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Pr="00E70BCF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2542</w:t>
      </w:r>
      <w:r w:rsidRPr="00E70BC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บริษัทได้ทำสัญญาความช่วยเหลือทางเทคนิคและใบอนุญาตกับบริษัท วาโก้ คอร์ปอเรชั่น ซึ่งเป็นผู้ถือหุ้นรายใหญ่และผู้ถือหุ้นลำดับสูงสุดของบริษัท (ดูหมายเหตุข้อ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E70BCF">
        <w:rPr>
          <w:rFonts w:ascii="Angsana New" w:hAnsi="Angsana New" w:cs="Angsana New"/>
          <w:sz w:val="32"/>
          <w:szCs w:val="32"/>
          <w:cs/>
          <w:lang w:val="en-US"/>
        </w:rPr>
        <w:t xml:space="preserve">) 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โดยบริษัทต้องจ่ายค่าลิขสิทธิ์ในอัตราร้อยละ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Pr="00E70BC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ของยอดขายสุทธิของผลิตภัณฑ์ดังกล่าว บริษัทได้มีการต่อสัญญาดังกล่าวจนถึงวันที่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E70BCF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2566</w:t>
      </w:r>
    </w:p>
    <w:p w:rsidR="008E1083" w:rsidRPr="00086389" w:rsidRDefault="004A05E1" w:rsidP="008112A2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33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:rsidR="008E1083" w:rsidRPr="00086389" w:rsidRDefault="004A05E1" w:rsidP="008112A2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:rsidR="008E1083" w:rsidRPr="00086389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086389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:rsidR="008E1083" w:rsidRPr="00086389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205BE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205BE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205BE">
        <w:rPr>
          <w:rFonts w:ascii="Angsana New" w:hAnsi="Angsana New" w:cs="Angsana New"/>
          <w:spacing w:val="2"/>
          <w:sz w:val="32"/>
          <w:szCs w:val="32"/>
          <w:cs/>
        </w:rPr>
        <w:t>แสดงฐานะการเงิน มูลค่าตามบัญชี</w:t>
      </w:r>
      <w:r w:rsidRPr="007205BE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ซึ่งบันทึกในงบแสดงฐานะการเงินถือเป็นมูลค่าสูงสุดของความเสี่ยงที่เกิดจาก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:rsidR="008E1083" w:rsidRPr="00086389" w:rsidRDefault="004A05E1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:rsidR="008E1083" w:rsidRPr="00086389" w:rsidRDefault="008E1083" w:rsidP="008112A2">
      <w:pPr>
        <w:widowControl w:val="0"/>
        <w:ind w:left="1260" w:right="-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086389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086389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086389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086389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:rsidR="008E1083" w:rsidRPr="00086389" w:rsidRDefault="00214A37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lang w:val="en-US"/>
        </w:rPr>
        <w:br w:type="page"/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086389">
        <w:rPr>
          <w:rFonts w:ascii="Angsana New" w:hAnsi="Angsana New" w:cs="Angsana New"/>
          <w:sz w:val="32"/>
          <w:szCs w:val="32"/>
          <w:lang w:val="en-US"/>
        </w:rPr>
        <w:t>.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086389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:rsidR="008E1083" w:rsidRPr="00086389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086389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086389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086389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086389">
        <w:rPr>
          <w:rFonts w:ascii="Angsana New" w:hAnsi="Angsana New" w:cs="Angsana New"/>
          <w:sz w:val="32"/>
          <w:szCs w:val="32"/>
          <w:cs/>
        </w:rPr>
        <w:t>ปัจจุบันและในปีต่อๆ ไป</w:t>
      </w:r>
    </w:p>
    <w:p w:rsidR="008E1083" w:rsidRPr="00086389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ยง</w:t>
      </w:r>
      <w:r w:rsidRPr="00086389">
        <w:rPr>
          <w:rFonts w:ascii="Angsana New" w:hAnsi="Angsana New" w:cs="Angsana New"/>
          <w:sz w:val="32"/>
          <w:szCs w:val="32"/>
          <w:cs/>
        </w:rPr>
        <w:t>จากการผันผวนของอัตราแลกเปลี่ยนเงินตราต่างประเทศ</w:t>
      </w:r>
    </w:p>
    <w:p w:rsidR="008E1083" w:rsidRPr="00086389" w:rsidRDefault="008E1083" w:rsidP="008112A2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20"/>
          <w:szCs w:val="20"/>
          <w:cs/>
        </w:rPr>
      </w:pP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086389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086389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086389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:rsidR="008E1083" w:rsidRDefault="008E1083" w:rsidP="008112A2">
      <w:pPr>
        <w:tabs>
          <w:tab w:val="left" w:pos="709"/>
          <w:tab w:val="left" w:pos="9782"/>
        </w:tabs>
        <w:spacing w:before="240" w:after="80"/>
        <w:ind w:left="1267" w:right="5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 xml:space="preserve">มูลค่าตามสัญญาและมูลค่ายุติธรรมของตราสารอนุพันธ์ ณ 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</w:t>
      </w:r>
      <w:r w:rsidRPr="00086389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1B7018" w:rsidRPr="00086389" w:rsidTr="001943A1">
        <w:trPr>
          <w:cantSplit/>
        </w:trPr>
        <w:tc>
          <w:tcPr>
            <w:tcW w:w="2790" w:type="dxa"/>
            <w:shd w:val="clear" w:color="auto" w:fill="auto"/>
          </w:tcPr>
          <w:p w:rsidR="001B7018" w:rsidRPr="00086389" w:rsidRDefault="001B7018" w:rsidP="001E6C78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:rsidR="001B7018" w:rsidRPr="00086389" w:rsidRDefault="001B7018" w:rsidP="001E6C78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B7018" w:rsidRPr="00086389" w:rsidTr="001943A1">
        <w:trPr>
          <w:cantSplit/>
        </w:trPr>
        <w:tc>
          <w:tcPr>
            <w:tcW w:w="2790" w:type="dxa"/>
            <w:shd w:val="clear" w:color="auto" w:fill="auto"/>
          </w:tcPr>
          <w:p w:rsidR="001B7018" w:rsidRPr="00086389" w:rsidRDefault="001B7018" w:rsidP="001E6C78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:rsidR="001B7018" w:rsidRPr="001B7018" w:rsidRDefault="004A05E1" w:rsidP="001E6C78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A05E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1B7018"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A05E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Pr="004A05E1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562</w:t>
            </w:r>
          </w:p>
        </w:tc>
      </w:tr>
      <w:tr w:rsidR="001B7018" w:rsidRPr="00086389" w:rsidTr="001943A1">
        <w:trPr>
          <w:cantSplit/>
        </w:trPr>
        <w:tc>
          <w:tcPr>
            <w:tcW w:w="2790" w:type="dxa"/>
            <w:shd w:val="clear" w:color="auto" w:fill="auto"/>
          </w:tcPr>
          <w:p w:rsidR="001B7018" w:rsidRPr="00086389" w:rsidRDefault="001B7018" w:rsidP="001E6C78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:rsidR="001B7018" w:rsidRPr="00086389" w:rsidRDefault="001B7018" w:rsidP="001E6C78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4A05E1" w:rsidRPr="004A05E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:rsidR="001B7018" w:rsidRPr="00086389" w:rsidRDefault="001B7018" w:rsidP="001E6C78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920C1" w:rsidRPr="00086389" w:rsidTr="001943A1">
        <w:tc>
          <w:tcPr>
            <w:tcW w:w="2790" w:type="dxa"/>
            <w:shd w:val="clear" w:color="auto" w:fill="auto"/>
          </w:tcPr>
          <w:p w:rsidR="007920C1" w:rsidRPr="00086389" w:rsidRDefault="007920C1" w:rsidP="001E6C78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7920C1" w:rsidRPr="00086389" w:rsidRDefault="007920C1" w:rsidP="007920C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:rsidR="007920C1" w:rsidRPr="00086389" w:rsidRDefault="001943A1" w:rsidP="001E6C78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:rsidR="007920C1" w:rsidRPr="00086389" w:rsidRDefault="007920C1" w:rsidP="001E6C78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:rsidR="007920C1" w:rsidRPr="00086389" w:rsidRDefault="007920C1" w:rsidP="001E6C78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 (หนี้สิน)</w:t>
            </w:r>
          </w:p>
          <w:p w:rsidR="007920C1" w:rsidRPr="00086389" w:rsidRDefault="007920C1" w:rsidP="001E6C78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920C1" w:rsidRPr="00086389" w:rsidTr="001943A1">
        <w:trPr>
          <w:trHeight w:val="225"/>
        </w:trPr>
        <w:tc>
          <w:tcPr>
            <w:tcW w:w="2790" w:type="dxa"/>
            <w:shd w:val="clear" w:color="auto" w:fill="auto"/>
          </w:tcPr>
          <w:p w:rsidR="007920C1" w:rsidRPr="00086389" w:rsidRDefault="007920C1" w:rsidP="001E6C78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08638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:rsidR="007920C1" w:rsidRPr="00086389" w:rsidRDefault="007920C1" w:rsidP="001E6C78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920C1" w:rsidRPr="00086389" w:rsidRDefault="007920C1" w:rsidP="001E6C78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920C1" w:rsidRPr="00086389" w:rsidRDefault="007920C1" w:rsidP="001E6C78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7920C1" w:rsidRPr="00086389" w:rsidRDefault="007920C1" w:rsidP="001E6C78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7920C1" w:rsidRPr="00086389" w:rsidTr="001943A1">
        <w:tc>
          <w:tcPr>
            <w:tcW w:w="2790" w:type="dxa"/>
            <w:shd w:val="clear" w:color="auto" w:fill="auto"/>
          </w:tcPr>
          <w:p w:rsidR="007920C1" w:rsidRPr="00086389" w:rsidRDefault="007920C1" w:rsidP="00584791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:rsidR="007920C1" w:rsidRPr="00086389" w:rsidRDefault="007920C1" w:rsidP="004F5583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:rsidR="007920C1" w:rsidRPr="00086389" w:rsidRDefault="004A05E1" w:rsidP="00472B99">
            <w:pPr>
              <w:tabs>
                <w:tab w:val="left" w:pos="952"/>
              </w:tabs>
              <w:ind w:right="-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10</w:t>
            </w:r>
            <w:r w:rsidR="007920C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7920C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7920C1" w:rsidRPr="00086389" w:rsidRDefault="004A05E1" w:rsidP="00472B99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7920C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471</w:t>
            </w:r>
            <w:r w:rsidR="007920C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Pr="004A05E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0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1458" w:type="dxa"/>
            <w:shd w:val="clear" w:color="auto" w:fill="auto"/>
          </w:tcPr>
          <w:p w:rsidR="007920C1" w:rsidRPr="001943A1" w:rsidRDefault="004A05E1" w:rsidP="0058479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eastAsia="Angsana New" w:hAnsi="Angsana New" w:cs="Angsana New" w:hint="cs"/>
                <w:bCs/>
                <w:sz w:val="24"/>
                <w:szCs w:val="24"/>
                <w:lang w:val="en-US"/>
              </w:rPr>
              <w:t>30</w:t>
            </w:r>
            <w:r w:rsidR="007920C1" w:rsidRPr="001943A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eastAsia="Angsana New" w:hAnsi="Angsana New" w:cs="Angsana New" w:hint="cs"/>
                <w:bCs/>
                <w:sz w:val="24"/>
                <w:szCs w:val="24"/>
                <w:lang w:val="en-US"/>
              </w:rPr>
              <w:t>51</w:t>
            </w:r>
            <w:r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9</w:t>
            </w:r>
          </w:p>
        </w:tc>
      </w:tr>
      <w:tr w:rsidR="007920C1" w:rsidRPr="00086389" w:rsidTr="001943A1">
        <w:tc>
          <w:tcPr>
            <w:tcW w:w="2790" w:type="dxa"/>
            <w:shd w:val="clear" w:color="auto" w:fill="auto"/>
          </w:tcPr>
          <w:p w:rsidR="007920C1" w:rsidRPr="00086389" w:rsidRDefault="007920C1" w:rsidP="00E61775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สัญญาซื้อ</w:t>
            </w:r>
          </w:p>
        </w:tc>
        <w:tc>
          <w:tcPr>
            <w:tcW w:w="1350" w:type="dxa"/>
            <w:shd w:val="clear" w:color="auto" w:fill="auto"/>
          </w:tcPr>
          <w:p w:rsidR="007920C1" w:rsidRPr="00086389" w:rsidRDefault="007920C1" w:rsidP="001943A1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</w:t>
            </w:r>
            <w:r w:rsidR="001943A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:rsidR="007920C1" w:rsidRPr="00086389" w:rsidRDefault="004A05E1" w:rsidP="007205BE">
            <w:pPr>
              <w:tabs>
                <w:tab w:val="left" w:pos="984"/>
              </w:tabs>
              <w:ind w:right="-36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1943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256</w:t>
            </w:r>
          </w:p>
        </w:tc>
        <w:tc>
          <w:tcPr>
            <w:tcW w:w="1170" w:type="dxa"/>
            <w:shd w:val="clear" w:color="auto" w:fill="auto"/>
          </w:tcPr>
          <w:p w:rsidR="007920C1" w:rsidRPr="002A4C25" w:rsidRDefault="004A05E1" w:rsidP="00472B99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822</w:t>
            </w:r>
            <w:r w:rsidR="007920C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1458" w:type="dxa"/>
            <w:shd w:val="clear" w:color="auto" w:fill="auto"/>
          </w:tcPr>
          <w:p w:rsidR="007920C1" w:rsidRPr="00086389" w:rsidRDefault="004A05E1" w:rsidP="00E61775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</w:t>
            </w:r>
            <w:r w:rsidR="007920C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272</w:t>
            </w:r>
          </w:p>
        </w:tc>
      </w:tr>
      <w:tr w:rsidR="007920C1" w:rsidRPr="00086389" w:rsidTr="001943A1">
        <w:tc>
          <w:tcPr>
            <w:tcW w:w="2790" w:type="dxa"/>
            <w:shd w:val="clear" w:color="auto" w:fill="auto"/>
          </w:tcPr>
          <w:p w:rsidR="007920C1" w:rsidRPr="00086389" w:rsidRDefault="007920C1" w:rsidP="00584791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:rsidR="007920C1" w:rsidRPr="00086389" w:rsidRDefault="004F5583" w:rsidP="004F5583">
            <w:pPr>
              <w:ind w:right="6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 w:rsidR="001943A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  <w:r w:rsidR="001943A1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    </w:t>
            </w:r>
          </w:p>
        </w:tc>
        <w:tc>
          <w:tcPr>
            <w:tcW w:w="1170" w:type="dxa"/>
            <w:shd w:val="clear" w:color="auto" w:fill="auto"/>
          </w:tcPr>
          <w:p w:rsidR="007920C1" w:rsidRPr="00086389" w:rsidRDefault="004A05E1" w:rsidP="007205BE">
            <w:pPr>
              <w:tabs>
                <w:tab w:val="left" w:pos="990"/>
                <w:tab w:val="left" w:pos="1080"/>
              </w:tabs>
              <w:ind w:right="-27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650</w:t>
            </w:r>
            <w:r w:rsidR="001943A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742</w:t>
            </w:r>
          </w:p>
        </w:tc>
        <w:tc>
          <w:tcPr>
            <w:tcW w:w="1170" w:type="dxa"/>
            <w:shd w:val="clear" w:color="auto" w:fill="auto"/>
          </w:tcPr>
          <w:p w:rsidR="007920C1" w:rsidRPr="002A4C25" w:rsidRDefault="004A05E1" w:rsidP="00472B99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7920C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644</w:t>
            </w:r>
            <w:r w:rsidR="007920C1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142</w:t>
            </w:r>
          </w:p>
        </w:tc>
        <w:tc>
          <w:tcPr>
            <w:tcW w:w="1458" w:type="dxa"/>
            <w:shd w:val="clear" w:color="auto" w:fill="auto"/>
          </w:tcPr>
          <w:p w:rsidR="007920C1" w:rsidRPr="00086389" w:rsidRDefault="004A05E1" w:rsidP="00941DEA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35</w:t>
            </w:r>
            <w:r w:rsidR="007920C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073</w:t>
            </w:r>
          </w:p>
        </w:tc>
      </w:tr>
      <w:tr w:rsidR="007920C1" w:rsidRPr="00086389" w:rsidTr="001943A1">
        <w:tc>
          <w:tcPr>
            <w:tcW w:w="2790" w:type="dxa"/>
            <w:shd w:val="clear" w:color="auto" w:fill="auto"/>
          </w:tcPr>
          <w:p w:rsidR="007920C1" w:rsidRPr="00086389" w:rsidRDefault="007920C1" w:rsidP="00584791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369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7920C1" w:rsidRPr="00086389" w:rsidRDefault="007920C1" w:rsidP="00584791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920C1" w:rsidRPr="00086389" w:rsidRDefault="007920C1" w:rsidP="00584791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7920C1" w:rsidRPr="002A4C25" w:rsidRDefault="007920C1" w:rsidP="00584791">
            <w:pPr>
              <w:ind w:right="3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:rsidR="007920C1" w:rsidRPr="00086389" w:rsidRDefault="007920C1" w:rsidP="0058479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</w:p>
        </w:tc>
      </w:tr>
      <w:tr w:rsidR="00584791" w:rsidRPr="00086389" w:rsidTr="001943A1">
        <w:trPr>
          <w:cantSplit/>
        </w:trPr>
        <w:tc>
          <w:tcPr>
            <w:tcW w:w="2790" w:type="dxa"/>
            <w:shd w:val="clear" w:color="auto" w:fill="auto"/>
          </w:tcPr>
          <w:p w:rsidR="00584791" w:rsidRPr="00086389" w:rsidRDefault="00584791" w:rsidP="00584791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:rsidR="00584791" w:rsidRPr="00086389" w:rsidRDefault="00584791" w:rsidP="00584791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84791" w:rsidRPr="00086389" w:rsidTr="001943A1">
        <w:trPr>
          <w:cantSplit/>
        </w:trPr>
        <w:tc>
          <w:tcPr>
            <w:tcW w:w="2790" w:type="dxa"/>
            <w:shd w:val="clear" w:color="auto" w:fill="auto"/>
          </w:tcPr>
          <w:p w:rsidR="00584791" w:rsidRPr="00086389" w:rsidRDefault="00584791" w:rsidP="00584791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:rsidR="00584791" w:rsidRPr="00086389" w:rsidRDefault="004A05E1" w:rsidP="00584791">
            <w:pPr>
              <w:ind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584791"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A05E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584791" w:rsidRPr="00086389" w:rsidTr="001943A1">
        <w:trPr>
          <w:cantSplit/>
        </w:trPr>
        <w:tc>
          <w:tcPr>
            <w:tcW w:w="2790" w:type="dxa"/>
            <w:shd w:val="clear" w:color="auto" w:fill="auto"/>
          </w:tcPr>
          <w:p w:rsidR="00584791" w:rsidRPr="00086389" w:rsidRDefault="00584791" w:rsidP="00584791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:rsidR="00584791" w:rsidRPr="00086389" w:rsidRDefault="00584791" w:rsidP="0058479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4A05E1" w:rsidRPr="004A05E1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:rsidR="00584791" w:rsidRPr="00086389" w:rsidRDefault="00584791" w:rsidP="0058479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943A1" w:rsidRPr="00086389" w:rsidTr="00472B99">
        <w:tc>
          <w:tcPr>
            <w:tcW w:w="2790" w:type="dxa"/>
            <w:shd w:val="clear" w:color="auto" w:fill="auto"/>
          </w:tcPr>
          <w:p w:rsidR="001943A1" w:rsidRPr="00086389" w:rsidRDefault="001943A1" w:rsidP="00584791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1943A1" w:rsidRPr="00086389" w:rsidRDefault="001943A1" w:rsidP="001943A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:rsidR="001943A1" w:rsidRPr="00086389" w:rsidRDefault="001943A1" w:rsidP="0058479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70" w:type="dxa"/>
            <w:shd w:val="clear" w:color="auto" w:fill="auto"/>
          </w:tcPr>
          <w:p w:rsidR="001943A1" w:rsidRPr="00086389" w:rsidRDefault="001943A1" w:rsidP="0058479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:rsidR="001943A1" w:rsidRPr="00086389" w:rsidRDefault="001943A1" w:rsidP="00584791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สินทรัพย์ (หนี้สิน)</w:t>
            </w:r>
          </w:p>
          <w:p w:rsidR="001943A1" w:rsidRPr="00086389" w:rsidRDefault="001943A1" w:rsidP="00584791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 w:rsidRPr="00086389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943A1" w:rsidRPr="00086389" w:rsidTr="00472B99">
        <w:tc>
          <w:tcPr>
            <w:tcW w:w="2790" w:type="dxa"/>
            <w:shd w:val="clear" w:color="auto" w:fill="auto"/>
          </w:tcPr>
          <w:p w:rsidR="001943A1" w:rsidRPr="00086389" w:rsidRDefault="001943A1" w:rsidP="00584791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08638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:rsidR="001943A1" w:rsidRPr="00086389" w:rsidRDefault="001943A1" w:rsidP="00584791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943A1" w:rsidRPr="00086389" w:rsidRDefault="001943A1" w:rsidP="00584791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943A1" w:rsidRPr="00086389" w:rsidRDefault="001943A1" w:rsidP="00584791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:rsidR="001943A1" w:rsidRPr="00086389" w:rsidRDefault="001943A1" w:rsidP="0058479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1943A1" w:rsidRPr="00086389" w:rsidTr="00472B99">
        <w:tc>
          <w:tcPr>
            <w:tcW w:w="2790" w:type="dxa"/>
            <w:shd w:val="clear" w:color="auto" w:fill="auto"/>
          </w:tcPr>
          <w:p w:rsidR="001943A1" w:rsidRPr="00086389" w:rsidRDefault="001943A1" w:rsidP="00584791">
            <w:pPr>
              <w:pStyle w:val="Heading6"/>
              <w:keepLines w:val="0"/>
              <w:numPr>
                <w:ilvl w:val="0"/>
                <w:numId w:val="2"/>
              </w:numPr>
              <w:spacing w:before="0"/>
              <w:ind w:left="369" w:hanging="135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086389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สัญญาขาย</w:t>
            </w:r>
          </w:p>
        </w:tc>
        <w:tc>
          <w:tcPr>
            <w:tcW w:w="1350" w:type="dxa"/>
            <w:shd w:val="clear" w:color="auto" w:fill="auto"/>
          </w:tcPr>
          <w:p w:rsidR="001943A1" w:rsidRPr="00086389" w:rsidRDefault="001943A1" w:rsidP="001943A1">
            <w:pPr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</w:p>
        </w:tc>
        <w:tc>
          <w:tcPr>
            <w:tcW w:w="1170" w:type="dxa"/>
            <w:shd w:val="clear" w:color="auto" w:fill="auto"/>
          </w:tcPr>
          <w:p w:rsidR="001943A1" w:rsidRPr="00086389" w:rsidRDefault="004A05E1" w:rsidP="007205BE">
            <w:pPr>
              <w:tabs>
                <w:tab w:val="left" w:pos="990"/>
              </w:tabs>
              <w:ind w:right="-1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138</w:t>
            </w:r>
            <w:r w:rsidR="001943A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  <w:r w:rsidR="001943A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1943A1" w:rsidRPr="00086389" w:rsidRDefault="004A05E1" w:rsidP="00472B99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  <w:r w:rsidR="001943A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295</w:t>
            </w:r>
            <w:r w:rsidR="001943A1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950</w:t>
            </w:r>
          </w:p>
        </w:tc>
        <w:tc>
          <w:tcPr>
            <w:tcW w:w="1458" w:type="dxa"/>
            <w:shd w:val="clear" w:color="auto" w:fill="auto"/>
          </w:tcPr>
          <w:p w:rsidR="001943A1" w:rsidRPr="00086389" w:rsidRDefault="001943A1" w:rsidP="00584791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08638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377</w:t>
            </w:r>
            <w:r w:rsidRPr="0008638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="004A05E1" w:rsidRPr="004A05E1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044</w:t>
            </w:r>
            <w:r w:rsidRPr="00086389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)</w:t>
            </w:r>
          </w:p>
        </w:tc>
      </w:tr>
    </w:tbl>
    <w:p w:rsidR="008E1083" w:rsidRPr="00086389" w:rsidRDefault="004A05E1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33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8E1083" w:rsidRPr="00086389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:rsidR="00116679" w:rsidRPr="00086389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086389" w:rsidSect="00360BD4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type w:val="nextColumn"/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:rsidR="00116679" w:rsidRPr="00086389" w:rsidRDefault="004A05E1" w:rsidP="00ED0C4B">
      <w:pPr>
        <w:suppressAutoHyphens w:val="0"/>
        <w:spacing w:after="240"/>
        <w:ind w:left="1170" w:right="-316" w:hanging="652"/>
        <w:jc w:val="thaiDistribute"/>
        <w:rPr>
          <w:rFonts w:ascii="Angsana New" w:hAnsi="Angsana New" w:cs="Angsana New"/>
          <w:spacing w:val="-8"/>
          <w:sz w:val="32"/>
          <w:szCs w:val="32"/>
          <w:lang w:val="en-US" w:eastAsia="en-US"/>
        </w:rPr>
      </w:pPr>
      <w:r w:rsidRPr="004A05E1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33</w:t>
      </w:r>
      <w:r w:rsidR="00DA7EB9" w:rsidRPr="0008638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4A05E1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08638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4A05E1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086389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116679" w:rsidRPr="0008638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รายการสินทรัพย์ทางการเงินหรือหนี้สิน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</w:t>
      </w:r>
      <w:r w:rsidR="00DA7EB9" w:rsidRPr="0008638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 xml:space="preserve">   </w:t>
      </w:r>
      <w:r w:rsidR="00116679" w:rsidRPr="00086389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39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1350"/>
        <w:gridCol w:w="1350"/>
        <w:gridCol w:w="1350"/>
        <w:gridCol w:w="1170"/>
        <w:gridCol w:w="5130"/>
      </w:tblGrid>
      <w:tr w:rsidR="00116679" w:rsidRPr="00086389" w:rsidTr="00DA7EB9">
        <w:trPr>
          <w:trHeight w:val="323"/>
          <w:tblHeader/>
        </w:trPr>
        <w:tc>
          <w:tcPr>
            <w:tcW w:w="2340" w:type="dxa"/>
            <w:vMerge w:val="restart"/>
            <w:shd w:val="clear" w:color="auto" w:fill="auto"/>
            <w:vAlign w:val="center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สินทรัพย์ทางการเงิน/</w:t>
            </w:r>
          </w:p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2610" w:type="dxa"/>
            <w:gridSpan w:val="2"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ลำดับชั้นมูลค่ายุติธรรม</w:t>
            </w:r>
          </w:p>
        </w:tc>
        <w:tc>
          <w:tcPr>
            <w:tcW w:w="5130" w:type="dxa"/>
            <w:vMerge w:val="restart"/>
            <w:shd w:val="clear" w:color="auto" w:fill="auto"/>
            <w:vAlign w:val="center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116679" w:rsidRPr="00086389" w:rsidTr="00DA7EB9">
        <w:trPr>
          <w:trHeight w:val="260"/>
          <w:tblHeader/>
        </w:trPr>
        <w:tc>
          <w:tcPr>
            <w:tcW w:w="2340" w:type="dxa"/>
            <w:vMerge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 (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US"/>
              </w:rPr>
              <w:t>พัน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บาท) ณ วันที่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มูลค่ายุติธรรม (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US"/>
              </w:rPr>
              <w:t>พัน</w:t>
            </w: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>บาท) ณ วันที่</w:t>
            </w:r>
          </w:p>
        </w:tc>
        <w:tc>
          <w:tcPr>
            <w:tcW w:w="1170" w:type="dxa"/>
            <w:vMerge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5130" w:type="dxa"/>
            <w:vMerge/>
            <w:shd w:val="clear" w:color="auto" w:fill="auto"/>
          </w:tcPr>
          <w:p w:rsidR="00116679" w:rsidRPr="00086389" w:rsidRDefault="00116679" w:rsidP="008112A2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</w:tr>
      <w:tr w:rsidR="001B7018" w:rsidRPr="00086389" w:rsidTr="00DA7EB9">
        <w:trPr>
          <w:trHeight w:val="278"/>
          <w:tblHeader/>
        </w:trPr>
        <w:tc>
          <w:tcPr>
            <w:tcW w:w="2340" w:type="dxa"/>
            <w:vMerge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60" w:type="dxa"/>
            <w:shd w:val="clear" w:color="auto" w:fill="auto"/>
          </w:tcPr>
          <w:p w:rsidR="001B7018" w:rsidRPr="00086389" w:rsidRDefault="004A05E1" w:rsidP="001B7018">
            <w:pPr>
              <w:suppressAutoHyphens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  <w:lang w:eastAsia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US"/>
              </w:rPr>
              <w:t>ธันวาคม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Pr="004A05E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1B7018" w:rsidRPr="00086389" w:rsidRDefault="004A05E1" w:rsidP="001B7018">
            <w:pPr>
              <w:suppressAutoHyphens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  <w:lang w:eastAsia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US"/>
              </w:rPr>
              <w:t>ธันวาคม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Pr="004A05E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lang w:val="en-US" w:eastAsia="en-US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1B7018" w:rsidRPr="00086389" w:rsidRDefault="004A05E1" w:rsidP="001B7018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US"/>
              </w:rPr>
              <w:t>ธันวาคม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:rsidR="001B7018" w:rsidRPr="00086389" w:rsidRDefault="004A05E1" w:rsidP="001B7018">
            <w:pPr>
              <w:suppressAutoHyphens w:val="0"/>
              <w:ind w:left="-108" w:right="-108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  <w:lang w:eastAsia="en-US"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eastAsia="en-US"/>
              </w:rPr>
              <w:t>ธันวาคม</w:t>
            </w:r>
            <w:r w:rsidR="001B7018"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Pr="004A05E1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lang w:val="en-US" w:eastAsia="en-US"/>
              </w:rPr>
              <w:t>2561</w:t>
            </w:r>
          </w:p>
        </w:tc>
        <w:tc>
          <w:tcPr>
            <w:tcW w:w="1170" w:type="dxa"/>
            <w:vMerge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5130" w:type="dxa"/>
            <w:vMerge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</w:tr>
      <w:tr w:rsidR="001B7018" w:rsidRPr="00086389" w:rsidTr="00DA7EB9">
        <w:tc>
          <w:tcPr>
            <w:tcW w:w="2340" w:type="dxa"/>
            <w:shd w:val="clear" w:color="auto" w:fill="auto"/>
          </w:tcPr>
          <w:p w:rsidR="001B7018" w:rsidRPr="00086389" w:rsidRDefault="001B7018" w:rsidP="001B7018">
            <w:pPr>
              <w:suppressAutoHyphens w:val="0"/>
              <w:spacing w:before="60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สัญญาซื้อขายเงินตราต่างประเทศ</w:t>
            </w:r>
          </w:p>
          <w:p w:rsidR="001B7018" w:rsidRPr="00086389" w:rsidRDefault="001B7018" w:rsidP="001B7018">
            <w:pPr>
              <w:suppressAutoHyphens w:val="0"/>
              <w:ind w:left="342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ล่วงหน้า</w:t>
            </w:r>
          </w:p>
        </w:tc>
        <w:tc>
          <w:tcPr>
            <w:tcW w:w="1260" w:type="dxa"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สินทรัพย์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117</w:t>
            </w:r>
          </w:p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หนี้สิน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สินทรัพย์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</w:t>
            </w:r>
          </w:p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หนี้สิน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388</w:t>
            </w:r>
          </w:p>
        </w:tc>
        <w:tc>
          <w:tcPr>
            <w:tcW w:w="1350" w:type="dxa"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สินทรัพย์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117</w:t>
            </w:r>
          </w:p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หนี้สิน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350" w:type="dxa"/>
            <w:shd w:val="clear" w:color="auto" w:fill="auto"/>
          </w:tcPr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สินทรัพย์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</w:t>
            </w:r>
          </w:p>
          <w:p w:rsidR="001B7018" w:rsidRPr="00086389" w:rsidRDefault="001B7018" w:rsidP="001B7018">
            <w:pPr>
              <w:suppressAutoHyphens w:val="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หนี้สิน =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388</w:t>
            </w:r>
          </w:p>
        </w:tc>
        <w:tc>
          <w:tcPr>
            <w:tcW w:w="1170" w:type="dxa"/>
            <w:shd w:val="clear" w:color="auto" w:fill="auto"/>
          </w:tcPr>
          <w:p w:rsidR="001B7018" w:rsidRPr="00086389" w:rsidRDefault="001B7018" w:rsidP="001B7018">
            <w:pPr>
              <w:suppressAutoHyphens w:val="0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ลำดับ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30" w:type="dxa"/>
            <w:shd w:val="clear" w:color="auto" w:fill="auto"/>
          </w:tcPr>
          <w:p w:rsidR="001B7018" w:rsidRPr="005C1124" w:rsidRDefault="006863E2" w:rsidP="005C1124">
            <w:pPr>
              <w:suppressAutoHyphens w:val="0"/>
              <w:spacing w:before="60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</w:pPr>
            <w:r w:rsidRPr="005C112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ประมาณการกระแสเงินสดคิดลด</w:t>
            </w:r>
            <w:r w:rsidRPr="005C1124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eastAsia="en-US"/>
              </w:rPr>
              <w:t xml:space="preserve"> </w:t>
            </w:r>
            <w:r w:rsidR="001B7018" w:rsidRPr="005C112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โดยกระแสเงินสดในอนาคตประมาณจาก</w:t>
            </w:r>
            <w:r w:rsidR="005C112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br/>
            </w:r>
            <w:r w:rsidR="001B7018" w:rsidRPr="005C112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อัตราแลกเปลี่ยนเงินตราต่างประเทศล่วงหน้า (จากอัตราแลกเปลี่ยนเงินตราต่างประเทศล่วงหน้าที่สามารถสังเกตได้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 ซึ่งคิดลดด้วยอัตราที่สะท้อนถึงความเสี่ยงด้านสินเชื่</w:t>
            </w:r>
            <w:r w:rsidR="000F3B82" w:rsidRPr="005C112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อของคู่สัญญาต่าง</w:t>
            </w:r>
            <w:r w:rsidR="001B7018" w:rsidRPr="005C1124">
              <w:rPr>
                <w:rFonts w:ascii="Angsana New" w:hAnsi="Angsana New" w:cs="Angsana New"/>
                <w:spacing w:val="-4"/>
                <w:sz w:val="24"/>
                <w:szCs w:val="24"/>
                <w:cs/>
                <w:lang w:eastAsia="en-US"/>
              </w:rPr>
              <w:t>ๆ</w:t>
            </w:r>
          </w:p>
        </w:tc>
      </w:tr>
      <w:tr w:rsidR="00584791" w:rsidRPr="00086389" w:rsidTr="00DA7EB9">
        <w:tc>
          <w:tcPr>
            <w:tcW w:w="234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เงินลงทุนระยะสั้นในหลักทรัพย์  </w:t>
            </w:r>
          </w:p>
          <w:p w:rsidR="00584791" w:rsidRPr="00086389" w:rsidRDefault="00584791" w:rsidP="00584791">
            <w:pPr>
              <w:suppressAutoHyphens w:val="0"/>
              <w:spacing w:before="60"/>
              <w:ind w:left="162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เพื่อค้า - ตราสารทุน</w:t>
            </w:r>
          </w:p>
        </w:tc>
        <w:tc>
          <w:tcPr>
            <w:tcW w:w="126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4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073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798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4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073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798</w:t>
            </w:r>
          </w:p>
        </w:tc>
        <w:tc>
          <w:tcPr>
            <w:tcW w:w="117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ลำดับ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13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ราคาเสนอซื้อของตลาดหลักทรัพย์แห่งประเทศไทย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ณ สิ้นวันทำการสุดท้ายของ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งวดบัญชี</w:t>
            </w:r>
          </w:p>
        </w:tc>
      </w:tr>
      <w:tr w:rsidR="00584791" w:rsidRPr="00086389" w:rsidTr="00DA7EB9">
        <w:tc>
          <w:tcPr>
            <w:tcW w:w="234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เงินลงทุนระยะสั้นในหลักทรัพย์</w:t>
            </w:r>
          </w:p>
          <w:p w:rsidR="00584791" w:rsidRPr="00086389" w:rsidRDefault="00584791" w:rsidP="00584791">
            <w:pPr>
              <w:suppressAutoHyphens w:val="0"/>
              <w:spacing w:before="60"/>
              <w:ind w:left="256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eastAsia="en-US"/>
              </w:rPr>
              <w:t>เพื่อค้า - ตราสารหนี้</w:t>
            </w:r>
          </w:p>
        </w:tc>
        <w:tc>
          <w:tcPr>
            <w:tcW w:w="126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955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596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955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11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596</w:t>
            </w:r>
          </w:p>
        </w:tc>
        <w:tc>
          <w:tcPr>
            <w:tcW w:w="117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ลำดับ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3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กระแสเงินสดคิดลดด้วยอัตราผลตอบแทนของสมาคมตลาดตราสารหนี้ไทย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                       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ณ สิ้นวันทำการสุดท้ายของ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งวดบัญชี</w:t>
            </w:r>
          </w:p>
        </w:tc>
      </w:tr>
      <w:tr w:rsidR="00584791" w:rsidRPr="00086389" w:rsidTr="00DA7EB9">
        <w:tc>
          <w:tcPr>
            <w:tcW w:w="234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เงินลงทุนระยะสั้นในหลักทรัพย์</w:t>
            </w:r>
          </w:p>
          <w:p w:rsidR="00584791" w:rsidRPr="00086389" w:rsidRDefault="00584791" w:rsidP="00584791">
            <w:pPr>
              <w:suppressAutoHyphens w:val="0"/>
              <w:spacing w:before="60"/>
              <w:ind w:left="162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เผื่อขาย - ตราสารหนี้</w:t>
            </w:r>
          </w:p>
        </w:tc>
        <w:tc>
          <w:tcPr>
            <w:tcW w:w="126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410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713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290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381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271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265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179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864</w:t>
            </w:r>
          </w:p>
        </w:tc>
        <w:tc>
          <w:tcPr>
            <w:tcW w:w="117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ลำดับ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3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กระแสเงินสดคิดลดด้วยอัตราผลตอบแทนของสมาคม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ตลาด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ตราสารหนี้ไทย                        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ณ สิ้นวันทำการสุดท้ายของ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งวดบัญชี</w:t>
            </w:r>
          </w:p>
        </w:tc>
      </w:tr>
      <w:tr w:rsidR="00584791" w:rsidRPr="00086389" w:rsidTr="00DA7EB9">
        <w:tc>
          <w:tcPr>
            <w:tcW w:w="234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เงินลงทุนระยะยาวในหลักทรัพย์</w:t>
            </w:r>
          </w:p>
          <w:p w:rsidR="00584791" w:rsidRPr="00086389" w:rsidRDefault="00584791" w:rsidP="00584791">
            <w:pPr>
              <w:tabs>
                <w:tab w:val="left" w:pos="342"/>
              </w:tabs>
              <w:suppressAutoHyphens w:val="0"/>
              <w:spacing w:before="60"/>
              <w:ind w:left="162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เผื่อขาย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-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ตราสารทุน</w:t>
            </w:r>
          </w:p>
        </w:tc>
        <w:tc>
          <w:tcPr>
            <w:tcW w:w="126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379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667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492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889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</w:t>
            </w:r>
            <w:r w:rsidR="006955DF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367</w:t>
            </w:r>
            <w:r w:rsidR="006955DF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817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480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439</w:t>
            </w:r>
          </w:p>
        </w:tc>
        <w:tc>
          <w:tcPr>
            <w:tcW w:w="117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ลำดับ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13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ราคาเสนอซื้อของตลาดหลักทรัพย์แห่งประเทศไทย ณ สิ้นวันทำการสุดท้ายของ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งวดบัญชี</w:t>
            </w:r>
          </w:p>
        </w:tc>
      </w:tr>
      <w:tr w:rsidR="00584791" w:rsidRPr="00086389" w:rsidTr="00DA7EB9">
        <w:tc>
          <w:tcPr>
            <w:tcW w:w="234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เงินลงทุนระยะยาวในหลักทรัพย์   </w:t>
            </w:r>
          </w:p>
          <w:p w:rsidR="00584791" w:rsidRPr="00086389" w:rsidRDefault="00584791" w:rsidP="00584791">
            <w:pPr>
              <w:tabs>
                <w:tab w:val="left" w:pos="342"/>
              </w:tabs>
              <w:suppressAutoHyphens w:val="0"/>
              <w:spacing w:before="60"/>
              <w:ind w:left="162"/>
              <w:contextualSpacing/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   เผื่อขาย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-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ตราสารหนี้</w:t>
            </w:r>
          </w:p>
        </w:tc>
        <w:tc>
          <w:tcPr>
            <w:tcW w:w="126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7</w:t>
            </w:r>
            <w:r w:rsidR="0058479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067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10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972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7</w:t>
            </w:r>
            <w:r w:rsidR="006955DF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067</w:t>
            </w:r>
          </w:p>
        </w:tc>
        <w:tc>
          <w:tcPr>
            <w:tcW w:w="1350" w:type="dxa"/>
            <w:shd w:val="clear" w:color="auto" w:fill="auto"/>
          </w:tcPr>
          <w:p w:rsidR="00584791" w:rsidRPr="00086389" w:rsidRDefault="004A05E1" w:rsidP="00584791">
            <w:pPr>
              <w:suppressAutoHyphens w:val="0"/>
              <w:spacing w:before="60"/>
              <w:jc w:val="right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10</w:t>
            </w:r>
            <w:r w:rsidR="00584791"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972</w:t>
            </w:r>
          </w:p>
        </w:tc>
        <w:tc>
          <w:tcPr>
            <w:tcW w:w="117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 xml:space="preserve">ลำดับ 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130" w:type="dxa"/>
            <w:shd w:val="clear" w:color="auto" w:fill="auto"/>
          </w:tcPr>
          <w:p w:rsidR="00584791" w:rsidRPr="00086389" w:rsidRDefault="00584791" w:rsidP="00584791">
            <w:pPr>
              <w:suppressAutoHyphens w:val="0"/>
              <w:spacing w:before="6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กระแสเงินสดคิดลดด้วยอัตราผลตอบแทนของสมาคมตลาดตราสารหนี้ไทย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 w:eastAsia="en-US"/>
              </w:rPr>
              <w:t xml:space="preserve">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 xml:space="preserve">                       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eastAsia="en-US"/>
              </w:rPr>
              <w:t>ณ สิ้นวันทำการสุดท้ายของ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 w:eastAsia="en-US"/>
              </w:rPr>
              <w:t>งวดบัญชี</w:t>
            </w:r>
          </w:p>
        </w:tc>
      </w:tr>
    </w:tbl>
    <w:p w:rsidR="00116679" w:rsidRPr="00086389" w:rsidRDefault="00116679" w:rsidP="008112A2">
      <w:pPr>
        <w:tabs>
          <w:tab w:val="left" w:pos="1993"/>
        </w:tabs>
        <w:rPr>
          <w:rFonts w:ascii="Angsana New" w:hAnsi="Angsana New" w:cs="Angsana New"/>
          <w:cs/>
        </w:rPr>
      </w:pPr>
    </w:p>
    <w:p w:rsidR="00BD5665" w:rsidRPr="00086389" w:rsidRDefault="00BD5665" w:rsidP="008112A2">
      <w:pPr>
        <w:tabs>
          <w:tab w:val="left" w:pos="1993"/>
        </w:tabs>
        <w:rPr>
          <w:rFonts w:ascii="Angsana New" w:hAnsi="Angsana New" w:cs="Angsana New"/>
          <w:cs/>
        </w:rPr>
        <w:sectPr w:rsidR="00BD5665" w:rsidRPr="00086389" w:rsidSect="00C379B4">
          <w:headerReference w:type="even" r:id="rId43"/>
          <w:footerReference w:type="even" r:id="rId44"/>
          <w:footerReference w:type="default" r:id="rId45"/>
          <w:headerReference w:type="first" r:id="rId46"/>
          <w:footerReference w:type="first" r:id="rId47"/>
          <w:type w:val="nextColumn"/>
          <w:pgSz w:w="16838" w:h="11906" w:orient="landscape"/>
          <w:pgMar w:top="1440" w:right="1224" w:bottom="1440" w:left="1440" w:header="864" w:footer="432" w:gutter="0"/>
          <w:paperSrc w:first="7" w:other="7"/>
          <w:cols w:space="720"/>
          <w:docGrid w:linePitch="360"/>
        </w:sectPr>
      </w:pPr>
    </w:p>
    <w:p w:rsidR="00821F4D" w:rsidRPr="00086389" w:rsidRDefault="004A05E1" w:rsidP="008112A2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33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4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ab/>
        <w:t>เงินสดและรายการเทียบเท่าเงินสด</w:t>
      </w:r>
      <w:r w:rsidR="00BD5665"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>เงินฝากประจำ ลูกหนี้การค้า</w:t>
      </w:r>
      <w:r w:rsidR="00B85EA2" w:rsidRPr="00086389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>ลูกหนี้</w:t>
      </w:r>
      <w:r w:rsidR="00B85EA2" w:rsidRPr="00086389">
        <w:rPr>
          <w:rFonts w:ascii="Angsana New" w:hAnsi="Angsana New" w:cs="Angsana New" w:hint="cs"/>
          <w:sz w:val="32"/>
          <w:szCs w:val="32"/>
          <w:cs/>
          <w:lang w:val="en-US"/>
        </w:rPr>
        <w:t>หมุนเวียน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>อื่น</w:t>
      </w:r>
      <w:r w:rsidR="00BD5665" w:rsidRPr="00086389">
        <w:rPr>
          <w:rFonts w:ascii="Angsana New" w:hAnsi="Angsana New" w:cs="Angsana New"/>
          <w:spacing w:val="-6"/>
          <w:sz w:val="32"/>
          <w:szCs w:val="32"/>
          <w:cs/>
        </w:rPr>
        <w:t xml:space="preserve"> เงินให้กู้ยืมระยะสั้นอื่น </w:t>
      </w:r>
      <w:r w:rsidR="00B85EA2" w:rsidRPr="0008638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สินทรัพย์หมุนเวียนอื่น </w:t>
      </w:r>
      <w:r w:rsidR="00BD5665" w:rsidRPr="00086389">
        <w:rPr>
          <w:rFonts w:ascii="Angsana New" w:hAnsi="Angsana New" w:cs="Angsana New"/>
          <w:sz w:val="32"/>
          <w:szCs w:val="32"/>
          <w:cs/>
          <w:lang w:val="en-US"/>
        </w:rPr>
        <w:t>เงินฝากธนาคารที่มีภาระ</w:t>
      </w:r>
      <w:r w:rsidR="00C95879">
        <w:rPr>
          <w:rFonts w:ascii="Angsana New" w:hAnsi="Angsana New" w:cs="Angsana New" w:hint="cs"/>
          <w:sz w:val="32"/>
          <w:szCs w:val="32"/>
          <w:cs/>
          <w:lang w:val="en-US"/>
        </w:rPr>
        <w:t>ผูกพัน</w:t>
      </w:r>
      <w:r w:rsidR="00BD5665" w:rsidRPr="00086389">
        <w:rPr>
          <w:rFonts w:ascii="Angsana New" w:hAnsi="Angsana New" w:cs="Angsana New"/>
          <w:spacing w:val="4"/>
          <w:sz w:val="32"/>
          <w:szCs w:val="32"/>
          <w:cs/>
        </w:rPr>
        <w:t xml:space="preserve"> เจ้าหนี้การค้าและเจ้าหนี้</w:t>
      </w:r>
      <w:r w:rsidR="00B85EA2" w:rsidRPr="00086389">
        <w:rPr>
          <w:rFonts w:ascii="Angsana New" w:hAnsi="Angsana New" w:cs="Angsana New" w:hint="cs"/>
          <w:spacing w:val="4"/>
          <w:sz w:val="32"/>
          <w:szCs w:val="32"/>
          <w:cs/>
        </w:rPr>
        <w:t>หมุนเวียน</w:t>
      </w:r>
      <w:r w:rsidR="00BD5665" w:rsidRPr="00086389">
        <w:rPr>
          <w:rFonts w:ascii="Angsana New" w:hAnsi="Angsana New" w:cs="Angsana New"/>
          <w:spacing w:val="4"/>
          <w:sz w:val="32"/>
          <w:szCs w:val="32"/>
          <w:cs/>
        </w:rPr>
        <w:t xml:space="preserve">อื่น </w:t>
      </w:r>
      <w:r w:rsidR="00BD5665" w:rsidRPr="00086389">
        <w:rPr>
          <w:rFonts w:ascii="Angsana New" w:hAnsi="Angsana New" w:cs="Angsana New"/>
          <w:spacing w:val="-2"/>
          <w:sz w:val="32"/>
          <w:szCs w:val="32"/>
          <w:cs/>
        </w:rPr>
        <w:t xml:space="preserve">ภาษีเงินได้ค้างจ่าย </w:t>
      </w:r>
      <w:r w:rsidR="00B67A94" w:rsidRPr="00086389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BD5665" w:rsidRPr="00086389">
        <w:rPr>
          <w:rFonts w:ascii="Angsana New" w:hAnsi="Angsana New" w:cs="Angsana New"/>
          <w:spacing w:val="-2"/>
          <w:sz w:val="32"/>
          <w:szCs w:val="32"/>
          <w:cs/>
        </w:rPr>
        <w:t>หนี้สิน</w:t>
      </w:r>
      <w:r w:rsidR="00BD5665" w:rsidRPr="00086389">
        <w:rPr>
          <w:rFonts w:ascii="Angsana New" w:hAnsi="Angsana New" w:cs="Angsana New"/>
          <w:spacing w:val="-8"/>
          <w:sz w:val="32"/>
          <w:szCs w:val="32"/>
          <w:cs/>
        </w:rPr>
        <w:t>หมุนเวียนอื่น มีมูลค่ายุติธรรมโดยประมาณเท่ากับมูลค่าตามบัญชี</w:t>
      </w:r>
      <w:r w:rsidR="0081108A"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1108A"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เนื่องจากเครื่องมือทางการเงิน</w:t>
      </w:r>
      <w:r w:rsidR="0081108A" w:rsidRPr="00086389">
        <w:rPr>
          <w:rFonts w:ascii="Angsana New" w:hAnsi="Angsana New" w:cs="Angsana New"/>
          <w:sz w:val="32"/>
          <w:szCs w:val="32"/>
          <w:cs/>
          <w:lang w:val="en-US"/>
        </w:rPr>
        <w:t>ดังกล่าวจะครบกำหนดในระยะเวลาอันสั้น</w:t>
      </w:r>
    </w:p>
    <w:p w:rsidR="0096534C" w:rsidRPr="00086389" w:rsidRDefault="0096534C" w:rsidP="001D7713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sz w:val="32"/>
          <w:szCs w:val="32"/>
          <w:cs/>
        </w:rPr>
        <w:t>รายการที่เปิดเผยตามตารางต่อไปนี้ พิจารณาว่าราคาตามบัญชีของสินทรัพย์ทางการเงินและหนี้สินทางการเงินที่รับรู้ในงบการเงินรวมและงบการเงินเฉพาะกิจการมีมูลค่าแตกต่างจากมูลค่ายุติธรรม</w:t>
      </w:r>
    </w:p>
    <w:p w:rsidR="0096534C" w:rsidRPr="00086389" w:rsidRDefault="0096534C" w:rsidP="008112A2">
      <w:pPr>
        <w:ind w:right="62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sz w:val="26"/>
          <w:szCs w:val="26"/>
          <w:lang w:val="en-GB"/>
        </w:rPr>
        <w:t xml:space="preserve">: </w:t>
      </w:r>
      <w:r w:rsidRPr="00086389">
        <w:rPr>
          <w:rFonts w:ascii="Angsana New" w:hAnsi="Angsana New" w:cs="Angsana New"/>
          <w:b/>
          <w:bCs/>
          <w:sz w:val="26"/>
          <w:szCs w:val="26"/>
          <w:cs/>
        </w:rPr>
        <w:t>บาท</w:t>
      </w:r>
    </w:p>
    <w:tbl>
      <w:tblPr>
        <w:tblW w:w="7982" w:type="dxa"/>
        <w:tblInd w:w="12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080"/>
        <w:gridCol w:w="90"/>
        <w:gridCol w:w="1080"/>
        <w:gridCol w:w="90"/>
        <w:gridCol w:w="1080"/>
        <w:gridCol w:w="90"/>
        <w:gridCol w:w="1080"/>
        <w:gridCol w:w="90"/>
        <w:gridCol w:w="1052"/>
      </w:tblGrid>
      <w:tr w:rsidR="009E778D" w:rsidRPr="00086389" w:rsidTr="009E778D">
        <w:tc>
          <w:tcPr>
            <w:tcW w:w="225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2250" w:type="dxa"/>
            <w:gridSpan w:val="3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การเงิน</w:t>
            </w:r>
            <w:r w:rsidRPr="000863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90" w:type="dxa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</w:pPr>
          </w:p>
        </w:tc>
      </w:tr>
      <w:tr w:rsidR="009E778D" w:rsidRPr="00086389" w:rsidTr="009E778D">
        <w:tc>
          <w:tcPr>
            <w:tcW w:w="225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>ราคาตามบัญชี</w:t>
            </w:r>
          </w:p>
        </w:tc>
        <w:tc>
          <w:tcPr>
            <w:tcW w:w="9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>มูลค่ายุติธรรม</w:t>
            </w:r>
          </w:p>
        </w:tc>
        <w:tc>
          <w:tcPr>
            <w:tcW w:w="90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>ราคาตามบัญชี</w:t>
            </w:r>
          </w:p>
        </w:tc>
        <w:tc>
          <w:tcPr>
            <w:tcW w:w="90" w:type="dxa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>มูลค่ายุติธรรม</w:t>
            </w:r>
          </w:p>
        </w:tc>
        <w:tc>
          <w:tcPr>
            <w:tcW w:w="90" w:type="dxa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  <w:t>ลำดับชั้น</w:t>
            </w:r>
          </w:p>
          <w:p w:rsidR="009E778D" w:rsidRPr="00086389" w:rsidRDefault="009E778D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  <w:t>มูลค่ายุติธรรม</w:t>
            </w:r>
          </w:p>
        </w:tc>
      </w:tr>
      <w:tr w:rsidR="00635B8D" w:rsidRPr="00086389" w:rsidTr="009D453B">
        <w:tc>
          <w:tcPr>
            <w:tcW w:w="225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ind w:left="90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US" w:eastAsia="ja-JP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 xml:space="preserve"> ธันวาคม </w:t>
            </w:r>
            <w:r w:rsidR="004A05E1" w:rsidRPr="004A05E1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US" w:eastAsia="ja-JP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8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</w:tr>
      <w:tr w:rsidR="00635B8D" w:rsidRPr="00086389" w:rsidTr="009D453B">
        <w:tc>
          <w:tcPr>
            <w:tcW w:w="225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ind w:left="180" w:hanging="90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:rsidR="00635B8D" w:rsidRPr="00086389" w:rsidRDefault="00635B8D" w:rsidP="009D453B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B8D" w:rsidRPr="00086389" w:rsidRDefault="00635B8D" w:rsidP="009D453B">
            <w:pPr>
              <w:pStyle w:val="BodyTextIndent2"/>
              <w:tabs>
                <w:tab w:val="decimal" w:pos="1215"/>
              </w:tabs>
              <w:ind w:left="-375" w:right="90" w:firstLine="3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635B8D" w:rsidRPr="00086389" w:rsidRDefault="00635B8D" w:rsidP="009D453B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8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635B8D" w:rsidRPr="00086389" w:rsidRDefault="00635B8D" w:rsidP="009D453B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635B8D" w:rsidRPr="00086389" w:rsidRDefault="00635B8D" w:rsidP="009D453B">
            <w:pPr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</w:tr>
      <w:tr w:rsidR="00B83AB6" w:rsidRPr="00086389" w:rsidTr="009D453B">
        <w:tc>
          <w:tcPr>
            <w:tcW w:w="2250" w:type="dxa"/>
            <w:shd w:val="clear" w:color="auto" w:fill="auto"/>
          </w:tcPr>
          <w:p w:rsidR="00B83AB6" w:rsidRPr="00086389" w:rsidRDefault="00B83AB6" w:rsidP="00B83AB6">
            <w:pPr>
              <w:snapToGrid w:val="0"/>
              <w:ind w:left="180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 w:eastAsia="ja-JP"/>
              </w:rPr>
              <w:t>เงิน</w:t>
            </w: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  <w:t>ลงทุนทั่วไป</w:t>
            </w: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B83AB6" w:rsidRPr="00086389" w:rsidRDefault="004A05E1" w:rsidP="00B83AB6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730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848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368</w:t>
            </w:r>
          </w:p>
        </w:tc>
        <w:tc>
          <w:tcPr>
            <w:tcW w:w="90" w:type="dxa"/>
            <w:shd w:val="clear" w:color="auto" w:fill="auto"/>
          </w:tcPr>
          <w:p w:rsidR="00B83AB6" w:rsidRPr="00086389" w:rsidRDefault="00B83AB6" w:rsidP="00B83AB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B83AB6" w:rsidRPr="00086389" w:rsidRDefault="004A05E1" w:rsidP="00383DE5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186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917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</w:tcPr>
          <w:p w:rsidR="00B83AB6" w:rsidRPr="00086389" w:rsidRDefault="00B83AB6" w:rsidP="00B83AB6">
            <w:pPr>
              <w:snapToGrid w:val="0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B83AB6" w:rsidRPr="00086389" w:rsidRDefault="004A05E1" w:rsidP="00383DE5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727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578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368</w:t>
            </w:r>
          </w:p>
        </w:tc>
        <w:tc>
          <w:tcPr>
            <w:tcW w:w="90" w:type="dxa"/>
          </w:tcPr>
          <w:p w:rsidR="00B83AB6" w:rsidRPr="00086389" w:rsidRDefault="00B83AB6" w:rsidP="00B83AB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B83AB6" w:rsidRPr="00086389" w:rsidRDefault="004A05E1" w:rsidP="00383DE5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183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756</w:t>
            </w:r>
            <w:r w:rsidR="00B83AB6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397</w:t>
            </w:r>
          </w:p>
        </w:tc>
        <w:tc>
          <w:tcPr>
            <w:tcW w:w="90" w:type="dxa"/>
          </w:tcPr>
          <w:p w:rsidR="00B83AB6" w:rsidRPr="00086389" w:rsidRDefault="00B83AB6" w:rsidP="00B83AB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:rsidR="00B83AB6" w:rsidRPr="00086389" w:rsidRDefault="00B83AB6" w:rsidP="00B83AB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ระดับ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383DE5" w:rsidRPr="00086389" w:rsidTr="00D95617">
        <w:tc>
          <w:tcPr>
            <w:tcW w:w="2250" w:type="dxa"/>
            <w:shd w:val="clear" w:color="auto" w:fill="auto"/>
          </w:tcPr>
          <w:p w:rsidR="00383DE5" w:rsidRPr="00086389" w:rsidRDefault="00383DE5" w:rsidP="00383DE5">
            <w:pPr>
              <w:snapToGrid w:val="0"/>
              <w:ind w:left="180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  <w:t>เงินลงทุนในหุ้นกู้</w:t>
            </w:r>
          </w:p>
        </w:tc>
        <w:tc>
          <w:tcPr>
            <w:tcW w:w="1080" w:type="dxa"/>
            <w:shd w:val="clear" w:color="auto" w:fill="auto"/>
          </w:tcPr>
          <w:p w:rsidR="00383DE5" w:rsidRPr="00086389" w:rsidRDefault="004A05E1" w:rsidP="00383DE5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150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383DE5" w:rsidRPr="00086389" w:rsidRDefault="00383DE5" w:rsidP="00383DE5">
            <w:pPr>
              <w:snapToGrid w:val="0"/>
              <w:ind w:firstLine="375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383DE5" w:rsidRPr="00086389" w:rsidRDefault="004A05E1" w:rsidP="00383DE5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154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946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383DE5" w:rsidRPr="00086389" w:rsidRDefault="00383DE5" w:rsidP="00383DE5">
            <w:pPr>
              <w:snapToGrid w:val="0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383DE5" w:rsidRPr="00086389" w:rsidRDefault="004A05E1" w:rsidP="00383DE5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150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383DE5" w:rsidRPr="00086389" w:rsidRDefault="00383DE5" w:rsidP="00383DE5">
            <w:pPr>
              <w:snapToGrid w:val="0"/>
              <w:ind w:firstLine="375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383DE5" w:rsidRPr="00086389" w:rsidRDefault="004A05E1" w:rsidP="00383DE5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154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946</w:t>
            </w:r>
            <w:r w:rsidR="00383DE5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383DE5" w:rsidRPr="00086389" w:rsidRDefault="00383DE5" w:rsidP="00383DE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:rsidR="00383DE5" w:rsidRPr="00086389" w:rsidRDefault="00383DE5" w:rsidP="00383DE5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ระดับ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635B8D" w:rsidRPr="00086389" w:rsidTr="00E83E5A">
        <w:tc>
          <w:tcPr>
            <w:tcW w:w="2250" w:type="dxa"/>
            <w:shd w:val="clear" w:color="auto" w:fill="auto"/>
          </w:tcPr>
          <w:p w:rsidR="00635B8D" w:rsidRPr="00086389" w:rsidRDefault="00635B8D" w:rsidP="00E83E5A">
            <w:pPr>
              <w:snapToGrid w:val="0"/>
              <w:ind w:left="90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  <w:shd w:val="clear" w:color="auto" w:fill="auto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  <w:shd w:val="clear" w:color="auto" w:fill="auto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80" w:type="dxa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635B8D" w:rsidRPr="00086389" w:rsidRDefault="00635B8D" w:rsidP="00DB393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  <w:lang w:val="en-GB" w:eastAsia="ja-JP"/>
              </w:rPr>
            </w:pPr>
          </w:p>
        </w:tc>
      </w:tr>
      <w:tr w:rsidR="001B7018" w:rsidRPr="00086389" w:rsidTr="00E83E5A">
        <w:tc>
          <w:tcPr>
            <w:tcW w:w="225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90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 xml:space="preserve">ณ วันที่ </w:t>
            </w:r>
            <w:r w:rsidR="004A05E1" w:rsidRPr="004A05E1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US" w:eastAsia="ja-JP"/>
              </w:rPr>
              <w:t>31</w:t>
            </w: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 xml:space="preserve"> ธันวาคม </w:t>
            </w:r>
            <w:r w:rsidR="004A05E1" w:rsidRPr="004A05E1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US" w:eastAsia="ja-JP"/>
              </w:rPr>
              <w:t>2561</w:t>
            </w:r>
          </w:p>
        </w:tc>
        <w:tc>
          <w:tcPr>
            <w:tcW w:w="108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</w:tr>
      <w:tr w:rsidR="001B7018" w:rsidRPr="00086389" w:rsidTr="00E83E5A">
        <w:tc>
          <w:tcPr>
            <w:tcW w:w="225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180" w:hanging="90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:rsidR="001B7018" w:rsidRPr="00086389" w:rsidRDefault="001B7018" w:rsidP="001B7018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086389" w:rsidRDefault="001B7018" w:rsidP="001B7018">
            <w:pPr>
              <w:pStyle w:val="BodyTextIndent2"/>
              <w:tabs>
                <w:tab w:val="decimal" w:pos="1215"/>
              </w:tabs>
              <w:ind w:left="-375" w:right="90" w:firstLine="375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1B7018" w:rsidP="001B7018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9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90" w:type="dxa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052" w:type="dxa"/>
            <w:shd w:val="clear" w:color="auto" w:fill="auto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val="en-GB" w:eastAsia="ja-JP"/>
              </w:rPr>
            </w:pPr>
          </w:p>
        </w:tc>
      </w:tr>
      <w:tr w:rsidR="001B7018" w:rsidRPr="00086389" w:rsidTr="00E83E5A">
        <w:tc>
          <w:tcPr>
            <w:tcW w:w="225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180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US" w:eastAsia="ja-JP"/>
              </w:rPr>
              <w:t>เงิน</w:t>
            </w: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  <w:t>ลงทุนทั่วไป</w:t>
            </w: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:rsidR="001B7018" w:rsidRPr="00086389" w:rsidRDefault="004A05E1" w:rsidP="001B7018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696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551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628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086389" w:rsidRDefault="004A05E1" w:rsidP="001B7018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201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660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4A05E1" w:rsidP="001B7018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693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281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628</w:t>
            </w:r>
          </w:p>
        </w:tc>
        <w:tc>
          <w:tcPr>
            <w:tcW w:w="90" w:type="dxa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1B7018" w:rsidRPr="00086389" w:rsidRDefault="004A05E1" w:rsidP="001B7018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237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488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740</w:t>
            </w:r>
          </w:p>
        </w:tc>
        <w:tc>
          <w:tcPr>
            <w:tcW w:w="90" w:type="dxa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ระดับ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</w:tr>
      <w:tr w:rsidR="001B7018" w:rsidRPr="00086389" w:rsidTr="00E83E5A">
        <w:tc>
          <w:tcPr>
            <w:tcW w:w="225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left="180"/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</w:pPr>
            <w:r w:rsidRPr="00086389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 w:eastAsia="ja-JP"/>
              </w:rPr>
              <w:t>เงินลงทุนในหุ้นกู้</w:t>
            </w:r>
          </w:p>
        </w:tc>
        <w:tc>
          <w:tcPr>
            <w:tcW w:w="1080" w:type="dxa"/>
            <w:shd w:val="clear" w:color="auto" w:fill="auto"/>
          </w:tcPr>
          <w:p w:rsidR="001B7018" w:rsidRPr="00086389" w:rsidRDefault="004A05E1" w:rsidP="001B7018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130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ind w:firstLine="375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1B7018" w:rsidRPr="00086389" w:rsidRDefault="004A05E1" w:rsidP="001B7018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132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028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snapToGrid w:val="0"/>
              <w:jc w:val="center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4A05E1" w:rsidP="001B7018">
            <w:pPr>
              <w:pStyle w:val="BodyTextIndent2"/>
              <w:tabs>
                <w:tab w:val="decimal" w:pos="1323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130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1B7018" w:rsidRPr="00086389" w:rsidRDefault="001B7018" w:rsidP="001B7018">
            <w:pPr>
              <w:snapToGrid w:val="0"/>
              <w:ind w:firstLine="375"/>
              <w:rPr>
                <w:rFonts w:ascii="Angsana New" w:hAnsi="Angsana New" w:cs="Angsana New"/>
                <w:spacing w:val="-2"/>
                <w:sz w:val="26"/>
                <w:szCs w:val="26"/>
                <w:lang w:val="en-GB" w:eastAsia="ja-JP"/>
              </w:rPr>
            </w:pPr>
          </w:p>
        </w:tc>
        <w:tc>
          <w:tcPr>
            <w:tcW w:w="1080" w:type="dxa"/>
          </w:tcPr>
          <w:p w:rsidR="001B7018" w:rsidRPr="00086389" w:rsidRDefault="004A05E1" w:rsidP="001B7018">
            <w:pPr>
              <w:pStyle w:val="BodyTextIndent2"/>
              <w:tabs>
                <w:tab w:val="decimal" w:pos="1215"/>
              </w:tabs>
              <w:ind w:left="-375" w:right="90" w:firstLine="375"/>
              <w:jc w:val="left"/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</w:pP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132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028</w:t>
            </w:r>
            <w:r w:rsidR="001B7018" w:rsidRPr="00086389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color w:val="auto"/>
                <w:sz w:val="26"/>
                <w:szCs w:val="26"/>
                <w:lang w:val="en-US"/>
              </w:rPr>
              <w:t>000</w:t>
            </w:r>
          </w:p>
        </w:tc>
        <w:tc>
          <w:tcPr>
            <w:tcW w:w="90" w:type="dxa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2" w:type="dxa"/>
            <w:shd w:val="clear" w:color="auto" w:fill="auto"/>
          </w:tcPr>
          <w:p w:rsidR="001B7018" w:rsidRPr="00086389" w:rsidRDefault="001B7018" w:rsidP="001B7018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8638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ระดับ </w:t>
            </w:r>
            <w:r w:rsidR="004A05E1" w:rsidRPr="004A05E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</w:tbl>
    <w:p w:rsidR="00063E70" w:rsidRPr="00086389" w:rsidRDefault="00063E70" w:rsidP="008112A2">
      <w:pPr>
        <w:tabs>
          <w:tab w:val="left" w:pos="1260"/>
        </w:tabs>
        <w:spacing w:before="240" w:after="120"/>
        <w:ind w:left="1260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  <w:cs/>
        </w:rPr>
      </w:pPr>
      <w:r w:rsidRPr="0008638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มูลค่ายุติธรรมของ</w:t>
      </w:r>
      <w:r w:rsidRPr="00086389">
        <w:rPr>
          <w:rFonts w:ascii="Angsana New" w:hAnsi="Angsana New" w:cs="Angsana New"/>
          <w:sz w:val="32"/>
          <w:szCs w:val="32"/>
          <w:cs/>
        </w:rPr>
        <w:t>เงินลงทุนทั่วไปคำนวณจากมูลค่าสินทรัพย์สุทธิของกิจการที่ลงทุน</w:t>
      </w:r>
    </w:p>
    <w:p w:rsidR="00473C73" w:rsidRPr="00086389" w:rsidRDefault="00B67A94" w:rsidP="008112A2">
      <w:pPr>
        <w:tabs>
          <w:tab w:val="left" w:pos="1260"/>
        </w:tabs>
        <w:spacing w:before="240" w:after="120"/>
        <w:ind w:left="126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08638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มูลค่ายุติธรรมของเงินลงทุนในหุ้นกู้กำหนดจากราคาปิดครั้งล่าสุดของสมาคมตลาดตราสารหนี้</w:t>
      </w:r>
      <w:r w:rsidRPr="0008638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ไทย</w:t>
      </w:r>
      <w:r w:rsidRPr="0008638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ณ </w:t>
      </w:r>
      <w:r w:rsidRPr="00086389">
        <w:rPr>
          <w:rFonts w:ascii="Angsana New" w:hAnsi="Angsana New" w:cs="Angsana New"/>
          <w:color w:val="000000"/>
          <w:sz w:val="32"/>
          <w:szCs w:val="32"/>
          <w:cs/>
        </w:rPr>
        <w:t>สิ้นวันทำการสุดท้ายของงวดบัญชี</w:t>
      </w:r>
    </w:p>
    <w:p w:rsidR="008E1083" w:rsidRPr="00086389" w:rsidRDefault="00473C73" w:rsidP="008112A2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  <w:r w:rsidR="004A05E1"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34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C25E15" w:rsidRPr="00C25E1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ภาระผูกพันและหนังสือค้ำประกัน</w:t>
      </w:r>
    </w:p>
    <w:p w:rsidR="00C25E15" w:rsidRDefault="00C25E15" w:rsidP="00C25E15">
      <w:pPr>
        <w:ind w:left="1170" w:hanging="623"/>
        <w:jc w:val="thaiDistribute"/>
        <w:rPr>
          <w:rFonts w:ascii="Angsana New" w:hAnsi="Angsana New" w:cs="Angsana New"/>
          <w:sz w:val="32"/>
          <w:szCs w:val="32"/>
          <w:cs/>
        </w:rPr>
      </w:pPr>
      <w:r w:rsidRPr="00C25E15">
        <w:rPr>
          <w:rFonts w:ascii="Angsana New" w:hAnsi="Angsana New" w:cs="Angsana New"/>
          <w:sz w:val="32"/>
          <w:szCs w:val="32"/>
          <w:cs/>
        </w:rPr>
        <w:t>บริษัทและบริษัทย่อยมีภาระผูกพันและหนังสือค้ำประกัน ดังต่อไปนี้</w:t>
      </w:r>
    </w:p>
    <w:p w:rsidR="00C25E15" w:rsidRDefault="004A05E1" w:rsidP="00C25E15">
      <w:pPr>
        <w:ind w:left="1170" w:hanging="623"/>
        <w:jc w:val="thaiDistribute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 w:hint="cs"/>
          <w:sz w:val="32"/>
          <w:szCs w:val="32"/>
          <w:lang w:val="en-US"/>
        </w:rPr>
        <w:t>34</w:t>
      </w:r>
      <w:r w:rsidR="00C25E15" w:rsidRPr="00C25E15">
        <w:rPr>
          <w:rFonts w:ascii="Angsana New" w:hAnsi="Angsana New" w:cs="Angsana New" w:hint="cs"/>
          <w:sz w:val="32"/>
          <w:szCs w:val="32"/>
          <w:cs/>
        </w:rPr>
        <w:t>.</w:t>
      </w:r>
      <w:r w:rsidRPr="004A05E1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C25E15" w:rsidRPr="00C25E15">
        <w:rPr>
          <w:rFonts w:ascii="Angsana New" w:hAnsi="Angsana New" w:cs="Angsana New"/>
          <w:sz w:val="32"/>
          <w:szCs w:val="32"/>
          <w:cs/>
        </w:rPr>
        <w:tab/>
        <w:t>ค่าเช่</w:t>
      </w:r>
      <w:r w:rsidR="00C25E15" w:rsidRPr="00C25E15">
        <w:rPr>
          <w:rFonts w:ascii="Angsana New" w:hAnsi="Angsana New" w:cs="Angsana New"/>
          <w:spacing w:val="-4"/>
          <w:sz w:val="32"/>
          <w:szCs w:val="32"/>
          <w:cs/>
        </w:rPr>
        <w:t xml:space="preserve">าอาคารและยานพาหนะที่ต้องจ่ายในอนาคตตามสัญญาเช่าระยะยาว ณ วันที่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C25E15" w:rsidRPr="00C25E15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2562</w:t>
      </w:r>
      <w:r w:rsidR="00C25E15" w:rsidRPr="00C25E1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C25E15" w:rsidRPr="00C25E15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C25E15" w:rsidRPr="00C25E1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2561</w:t>
      </w:r>
      <w:r w:rsidR="00C25E15" w:rsidRPr="00C25E15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:rsidR="00C25E15" w:rsidRPr="003E7B5D" w:rsidRDefault="00C25E15" w:rsidP="00C25E15">
      <w:pPr>
        <w:spacing w:before="240" w:line="300" w:lineRule="exact"/>
        <w:ind w:left="1267" w:right="58"/>
        <w:jc w:val="thaiDistribute"/>
        <w:rPr>
          <w:rFonts w:ascii="Angsana New" w:hAnsi="Angsana New" w:cs="Angsana New"/>
          <w:b/>
          <w:bCs/>
          <w:cs/>
        </w:rPr>
      </w:pPr>
      <w:r w:rsidRPr="003E7B5D">
        <w:rPr>
          <w:rFonts w:ascii="Angsana New" w:hAnsi="Angsana New" w:cs="Angsana New"/>
          <w:b/>
          <w:bCs/>
          <w:cs/>
        </w:rPr>
        <w:t>ค่าเช่า</w:t>
      </w:r>
      <w:r>
        <w:rPr>
          <w:rFonts w:ascii="Angsana New" w:hAnsi="Angsana New" w:cs="Angsana New" w:hint="cs"/>
          <w:b/>
          <w:bCs/>
          <w:cs/>
        </w:rPr>
        <w:t>อาคารและยานพาหนะ</w:t>
      </w:r>
    </w:p>
    <w:p w:rsidR="00C25E15" w:rsidRPr="003E7B5D" w:rsidRDefault="000F3B82" w:rsidP="00C25E15">
      <w:pPr>
        <w:ind w:left="1080" w:right="63"/>
        <w:jc w:val="right"/>
        <w:rPr>
          <w:rFonts w:ascii="Angsana New" w:hAnsi="Angsana New" w:cs="Angsana New"/>
          <w:b/>
          <w:bCs/>
          <w:spacing w:val="-14"/>
          <w:cs/>
        </w:rPr>
      </w:pPr>
      <w:r>
        <w:rPr>
          <w:rFonts w:ascii="Angsana New" w:hAnsi="Angsana New" w:cs="Angsana New" w:hint="cs"/>
          <w:b/>
          <w:bCs/>
          <w:cs/>
        </w:rPr>
        <w:t xml:space="preserve">       </w:t>
      </w:r>
      <w:r w:rsidR="00C25E15" w:rsidRPr="003E7B5D">
        <w:rPr>
          <w:rFonts w:ascii="Angsana New" w:hAnsi="Angsana New" w:cs="Angsana New"/>
          <w:b/>
          <w:bCs/>
          <w:cs/>
        </w:rPr>
        <w:t xml:space="preserve">หน่วย : </w:t>
      </w:r>
      <w:r w:rsidR="00C25E15">
        <w:rPr>
          <w:rFonts w:ascii="Angsana New" w:hAnsi="Angsana New" w:cs="Angsana New" w:hint="cs"/>
          <w:b/>
          <w:bCs/>
          <w:cs/>
        </w:rPr>
        <w:t>ล้า</w:t>
      </w:r>
      <w:r w:rsidR="00C25E15" w:rsidRPr="003E7B5D">
        <w:rPr>
          <w:rFonts w:ascii="Angsana New" w:hAnsi="Angsana New" w:cs="Angsana New" w:hint="cs"/>
          <w:b/>
          <w:bCs/>
          <w:cs/>
        </w:rPr>
        <w:t>น</w:t>
      </w:r>
      <w:r w:rsidR="00C25E15" w:rsidRPr="003E7B5D">
        <w:rPr>
          <w:rFonts w:ascii="Angsana New" w:hAnsi="Angsana New" w:cs="Angsana New"/>
          <w:b/>
          <w:bCs/>
          <w:cs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0"/>
        <w:gridCol w:w="990"/>
        <w:gridCol w:w="180"/>
        <w:gridCol w:w="990"/>
        <w:gridCol w:w="180"/>
        <w:gridCol w:w="990"/>
      </w:tblGrid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pStyle w:val="a2"/>
              <w:tabs>
                <w:tab w:val="clear" w:pos="1080"/>
              </w:tabs>
              <w:ind w:left="1620"/>
              <w:rPr>
                <w:b/>
                <w:bCs/>
                <w:sz w:val="28"/>
                <w:szCs w:val="28"/>
                <w:cs/>
              </w:rPr>
            </w:pPr>
            <w:r w:rsidRPr="003E7B5D">
              <w:rPr>
                <w:b/>
                <w:bCs/>
                <w:sz w:val="28"/>
                <w:szCs w:val="28"/>
                <w:cs/>
              </w:rPr>
              <w:t>ระยะเวลาการชำระ</w:t>
            </w:r>
          </w:p>
        </w:tc>
        <w:tc>
          <w:tcPr>
            <w:tcW w:w="2160" w:type="dxa"/>
            <w:gridSpan w:val="3"/>
          </w:tcPr>
          <w:p w:rsidR="00C25E15" w:rsidRPr="003E7B5D" w:rsidRDefault="00C25E15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C25E15" w:rsidRPr="003E7B5D" w:rsidRDefault="000F3B82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</w:t>
            </w:r>
            <w:r w:rsidR="00C25E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pStyle w:val="a2"/>
              <w:tabs>
                <w:tab w:val="clear" w:pos="1080"/>
              </w:tabs>
              <w:ind w:left="53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25E15" w:rsidRPr="003E7B5D" w:rsidRDefault="004A05E1" w:rsidP="00E5335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:rsidR="00C25E15" w:rsidRPr="003E7B5D" w:rsidRDefault="00C25E15" w:rsidP="00E53359">
            <w:pPr>
              <w:jc w:val="center"/>
              <w:rPr>
                <w:rFonts w:ascii="Angsana New" w:hAnsi="Angsana New" w:cs="Angsana New"/>
                <w:lang w:val="en-US" w:eastAsia="ja-JP"/>
              </w:rPr>
            </w:pPr>
          </w:p>
        </w:tc>
        <w:tc>
          <w:tcPr>
            <w:tcW w:w="990" w:type="dxa"/>
          </w:tcPr>
          <w:p w:rsidR="00C25E15" w:rsidRPr="003E7B5D" w:rsidRDefault="004A05E1" w:rsidP="00E5335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:rsidR="00C25E15" w:rsidRPr="003E7B5D" w:rsidRDefault="00C25E15" w:rsidP="00E5335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E5335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:rsidR="00C25E15" w:rsidRPr="003E7B5D" w:rsidRDefault="00C25E15" w:rsidP="00E53359">
            <w:pPr>
              <w:jc w:val="center"/>
              <w:rPr>
                <w:rFonts w:ascii="Angsana New" w:hAnsi="Angsana New" w:cs="Angsana New"/>
                <w:lang w:val="en-US" w:eastAsia="ja-JP"/>
              </w:rPr>
            </w:pPr>
          </w:p>
        </w:tc>
        <w:tc>
          <w:tcPr>
            <w:tcW w:w="990" w:type="dxa"/>
          </w:tcPr>
          <w:p w:rsidR="00C25E15" w:rsidRPr="003E7B5D" w:rsidRDefault="004A05E1" w:rsidP="00E5335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ind w:left="810" w:firstLine="270"/>
              <w:rPr>
                <w:rFonts w:ascii="Angsana New" w:hAnsi="Angsana New" w:cs="Angsana New"/>
                <w:cs/>
              </w:rPr>
            </w:pPr>
            <w:r w:rsidRPr="003E7B5D">
              <w:rPr>
                <w:rFonts w:ascii="Angsana New" w:hAnsi="Angsana New" w:cs="Angsana New"/>
                <w:cs/>
              </w:rPr>
              <w:t>ครบกำหนด</w:t>
            </w:r>
            <w:r w:rsidRPr="003E7B5D">
              <w:rPr>
                <w:rFonts w:ascii="Angsana New" w:hAnsi="Angsana New" w:cs="Angsana New"/>
                <w:cs/>
                <w:lang w:val="en-US"/>
              </w:rPr>
              <w:t>ไม่เกิน</w:t>
            </w:r>
            <w:r w:rsidRPr="003E7B5D">
              <w:rPr>
                <w:rFonts w:ascii="Angsana New" w:hAnsi="Angsana New" w:cs="Angsana New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3E7B5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:rsidR="00C25E15" w:rsidRPr="003E7B5D" w:rsidRDefault="004A05E1" w:rsidP="00523C44">
            <w:pPr>
              <w:ind w:right="8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25</w:t>
            </w:r>
            <w:r w:rsidR="004D2D2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78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left="532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</w:t>
            </w: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C25E1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08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right="90" w:firstLine="115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24</w:t>
            </w:r>
            <w:r w:rsidR="004D2D2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38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13</w:t>
            </w:r>
            <w:r w:rsidR="00C25E1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68</w:t>
            </w:r>
          </w:p>
        </w:tc>
      </w:tr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ind w:left="810" w:firstLine="270"/>
              <w:rPr>
                <w:rFonts w:ascii="Angsana New" w:hAnsi="Angsana New" w:cs="Angsana New"/>
                <w:lang w:val="en-US"/>
              </w:rPr>
            </w:pPr>
            <w:r w:rsidRPr="003E7B5D">
              <w:rPr>
                <w:rFonts w:ascii="Angsana New" w:hAnsi="Angsana New" w:cs="Angsana New"/>
                <w:cs/>
              </w:rPr>
              <w:t xml:space="preserve">เกิน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3E7B5D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</w:t>
            </w:r>
            <w:r w:rsidRPr="003E7B5D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990" w:type="dxa"/>
            <w:shd w:val="clear" w:color="auto" w:fill="auto"/>
          </w:tcPr>
          <w:p w:rsidR="00C25E15" w:rsidRPr="003E7B5D" w:rsidRDefault="004A05E1" w:rsidP="00523C44">
            <w:pPr>
              <w:ind w:right="89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14</w:t>
            </w:r>
            <w:r w:rsidR="004D2D2B">
              <w:rPr>
                <w:rFonts w:ascii="Angsana New" w:hAnsi="Angsana New" w:cs="Angsana New" w:hint="cs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25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left="532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9</w:t>
            </w:r>
            <w:r w:rsidR="00C25E15">
              <w:rPr>
                <w:rFonts w:ascii="Angsana New" w:hAnsi="Angsana New" w:cs="Angsana New" w:hint="cs"/>
                <w:cs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54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right="90" w:firstLine="115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4D2D2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 w:hint="cs"/>
                <w:lang w:val="en-US"/>
              </w:rPr>
              <w:t>9</w:t>
            </w:r>
            <w:r w:rsidR="00C25E15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4A05E1">
              <w:rPr>
                <w:rFonts w:ascii="Angsana New" w:hAnsi="Angsana New" w:cs="Angsana New" w:hint="cs"/>
                <w:lang w:val="en-US"/>
              </w:rPr>
              <w:t>54</w:t>
            </w:r>
          </w:p>
        </w:tc>
      </w:tr>
    </w:tbl>
    <w:p w:rsidR="00C25E15" w:rsidRDefault="00C25E15" w:rsidP="00C25E15">
      <w:pPr>
        <w:spacing w:before="240" w:after="240"/>
        <w:ind w:left="1267" w:right="5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385B3C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385B3C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4A05E1" w:rsidRPr="004A05E1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Pr="00385B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บริษัท</w:t>
      </w:r>
      <w:r w:rsidR="00AC4AB7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Pr="00385B3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ได้จ่าย</w:t>
      </w:r>
      <w:r w:rsidRPr="00385B3C">
        <w:rPr>
          <w:rFonts w:ascii="Angsana New" w:hAnsi="Angsana New" w:cs="Angsana New"/>
          <w:spacing w:val="-4"/>
          <w:sz w:val="32"/>
          <w:szCs w:val="32"/>
          <w:cs/>
        </w:rPr>
        <w:t>ค่าเช่าอาคารและยานพาหน</w:t>
      </w:r>
      <w:r w:rsidRPr="00385B3C">
        <w:rPr>
          <w:rFonts w:ascii="Angsana New" w:hAnsi="Angsana New" w:cs="Angsana New" w:hint="cs"/>
          <w:spacing w:val="-4"/>
          <w:sz w:val="32"/>
          <w:szCs w:val="32"/>
          <w:cs/>
        </w:rPr>
        <w:t>ะตามสัญญา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และบันทึกเป็นค่าใช้จ่ายในงบกำไรขาดทุนและกำไรขาดทุนเบ็ดเสร็จอื่น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  <w:r w:rsidRPr="005C004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</w:p>
    <w:p w:rsidR="00C25E15" w:rsidRPr="003E7B5D" w:rsidRDefault="00C25E15" w:rsidP="00C25E15">
      <w:pPr>
        <w:ind w:left="1080" w:right="63"/>
        <w:jc w:val="right"/>
        <w:rPr>
          <w:rFonts w:ascii="Angsana New" w:hAnsi="Angsana New" w:cs="Angsana New"/>
          <w:b/>
          <w:bCs/>
          <w:spacing w:val="-14"/>
          <w:cs/>
        </w:rPr>
      </w:pPr>
      <w:r w:rsidRPr="003E7B5D">
        <w:rPr>
          <w:rFonts w:ascii="Angsana New" w:hAnsi="Angsana New" w:cs="Angsana New"/>
          <w:b/>
          <w:bCs/>
          <w:cs/>
        </w:rPr>
        <w:t xml:space="preserve">หน่วย : </w:t>
      </w:r>
      <w:r>
        <w:rPr>
          <w:rFonts w:ascii="Angsana New" w:hAnsi="Angsana New" w:cs="Angsana New" w:hint="cs"/>
          <w:b/>
          <w:bCs/>
          <w:cs/>
        </w:rPr>
        <w:t>ล้า</w:t>
      </w:r>
      <w:r w:rsidRPr="003E7B5D">
        <w:rPr>
          <w:rFonts w:ascii="Angsana New" w:hAnsi="Angsana New" w:cs="Angsana New" w:hint="cs"/>
          <w:b/>
          <w:bCs/>
          <w:cs/>
        </w:rPr>
        <w:t>น</w:t>
      </w:r>
      <w:r w:rsidRPr="003E7B5D">
        <w:rPr>
          <w:rFonts w:ascii="Angsana New" w:hAnsi="Angsana New" w:cs="Angsana New"/>
          <w:b/>
          <w:bCs/>
          <w:cs/>
        </w:rPr>
        <w:t>บาท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0"/>
        <w:gridCol w:w="990"/>
        <w:gridCol w:w="180"/>
        <w:gridCol w:w="990"/>
        <w:gridCol w:w="180"/>
        <w:gridCol w:w="990"/>
      </w:tblGrid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pStyle w:val="a2"/>
              <w:tabs>
                <w:tab w:val="clear" w:pos="1080"/>
              </w:tabs>
              <w:ind w:left="1620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:rsidR="00C25E15" w:rsidRPr="003E7B5D" w:rsidRDefault="00C25E15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C25E15" w:rsidRPr="003E7B5D" w:rsidRDefault="000F3B82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</w:t>
            </w:r>
            <w:r w:rsidR="00C25E15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pStyle w:val="a2"/>
              <w:tabs>
                <w:tab w:val="clear" w:pos="1080"/>
              </w:tabs>
              <w:ind w:left="53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rPr>
                <w:rFonts w:ascii="Angsana New" w:hAnsi="Angsana New" w:cs="Angsana New"/>
                <w:lang w:val="en-US" w:eastAsia="ja-JP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rPr>
                <w:rFonts w:ascii="Angsana New" w:hAnsi="Angsana New" w:cs="Angsana New"/>
                <w:lang w:val="en-US" w:eastAsia="ja-JP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C25E15" w:rsidRPr="009E4A07" w:rsidTr="00523C44">
        <w:tc>
          <w:tcPr>
            <w:tcW w:w="4500" w:type="dxa"/>
          </w:tcPr>
          <w:p w:rsidR="00C25E15" w:rsidRPr="003E7B5D" w:rsidRDefault="00C25E15" w:rsidP="00523C44">
            <w:pPr>
              <w:ind w:left="810" w:firstLine="270"/>
              <w:rPr>
                <w:rFonts w:ascii="Angsana New" w:hAnsi="Angsana New" w:cs="Angsana New"/>
                <w:cs/>
              </w:rPr>
            </w:pPr>
            <w:r w:rsidRPr="000975FA">
              <w:rPr>
                <w:rFonts w:ascii="Angsana New" w:hAnsi="Angsana New" w:cs="Angsana New"/>
                <w:cs/>
              </w:rPr>
              <w:t>ค่าเช่าอาคารและยานพาหนะ</w:t>
            </w:r>
          </w:p>
        </w:tc>
        <w:tc>
          <w:tcPr>
            <w:tcW w:w="990" w:type="dxa"/>
            <w:shd w:val="clear" w:color="auto" w:fill="auto"/>
          </w:tcPr>
          <w:p w:rsidR="00C25E15" w:rsidRPr="003E7B5D" w:rsidRDefault="004A05E1" w:rsidP="00523C44">
            <w:pPr>
              <w:ind w:right="8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35</w:t>
            </w:r>
            <w:r w:rsidR="004D2D2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13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left="532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21</w:t>
            </w:r>
            <w:r w:rsidR="000F3B82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41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left="-115" w:right="90" w:firstLine="115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31</w:t>
            </w:r>
            <w:r w:rsidR="004D2D2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93</w:t>
            </w:r>
          </w:p>
        </w:tc>
        <w:tc>
          <w:tcPr>
            <w:tcW w:w="180" w:type="dxa"/>
          </w:tcPr>
          <w:p w:rsidR="00C25E15" w:rsidRPr="003E7B5D" w:rsidRDefault="00C25E15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:rsidR="00C25E15" w:rsidRPr="003E7B5D" w:rsidRDefault="004A05E1" w:rsidP="00523C44">
            <w:pPr>
              <w:ind w:right="90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20</w:t>
            </w:r>
            <w:r w:rsidR="004D2D2B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01</w:t>
            </w:r>
          </w:p>
        </w:tc>
      </w:tr>
    </w:tbl>
    <w:p w:rsidR="008E1083" w:rsidRPr="00086389" w:rsidRDefault="004A05E1" w:rsidP="00043D48">
      <w:pPr>
        <w:spacing w:before="240"/>
        <w:ind w:left="1166" w:hanging="619"/>
        <w:jc w:val="thaiDistribute"/>
        <w:rPr>
          <w:rFonts w:ascii="Angsana New" w:hAnsi="Angsana New" w:cs="Angsana New"/>
          <w:b/>
          <w:bCs/>
          <w:cs/>
        </w:rPr>
      </w:pPr>
      <w:r w:rsidRPr="004A05E1">
        <w:rPr>
          <w:rFonts w:ascii="Angsana New" w:hAnsi="Angsana New" w:cs="Angsana New"/>
          <w:sz w:val="32"/>
          <w:szCs w:val="32"/>
          <w:lang w:val="en-US"/>
        </w:rPr>
        <w:t>34</w:t>
      </w:r>
      <w:r w:rsidR="00C25E15" w:rsidRPr="00C25E15">
        <w:rPr>
          <w:rFonts w:ascii="Angsana New" w:hAnsi="Angsana New" w:cs="Angsana New"/>
          <w:sz w:val="32"/>
          <w:szCs w:val="32"/>
          <w:lang w:val="en-US"/>
        </w:rPr>
        <w:t>.</w:t>
      </w:r>
      <w:r w:rsidRPr="004A05E1">
        <w:rPr>
          <w:rFonts w:ascii="Angsana New" w:hAnsi="Angsana New" w:cs="Angsana New"/>
          <w:sz w:val="32"/>
          <w:szCs w:val="32"/>
          <w:lang w:val="en-US"/>
        </w:rPr>
        <w:t>2</w:t>
      </w:r>
      <w:r w:rsidR="00C25E15" w:rsidRPr="00C25E15">
        <w:rPr>
          <w:rFonts w:ascii="Angsana New" w:hAnsi="Angsana New" w:cs="Angsana New"/>
          <w:sz w:val="32"/>
          <w:szCs w:val="32"/>
          <w:lang w:val="en-US"/>
        </w:rPr>
        <w:tab/>
      </w:r>
      <w:r w:rsidR="00F2658F">
        <w:rPr>
          <w:rFonts w:ascii="Angsana New" w:hAnsi="Angsana New" w:cs="Angsana New" w:hint="cs"/>
          <w:sz w:val="32"/>
          <w:szCs w:val="32"/>
          <w:cs/>
          <w:lang w:val="en-US"/>
        </w:rPr>
        <w:t>หนี้สิน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ที่อาจเกิดขึ้นและภาระผูกพัน ณ วันที่ </w:t>
      </w:r>
      <w:r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 xml:space="preserve"> ธันวาคม ประกอบด้วย</w:t>
      </w:r>
    </w:p>
    <w:p w:rsidR="000F3B82" w:rsidRPr="003E7B5D" w:rsidRDefault="000F3B82" w:rsidP="000F3B82">
      <w:pPr>
        <w:ind w:left="1080" w:right="63"/>
        <w:jc w:val="right"/>
        <w:rPr>
          <w:rFonts w:ascii="Angsana New" w:hAnsi="Angsana New" w:cs="Angsana New"/>
          <w:b/>
          <w:bCs/>
          <w:spacing w:val="-14"/>
          <w:cs/>
        </w:rPr>
      </w:pPr>
      <w:r w:rsidRPr="003E7B5D">
        <w:rPr>
          <w:rFonts w:ascii="Angsana New" w:hAnsi="Angsana New" w:cs="Angsana New"/>
          <w:b/>
          <w:bCs/>
          <w:cs/>
        </w:rPr>
        <w:t xml:space="preserve">หน่วย : </w:t>
      </w:r>
      <w:r>
        <w:rPr>
          <w:rFonts w:ascii="Angsana New" w:hAnsi="Angsana New" w:cs="Angsana New" w:hint="cs"/>
          <w:b/>
          <w:bCs/>
          <w:cs/>
        </w:rPr>
        <w:t>ล้า</w:t>
      </w:r>
      <w:r w:rsidRPr="003E7B5D">
        <w:rPr>
          <w:rFonts w:ascii="Angsana New" w:hAnsi="Angsana New" w:cs="Angsana New" w:hint="cs"/>
          <w:b/>
          <w:bCs/>
          <w:cs/>
        </w:rPr>
        <w:t>น</w:t>
      </w:r>
      <w:r w:rsidRPr="003E7B5D">
        <w:rPr>
          <w:rFonts w:ascii="Angsana New" w:hAnsi="Angsana New" w:cs="Angsana New"/>
          <w:b/>
          <w:bCs/>
          <w:cs/>
        </w:rPr>
        <w:t>บาท</w:t>
      </w:r>
    </w:p>
    <w:tbl>
      <w:tblPr>
        <w:tblW w:w="864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7"/>
        <w:gridCol w:w="1003"/>
        <w:gridCol w:w="180"/>
        <w:gridCol w:w="990"/>
        <w:gridCol w:w="180"/>
        <w:gridCol w:w="990"/>
        <w:gridCol w:w="180"/>
        <w:gridCol w:w="990"/>
      </w:tblGrid>
      <w:tr w:rsidR="008126A9" w:rsidRPr="00C25E15" w:rsidTr="00F10261"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pStyle w:val="ListContinue"/>
              <w:tabs>
                <w:tab w:val="left" w:pos="556"/>
              </w:tabs>
              <w:autoSpaceDE w:val="0"/>
              <w:spacing w:after="0" w:line="380" w:lineRule="exact"/>
              <w:ind w:firstLine="27"/>
              <w:rPr>
                <w:rFonts w:ascii="Angsana New" w:hAnsi="Angsana New" w:cs="Angsana New"/>
              </w:rPr>
            </w:pPr>
          </w:p>
        </w:tc>
        <w:tc>
          <w:tcPr>
            <w:tcW w:w="2173" w:type="dxa"/>
            <w:gridSpan w:val="3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60" w:type="dxa"/>
            <w:gridSpan w:val="3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126A9" w:rsidRPr="00C25E15" w:rsidTr="008126A9"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pStyle w:val="ListContinue"/>
              <w:tabs>
                <w:tab w:val="left" w:pos="556"/>
              </w:tabs>
              <w:autoSpaceDE w:val="0"/>
              <w:spacing w:after="0" w:line="380" w:lineRule="exact"/>
              <w:ind w:firstLine="27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shd w:val="clear" w:color="auto" w:fill="auto"/>
          </w:tcPr>
          <w:p w:rsidR="008126A9" w:rsidRPr="003E7B5D" w:rsidRDefault="004A05E1" w:rsidP="008126A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:rsidR="008126A9" w:rsidRPr="003E7B5D" w:rsidRDefault="008126A9" w:rsidP="008126A9">
            <w:pPr>
              <w:rPr>
                <w:rFonts w:ascii="Angsana New" w:hAnsi="Angsana New" w:cs="Angsana New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3E7B5D" w:rsidRDefault="004A05E1" w:rsidP="008126A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:rsidR="008126A9" w:rsidRPr="003E7B5D" w:rsidRDefault="008126A9" w:rsidP="008126A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3E7B5D" w:rsidRDefault="004A05E1" w:rsidP="008126A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:rsidR="008126A9" w:rsidRPr="003E7B5D" w:rsidRDefault="008126A9" w:rsidP="008126A9">
            <w:pPr>
              <w:rPr>
                <w:rFonts w:ascii="Angsana New" w:hAnsi="Angsana New" w:cs="Angsana New"/>
                <w:lang w:val="en-US" w:eastAsia="ja-JP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3E7B5D" w:rsidRDefault="004A05E1" w:rsidP="008126A9">
            <w:pPr>
              <w:ind w:left="-115" w:firstLine="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8126A9" w:rsidRPr="00C25E15" w:rsidTr="008126A9"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pStyle w:val="ListContinue"/>
              <w:tabs>
                <w:tab w:val="left" w:pos="556"/>
              </w:tabs>
              <w:autoSpaceDE w:val="0"/>
              <w:spacing w:after="0" w:line="380" w:lineRule="exact"/>
              <w:ind w:firstLine="27"/>
              <w:rPr>
                <w:rFonts w:ascii="Angsana New" w:hAnsi="Angsana New" w:cs="Angsana New"/>
                <w:lang w:val="en-US"/>
              </w:rPr>
            </w:pPr>
            <w:r w:rsidRPr="00C25E15">
              <w:rPr>
                <w:rFonts w:ascii="Angsana New" w:hAnsi="Angsana New" w:cs="Angsana New"/>
              </w:rPr>
              <w:t xml:space="preserve">   </w:t>
            </w:r>
            <w:r w:rsidRPr="00C25E15">
              <w:rPr>
                <w:rFonts w:ascii="Angsana New" w:hAnsi="Angsana New" w:cs="Angsana New"/>
                <w:cs/>
              </w:rPr>
              <w:t>หนี้สินที่อาจเกิดขึ้นจากการค้ำประกันให้</w:t>
            </w:r>
          </w:p>
        </w:tc>
        <w:tc>
          <w:tcPr>
            <w:tcW w:w="1003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-72" w:firstLine="7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126A9" w:rsidRPr="00C25E15" w:rsidTr="008126A9"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spacing w:line="380" w:lineRule="exact"/>
              <w:ind w:left="540" w:firstLine="27"/>
              <w:rPr>
                <w:rFonts w:ascii="Angsana New" w:hAnsi="Angsana New" w:cs="Angsana New"/>
                <w:lang w:val="en-US"/>
              </w:rPr>
            </w:pPr>
            <w:r w:rsidRPr="00C25E15">
              <w:rPr>
                <w:rFonts w:ascii="Angsana New" w:hAnsi="Angsana New" w:cs="Angsana New"/>
                <w:cs/>
              </w:rPr>
              <w:t xml:space="preserve">- บริษัทที่เกี่ยวข้องกัน  (ดูหมายเหตุข้อ </w:t>
            </w:r>
            <w:r w:rsidR="004A05E1" w:rsidRPr="004A05E1">
              <w:rPr>
                <w:rFonts w:ascii="Angsana New" w:hAnsi="Angsana New" w:cs="Angsana New" w:hint="cs"/>
                <w:lang w:val="en-US"/>
              </w:rPr>
              <w:t>9</w:t>
            </w:r>
            <w:r w:rsidRPr="00C25E15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03" w:type="dxa"/>
            <w:shd w:val="clear" w:color="auto" w:fill="auto"/>
          </w:tcPr>
          <w:p w:rsidR="008126A9" w:rsidRPr="00C25E15" w:rsidRDefault="004A05E1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76</w:t>
            </w:r>
            <w:r w:rsidR="008126A9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80" w:type="dxa"/>
          </w:tcPr>
          <w:p w:rsidR="008126A9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83</w:t>
            </w:r>
            <w:r w:rsidRPr="00C25E15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53</w:t>
            </w:r>
          </w:p>
        </w:tc>
        <w:tc>
          <w:tcPr>
            <w:tcW w:w="180" w:type="dxa"/>
          </w:tcPr>
          <w:p w:rsidR="008126A9" w:rsidRDefault="008126A9" w:rsidP="008126A9">
            <w:pPr>
              <w:snapToGrid w:val="0"/>
              <w:spacing w:line="380" w:lineRule="exact"/>
              <w:ind w:right="18" w:firstLine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76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80" w:type="dxa"/>
          </w:tcPr>
          <w:p w:rsidR="008126A9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83</w:t>
            </w:r>
            <w:r w:rsidRPr="00C25E15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53</w:t>
            </w:r>
          </w:p>
        </w:tc>
      </w:tr>
      <w:tr w:rsidR="008126A9" w:rsidRPr="00C25E15" w:rsidTr="008126A9">
        <w:trPr>
          <w:trHeight w:hRule="exact" w:val="202"/>
        </w:trPr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spacing w:line="380" w:lineRule="exact"/>
              <w:ind w:left="540" w:firstLine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right="18" w:firstLine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right="18" w:firstLine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126A9" w:rsidRPr="00C25E15" w:rsidTr="008E5C45"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spacing w:line="380" w:lineRule="exact"/>
              <w:ind w:left="360" w:firstLine="27"/>
              <w:rPr>
                <w:rFonts w:ascii="Angsana New" w:hAnsi="Angsana New" w:cs="Angsana New"/>
                <w:lang w:val="en-US"/>
              </w:rPr>
            </w:pPr>
            <w:r w:rsidRPr="00C25E15">
              <w:rPr>
                <w:rFonts w:ascii="Angsana New" w:hAnsi="Angsana New" w:cs="Angsana New"/>
                <w:cs/>
              </w:rPr>
              <w:t xml:space="preserve">  </w:t>
            </w:r>
            <w:r w:rsidRPr="00C25E15">
              <w:rPr>
                <w:rFonts w:ascii="Angsana New" w:hAnsi="Angsana New" w:cs="Angsana New"/>
                <w:lang w:val="en-US"/>
              </w:rPr>
              <w:t xml:space="preserve"> </w:t>
            </w:r>
            <w:r w:rsidRPr="00C25E15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1003" w:type="dxa"/>
            <w:shd w:val="clear" w:color="auto" w:fill="auto"/>
          </w:tcPr>
          <w:p w:rsidR="008126A9" w:rsidRPr="00C25E15" w:rsidRDefault="008126A9" w:rsidP="008E5C45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18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76</w:t>
            </w:r>
          </w:p>
        </w:tc>
        <w:tc>
          <w:tcPr>
            <w:tcW w:w="180" w:type="dxa"/>
            <w:shd w:val="clear" w:color="auto" w:fill="auto"/>
          </w:tcPr>
          <w:p w:rsidR="008126A9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16</w:t>
            </w:r>
            <w:r w:rsidRPr="00C25E15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:rsidR="008126A9" w:rsidRDefault="008126A9" w:rsidP="008126A9">
            <w:pPr>
              <w:snapToGrid w:val="0"/>
              <w:spacing w:line="380" w:lineRule="exact"/>
              <w:ind w:right="18" w:firstLine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17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94</w:t>
            </w:r>
          </w:p>
        </w:tc>
        <w:tc>
          <w:tcPr>
            <w:tcW w:w="180" w:type="dxa"/>
            <w:shd w:val="clear" w:color="auto" w:fill="auto"/>
          </w:tcPr>
          <w:p w:rsidR="008126A9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4A05E1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</w:t>
            </w:r>
            <w:r w:rsidR="008126A9" w:rsidRPr="00C25E15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31</w:t>
            </w:r>
          </w:p>
        </w:tc>
      </w:tr>
      <w:tr w:rsidR="008126A9" w:rsidRPr="00C25E15" w:rsidTr="008126A9">
        <w:trPr>
          <w:trHeight w:hRule="exact" w:val="158"/>
        </w:trPr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spacing w:line="380" w:lineRule="exact"/>
              <w:ind w:left="360" w:firstLine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003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right="18" w:firstLine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right="18" w:firstLine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27" w:right="18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126A9" w:rsidRPr="00C25E15" w:rsidTr="008126A9">
        <w:tc>
          <w:tcPr>
            <w:tcW w:w="4127" w:type="dxa"/>
            <w:shd w:val="clear" w:color="auto" w:fill="auto"/>
          </w:tcPr>
          <w:p w:rsidR="008126A9" w:rsidRPr="00C25E15" w:rsidRDefault="008126A9" w:rsidP="008126A9">
            <w:pPr>
              <w:spacing w:line="380" w:lineRule="exact"/>
              <w:ind w:left="540"/>
              <w:rPr>
                <w:rFonts w:ascii="Angsana New" w:hAnsi="Angsana New" w:cs="Angsana New"/>
                <w:cs/>
              </w:rPr>
            </w:pPr>
            <w:r w:rsidRPr="00C25E15">
              <w:rPr>
                <w:rFonts w:ascii="Angsana New" w:hAnsi="Angsana New" w:cs="Angsana New"/>
                <w:cs/>
              </w:rPr>
              <w:t>ภาระผูกพันเกี่ยวเนื่องกับการปรับปรุงอาคาร</w:t>
            </w:r>
          </w:p>
        </w:tc>
        <w:tc>
          <w:tcPr>
            <w:tcW w:w="1003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180" w:type="dxa"/>
          </w:tcPr>
          <w:p w:rsidR="008126A9" w:rsidRDefault="008126A9" w:rsidP="008126A9">
            <w:pPr>
              <w:snapToGrid w:val="0"/>
              <w:spacing w:line="380" w:lineRule="exact"/>
              <w:ind w:left="27" w:right="18" w:firstLine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1</w:t>
            </w:r>
            <w:r w:rsidRPr="00C25E15"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80" w:type="dxa"/>
          </w:tcPr>
          <w:p w:rsidR="008126A9" w:rsidRDefault="008126A9" w:rsidP="008126A9">
            <w:pPr>
              <w:snapToGrid w:val="0"/>
              <w:spacing w:line="380" w:lineRule="exact"/>
              <w:ind w:right="18" w:firstLine="11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8126A9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180" w:type="dxa"/>
          </w:tcPr>
          <w:p w:rsidR="008126A9" w:rsidRDefault="008126A9" w:rsidP="008126A9">
            <w:pPr>
              <w:snapToGrid w:val="0"/>
              <w:spacing w:line="380" w:lineRule="exact"/>
              <w:ind w:left="27" w:right="18" w:firstLine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:rsidR="008126A9" w:rsidRPr="00C25E15" w:rsidRDefault="004A05E1" w:rsidP="008126A9">
            <w:pPr>
              <w:snapToGrid w:val="0"/>
              <w:spacing w:line="380" w:lineRule="exact"/>
              <w:ind w:left="110" w:right="91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126A9">
              <w:rPr>
                <w:rFonts w:ascii="Angsana New" w:hAnsi="Angsana New" w:cs="Angsana New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</w:p>
        </w:tc>
      </w:tr>
    </w:tbl>
    <w:p w:rsidR="00043D48" w:rsidRDefault="00043D48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:rsidR="00C03EB2" w:rsidRPr="00086389" w:rsidRDefault="004A05E1" w:rsidP="00043D48">
      <w:pPr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35</w:t>
      </w:r>
      <w:r w:rsidR="00C03EB2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C03EB2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C25E15" w:rsidRPr="00C25E15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:rsidR="00C03EB2" w:rsidRPr="00086389" w:rsidRDefault="00C03EB2" w:rsidP="008112A2">
      <w:pPr>
        <w:ind w:left="540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F22357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ทั้งนี้บริษัทพิจารณาข้อมูลส่วนงานดำเนินงาน โดยแยกเป็นส่วนงาน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ขายในประเทศและต่างประเทศ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บริษัทและบริษัทย่อยไม่มีรายได้ระหว่างส่วนงาน ข้อมูลรายได้จากบุคคลภายนอก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086389">
        <w:rPr>
          <w:rFonts w:ascii="Angsana New" w:hAnsi="Angsana New" w:cs="Angsana New"/>
          <w:spacing w:val="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086389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ภาษี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เงินได้สำหรับปีสิ้นสุดวันที่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ธันวาคม </w:t>
      </w:r>
      <w:r w:rsidRPr="00086389">
        <w:rPr>
          <w:rFonts w:ascii="Angsana New" w:hAnsi="Angsana New" w:cs="Angsana New"/>
          <w:sz w:val="32"/>
          <w:szCs w:val="32"/>
          <w:cs/>
        </w:rPr>
        <w:t>มีดังนี้</w:t>
      </w:r>
    </w:p>
    <w:p w:rsidR="00C03EB2" w:rsidRPr="00086389" w:rsidRDefault="00C03EB2" w:rsidP="008112A2">
      <w:pPr>
        <w:ind w:left="360" w:right="-28"/>
        <w:jc w:val="right"/>
        <w:rPr>
          <w:rFonts w:ascii="Angsana New" w:hAnsi="Angsana New" w:cs="Angsana New"/>
          <w:sz w:val="24"/>
          <w:szCs w:val="24"/>
          <w:cs/>
        </w:rPr>
      </w:pP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: </w:t>
      </w:r>
      <w:r w:rsidRPr="00086389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ล้าน</w:t>
      </w:r>
      <w:r w:rsidRPr="00086389">
        <w:rPr>
          <w:rFonts w:ascii="Angsana New" w:hAnsi="Angsana New" w:cs="Angsana New"/>
          <w:b/>
          <w:bCs/>
          <w:sz w:val="24"/>
          <w:szCs w:val="24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126"/>
        <w:gridCol w:w="774"/>
        <w:gridCol w:w="108"/>
        <w:gridCol w:w="702"/>
        <w:gridCol w:w="90"/>
        <w:gridCol w:w="720"/>
        <w:gridCol w:w="90"/>
        <w:gridCol w:w="774"/>
        <w:gridCol w:w="81"/>
        <w:gridCol w:w="765"/>
      </w:tblGrid>
      <w:tr w:rsidR="00C03EB2" w:rsidRPr="00086389" w:rsidTr="00FF60B1">
        <w:tc>
          <w:tcPr>
            <w:tcW w:w="3780" w:type="dxa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C03EB2" w:rsidRPr="0008638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03EB2" w:rsidRPr="00086389" w:rsidTr="00FF60B1">
        <w:tc>
          <w:tcPr>
            <w:tcW w:w="3780" w:type="dxa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03EB2" w:rsidRPr="0008638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8" w:type="dxa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:rsidR="00C03EB2" w:rsidRPr="0008638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shd w:val="clear" w:color="auto" w:fill="auto"/>
          </w:tcPr>
          <w:p w:rsidR="00C03EB2" w:rsidRPr="00086389" w:rsidRDefault="00C03EB2" w:rsidP="008112A2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C03EB2" w:rsidRPr="00086389" w:rsidRDefault="00C03EB2" w:rsidP="008112A2">
            <w:pPr>
              <w:pStyle w:val="BodyTextIndent3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B7018" w:rsidRPr="00086389" w:rsidTr="000547ED">
        <w:tc>
          <w:tcPr>
            <w:tcW w:w="378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4A05E1" w:rsidP="001B7018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4A05E1" w:rsidP="001B7018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4A05E1" w:rsidP="001B7018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4A05E1" w:rsidP="001B7018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snapToGrid w:val="0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:rsidR="001B7018" w:rsidRPr="00086389" w:rsidRDefault="004A05E1" w:rsidP="001B7018">
            <w:pPr>
              <w:pStyle w:val="BodyTextIndent3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1B7018" w:rsidRPr="00086389" w:rsidTr="000547ED">
        <w:trPr>
          <w:trHeight w:val="108"/>
        </w:trPr>
        <w:tc>
          <w:tcPr>
            <w:tcW w:w="378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A754C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631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84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358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249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247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52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A754C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881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606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05</w:t>
            </w:r>
          </w:p>
        </w:tc>
      </w:tr>
      <w:tr w:rsidR="001B7018" w:rsidRPr="00086389" w:rsidTr="000547ED">
        <w:tc>
          <w:tcPr>
            <w:tcW w:w="378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</w:t>
            </w:r>
            <w:r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ตามส่วนงาน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4A05E1" w:rsidP="005E030E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193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232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tabs>
                <w:tab w:val="decimal" w:pos="54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3D5A7F" w:rsidP="005E030E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86</w:t>
            </w:r>
            <w:r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  <w:r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-126" w:right="7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1B7018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32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  <w:r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4A05E1" w:rsidP="005D614D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30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200</w:t>
            </w:r>
            <w:r w:rsidR="001B7018" w:rsidRPr="00086389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26</w:t>
            </w:r>
          </w:p>
        </w:tc>
      </w:tr>
      <w:tr w:rsidR="00C25E15" w:rsidRPr="00086389" w:rsidTr="00523C44">
        <w:tc>
          <w:tcPr>
            <w:tcW w:w="3780" w:type="dxa"/>
            <w:shd w:val="clear" w:color="auto" w:fill="auto"/>
          </w:tcPr>
          <w:p w:rsidR="00C25E15" w:rsidRPr="00086389" w:rsidRDefault="00C25E15" w:rsidP="00523C44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:rsidR="00C25E15" w:rsidRPr="00086389" w:rsidRDefault="004A05E1" w:rsidP="00523C4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5D614D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76</w:t>
            </w:r>
          </w:p>
        </w:tc>
        <w:tc>
          <w:tcPr>
            <w:tcW w:w="81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C25E15" w:rsidRPr="00E27674" w:rsidRDefault="004A05E1" w:rsidP="00523C4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78</w:t>
            </w:r>
            <w:r w:rsidR="00C25E15"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</w:p>
        </w:tc>
      </w:tr>
      <w:tr w:rsidR="00C25E15" w:rsidRPr="00086389" w:rsidTr="00523C44">
        <w:tc>
          <w:tcPr>
            <w:tcW w:w="3780" w:type="dxa"/>
            <w:shd w:val="clear" w:color="auto" w:fill="auto"/>
          </w:tcPr>
          <w:p w:rsidR="00C25E15" w:rsidRPr="00086389" w:rsidRDefault="00C25E15" w:rsidP="00523C44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C25E15" w:rsidRPr="00086389" w:rsidRDefault="00C25E15" w:rsidP="00523C44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:rsidR="00C25E15" w:rsidRPr="00086389" w:rsidRDefault="004A05E1" w:rsidP="00523C4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180</w:t>
            </w:r>
            <w:r w:rsidR="005D614D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63</w:t>
            </w:r>
          </w:p>
        </w:tc>
        <w:tc>
          <w:tcPr>
            <w:tcW w:w="81" w:type="dxa"/>
            <w:shd w:val="clear" w:color="auto" w:fill="auto"/>
          </w:tcPr>
          <w:p w:rsidR="00C25E15" w:rsidRPr="00086389" w:rsidRDefault="00C25E15" w:rsidP="00523C44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C25E15" w:rsidRPr="00E27674" w:rsidRDefault="004A05E1" w:rsidP="00523C44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C25E15"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99</w:t>
            </w:r>
          </w:p>
        </w:tc>
      </w:tr>
      <w:tr w:rsidR="001B7018" w:rsidRPr="00086389" w:rsidTr="000547ED">
        <w:tc>
          <w:tcPr>
            <w:tcW w:w="3780" w:type="dxa"/>
            <w:shd w:val="clear" w:color="auto" w:fill="auto"/>
          </w:tcPr>
          <w:p w:rsidR="001B7018" w:rsidRPr="00086389" w:rsidRDefault="005D614D" w:rsidP="001B701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614D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กลับรายการ (ขาดทุน) จากการด้อยค่าเงินลงทุน</w:t>
            </w: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5D614D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01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1B7018" w:rsidRPr="00E27674" w:rsidRDefault="001B7018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75</w:t>
            </w:r>
            <w:r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42</w:t>
            </w:r>
            <w:r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1B7018" w:rsidRPr="00086389" w:rsidTr="00E27674">
        <w:tc>
          <w:tcPr>
            <w:tcW w:w="378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C901AF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 (ขาดทุน) จากการจำหน่ายเงินลงทุน</w:t>
            </w: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1118D" w:rsidRDefault="005D614D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4A05E1"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82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:rsidR="001B7018" w:rsidRPr="00E27674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90</w:t>
            </w:r>
            <w:r w:rsidR="001B7018"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49</w:t>
            </w:r>
          </w:p>
        </w:tc>
      </w:tr>
      <w:tr w:rsidR="001B7018" w:rsidRPr="00086389" w:rsidTr="000547ED">
        <w:tc>
          <w:tcPr>
            <w:tcW w:w="3780" w:type="dxa"/>
            <w:shd w:val="clear" w:color="auto" w:fill="auto"/>
          </w:tcPr>
          <w:p w:rsidR="001B7018" w:rsidRPr="00086389" w:rsidRDefault="004F5583" w:rsidP="001B701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ส่วนแบ่งกำไร</w:t>
            </w:r>
            <w:r w:rsidR="001B7018" w:rsidRPr="00086389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5D614D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68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000000"/>
            </w:tcBorders>
            <w:shd w:val="clear" w:color="auto" w:fill="auto"/>
          </w:tcPr>
          <w:p w:rsidR="001B7018" w:rsidRPr="00E27674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1B7018"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71</w:t>
            </w:r>
          </w:p>
        </w:tc>
      </w:tr>
      <w:tr w:rsidR="001B7018" w:rsidRPr="00086389" w:rsidTr="000547ED">
        <w:tc>
          <w:tcPr>
            <w:tcW w:w="3780" w:type="dxa"/>
            <w:shd w:val="clear" w:color="auto" w:fill="auto"/>
          </w:tcPr>
          <w:p w:rsidR="001B7018" w:rsidRPr="00086389" w:rsidRDefault="001B7018" w:rsidP="001B7018">
            <w:pPr>
              <w:pStyle w:val="BodyTextIndent3"/>
              <w:autoSpaceDE w:val="0"/>
              <w:ind w:left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6389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74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08" w:type="dxa"/>
            <w:shd w:val="clear" w:color="auto" w:fill="auto"/>
          </w:tcPr>
          <w:p w:rsidR="001B7018" w:rsidRPr="00086389" w:rsidRDefault="001B7018" w:rsidP="001B7018">
            <w:pPr>
              <w:pStyle w:val="Caption"/>
              <w:snapToGrid w:val="0"/>
              <w:ind w:left="0"/>
              <w:rPr>
                <w:rFonts w:ascii="Angsana New" w:hAnsi="Angsana New" w:cs="Angsan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702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086389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385</w:t>
            </w:r>
            <w:r w:rsidR="003D5A7F" w:rsidRPr="003D5A7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81" w:type="dxa"/>
            <w:shd w:val="clear" w:color="auto" w:fill="auto"/>
          </w:tcPr>
          <w:p w:rsidR="001B7018" w:rsidRPr="00086389" w:rsidRDefault="001B7018" w:rsidP="001B7018">
            <w:pPr>
              <w:pStyle w:val="ListContinue"/>
              <w:snapToGrid w:val="0"/>
              <w:spacing w:after="0"/>
              <w:ind w:left="0" w:right="162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1B7018" w:rsidRPr="00E27674" w:rsidRDefault="004A05E1" w:rsidP="001B7018">
            <w:pPr>
              <w:pStyle w:val="ListContinue"/>
              <w:tabs>
                <w:tab w:val="decimal" w:pos="450"/>
              </w:tabs>
              <w:snapToGrid w:val="0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400</w:t>
            </w:r>
            <w:r w:rsidR="001B7018" w:rsidRPr="00E27674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4A05E1">
              <w:rPr>
                <w:rFonts w:ascii="Angsana New" w:hAnsi="Angsana New" w:cs="Angsana New"/>
                <w:sz w:val="24"/>
                <w:szCs w:val="24"/>
                <w:lang w:val="en-US"/>
              </w:rPr>
              <w:t>18</w:t>
            </w:r>
          </w:p>
        </w:tc>
      </w:tr>
    </w:tbl>
    <w:p w:rsidR="00C03EB2" w:rsidRPr="00086389" w:rsidRDefault="00C03EB2" w:rsidP="008112A2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อนึ่งบริษัทไม่สามารถแยกที่ดิน อาคารและอุปกรณ์ตามส่วนงานได้ เนื่องจากบริษัทได้ใช้ที่ดิน อาคารและ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อุปกรณ์ร่วมกันในการผลิตสินค้าดังกล่าว</w:t>
      </w:r>
    </w:p>
    <w:p w:rsidR="00C03EB2" w:rsidRPr="00086389" w:rsidRDefault="00F47ABF" w:rsidP="004A16EF">
      <w:pPr>
        <w:spacing w:before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t>นอกจากนี้ลูกค้าหลักของบริษัท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>คือ บริษัท ไอ</w:t>
      </w:r>
      <w:r w:rsidR="00277674" w:rsidRPr="00086389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>ซี</w:t>
      </w:r>
      <w:r w:rsidR="00277674" w:rsidRPr="00086389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>ซี</w:t>
      </w:r>
      <w:r w:rsidR="00277674" w:rsidRPr="00086389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 อินเตอร์เนชั่นแนล จำกัด (มหาชน) ซึ่ง</w:t>
      </w:r>
      <w:r w:rsidR="008A6BB2" w:rsidRPr="00086389">
        <w:rPr>
          <w:rFonts w:ascii="Angsana New" w:hAnsi="Angsana New" w:cs="Angsana New"/>
          <w:sz w:val="32"/>
          <w:szCs w:val="32"/>
          <w:cs/>
          <w:lang w:val="en-US"/>
        </w:rPr>
        <w:t>มี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>ผู้ถือหุ้นราย</w:t>
      </w:r>
      <w:r w:rsidR="00C03EB2" w:rsidRPr="00086389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ใหญ่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>ของบริษัทถือหุ้นเกินกว่า</w:t>
      </w:r>
      <w:r w:rsidR="00EB612B">
        <w:rPr>
          <w:rFonts w:ascii="Angsana New" w:hAnsi="Angsana New" w:cs="Angsana New"/>
          <w:sz w:val="32"/>
          <w:szCs w:val="32"/>
          <w:cs/>
          <w:lang w:val="en-US"/>
        </w:rPr>
        <w:t>ร้อยละ</w:t>
      </w:r>
      <w:r w:rsidR="00DA5DB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10</w:t>
      </w:r>
      <w:r w:rsidR="00C03EB2" w:rsidRPr="00086389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C03EB2" w:rsidRPr="00086389">
        <w:rPr>
          <w:rFonts w:ascii="Angsana New" w:hAnsi="Angsana New" w:cs="Angsana New"/>
          <w:sz w:val="32"/>
          <w:szCs w:val="32"/>
          <w:cs/>
          <w:lang w:val="en-US"/>
        </w:rPr>
        <w:t xml:space="preserve">ดูหมายเหตุข้อ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="00C03EB2" w:rsidRPr="00086389">
        <w:rPr>
          <w:rFonts w:ascii="Angsana New" w:hAnsi="Angsana New" w:cs="Angsana New"/>
          <w:sz w:val="32"/>
          <w:szCs w:val="32"/>
          <w:lang w:val="en-US"/>
        </w:rPr>
        <w:t>)</w:t>
      </w:r>
    </w:p>
    <w:p w:rsidR="00C03EB2" w:rsidRPr="00086389" w:rsidRDefault="00C03EB2" w:rsidP="008112A2">
      <w:pPr>
        <w:spacing w:before="360"/>
        <w:rPr>
          <w:rFonts w:ascii="Angsana New" w:hAnsi="Angsana New" w:cs="Angsana New"/>
          <w:b/>
          <w:bCs/>
          <w:sz w:val="32"/>
          <w:szCs w:val="32"/>
          <w:lang w:val="en-US"/>
        </w:rPr>
        <w:sectPr w:rsidR="00C03EB2" w:rsidRPr="00086389" w:rsidSect="00C379B4">
          <w:type w:val="nextColumn"/>
          <w:pgSz w:w="11906" w:h="16838"/>
          <w:pgMar w:top="1440" w:right="1224" w:bottom="1440" w:left="1440" w:header="864" w:footer="432" w:gutter="0"/>
          <w:paperSrc w:first="7" w:other="7"/>
          <w:cols w:space="720"/>
          <w:docGrid w:linePitch="360"/>
        </w:sectPr>
      </w:pPr>
    </w:p>
    <w:p w:rsidR="008E1083" w:rsidRPr="00086389" w:rsidRDefault="004A05E1" w:rsidP="008112A2">
      <w:pPr>
        <w:ind w:left="540" w:hanging="540"/>
        <w:rPr>
          <w:rFonts w:ascii="Angsana New" w:hAnsi="Angsana New" w:cs="Angsana New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36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:rsidR="008E1083" w:rsidRPr="00086389" w:rsidRDefault="008E1083" w:rsidP="008112A2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0" w:type="auto"/>
        <w:tblInd w:w="661" w:type="dxa"/>
        <w:tblLayout w:type="fixed"/>
        <w:tblLook w:val="0000" w:firstRow="0" w:lastRow="0" w:firstColumn="0" w:lastColumn="0" w:noHBand="0" w:noVBand="0"/>
      </w:tblPr>
      <w:tblGrid>
        <w:gridCol w:w="4127"/>
        <w:gridCol w:w="2304"/>
        <w:gridCol w:w="2376"/>
        <w:gridCol w:w="2340"/>
        <w:gridCol w:w="2350"/>
      </w:tblGrid>
      <w:tr w:rsidR="00F47ABF" w:rsidRPr="00086389" w:rsidTr="0055219A">
        <w:trPr>
          <w:trHeight w:val="23"/>
        </w:trPr>
        <w:tc>
          <w:tcPr>
            <w:tcW w:w="4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47ABF" w:rsidRPr="00F47ABF" w:rsidRDefault="00F47ABF" w:rsidP="00F47ABF">
            <w:pPr>
              <w:spacing w:before="24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รายการ</w:t>
            </w:r>
          </w:p>
        </w:tc>
        <w:tc>
          <w:tcPr>
            <w:tcW w:w="93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7ABF" w:rsidRPr="00086389" w:rsidRDefault="00F47ABF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F47ABF" w:rsidRPr="00086389" w:rsidTr="0055219A">
        <w:trPr>
          <w:trHeight w:val="23"/>
        </w:trPr>
        <w:tc>
          <w:tcPr>
            <w:tcW w:w="4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7ABF" w:rsidRPr="00086389" w:rsidRDefault="00F47ABF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7ABF" w:rsidRPr="00086389" w:rsidRDefault="00F47ABF" w:rsidP="00FF559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วาโก้ศรีราชา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7ABF" w:rsidRPr="00086389" w:rsidRDefault="00F47ABF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วาโก้ลำพูน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7ABF" w:rsidRPr="00086389" w:rsidRDefault="00F47ABF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วาโก้กบินทร์บุรี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7ABF" w:rsidRPr="00086389" w:rsidRDefault="00F47ABF" w:rsidP="008112A2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ภัทยากบินทร์บุรี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4A05E1" w:rsidRPr="004A05E1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3227D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ind w:hanging="9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4A05E1" w:rsidP="0033227D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2876</w:t>
            </w:r>
            <w:r w:rsidR="0033227D" w:rsidRPr="00086389">
              <w:rPr>
                <w:rFonts w:ascii="Angsana New" w:hAnsi="Angsana New" w:cs="Angsana New"/>
                <w:cs/>
              </w:rPr>
              <w:t>(</w:t>
            </w: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33227D" w:rsidRPr="00086389">
              <w:rPr>
                <w:rFonts w:ascii="Angsana New" w:hAnsi="Angsana New" w:cs="Angsana New"/>
                <w:cs/>
              </w:rPr>
              <w:t>)/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3227D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ind w:hanging="9"/>
              <w:rPr>
                <w:rFonts w:ascii="Angsana New" w:hAnsi="Angsana New" w:cs="Angsana New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4A05E1" w:rsidP="0033227D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33227D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3227D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ind w:hanging="9"/>
              <w:rPr>
                <w:rFonts w:ascii="Angsana New" w:hAnsi="Angsana New" w:cs="Angsana New"/>
                <w:cs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4A05E1" w:rsidP="0033227D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33227D" w:rsidRPr="00086389">
              <w:rPr>
                <w:rFonts w:ascii="Angsana New" w:hAnsi="Angsana New" w:cs="Angsana New"/>
                <w:cs/>
                <w:lang w:val="en-US"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2557</w:t>
            </w:r>
            <w:r w:rsidR="0033227D" w:rsidRPr="00086389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33227D" w:rsidRPr="00086389">
              <w:rPr>
                <w:rFonts w:ascii="Angsana New" w:hAnsi="Angsana New" w:cs="Angsana New"/>
                <w:cs/>
                <w:lang w:val="en-US"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3227D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1B7018">
            <w:pPr>
              <w:ind w:hanging="9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- ลดหย่อนภาษีเงินได้</w:t>
            </w:r>
            <w:r w:rsidR="001B7018">
              <w:rPr>
                <w:rFonts w:ascii="Angsana New" w:hAnsi="Angsana New" w:cs="Angsana New" w:hint="cs"/>
                <w:cs/>
              </w:rPr>
              <w:t>ร้อยละ</w:t>
            </w:r>
            <w:r w:rsidRPr="00086389">
              <w:rPr>
                <w:rFonts w:ascii="Angsana New" w:hAnsi="Angsana New" w:cs="Angsana New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snapToGrid w:val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snapToGrid w:val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snapToGrid w:val="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3227D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ind w:left="162" w:hanging="9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 ของอัตราปกติ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3227D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ind w:hanging="9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4A05E1" w:rsidP="0033227D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33227D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  <w:r w:rsidR="0033227D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33227D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33227D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3227D" w:rsidRPr="00086389" w:rsidRDefault="0033227D" w:rsidP="0033227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ind w:hanging="9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4A05E1" w:rsidRPr="004A05E1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ind w:hanging="9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2904</w:t>
            </w:r>
            <w:r w:rsidR="008E1083" w:rsidRPr="00086389">
              <w:rPr>
                <w:rFonts w:ascii="Angsana New" w:hAnsi="Angsana New" w:cs="Angsana New"/>
                <w:cs/>
              </w:rPr>
              <w:t>(</w:t>
            </w: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8E1083" w:rsidRPr="00086389">
              <w:rPr>
                <w:rFonts w:ascii="Angsana New" w:hAnsi="Angsana New" w:cs="Angsana New"/>
                <w:cs/>
              </w:rPr>
              <w:t>)/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2877</w:t>
            </w:r>
            <w:r w:rsidR="008E1083" w:rsidRPr="00086389">
              <w:rPr>
                <w:rFonts w:ascii="Angsana New" w:hAnsi="Angsana New" w:cs="Angsana New"/>
                <w:cs/>
              </w:rPr>
              <w:t>(</w:t>
            </w: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8E1083" w:rsidRPr="00086389">
              <w:rPr>
                <w:rFonts w:ascii="Angsana New" w:hAnsi="Angsana New" w:cs="Angsana New"/>
                <w:cs/>
              </w:rPr>
              <w:t>)/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2878</w:t>
            </w:r>
            <w:r w:rsidR="008E1083" w:rsidRPr="00086389">
              <w:rPr>
                <w:rFonts w:ascii="Angsana New" w:hAnsi="Angsana New" w:cs="Angsana New"/>
                <w:cs/>
              </w:rPr>
              <w:t>(</w:t>
            </w:r>
            <w:r w:rsidRPr="004A05E1">
              <w:rPr>
                <w:rFonts w:ascii="Angsana New" w:hAnsi="Angsana New" w:cs="Angsana New"/>
                <w:lang w:val="en-US"/>
              </w:rPr>
              <w:t>2</w:t>
            </w:r>
            <w:r w:rsidR="008E1083" w:rsidRPr="00086389">
              <w:rPr>
                <w:rFonts w:ascii="Angsana New" w:hAnsi="Angsana New" w:cs="Angsana New"/>
                <w:cs/>
              </w:rPr>
              <w:t>)/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ind w:hanging="9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ind w:hanging="9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2556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2556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2556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1B7018">
            <w:pPr>
              <w:ind w:hanging="9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- ลดหย่อนภาษีเงินได้</w:t>
            </w:r>
            <w:r w:rsidR="001B7018">
              <w:rPr>
                <w:rFonts w:ascii="Angsana New" w:hAnsi="Angsana New" w:cs="Angsana New" w:hint="cs"/>
                <w:cs/>
              </w:rPr>
              <w:t>ร้อยละ</w:t>
            </w:r>
            <w:r w:rsidRPr="00086389">
              <w:rPr>
                <w:rFonts w:ascii="Angsana New" w:hAnsi="Angsana New" w:cs="Angsana New"/>
                <w:cs/>
              </w:rPr>
              <w:t xml:space="preserve">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ind w:left="162" w:hanging="9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 xml:space="preserve"> ของอัตราปกติ </w:t>
            </w:r>
            <w:r w:rsidR="004A05E1" w:rsidRPr="004A05E1">
              <w:rPr>
                <w:rFonts w:ascii="Angsana New" w:hAnsi="Angsana New" w:cs="Angsana New"/>
                <w:lang w:val="en-US"/>
              </w:rPr>
              <w:t>5</w:t>
            </w:r>
            <w:r w:rsidRPr="000863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ก.ค. </w:t>
            </w:r>
            <w:r w:rsidRPr="004A05E1">
              <w:rPr>
                <w:rFonts w:ascii="Angsana New" w:hAnsi="Angsana New" w:cs="Angsana New"/>
                <w:lang w:val="en-US"/>
              </w:rPr>
              <w:t>2564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30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ind w:hanging="9"/>
              <w:rPr>
                <w:rFonts w:ascii="Angsana New" w:hAnsi="Angsana New" w:cs="Angsana New"/>
                <w:cs/>
              </w:rPr>
            </w:pPr>
            <w:r w:rsidRPr="00086389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2304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2376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20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340" w:type="dxa"/>
            <w:tcBorders>
              <w:lef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23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4A05E1" w:rsidP="008112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ธ.ค. </w:t>
            </w:r>
            <w:r w:rsidRPr="004A05E1">
              <w:rPr>
                <w:rFonts w:ascii="Angsana New" w:hAnsi="Angsana New" w:cs="Angsana New"/>
                <w:lang w:val="en-US"/>
              </w:rPr>
              <w:t>2555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-</w:t>
            </w:r>
            <w:r w:rsidR="008E1083" w:rsidRPr="00086389">
              <w:rPr>
                <w:rFonts w:ascii="Angsana New" w:hAnsi="Angsana New" w:cs="Angsana New"/>
                <w:lang w:val="en-US"/>
              </w:rPr>
              <w:t xml:space="preserve"> </w:t>
            </w:r>
            <w:r w:rsidRPr="004A05E1">
              <w:rPr>
                <w:rFonts w:ascii="Angsana New" w:hAnsi="Angsana New" w:cs="Angsana New"/>
                <w:lang w:val="en-US"/>
              </w:rPr>
              <w:t>14</w:t>
            </w:r>
            <w:r w:rsidR="008E1083" w:rsidRPr="00086389">
              <w:rPr>
                <w:rFonts w:ascii="Angsana New" w:hAnsi="Angsana New" w:cs="Angsana New"/>
                <w:cs/>
              </w:rPr>
              <w:t xml:space="preserve"> มิ.ย. </w:t>
            </w:r>
            <w:r w:rsidRPr="004A05E1">
              <w:rPr>
                <w:rFonts w:ascii="Angsana New" w:hAnsi="Angsana New" w:cs="Angsana New"/>
                <w:lang w:val="en-US"/>
              </w:rPr>
              <w:t>2558</w:t>
            </w:r>
          </w:p>
        </w:tc>
      </w:tr>
      <w:tr w:rsidR="008E1083" w:rsidRPr="00086389" w:rsidTr="0055219A">
        <w:trPr>
          <w:trHeight w:val="23"/>
        </w:trPr>
        <w:tc>
          <w:tcPr>
            <w:tcW w:w="4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083" w:rsidRPr="00086389" w:rsidRDefault="008E1083" w:rsidP="008112A2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</w:tr>
    </w:tbl>
    <w:p w:rsidR="008E1083" w:rsidRPr="00086389" w:rsidRDefault="00195771" w:rsidP="008112A2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ี่</w:t>
      </w:r>
      <w:r w:rsidR="008E1083" w:rsidRPr="00086389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บริษัทจะต้องปฏิบัติตามข้อกำหนดและเงื่อนไขต่างๆ ตามที่กำหนดไว้ในบัตรส่งเสริมการลงทุน</w:t>
      </w:r>
    </w:p>
    <w:p w:rsidR="008E1083" w:rsidRPr="00086389" w:rsidRDefault="008E1083" w:rsidP="008112A2">
      <w:pPr>
        <w:ind w:left="360"/>
        <w:rPr>
          <w:rFonts w:ascii="Angsana New" w:hAnsi="Angsana New" w:cs="Angsana New"/>
          <w:sz w:val="32"/>
          <w:szCs w:val="32"/>
          <w:lang w:val="en-US"/>
        </w:rPr>
      </w:pPr>
    </w:p>
    <w:p w:rsidR="008E1083" w:rsidRPr="00086389" w:rsidRDefault="008E1083" w:rsidP="008112A2">
      <w:pPr>
        <w:rPr>
          <w:rFonts w:ascii="Angsana New" w:hAnsi="Angsana New" w:cs="Angsana New"/>
          <w:cs/>
        </w:rPr>
        <w:sectPr w:rsidR="008E1083" w:rsidRPr="00086389" w:rsidSect="0055219A">
          <w:headerReference w:type="even" r:id="rId48"/>
          <w:footerReference w:type="even" r:id="rId49"/>
          <w:footerReference w:type="default" r:id="rId50"/>
          <w:headerReference w:type="first" r:id="rId51"/>
          <w:footerReference w:type="first" r:id="rId52"/>
          <w:pgSz w:w="16838" w:h="11906" w:orient="landscape"/>
          <w:pgMar w:top="1440" w:right="1224" w:bottom="720" w:left="1440" w:header="864" w:footer="432" w:gutter="0"/>
          <w:paperSrc w:first="7" w:other="7"/>
          <w:cols w:space="720"/>
          <w:docGrid w:linePitch="360"/>
        </w:sectPr>
      </w:pPr>
    </w:p>
    <w:p w:rsidR="008E1083" w:rsidRPr="00086389" w:rsidRDefault="004A05E1" w:rsidP="008112A2">
      <w:pPr>
        <w:ind w:left="540" w:hanging="540"/>
        <w:rPr>
          <w:rFonts w:ascii="Angsana New" w:hAnsi="Angsana New" w:cs="Angsana New"/>
          <w:spacing w:val="-8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37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การรายงานรายได้สำหรับผู้ได้รับการส่งเสริม</w:t>
      </w:r>
    </w:p>
    <w:p w:rsidR="008E1083" w:rsidRPr="00086389" w:rsidRDefault="008E1083" w:rsidP="002E5759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ตามประกาศของสำนักงานคณะกรรมการส่งเสริมการลงทุนที่ ป.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14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/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เรื่องกำหนดวิธีการรายงานรายได้สำหรับผู้ได้รับการส่งเสริมการลงทุน ลงวันที่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30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4A05E1" w:rsidRPr="004A05E1">
        <w:rPr>
          <w:rFonts w:ascii="Angsana New" w:hAnsi="Angsana New" w:cs="Angsana New"/>
          <w:spacing w:val="-8"/>
          <w:sz w:val="32"/>
          <w:szCs w:val="32"/>
          <w:lang w:val="en-US"/>
        </w:rPr>
        <w:t>2541</w:t>
      </w:r>
      <w:r w:rsidRPr="00086389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A305FB" w:rsidRPr="00086389">
        <w:rPr>
          <w:rFonts w:ascii="Angsana New" w:hAnsi="Angsana New" w:cs="Angsana New"/>
          <w:spacing w:val="-8"/>
          <w:sz w:val="32"/>
          <w:szCs w:val="32"/>
          <w:cs/>
        </w:rPr>
        <w:t>โดยให้กลุ่มบริษัท</w:t>
      </w:r>
      <w:r w:rsidRPr="00086389">
        <w:rPr>
          <w:rFonts w:ascii="Angsana New" w:hAnsi="Angsana New" w:cs="Angsana New"/>
          <w:spacing w:val="-8"/>
          <w:sz w:val="32"/>
          <w:szCs w:val="32"/>
          <w:cs/>
        </w:rPr>
        <w:t>แสดงยอดรายได้จากการจำหน่ายในประเทศ และต่างประเทศแยกจากกัน พร้อมทั้งแยกเป็นส่วนที่ได้รับการส</w:t>
      </w:r>
      <w:r w:rsidR="00931EE8" w:rsidRPr="00086389">
        <w:rPr>
          <w:rFonts w:ascii="Angsana New" w:hAnsi="Angsana New" w:cs="Angsana New"/>
          <w:spacing w:val="-8"/>
          <w:sz w:val="32"/>
          <w:szCs w:val="32"/>
          <w:cs/>
        </w:rPr>
        <w:t>่งเสริม และไม่ได้รับการส่งเสริม</w:t>
      </w:r>
      <w:r w:rsidR="00B67C5E"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305FB" w:rsidRPr="00086389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   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รายการดังกล่าวสำหรับปีสิ้นสุดวันที่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31</w:t>
      </w:r>
      <w:r w:rsidRPr="00086389">
        <w:rPr>
          <w:rFonts w:ascii="Angsana New" w:hAnsi="Angsana New" w:cs="Angsana New"/>
          <w:sz w:val="32"/>
          <w:szCs w:val="32"/>
          <w:cs/>
        </w:rPr>
        <w:t xml:space="preserve"> ธันวาคม มีดังนี้</w:t>
      </w:r>
    </w:p>
    <w:p w:rsidR="008E1083" w:rsidRPr="00086389" w:rsidRDefault="008E1083" w:rsidP="008112A2">
      <w:pPr>
        <w:ind w:left="360"/>
        <w:jc w:val="right"/>
        <w:rPr>
          <w:rFonts w:ascii="Angsana New" w:hAnsi="Angsana New" w:cs="Angsana New"/>
          <w:b/>
          <w:bCs/>
          <w:cs/>
        </w:rPr>
      </w:pPr>
      <w:r w:rsidRPr="00086389">
        <w:rPr>
          <w:rFonts w:ascii="Angsana New" w:hAnsi="Angsana New" w:cs="Angsana New"/>
          <w:b/>
          <w:bCs/>
          <w:cs/>
        </w:rPr>
        <w:t xml:space="preserve">หน่วย </w:t>
      </w:r>
      <w:r w:rsidRPr="00086389">
        <w:rPr>
          <w:rFonts w:ascii="Angsana New" w:hAnsi="Angsana New" w:cs="Angsana New"/>
          <w:b/>
          <w:bCs/>
          <w:lang w:val="en-US"/>
        </w:rPr>
        <w:t xml:space="preserve">: </w:t>
      </w:r>
      <w:r w:rsidRPr="00086389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1366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49"/>
        <w:gridCol w:w="171"/>
        <w:gridCol w:w="1440"/>
        <w:gridCol w:w="180"/>
        <w:gridCol w:w="1359"/>
        <w:gridCol w:w="138"/>
        <w:gridCol w:w="1338"/>
        <w:gridCol w:w="180"/>
        <w:gridCol w:w="1284"/>
        <w:gridCol w:w="174"/>
        <w:gridCol w:w="1275"/>
      </w:tblGrid>
      <w:tr w:rsidR="008E1083" w:rsidRPr="00086389">
        <w:trPr>
          <w:trHeight w:val="144"/>
        </w:trPr>
        <w:tc>
          <w:tcPr>
            <w:tcW w:w="4680" w:type="dxa"/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4599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8E1083" w:rsidRPr="00086389" w:rsidRDefault="004A05E1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38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251" w:type="dxa"/>
            <w:gridSpan w:val="5"/>
            <w:tcBorders>
              <w:bottom w:val="single" w:sz="4" w:space="0" w:color="000000"/>
            </w:tcBorders>
            <w:shd w:val="clear" w:color="auto" w:fill="auto"/>
          </w:tcPr>
          <w:p w:rsidR="008E1083" w:rsidRPr="00086389" w:rsidRDefault="004A05E1" w:rsidP="008F6DB3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4A05E1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</w:tr>
      <w:tr w:rsidR="008E1083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9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71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9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8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กิจการที่ได้รับ</w:t>
            </w:r>
          </w:p>
        </w:tc>
        <w:tc>
          <w:tcPr>
            <w:tcW w:w="180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4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กิจการที่ไม่ได้</w:t>
            </w:r>
          </w:p>
        </w:tc>
        <w:tc>
          <w:tcPr>
            <w:tcW w:w="174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</w:tr>
      <w:tr w:rsidR="008E1083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9" w:type="dxa"/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71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80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การส่งเสริม</w:t>
            </w:r>
          </w:p>
        </w:tc>
        <w:tc>
          <w:tcPr>
            <w:tcW w:w="180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:rsidR="008E1083" w:rsidRPr="00086389" w:rsidRDefault="008E1083" w:rsidP="002E5759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86389">
              <w:rPr>
                <w:rFonts w:ascii="Angsana New" w:hAnsi="Angsana New" w:cs="Angsana New"/>
                <w:b/>
                <w:bCs/>
                <w:cs/>
              </w:rPr>
              <w:t>รับการส่งเสริม</w:t>
            </w:r>
          </w:p>
        </w:tc>
        <w:tc>
          <w:tcPr>
            <w:tcW w:w="174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E1083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8E1083" w:rsidRPr="00086389" w:rsidRDefault="008E1083" w:rsidP="002E5759">
            <w:pPr>
              <w:ind w:left="72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รายได้</w:t>
            </w:r>
          </w:p>
        </w:tc>
        <w:tc>
          <w:tcPr>
            <w:tcW w:w="1449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350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326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311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:rsidR="008E1083" w:rsidRPr="00086389" w:rsidRDefault="008E1083" w:rsidP="002E575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8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203"/>
              </w:tabs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215"/>
              </w:tabs>
              <w:snapToGrid w:val="0"/>
              <w:ind w:right="-2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4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8E1083" w:rsidRPr="00086389" w:rsidRDefault="008E1083" w:rsidP="002E5759">
            <w:pPr>
              <w:tabs>
                <w:tab w:val="decimal" w:pos="1152"/>
              </w:tabs>
              <w:snapToGrid w:val="0"/>
              <w:ind w:right="-12"/>
              <w:rPr>
                <w:rFonts w:ascii="Angsana New" w:hAnsi="Angsana New" w:cs="Angsana New"/>
                <w:lang w:val="en-US"/>
              </w:rPr>
            </w:pPr>
          </w:p>
        </w:tc>
      </w:tr>
      <w:tr w:rsidR="00A170CF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A170CF" w:rsidRPr="00086389" w:rsidRDefault="00A170CF" w:rsidP="00A170C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รายได้จากการส่งออก</w:t>
            </w:r>
          </w:p>
        </w:tc>
        <w:tc>
          <w:tcPr>
            <w:tcW w:w="1449" w:type="dxa"/>
            <w:shd w:val="clear" w:color="auto" w:fill="auto"/>
          </w:tcPr>
          <w:p w:rsidR="00A170CF" w:rsidRPr="00086389" w:rsidRDefault="00A170CF" w:rsidP="00A170C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A170CF" w:rsidRPr="00086389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249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306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729</w:t>
            </w:r>
          </w:p>
        </w:tc>
        <w:tc>
          <w:tcPr>
            <w:tcW w:w="180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:rsidR="00A170CF" w:rsidRPr="00086389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249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306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729</w:t>
            </w:r>
          </w:p>
        </w:tc>
        <w:tc>
          <w:tcPr>
            <w:tcW w:w="138" w:type="dxa"/>
            <w:shd w:val="clear" w:color="auto" w:fill="auto"/>
          </w:tcPr>
          <w:p w:rsidR="00A170CF" w:rsidRPr="00086389" w:rsidRDefault="00A170CF" w:rsidP="00A170C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shd w:val="clear" w:color="auto" w:fill="auto"/>
          </w:tcPr>
          <w:p w:rsidR="00A170CF" w:rsidRPr="00086389" w:rsidRDefault="00A170CF" w:rsidP="00A170CF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247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519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948</w:t>
            </w:r>
          </w:p>
        </w:tc>
        <w:tc>
          <w:tcPr>
            <w:tcW w:w="174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A170CF" w:rsidRPr="00086389" w:rsidRDefault="004A05E1" w:rsidP="00A170C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247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519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948</w:t>
            </w:r>
          </w:p>
        </w:tc>
      </w:tr>
      <w:tr w:rsidR="00A170CF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A170CF" w:rsidRPr="00086389" w:rsidRDefault="00A170CF" w:rsidP="00A170C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รายได้จากการขายใน</w:t>
            </w:r>
            <w:r w:rsidRPr="00086389">
              <w:rPr>
                <w:rFonts w:ascii="Angsana New" w:hAnsi="Angsana New" w:cs="Angsana New"/>
                <w:cs/>
                <w:lang w:val="en-US"/>
              </w:rPr>
              <w:t>ประเทศ</w:t>
            </w:r>
          </w:p>
        </w:tc>
        <w:tc>
          <w:tcPr>
            <w:tcW w:w="1449" w:type="dxa"/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56</w:t>
            </w:r>
            <w:r w:rsidR="00A170C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926</w:t>
            </w:r>
          </w:p>
        </w:tc>
        <w:tc>
          <w:tcPr>
            <w:tcW w:w="171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A170CF" w:rsidRPr="00086389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631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782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731</w:t>
            </w:r>
          </w:p>
        </w:tc>
        <w:tc>
          <w:tcPr>
            <w:tcW w:w="180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:rsidR="00A170CF" w:rsidRPr="00086389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631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839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="0024120F">
              <w:rPr>
                <w:rFonts w:ascii="Angsana New" w:hAnsi="Angsana New" w:cs="Angsana New"/>
                <w:lang w:val="en-US"/>
              </w:rPr>
              <w:t>657</w:t>
            </w:r>
          </w:p>
        </w:tc>
        <w:tc>
          <w:tcPr>
            <w:tcW w:w="138" w:type="dxa"/>
            <w:shd w:val="clear" w:color="auto" w:fill="auto"/>
          </w:tcPr>
          <w:p w:rsidR="00A170CF" w:rsidRPr="00086389" w:rsidRDefault="00A170CF" w:rsidP="00A170C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647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356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883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980</w:t>
            </w:r>
          </w:p>
        </w:tc>
        <w:tc>
          <w:tcPr>
            <w:tcW w:w="174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A170CF" w:rsidRPr="00086389" w:rsidRDefault="004A05E1" w:rsidP="00A170CF">
            <w:pPr>
              <w:tabs>
                <w:tab w:val="decimal" w:pos="122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3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358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531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501</w:t>
            </w:r>
          </w:p>
        </w:tc>
      </w:tr>
      <w:tr w:rsidR="00A170CF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A170CF" w:rsidRPr="00086389" w:rsidRDefault="00A170CF" w:rsidP="00A170CF">
            <w:pPr>
              <w:ind w:left="144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รวมรายได้จากการ</w:t>
            </w:r>
            <w:r w:rsidRPr="00086389">
              <w:rPr>
                <w:rFonts w:ascii="Angsana New" w:hAnsi="Angsana New" w:cs="Angsana New"/>
                <w:cs/>
                <w:lang w:val="en-US"/>
              </w:rPr>
              <w:t>ขาย</w:t>
            </w:r>
          </w:p>
        </w:tc>
        <w:tc>
          <w:tcPr>
            <w:tcW w:w="1449" w:type="dxa"/>
            <w:tcBorders>
              <w:top w:val="single" w:sz="4" w:space="0" w:color="000000"/>
            </w:tcBorders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56</w:t>
            </w:r>
            <w:r w:rsidR="00A170C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926</w:t>
            </w:r>
          </w:p>
        </w:tc>
        <w:tc>
          <w:tcPr>
            <w:tcW w:w="171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A170CF" w:rsidRPr="00086389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881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089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460</w:t>
            </w:r>
          </w:p>
        </w:tc>
        <w:tc>
          <w:tcPr>
            <w:tcW w:w="180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000000"/>
            </w:tcBorders>
            <w:shd w:val="clear" w:color="auto" w:fill="auto"/>
          </w:tcPr>
          <w:p w:rsidR="00A170CF" w:rsidRPr="00086389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881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146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386</w:t>
            </w:r>
          </w:p>
        </w:tc>
        <w:tc>
          <w:tcPr>
            <w:tcW w:w="138" w:type="dxa"/>
            <w:shd w:val="clear" w:color="auto" w:fill="auto"/>
          </w:tcPr>
          <w:p w:rsidR="00A170CF" w:rsidRPr="00086389" w:rsidRDefault="00A170CF" w:rsidP="00A170C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647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521</w:t>
            </w:r>
          </w:p>
        </w:tc>
        <w:tc>
          <w:tcPr>
            <w:tcW w:w="180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000000"/>
            </w:tcBorders>
            <w:shd w:val="clear" w:color="auto" w:fill="auto"/>
          </w:tcPr>
          <w:p w:rsidR="00A170CF" w:rsidRPr="00086389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604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403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928</w:t>
            </w:r>
          </w:p>
        </w:tc>
        <w:tc>
          <w:tcPr>
            <w:tcW w:w="174" w:type="dxa"/>
            <w:shd w:val="clear" w:color="auto" w:fill="auto"/>
          </w:tcPr>
          <w:p w:rsidR="00A170CF" w:rsidRPr="00086389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</w:tcPr>
          <w:p w:rsidR="00A170CF" w:rsidRPr="00086389" w:rsidRDefault="004A05E1" w:rsidP="00A170CF">
            <w:pPr>
              <w:tabs>
                <w:tab w:val="decimal" w:pos="1326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606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051</w:t>
            </w:r>
            <w:r w:rsidR="00A170CF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449</w:t>
            </w:r>
          </w:p>
        </w:tc>
      </w:tr>
      <w:tr w:rsidR="00DA3BEC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DA3BEC" w:rsidRPr="00086389" w:rsidRDefault="00DA3BEC" w:rsidP="00DA3BEC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กำไรจากอัตรา</w:t>
            </w:r>
            <w:r w:rsidRPr="00086389">
              <w:rPr>
                <w:rFonts w:ascii="Angsana New" w:hAnsi="Angsana New" w:cs="Angsana New"/>
                <w:cs/>
                <w:lang w:val="en-US"/>
              </w:rPr>
              <w:t>แลกเปลี่ยน</w:t>
            </w:r>
          </w:p>
        </w:tc>
        <w:tc>
          <w:tcPr>
            <w:tcW w:w="1449" w:type="dxa"/>
            <w:shd w:val="clear" w:color="auto" w:fill="auto"/>
          </w:tcPr>
          <w:p w:rsidR="00DA3BEC" w:rsidRPr="00086389" w:rsidRDefault="00DA3BEC" w:rsidP="00DA3BEC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:rsidR="00DA3BEC" w:rsidRPr="00086389" w:rsidRDefault="00DA3BEC" w:rsidP="00DA3BE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DA3BEC" w:rsidRPr="00086389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17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814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180" w:type="dxa"/>
            <w:shd w:val="clear" w:color="auto" w:fill="auto"/>
          </w:tcPr>
          <w:p w:rsidR="00DA3BEC" w:rsidRPr="00086389" w:rsidRDefault="00DA3BEC" w:rsidP="00DA3BEC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:rsidR="00DA3BEC" w:rsidRPr="00086389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17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814</w:t>
            </w:r>
            <w:r w:rsidR="00DA3BEC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036</w:t>
            </w:r>
          </w:p>
        </w:tc>
        <w:tc>
          <w:tcPr>
            <w:tcW w:w="138" w:type="dxa"/>
            <w:shd w:val="clear" w:color="auto" w:fill="auto"/>
          </w:tcPr>
          <w:p w:rsidR="00DA3BEC" w:rsidRPr="00086389" w:rsidRDefault="00DA3BEC" w:rsidP="00DA3BEC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shd w:val="clear" w:color="auto" w:fill="auto"/>
          </w:tcPr>
          <w:p w:rsidR="00DA3BEC" w:rsidRPr="00086389" w:rsidRDefault="00DA3BEC" w:rsidP="00DA3BEC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A3BEC" w:rsidRPr="00086389" w:rsidRDefault="00DA3BEC" w:rsidP="00DA3BE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:rsidR="00DA3BEC" w:rsidRPr="00086389" w:rsidRDefault="004A05E1" w:rsidP="00DA3BEC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895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050</w:t>
            </w:r>
          </w:p>
        </w:tc>
        <w:tc>
          <w:tcPr>
            <w:tcW w:w="174" w:type="dxa"/>
            <w:shd w:val="clear" w:color="auto" w:fill="auto"/>
          </w:tcPr>
          <w:p w:rsidR="00DA3BEC" w:rsidRPr="00086389" w:rsidRDefault="00DA3BEC" w:rsidP="00DA3BEC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A3BEC" w:rsidRPr="00086389" w:rsidRDefault="004A05E1" w:rsidP="00DA3BEC">
            <w:pPr>
              <w:tabs>
                <w:tab w:val="decimal" w:pos="1326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11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895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050</w:t>
            </w:r>
          </w:p>
        </w:tc>
      </w:tr>
      <w:tr w:rsidR="00DA3BEC" w:rsidRPr="00086389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DA3BEC" w:rsidRPr="00086389" w:rsidRDefault="00DA3BEC" w:rsidP="00DA3BEC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cs/>
              </w:rPr>
              <w:t>เงินปันผลรับ</w:t>
            </w:r>
          </w:p>
        </w:tc>
        <w:tc>
          <w:tcPr>
            <w:tcW w:w="1449" w:type="dxa"/>
            <w:shd w:val="clear" w:color="auto" w:fill="auto"/>
          </w:tcPr>
          <w:p w:rsidR="00DA3BEC" w:rsidRPr="00762018" w:rsidRDefault="00DA3BEC" w:rsidP="00DA3BEC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76201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:rsidR="00DA3BEC" w:rsidRPr="00762018" w:rsidRDefault="00DA3BEC" w:rsidP="00DA3BE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:rsidR="00DA3BEC" w:rsidRPr="00762018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78</w:t>
            </w:r>
            <w:r w:rsidR="00F01483" w:rsidRPr="0076201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762</w:t>
            </w:r>
            <w:r w:rsidR="00F01483" w:rsidRPr="0076201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766</w:t>
            </w:r>
          </w:p>
        </w:tc>
        <w:tc>
          <w:tcPr>
            <w:tcW w:w="180" w:type="dxa"/>
            <w:shd w:val="clear" w:color="auto" w:fill="auto"/>
          </w:tcPr>
          <w:p w:rsidR="00DA3BEC" w:rsidRPr="00762018" w:rsidRDefault="00DA3BEC" w:rsidP="00DA3BE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shd w:val="clear" w:color="auto" w:fill="auto"/>
          </w:tcPr>
          <w:p w:rsidR="00DA3BEC" w:rsidRPr="00762018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78</w:t>
            </w:r>
            <w:r w:rsidR="00F01483" w:rsidRPr="0076201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762</w:t>
            </w:r>
            <w:r w:rsidR="00F01483" w:rsidRPr="00762018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766</w:t>
            </w:r>
          </w:p>
        </w:tc>
        <w:tc>
          <w:tcPr>
            <w:tcW w:w="138" w:type="dxa"/>
            <w:shd w:val="clear" w:color="auto" w:fill="auto"/>
          </w:tcPr>
          <w:p w:rsidR="00DA3BEC" w:rsidRPr="00086389" w:rsidRDefault="00DA3BEC" w:rsidP="00DA3BEC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shd w:val="clear" w:color="auto" w:fill="auto"/>
          </w:tcPr>
          <w:p w:rsidR="00DA3BEC" w:rsidRPr="00086389" w:rsidRDefault="00DA3BEC" w:rsidP="00DA3BEC">
            <w:pPr>
              <w:ind w:right="108"/>
              <w:jc w:val="center"/>
              <w:rPr>
                <w:rFonts w:ascii="Angsana New" w:hAnsi="Angsana New" w:cs="Angsana New"/>
                <w:lang w:val="en-US"/>
              </w:rPr>
            </w:pPr>
            <w:r w:rsidRPr="0008638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A3BEC" w:rsidRPr="00086389" w:rsidRDefault="00DA3BEC" w:rsidP="00DA3BE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:rsidR="00DA3BEC" w:rsidRPr="00086389" w:rsidRDefault="004A05E1" w:rsidP="00DA3BEC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78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148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639</w:t>
            </w:r>
          </w:p>
        </w:tc>
        <w:tc>
          <w:tcPr>
            <w:tcW w:w="174" w:type="dxa"/>
            <w:shd w:val="clear" w:color="auto" w:fill="auto"/>
          </w:tcPr>
          <w:p w:rsidR="00DA3BEC" w:rsidRPr="00086389" w:rsidRDefault="00DA3BEC" w:rsidP="00DA3BEC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DA3BEC" w:rsidRPr="00086389" w:rsidRDefault="004A05E1" w:rsidP="00DA3BEC">
            <w:pPr>
              <w:tabs>
                <w:tab w:val="decimal" w:pos="1326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78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148</w:t>
            </w:r>
            <w:r w:rsidR="00DA3BEC" w:rsidRPr="00086389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639</w:t>
            </w:r>
          </w:p>
        </w:tc>
      </w:tr>
      <w:tr w:rsidR="00A170CF" w:rsidRPr="002D3611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A170CF" w:rsidRPr="002D3611" w:rsidRDefault="00A170CF" w:rsidP="00A170CF">
            <w:pPr>
              <w:ind w:left="1080"/>
              <w:rPr>
                <w:rFonts w:ascii="Angsana New" w:hAnsi="Angsana New" w:cs="Angsana New"/>
                <w:lang w:val="en-US"/>
              </w:rPr>
            </w:pPr>
            <w:r w:rsidRPr="002D3611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449" w:type="dxa"/>
            <w:tcBorders>
              <w:bottom w:val="single" w:sz="4" w:space="0" w:color="000000"/>
            </w:tcBorders>
            <w:shd w:val="clear" w:color="auto" w:fill="auto"/>
          </w:tcPr>
          <w:p w:rsidR="00A170CF" w:rsidRPr="002D3611" w:rsidRDefault="004A05E1" w:rsidP="00C34F9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159</w:t>
            </w:r>
            <w:r w:rsidR="00DA3BEC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347</w:t>
            </w:r>
          </w:p>
        </w:tc>
        <w:tc>
          <w:tcPr>
            <w:tcW w:w="171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A170CF" w:rsidRPr="002D3611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162</w:t>
            </w:r>
            <w:r w:rsidR="00DA3BEC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656</w:t>
            </w:r>
            <w:r w:rsidR="00DA3BEC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497</w:t>
            </w:r>
          </w:p>
        </w:tc>
        <w:tc>
          <w:tcPr>
            <w:tcW w:w="180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000000"/>
            </w:tcBorders>
            <w:shd w:val="clear" w:color="auto" w:fill="auto"/>
          </w:tcPr>
          <w:p w:rsidR="00A170CF" w:rsidRPr="002D3611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162</w:t>
            </w:r>
            <w:r w:rsidR="00DA3BEC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815</w:t>
            </w:r>
            <w:r w:rsidR="00DA3BEC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844</w:t>
            </w:r>
          </w:p>
        </w:tc>
        <w:tc>
          <w:tcPr>
            <w:tcW w:w="138" w:type="dxa"/>
            <w:shd w:val="clear" w:color="auto" w:fill="auto"/>
          </w:tcPr>
          <w:p w:rsidR="00A170CF" w:rsidRPr="002D3611" w:rsidRDefault="00A170CF" w:rsidP="00A170C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000000"/>
            </w:tcBorders>
            <w:shd w:val="clear" w:color="auto" w:fill="auto"/>
          </w:tcPr>
          <w:p w:rsidR="00A170CF" w:rsidRPr="002D3611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189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938</w:t>
            </w:r>
          </w:p>
        </w:tc>
        <w:tc>
          <w:tcPr>
            <w:tcW w:w="180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000000"/>
            </w:tcBorders>
            <w:shd w:val="clear" w:color="auto" w:fill="auto"/>
          </w:tcPr>
          <w:p w:rsidR="00A170CF" w:rsidRPr="002D3611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83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906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644</w:t>
            </w:r>
          </w:p>
        </w:tc>
        <w:tc>
          <w:tcPr>
            <w:tcW w:w="174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:rsidR="00A170CF" w:rsidRPr="002D3611" w:rsidRDefault="004A05E1" w:rsidP="00A170CF">
            <w:pPr>
              <w:tabs>
                <w:tab w:val="decimal" w:pos="131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84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096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582</w:t>
            </w:r>
          </w:p>
        </w:tc>
      </w:tr>
      <w:tr w:rsidR="00A170CF" w:rsidRPr="002D3611" w:rsidTr="00625A6D">
        <w:trPr>
          <w:trHeight w:val="144"/>
        </w:trPr>
        <w:tc>
          <w:tcPr>
            <w:tcW w:w="4680" w:type="dxa"/>
            <w:shd w:val="clear" w:color="auto" w:fill="auto"/>
          </w:tcPr>
          <w:p w:rsidR="00A170CF" w:rsidRPr="002D3611" w:rsidRDefault="00A170CF" w:rsidP="00A170CF">
            <w:pPr>
              <w:tabs>
                <w:tab w:val="right" w:pos="3780"/>
              </w:tabs>
              <w:ind w:left="1440"/>
              <w:rPr>
                <w:rFonts w:ascii="Angsana New" w:hAnsi="Angsana New" w:cs="Angsana New"/>
                <w:lang w:val="en-US"/>
              </w:rPr>
            </w:pPr>
            <w:r w:rsidRPr="002D3611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44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170CF" w:rsidRPr="002D3611" w:rsidRDefault="004A05E1" w:rsidP="00C34F9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216</w:t>
            </w:r>
            <w:r w:rsidR="00DA3BEC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273</w:t>
            </w:r>
          </w:p>
        </w:tc>
        <w:tc>
          <w:tcPr>
            <w:tcW w:w="171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170CF" w:rsidRPr="002D3611" w:rsidRDefault="004A05E1" w:rsidP="00B2000D">
            <w:pPr>
              <w:tabs>
                <w:tab w:val="decimal" w:pos="1258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140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322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170CF" w:rsidRPr="002D3611" w:rsidRDefault="004A05E1" w:rsidP="00B2000D">
            <w:pPr>
              <w:tabs>
                <w:tab w:val="decimal" w:pos="1263"/>
              </w:tabs>
              <w:ind w:right="12"/>
              <w:jc w:val="both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5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140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539</w:t>
            </w:r>
            <w:r w:rsidR="003D5A7F" w:rsidRPr="003D5A7F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032</w:t>
            </w:r>
          </w:p>
        </w:tc>
        <w:tc>
          <w:tcPr>
            <w:tcW w:w="138" w:type="dxa"/>
            <w:shd w:val="clear" w:color="auto" w:fill="auto"/>
          </w:tcPr>
          <w:p w:rsidR="00A170CF" w:rsidRPr="002D3611" w:rsidRDefault="00A170CF" w:rsidP="00A170CF">
            <w:pPr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170CF" w:rsidRPr="002D3611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1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837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459</w:t>
            </w:r>
          </w:p>
        </w:tc>
        <w:tc>
          <w:tcPr>
            <w:tcW w:w="180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170CF" w:rsidRPr="002D3611" w:rsidRDefault="004A05E1" w:rsidP="00A170CF">
            <w:pPr>
              <w:tabs>
                <w:tab w:val="decimal" w:pos="1213"/>
              </w:tabs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778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354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261</w:t>
            </w:r>
          </w:p>
        </w:tc>
        <w:tc>
          <w:tcPr>
            <w:tcW w:w="174" w:type="dxa"/>
            <w:shd w:val="clear" w:color="auto" w:fill="auto"/>
          </w:tcPr>
          <w:p w:rsidR="00A170CF" w:rsidRPr="002D3611" w:rsidRDefault="00A170CF" w:rsidP="00A170CF">
            <w:pPr>
              <w:tabs>
                <w:tab w:val="decimal" w:pos="1260"/>
              </w:tabs>
              <w:snapToGrid w:val="0"/>
              <w:ind w:right="45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:rsidR="00A170CF" w:rsidRPr="002D3611" w:rsidRDefault="004A05E1" w:rsidP="00A170CF">
            <w:pPr>
              <w:tabs>
                <w:tab w:val="decimal" w:pos="1311"/>
              </w:tabs>
              <w:ind w:right="99"/>
              <w:jc w:val="right"/>
              <w:rPr>
                <w:rFonts w:ascii="Angsana New" w:hAnsi="Angsana New" w:cs="Angsana New"/>
                <w:lang w:val="en-US"/>
              </w:rPr>
            </w:pPr>
            <w:r w:rsidRPr="004A05E1">
              <w:rPr>
                <w:rFonts w:ascii="Angsana New" w:hAnsi="Angsana New" w:cs="Angsana New"/>
                <w:lang w:val="en-US"/>
              </w:rPr>
              <w:t>4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780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191</w:t>
            </w:r>
            <w:r w:rsidR="00A170CF" w:rsidRPr="002D3611">
              <w:rPr>
                <w:rFonts w:ascii="Angsana New" w:hAnsi="Angsana New" w:cs="Angsana New"/>
                <w:lang w:val="en-US"/>
              </w:rPr>
              <w:t>,</w:t>
            </w:r>
            <w:r w:rsidRPr="004A05E1">
              <w:rPr>
                <w:rFonts w:ascii="Angsana New" w:hAnsi="Angsana New" w:cs="Angsana New"/>
                <w:lang w:val="en-US"/>
              </w:rPr>
              <w:t>720</w:t>
            </w:r>
          </w:p>
        </w:tc>
      </w:tr>
    </w:tbl>
    <w:p w:rsidR="002E5759" w:rsidRPr="00086389" w:rsidRDefault="002E5759" w:rsidP="002E5759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2D3611">
        <w:rPr>
          <w:rFonts w:ascii="Angsana New" w:hAnsi="Angsana New" w:cs="Angsana New"/>
          <w:sz w:val="32"/>
          <w:szCs w:val="32"/>
          <w:cs/>
        </w:rPr>
        <w:t>บริษัทไม่ได้แสดงงบ</w:t>
      </w:r>
      <w:r w:rsidR="009632C8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Pr="002D3611">
        <w:rPr>
          <w:rFonts w:ascii="Angsana New" w:hAnsi="Angsana New" w:cs="Angsana New"/>
          <w:sz w:val="32"/>
          <w:szCs w:val="32"/>
          <w:cs/>
        </w:rPr>
        <w:t>เฉพาะกิจการ เนื่องจากบริษัทไม่ได้รับสิทธิประโยชน์ในการส่งเสริมการลงทุนจาก</w:t>
      </w:r>
      <w:r w:rsidRPr="00086389">
        <w:rPr>
          <w:rFonts w:ascii="Angsana New" w:hAnsi="Angsana New" w:cs="Angsana New"/>
          <w:sz w:val="32"/>
          <w:szCs w:val="32"/>
          <w:cs/>
        </w:rPr>
        <w:t>สำนักงานคณะกรรมการส่งเสริมการลงทุน</w:t>
      </w:r>
    </w:p>
    <w:p w:rsidR="008E1083" w:rsidRPr="00086389" w:rsidRDefault="004A05E1" w:rsidP="008112A2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38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8E1083" w:rsidRPr="00086389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08638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:rsidR="008E1083" w:rsidRPr="00086389" w:rsidRDefault="008E1083" w:rsidP="008112A2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086389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086389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086389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:rsidR="008E1083" w:rsidRPr="00086389" w:rsidRDefault="00C16356" w:rsidP="008112A2">
      <w:pPr>
        <w:tabs>
          <w:tab w:val="right" w:pos="14040"/>
        </w:tabs>
        <w:ind w:left="540"/>
        <w:jc w:val="both"/>
        <w:rPr>
          <w:rFonts w:ascii="Angsana New" w:hAnsi="Angsana New" w:cs="Angsana New"/>
          <w:sz w:val="32"/>
          <w:szCs w:val="32"/>
          <w:cs/>
        </w:rPr>
      </w:pPr>
      <w:r w:rsidRPr="00086389">
        <w:rPr>
          <w:rFonts w:ascii="Angsana New" w:hAnsi="Angsana New" w:cs="Angsana New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412115</wp:posOffset>
                </wp:positionV>
                <wp:extent cx="9431020" cy="3582670"/>
                <wp:effectExtent l="8255" t="2540" r="0" b="5715"/>
                <wp:wrapSquare wrapText="largest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1020" cy="35826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3860" w:type="dxa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58"/>
                              <w:gridCol w:w="1050"/>
                              <w:gridCol w:w="994"/>
                              <w:gridCol w:w="972"/>
                              <w:gridCol w:w="972"/>
                              <w:gridCol w:w="674"/>
                              <w:gridCol w:w="720"/>
                              <w:gridCol w:w="900"/>
                              <w:gridCol w:w="990"/>
                              <w:gridCol w:w="900"/>
                              <w:gridCol w:w="990"/>
                              <w:gridCol w:w="720"/>
                              <w:gridCol w:w="720"/>
                              <w:gridCol w:w="900"/>
                            </w:tblGrid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เงื่อนไขการรับ/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งบการเงินรวม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right="180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งบการเงินเฉพาะกิจการ</w:t>
                                  </w: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540" w:right="65" w:hanging="531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รายการ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จ่ายชำระ</w:t>
                                  </w:r>
                                </w:p>
                              </w:tc>
                              <w:tc>
                                <w:tcPr>
                                  <w:tcW w:w="5232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c>
                              <w:tc>
                                <w:tcPr>
                                  <w:tcW w:w="5220" w:type="dxa"/>
                                  <w:gridSpan w:val="6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จำนวนเงิน</w:t>
                                  </w:r>
                                </w:p>
                              </w:tc>
                            </w:tr>
                            <w:tr w:rsidR="004A05E1" w:rsidTr="00D95617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right="-45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วัน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ดอลลาร์สหรัฐ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เยน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ดอลลาร์ฮ่องกง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ยูโร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หยวน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บาท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ดอลลาร์สหรัฐ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เยน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ดอลลาร์ฮ่องกง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ยูโร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หยวน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36" w:firstLine="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>บาท</w:t>
                                  </w:r>
                                </w:p>
                              </w:tc>
                            </w:tr>
                            <w:tr w:rsidR="004A05E1" w:rsidTr="00D95617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napToGrid w:val="0"/>
                                    <w:spacing w:line="260" w:lineRule="exact"/>
                                    <w:ind w:left="540" w:right="65"/>
                                    <w:jc w:val="both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4A05E1" w:rsidTr="00D95617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ณ วันที่ </w:t>
                                  </w:r>
                                  <w:r w:rsidRPr="00A305FB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31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ธันวาคม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2562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A305FB">
                                  <w:pPr>
                                    <w:spacing w:line="260" w:lineRule="exact"/>
                                    <w:ind w:left="-108" w:right="90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4A05E1" w:rsidTr="00D95617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เงินสดและรายการเทียบเท่าเงิ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น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สด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6,841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18,133,166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5,245,254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6,841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18,133,166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D95617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5,245,254</w:t>
                                  </w:r>
                                </w:p>
                              </w:tc>
                            </w:tr>
                            <w:tr w:rsidR="004A05E1" w:rsidTr="00D95617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ลูกหนี้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305FB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- </w:t>
                                  </w:r>
                                  <w:r w:rsidRPr="00A305FB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180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1,658,363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260,947,711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 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120,762,046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1,658,363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260,947,711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 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120,762,046</w:t>
                                  </w:r>
                                </w:p>
                              </w:tc>
                            </w:tr>
                            <w:tr w:rsidR="004A05E1" w:rsidTr="00D95617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1,665,204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279,080,877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126,007,300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1,665,204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279,080,877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3,085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126,007,300</w:t>
                                  </w: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เจ้าหนี้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305FB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1,766,615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144,938,226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28,446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95,078,440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1,650,575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144,938,226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28,446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auto"/>
                                    <w:bottom w:val="doub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91,558,796</w:t>
                                  </w: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90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ณ วันที่ </w:t>
                                  </w:r>
                                  <w:r w:rsidRPr="00A305FB"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31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ธันวาคม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lang w:val="en-US"/>
                                    </w:rPr>
                                    <w:t>2561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decimal" w:pos="702"/>
                                    </w:tabs>
                                    <w:snapToGrid w:val="0"/>
                                    <w:spacing w:line="260" w:lineRule="exact"/>
                                    <w:ind w:left="-108" w:right="-108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decimal" w:pos="702"/>
                                    </w:tabs>
                                    <w:snapToGrid w:val="0"/>
                                    <w:spacing w:line="260" w:lineRule="exact"/>
                                    <w:ind w:left="-108" w:right="-108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left" w:pos="360"/>
                                    </w:tabs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left" w:pos="360"/>
                                    </w:tabs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left" w:pos="360"/>
                                    </w:tabs>
                                    <w:snapToGrid w:val="0"/>
                                    <w:spacing w:line="260" w:lineRule="exact"/>
                                    <w:ind w:right="65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decimal" w:pos="765"/>
                                    </w:tabs>
                                    <w:snapToGrid w:val="0"/>
                                    <w:spacing w:line="260" w:lineRule="exact"/>
                                    <w:ind w:left="-108" w:right="-108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36" w:right="71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left" w:pos="360"/>
                                    </w:tabs>
                                    <w:snapToGrid w:val="0"/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left" w:pos="360"/>
                                    </w:tabs>
                                    <w:snapToGrid w:val="0"/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left" w:pos="360"/>
                                    </w:tabs>
                                    <w:snapToGrid w:val="0"/>
                                    <w:spacing w:line="260" w:lineRule="exact"/>
                                    <w:ind w:left="-36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tabs>
                                      <w:tab w:val="decimal" w:pos="765"/>
                                    </w:tabs>
                                    <w:snapToGrid w:val="0"/>
                                    <w:spacing w:line="260" w:lineRule="exact"/>
                                    <w:ind w:left="-36" w:right="90"/>
                                    <w:jc w:val="center"/>
                                    <w:rPr>
                                      <w:rFonts w:ascii="Angsana New" w:hAnsi="Angsana New" w:cs="Angsana New"/>
                                      <w:b/>
                                      <w:bCs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เงินสดและรายการเทียบเท่าเงิ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น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สด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6,678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2,157,888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43,430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2,915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4,130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1,144,263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6,678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2,157,888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43,430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2,915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4,130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1,144,263</w:t>
                                  </w: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Pr="001B7018" w:rsidRDefault="004A05E1" w:rsidP="00F47ABF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1B7018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เงินฝากธนาคารที่มีภาระผูกพัน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502,371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 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2,060,877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502,371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 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2,060,877</w:t>
                                  </w: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ลูกหนี้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305FB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- </w:t>
                                  </w:r>
                                  <w:r w:rsidRPr="00A305FB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180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2,427,902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234,754,258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1,133,031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 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150,926,822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2,427,902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234,754,258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1,133,031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 xml:space="preserve">  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150,926,822</w:t>
                                  </w:r>
                                </w:p>
                              </w:tc>
                            </w:tr>
                            <w:tr w:rsidR="004A05E1" w:rsidTr="00A305FB">
                              <w:trPr>
                                <w:cantSplit/>
                                <w:trHeight w:val="20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54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napToGrid w:val="0"/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2,434,580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236,912,146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C24C2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1,678,832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2,915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4,130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154,131,962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2,434,580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236,912,146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0C24C2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1,678,832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2,915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4,130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154,131,962</w:t>
                                  </w:r>
                                </w:p>
                              </w:tc>
                            </w:tr>
                            <w:tr w:rsidR="004A05E1" w:rsidTr="005142AB">
                              <w:trPr>
                                <w:cantSplit/>
                                <w:trHeight w:val="188"/>
                              </w:trPr>
                              <w:tc>
                                <w:tcPr>
                                  <w:tcW w:w="2358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720" w:right="65" w:hanging="441"/>
                                    <w:jc w:val="both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</w:rPr>
                                    <w:t>เจ้าหนี้</w:t>
                                  </w: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cs/>
                                      <w:lang w:val="en-US"/>
                                    </w:rPr>
                                    <w:t>การค้า</w:t>
                                  </w:r>
                                </w:p>
                              </w:tc>
                              <w:tc>
                                <w:tcPr>
                                  <w:tcW w:w="1050" w:type="dxa"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 w:rsidRPr="00A305FB"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1,538,105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143,179,139</w:t>
                                  </w:r>
                                </w:p>
                              </w:tc>
                              <w:tc>
                                <w:tcPr>
                                  <w:tcW w:w="972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74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12,646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93,157,987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1,322,564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143,179,139</w:t>
                                  </w:r>
                                </w:p>
                              </w:tc>
                              <w:tc>
                                <w:tcPr>
                                  <w:tcW w:w="99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126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12,646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45" w:firstLine="108"/>
                                    <w:jc w:val="center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top w:val="double" w:sz="4" w:space="0" w:color="auto"/>
                                    <w:left w:val="single" w:sz="4" w:space="0" w:color="000000"/>
                                    <w:bottom w:val="double" w:sz="4" w:space="0" w:color="auto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A05E1" w:rsidRDefault="004A05E1" w:rsidP="00F47ABF">
                                  <w:pPr>
                                    <w:spacing w:line="260" w:lineRule="exact"/>
                                    <w:ind w:left="-108" w:right="71"/>
                                    <w:jc w:val="right"/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ngsana New" w:hAnsi="Angsana New" w:cs="Angsana New"/>
                                      <w:sz w:val="22"/>
                                      <w:szCs w:val="22"/>
                                      <w:lang w:val="en-US"/>
                                    </w:rPr>
                                    <w:t>86,128,160</w:t>
                                  </w:r>
                                </w:p>
                              </w:tc>
                            </w:tr>
                          </w:tbl>
                          <w:p w:rsidR="004A05E1" w:rsidRPr="005B434A" w:rsidRDefault="004A05E1" w:rsidP="00530B65">
                            <w:pPr>
                              <w:spacing w:before="240"/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.9pt;margin-top:32.45pt;width:742.6pt;height:282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13860" w:type="dxa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58"/>
                        <w:gridCol w:w="1050"/>
                        <w:gridCol w:w="994"/>
                        <w:gridCol w:w="972"/>
                        <w:gridCol w:w="972"/>
                        <w:gridCol w:w="674"/>
                        <w:gridCol w:w="720"/>
                        <w:gridCol w:w="900"/>
                        <w:gridCol w:w="990"/>
                        <w:gridCol w:w="900"/>
                        <w:gridCol w:w="990"/>
                        <w:gridCol w:w="720"/>
                        <w:gridCol w:w="720"/>
                        <w:gridCol w:w="900"/>
                      </w:tblGrid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เงื่อนไขการรับ/</w:t>
                            </w:r>
                          </w:p>
                        </w:tc>
                        <w:tc>
                          <w:tcPr>
                            <w:tcW w:w="5232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งบการเงินรวม</w:t>
                            </w:r>
                          </w:p>
                        </w:tc>
                        <w:tc>
                          <w:tcPr>
                            <w:tcW w:w="5220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right="180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งบการเงินเฉพาะกิจการ</w:t>
                            </w: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540" w:right="65" w:hanging="531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รายการ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จ่ายชำระ</w:t>
                            </w:r>
                          </w:p>
                        </w:tc>
                        <w:tc>
                          <w:tcPr>
                            <w:tcW w:w="5232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จำนวนเงิน</w:t>
                            </w:r>
                          </w:p>
                        </w:tc>
                        <w:tc>
                          <w:tcPr>
                            <w:tcW w:w="5220" w:type="dxa"/>
                            <w:gridSpan w:val="6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จำนวนเงิน</w:t>
                            </w:r>
                          </w:p>
                        </w:tc>
                      </w:tr>
                      <w:tr w:rsidR="004A05E1" w:rsidTr="00D95617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right="-45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วัน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ดอลลาร์สหรัฐ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เยน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ดอลลาร์ฮ่องกง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ยูโร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หยวน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บาท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ดอลลาร์สหรัฐ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เยน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ดอลลาร์ฮ่องกง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ยูโร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หยวน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36" w:firstLine="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บาท</w:t>
                            </w:r>
                          </w:p>
                        </w:tc>
                      </w:tr>
                      <w:tr w:rsidR="004A05E1" w:rsidTr="00D95617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napToGrid w:val="0"/>
                              <w:spacing w:line="260" w:lineRule="exact"/>
                              <w:ind w:left="540" w:right="65"/>
                              <w:jc w:val="both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4A05E1" w:rsidTr="00D95617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ณ วันที่ </w:t>
                            </w:r>
                            <w:r w:rsidRPr="00A305FB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31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ธันวาคม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2562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A305FB">
                            <w:pPr>
                              <w:spacing w:line="260" w:lineRule="exact"/>
                              <w:ind w:left="-108" w:right="90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4A05E1" w:rsidTr="00D95617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เงินสดและรายการเทียบเท่าเงิ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สด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6,841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18,133,166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5,245,254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6,841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18,133,166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D95617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5,245,254</w:t>
                            </w:r>
                          </w:p>
                        </w:tc>
                      </w:tr>
                      <w:tr w:rsidR="004A05E1" w:rsidTr="00D95617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ลูกหนี้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305FB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- </w:t>
                            </w:r>
                            <w:r w:rsidRPr="00A305FB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180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1,658,363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260,947,711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 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120,762,046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1,658,363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260,947,711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 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120,762,046</w:t>
                            </w:r>
                          </w:p>
                        </w:tc>
                      </w:tr>
                      <w:tr w:rsidR="004A05E1" w:rsidTr="00D95617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1,665,204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279,080,877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126,007,300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1,665,204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279,080,877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3,085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126,007,300</w:t>
                            </w: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เจ้าหนี้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305FB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1,766,615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144,938,226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28,446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95,078,440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1,650,575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144,938,226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28,446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auto"/>
                              <w:bottom w:val="doub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91,558,796</w:t>
                            </w: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90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ณ วันที่ </w:t>
                            </w:r>
                            <w:r w:rsidRPr="00A305FB"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31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  <w:lang w:val="en-US"/>
                              </w:rPr>
                              <w:t>ธันวาคม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2561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decimal" w:pos="702"/>
                              </w:tabs>
                              <w:snapToGrid w:val="0"/>
                              <w:spacing w:line="260" w:lineRule="exact"/>
                              <w:ind w:left="-108" w:right="-108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decimal" w:pos="702"/>
                              </w:tabs>
                              <w:snapToGrid w:val="0"/>
                              <w:spacing w:line="260" w:lineRule="exact"/>
                              <w:ind w:left="-108" w:right="-108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left" w:pos="360"/>
                              </w:tabs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left" w:pos="360"/>
                              </w:tabs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left" w:pos="360"/>
                              </w:tabs>
                              <w:snapToGrid w:val="0"/>
                              <w:spacing w:line="260" w:lineRule="exact"/>
                              <w:ind w:right="65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decimal" w:pos="765"/>
                              </w:tabs>
                              <w:snapToGrid w:val="0"/>
                              <w:spacing w:line="260" w:lineRule="exact"/>
                              <w:ind w:left="-108" w:right="-108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36" w:right="71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left" w:pos="360"/>
                              </w:tabs>
                              <w:snapToGrid w:val="0"/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left" w:pos="360"/>
                              </w:tabs>
                              <w:snapToGrid w:val="0"/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left" w:pos="360"/>
                              </w:tabs>
                              <w:snapToGrid w:val="0"/>
                              <w:spacing w:line="260" w:lineRule="exact"/>
                              <w:ind w:left="-36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tabs>
                                <w:tab w:val="decimal" w:pos="765"/>
                              </w:tabs>
                              <w:snapToGrid w:val="0"/>
                              <w:spacing w:line="260" w:lineRule="exact"/>
                              <w:ind w:left="-36" w:right="90"/>
                              <w:jc w:val="center"/>
                              <w:rPr>
                                <w:rFonts w:ascii="Angsana New" w:hAnsi="Angsana New" w:cs="Angsan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เงินสดและรายการเทียบเท่าเงิ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น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สด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6,678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2,157,888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43,430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2,915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4,130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1,144,263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6,678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2,157,888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43,430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2,915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4,130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1,144,263</w:t>
                            </w: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Pr="001B7018" w:rsidRDefault="004A05E1" w:rsidP="00F47ABF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1B7018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เงินฝากธนาคารที่มีภาระผูกพัน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502,371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 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2,060,877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502,371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 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2,060,877</w:t>
                            </w: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ลูกหนี้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305FB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- </w:t>
                            </w:r>
                            <w:r w:rsidRPr="00A305FB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180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2,427,902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234,754,258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1,133,031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 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150,926,822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2,427,902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234,754,258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1,133,031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 xml:space="preserve">  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150,926,822</w:t>
                            </w:r>
                          </w:p>
                        </w:tc>
                      </w:tr>
                      <w:tr w:rsidR="004A05E1" w:rsidTr="00A305FB">
                        <w:trPr>
                          <w:cantSplit/>
                          <w:trHeight w:val="20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54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</w:pP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napToGrid w:val="0"/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2,434,580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236,912,146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C24C2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1,678,832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2,915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4,130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154,131,962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2,434,580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236,912,146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0C24C2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1,678,832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2,915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4,130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154,131,962</w:t>
                            </w:r>
                          </w:p>
                        </w:tc>
                      </w:tr>
                      <w:tr w:rsidR="004A05E1" w:rsidTr="005142AB">
                        <w:trPr>
                          <w:cantSplit/>
                          <w:trHeight w:val="188"/>
                        </w:trPr>
                        <w:tc>
                          <w:tcPr>
                            <w:tcW w:w="2358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720" w:right="65" w:hanging="441"/>
                              <w:jc w:val="both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</w:rPr>
                              <w:t>เจ้าหนี้</w:t>
                            </w: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cs/>
                                <w:lang w:val="en-US"/>
                              </w:rPr>
                              <w:t>การค้า</w:t>
                            </w:r>
                          </w:p>
                        </w:tc>
                        <w:tc>
                          <w:tcPr>
                            <w:tcW w:w="1050" w:type="dxa"/>
                            <w:tcBorders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A305FB"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1,538,105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143,179,139</w:t>
                            </w:r>
                          </w:p>
                        </w:tc>
                        <w:tc>
                          <w:tcPr>
                            <w:tcW w:w="972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74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12,646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93,157,987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1,322,564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143,179,139</w:t>
                            </w:r>
                          </w:p>
                        </w:tc>
                        <w:tc>
                          <w:tcPr>
                            <w:tcW w:w="99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126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12,646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45" w:firstLine="108"/>
                              <w:jc w:val="center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900" w:type="dxa"/>
                            <w:tcBorders>
                              <w:top w:val="double" w:sz="4" w:space="0" w:color="auto"/>
                              <w:left w:val="single" w:sz="4" w:space="0" w:color="000000"/>
                              <w:bottom w:val="double" w:sz="4" w:space="0" w:color="auto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A05E1" w:rsidRDefault="004A05E1" w:rsidP="00F47ABF">
                            <w:pPr>
                              <w:spacing w:line="260" w:lineRule="exact"/>
                              <w:ind w:left="-108" w:right="71"/>
                              <w:jc w:val="right"/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gsana New" w:hAnsi="Angsana New" w:cs="Angsana New"/>
                                <w:sz w:val="22"/>
                                <w:szCs w:val="22"/>
                                <w:lang w:val="en-US"/>
                              </w:rPr>
                              <w:t>86,128,160</w:t>
                            </w:r>
                          </w:p>
                        </w:tc>
                      </w:tr>
                    </w:tbl>
                    <w:p w:rsidR="004A05E1" w:rsidRPr="005B434A" w:rsidRDefault="004A05E1" w:rsidP="00530B65">
                      <w:pPr>
                        <w:spacing w:before="240"/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  <w:lang w:val="en-US"/>
                        </w:rPr>
                      </w:pPr>
                    </w:p>
                  </w:txbxContent>
                </v:textbox>
                <w10:wrap type="square" side="largest"/>
              </v:shape>
            </w:pict>
          </mc:Fallback>
        </mc:AlternateContent>
      </w:r>
      <w:r w:rsidR="008E1083" w:rsidRPr="00086389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รายการสินทรัพย์และหนี้สินของบริษัทและบริษัทย่อยที่เป็นเงินตราต่างประเทศที่มีสาระสำคัญ มีดังนี้</w:t>
      </w:r>
    </w:p>
    <w:p w:rsidR="00116679" w:rsidRPr="00086389" w:rsidRDefault="00116679" w:rsidP="008112A2">
      <w:pPr>
        <w:jc w:val="thaiDistribute"/>
        <w:rPr>
          <w:rFonts w:ascii="Angsana New" w:hAnsi="Angsana New" w:cs="Angsana New"/>
          <w:cs/>
        </w:rPr>
      </w:pPr>
    </w:p>
    <w:p w:rsidR="00CA696F" w:rsidRPr="00086389" w:rsidRDefault="00CA696F" w:rsidP="008112A2">
      <w:pPr>
        <w:jc w:val="thaiDistribute"/>
        <w:rPr>
          <w:rFonts w:ascii="Angsana New" w:hAnsi="Angsana New" w:cs="Angsana New"/>
          <w:cs/>
        </w:rPr>
        <w:sectPr w:rsidR="00CA696F" w:rsidRPr="00086389" w:rsidSect="00C379B4">
          <w:headerReference w:type="even" r:id="rId53"/>
          <w:headerReference w:type="default" r:id="rId54"/>
          <w:footerReference w:type="even" r:id="rId55"/>
          <w:footerReference w:type="default" r:id="rId56"/>
          <w:headerReference w:type="first" r:id="rId57"/>
          <w:footerReference w:type="first" r:id="rId58"/>
          <w:type w:val="nextColumn"/>
          <w:pgSz w:w="16838" w:h="11906" w:orient="landscape"/>
          <w:pgMar w:top="1440" w:right="1224" w:bottom="1440" w:left="1440" w:header="862" w:footer="431" w:gutter="0"/>
          <w:paperSrc w:first="7" w:other="7"/>
          <w:cols w:space="720"/>
          <w:docGrid w:linePitch="360"/>
        </w:sectPr>
      </w:pPr>
    </w:p>
    <w:p w:rsidR="00B42E2C" w:rsidRPr="00B843F2" w:rsidRDefault="004A05E1" w:rsidP="00B42E2C">
      <w:pPr>
        <w:ind w:left="547" w:right="72" w:hanging="547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4A05E1">
        <w:rPr>
          <w:rFonts w:ascii="Angsana New" w:hAnsi="Angsana New" w:cs="Angsana New"/>
          <w:b/>
          <w:bCs/>
          <w:sz w:val="32"/>
          <w:szCs w:val="32"/>
          <w:lang w:val="en-US"/>
        </w:rPr>
        <w:t>39</w:t>
      </w:r>
      <w:r w:rsidR="00B42E2C" w:rsidRPr="00B843F2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42E2C" w:rsidRPr="00B843F2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42E2C" w:rsidRPr="00B843F2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การจัดประเภทรายการใหม่</w:t>
      </w:r>
    </w:p>
    <w:p w:rsidR="00B42E2C" w:rsidRPr="00B843F2" w:rsidRDefault="00B42E2C" w:rsidP="00B42E2C">
      <w:pPr>
        <w:spacing w:after="240"/>
        <w:ind w:left="547" w:right="72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B843F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รายการบางรายการ</w:t>
      </w:r>
      <w:r w:rsidRPr="00B843F2">
        <w:rPr>
          <w:rFonts w:ascii="Angsana New" w:hAnsi="Angsana New" w:cs="Angsana New"/>
          <w:spacing w:val="-4"/>
          <w:sz w:val="32"/>
          <w:szCs w:val="32"/>
          <w:cs/>
        </w:rPr>
        <w:t>ในงบการเงินสำหรับปีสิ้นสุด</w:t>
      </w:r>
      <w:r w:rsidRPr="00B843F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วันที่ </w:t>
      </w:r>
      <w:r w:rsidR="004A05E1" w:rsidRPr="004A05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31</w:t>
      </w:r>
      <w:r w:rsidRPr="00B843F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ธันวาคม </w:t>
      </w:r>
      <w:r w:rsidR="004A05E1" w:rsidRPr="004A05E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2561</w:t>
      </w:r>
      <w:r w:rsidRPr="00B843F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Pr="00B843F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ได้มีการจัดประเภทรายการใหม่</w:t>
      </w:r>
      <w:r w:rsidRPr="00B843F2">
        <w:rPr>
          <w:rFonts w:ascii="Angsana New" w:hAnsi="Angsana New" w:cs="Angsana New"/>
          <w:color w:val="000000"/>
          <w:sz w:val="32"/>
          <w:szCs w:val="32"/>
          <w:cs/>
        </w:rPr>
        <w:t>เพื่อให้สอดคล้องกับการแสดงรายการในงบ</w:t>
      </w:r>
      <w:r w:rsidRPr="00B843F2">
        <w:rPr>
          <w:rFonts w:ascii="Angsana New" w:hAnsi="Angsana New" w:cs="Angsana New"/>
          <w:spacing w:val="-10"/>
          <w:sz w:val="32"/>
          <w:szCs w:val="32"/>
          <w:cs/>
        </w:rPr>
        <w:t>การเงินงวดปัจจุบัน</w:t>
      </w:r>
      <w:r w:rsidRPr="00B843F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B843F2">
        <w:rPr>
          <w:rFonts w:ascii="Angsana New" w:hAnsi="Angsana New" w:cs="Angsana New"/>
          <w:spacing w:val="-10"/>
          <w:sz w:val="32"/>
          <w:szCs w:val="32"/>
          <w:cs/>
        </w:rPr>
        <w:t>การจัดประเภทรายการดังกล่าวไม่มีผลกระทบต่อกำไรสุทธิและส่วนของผู้ถือหุ้น</w:t>
      </w:r>
      <w:r w:rsidRPr="00B843F2">
        <w:rPr>
          <w:rFonts w:ascii="Angsana New" w:hAnsi="Angsana New" w:cs="Angsana New"/>
          <w:sz w:val="32"/>
          <w:szCs w:val="32"/>
          <w:cs/>
        </w:rPr>
        <w:t>ตามที่ได้รายงานไว้ การจัดประเภทรายการใหม่มี</w:t>
      </w:r>
      <w:r w:rsidRPr="00B843F2">
        <w:rPr>
          <w:rFonts w:ascii="Angsana New" w:hAnsi="Angsana New" w:cs="Angsana New"/>
          <w:color w:val="000000"/>
          <w:sz w:val="32"/>
          <w:szCs w:val="32"/>
          <w:cs/>
        </w:rPr>
        <w:t>ดังต่อไปนี้</w:t>
      </w:r>
    </w:p>
    <w:p w:rsidR="00B42E2C" w:rsidRPr="00B843F2" w:rsidRDefault="00B42E2C" w:rsidP="00B42E2C">
      <w:pPr>
        <w:ind w:left="36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B843F2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B843F2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: </w:t>
      </w:r>
      <w:r w:rsidRPr="00B843F2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4717" w:type="pct"/>
        <w:tblInd w:w="54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0"/>
        <w:gridCol w:w="2176"/>
        <w:gridCol w:w="2686"/>
        <w:gridCol w:w="1526"/>
      </w:tblGrid>
      <w:tr w:rsidR="00B42E2C" w:rsidRPr="00B843F2" w:rsidTr="004A05E1">
        <w:trPr>
          <w:trHeight w:val="20"/>
        </w:trPr>
        <w:tc>
          <w:tcPr>
            <w:tcW w:w="1345" w:type="pct"/>
          </w:tcPr>
          <w:p w:rsidR="00B42E2C" w:rsidRPr="00B843F2" w:rsidRDefault="00B42E2C" w:rsidP="004A05E1">
            <w:pPr>
              <w:ind w:right="80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45" w:type="pct"/>
          </w:tcPr>
          <w:p w:rsidR="00B42E2C" w:rsidRPr="00B843F2" w:rsidRDefault="00B42E2C" w:rsidP="004A05E1">
            <w:pPr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:rsidR="00B42E2C" w:rsidRPr="00B843F2" w:rsidRDefault="00B42E2C" w:rsidP="004A05E1">
            <w:pPr>
              <w:ind w:left="-10" w:right="-9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ที่แสดงไว้เดิม</w:t>
            </w:r>
          </w:p>
        </w:tc>
        <w:tc>
          <w:tcPr>
            <w:tcW w:w="1537" w:type="pct"/>
          </w:tcPr>
          <w:p w:rsidR="00B42E2C" w:rsidRPr="00B843F2" w:rsidRDefault="00B42E2C" w:rsidP="004A05E1">
            <w:pPr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การแสดงรายการ</w:t>
            </w:r>
          </w:p>
          <w:p w:rsidR="00B42E2C" w:rsidRPr="00B843F2" w:rsidRDefault="00B42E2C" w:rsidP="004A05E1">
            <w:pPr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>ในงวดปัจจุบัน</w:t>
            </w:r>
          </w:p>
        </w:tc>
        <w:tc>
          <w:tcPr>
            <w:tcW w:w="874" w:type="pct"/>
          </w:tcPr>
          <w:p w:rsidR="00B42E2C" w:rsidRPr="00B843F2" w:rsidRDefault="00B42E2C" w:rsidP="004A05E1">
            <w:pPr>
              <w:ind w:right="-22"/>
              <w:jc w:val="center"/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/>
                <w:b/>
                <w:bCs/>
                <w:sz w:val="24"/>
                <w:szCs w:val="24"/>
                <w:cs/>
              </w:rPr>
              <w:t xml:space="preserve">จำนวนเงิน </w:t>
            </w:r>
          </w:p>
        </w:tc>
      </w:tr>
      <w:tr w:rsidR="00B42E2C" w:rsidRPr="00B843F2" w:rsidTr="004A05E1">
        <w:trPr>
          <w:trHeight w:val="20"/>
        </w:trPr>
        <w:tc>
          <w:tcPr>
            <w:tcW w:w="1345" w:type="pct"/>
          </w:tcPr>
          <w:p w:rsidR="00B42E2C" w:rsidRPr="00B843F2" w:rsidRDefault="00B42E2C" w:rsidP="004A05E1">
            <w:pPr>
              <w:ind w:right="8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843F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สิทธิ</w:t>
            </w:r>
            <w:r w:rsidRPr="00B843F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ในสินค้าที่จะได้รับคืน</w:t>
            </w:r>
          </w:p>
        </w:tc>
        <w:tc>
          <w:tcPr>
            <w:tcW w:w="1245" w:type="pct"/>
          </w:tcPr>
          <w:p w:rsidR="00B42E2C" w:rsidRPr="00B843F2" w:rsidRDefault="00B42E2C" w:rsidP="004A05E1">
            <w:pPr>
              <w:ind w:left="130" w:right="80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  <w:r w:rsidRPr="00B843F2">
              <w:rPr>
                <w:rFonts w:ascii="Angsana New" w:eastAsia="MS Mincho" w:hAnsi="Angsana New" w:cs="Angsana New" w:hint="cs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1537" w:type="pct"/>
          </w:tcPr>
          <w:p w:rsidR="00B42E2C" w:rsidRPr="00B843F2" w:rsidRDefault="00B42E2C" w:rsidP="004A05E1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843F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74" w:type="pct"/>
          </w:tcPr>
          <w:p w:rsidR="00B42E2C" w:rsidRPr="00B843F2" w:rsidRDefault="004A05E1" w:rsidP="004A05E1">
            <w:pPr>
              <w:ind w:right="170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</w:pPr>
            <w:r w:rsidRPr="004A05E1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52</w:t>
            </w:r>
            <w:r w:rsidR="00B42E2C" w:rsidRPr="00B843F2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200</w:t>
            </w:r>
            <w:r w:rsidR="00B42E2C" w:rsidRPr="00B843F2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,</w:t>
            </w:r>
            <w:r w:rsidRPr="004A05E1">
              <w:rPr>
                <w:rFonts w:ascii="Angsana New" w:eastAsia="MS Mincho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:rsidR="00A129B7" w:rsidRPr="00086389" w:rsidRDefault="004A05E1" w:rsidP="00B42E2C">
      <w:pPr>
        <w:spacing w:before="360"/>
        <w:ind w:left="547" w:right="72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4A05E1">
        <w:rPr>
          <w:rFonts w:ascii="Angsana New" w:hAnsi="Angsana New" w:cs="Angsana New" w:hint="cs"/>
          <w:b/>
          <w:bCs/>
          <w:sz w:val="32"/>
          <w:szCs w:val="32"/>
          <w:lang w:val="en-US"/>
        </w:rPr>
        <w:t>40</w:t>
      </w:r>
      <w:r w:rsidR="00A129B7" w:rsidRPr="00086389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129B7" w:rsidRPr="00086389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</w:p>
    <w:p w:rsidR="00A129B7" w:rsidRPr="004A05E1" w:rsidRDefault="00A129B7" w:rsidP="001246B0">
      <w:pPr>
        <w:ind w:left="540"/>
        <w:rPr>
          <w:rFonts w:ascii="Angsana New" w:hAnsi="Angsana New" w:cs="Angsana New"/>
          <w:cs/>
          <w:lang w:val="en-US"/>
        </w:rPr>
      </w:pPr>
      <w:r w:rsidRPr="00086389">
        <w:rPr>
          <w:rFonts w:ascii="Angsana New" w:hAnsi="Angsana New" w:cs="Angsana New"/>
          <w:sz w:val="32"/>
          <w:szCs w:val="32"/>
          <w:cs/>
        </w:rPr>
        <w:t>งบการเงินนี้ได้รับการอนุมัติให้ออกงบการเงินโดยคณะกรรมการ</w:t>
      </w:r>
      <w:r w:rsidRPr="00086389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086389">
        <w:rPr>
          <w:rFonts w:ascii="Angsana New" w:hAnsi="Angsana New" w:cs="Angsana New"/>
          <w:sz w:val="32"/>
          <w:szCs w:val="32"/>
          <w:cs/>
        </w:rPr>
        <w:t>เม</w:t>
      </w:r>
      <w:r w:rsidR="0031451D" w:rsidRPr="00086389">
        <w:rPr>
          <w:rFonts w:ascii="Angsana New" w:hAnsi="Angsana New" w:cs="Angsana New"/>
          <w:sz w:val="32"/>
          <w:szCs w:val="32"/>
          <w:cs/>
        </w:rPr>
        <w:t>ื่อวันที่</w:t>
      </w:r>
      <w:r w:rsidR="001B7018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18</w:t>
      </w:r>
      <w:r w:rsidR="00DB55FD" w:rsidRPr="00086389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กุมภาพันธ์ </w:t>
      </w:r>
      <w:r w:rsidR="004A05E1" w:rsidRPr="004A05E1">
        <w:rPr>
          <w:rFonts w:ascii="Angsana New" w:hAnsi="Angsana New" w:cs="Angsana New"/>
          <w:sz w:val="32"/>
          <w:szCs w:val="32"/>
          <w:lang w:val="en-US"/>
        </w:rPr>
        <w:t>2563</w:t>
      </w:r>
    </w:p>
    <w:sectPr w:rsidR="00A129B7" w:rsidRPr="004A05E1" w:rsidSect="00C379B4">
      <w:type w:val="nextColumn"/>
      <w:pgSz w:w="11906" w:h="16838"/>
      <w:pgMar w:top="1440" w:right="1224" w:bottom="1440" w:left="1440" w:header="864" w:footer="432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5E1" w:rsidRDefault="004A05E1">
      <w:pPr>
        <w:rPr>
          <w:rFonts w:cs="Times New Roman"/>
          <w:cs/>
        </w:rPr>
      </w:pPr>
      <w:r>
        <w:separator/>
      </w:r>
    </w:p>
  </w:endnote>
  <w:endnote w:type="continuationSeparator" w:id="0">
    <w:p w:rsidR="004A05E1" w:rsidRDefault="004A05E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E611FB" w:rsidRDefault="004A05E1" w:rsidP="00E611FB">
    <w:pPr>
      <w:pStyle w:val="Footer"/>
      <w:rPr>
        <w:rFonts w:cs="Times New Roman"/>
        <w:cs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724F22" w:rsidRDefault="004A05E1" w:rsidP="00724F22">
    <w:pPr>
      <w:pStyle w:val="Footer"/>
      <w:rPr>
        <w:rFonts w:cs="Times New Roman"/>
        <w:cs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724F22" w:rsidRDefault="004A05E1" w:rsidP="00724F22">
    <w:pPr>
      <w:pStyle w:val="Footer"/>
      <w:rPr>
        <w:cs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370B4C" w:rsidRDefault="004A05E1" w:rsidP="00E611FB">
    <w:pPr>
      <w:pStyle w:val="Footer"/>
      <w:rPr>
        <w:rFonts w:cs="Cordia New"/>
        <w:lang w:val="en-US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724F22" w:rsidRDefault="004A05E1" w:rsidP="00724F2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E611FB" w:rsidRDefault="004A05E1" w:rsidP="00E611FB">
    <w:pPr>
      <w:pStyle w:val="Footer"/>
      <w:rPr>
        <w:rFonts w:cs="Times New Roman"/>
        <w:cs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724F22" w:rsidRDefault="004A05E1" w:rsidP="00724F22">
    <w:pPr>
      <w:pStyle w:val="Footer"/>
      <w:rPr>
        <w:cs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EF63B0" w:rsidRDefault="004A05E1" w:rsidP="00EF63B0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E611FB" w:rsidRDefault="004A05E1" w:rsidP="00E611FB">
    <w:pPr>
      <w:pStyle w:val="Footer"/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724F22" w:rsidRDefault="004A05E1" w:rsidP="00724F22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5E1" w:rsidRDefault="004A05E1">
      <w:pPr>
        <w:rPr>
          <w:rFonts w:cs="Times New Roman"/>
          <w:cs/>
        </w:rPr>
      </w:pPr>
      <w:r>
        <w:separator/>
      </w:r>
    </w:p>
  </w:footnote>
  <w:footnote w:type="continuationSeparator" w:id="0">
    <w:p w:rsidR="004A05E1" w:rsidRDefault="004A05E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FB27DF" w:rsidRDefault="004A05E1" w:rsidP="00A93CA8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8B394C" w:rsidRDefault="004A05E1" w:rsidP="00F92A0A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:rsidR="004A05E1" w:rsidRPr="002B1D24" w:rsidRDefault="004A05E1" w:rsidP="00264539">
    <w:pPr>
      <w:pStyle w:val="Header"/>
      <w:jc w:val="center"/>
      <w:rPr>
        <w:rFonts w:cs="Times New Roman"/>
        <w:sz w:val="21"/>
        <w:szCs w:val="21"/>
        <w:cs/>
      </w:rPr>
    </w:pPr>
    <w:r w:rsidRPr="002B1D24">
      <w:rPr>
        <w:rFonts w:cs="Times New Roman"/>
        <w:sz w:val="21"/>
        <w:szCs w:val="21"/>
        <w:cs/>
      </w:rPr>
      <w:t xml:space="preserve">- </w:t>
    </w:r>
    <w:r w:rsidRPr="002B1D24">
      <w:rPr>
        <w:rFonts w:cs="Times New Roman"/>
        <w:sz w:val="21"/>
        <w:szCs w:val="21"/>
      </w:rPr>
      <w:fldChar w:fldCharType="begin"/>
    </w:r>
    <w:r w:rsidRPr="002B1D24">
      <w:rPr>
        <w:rFonts w:cs="Times New Roman"/>
        <w:sz w:val="21"/>
        <w:szCs w:val="21"/>
        <w:cs/>
      </w:rPr>
      <w:instrText xml:space="preserve"> PAGE   \* MERGEFORMAT </w:instrText>
    </w:r>
    <w:r w:rsidRPr="002B1D24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  <w:lang w:val="en-US"/>
      </w:rPr>
      <w:t>30</w:t>
    </w:r>
    <w:r w:rsidRPr="002B1D24">
      <w:rPr>
        <w:rFonts w:cs="Times New Roman"/>
        <w:noProof/>
        <w:sz w:val="21"/>
        <w:szCs w:val="21"/>
      </w:rPr>
      <w:fldChar w:fldCharType="end"/>
    </w:r>
    <w:r w:rsidRPr="002B1D24">
      <w:rPr>
        <w:rFonts w:cs="Times New Roman"/>
        <w:noProof/>
        <w:sz w:val="21"/>
        <w:szCs w:val="21"/>
        <w:cs/>
      </w:rPr>
      <w:t xml:space="preserve"> -</w:t>
    </w:r>
  </w:p>
  <w:p w:rsidR="004A05E1" w:rsidRPr="0005420B" w:rsidRDefault="004A05E1" w:rsidP="002718DB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2D6E04" w:rsidRDefault="004A05E1" w:rsidP="00C306D4">
    <w:pPr>
      <w:pStyle w:val="Header"/>
      <w:jc w:val="center"/>
      <w:rPr>
        <w:rFonts w:ascii="Angsana New" w:hAnsi="Angsana New" w:cs="Angsana New"/>
        <w:b/>
        <w:bCs/>
        <w:sz w:val="32"/>
        <w:szCs w:val="32"/>
        <w:lang w:val="en-US"/>
      </w:rPr>
    </w:pPr>
  </w:p>
  <w:p w:rsidR="004A05E1" w:rsidRPr="00C306D4" w:rsidRDefault="004A05E1">
    <w:pPr>
      <w:pStyle w:val="Header"/>
      <w:jc w:val="center"/>
      <w:rPr>
        <w:rFonts w:cs="Times New Roman"/>
        <w:sz w:val="21"/>
        <w:szCs w:val="21"/>
        <w:cs/>
      </w:rPr>
    </w:pPr>
    <w:r w:rsidRPr="00C306D4">
      <w:rPr>
        <w:rFonts w:cs="Times New Roman"/>
        <w:sz w:val="21"/>
        <w:szCs w:val="21"/>
        <w:cs/>
      </w:rPr>
      <w:t xml:space="preserve">- </w:t>
    </w:r>
    <w:r w:rsidRPr="00C306D4">
      <w:rPr>
        <w:rFonts w:cs="Times New Roman"/>
        <w:sz w:val="21"/>
        <w:szCs w:val="21"/>
      </w:rPr>
      <w:fldChar w:fldCharType="begin"/>
    </w:r>
    <w:r w:rsidRPr="00C306D4">
      <w:rPr>
        <w:rFonts w:cs="Times New Roman"/>
        <w:sz w:val="21"/>
        <w:szCs w:val="21"/>
        <w:cs/>
      </w:rPr>
      <w:instrText xml:space="preserve"> PAGE   \* MERGEFORMAT </w:instrText>
    </w:r>
    <w:r w:rsidRPr="00C306D4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</w:rPr>
      <w:t>50</w:t>
    </w:r>
    <w:r w:rsidRPr="00C306D4">
      <w:rPr>
        <w:rFonts w:cs="Times New Roman"/>
        <w:noProof/>
        <w:sz w:val="21"/>
        <w:szCs w:val="21"/>
      </w:rPr>
      <w:fldChar w:fldCharType="end"/>
    </w:r>
    <w:r w:rsidRPr="00C306D4">
      <w:rPr>
        <w:rFonts w:cs="Times New Roman"/>
        <w:sz w:val="21"/>
        <w:szCs w:val="21"/>
        <w:cs/>
      </w:rPr>
      <w:t xml:space="preserve"> -</w:t>
    </w:r>
  </w:p>
  <w:p w:rsidR="004A05E1" w:rsidRPr="002718DB" w:rsidRDefault="004A05E1" w:rsidP="00DF3170">
    <w:pPr>
      <w:pStyle w:val="Header"/>
      <w:jc w:val="center"/>
      <w:rPr>
        <w:rFonts w:ascii="Angsana New" w:hAnsi="Angsana New" w:cs="Cordia New"/>
        <w:sz w:val="32"/>
        <w:szCs w:val="32"/>
        <w:lang w:val="en-US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990BA6" w:rsidRDefault="004A05E1" w:rsidP="00BB4D05">
    <w:pPr>
      <w:pStyle w:val="Header"/>
      <w:jc w:val="center"/>
      <w:rPr>
        <w:rFonts w:ascii="Angsana New" w:hAnsi="Angsana New" w:cs="Angsana New"/>
        <w:b/>
        <w:bCs/>
        <w:cs/>
        <w:lang w:val="en-US"/>
      </w:rPr>
    </w:pPr>
  </w:p>
  <w:p w:rsidR="004A05E1" w:rsidRPr="00B175B4" w:rsidRDefault="004A05E1">
    <w:pPr>
      <w:pStyle w:val="Header"/>
      <w:jc w:val="center"/>
      <w:rPr>
        <w:rFonts w:cs="Cordia New"/>
        <w:sz w:val="21"/>
        <w:szCs w:val="21"/>
        <w:cs/>
      </w:rPr>
    </w:pPr>
    <w:r w:rsidRPr="00B175B4">
      <w:rPr>
        <w:rFonts w:cs="Times New Roman"/>
        <w:sz w:val="21"/>
        <w:szCs w:val="21"/>
        <w:cs/>
      </w:rPr>
      <w:t xml:space="preserve">- </w:t>
    </w:r>
    <w:r w:rsidRPr="00B175B4">
      <w:rPr>
        <w:rFonts w:cs="Times New Roman"/>
        <w:sz w:val="21"/>
        <w:szCs w:val="21"/>
      </w:rPr>
      <w:fldChar w:fldCharType="begin"/>
    </w:r>
    <w:r w:rsidRPr="00B175B4">
      <w:rPr>
        <w:rFonts w:cs="Times New Roman"/>
        <w:sz w:val="21"/>
        <w:szCs w:val="21"/>
        <w:cs/>
      </w:rPr>
      <w:instrText xml:space="preserve"> PAGE   \* MERGEFORMAT </w:instrText>
    </w:r>
    <w:r w:rsidRPr="00B175B4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</w:rPr>
      <w:t>65</w:t>
    </w:r>
    <w:r w:rsidRPr="00B175B4">
      <w:rPr>
        <w:rFonts w:cs="Times New Roman"/>
        <w:noProof/>
        <w:sz w:val="21"/>
        <w:szCs w:val="21"/>
      </w:rPr>
      <w:fldChar w:fldCharType="end"/>
    </w:r>
    <w:r w:rsidRPr="00B175B4">
      <w:rPr>
        <w:rFonts w:cs="Times New Roman"/>
        <w:noProof/>
        <w:sz w:val="21"/>
        <w:szCs w:val="21"/>
        <w:cs/>
      </w:rPr>
      <w:t xml:space="preserve"> -</w:t>
    </w:r>
  </w:p>
  <w:p w:rsidR="004A05E1" w:rsidRPr="0005420B" w:rsidRDefault="004A05E1" w:rsidP="00A17023">
    <w:pPr>
      <w:pStyle w:val="Header"/>
      <w:tabs>
        <w:tab w:val="center" w:pos="4621"/>
        <w:tab w:val="left" w:pos="7290"/>
      </w:tabs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FB27DF" w:rsidRDefault="004A05E1" w:rsidP="006D203B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:rsidR="004A05E1" w:rsidRPr="00C86A33" w:rsidRDefault="004A05E1" w:rsidP="006D203B">
    <w:pPr>
      <w:pStyle w:val="Header"/>
      <w:jc w:val="center"/>
      <w:rPr>
        <w:rFonts w:cs="Times New Roman"/>
        <w:sz w:val="21"/>
        <w:szCs w:val="21"/>
        <w:cs/>
      </w:rPr>
    </w:pPr>
    <w:r w:rsidRPr="00C86A33">
      <w:rPr>
        <w:rFonts w:cs="Times New Roman"/>
        <w:sz w:val="21"/>
        <w:szCs w:val="21"/>
        <w:cs/>
      </w:rPr>
      <w:t xml:space="preserve">- </w:t>
    </w:r>
    <w:r w:rsidRPr="00C86A33">
      <w:rPr>
        <w:rFonts w:cs="Times New Roman"/>
        <w:sz w:val="21"/>
        <w:szCs w:val="21"/>
      </w:rPr>
      <w:fldChar w:fldCharType="begin"/>
    </w:r>
    <w:r w:rsidRPr="00C86A33">
      <w:rPr>
        <w:rFonts w:cs="Times New Roman"/>
        <w:sz w:val="21"/>
        <w:szCs w:val="21"/>
        <w:cs/>
      </w:rPr>
      <w:instrText xml:space="preserve"> PAGE   \* MERGEFORMAT </w:instrText>
    </w:r>
    <w:r w:rsidRPr="00C86A33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  <w:lang w:val="en-US"/>
      </w:rPr>
      <w:t>23</w:t>
    </w:r>
    <w:r w:rsidRPr="00C86A33">
      <w:rPr>
        <w:rFonts w:cs="Times New Roman"/>
        <w:noProof/>
        <w:sz w:val="21"/>
        <w:szCs w:val="21"/>
      </w:rPr>
      <w:fldChar w:fldCharType="end"/>
    </w:r>
    <w:r w:rsidRPr="00C86A33">
      <w:rPr>
        <w:rFonts w:cs="Times New Roman"/>
        <w:noProof/>
        <w:sz w:val="21"/>
        <w:szCs w:val="21"/>
        <w:cs/>
      </w:rPr>
      <w:t xml:space="preserve"> -</w:t>
    </w:r>
  </w:p>
  <w:p w:rsidR="004A05E1" w:rsidRPr="00644EBF" w:rsidRDefault="004A05E1" w:rsidP="00644EBF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BB4D05" w:rsidRDefault="004A05E1" w:rsidP="00BB4D05">
    <w:pPr>
      <w:pStyle w:val="Header"/>
      <w:jc w:val="center"/>
      <w:rPr>
        <w:rFonts w:ascii="Angsana New" w:hAnsi="Angsana New" w:cs="Angsana New"/>
        <w:b/>
        <w:bCs/>
        <w:cs/>
      </w:rPr>
    </w:pPr>
  </w:p>
  <w:p w:rsidR="004A05E1" w:rsidRPr="00B175B4" w:rsidRDefault="004A05E1">
    <w:pPr>
      <w:pStyle w:val="Header"/>
      <w:jc w:val="center"/>
      <w:rPr>
        <w:rFonts w:cs="Times New Roman"/>
        <w:sz w:val="21"/>
        <w:szCs w:val="21"/>
        <w:lang w:val="en-US"/>
      </w:rPr>
    </w:pPr>
    <w:r w:rsidRPr="00B175B4">
      <w:rPr>
        <w:rFonts w:cs="Times New Roman"/>
        <w:sz w:val="21"/>
        <w:szCs w:val="21"/>
        <w:lang w:val="en-US"/>
      </w:rPr>
      <w:t xml:space="preserve">- </w:t>
    </w:r>
    <w:r w:rsidRPr="00B175B4">
      <w:rPr>
        <w:rFonts w:cs="Times New Roman"/>
        <w:sz w:val="21"/>
        <w:szCs w:val="21"/>
      </w:rPr>
      <w:fldChar w:fldCharType="begin"/>
    </w:r>
    <w:r w:rsidRPr="00B175B4">
      <w:rPr>
        <w:rFonts w:cs="Times New Roman"/>
        <w:sz w:val="21"/>
        <w:szCs w:val="21"/>
        <w:cs/>
      </w:rPr>
      <w:instrText xml:space="preserve"> PAGE   \* MERGEFORMAT </w:instrText>
    </w:r>
    <w:r w:rsidRPr="00B175B4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  <w:lang w:val="en-US"/>
      </w:rPr>
      <w:t>66</w:t>
    </w:r>
    <w:r w:rsidRPr="00B175B4">
      <w:rPr>
        <w:rFonts w:cs="Times New Roman"/>
        <w:noProof/>
        <w:sz w:val="21"/>
        <w:szCs w:val="21"/>
      </w:rPr>
      <w:fldChar w:fldCharType="end"/>
    </w:r>
    <w:r w:rsidRPr="00B175B4">
      <w:rPr>
        <w:rFonts w:cs="Times New Roman"/>
        <w:noProof/>
        <w:sz w:val="21"/>
        <w:szCs w:val="21"/>
        <w:lang w:val="en-US"/>
      </w:rPr>
      <w:t xml:space="preserve"> -</w:t>
    </w:r>
  </w:p>
  <w:p w:rsidR="004A05E1" w:rsidRPr="000F6AC1" w:rsidRDefault="004A05E1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FB27DF" w:rsidRDefault="004A05E1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:rsidR="004A05E1" w:rsidRPr="00C86A33" w:rsidRDefault="004A05E1" w:rsidP="007F213F">
    <w:pPr>
      <w:pStyle w:val="Header"/>
      <w:jc w:val="center"/>
      <w:rPr>
        <w:rFonts w:cs="Times New Roman"/>
        <w:sz w:val="21"/>
        <w:szCs w:val="21"/>
        <w:cs/>
      </w:rPr>
    </w:pPr>
    <w:r w:rsidRPr="00C86A33">
      <w:rPr>
        <w:rFonts w:cs="Times New Roman"/>
        <w:sz w:val="21"/>
        <w:szCs w:val="21"/>
        <w:cs/>
      </w:rPr>
      <w:t xml:space="preserve">- </w:t>
    </w:r>
    <w:r w:rsidRPr="00C86A33">
      <w:rPr>
        <w:rFonts w:cs="Times New Roman"/>
        <w:sz w:val="21"/>
        <w:szCs w:val="21"/>
      </w:rPr>
      <w:fldChar w:fldCharType="begin"/>
    </w:r>
    <w:r w:rsidRPr="00C86A33">
      <w:rPr>
        <w:rFonts w:cs="Times New Roman"/>
        <w:sz w:val="21"/>
        <w:szCs w:val="21"/>
        <w:cs/>
      </w:rPr>
      <w:instrText xml:space="preserve"> PAGE   \* MERGEFORMAT </w:instrText>
    </w:r>
    <w:r w:rsidRPr="00C86A33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  <w:lang w:val="en-US"/>
      </w:rPr>
      <w:t>24</w:t>
    </w:r>
    <w:r w:rsidRPr="00C86A33">
      <w:rPr>
        <w:rFonts w:cs="Times New Roman"/>
        <w:noProof/>
        <w:sz w:val="21"/>
        <w:szCs w:val="21"/>
      </w:rPr>
      <w:fldChar w:fldCharType="end"/>
    </w:r>
    <w:r w:rsidRPr="00C86A33">
      <w:rPr>
        <w:rFonts w:cs="Times New Roman"/>
        <w:noProof/>
        <w:sz w:val="21"/>
        <w:szCs w:val="21"/>
        <w:cs/>
      </w:rPr>
      <w:t xml:space="preserve"> -</w:t>
    </w:r>
  </w:p>
  <w:p w:rsidR="004A05E1" w:rsidRPr="00644EBF" w:rsidRDefault="004A05E1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Pr="00B109B4" w:rsidRDefault="004A05E1" w:rsidP="00B109B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:rsidR="004A05E1" w:rsidRPr="002B1D24" w:rsidRDefault="004A05E1">
    <w:pPr>
      <w:pStyle w:val="Header"/>
      <w:jc w:val="center"/>
      <w:rPr>
        <w:rFonts w:cs="Times New Roman"/>
        <w:sz w:val="21"/>
        <w:szCs w:val="21"/>
        <w:cs/>
      </w:rPr>
    </w:pPr>
    <w:r w:rsidRPr="002B1D24">
      <w:rPr>
        <w:rFonts w:cs="Times New Roman"/>
        <w:sz w:val="21"/>
        <w:szCs w:val="21"/>
      </w:rPr>
      <w:fldChar w:fldCharType="begin"/>
    </w:r>
    <w:r w:rsidRPr="002B1D24">
      <w:rPr>
        <w:rFonts w:cs="Times New Roman"/>
        <w:sz w:val="21"/>
        <w:szCs w:val="21"/>
        <w:cs/>
      </w:rPr>
      <w:instrText xml:space="preserve"> PAGE   \* MERGEFORMAT </w:instrText>
    </w:r>
    <w:r w:rsidRPr="002B1D24">
      <w:rPr>
        <w:rFonts w:cs="Times New Roman"/>
        <w:sz w:val="21"/>
        <w:szCs w:val="21"/>
      </w:rPr>
      <w:fldChar w:fldCharType="separate"/>
    </w:r>
    <w:r w:rsidR="00375290" w:rsidRPr="00375290">
      <w:rPr>
        <w:rFonts w:cs="Times New Roman"/>
        <w:noProof/>
        <w:sz w:val="21"/>
        <w:szCs w:val="21"/>
        <w:cs/>
      </w:rPr>
      <w:t xml:space="preserve">- </w:t>
    </w:r>
    <w:r w:rsidR="00375290" w:rsidRPr="00375290">
      <w:rPr>
        <w:rFonts w:cs="Times New Roman"/>
        <w:noProof/>
        <w:sz w:val="21"/>
        <w:szCs w:val="21"/>
        <w:cs/>
        <w:lang w:val="en-US"/>
      </w:rPr>
      <w:t>29</w:t>
    </w:r>
    <w:r w:rsidR="00375290" w:rsidRPr="00375290">
      <w:rPr>
        <w:rFonts w:cs="Times New Roman"/>
        <w:noProof/>
        <w:sz w:val="21"/>
        <w:szCs w:val="21"/>
        <w:cs/>
      </w:rPr>
      <w:t xml:space="preserve"> -</w:t>
    </w:r>
    <w:r w:rsidRPr="002B1D24">
      <w:rPr>
        <w:rFonts w:cs="Times New Roman"/>
        <w:noProof/>
        <w:sz w:val="21"/>
        <w:szCs w:val="21"/>
      </w:rPr>
      <w:fldChar w:fldCharType="end"/>
    </w:r>
  </w:p>
  <w:p w:rsidR="004A05E1" w:rsidRPr="00562011" w:rsidRDefault="004A05E1" w:rsidP="0056201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5E1" w:rsidRDefault="004A05E1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0"/>
        </w:tabs>
        <w:ind w:left="1260" w:hanging="360"/>
      </w:pPr>
      <w:rPr>
        <w:rFonts w:ascii="Angsana New" w:hAnsi="Angsana New" w:cs="Angsana New"/>
      </w:rPr>
    </w:lvl>
  </w:abstractNum>
  <w:abstractNum w:abstractNumId="2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>
    <w:nsid w:val="07E100E0"/>
    <w:multiLevelType w:val="hybridMultilevel"/>
    <w:tmpl w:val="B46414D2"/>
    <w:lvl w:ilvl="0" w:tplc="AB24FAEC">
      <w:start w:val="3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4">
    <w:nsid w:val="19F20F73"/>
    <w:multiLevelType w:val="hybridMultilevel"/>
    <w:tmpl w:val="0E3EE70E"/>
    <w:lvl w:ilvl="0" w:tplc="813E8A1A">
      <w:start w:val="1"/>
      <w:numFmt w:val="bullet"/>
      <w:lvlText w:val="-"/>
      <w:lvlJc w:val="left"/>
      <w:pPr>
        <w:ind w:left="1084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5">
    <w:nsid w:val="2D640457"/>
    <w:multiLevelType w:val="hybridMultilevel"/>
    <w:tmpl w:val="B816B3EE"/>
    <w:lvl w:ilvl="0" w:tplc="5218E690">
      <w:start w:val="34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6">
    <w:nsid w:val="3E9777A4"/>
    <w:multiLevelType w:val="hybridMultilevel"/>
    <w:tmpl w:val="264EE3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47CD1"/>
    <w:multiLevelType w:val="hybridMultilevel"/>
    <w:tmpl w:val="6B04F7AA"/>
    <w:lvl w:ilvl="0" w:tplc="F17E2DAC">
      <w:start w:val="7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475B2493"/>
    <w:multiLevelType w:val="multilevel"/>
    <w:tmpl w:val="9344395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9">
    <w:nsid w:val="4A4040D6"/>
    <w:multiLevelType w:val="hybridMultilevel"/>
    <w:tmpl w:val="82103AE8"/>
    <w:lvl w:ilvl="0" w:tplc="D8ACF5E2">
      <w:start w:val="2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4E4E422B"/>
    <w:multiLevelType w:val="hybridMultilevel"/>
    <w:tmpl w:val="4328CCCE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54033C80"/>
    <w:multiLevelType w:val="multilevel"/>
    <w:tmpl w:val="98346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2">
    <w:nsid w:val="57DD7AFF"/>
    <w:multiLevelType w:val="hybridMultilevel"/>
    <w:tmpl w:val="D67CE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D6709"/>
    <w:multiLevelType w:val="hybridMultilevel"/>
    <w:tmpl w:val="7B1C5830"/>
    <w:lvl w:ilvl="0" w:tplc="EB64FE6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B02F9"/>
    <w:multiLevelType w:val="multilevel"/>
    <w:tmpl w:val="76AE7F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2"/>
  </w:num>
  <w:num w:numId="5">
    <w:abstractNumId w:val="15"/>
  </w:num>
  <w:num w:numId="6">
    <w:abstractNumId w:val="13"/>
  </w:num>
  <w:num w:numId="7">
    <w:abstractNumId w:val="6"/>
  </w:num>
  <w:num w:numId="8">
    <w:abstractNumId w:val="7"/>
  </w:num>
  <w:num w:numId="9">
    <w:abstractNumId w:val="0"/>
  </w:num>
  <w:num w:numId="10">
    <w:abstractNumId w:val="0"/>
  </w:num>
  <w:num w:numId="11">
    <w:abstractNumId w:val="0"/>
  </w:num>
  <w:num w:numId="12">
    <w:abstractNumId w:val="8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"/>
  </w:num>
  <w:num w:numId="15">
    <w:abstractNumId w:val="9"/>
  </w:num>
  <w:num w:numId="16">
    <w:abstractNumId w:val="10"/>
  </w:num>
  <w:num w:numId="17">
    <w:abstractNumId w:val="11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 fillcolor="white" stroke="f">
      <v:fill color="white" opacity="0" color2="black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083"/>
    <w:rsid w:val="00000F58"/>
    <w:rsid w:val="00001782"/>
    <w:rsid w:val="00002953"/>
    <w:rsid w:val="000031F3"/>
    <w:rsid w:val="00003E69"/>
    <w:rsid w:val="000048B8"/>
    <w:rsid w:val="000058F6"/>
    <w:rsid w:val="00010434"/>
    <w:rsid w:val="0001118D"/>
    <w:rsid w:val="00011303"/>
    <w:rsid w:val="0001130B"/>
    <w:rsid w:val="00011373"/>
    <w:rsid w:val="00011E8E"/>
    <w:rsid w:val="000125DC"/>
    <w:rsid w:val="00012747"/>
    <w:rsid w:val="00012CED"/>
    <w:rsid w:val="00012DF4"/>
    <w:rsid w:val="0001318D"/>
    <w:rsid w:val="00013A67"/>
    <w:rsid w:val="00014149"/>
    <w:rsid w:val="00015332"/>
    <w:rsid w:val="00017A65"/>
    <w:rsid w:val="00021116"/>
    <w:rsid w:val="00025205"/>
    <w:rsid w:val="0002538E"/>
    <w:rsid w:val="00025734"/>
    <w:rsid w:val="000260C8"/>
    <w:rsid w:val="00026620"/>
    <w:rsid w:val="000300D2"/>
    <w:rsid w:val="0003234C"/>
    <w:rsid w:val="0003235F"/>
    <w:rsid w:val="000323BF"/>
    <w:rsid w:val="0003240F"/>
    <w:rsid w:val="00032DFC"/>
    <w:rsid w:val="00032F5E"/>
    <w:rsid w:val="00033C37"/>
    <w:rsid w:val="00034A93"/>
    <w:rsid w:val="00034BD6"/>
    <w:rsid w:val="00034F45"/>
    <w:rsid w:val="0003543A"/>
    <w:rsid w:val="000367E8"/>
    <w:rsid w:val="000373D2"/>
    <w:rsid w:val="00037C43"/>
    <w:rsid w:val="00037E95"/>
    <w:rsid w:val="00037F26"/>
    <w:rsid w:val="00041D69"/>
    <w:rsid w:val="000425E9"/>
    <w:rsid w:val="00042D64"/>
    <w:rsid w:val="000437B2"/>
    <w:rsid w:val="00043D48"/>
    <w:rsid w:val="0004487F"/>
    <w:rsid w:val="00044A13"/>
    <w:rsid w:val="00044A3F"/>
    <w:rsid w:val="00046459"/>
    <w:rsid w:val="00046DA0"/>
    <w:rsid w:val="000471AB"/>
    <w:rsid w:val="00050E63"/>
    <w:rsid w:val="000512EB"/>
    <w:rsid w:val="0005140A"/>
    <w:rsid w:val="000518AE"/>
    <w:rsid w:val="00051CE3"/>
    <w:rsid w:val="00051D80"/>
    <w:rsid w:val="00053C63"/>
    <w:rsid w:val="00053F06"/>
    <w:rsid w:val="0005420B"/>
    <w:rsid w:val="0005467B"/>
    <w:rsid w:val="000547ED"/>
    <w:rsid w:val="00055E77"/>
    <w:rsid w:val="00056540"/>
    <w:rsid w:val="000568B9"/>
    <w:rsid w:val="000575F4"/>
    <w:rsid w:val="00060593"/>
    <w:rsid w:val="00060D90"/>
    <w:rsid w:val="000613F6"/>
    <w:rsid w:val="00061FD1"/>
    <w:rsid w:val="00061FDE"/>
    <w:rsid w:val="00062D1D"/>
    <w:rsid w:val="00063E70"/>
    <w:rsid w:val="0006481D"/>
    <w:rsid w:val="00065D8E"/>
    <w:rsid w:val="00066949"/>
    <w:rsid w:val="00066A76"/>
    <w:rsid w:val="00066D05"/>
    <w:rsid w:val="00067196"/>
    <w:rsid w:val="00067BA2"/>
    <w:rsid w:val="00070308"/>
    <w:rsid w:val="000709A6"/>
    <w:rsid w:val="00070B7D"/>
    <w:rsid w:val="00070FBB"/>
    <w:rsid w:val="00071453"/>
    <w:rsid w:val="0007265E"/>
    <w:rsid w:val="00072E40"/>
    <w:rsid w:val="00073140"/>
    <w:rsid w:val="000737E8"/>
    <w:rsid w:val="00073B90"/>
    <w:rsid w:val="000745D5"/>
    <w:rsid w:val="000748B2"/>
    <w:rsid w:val="000753AA"/>
    <w:rsid w:val="00075B1A"/>
    <w:rsid w:val="00075B4B"/>
    <w:rsid w:val="0007610B"/>
    <w:rsid w:val="00076A22"/>
    <w:rsid w:val="00076F97"/>
    <w:rsid w:val="00077D21"/>
    <w:rsid w:val="00080889"/>
    <w:rsid w:val="00081107"/>
    <w:rsid w:val="0008177E"/>
    <w:rsid w:val="00081F8A"/>
    <w:rsid w:val="000821A4"/>
    <w:rsid w:val="00082909"/>
    <w:rsid w:val="00082E47"/>
    <w:rsid w:val="00083821"/>
    <w:rsid w:val="000844DE"/>
    <w:rsid w:val="00086389"/>
    <w:rsid w:val="00086445"/>
    <w:rsid w:val="0008693D"/>
    <w:rsid w:val="00087D2D"/>
    <w:rsid w:val="000900B4"/>
    <w:rsid w:val="0009039E"/>
    <w:rsid w:val="00090966"/>
    <w:rsid w:val="0009105D"/>
    <w:rsid w:val="00091482"/>
    <w:rsid w:val="0009167C"/>
    <w:rsid w:val="00091BB2"/>
    <w:rsid w:val="00092D98"/>
    <w:rsid w:val="0009339E"/>
    <w:rsid w:val="00093F60"/>
    <w:rsid w:val="00094B99"/>
    <w:rsid w:val="00094C72"/>
    <w:rsid w:val="000950A0"/>
    <w:rsid w:val="00095188"/>
    <w:rsid w:val="000954C6"/>
    <w:rsid w:val="00096655"/>
    <w:rsid w:val="000966A3"/>
    <w:rsid w:val="00097243"/>
    <w:rsid w:val="00097412"/>
    <w:rsid w:val="0009778A"/>
    <w:rsid w:val="0009782D"/>
    <w:rsid w:val="00097E89"/>
    <w:rsid w:val="000A0066"/>
    <w:rsid w:val="000A007F"/>
    <w:rsid w:val="000A02EA"/>
    <w:rsid w:val="000A0922"/>
    <w:rsid w:val="000A1FEF"/>
    <w:rsid w:val="000A2367"/>
    <w:rsid w:val="000A338A"/>
    <w:rsid w:val="000A38CD"/>
    <w:rsid w:val="000A4562"/>
    <w:rsid w:val="000A5DD5"/>
    <w:rsid w:val="000A71A2"/>
    <w:rsid w:val="000A78AD"/>
    <w:rsid w:val="000B08F1"/>
    <w:rsid w:val="000B106D"/>
    <w:rsid w:val="000B335C"/>
    <w:rsid w:val="000B34C2"/>
    <w:rsid w:val="000B3BB3"/>
    <w:rsid w:val="000B3D55"/>
    <w:rsid w:val="000B43A6"/>
    <w:rsid w:val="000B4637"/>
    <w:rsid w:val="000B496A"/>
    <w:rsid w:val="000B4BDF"/>
    <w:rsid w:val="000B52E0"/>
    <w:rsid w:val="000B5926"/>
    <w:rsid w:val="000B5DB7"/>
    <w:rsid w:val="000B6AF0"/>
    <w:rsid w:val="000B6DD7"/>
    <w:rsid w:val="000B7084"/>
    <w:rsid w:val="000C0C6F"/>
    <w:rsid w:val="000C1124"/>
    <w:rsid w:val="000C24C2"/>
    <w:rsid w:val="000C2D6C"/>
    <w:rsid w:val="000C30A2"/>
    <w:rsid w:val="000C4FA5"/>
    <w:rsid w:val="000C56B5"/>
    <w:rsid w:val="000C5894"/>
    <w:rsid w:val="000C69D1"/>
    <w:rsid w:val="000C6FB0"/>
    <w:rsid w:val="000C725D"/>
    <w:rsid w:val="000C72CD"/>
    <w:rsid w:val="000C7344"/>
    <w:rsid w:val="000C7484"/>
    <w:rsid w:val="000D0B6B"/>
    <w:rsid w:val="000D0E11"/>
    <w:rsid w:val="000D1567"/>
    <w:rsid w:val="000D16E6"/>
    <w:rsid w:val="000D32C5"/>
    <w:rsid w:val="000D3B49"/>
    <w:rsid w:val="000D4386"/>
    <w:rsid w:val="000D442C"/>
    <w:rsid w:val="000D4E7D"/>
    <w:rsid w:val="000D635D"/>
    <w:rsid w:val="000E0BD1"/>
    <w:rsid w:val="000E1A45"/>
    <w:rsid w:val="000E2AA5"/>
    <w:rsid w:val="000E3175"/>
    <w:rsid w:val="000E40D2"/>
    <w:rsid w:val="000E49ED"/>
    <w:rsid w:val="000E4A65"/>
    <w:rsid w:val="000E528B"/>
    <w:rsid w:val="000E69DF"/>
    <w:rsid w:val="000E6C32"/>
    <w:rsid w:val="000E6E37"/>
    <w:rsid w:val="000E707C"/>
    <w:rsid w:val="000E76CD"/>
    <w:rsid w:val="000E77E8"/>
    <w:rsid w:val="000F029E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68B"/>
    <w:rsid w:val="000F3B82"/>
    <w:rsid w:val="000F65B3"/>
    <w:rsid w:val="000F670D"/>
    <w:rsid w:val="000F6AC1"/>
    <w:rsid w:val="000F6FC9"/>
    <w:rsid w:val="000F77BA"/>
    <w:rsid w:val="000F7AD8"/>
    <w:rsid w:val="0010019B"/>
    <w:rsid w:val="001005C7"/>
    <w:rsid w:val="00101335"/>
    <w:rsid w:val="001028F1"/>
    <w:rsid w:val="001029CF"/>
    <w:rsid w:val="00103D52"/>
    <w:rsid w:val="00105305"/>
    <w:rsid w:val="00105588"/>
    <w:rsid w:val="0010567A"/>
    <w:rsid w:val="0010597C"/>
    <w:rsid w:val="001060F9"/>
    <w:rsid w:val="00110688"/>
    <w:rsid w:val="001133AE"/>
    <w:rsid w:val="00113A97"/>
    <w:rsid w:val="00113EDB"/>
    <w:rsid w:val="0011400F"/>
    <w:rsid w:val="001148AD"/>
    <w:rsid w:val="00115C16"/>
    <w:rsid w:val="00116679"/>
    <w:rsid w:val="00116EF0"/>
    <w:rsid w:val="00117A55"/>
    <w:rsid w:val="00117FD0"/>
    <w:rsid w:val="001204E9"/>
    <w:rsid w:val="00120DE5"/>
    <w:rsid w:val="00121F3A"/>
    <w:rsid w:val="00123619"/>
    <w:rsid w:val="001246A1"/>
    <w:rsid w:val="001246B0"/>
    <w:rsid w:val="001246BB"/>
    <w:rsid w:val="001254E9"/>
    <w:rsid w:val="001256D7"/>
    <w:rsid w:val="00125AA0"/>
    <w:rsid w:val="001264E4"/>
    <w:rsid w:val="001268A3"/>
    <w:rsid w:val="00126F68"/>
    <w:rsid w:val="0012726B"/>
    <w:rsid w:val="00127C3C"/>
    <w:rsid w:val="00130B62"/>
    <w:rsid w:val="00130B88"/>
    <w:rsid w:val="00130F81"/>
    <w:rsid w:val="00131692"/>
    <w:rsid w:val="0013190A"/>
    <w:rsid w:val="00131DE1"/>
    <w:rsid w:val="00132004"/>
    <w:rsid w:val="001321A0"/>
    <w:rsid w:val="0013289C"/>
    <w:rsid w:val="00132CDF"/>
    <w:rsid w:val="00133147"/>
    <w:rsid w:val="0013334D"/>
    <w:rsid w:val="00133B34"/>
    <w:rsid w:val="00134DFA"/>
    <w:rsid w:val="0013562D"/>
    <w:rsid w:val="00135C5A"/>
    <w:rsid w:val="00135F3B"/>
    <w:rsid w:val="0013665F"/>
    <w:rsid w:val="001366FD"/>
    <w:rsid w:val="001368DE"/>
    <w:rsid w:val="00136A40"/>
    <w:rsid w:val="00136C35"/>
    <w:rsid w:val="00137290"/>
    <w:rsid w:val="00137497"/>
    <w:rsid w:val="00137DF6"/>
    <w:rsid w:val="00140146"/>
    <w:rsid w:val="0014019E"/>
    <w:rsid w:val="001414BA"/>
    <w:rsid w:val="001415DE"/>
    <w:rsid w:val="00143608"/>
    <w:rsid w:val="00144369"/>
    <w:rsid w:val="001447AF"/>
    <w:rsid w:val="00145027"/>
    <w:rsid w:val="001450A1"/>
    <w:rsid w:val="001457ED"/>
    <w:rsid w:val="00145E97"/>
    <w:rsid w:val="001469F2"/>
    <w:rsid w:val="00146FDB"/>
    <w:rsid w:val="00147524"/>
    <w:rsid w:val="00147566"/>
    <w:rsid w:val="001475F2"/>
    <w:rsid w:val="001475F4"/>
    <w:rsid w:val="0014760C"/>
    <w:rsid w:val="00150378"/>
    <w:rsid w:val="00150619"/>
    <w:rsid w:val="00150B50"/>
    <w:rsid w:val="00151C28"/>
    <w:rsid w:val="00152D0F"/>
    <w:rsid w:val="00153E2A"/>
    <w:rsid w:val="00154910"/>
    <w:rsid w:val="00154A9A"/>
    <w:rsid w:val="0015589C"/>
    <w:rsid w:val="00155F0F"/>
    <w:rsid w:val="00155F65"/>
    <w:rsid w:val="00156A3B"/>
    <w:rsid w:val="00157FD9"/>
    <w:rsid w:val="00160CCD"/>
    <w:rsid w:val="0016124E"/>
    <w:rsid w:val="00162210"/>
    <w:rsid w:val="00162998"/>
    <w:rsid w:val="00162DC8"/>
    <w:rsid w:val="00163935"/>
    <w:rsid w:val="00163A33"/>
    <w:rsid w:val="00163DE9"/>
    <w:rsid w:val="0016453E"/>
    <w:rsid w:val="00164ACF"/>
    <w:rsid w:val="00164BD7"/>
    <w:rsid w:val="00164F1F"/>
    <w:rsid w:val="0016579D"/>
    <w:rsid w:val="00165946"/>
    <w:rsid w:val="0016594C"/>
    <w:rsid w:val="001659A7"/>
    <w:rsid w:val="001661E8"/>
    <w:rsid w:val="00166478"/>
    <w:rsid w:val="00167070"/>
    <w:rsid w:val="00167791"/>
    <w:rsid w:val="00167C2E"/>
    <w:rsid w:val="00170285"/>
    <w:rsid w:val="00170F62"/>
    <w:rsid w:val="001716FD"/>
    <w:rsid w:val="0017178B"/>
    <w:rsid w:val="00171BAB"/>
    <w:rsid w:val="001729EC"/>
    <w:rsid w:val="00172A10"/>
    <w:rsid w:val="00172EDA"/>
    <w:rsid w:val="00174C68"/>
    <w:rsid w:val="00174E65"/>
    <w:rsid w:val="001754E0"/>
    <w:rsid w:val="001760BA"/>
    <w:rsid w:val="001765A2"/>
    <w:rsid w:val="0017799B"/>
    <w:rsid w:val="00177BC2"/>
    <w:rsid w:val="001815CE"/>
    <w:rsid w:val="00182A36"/>
    <w:rsid w:val="00182F1A"/>
    <w:rsid w:val="00183A1A"/>
    <w:rsid w:val="00183DDF"/>
    <w:rsid w:val="00184A62"/>
    <w:rsid w:val="001854C3"/>
    <w:rsid w:val="00185B86"/>
    <w:rsid w:val="00185D76"/>
    <w:rsid w:val="00185FD7"/>
    <w:rsid w:val="00186FBC"/>
    <w:rsid w:val="0019054D"/>
    <w:rsid w:val="00190B9D"/>
    <w:rsid w:val="00191D16"/>
    <w:rsid w:val="00191F23"/>
    <w:rsid w:val="00191F55"/>
    <w:rsid w:val="0019323E"/>
    <w:rsid w:val="001935DA"/>
    <w:rsid w:val="001940E3"/>
    <w:rsid w:val="001943A1"/>
    <w:rsid w:val="00195613"/>
    <w:rsid w:val="00195771"/>
    <w:rsid w:val="00196029"/>
    <w:rsid w:val="00196288"/>
    <w:rsid w:val="001962B3"/>
    <w:rsid w:val="00197A66"/>
    <w:rsid w:val="001A0433"/>
    <w:rsid w:val="001A09D8"/>
    <w:rsid w:val="001A0D6F"/>
    <w:rsid w:val="001A1660"/>
    <w:rsid w:val="001A1742"/>
    <w:rsid w:val="001A1BD9"/>
    <w:rsid w:val="001A1E7D"/>
    <w:rsid w:val="001A2159"/>
    <w:rsid w:val="001A2671"/>
    <w:rsid w:val="001A58E3"/>
    <w:rsid w:val="001A6034"/>
    <w:rsid w:val="001A65B2"/>
    <w:rsid w:val="001A7833"/>
    <w:rsid w:val="001A7D17"/>
    <w:rsid w:val="001A7E54"/>
    <w:rsid w:val="001B0BAE"/>
    <w:rsid w:val="001B0E41"/>
    <w:rsid w:val="001B0E6A"/>
    <w:rsid w:val="001B1486"/>
    <w:rsid w:val="001B1BD3"/>
    <w:rsid w:val="001B1D10"/>
    <w:rsid w:val="001B2B6F"/>
    <w:rsid w:val="001B2CA0"/>
    <w:rsid w:val="001B3539"/>
    <w:rsid w:val="001B3F68"/>
    <w:rsid w:val="001B4233"/>
    <w:rsid w:val="001B4317"/>
    <w:rsid w:val="001B479B"/>
    <w:rsid w:val="001B484C"/>
    <w:rsid w:val="001B518F"/>
    <w:rsid w:val="001B5597"/>
    <w:rsid w:val="001B60CD"/>
    <w:rsid w:val="001B621B"/>
    <w:rsid w:val="001B63A1"/>
    <w:rsid w:val="001B6BA9"/>
    <w:rsid w:val="001B6F3B"/>
    <w:rsid w:val="001B7018"/>
    <w:rsid w:val="001C09BC"/>
    <w:rsid w:val="001C0EF7"/>
    <w:rsid w:val="001C1326"/>
    <w:rsid w:val="001C16BD"/>
    <w:rsid w:val="001C1F02"/>
    <w:rsid w:val="001C201F"/>
    <w:rsid w:val="001C2533"/>
    <w:rsid w:val="001C292B"/>
    <w:rsid w:val="001C3CC2"/>
    <w:rsid w:val="001C4D4F"/>
    <w:rsid w:val="001C4F2D"/>
    <w:rsid w:val="001C5EE6"/>
    <w:rsid w:val="001C67EC"/>
    <w:rsid w:val="001C7707"/>
    <w:rsid w:val="001C7728"/>
    <w:rsid w:val="001D00BC"/>
    <w:rsid w:val="001D1116"/>
    <w:rsid w:val="001D2FD6"/>
    <w:rsid w:val="001D42A7"/>
    <w:rsid w:val="001D479F"/>
    <w:rsid w:val="001D47F7"/>
    <w:rsid w:val="001D4DDA"/>
    <w:rsid w:val="001D4E53"/>
    <w:rsid w:val="001D567D"/>
    <w:rsid w:val="001D624D"/>
    <w:rsid w:val="001D678F"/>
    <w:rsid w:val="001D7020"/>
    <w:rsid w:val="001D749B"/>
    <w:rsid w:val="001D7713"/>
    <w:rsid w:val="001D7B1A"/>
    <w:rsid w:val="001E1101"/>
    <w:rsid w:val="001E1DA4"/>
    <w:rsid w:val="001E2421"/>
    <w:rsid w:val="001E301B"/>
    <w:rsid w:val="001E3648"/>
    <w:rsid w:val="001E3F55"/>
    <w:rsid w:val="001E5D24"/>
    <w:rsid w:val="001E6C78"/>
    <w:rsid w:val="001E7626"/>
    <w:rsid w:val="001F02F7"/>
    <w:rsid w:val="001F11A7"/>
    <w:rsid w:val="001F2AE6"/>
    <w:rsid w:val="001F3187"/>
    <w:rsid w:val="001F3F06"/>
    <w:rsid w:val="001F562C"/>
    <w:rsid w:val="00200202"/>
    <w:rsid w:val="0020048E"/>
    <w:rsid w:val="00200886"/>
    <w:rsid w:val="002012C9"/>
    <w:rsid w:val="00201FFA"/>
    <w:rsid w:val="00202643"/>
    <w:rsid w:val="00202F35"/>
    <w:rsid w:val="002035ED"/>
    <w:rsid w:val="00203996"/>
    <w:rsid w:val="00203DE4"/>
    <w:rsid w:val="00204AFE"/>
    <w:rsid w:val="002052DB"/>
    <w:rsid w:val="0020558B"/>
    <w:rsid w:val="002056E7"/>
    <w:rsid w:val="00206AA8"/>
    <w:rsid w:val="00207CB0"/>
    <w:rsid w:val="002108F2"/>
    <w:rsid w:val="00210EB5"/>
    <w:rsid w:val="00212076"/>
    <w:rsid w:val="00212155"/>
    <w:rsid w:val="00213580"/>
    <w:rsid w:val="00213971"/>
    <w:rsid w:val="00213C9D"/>
    <w:rsid w:val="00214662"/>
    <w:rsid w:val="002147EF"/>
    <w:rsid w:val="00214A37"/>
    <w:rsid w:val="00214D94"/>
    <w:rsid w:val="00215068"/>
    <w:rsid w:val="0021537B"/>
    <w:rsid w:val="00216120"/>
    <w:rsid w:val="002166DC"/>
    <w:rsid w:val="0021676E"/>
    <w:rsid w:val="00216A08"/>
    <w:rsid w:val="00216F52"/>
    <w:rsid w:val="00217549"/>
    <w:rsid w:val="002213BE"/>
    <w:rsid w:val="00221565"/>
    <w:rsid w:val="002223A6"/>
    <w:rsid w:val="00223050"/>
    <w:rsid w:val="00224D5C"/>
    <w:rsid w:val="00225132"/>
    <w:rsid w:val="00225238"/>
    <w:rsid w:val="0022546A"/>
    <w:rsid w:val="002264A7"/>
    <w:rsid w:val="00227F51"/>
    <w:rsid w:val="00230258"/>
    <w:rsid w:val="00230A02"/>
    <w:rsid w:val="00230B05"/>
    <w:rsid w:val="0023152C"/>
    <w:rsid w:val="00232507"/>
    <w:rsid w:val="00232A20"/>
    <w:rsid w:val="00233053"/>
    <w:rsid w:val="002331C7"/>
    <w:rsid w:val="002346C9"/>
    <w:rsid w:val="00235C47"/>
    <w:rsid w:val="00236433"/>
    <w:rsid w:val="002370EB"/>
    <w:rsid w:val="002372EB"/>
    <w:rsid w:val="00240040"/>
    <w:rsid w:val="002402E6"/>
    <w:rsid w:val="00240599"/>
    <w:rsid w:val="0024120F"/>
    <w:rsid w:val="00241278"/>
    <w:rsid w:val="0024192F"/>
    <w:rsid w:val="00242E10"/>
    <w:rsid w:val="00243382"/>
    <w:rsid w:val="002434B8"/>
    <w:rsid w:val="002445D1"/>
    <w:rsid w:val="002450F9"/>
    <w:rsid w:val="002457E4"/>
    <w:rsid w:val="002467AF"/>
    <w:rsid w:val="00246D19"/>
    <w:rsid w:val="00250027"/>
    <w:rsid w:val="00250876"/>
    <w:rsid w:val="0025132B"/>
    <w:rsid w:val="00251902"/>
    <w:rsid w:val="0025224D"/>
    <w:rsid w:val="00252492"/>
    <w:rsid w:val="00252D35"/>
    <w:rsid w:val="0025370E"/>
    <w:rsid w:val="002537A1"/>
    <w:rsid w:val="00253CBF"/>
    <w:rsid w:val="0025423E"/>
    <w:rsid w:val="00254DB1"/>
    <w:rsid w:val="002555E8"/>
    <w:rsid w:val="00255669"/>
    <w:rsid w:val="00255BE1"/>
    <w:rsid w:val="002571FC"/>
    <w:rsid w:val="00257FF8"/>
    <w:rsid w:val="002602D1"/>
    <w:rsid w:val="00260564"/>
    <w:rsid w:val="0026127E"/>
    <w:rsid w:val="00262D30"/>
    <w:rsid w:val="00262D87"/>
    <w:rsid w:val="00264539"/>
    <w:rsid w:val="002646C5"/>
    <w:rsid w:val="002649E3"/>
    <w:rsid w:val="002655B2"/>
    <w:rsid w:val="0026564F"/>
    <w:rsid w:val="00265679"/>
    <w:rsid w:val="0026579E"/>
    <w:rsid w:val="002662EA"/>
    <w:rsid w:val="00266900"/>
    <w:rsid w:val="002718DB"/>
    <w:rsid w:val="00272C15"/>
    <w:rsid w:val="002744FA"/>
    <w:rsid w:val="0027453C"/>
    <w:rsid w:val="002767D6"/>
    <w:rsid w:val="00277674"/>
    <w:rsid w:val="00280834"/>
    <w:rsid w:val="00280A15"/>
    <w:rsid w:val="00283869"/>
    <w:rsid w:val="00284687"/>
    <w:rsid w:val="0028494B"/>
    <w:rsid w:val="00285111"/>
    <w:rsid w:val="00285EA2"/>
    <w:rsid w:val="0028639D"/>
    <w:rsid w:val="002863A4"/>
    <w:rsid w:val="002866B5"/>
    <w:rsid w:val="0028692A"/>
    <w:rsid w:val="00290737"/>
    <w:rsid w:val="002908A0"/>
    <w:rsid w:val="002918FB"/>
    <w:rsid w:val="00292048"/>
    <w:rsid w:val="0029294A"/>
    <w:rsid w:val="00292BF0"/>
    <w:rsid w:val="00292E7A"/>
    <w:rsid w:val="00293C52"/>
    <w:rsid w:val="00293CC4"/>
    <w:rsid w:val="002941BB"/>
    <w:rsid w:val="00294440"/>
    <w:rsid w:val="00294B55"/>
    <w:rsid w:val="0029538B"/>
    <w:rsid w:val="0029546E"/>
    <w:rsid w:val="002968F8"/>
    <w:rsid w:val="00296D81"/>
    <w:rsid w:val="0029795F"/>
    <w:rsid w:val="00297A15"/>
    <w:rsid w:val="00297E61"/>
    <w:rsid w:val="002A2FD2"/>
    <w:rsid w:val="002A340E"/>
    <w:rsid w:val="002A3A1F"/>
    <w:rsid w:val="002A4C25"/>
    <w:rsid w:val="002A4E43"/>
    <w:rsid w:val="002A5139"/>
    <w:rsid w:val="002A5333"/>
    <w:rsid w:val="002A6017"/>
    <w:rsid w:val="002A7055"/>
    <w:rsid w:val="002A7E9D"/>
    <w:rsid w:val="002B111E"/>
    <w:rsid w:val="002B1698"/>
    <w:rsid w:val="002B1A0C"/>
    <w:rsid w:val="002B1D24"/>
    <w:rsid w:val="002B2386"/>
    <w:rsid w:val="002B2C43"/>
    <w:rsid w:val="002B3A68"/>
    <w:rsid w:val="002B4509"/>
    <w:rsid w:val="002B4E64"/>
    <w:rsid w:val="002B4F66"/>
    <w:rsid w:val="002B567C"/>
    <w:rsid w:val="002B64F1"/>
    <w:rsid w:val="002B6B59"/>
    <w:rsid w:val="002B700C"/>
    <w:rsid w:val="002B76D6"/>
    <w:rsid w:val="002C03DC"/>
    <w:rsid w:val="002C1113"/>
    <w:rsid w:val="002C12B4"/>
    <w:rsid w:val="002C17E7"/>
    <w:rsid w:val="002C36CC"/>
    <w:rsid w:val="002C3EDB"/>
    <w:rsid w:val="002C43D5"/>
    <w:rsid w:val="002C5FEC"/>
    <w:rsid w:val="002C6533"/>
    <w:rsid w:val="002C65CB"/>
    <w:rsid w:val="002C73FD"/>
    <w:rsid w:val="002D0303"/>
    <w:rsid w:val="002D0F45"/>
    <w:rsid w:val="002D2F0B"/>
    <w:rsid w:val="002D3611"/>
    <w:rsid w:val="002D3ED5"/>
    <w:rsid w:val="002D428D"/>
    <w:rsid w:val="002D47D0"/>
    <w:rsid w:val="002D4CF6"/>
    <w:rsid w:val="002D6566"/>
    <w:rsid w:val="002D67DF"/>
    <w:rsid w:val="002D68CF"/>
    <w:rsid w:val="002D6AD7"/>
    <w:rsid w:val="002D6E04"/>
    <w:rsid w:val="002D7991"/>
    <w:rsid w:val="002D7CD3"/>
    <w:rsid w:val="002E1F93"/>
    <w:rsid w:val="002E2492"/>
    <w:rsid w:val="002E2CC8"/>
    <w:rsid w:val="002E3452"/>
    <w:rsid w:val="002E35D6"/>
    <w:rsid w:val="002E3720"/>
    <w:rsid w:val="002E405F"/>
    <w:rsid w:val="002E479E"/>
    <w:rsid w:val="002E48FB"/>
    <w:rsid w:val="002E4AA2"/>
    <w:rsid w:val="002E5759"/>
    <w:rsid w:val="002E6FB6"/>
    <w:rsid w:val="002E77FA"/>
    <w:rsid w:val="002F0774"/>
    <w:rsid w:val="002F0D57"/>
    <w:rsid w:val="002F182D"/>
    <w:rsid w:val="002F1D86"/>
    <w:rsid w:val="002F33CB"/>
    <w:rsid w:val="002F3C9F"/>
    <w:rsid w:val="002F3D39"/>
    <w:rsid w:val="002F4411"/>
    <w:rsid w:val="002F492C"/>
    <w:rsid w:val="002F4DB2"/>
    <w:rsid w:val="002F53B4"/>
    <w:rsid w:val="002F5C91"/>
    <w:rsid w:val="002F5E82"/>
    <w:rsid w:val="002F62D3"/>
    <w:rsid w:val="002F702B"/>
    <w:rsid w:val="002F7911"/>
    <w:rsid w:val="002F7E87"/>
    <w:rsid w:val="003001C8"/>
    <w:rsid w:val="00300D6D"/>
    <w:rsid w:val="00301266"/>
    <w:rsid w:val="003012DC"/>
    <w:rsid w:val="0030188E"/>
    <w:rsid w:val="0030197F"/>
    <w:rsid w:val="00301985"/>
    <w:rsid w:val="003038F3"/>
    <w:rsid w:val="00303AFE"/>
    <w:rsid w:val="00304AA0"/>
    <w:rsid w:val="00304C78"/>
    <w:rsid w:val="0030539E"/>
    <w:rsid w:val="00305BC7"/>
    <w:rsid w:val="00305C47"/>
    <w:rsid w:val="0030683C"/>
    <w:rsid w:val="0030703F"/>
    <w:rsid w:val="003072FF"/>
    <w:rsid w:val="003109B7"/>
    <w:rsid w:val="00310B6C"/>
    <w:rsid w:val="003112C8"/>
    <w:rsid w:val="00312315"/>
    <w:rsid w:val="003140FA"/>
    <w:rsid w:val="0031451D"/>
    <w:rsid w:val="00314BBE"/>
    <w:rsid w:val="0031564D"/>
    <w:rsid w:val="00316892"/>
    <w:rsid w:val="003178BF"/>
    <w:rsid w:val="00317D95"/>
    <w:rsid w:val="00321527"/>
    <w:rsid w:val="0032230C"/>
    <w:rsid w:val="00322B0E"/>
    <w:rsid w:val="00322DEF"/>
    <w:rsid w:val="00322E3C"/>
    <w:rsid w:val="00322E9B"/>
    <w:rsid w:val="00323E4D"/>
    <w:rsid w:val="003242C5"/>
    <w:rsid w:val="0032568D"/>
    <w:rsid w:val="0032682C"/>
    <w:rsid w:val="00326B1D"/>
    <w:rsid w:val="003272BB"/>
    <w:rsid w:val="00327559"/>
    <w:rsid w:val="003275FD"/>
    <w:rsid w:val="00331172"/>
    <w:rsid w:val="003320FA"/>
    <w:rsid w:val="0033227D"/>
    <w:rsid w:val="0033240F"/>
    <w:rsid w:val="003329DD"/>
    <w:rsid w:val="003339F2"/>
    <w:rsid w:val="00334822"/>
    <w:rsid w:val="00334A04"/>
    <w:rsid w:val="00335400"/>
    <w:rsid w:val="00335A67"/>
    <w:rsid w:val="003361E0"/>
    <w:rsid w:val="0033639C"/>
    <w:rsid w:val="00336761"/>
    <w:rsid w:val="003378A0"/>
    <w:rsid w:val="00340531"/>
    <w:rsid w:val="00340636"/>
    <w:rsid w:val="003408EA"/>
    <w:rsid w:val="00340FE5"/>
    <w:rsid w:val="00341A12"/>
    <w:rsid w:val="003431A9"/>
    <w:rsid w:val="00343D31"/>
    <w:rsid w:val="0034448B"/>
    <w:rsid w:val="00345050"/>
    <w:rsid w:val="00345396"/>
    <w:rsid w:val="0034599D"/>
    <w:rsid w:val="003464D7"/>
    <w:rsid w:val="00346828"/>
    <w:rsid w:val="003473FC"/>
    <w:rsid w:val="0034774D"/>
    <w:rsid w:val="003477C5"/>
    <w:rsid w:val="0035096B"/>
    <w:rsid w:val="00350C87"/>
    <w:rsid w:val="00350E05"/>
    <w:rsid w:val="00351022"/>
    <w:rsid w:val="00351056"/>
    <w:rsid w:val="00353388"/>
    <w:rsid w:val="003538B1"/>
    <w:rsid w:val="00353ED5"/>
    <w:rsid w:val="003547B2"/>
    <w:rsid w:val="00356163"/>
    <w:rsid w:val="00356605"/>
    <w:rsid w:val="00356D4A"/>
    <w:rsid w:val="003578A3"/>
    <w:rsid w:val="00357B61"/>
    <w:rsid w:val="00357F5E"/>
    <w:rsid w:val="00360BD4"/>
    <w:rsid w:val="00360CBB"/>
    <w:rsid w:val="00360FD9"/>
    <w:rsid w:val="00361146"/>
    <w:rsid w:val="003620AC"/>
    <w:rsid w:val="003628BD"/>
    <w:rsid w:val="00362901"/>
    <w:rsid w:val="003638AD"/>
    <w:rsid w:val="003644CF"/>
    <w:rsid w:val="00364A39"/>
    <w:rsid w:val="00364D7F"/>
    <w:rsid w:val="00365E8D"/>
    <w:rsid w:val="003662CB"/>
    <w:rsid w:val="0036692C"/>
    <w:rsid w:val="00370B4C"/>
    <w:rsid w:val="00372F89"/>
    <w:rsid w:val="00372FAC"/>
    <w:rsid w:val="00373483"/>
    <w:rsid w:val="00374F88"/>
    <w:rsid w:val="00375290"/>
    <w:rsid w:val="0037570E"/>
    <w:rsid w:val="00375D2B"/>
    <w:rsid w:val="00376A26"/>
    <w:rsid w:val="00377FD5"/>
    <w:rsid w:val="00377FEF"/>
    <w:rsid w:val="00381BCD"/>
    <w:rsid w:val="003825DB"/>
    <w:rsid w:val="003830AE"/>
    <w:rsid w:val="00383712"/>
    <w:rsid w:val="00383DE5"/>
    <w:rsid w:val="003844C7"/>
    <w:rsid w:val="00384930"/>
    <w:rsid w:val="00387588"/>
    <w:rsid w:val="0038792A"/>
    <w:rsid w:val="00387B6C"/>
    <w:rsid w:val="003904E8"/>
    <w:rsid w:val="00390594"/>
    <w:rsid w:val="00391057"/>
    <w:rsid w:val="00391B6A"/>
    <w:rsid w:val="00391D1C"/>
    <w:rsid w:val="00391DDF"/>
    <w:rsid w:val="003921B2"/>
    <w:rsid w:val="003924A6"/>
    <w:rsid w:val="003926CC"/>
    <w:rsid w:val="00393F49"/>
    <w:rsid w:val="003943A1"/>
    <w:rsid w:val="003955BC"/>
    <w:rsid w:val="00395633"/>
    <w:rsid w:val="00396151"/>
    <w:rsid w:val="00396B3B"/>
    <w:rsid w:val="003972FA"/>
    <w:rsid w:val="00397AA8"/>
    <w:rsid w:val="003A012D"/>
    <w:rsid w:val="003A1567"/>
    <w:rsid w:val="003A1E78"/>
    <w:rsid w:val="003A23DB"/>
    <w:rsid w:val="003A272D"/>
    <w:rsid w:val="003A29FA"/>
    <w:rsid w:val="003A3A35"/>
    <w:rsid w:val="003A3DF3"/>
    <w:rsid w:val="003A436C"/>
    <w:rsid w:val="003A484D"/>
    <w:rsid w:val="003A514F"/>
    <w:rsid w:val="003A5497"/>
    <w:rsid w:val="003A66CE"/>
    <w:rsid w:val="003A6A30"/>
    <w:rsid w:val="003B13B5"/>
    <w:rsid w:val="003B3202"/>
    <w:rsid w:val="003B43A3"/>
    <w:rsid w:val="003B49AC"/>
    <w:rsid w:val="003B59B8"/>
    <w:rsid w:val="003B5FDD"/>
    <w:rsid w:val="003B69CD"/>
    <w:rsid w:val="003B6A08"/>
    <w:rsid w:val="003B6DFD"/>
    <w:rsid w:val="003B7CF1"/>
    <w:rsid w:val="003C0616"/>
    <w:rsid w:val="003C0697"/>
    <w:rsid w:val="003C0A51"/>
    <w:rsid w:val="003C0FD9"/>
    <w:rsid w:val="003C140A"/>
    <w:rsid w:val="003C15A0"/>
    <w:rsid w:val="003C33D9"/>
    <w:rsid w:val="003C3458"/>
    <w:rsid w:val="003C3DB7"/>
    <w:rsid w:val="003C4049"/>
    <w:rsid w:val="003C4B85"/>
    <w:rsid w:val="003C543D"/>
    <w:rsid w:val="003C630C"/>
    <w:rsid w:val="003C6D34"/>
    <w:rsid w:val="003C7064"/>
    <w:rsid w:val="003C7998"/>
    <w:rsid w:val="003C7B6B"/>
    <w:rsid w:val="003D0113"/>
    <w:rsid w:val="003D0249"/>
    <w:rsid w:val="003D0D82"/>
    <w:rsid w:val="003D1CFD"/>
    <w:rsid w:val="003D1ED5"/>
    <w:rsid w:val="003D2D4D"/>
    <w:rsid w:val="003D3919"/>
    <w:rsid w:val="003D3A11"/>
    <w:rsid w:val="003D58F0"/>
    <w:rsid w:val="003D5A7F"/>
    <w:rsid w:val="003D6E44"/>
    <w:rsid w:val="003D78BB"/>
    <w:rsid w:val="003D7EDA"/>
    <w:rsid w:val="003E05D9"/>
    <w:rsid w:val="003E117C"/>
    <w:rsid w:val="003E1185"/>
    <w:rsid w:val="003E1E02"/>
    <w:rsid w:val="003E2388"/>
    <w:rsid w:val="003E4414"/>
    <w:rsid w:val="003E659B"/>
    <w:rsid w:val="003E68D6"/>
    <w:rsid w:val="003E738B"/>
    <w:rsid w:val="003E73D9"/>
    <w:rsid w:val="003E77BB"/>
    <w:rsid w:val="003F0957"/>
    <w:rsid w:val="003F0BB3"/>
    <w:rsid w:val="003F129B"/>
    <w:rsid w:val="003F32FF"/>
    <w:rsid w:val="003F378F"/>
    <w:rsid w:val="003F46A2"/>
    <w:rsid w:val="003F6DCA"/>
    <w:rsid w:val="003F7BF9"/>
    <w:rsid w:val="004010F3"/>
    <w:rsid w:val="004023B6"/>
    <w:rsid w:val="0040364B"/>
    <w:rsid w:val="00405A8D"/>
    <w:rsid w:val="004060A0"/>
    <w:rsid w:val="00406429"/>
    <w:rsid w:val="00407349"/>
    <w:rsid w:val="00410C08"/>
    <w:rsid w:val="00410DBD"/>
    <w:rsid w:val="00411F7E"/>
    <w:rsid w:val="00412891"/>
    <w:rsid w:val="00412C36"/>
    <w:rsid w:val="00412EE8"/>
    <w:rsid w:val="00414136"/>
    <w:rsid w:val="00414650"/>
    <w:rsid w:val="0041606E"/>
    <w:rsid w:val="0041654A"/>
    <w:rsid w:val="00416A3E"/>
    <w:rsid w:val="004177E2"/>
    <w:rsid w:val="00417E63"/>
    <w:rsid w:val="00420DA6"/>
    <w:rsid w:val="004210E4"/>
    <w:rsid w:val="0042135E"/>
    <w:rsid w:val="0042220A"/>
    <w:rsid w:val="0042336A"/>
    <w:rsid w:val="004239DC"/>
    <w:rsid w:val="00424A72"/>
    <w:rsid w:val="00425596"/>
    <w:rsid w:val="004256C7"/>
    <w:rsid w:val="00425A20"/>
    <w:rsid w:val="00425AB0"/>
    <w:rsid w:val="00426631"/>
    <w:rsid w:val="00427E6D"/>
    <w:rsid w:val="00430467"/>
    <w:rsid w:val="00430ECB"/>
    <w:rsid w:val="004310AF"/>
    <w:rsid w:val="004314B4"/>
    <w:rsid w:val="00432186"/>
    <w:rsid w:val="00432B15"/>
    <w:rsid w:val="00433390"/>
    <w:rsid w:val="0043343A"/>
    <w:rsid w:val="00435893"/>
    <w:rsid w:val="00436374"/>
    <w:rsid w:val="004369EA"/>
    <w:rsid w:val="00437608"/>
    <w:rsid w:val="004376EB"/>
    <w:rsid w:val="0043791A"/>
    <w:rsid w:val="00440040"/>
    <w:rsid w:val="0044016E"/>
    <w:rsid w:val="00440784"/>
    <w:rsid w:val="004408BB"/>
    <w:rsid w:val="00440A8B"/>
    <w:rsid w:val="00441A21"/>
    <w:rsid w:val="00441D1A"/>
    <w:rsid w:val="0044318A"/>
    <w:rsid w:val="00443781"/>
    <w:rsid w:val="004445C0"/>
    <w:rsid w:val="00445426"/>
    <w:rsid w:val="004456F6"/>
    <w:rsid w:val="004458EC"/>
    <w:rsid w:val="0044595B"/>
    <w:rsid w:val="004464D5"/>
    <w:rsid w:val="004469FF"/>
    <w:rsid w:val="00446CFE"/>
    <w:rsid w:val="00447CD1"/>
    <w:rsid w:val="00447EAA"/>
    <w:rsid w:val="00450263"/>
    <w:rsid w:val="00450476"/>
    <w:rsid w:val="00450A7F"/>
    <w:rsid w:val="004515B8"/>
    <w:rsid w:val="00452B28"/>
    <w:rsid w:val="004533D7"/>
    <w:rsid w:val="0045461E"/>
    <w:rsid w:val="0045500B"/>
    <w:rsid w:val="00455413"/>
    <w:rsid w:val="00455AF3"/>
    <w:rsid w:val="004560FD"/>
    <w:rsid w:val="00456CF3"/>
    <w:rsid w:val="004575A5"/>
    <w:rsid w:val="00457C3B"/>
    <w:rsid w:val="004605B9"/>
    <w:rsid w:val="00460D26"/>
    <w:rsid w:val="004622CA"/>
    <w:rsid w:val="00463449"/>
    <w:rsid w:val="00464182"/>
    <w:rsid w:val="00464DDD"/>
    <w:rsid w:val="004656FD"/>
    <w:rsid w:val="00465E85"/>
    <w:rsid w:val="004666A9"/>
    <w:rsid w:val="00467543"/>
    <w:rsid w:val="004708CA"/>
    <w:rsid w:val="00470A1B"/>
    <w:rsid w:val="00470C73"/>
    <w:rsid w:val="00470E3D"/>
    <w:rsid w:val="004711EE"/>
    <w:rsid w:val="0047296D"/>
    <w:rsid w:val="00472B99"/>
    <w:rsid w:val="00472BF9"/>
    <w:rsid w:val="00473C73"/>
    <w:rsid w:val="00473CC1"/>
    <w:rsid w:val="00473DC1"/>
    <w:rsid w:val="00474507"/>
    <w:rsid w:val="00474E16"/>
    <w:rsid w:val="00475454"/>
    <w:rsid w:val="00475FC9"/>
    <w:rsid w:val="0047662E"/>
    <w:rsid w:val="00476AA9"/>
    <w:rsid w:val="00476AC3"/>
    <w:rsid w:val="00476BF9"/>
    <w:rsid w:val="00477166"/>
    <w:rsid w:val="00477D7D"/>
    <w:rsid w:val="00477DF4"/>
    <w:rsid w:val="00477F40"/>
    <w:rsid w:val="0048007C"/>
    <w:rsid w:val="00480E97"/>
    <w:rsid w:val="004815C7"/>
    <w:rsid w:val="004816D0"/>
    <w:rsid w:val="0048396B"/>
    <w:rsid w:val="00484A2F"/>
    <w:rsid w:val="004870A3"/>
    <w:rsid w:val="004873A8"/>
    <w:rsid w:val="00487957"/>
    <w:rsid w:val="00490E42"/>
    <w:rsid w:val="00491649"/>
    <w:rsid w:val="004918A1"/>
    <w:rsid w:val="00492058"/>
    <w:rsid w:val="004933B5"/>
    <w:rsid w:val="00493903"/>
    <w:rsid w:val="004942AA"/>
    <w:rsid w:val="00495589"/>
    <w:rsid w:val="004955F2"/>
    <w:rsid w:val="00495A53"/>
    <w:rsid w:val="00495C7D"/>
    <w:rsid w:val="00495F3A"/>
    <w:rsid w:val="00496893"/>
    <w:rsid w:val="00496FC8"/>
    <w:rsid w:val="004A05E1"/>
    <w:rsid w:val="004A16EF"/>
    <w:rsid w:val="004A19BF"/>
    <w:rsid w:val="004A19DC"/>
    <w:rsid w:val="004A1C45"/>
    <w:rsid w:val="004A1C8C"/>
    <w:rsid w:val="004A1D7D"/>
    <w:rsid w:val="004A22F9"/>
    <w:rsid w:val="004A2392"/>
    <w:rsid w:val="004A29F7"/>
    <w:rsid w:val="004A38A3"/>
    <w:rsid w:val="004A4092"/>
    <w:rsid w:val="004A471A"/>
    <w:rsid w:val="004A5DFD"/>
    <w:rsid w:val="004A638C"/>
    <w:rsid w:val="004A790A"/>
    <w:rsid w:val="004A7CC3"/>
    <w:rsid w:val="004A7EA0"/>
    <w:rsid w:val="004B05CF"/>
    <w:rsid w:val="004B0E14"/>
    <w:rsid w:val="004B12E0"/>
    <w:rsid w:val="004B1EF8"/>
    <w:rsid w:val="004B2FCD"/>
    <w:rsid w:val="004B30B0"/>
    <w:rsid w:val="004B3606"/>
    <w:rsid w:val="004B41EB"/>
    <w:rsid w:val="004B4313"/>
    <w:rsid w:val="004B4A23"/>
    <w:rsid w:val="004B51D5"/>
    <w:rsid w:val="004B52FC"/>
    <w:rsid w:val="004B543E"/>
    <w:rsid w:val="004B5485"/>
    <w:rsid w:val="004B56BF"/>
    <w:rsid w:val="004B57F0"/>
    <w:rsid w:val="004B6DDA"/>
    <w:rsid w:val="004B7810"/>
    <w:rsid w:val="004B7882"/>
    <w:rsid w:val="004B796E"/>
    <w:rsid w:val="004C09E9"/>
    <w:rsid w:val="004C13BF"/>
    <w:rsid w:val="004C14D8"/>
    <w:rsid w:val="004C1B34"/>
    <w:rsid w:val="004C1C50"/>
    <w:rsid w:val="004C1FA7"/>
    <w:rsid w:val="004C203A"/>
    <w:rsid w:val="004C209D"/>
    <w:rsid w:val="004C30E1"/>
    <w:rsid w:val="004C3DCE"/>
    <w:rsid w:val="004C3F5A"/>
    <w:rsid w:val="004C4362"/>
    <w:rsid w:val="004C46B2"/>
    <w:rsid w:val="004C4B3F"/>
    <w:rsid w:val="004C5CC4"/>
    <w:rsid w:val="004C629D"/>
    <w:rsid w:val="004C671B"/>
    <w:rsid w:val="004C6C5A"/>
    <w:rsid w:val="004C7A89"/>
    <w:rsid w:val="004D01B9"/>
    <w:rsid w:val="004D0C6E"/>
    <w:rsid w:val="004D0E2A"/>
    <w:rsid w:val="004D1416"/>
    <w:rsid w:val="004D17AF"/>
    <w:rsid w:val="004D1868"/>
    <w:rsid w:val="004D2D2B"/>
    <w:rsid w:val="004D3060"/>
    <w:rsid w:val="004D3F47"/>
    <w:rsid w:val="004D621D"/>
    <w:rsid w:val="004D68A0"/>
    <w:rsid w:val="004D76F2"/>
    <w:rsid w:val="004D7ABA"/>
    <w:rsid w:val="004E0448"/>
    <w:rsid w:val="004E07E7"/>
    <w:rsid w:val="004E14E5"/>
    <w:rsid w:val="004E183C"/>
    <w:rsid w:val="004E1E35"/>
    <w:rsid w:val="004E2C99"/>
    <w:rsid w:val="004E396D"/>
    <w:rsid w:val="004E3AB0"/>
    <w:rsid w:val="004E4E56"/>
    <w:rsid w:val="004E5179"/>
    <w:rsid w:val="004E5999"/>
    <w:rsid w:val="004E6139"/>
    <w:rsid w:val="004E67A0"/>
    <w:rsid w:val="004E690B"/>
    <w:rsid w:val="004E6E3C"/>
    <w:rsid w:val="004F0059"/>
    <w:rsid w:val="004F0B64"/>
    <w:rsid w:val="004F29F6"/>
    <w:rsid w:val="004F3ACE"/>
    <w:rsid w:val="004F40DB"/>
    <w:rsid w:val="004F4EB3"/>
    <w:rsid w:val="004F5583"/>
    <w:rsid w:val="004F5B3C"/>
    <w:rsid w:val="004F5F2E"/>
    <w:rsid w:val="004F65EE"/>
    <w:rsid w:val="004F666E"/>
    <w:rsid w:val="004F67DA"/>
    <w:rsid w:val="004F684A"/>
    <w:rsid w:val="004F7214"/>
    <w:rsid w:val="004F736C"/>
    <w:rsid w:val="00500EDC"/>
    <w:rsid w:val="005012B9"/>
    <w:rsid w:val="00501F66"/>
    <w:rsid w:val="00503149"/>
    <w:rsid w:val="00503245"/>
    <w:rsid w:val="0050384D"/>
    <w:rsid w:val="00503952"/>
    <w:rsid w:val="00504B3C"/>
    <w:rsid w:val="005050C0"/>
    <w:rsid w:val="005056B3"/>
    <w:rsid w:val="00507127"/>
    <w:rsid w:val="00507C46"/>
    <w:rsid w:val="00507DC0"/>
    <w:rsid w:val="00510516"/>
    <w:rsid w:val="00510768"/>
    <w:rsid w:val="00511CEB"/>
    <w:rsid w:val="00511D22"/>
    <w:rsid w:val="00514027"/>
    <w:rsid w:val="0051411B"/>
    <w:rsid w:val="005142AB"/>
    <w:rsid w:val="00515CA7"/>
    <w:rsid w:val="00515DA6"/>
    <w:rsid w:val="005203B7"/>
    <w:rsid w:val="005208CA"/>
    <w:rsid w:val="00521043"/>
    <w:rsid w:val="0052151F"/>
    <w:rsid w:val="005216BD"/>
    <w:rsid w:val="00521C94"/>
    <w:rsid w:val="00521F3A"/>
    <w:rsid w:val="00522192"/>
    <w:rsid w:val="00522373"/>
    <w:rsid w:val="00523A84"/>
    <w:rsid w:val="00523C44"/>
    <w:rsid w:val="00524E09"/>
    <w:rsid w:val="00524F2F"/>
    <w:rsid w:val="00525274"/>
    <w:rsid w:val="00526322"/>
    <w:rsid w:val="00526DFA"/>
    <w:rsid w:val="00527E34"/>
    <w:rsid w:val="0053099A"/>
    <w:rsid w:val="00530B65"/>
    <w:rsid w:val="00531752"/>
    <w:rsid w:val="00532B28"/>
    <w:rsid w:val="00533C78"/>
    <w:rsid w:val="0053401D"/>
    <w:rsid w:val="00534068"/>
    <w:rsid w:val="005340D3"/>
    <w:rsid w:val="00534499"/>
    <w:rsid w:val="005351EF"/>
    <w:rsid w:val="005361F8"/>
    <w:rsid w:val="00537576"/>
    <w:rsid w:val="00537EDD"/>
    <w:rsid w:val="00540F31"/>
    <w:rsid w:val="005410CE"/>
    <w:rsid w:val="0054110A"/>
    <w:rsid w:val="00541177"/>
    <w:rsid w:val="00541C05"/>
    <w:rsid w:val="0054221D"/>
    <w:rsid w:val="0054247F"/>
    <w:rsid w:val="00543F2D"/>
    <w:rsid w:val="00544BBF"/>
    <w:rsid w:val="00544EC0"/>
    <w:rsid w:val="00546872"/>
    <w:rsid w:val="00547869"/>
    <w:rsid w:val="00547DAA"/>
    <w:rsid w:val="005504F6"/>
    <w:rsid w:val="00550530"/>
    <w:rsid w:val="00550848"/>
    <w:rsid w:val="00550CC8"/>
    <w:rsid w:val="005512E3"/>
    <w:rsid w:val="00551C65"/>
    <w:rsid w:val="00551D63"/>
    <w:rsid w:val="0055219A"/>
    <w:rsid w:val="0055260B"/>
    <w:rsid w:val="0055292B"/>
    <w:rsid w:val="00552B6E"/>
    <w:rsid w:val="00553FF4"/>
    <w:rsid w:val="00554344"/>
    <w:rsid w:val="005545B8"/>
    <w:rsid w:val="005548DD"/>
    <w:rsid w:val="00554C22"/>
    <w:rsid w:val="005551FE"/>
    <w:rsid w:val="00555940"/>
    <w:rsid w:val="00555976"/>
    <w:rsid w:val="00555A69"/>
    <w:rsid w:val="00555F8D"/>
    <w:rsid w:val="0055607A"/>
    <w:rsid w:val="0055673B"/>
    <w:rsid w:val="00556B8A"/>
    <w:rsid w:val="00556CB1"/>
    <w:rsid w:val="00557349"/>
    <w:rsid w:val="00557B17"/>
    <w:rsid w:val="0056173A"/>
    <w:rsid w:val="005618A7"/>
    <w:rsid w:val="0056196E"/>
    <w:rsid w:val="00561EB8"/>
    <w:rsid w:val="00561FC9"/>
    <w:rsid w:val="00562011"/>
    <w:rsid w:val="00562DE2"/>
    <w:rsid w:val="005632AA"/>
    <w:rsid w:val="005639E4"/>
    <w:rsid w:val="0056449A"/>
    <w:rsid w:val="00564E64"/>
    <w:rsid w:val="005653A9"/>
    <w:rsid w:val="0056554F"/>
    <w:rsid w:val="0056567A"/>
    <w:rsid w:val="00565AAE"/>
    <w:rsid w:val="00565B6C"/>
    <w:rsid w:val="00565E1B"/>
    <w:rsid w:val="00566232"/>
    <w:rsid w:val="00567A97"/>
    <w:rsid w:val="005704AE"/>
    <w:rsid w:val="00570CA0"/>
    <w:rsid w:val="00570E41"/>
    <w:rsid w:val="00572096"/>
    <w:rsid w:val="00573D48"/>
    <w:rsid w:val="00574FE3"/>
    <w:rsid w:val="00575469"/>
    <w:rsid w:val="00577424"/>
    <w:rsid w:val="0057742A"/>
    <w:rsid w:val="00577534"/>
    <w:rsid w:val="00577A6D"/>
    <w:rsid w:val="00580754"/>
    <w:rsid w:val="00580D7B"/>
    <w:rsid w:val="00583700"/>
    <w:rsid w:val="005842C4"/>
    <w:rsid w:val="0058476D"/>
    <w:rsid w:val="00584791"/>
    <w:rsid w:val="00585518"/>
    <w:rsid w:val="00585CDC"/>
    <w:rsid w:val="0058602C"/>
    <w:rsid w:val="005863DB"/>
    <w:rsid w:val="005868C0"/>
    <w:rsid w:val="00587A18"/>
    <w:rsid w:val="0059091D"/>
    <w:rsid w:val="00592434"/>
    <w:rsid w:val="00593520"/>
    <w:rsid w:val="0059397A"/>
    <w:rsid w:val="0059547A"/>
    <w:rsid w:val="005957B4"/>
    <w:rsid w:val="00596F3B"/>
    <w:rsid w:val="00597AE3"/>
    <w:rsid w:val="005A0A6F"/>
    <w:rsid w:val="005A0C01"/>
    <w:rsid w:val="005A0E0B"/>
    <w:rsid w:val="005A1DAB"/>
    <w:rsid w:val="005A3520"/>
    <w:rsid w:val="005A362C"/>
    <w:rsid w:val="005A3D3F"/>
    <w:rsid w:val="005A4091"/>
    <w:rsid w:val="005A40C1"/>
    <w:rsid w:val="005A4558"/>
    <w:rsid w:val="005A6073"/>
    <w:rsid w:val="005A6D28"/>
    <w:rsid w:val="005A6D7B"/>
    <w:rsid w:val="005A7170"/>
    <w:rsid w:val="005A72F3"/>
    <w:rsid w:val="005B0371"/>
    <w:rsid w:val="005B0904"/>
    <w:rsid w:val="005B1A27"/>
    <w:rsid w:val="005B1EBB"/>
    <w:rsid w:val="005B22A0"/>
    <w:rsid w:val="005B34AE"/>
    <w:rsid w:val="005B4028"/>
    <w:rsid w:val="005B434A"/>
    <w:rsid w:val="005B5880"/>
    <w:rsid w:val="005B699F"/>
    <w:rsid w:val="005B7A32"/>
    <w:rsid w:val="005B7C76"/>
    <w:rsid w:val="005C0695"/>
    <w:rsid w:val="005C0BC8"/>
    <w:rsid w:val="005C0CF9"/>
    <w:rsid w:val="005C1124"/>
    <w:rsid w:val="005C1676"/>
    <w:rsid w:val="005C1D74"/>
    <w:rsid w:val="005C209D"/>
    <w:rsid w:val="005C2B9D"/>
    <w:rsid w:val="005C2E3D"/>
    <w:rsid w:val="005C385C"/>
    <w:rsid w:val="005C3E02"/>
    <w:rsid w:val="005C49A4"/>
    <w:rsid w:val="005C54DD"/>
    <w:rsid w:val="005C64DC"/>
    <w:rsid w:val="005C6CCA"/>
    <w:rsid w:val="005C741B"/>
    <w:rsid w:val="005C7DCD"/>
    <w:rsid w:val="005D0D23"/>
    <w:rsid w:val="005D1688"/>
    <w:rsid w:val="005D18E2"/>
    <w:rsid w:val="005D1ECF"/>
    <w:rsid w:val="005D46DC"/>
    <w:rsid w:val="005D5665"/>
    <w:rsid w:val="005D59AF"/>
    <w:rsid w:val="005D614D"/>
    <w:rsid w:val="005D617B"/>
    <w:rsid w:val="005D671F"/>
    <w:rsid w:val="005D68B9"/>
    <w:rsid w:val="005E030E"/>
    <w:rsid w:val="005E27AC"/>
    <w:rsid w:val="005E330D"/>
    <w:rsid w:val="005E34CA"/>
    <w:rsid w:val="005E387B"/>
    <w:rsid w:val="005E38A6"/>
    <w:rsid w:val="005E4063"/>
    <w:rsid w:val="005E46BA"/>
    <w:rsid w:val="005E49A9"/>
    <w:rsid w:val="005E5581"/>
    <w:rsid w:val="005E5947"/>
    <w:rsid w:val="005E5E4F"/>
    <w:rsid w:val="005E6DAE"/>
    <w:rsid w:val="005E7B55"/>
    <w:rsid w:val="005F0107"/>
    <w:rsid w:val="005F1615"/>
    <w:rsid w:val="005F2204"/>
    <w:rsid w:val="005F23BC"/>
    <w:rsid w:val="005F2608"/>
    <w:rsid w:val="005F28A5"/>
    <w:rsid w:val="005F3016"/>
    <w:rsid w:val="005F35FF"/>
    <w:rsid w:val="005F5010"/>
    <w:rsid w:val="005F5704"/>
    <w:rsid w:val="005F5DAB"/>
    <w:rsid w:val="005F6019"/>
    <w:rsid w:val="005F62B7"/>
    <w:rsid w:val="005F6561"/>
    <w:rsid w:val="005F6A91"/>
    <w:rsid w:val="005F7C8A"/>
    <w:rsid w:val="00600DD0"/>
    <w:rsid w:val="00601458"/>
    <w:rsid w:val="00601577"/>
    <w:rsid w:val="006016B7"/>
    <w:rsid w:val="00601754"/>
    <w:rsid w:val="00601C14"/>
    <w:rsid w:val="006026E6"/>
    <w:rsid w:val="006032EC"/>
    <w:rsid w:val="00603CB6"/>
    <w:rsid w:val="0060410C"/>
    <w:rsid w:val="00604702"/>
    <w:rsid w:val="00604914"/>
    <w:rsid w:val="00604A4B"/>
    <w:rsid w:val="0060576D"/>
    <w:rsid w:val="006062DA"/>
    <w:rsid w:val="006065EE"/>
    <w:rsid w:val="006073B7"/>
    <w:rsid w:val="00607EA4"/>
    <w:rsid w:val="00610609"/>
    <w:rsid w:val="00610958"/>
    <w:rsid w:val="006112BA"/>
    <w:rsid w:val="006130DF"/>
    <w:rsid w:val="00613182"/>
    <w:rsid w:val="006131BA"/>
    <w:rsid w:val="00614209"/>
    <w:rsid w:val="00614268"/>
    <w:rsid w:val="0061511E"/>
    <w:rsid w:val="00615AD5"/>
    <w:rsid w:val="00615DC4"/>
    <w:rsid w:val="006171C7"/>
    <w:rsid w:val="00620F66"/>
    <w:rsid w:val="00621509"/>
    <w:rsid w:val="006229A6"/>
    <w:rsid w:val="0062303D"/>
    <w:rsid w:val="00623D84"/>
    <w:rsid w:val="006242A6"/>
    <w:rsid w:val="00624991"/>
    <w:rsid w:val="00624C17"/>
    <w:rsid w:val="00625898"/>
    <w:rsid w:val="00625A6D"/>
    <w:rsid w:val="00625B8E"/>
    <w:rsid w:val="00626071"/>
    <w:rsid w:val="00626C2D"/>
    <w:rsid w:val="006305B4"/>
    <w:rsid w:val="00630B56"/>
    <w:rsid w:val="0063106F"/>
    <w:rsid w:val="00631399"/>
    <w:rsid w:val="00631A08"/>
    <w:rsid w:val="00631E50"/>
    <w:rsid w:val="006324AD"/>
    <w:rsid w:val="00632658"/>
    <w:rsid w:val="00632F1F"/>
    <w:rsid w:val="006341A7"/>
    <w:rsid w:val="00634AB3"/>
    <w:rsid w:val="00634FFB"/>
    <w:rsid w:val="00635663"/>
    <w:rsid w:val="00635B8D"/>
    <w:rsid w:val="00635CA1"/>
    <w:rsid w:val="00635D7A"/>
    <w:rsid w:val="00636284"/>
    <w:rsid w:val="00636796"/>
    <w:rsid w:val="00636A05"/>
    <w:rsid w:val="00636E5F"/>
    <w:rsid w:val="0063784D"/>
    <w:rsid w:val="00637D8C"/>
    <w:rsid w:val="00640552"/>
    <w:rsid w:val="00640D63"/>
    <w:rsid w:val="00641368"/>
    <w:rsid w:val="0064136A"/>
    <w:rsid w:val="006418BA"/>
    <w:rsid w:val="0064251B"/>
    <w:rsid w:val="00642713"/>
    <w:rsid w:val="00642B12"/>
    <w:rsid w:val="0064325B"/>
    <w:rsid w:val="00643E8B"/>
    <w:rsid w:val="006441E1"/>
    <w:rsid w:val="00644753"/>
    <w:rsid w:val="00644EBF"/>
    <w:rsid w:val="006453BC"/>
    <w:rsid w:val="0064549D"/>
    <w:rsid w:val="006458D1"/>
    <w:rsid w:val="00645E37"/>
    <w:rsid w:val="00645E84"/>
    <w:rsid w:val="006464A3"/>
    <w:rsid w:val="00647420"/>
    <w:rsid w:val="0064769C"/>
    <w:rsid w:val="006478A2"/>
    <w:rsid w:val="00651384"/>
    <w:rsid w:val="00651703"/>
    <w:rsid w:val="00651D74"/>
    <w:rsid w:val="0065210D"/>
    <w:rsid w:val="00652499"/>
    <w:rsid w:val="00653619"/>
    <w:rsid w:val="00654187"/>
    <w:rsid w:val="00654628"/>
    <w:rsid w:val="00654773"/>
    <w:rsid w:val="00655059"/>
    <w:rsid w:val="006555F2"/>
    <w:rsid w:val="00660398"/>
    <w:rsid w:val="00660874"/>
    <w:rsid w:val="00662B5C"/>
    <w:rsid w:val="00663E50"/>
    <w:rsid w:val="006640CC"/>
    <w:rsid w:val="0066482F"/>
    <w:rsid w:val="00664E5C"/>
    <w:rsid w:val="006651DF"/>
    <w:rsid w:val="00665CB2"/>
    <w:rsid w:val="00666618"/>
    <w:rsid w:val="00667540"/>
    <w:rsid w:val="006675D3"/>
    <w:rsid w:val="006700E5"/>
    <w:rsid w:val="0067023B"/>
    <w:rsid w:val="00670954"/>
    <w:rsid w:val="00670E3D"/>
    <w:rsid w:val="0067158E"/>
    <w:rsid w:val="00671C05"/>
    <w:rsid w:val="00672DD7"/>
    <w:rsid w:val="006746BF"/>
    <w:rsid w:val="006754F8"/>
    <w:rsid w:val="00675D76"/>
    <w:rsid w:val="00676FCB"/>
    <w:rsid w:val="00677FB9"/>
    <w:rsid w:val="00681511"/>
    <w:rsid w:val="00683B88"/>
    <w:rsid w:val="00683E26"/>
    <w:rsid w:val="00683EB8"/>
    <w:rsid w:val="006843FD"/>
    <w:rsid w:val="00684C01"/>
    <w:rsid w:val="00685291"/>
    <w:rsid w:val="006853D7"/>
    <w:rsid w:val="00685C89"/>
    <w:rsid w:val="006863E2"/>
    <w:rsid w:val="00686AEB"/>
    <w:rsid w:val="00687159"/>
    <w:rsid w:val="006904AD"/>
    <w:rsid w:val="00690C52"/>
    <w:rsid w:val="00692332"/>
    <w:rsid w:val="0069285C"/>
    <w:rsid w:val="00692AA6"/>
    <w:rsid w:val="00693A58"/>
    <w:rsid w:val="00693B11"/>
    <w:rsid w:val="006955DF"/>
    <w:rsid w:val="00696FF0"/>
    <w:rsid w:val="00697286"/>
    <w:rsid w:val="00697A7F"/>
    <w:rsid w:val="00697AE0"/>
    <w:rsid w:val="00697EDD"/>
    <w:rsid w:val="006A03C0"/>
    <w:rsid w:val="006A0506"/>
    <w:rsid w:val="006A0564"/>
    <w:rsid w:val="006A1F51"/>
    <w:rsid w:val="006A4B0C"/>
    <w:rsid w:val="006A541C"/>
    <w:rsid w:val="006A5C61"/>
    <w:rsid w:val="006A646E"/>
    <w:rsid w:val="006A6A3F"/>
    <w:rsid w:val="006A6FB5"/>
    <w:rsid w:val="006B049B"/>
    <w:rsid w:val="006B08C6"/>
    <w:rsid w:val="006B0A93"/>
    <w:rsid w:val="006B16DC"/>
    <w:rsid w:val="006B17B0"/>
    <w:rsid w:val="006B22A3"/>
    <w:rsid w:val="006B2405"/>
    <w:rsid w:val="006B2426"/>
    <w:rsid w:val="006B3141"/>
    <w:rsid w:val="006B34B5"/>
    <w:rsid w:val="006B3A51"/>
    <w:rsid w:val="006B3FFD"/>
    <w:rsid w:val="006B4AA6"/>
    <w:rsid w:val="006B4FA5"/>
    <w:rsid w:val="006B5066"/>
    <w:rsid w:val="006B5748"/>
    <w:rsid w:val="006B587F"/>
    <w:rsid w:val="006B5CD0"/>
    <w:rsid w:val="006B5D51"/>
    <w:rsid w:val="006B6B15"/>
    <w:rsid w:val="006C382F"/>
    <w:rsid w:val="006C5AA2"/>
    <w:rsid w:val="006C69A2"/>
    <w:rsid w:val="006C6B6C"/>
    <w:rsid w:val="006C73BB"/>
    <w:rsid w:val="006D0374"/>
    <w:rsid w:val="006D096F"/>
    <w:rsid w:val="006D0ED5"/>
    <w:rsid w:val="006D0EEF"/>
    <w:rsid w:val="006D11C7"/>
    <w:rsid w:val="006D16AC"/>
    <w:rsid w:val="006D203B"/>
    <w:rsid w:val="006D2820"/>
    <w:rsid w:val="006D2B76"/>
    <w:rsid w:val="006D3508"/>
    <w:rsid w:val="006D38D4"/>
    <w:rsid w:val="006D48C4"/>
    <w:rsid w:val="006D4B93"/>
    <w:rsid w:val="006D5160"/>
    <w:rsid w:val="006D6693"/>
    <w:rsid w:val="006D76B7"/>
    <w:rsid w:val="006D77D5"/>
    <w:rsid w:val="006E072C"/>
    <w:rsid w:val="006E094F"/>
    <w:rsid w:val="006E0B44"/>
    <w:rsid w:val="006E1B77"/>
    <w:rsid w:val="006E1D41"/>
    <w:rsid w:val="006E224D"/>
    <w:rsid w:val="006E369A"/>
    <w:rsid w:val="006E3719"/>
    <w:rsid w:val="006E44E3"/>
    <w:rsid w:val="006E4A08"/>
    <w:rsid w:val="006E4E83"/>
    <w:rsid w:val="006E4EB9"/>
    <w:rsid w:val="006E502D"/>
    <w:rsid w:val="006E5905"/>
    <w:rsid w:val="006E5EAA"/>
    <w:rsid w:val="006E7BD3"/>
    <w:rsid w:val="006F099D"/>
    <w:rsid w:val="006F0B5E"/>
    <w:rsid w:val="006F1CE4"/>
    <w:rsid w:val="006F226C"/>
    <w:rsid w:val="006F2A6F"/>
    <w:rsid w:val="006F3053"/>
    <w:rsid w:val="006F3521"/>
    <w:rsid w:val="006F3807"/>
    <w:rsid w:val="006F3BF3"/>
    <w:rsid w:val="006F4081"/>
    <w:rsid w:val="006F5FB3"/>
    <w:rsid w:val="006F6608"/>
    <w:rsid w:val="006F69A2"/>
    <w:rsid w:val="006F69D4"/>
    <w:rsid w:val="006F7333"/>
    <w:rsid w:val="006F7635"/>
    <w:rsid w:val="007004F3"/>
    <w:rsid w:val="00700EC3"/>
    <w:rsid w:val="00700F49"/>
    <w:rsid w:val="00701336"/>
    <w:rsid w:val="0070154F"/>
    <w:rsid w:val="00701880"/>
    <w:rsid w:val="00701A85"/>
    <w:rsid w:val="00701B0B"/>
    <w:rsid w:val="00702A53"/>
    <w:rsid w:val="00705239"/>
    <w:rsid w:val="00705484"/>
    <w:rsid w:val="007064EB"/>
    <w:rsid w:val="0070697A"/>
    <w:rsid w:val="00707883"/>
    <w:rsid w:val="007104C4"/>
    <w:rsid w:val="007107CE"/>
    <w:rsid w:val="00710ED4"/>
    <w:rsid w:val="00712416"/>
    <w:rsid w:val="00714748"/>
    <w:rsid w:val="0071482A"/>
    <w:rsid w:val="007153FD"/>
    <w:rsid w:val="007159CA"/>
    <w:rsid w:val="007159ED"/>
    <w:rsid w:val="00715E4C"/>
    <w:rsid w:val="00716157"/>
    <w:rsid w:val="007161D0"/>
    <w:rsid w:val="007164F7"/>
    <w:rsid w:val="00716BE9"/>
    <w:rsid w:val="007205BE"/>
    <w:rsid w:val="007206AC"/>
    <w:rsid w:val="0072152C"/>
    <w:rsid w:val="00721A90"/>
    <w:rsid w:val="00724472"/>
    <w:rsid w:val="0072452B"/>
    <w:rsid w:val="0072464F"/>
    <w:rsid w:val="00724F22"/>
    <w:rsid w:val="00724F6D"/>
    <w:rsid w:val="00726D4D"/>
    <w:rsid w:val="00730EFB"/>
    <w:rsid w:val="007328BD"/>
    <w:rsid w:val="00732D38"/>
    <w:rsid w:val="0073522A"/>
    <w:rsid w:val="00735DAB"/>
    <w:rsid w:val="007361AD"/>
    <w:rsid w:val="00737492"/>
    <w:rsid w:val="00740E1A"/>
    <w:rsid w:val="007431F1"/>
    <w:rsid w:val="00743B2B"/>
    <w:rsid w:val="00743C34"/>
    <w:rsid w:val="00745C50"/>
    <w:rsid w:val="00745D1C"/>
    <w:rsid w:val="00745E66"/>
    <w:rsid w:val="00746631"/>
    <w:rsid w:val="00746E5A"/>
    <w:rsid w:val="0074713E"/>
    <w:rsid w:val="007477C2"/>
    <w:rsid w:val="00747CB7"/>
    <w:rsid w:val="00750100"/>
    <w:rsid w:val="0075021A"/>
    <w:rsid w:val="00750FE4"/>
    <w:rsid w:val="00751822"/>
    <w:rsid w:val="00752F8D"/>
    <w:rsid w:val="007532AE"/>
    <w:rsid w:val="007552FB"/>
    <w:rsid w:val="00755487"/>
    <w:rsid w:val="00757153"/>
    <w:rsid w:val="0075762F"/>
    <w:rsid w:val="0076043E"/>
    <w:rsid w:val="00760F0A"/>
    <w:rsid w:val="00761528"/>
    <w:rsid w:val="00762018"/>
    <w:rsid w:val="00762D25"/>
    <w:rsid w:val="00763C19"/>
    <w:rsid w:val="00763EE0"/>
    <w:rsid w:val="007640D9"/>
    <w:rsid w:val="00764182"/>
    <w:rsid w:val="007643A1"/>
    <w:rsid w:val="00766466"/>
    <w:rsid w:val="007667B5"/>
    <w:rsid w:val="00766CB8"/>
    <w:rsid w:val="00766E12"/>
    <w:rsid w:val="00766E86"/>
    <w:rsid w:val="00770568"/>
    <w:rsid w:val="00772198"/>
    <w:rsid w:val="0077234F"/>
    <w:rsid w:val="0077426A"/>
    <w:rsid w:val="0077459E"/>
    <w:rsid w:val="00774A0D"/>
    <w:rsid w:val="00776BE6"/>
    <w:rsid w:val="0077754C"/>
    <w:rsid w:val="0077759D"/>
    <w:rsid w:val="00780854"/>
    <w:rsid w:val="00781039"/>
    <w:rsid w:val="0078196D"/>
    <w:rsid w:val="007819C9"/>
    <w:rsid w:val="007829BC"/>
    <w:rsid w:val="0078320C"/>
    <w:rsid w:val="0078539B"/>
    <w:rsid w:val="0078540B"/>
    <w:rsid w:val="007863A6"/>
    <w:rsid w:val="00786ECB"/>
    <w:rsid w:val="00786F84"/>
    <w:rsid w:val="00790C12"/>
    <w:rsid w:val="00790C9D"/>
    <w:rsid w:val="00790F78"/>
    <w:rsid w:val="00791264"/>
    <w:rsid w:val="00791CC6"/>
    <w:rsid w:val="007920C1"/>
    <w:rsid w:val="00792415"/>
    <w:rsid w:val="00793A28"/>
    <w:rsid w:val="00793EA2"/>
    <w:rsid w:val="007941BB"/>
    <w:rsid w:val="007941FC"/>
    <w:rsid w:val="00794667"/>
    <w:rsid w:val="00794C9F"/>
    <w:rsid w:val="00795295"/>
    <w:rsid w:val="00796600"/>
    <w:rsid w:val="00796D90"/>
    <w:rsid w:val="00797197"/>
    <w:rsid w:val="007973BC"/>
    <w:rsid w:val="007A2808"/>
    <w:rsid w:val="007A2CB8"/>
    <w:rsid w:val="007A335E"/>
    <w:rsid w:val="007A3BC2"/>
    <w:rsid w:val="007A40F4"/>
    <w:rsid w:val="007A5AAB"/>
    <w:rsid w:val="007A7A42"/>
    <w:rsid w:val="007A7DDD"/>
    <w:rsid w:val="007B099A"/>
    <w:rsid w:val="007B0A10"/>
    <w:rsid w:val="007B1349"/>
    <w:rsid w:val="007B16BB"/>
    <w:rsid w:val="007B2F7A"/>
    <w:rsid w:val="007B4111"/>
    <w:rsid w:val="007B4989"/>
    <w:rsid w:val="007B52B4"/>
    <w:rsid w:val="007B5B40"/>
    <w:rsid w:val="007B5C62"/>
    <w:rsid w:val="007B5D20"/>
    <w:rsid w:val="007B619B"/>
    <w:rsid w:val="007B6708"/>
    <w:rsid w:val="007B6AA3"/>
    <w:rsid w:val="007B7986"/>
    <w:rsid w:val="007C0B16"/>
    <w:rsid w:val="007C0FE6"/>
    <w:rsid w:val="007C16EA"/>
    <w:rsid w:val="007C1984"/>
    <w:rsid w:val="007C19EE"/>
    <w:rsid w:val="007C2374"/>
    <w:rsid w:val="007C2805"/>
    <w:rsid w:val="007C2ED1"/>
    <w:rsid w:val="007C3354"/>
    <w:rsid w:val="007C538C"/>
    <w:rsid w:val="007C53D9"/>
    <w:rsid w:val="007C5439"/>
    <w:rsid w:val="007C5D0E"/>
    <w:rsid w:val="007D047B"/>
    <w:rsid w:val="007D08A2"/>
    <w:rsid w:val="007D2EE7"/>
    <w:rsid w:val="007D386A"/>
    <w:rsid w:val="007D47FE"/>
    <w:rsid w:val="007D4901"/>
    <w:rsid w:val="007D5E2F"/>
    <w:rsid w:val="007D63B6"/>
    <w:rsid w:val="007D7D1E"/>
    <w:rsid w:val="007E132B"/>
    <w:rsid w:val="007E33B3"/>
    <w:rsid w:val="007E3D80"/>
    <w:rsid w:val="007E5FBE"/>
    <w:rsid w:val="007E6B4D"/>
    <w:rsid w:val="007E6D79"/>
    <w:rsid w:val="007E77F1"/>
    <w:rsid w:val="007E7A75"/>
    <w:rsid w:val="007F00E1"/>
    <w:rsid w:val="007F0AAB"/>
    <w:rsid w:val="007F0C7A"/>
    <w:rsid w:val="007F126C"/>
    <w:rsid w:val="007F1C3A"/>
    <w:rsid w:val="007F1E29"/>
    <w:rsid w:val="007F1F49"/>
    <w:rsid w:val="007F213F"/>
    <w:rsid w:val="007F2146"/>
    <w:rsid w:val="007F2E61"/>
    <w:rsid w:val="007F4292"/>
    <w:rsid w:val="007F42A0"/>
    <w:rsid w:val="007F4AD8"/>
    <w:rsid w:val="007F4F7D"/>
    <w:rsid w:val="007F5142"/>
    <w:rsid w:val="007F54E2"/>
    <w:rsid w:val="007F5B4D"/>
    <w:rsid w:val="007F5CF4"/>
    <w:rsid w:val="007F5D11"/>
    <w:rsid w:val="007F5DD9"/>
    <w:rsid w:val="007F6323"/>
    <w:rsid w:val="007F6641"/>
    <w:rsid w:val="007F7643"/>
    <w:rsid w:val="007F7DBD"/>
    <w:rsid w:val="007F7EF9"/>
    <w:rsid w:val="008014DD"/>
    <w:rsid w:val="00801843"/>
    <w:rsid w:val="00801F17"/>
    <w:rsid w:val="008020A8"/>
    <w:rsid w:val="008023D9"/>
    <w:rsid w:val="008039BE"/>
    <w:rsid w:val="008043F9"/>
    <w:rsid w:val="008047D0"/>
    <w:rsid w:val="00804EBF"/>
    <w:rsid w:val="00806257"/>
    <w:rsid w:val="00806C03"/>
    <w:rsid w:val="00807435"/>
    <w:rsid w:val="00807627"/>
    <w:rsid w:val="00810082"/>
    <w:rsid w:val="0081022D"/>
    <w:rsid w:val="00810A43"/>
    <w:rsid w:val="0081108A"/>
    <w:rsid w:val="008112A2"/>
    <w:rsid w:val="0081189C"/>
    <w:rsid w:val="00811C17"/>
    <w:rsid w:val="00811CC2"/>
    <w:rsid w:val="0081213A"/>
    <w:rsid w:val="008126A9"/>
    <w:rsid w:val="00812E3B"/>
    <w:rsid w:val="00813024"/>
    <w:rsid w:val="0081314A"/>
    <w:rsid w:val="008134D7"/>
    <w:rsid w:val="008139C7"/>
    <w:rsid w:val="00814525"/>
    <w:rsid w:val="0081462C"/>
    <w:rsid w:val="00814E41"/>
    <w:rsid w:val="0081620D"/>
    <w:rsid w:val="00816450"/>
    <w:rsid w:val="008164FA"/>
    <w:rsid w:val="00816CA7"/>
    <w:rsid w:val="00816EA1"/>
    <w:rsid w:val="00817BB0"/>
    <w:rsid w:val="008208B4"/>
    <w:rsid w:val="00821F4B"/>
    <w:rsid w:val="00821F4D"/>
    <w:rsid w:val="00821FE2"/>
    <w:rsid w:val="00822128"/>
    <w:rsid w:val="0082247B"/>
    <w:rsid w:val="00822C4D"/>
    <w:rsid w:val="00824934"/>
    <w:rsid w:val="008253A4"/>
    <w:rsid w:val="0082568E"/>
    <w:rsid w:val="008258EC"/>
    <w:rsid w:val="00825C42"/>
    <w:rsid w:val="008261DC"/>
    <w:rsid w:val="008270F9"/>
    <w:rsid w:val="0082770D"/>
    <w:rsid w:val="00827B6B"/>
    <w:rsid w:val="00827D06"/>
    <w:rsid w:val="00830FD2"/>
    <w:rsid w:val="00831B73"/>
    <w:rsid w:val="0083272C"/>
    <w:rsid w:val="008327DC"/>
    <w:rsid w:val="00832C3E"/>
    <w:rsid w:val="00833736"/>
    <w:rsid w:val="00833BBE"/>
    <w:rsid w:val="0083424D"/>
    <w:rsid w:val="008353F6"/>
    <w:rsid w:val="00835533"/>
    <w:rsid w:val="0083581E"/>
    <w:rsid w:val="00835879"/>
    <w:rsid w:val="008372FB"/>
    <w:rsid w:val="008406D5"/>
    <w:rsid w:val="008408D7"/>
    <w:rsid w:val="008408E2"/>
    <w:rsid w:val="00841C53"/>
    <w:rsid w:val="00842FE5"/>
    <w:rsid w:val="0084391C"/>
    <w:rsid w:val="0084394A"/>
    <w:rsid w:val="00843A26"/>
    <w:rsid w:val="00844115"/>
    <w:rsid w:val="0084417D"/>
    <w:rsid w:val="00845A0C"/>
    <w:rsid w:val="00845C55"/>
    <w:rsid w:val="00846237"/>
    <w:rsid w:val="0084690D"/>
    <w:rsid w:val="00846B27"/>
    <w:rsid w:val="00847383"/>
    <w:rsid w:val="008518E0"/>
    <w:rsid w:val="008523E3"/>
    <w:rsid w:val="00852BAF"/>
    <w:rsid w:val="0085356C"/>
    <w:rsid w:val="008538E4"/>
    <w:rsid w:val="00853C05"/>
    <w:rsid w:val="008542E2"/>
    <w:rsid w:val="00854CEB"/>
    <w:rsid w:val="00855790"/>
    <w:rsid w:val="00855984"/>
    <w:rsid w:val="00857418"/>
    <w:rsid w:val="008575C0"/>
    <w:rsid w:val="0086074B"/>
    <w:rsid w:val="008608B2"/>
    <w:rsid w:val="00860A1A"/>
    <w:rsid w:val="00860BBC"/>
    <w:rsid w:val="0086129D"/>
    <w:rsid w:val="00863290"/>
    <w:rsid w:val="00863E93"/>
    <w:rsid w:val="00864954"/>
    <w:rsid w:val="0086573D"/>
    <w:rsid w:val="00865C62"/>
    <w:rsid w:val="00865D87"/>
    <w:rsid w:val="008672E6"/>
    <w:rsid w:val="00867756"/>
    <w:rsid w:val="008706A3"/>
    <w:rsid w:val="008707C5"/>
    <w:rsid w:val="00871A19"/>
    <w:rsid w:val="00873936"/>
    <w:rsid w:val="0087445C"/>
    <w:rsid w:val="008745A6"/>
    <w:rsid w:val="00874E66"/>
    <w:rsid w:val="00875DE7"/>
    <w:rsid w:val="008765B7"/>
    <w:rsid w:val="008767CE"/>
    <w:rsid w:val="008814B9"/>
    <w:rsid w:val="008815EC"/>
    <w:rsid w:val="00881B7F"/>
    <w:rsid w:val="00882401"/>
    <w:rsid w:val="00882C2B"/>
    <w:rsid w:val="008841E4"/>
    <w:rsid w:val="00884245"/>
    <w:rsid w:val="00886393"/>
    <w:rsid w:val="00886496"/>
    <w:rsid w:val="00887016"/>
    <w:rsid w:val="00887966"/>
    <w:rsid w:val="00891C62"/>
    <w:rsid w:val="00892821"/>
    <w:rsid w:val="0089453B"/>
    <w:rsid w:val="00894C3D"/>
    <w:rsid w:val="00895693"/>
    <w:rsid w:val="0089628B"/>
    <w:rsid w:val="00896FDD"/>
    <w:rsid w:val="008A081C"/>
    <w:rsid w:val="008A1D1B"/>
    <w:rsid w:val="008A216E"/>
    <w:rsid w:val="008A2274"/>
    <w:rsid w:val="008A2C03"/>
    <w:rsid w:val="008A2C67"/>
    <w:rsid w:val="008A3A32"/>
    <w:rsid w:val="008A4480"/>
    <w:rsid w:val="008A4577"/>
    <w:rsid w:val="008A4715"/>
    <w:rsid w:val="008A484C"/>
    <w:rsid w:val="008A4EEB"/>
    <w:rsid w:val="008A62AF"/>
    <w:rsid w:val="008A6AF7"/>
    <w:rsid w:val="008A6BB2"/>
    <w:rsid w:val="008B01BE"/>
    <w:rsid w:val="008B0BB1"/>
    <w:rsid w:val="008B2252"/>
    <w:rsid w:val="008B394C"/>
    <w:rsid w:val="008B4099"/>
    <w:rsid w:val="008B465C"/>
    <w:rsid w:val="008B4AC2"/>
    <w:rsid w:val="008B4AE2"/>
    <w:rsid w:val="008B4EA6"/>
    <w:rsid w:val="008B5945"/>
    <w:rsid w:val="008B5A29"/>
    <w:rsid w:val="008B6119"/>
    <w:rsid w:val="008B660E"/>
    <w:rsid w:val="008B7649"/>
    <w:rsid w:val="008B76D8"/>
    <w:rsid w:val="008B774B"/>
    <w:rsid w:val="008B7BD7"/>
    <w:rsid w:val="008C0579"/>
    <w:rsid w:val="008C0734"/>
    <w:rsid w:val="008C0A54"/>
    <w:rsid w:val="008C0B85"/>
    <w:rsid w:val="008C0DA1"/>
    <w:rsid w:val="008C0F5C"/>
    <w:rsid w:val="008C185E"/>
    <w:rsid w:val="008C23DB"/>
    <w:rsid w:val="008C3895"/>
    <w:rsid w:val="008C4845"/>
    <w:rsid w:val="008C4940"/>
    <w:rsid w:val="008C4BB9"/>
    <w:rsid w:val="008D0B99"/>
    <w:rsid w:val="008D104A"/>
    <w:rsid w:val="008D1E98"/>
    <w:rsid w:val="008D20D8"/>
    <w:rsid w:val="008D263C"/>
    <w:rsid w:val="008D2E96"/>
    <w:rsid w:val="008D3059"/>
    <w:rsid w:val="008D494C"/>
    <w:rsid w:val="008D4964"/>
    <w:rsid w:val="008D4991"/>
    <w:rsid w:val="008D6C12"/>
    <w:rsid w:val="008E06CC"/>
    <w:rsid w:val="008E1083"/>
    <w:rsid w:val="008E1BC5"/>
    <w:rsid w:val="008E2D55"/>
    <w:rsid w:val="008E42E2"/>
    <w:rsid w:val="008E4B0F"/>
    <w:rsid w:val="008E4DF4"/>
    <w:rsid w:val="008E57EB"/>
    <w:rsid w:val="008E5C45"/>
    <w:rsid w:val="008E5EF8"/>
    <w:rsid w:val="008E6574"/>
    <w:rsid w:val="008E6A68"/>
    <w:rsid w:val="008E6D6F"/>
    <w:rsid w:val="008E73A8"/>
    <w:rsid w:val="008F0732"/>
    <w:rsid w:val="008F123A"/>
    <w:rsid w:val="008F233C"/>
    <w:rsid w:val="008F2BD7"/>
    <w:rsid w:val="008F2EC5"/>
    <w:rsid w:val="008F2EE2"/>
    <w:rsid w:val="008F324B"/>
    <w:rsid w:val="008F392A"/>
    <w:rsid w:val="008F50B3"/>
    <w:rsid w:val="008F669B"/>
    <w:rsid w:val="008F6D8A"/>
    <w:rsid w:val="008F6DB3"/>
    <w:rsid w:val="008F7269"/>
    <w:rsid w:val="008F72DA"/>
    <w:rsid w:val="008F7F48"/>
    <w:rsid w:val="00902159"/>
    <w:rsid w:val="00902678"/>
    <w:rsid w:val="0090285E"/>
    <w:rsid w:val="009028C1"/>
    <w:rsid w:val="009038DB"/>
    <w:rsid w:val="0090467B"/>
    <w:rsid w:val="009056A4"/>
    <w:rsid w:val="00905E4C"/>
    <w:rsid w:val="00905FF6"/>
    <w:rsid w:val="0090693E"/>
    <w:rsid w:val="00906B94"/>
    <w:rsid w:val="00907AA1"/>
    <w:rsid w:val="009127E7"/>
    <w:rsid w:val="00913C1B"/>
    <w:rsid w:val="0091488E"/>
    <w:rsid w:val="00916111"/>
    <w:rsid w:val="009164A3"/>
    <w:rsid w:val="009164CC"/>
    <w:rsid w:val="00916AC4"/>
    <w:rsid w:val="00916C21"/>
    <w:rsid w:val="00917378"/>
    <w:rsid w:val="00920B73"/>
    <w:rsid w:val="00920F8D"/>
    <w:rsid w:val="00920FA2"/>
    <w:rsid w:val="009211C0"/>
    <w:rsid w:val="009216C7"/>
    <w:rsid w:val="00921F3E"/>
    <w:rsid w:val="00922646"/>
    <w:rsid w:val="009226E3"/>
    <w:rsid w:val="009240D9"/>
    <w:rsid w:val="0092598E"/>
    <w:rsid w:val="00925A64"/>
    <w:rsid w:val="009266B6"/>
    <w:rsid w:val="00930529"/>
    <w:rsid w:val="0093068B"/>
    <w:rsid w:val="009308ED"/>
    <w:rsid w:val="00931EE8"/>
    <w:rsid w:val="0093208C"/>
    <w:rsid w:val="00932D07"/>
    <w:rsid w:val="00932D6C"/>
    <w:rsid w:val="00932DE3"/>
    <w:rsid w:val="00935810"/>
    <w:rsid w:val="009358CE"/>
    <w:rsid w:val="00935ADA"/>
    <w:rsid w:val="0093630E"/>
    <w:rsid w:val="00936340"/>
    <w:rsid w:val="009379CF"/>
    <w:rsid w:val="009404B9"/>
    <w:rsid w:val="009405C9"/>
    <w:rsid w:val="00941BDF"/>
    <w:rsid w:val="00941DEA"/>
    <w:rsid w:val="009429B6"/>
    <w:rsid w:val="0094312B"/>
    <w:rsid w:val="0094323E"/>
    <w:rsid w:val="00943265"/>
    <w:rsid w:val="0094330A"/>
    <w:rsid w:val="00944459"/>
    <w:rsid w:val="009450DE"/>
    <w:rsid w:val="00946214"/>
    <w:rsid w:val="009463BD"/>
    <w:rsid w:val="009464D2"/>
    <w:rsid w:val="0094696A"/>
    <w:rsid w:val="00946CA7"/>
    <w:rsid w:val="00946E3D"/>
    <w:rsid w:val="00946EFD"/>
    <w:rsid w:val="00947159"/>
    <w:rsid w:val="009473B5"/>
    <w:rsid w:val="00947EB3"/>
    <w:rsid w:val="00950A73"/>
    <w:rsid w:val="00950D41"/>
    <w:rsid w:val="00951524"/>
    <w:rsid w:val="00952711"/>
    <w:rsid w:val="00952C05"/>
    <w:rsid w:val="009546E3"/>
    <w:rsid w:val="00954F5E"/>
    <w:rsid w:val="009556C4"/>
    <w:rsid w:val="009557E2"/>
    <w:rsid w:val="00955AF6"/>
    <w:rsid w:val="00956757"/>
    <w:rsid w:val="00956994"/>
    <w:rsid w:val="00960A5A"/>
    <w:rsid w:val="009615A8"/>
    <w:rsid w:val="00962382"/>
    <w:rsid w:val="009627AC"/>
    <w:rsid w:val="00962CE0"/>
    <w:rsid w:val="00962D6E"/>
    <w:rsid w:val="009632C8"/>
    <w:rsid w:val="00963633"/>
    <w:rsid w:val="009636C0"/>
    <w:rsid w:val="009641BB"/>
    <w:rsid w:val="009643B3"/>
    <w:rsid w:val="0096534C"/>
    <w:rsid w:val="0096570F"/>
    <w:rsid w:val="0096596C"/>
    <w:rsid w:val="00965D0B"/>
    <w:rsid w:val="00966127"/>
    <w:rsid w:val="00967537"/>
    <w:rsid w:val="00967549"/>
    <w:rsid w:val="0096790B"/>
    <w:rsid w:val="00967AFC"/>
    <w:rsid w:val="00970C97"/>
    <w:rsid w:val="009714BD"/>
    <w:rsid w:val="009726D1"/>
    <w:rsid w:val="009728FA"/>
    <w:rsid w:val="00973664"/>
    <w:rsid w:val="00973703"/>
    <w:rsid w:val="0097397E"/>
    <w:rsid w:val="00973F03"/>
    <w:rsid w:val="0097404E"/>
    <w:rsid w:val="009755A3"/>
    <w:rsid w:val="00975E86"/>
    <w:rsid w:val="00976143"/>
    <w:rsid w:val="0097661A"/>
    <w:rsid w:val="00976F8E"/>
    <w:rsid w:val="00977104"/>
    <w:rsid w:val="00977485"/>
    <w:rsid w:val="0098075D"/>
    <w:rsid w:val="00980E1D"/>
    <w:rsid w:val="009816BA"/>
    <w:rsid w:val="00981A9B"/>
    <w:rsid w:val="00981FAD"/>
    <w:rsid w:val="00982611"/>
    <w:rsid w:val="00982989"/>
    <w:rsid w:val="00982D7B"/>
    <w:rsid w:val="009831B8"/>
    <w:rsid w:val="00984053"/>
    <w:rsid w:val="0098433E"/>
    <w:rsid w:val="00984757"/>
    <w:rsid w:val="00984A0D"/>
    <w:rsid w:val="00985F11"/>
    <w:rsid w:val="0098696D"/>
    <w:rsid w:val="00986BF2"/>
    <w:rsid w:val="0098742B"/>
    <w:rsid w:val="00987FE5"/>
    <w:rsid w:val="00990BA6"/>
    <w:rsid w:val="00990C49"/>
    <w:rsid w:val="00991A7F"/>
    <w:rsid w:val="009933CB"/>
    <w:rsid w:val="00994056"/>
    <w:rsid w:val="009947B6"/>
    <w:rsid w:val="009957A5"/>
    <w:rsid w:val="0099636E"/>
    <w:rsid w:val="0099677F"/>
    <w:rsid w:val="00997776"/>
    <w:rsid w:val="009A0CA3"/>
    <w:rsid w:val="009A12F1"/>
    <w:rsid w:val="009A1976"/>
    <w:rsid w:val="009A1A4E"/>
    <w:rsid w:val="009A1ABD"/>
    <w:rsid w:val="009A1ECA"/>
    <w:rsid w:val="009A26A2"/>
    <w:rsid w:val="009A3439"/>
    <w:rsid w:val="009A4878"/>
    <w:rsid w:val="009A4AD0"/>
    <w:rsid w:val="009A55FD"/>
    <w:rsid w:val="009A5690"/>
    <w:rsid w:val="009A5B38"/>
    <w:rsid w:val="009A5F26"/>
    <w:rsid w:val="009A70A5"/>
    <w:rsid w:val="009A794D"/>
    <w:rsid w:val="009B0261"/>
    <w:rsid w:val="009B05B9"/>
    <w:rsid w:val="009B10D5"/>
    <w:rsid w:val="009B18E8"/>
    <w:rsid w:val="009B1EAB"/>
    <w:rsid w:val="009B1FCA"/>
    <w:rsid w:val="009B4071"/>
    <w:rsid w:val="009B42BD"/>
    <w:rsid w:val="009B4EE7"/>
    <w:rsid w:val="009B5605"/>
    <w:rsid w:val="009B5D7E"/>
    <w:rsid w:val="009B60E8"/>
    <w:rsid w:val="009B7DB6"/>
    <w:rsid w:val="009C05D8"/>
    <w:rsid w:val="009C17B0"/>
    <w:rsid w:val="009C1A86"/>
    <w:rsid w:val="009C1B4F"/>
    <w:rsid w:val="009C29A1"/>
    <w:rsid w:val="009C2B0C"/>
    <w:rsid w:val="009C30FA"/>
    <w:rsid w:val="009C3507"/>
    <w:rsid w:val="009C36D8"/>
    <w:rsid w:val="009C3DD9"/>
    <w:rsid w:val="009C3F8D"/>
    <w:rsid w:val="009C485E"/>
    <w:rsid w:val="009C4A65"/>
    <w:rsid w:val="009C7411"/>
    <w:rsid w:val="009C7556"/>
    <w:rsid w:val="009C7C77"/>
    <w:rsid w:val="009D0168"/>
    <w:rsid w:val="009D0C21"/>
    <w:rsid w:val="009D1D74"/>
    <w:rsid w:val="009D2D52"/>
    <w:rsid w:val="009D3003"/>
    <w:rsid w:val="009D36DA"/>
    <w:rsid w:val="009D453B"/>
    <w:rsid w:val="009D5351"/>
    <w:rsid w:val="009D5C11"/>
    <w:rsid w:val="009D5C93"/>
    <w:rsid w:val="009D5EFE"/>
    <w:rsid w:val="009D6123"/>
    <w:rsid w:val="009D697A"/>
    <w:rsid w:val="009D6DDC"/>
    <w:rsid w:val="009D702B"/>
    <w:rsid w:val="009D7116"/>
    <w:rsid w:val="009D75D2"/>
    <w:rsid w:val="009D7826"/>
    <w:rsid w:val="009E0752"/>
    <w:rsid w:val="009E1643"/>
    <w:rsid w:val="009E1F32"/>
    <w:rsid w:val="009E2138"/>
    <w:rsid w:val="009E2ECD"/>
    <w:rsid w:val="009E34F3"/>
    <w:rsid w:val="009E36EE"/>
    <w:rsid w:val="009E4198"/>
    <w:rsid w:val="009E41D6"/>
    <w:rsid w:val="009E42B3"/>
    <w:rsid w:val="009E4AB9"/>
    <w:rsid w:val="009E53AF"/>
    <w:rsid w:val="009E5596"/>
    <w:rsid w:val="009E5672"/>
    <w:rsid w:val="009E5C4C"/>
    <w:rsid w:val="009E61BC"/>
    <w:rsid w:val="009E678C"/>
    <w:rsid w:val="009E6903"/>
    <w:rsid w:val="009E735D"/>
    <w:rsid w:val="009E778D"/>
    <w:rsid w:val="009E785F"/>
    <w:rsid w:val="009E7A10"/>
    <w:rsid w:val="009F0B03"/>
    <w:rsid w:val="009F1029"/>
    <w:rsid w:val="009F1811"/>
    <w:rsid w:val="009F2724"/>
    <w:rsid w:val="009F2E91"/>
    <w:rsid w:val="009F4AE3"/>
    <w:rsid w:val="009F4AF3"/>
    <w:rsid w:val="009F4F47"/>
    <w:rsid w:val="009F6704"/>
    <w:rsid w:val="009F7053"/>
    <w:rsid w:val="009F77EB"/>
    <w:rsid w:val="00A0047B"/>
    <w:rsid w:val="00A00AA9"/>
    <w:rsid w:val="00A01073"/>
    <w:rsid w:val="00A013FD"/>
    <w:rsid w:val="00A023FF"/>
    <w:rsid w:val="00A02627"/>
    <w:rsid w:val="00A0303B"/>
    <w:rsid w:val="00A051ED"/>
    <w:rsid w:val="00A05CC4"/>
    <w:rsid w:val="00A060C7"/>
    <w:rsid w:val="00A07A77"/>
    <w:rsid w:val="00A07BDF"/>
    <w:rsid w:val="00A103E4"/>
    <w:rsid w:val="00A104D3"/>
    <w:rsid w:val="00A10DB5"/>
    <w:rsid w:val="00A11368"/>
    <w:rsid w:val="00A11F60"/>
    <w:rsid w:val="00A11FEA"/>
    <w:rsid w:val="00A129B7"/>
    <w:rsid w:val="00A131EE"/>
    <w:rsid w:val="00A1320E"/>
    <w:rsid w:val="00A138B9"/>
    <w:rsid w:val="00A13906"/>
    <w:rsid w:val="00A13DB0"/>
    <w:rsid w:val="00A14630"/>
    <w:rsid w:val="00A14867"/>
    <w:rsid w:val="00A17023"/>
    <w:rsid w:val="00A170CF"/>
    <w:rsid w:val="00A17353"/>
    <w:rsid w:val="00A20106"/>
    <w:rsid w:val="00A22105"/>
    <w:rsid w:val="00A224F5"/>
    <w:rsid w:val="00A2268A"/>
    <w:rsid w:val="00A22E14"/>
    <w:rsid w:val="00A22FBD"/>
    <w:rsid w:val="00A23F9E"/>
    <w:rsid w:val="00A24179"/>
    <w:rsid w:val="00A24434"/>
    <w:rsid w:val="00A24FFA"/>
    <w:rsid w:val="00A25BCD"/>
    <w:rsid w:val="00A25D17"/>
    <w:rsid w:val="00A26152"/>
    <w:rsid w:val="00A26746"/>
    <w:rsid w:val="00A271B6"/>
    <w:rsid w:val="00A27C8A"/>
    <w:rsid w:val="00A305FB"/>
    <w:rsid w:val="00A31192"/>
    <w:rsid w:val="00A33665"/>
    <w:rsid w:val="00A338CB"/>
    <w:rsid w:val="00A339AE"/>
    <w:rsid w:val="00A35250"/>
    <w:rsid w:val="00A35425"/>
    <w:rsid w:val="00A35E7F"/>
    <w:rsid w:val="00A37028"/>
    <w:rsid w:val="00A40766"/>
    <w:rsid w:val="00A42A66"/>
    <w:rsid w:val="00A451F5"/>
    <w:rsid w:val="00A461DB"/>
    <w:rsid w:val="00A465D2"/>
    <w:rsid w:val="00A47BB0"/>
    <w:rsid w:val="00A50693"/>
    <w:rsid w:val="00A50893"/>
    <w:rsid w:val="00A5217A"/>
    <w:rsid w:val="00A528A7"/>
    <w:rsid w:val="00A52A70"/>
    <w:rsid w:val="00A52D04"/>
    <w:rsid w:val="00A542B2"/>
    <w:rsid w:val="00A55C29"/>
    <w:rsid w:val="00A5611F"/>
    <w:rsid w:val="00A563D5"/>
    <w:rsid w:val="00A567AD"/>
    <w:rsid w:val="00A56DBF"/>
    <w:rsid w:val="00A56E64"/>
    <w:rsid w:val="00A60250"/>
    <w:rsid w:val="00A60E3D"/>
    <w:rsid w:val="00A620CC"/>
    <w:rsid w:val="00A62399"/>
    <w:rsid w:val="00A6257E"/>
    <w:rsid w:val="00A634E9"/>
    <w:rsid w:val="00A635DA"/>
    <w:rsid w:val="00A63AB2"/>
    <w:rsid w:val="00A63B5C"/>
    <w:rsid w:val="00A63CEC"/>
    <w:rsid w:val="00A6439F"/>
    <w:rsid w:val="00A645C9"/>
    <w:rsid w:val="00A649D5"/>
    <w:rsid w:val="00A657DF"/>
    <w:rsid w:val="00A65C94"/>
    <w:rsid w:val="00A65F21"/>
    <w:rsid w:val="00A668E4"/>
    <w:rsid w:val="00A67622"/>
    <w:rsid w:val="00A67BC2"/>
    <w:rsid w:val="00A67DCF"/>
    <w:rsid w:val="00A7075D"/>
    <w:rsid w:val="00A7088D"/>
    <w:rsid w:val="00A70946"/>
    <w:rsid w:val="00A70FB2"/>
    <w:rsid w:val="00A71BE7"/>
    <w:rsid w:val="00A737E2"/>
    <w:rsid w:val="00A7394B"/>
    <w:rsid w:val="00A73B77"/>
    <w:rsid w:val="00A73C63"/>
    <w:rsid w:val="00A74F45"/>
    <w:rsid w:val="00A7549A"/>
    <w:rsid w:val="00A754C4"/>
    <w:rsid w:val="00A76D8D"/>
    <w:rsid w:val="00A8014E"/>
    <w:rsid w:val="00A812B4"/>
    <w:rsid w:val="00A84480"/>
    <w:rsid w:val="00A84D12"/>
    <w:rsid w:val="00A85DFA"/>
    <w:rsid w:val="00A864CF"/>
    <w:rsid w:val="00A866AB"/>
    <w:rsid w:val="00A86A83"/>
    <w:rsid w:val="00A87BFE"/>
    <w:rsid w:val="00A87CF6"/>
    <w:rsid w:val="00A87F87"/>
    <w:rsid w:val="00A9007A"/>
    <w:rsid w:val="00A90F54"/>
    <w:rsid w:val="00A90F88"/>
    <w:rsid w:val="00A9105D"/>
    <w:rsid w:val="00A91373"/>
    <w:rsid w:val="00A915F7"/>
    <w:rsid w:val="00A92831"/>
    <w:rsid w:val="00A9388B"/>
    <w:rsid w:val="00A93CA8"/>
    <w:rsid w:val="00A9540E"/>
    <w:rsid w:val="00A9584A"/>
    <w:rsid w:val="00A95935"/>
    <w:rsid w:val="00A963D0"/>
    <w:rsid w:val="00A96DCC"/>
    <w:rsid w:val="00A97615"/>
    <w:rsid w:val="00A9783B"/>
    <w:rsid w:val="00A97AA1"/>
    <w:rsid w:val="00AA0489"/>
    <w:rsid w:val="00AA06D7"/>
    <w:rsid w:val="00AA198A"/>
    <w:rsid w:val="00AA1B39"/>
    <w:rsid w:val="00AA2E03"/>
    <w:rsid w:val="00AA314B"/>
    <w:rsid w:val="00AA3843"/>
    <w:rsid w:val="00AA4948"/>
    <w:rsid w:val="00AA664E"/>
    <w:rsid w:val="00AB1BD2"/>
    <w:rsid w:val="00AB205B"/>
    <w:rsid w:val="00AB35D7"/>
    <w:rsid w:val="00AB36D5"/>
    <w:rsid w:val="00AB3E9E"/>
    <w:rsid w:val="00AB43E4"/>
    <w:rsid w:val="00AB455D"/>
    <w:rsid w:val="00AB5E6F"/>
    <w:rsid w:val="00AB6478"/>
    <w:rsid w:val="00AC0414"/>
    <w:rsid w:val="00AC1010"/>
    <w:rsid w:val="00AC10A1"/>
    <w:rsid w:val="00AC13A7"/>
    <w:rsid w:val="00AC1A28"/>
    <w:rsid w:val="00AC214F"/>
    <w:rsid w:val="00AC2298"/>
    <w:rsid w:val="00AC29FA"/>
    <w:rsid w:val="00AC30F4"/>
    <w:rsid w:val="00AC3907"/>
    <w:rsid w:val="00AC3E77"/>
    <w:rsid w:val="00AC4AB7"/>
    <w:rsid w:val="00AC4B30"/>
    <w:rsid w:val="00AC5F49"/>
    <w:rsid w:val="00AC644F"/>
    <w:rsid w:val="00AC6AC1"/>
    <w:rsid w:val="00AC6CD3"/>
    <w:rsid w:val="00AC7310"/>
    <w:rsid w:val="00AC7476"/>
    <w:rsid w:val="00AD10BD"/>
    <w:rsid w:val="00AD1331"/>
    <w:rsid w:val="00AD2501"/>
    <w:rsid w:val="00AD31B5"/>
    <w:rsid w:val="00AD357B"/>
    <w:rsid w:val="00AD37AB"/>
    <w:rsid w:val="00AD3C69"/>
    <w:rsid w:val="00AD530A"/>
    <w:rsid w:val="00AD5F1C"/>
    <w:rsid w:val="00AD644D"/>
    <w:rsid w:val="00AD675D"/>
    <w:rsid w:val="00AD6864"/>
    <w:rsid w:val="00AD7694"/>
    <w:rsid w:val="00AD76D0"/>
    <w:rsid w:val="00AD77FA"/>
    <w:rsid w:val="00AD7A94"/>
    <w:rsid w:val="00AE00F5"/>
    <w:rsid w:val="00AE1579"/>
    <w:rsid w:val="00AE1A4E"/>
    <w:rsid w:val="00AE26F0"/>
    <w:rsid w:val="00AE29F4"/>
    <w:rsid w:val="00AE38E0"/>
    <w:rsid w:val="00AE7FEB"/>
    <w:rsid w:val="00AF0E35"/>
    <w:rsid w:val="00AF1150"/>
    <w:rsid w:val="00AF24F2"/>
    <w:rsid w:val="00AF2D56"/>
    <w:rsid w:val="00AF2D8A"/>
    <w:rsid w:val="00AF30DA"/>
    <w:rsid w:val="00AF3575"/>
    <w:rsid w:val="00AF440D"/>
    <w:rsid w:val="00AF49C0"/>
    <w:rsid w:val="00AF5866"/>
    <w:rsid w:val="00AF5976"/>
    <w:rsid w:val="00AF5D8C"/>
    <w:rsid w:val="00AF64AD"/>
    <w:rsid w:val="00AF67D1"/>
    <w:rsid w:val="00AF6C83"/>
    <w:rsid w:val="00AF77D8"/>
    <w:rsid w:val="00AF7CF5"/>
    <w:rsid w:val="00B0156A"/>
    <w:rsid w:val="00B0175E"/>
    <w:rsid w:val="00B01DBA"/>
    <w:rsid w:val="00B03661"/>
    <w:rsid w:val="00B0464E"/>
    <w:rsid w:val="00B04B75"/>
    <w:rsid w:val="00B04DBD"/>
    <w:rsid w:val="00B06390"/>
    <w:rsid w:val="00B0696A"/>
    <w:rsid w:val="00B07C78"/>
    <w:rsid w:val="00B103C5"/>
    <w:rsid w:val="00B108DF"/>
    <w:rsid w:val="00B109B4"/>
    <w:rsid w:val="00B10BD1"/>
    <w:rsid w:val="00B10E9A"/>
    <w:rsid w:val="00B114F6"/>
    <w:rsid w:val="00B11A88"/>
    <w:rsid w:val="00B1217E"/>
    <w:rsid w:val="00B134B6"/>
    <w:rsid w:val="00B13D82"/>
    <w:rsid w:val="00B14418"/>
    <w:rsid w:val="00B15532"/>
    <w:rsid w:val="00B1629C"/>
    <w:rsid w:val="00B1646A"/>
    <w:rsid w:val="00B1674E"/>
    <w:rsid w:val="00B170EE"/>
    <w:rsid w:val="00B17565"/>
    <w:rsid w:val="00B175B4"/>
    <w:rsid w:val="00B2000D"/>
    <w:rsid w:val="00B2009A"/>
    <w:rsid w:val="00B20BE8"/>
    <w:rsid w:val="00B21256"/>
    <w:rsid w:val="00B21689"/>
    <w:rsid w:val="00B21956"/>
    <w:rsid w:val="00B21E01"/>
    <w:rsid w:val="00B22A3E"/>
    <w:rsid w:val="00B236B5"/>
    <w:rsid w:val="00B24CFD"/>
    <w:rsid w:val="00B2505E"/>
    <w:rsid w:val="00B251D5"/>
    <w:rsid w:val="00B25E02"/>
    <w:rsid w:val="00B268FA"/>
    <w:rsid w:val="00B26F77"/>
    <w:rsid w:val="00B27BD3"/>
    <w:rsid w:val="00B27DAB"/>
    <w:rsid w:val="00B313EE"/>
    <w:rsid w:val="00B31FB6"/>
    <w:rsid w:val="00B3225F"/>
    <w:rsid w:val="00B329AD"/>
    <w:rsid w:val="00B32A6F"/>
    <w:rsid w:val="00B32CD1"/>
    <w:rsid w:val="00B3383D"/>
    <w:rsid w:val="00B33922"/>
    <w:rsid w:val="00B33BA2"/>
    <w:rsid w:val="00B34293"/>
    <w:rsid w:val="00B351B5"/>
    <w:rsid w:val="00B35833"/>
    <w:rsid w:val="00B359D4"/>
    <w:rsid w:val="00B35B8C"/>
    <w:rsid w:val="00B3721A"/>
    <w:rsid w:val="00B377DE"/>
    <w:rsid w:val="00B37CF1"/>
    <w:rsid w:val="00B40622"/>
    <w:rsid w:val="00B419A8"/>
    <w:rsid w:val="00B41D7F"/>
    <w:rsid w:val="00B4272E"/>
    <w:rsid w:val="00B42917"/>
    <w:rsid w:val="00B42A2E"/>
    <w:rsid w:val="00B42E2C"/>
    <w:rsid w:val="00B43F6B"/>
    <w:rsid w:val="00B44562"/>
    <w:rsid w:val="00B4548D"/>
    <w:rsid w:val="00B463D4"/>
    <w:rsid w:val="00B46728"/>
    <w:rsid w:val="00B46C41"/>
    <w:rsid w:val="00B4711E"/>
    <w:rsid w:val="00B47519"/>
    <w:rsid w:val="00B502D1"/>
    <w:rsid w:val="00B50705"/>
    <w:rsid w:val="00B5071A"/>
    <w:rsid w:val="00B509A7"/>
    <w:rsid w:val="00B50E96"/>
    <w:rsid w:val="00B515E3"/>
    <w:rsid w:val="00B54399"/>
    <w:rsid w:val="00B563CE"/>
    <w:rsid w:val="00B563F6"/>
    <w:rsid w:val="00B56F6A"/>
    <w:rsid w:val="00B5726F"/>
    <w:rsid w:val="00B577B0"/>
    <w:rsid w:val="00B579EB"/>
    <w:rsid w:val="00B57A88"/>
    <w:rsid w:val="00B57D6A"/>
    <w:rsid w:val="00B60112"/>
    <w:rsid w:val="00B60224"/>
    <w:rsid w:val="00B60926"/>
    <w:rsid w:val="00B61E1F"/>
    <w:rsid w:val="00B624A4"/>
    <w:rsid w:val="00B64D48"/>
    <w:rsid w:val="00B6617A"/>
    <w:rsid w:val="00B66A2C"/>
    <w:rsid w:val="00B66D50"/>
    <w:rsid w:val="00B6703A"/>
    <w:rsid w:val="00B67551"/>
    <w:rsid w:val="00B67A94"/>
    <w:rsid w:val="00B67C00"/>
    <w:rsid w:val="00B67C5E"/>
    <w:rsid w:val="00B70FE0"/>
    <w:rsid w:val="00B71C25"/>
    <w:rsid w:val="00B7289E"/>
    <w:rsid w:val="00B72971"/>
    <w:rsid w:val="00B72A77"/>
    <w:rsid w:val="00B72EC4"/>
    <w:rsid w:val="00B72F1D"/>
    <w:rsid w:val="00B733EC"/>
    <w:rsid w:val="00B737F4"/>
    <w:rsid w:val="00B741FD"/>
    <w:rsid w:val="00B7449A"/>
    <w:rsid w:val="00B745C2"/>
    <w:rsid w:val="00B817F8"/>
    <w:rsid w:val="00B81887"/>
    <w:rsid w:val="00B82202"/>
    <w:rsid w:val="00B82B0F"/>
    <w:rsid w:val="00B83AB6"/>
    <w:rsid w:val="00B84664"/>
    <w:rsid w:val="00B85B04"/>
    <w:rsid w:val="00B85B16"/>
    <w:rsid w:val="00B85CB8"/>
    <w:rsid w:val="00B85EA2"/>
    <w:rsid w:val="00B860B4"/>
    <w:rsid w:val="00B86600"/>
    <w:rsid w:val="00B8660C"/>
    <w:rsid w:val="00B868AA"/>
    <w:rsid w:val="00B87B41"/>
    <w:rsid w:val="00B9082C"/>
    <w:rsid w:val="00B91369"/>
    <w:rsid w:val="00B92DEA"/>
    <w:rsid w:val="00B930CB"/>
    <w:rsid w:val="00B93EC7"/>
    <w:rsid w:val="00B94771"/>
    <w:rsid w:val="00B95657"/>
    <w:rsid w:val="00B95E76"/>
    <w:rsid w:val="00B97241"/>
    <w:rsid w:val="00B97CF8"/>
    <w:rsid w:val="00BA0E85"/>
    <w:rsid w:val="00BA15ED"/>
    <w:rsid w:val="00BA16B7"/>
    <w:rsid w:val="00BA1A24"/>
    <w:rsid w:val="00BA1F94"/>
    <w:rsid w:val="00BA42D2"/>
    <w:rsid w:val="00BA4CBD"/>
    <w:rsid w:val="00BA58E5"/>
    <w:rsid w:val="00BA59E9"/>
    <w:rsid w:val="00BA5B8F"/>
    <w:rsid w:val="00BA5D97"/>
    <w:rsid w:val="00BA6B8F"/>
    <w:rsid w:val="00BA7C3C"/>
    <w:rsid w:val="00BB0820"/>
    <w:rsid w:val="00BB09D2"/>
    <w:rsid w:val="00BB19AA"/>
    <w:rsid w:val="00BB3B26"/>
    <w:rsid w:val="00BB4D05"/>
    <w:rsid w:val="00BB53A3"/>
    <w:rsid w:val="00BB6830"/>
    <w:rsid w:val="00BB6DBB"/>
    <w:rsid w:val="00BB754A"/>
    <w:rsid w:val="00BB7950"/>
    <w:rsid w:val="00BB7AFC"/>
    <w:rsid w:val="00BC17FE"/>
    <w:rsid w:val="00BC2178"/>
    <w:rsid w:val="00BC23F7"/>
    <w:rsid w:val="00BC3069"/>
    <w:rsid w:val="00BC32AC"/>
    <w:rsid w:val="00BC3C5B"/>
    <w:rsid w:val="00BC4071"/>
    <w:rsid w:val="00BC41D8"/>
    <w:rsid w:val="00BC4441"/>
    <w:rsid w:val="00BC4682"/>
    <w:rsid w:val="00BC4F7C"/>
    <w:rsid w:val="00BC52EF"/>
    <w:rsid w:val="00BC552E"/>
    <w:rsid w:val="00BC5591"/>
    <w:rsid w:val="00BC5E08"/>
    <w:rsid w:val="00BC6447"/>
    <w:rsid w:val="00BC6564"/>
    <w:rsid w:val="00BC7070"/>
    <w:rsid w:val="00BD026A"/>
    <w:rsid w:val="00BD17FF"/>
    <w:rsid w:val="00BD2EB0"/>
    <w:rsid w:val="00BD2FC2"/>
    <w:rsid w:val="00BD3D58"/>
    <w:rsid w:val="00BD4058"/>
    <w:rsid w:val="00BD4203"/>
    <w:rsid w:val="00BD44B6"/>
    <w:rsid w:val="00BD4E2F"/>
    <w:rsid w:val="00BD4F19"/>
    <w:rsid w:val="00BD500A"/>
    <w:rsid w:val="00BD5665"/>
    <w:rsid w:val="00BD5F5D"/>
    <w:rsid w:val="00BD63A2"/>
    <w:rsid w:val="00BD7994"/>
    <w:rsid w:val="00BE1A7C"/>
    <w:rsid w:val="00BE1F06"/>
    <w:rsid w:val="00BE224E"/>
    <w:rsid w:val="00BE2D0F"/>
    <w:rsid w:val="00BE33F2"/>
    <w:rsid w:val="00BE5B52"/>
    <w:rsid w:val="00BE6D4D"/>
    <w:rsid w:val="00BE70B5"/>
    <w:rsid w:val="00BF03C0"/>
    <w:rsid w:val="00BF0B89"/>
    <w:rsid w:val="00BF119A"/>
    <w:rsid w:val="00BF1392"/>
    <w:rsid w:val="00BF2268"/>
    <w:rsid w:val="00BF2C2A"/>
    <w:rsid w:val="00BF3F93"/>
    <w:rsid w:val="00BF53DB"/>
    <w:rsid w:val="00BF5979"/>
    <w:rsid w:val="00BF59D8"/>
    <w:rsid w:val="00BF6082"/>
    <w:rsid w:val="00BF63A3"/>
    <w:rsid w:val="00BF64D5"/>
    <w:rsid w:val="00BF71E1"/>
    <w:rsid w:val="00BF77B9"/>
    <w:rsid w:val="00BF7A8E"/>
    <w:rsid w:val="00BF7C2F"/>
    <w:rsid w:val="00C0001F"/>
    <w:rsid w:val="00C00572"/>
    <w:rsid w:val="00C005EA"/>
    <w:rsid w:val="00C00846"/>
    <w:rsid w:val="00C00F97"/>
    <w:rsid w:val="00C01C22"/>
    <w:rsid w:val="00C03A0D"/>
    <w:rsid w:val="00C03C30"/>
    <w:rsid w:val="00C03EB2"/>
    <w:rsid w:val="00C0407E"/>
    <w:rsid w:val="00C06660"/>
    <w:rsid w:val="00C06A7A"/>
    <w:rsid w:val="00C06B0D"/>
    <w:rsid w:val="00C07165"/>
    <w:rsid w:val="00C074CA"/>
    <w:rsid w:val="00C07792"/>
    <w:rsid w:val="00C07DC5"/>
    <w:rsid w:val="00C11AF9"/>
    <w:rsid w:val="00C1227D"/>
    <w:rsid w:val="00C13849"/>
    <w:rsid w:val="00C13C53"/>
    <w:rsid w:val="00C144DB"/>
    <w:rsid w:val="00C1453F"/>
    <w:rsid w:val="00C14655"/>
    <w:rsid w:val="00C151A5"/>
    <w:rsid w:val="00C15585"/>
    <w:rsid w:val="00C16017"/>
    <w:rsid w:val="00C16356"/>
    <w:rsid w:val="00C16DAA"/>
    <w:rsid w:val="00C171E1"/>
    <w:rsid w:val="00C20583"/>
    <w:rsid w:val="00C216B8"/>
    <w:rsid w:val="00C222C3"/>
    <w:rsid w:val="00C23267"/>
    <w:rsid w:val="00C23420"/>
    <w:rsid w:val="00C241D1"/>
    <w:rsid w:val="00C2440B"/>
    <w:rsid w:val="00C24634"/>
    <w:rsid w:val="00C2482E"/>
    <w:rsid w:val="00C24945"/>
    <w:rsid w:val="00C24E6C"/>
    <w:rsid w:val="00C25943"/>
    <w:rsid w:val="00C25BD2"/>
    <w:rsid w:val="00C25E15"/>
    <w:rsid w:val="00C25F2E"/>
    <w:rsid w:val="00C2668A"/>
    <w:rsid w:val="00C27FB4"/>
    <w:rsid w:val="00C302B0"/>
    <w:rsid w:val="00C302B8"/>
    <w:rsid w:val="00C306D4"/>
    <w:rsid w:val="00C30AFD"/>
    <w:rsid w:val="00C30CC0"/>
    <w:rsid w:val="00C3186F"/>
    <w:rsid w:val="00C3251D"/>
    <w:rsid w:val="00C32D97"/>
    <w:rsid w:val="00C32F45"/>
    <w:rsid w:val="00C3313B"/>
    <w:rsid w:val="00C332AC"/>
    <w:rsid w:val="00C3388A"/>
    <w:rsid w:val="00C33E19"/>
    <w:rsid w:val="00C342EC"/>
    <w:rsid w:val="00C34911"/>
    <w:rsid w:val="00C34A1A"/>
    <w:rsid w:val="00C34F89"/>
    <w:rsid w:val="00C34F9F"/>
    <w:rsid w:val="00C356F2"/>
    <w:rsid w:val="00C35709"/>
    <w:rsid w:val="00C364D3"/>
    <w:rsid w:val="00C370A3"/>
    <w:rsid w:val="00C374D4"/>
    <w:rsid w:val="00C379B4"/>
    <w:rsid w:val="00C40A99"/>
    <w:rsid w:val="00C4157B"/>
    <w:rsid w:val="00C419AE"/>
    <w:rsid w:val="00C42199"/>
    <w:rsid w:val="00C4260D"/>
    <w:rsid w:val="00C42C9C"/>
    <w:rsid w:val="00C43A9C"/>
    <w:rsid w:val="00C43DE6"/>
    <w:rsid w:val="00C449BD"/>
    <w:rsid w:val="00C449C5"/>
    <w:rsid w:val="00C45FA2"/>
    <w:rsid w:val="00C4606E"/>
    <w:rsid w:val="00C4666F"/>
    <w:rsid w:val="00C46F8D"/>
    <w:rsid w:val="00C4775D"/>
    <w:rsid w:val="00C50B29"/>
    <w:rsid w:val="00C513D3"/>
    <w:rsid w:val="00C5145B"/>
    <w:rsid w:val="00C51FCE"/>
    <w:rsid w:val="00C5252A"/>
    <w:rsid w:val="00C52950"/>
    <w:rsid w:val="00C531E8"/>
    <w:rsid w:val="00C53330"/>
    <w:rsid w:val="00C539C8"/>
    <w:rsid w:val="00C53A3F"/>
    <w:rsid w:val="00C54591"/>
    <w:rsid w:val="00C54BC3"/>
    <w:rsid w:val="00C5527D"/>
    <w:rsid w:val="00C554B4"/>
    <w:rsid w:val="00C56371"/>
    <w:rsid w:val="00C5657E"/>
    <w:rsid w:val="00C5752D"/>
    <w:rsid w:val="00C575F3"/>
    <w:rsid w:val="00C5795E"/>
    <w:rsid w:val="00C60AB3"/>
    <w:rsid w:val="00C60E76"/>
    <w:rsid w:val="00C60F90"/>
    <w:rsid w:val="00C6129A"/>
    <w:rsid w:val="00C616C6"/>
    <w:rsid w:val="00C61D86"/>
    <w:rsid w:val="00C62221"/>
    <w:rsid w:val="00C63667"/>
    <w:rsid w:val="00C6431D"/>
    <w:rsid w:val="00C64ED1"/>
    <w:rsid w:val="00C65C33"/>
    <w:rsid w:val="00C67535"/>
    <w:rsid w:val="00C67BC5"/>
    <w:rsid w:val="00C67E0B"/>
    <w:rsid w:val="00C709CF"/>
    <w:rsid w:val="00C731D6"/>
    <w:rsid w:val="00C734E9"/>
    <w:rsid w:val="00C737D1"/>
    <w:rsid w:val="00C73E43"/>
    <w:rsid w:val="00C7477C"/>
    <w:rsid w:val="00C74813"/>
    <w:rsid w:val="00C76792"/>
    <w:rsid w:val="00C76D76"/>
    <w:rsid w:val="00C771DB"/>
    <w:rsid w:val="00C77740"/>
    <w:rsid w:val="00C778A1"/>
    <w:rsid w:val="00C77C77"/>
    <w:rsid w:val="00C80DC8"/>
    <w:rsid w:val="00C811D8"/>
    <w:rsid w:val="00C8216A"/>
    <w:rsid w:val="00C8267C"/>
    <w:rsid w:val="00C82AAB"/>
    <w:rsid w:val="00C82F8D"/>
    <w:rsid w:val="00C8442B"/>
    <w:rsid w:val="00C84EEF"/>
    <w:rsid w:val="00C8505A"/>
    <w:rsid w:val="00C85B30"/>
    <w:rsid w:val="00C86A33"/>
    <w:rsid w:val="00C87061"/>
    <w:rsid w:val="00C87E6A"/>
    <w:rsid w:val="00C87FF2"/>
    <w:rsid w:val="00C901AF"/>
    <w:rsid w:val="00C91A6D"/>
    <w:rsid w:val="00C923F4"/>
    <w:rsid w:val="00C92954"/>
    <w:rsid w:val="00C92BCC"/>
    <w:rsid w:val="00C92DC3"/>
    <w:rsid w:val="00C93417"/>
    <w:rsid w:val="00C935DE"/>
    <w:rsid w:val="00C941B9"/>
    <w:rsid w:val="00C94385"/>
    <w:rsid w:val="00C94935"/>
    <w:rsid w:val="00C9530C"/>
    <w:rsid w:val="00C95879"/>
    <w:rsid w:val="00C95A57"/>
    <w:rsid w:val="00C96DC2"/>
    <w:rsid w:val="00C96FB3"/>
    <w:rsid w:val="00C978BB"/>
    <w:rsid w:val="00C97AEB"/>
    <w:rsid w:val="00CA06D3"/>
    <w:rsid w:val="00CA152E"/>
    <w:rsid w:val="00CA4430"/>
    <w:rsid w:val="00CA44BB"/>
    <w:rsid w:val="00CA467A"/>
    <w:rsid w:val="00CA56FB"/>
    <w:rsid w:val="00CA5B33"/>
    <w:rsid w:val="00CA5FB9"/>
    <w:rsid w:val="00CA64F7"/>
    <w:rsid w:val="00CA689B"/>
    <w:rsid w:val="00CA696F"/>
    <w:rsid w:val="00CA70D8"/>
    <w:rsid w:val="00CA77B9"/>
    <w:rsid w:val="00CA7F22"/>
    <w:rsid w:val="00CB015A"/>
    <w:rsid w:val="00CB0486"/>
    <w:rsid w:val="00CB071E"/>
    <w:rsid w:val="00CB07F7"/>
    <w:rsid w:val="00CB1D71"/>
    <w:rsid w:val="00CB4A5F"/>
    <w:rsid w:val="00CB5072"/>
    <w:rsid w:val="00CB516F"/>
    <w:rsid w:val="00CB5304"/>
    <w:rsid w:val="00CB5828"/>
    <w:rsid w:val="00CB5DF6"/>
    <w:rsid w:val="00CB7778"/>
    <w:rsid w:val="00CB77E7"/>
    <w:rsid w:val="00CB7FD9"/>
    <w:rsid w:val="00CC0458"/>
    <w:rsid w:val="00CC06EC"/>
    <w:rsid w:val="00CC06F8"/>
    <w:rsid w:val="00CC192D"/>
    <w:rsid w:val="00CC1B7C"/>
    <w:rsid w:val="00CC2AF4"/>
    <w:rsid w:val="00CC397B"/>
    <w:rsid w:val="00CC4303"/>
    <w:rsid w:val="00CC4CCF"/>
    <w:rsid w:val="00CC5434"/>
    <w:rsid w:val="00CC5CD4"/>
    <w:rsid w:val="00CC5EB3"/>
    <w:rsid w:val="00CC668E"/>
    <w:rsid w:val="00CC6EA6"/>
    <w:rsid w:val="00CC779B"/>
    <w:rsid w:val="00CD1C67"/>
    <w:rsid w:val="00CD2108"/>
    <w:rsid w:val="00CD231B"/>
    <w:rsid w:val="00CD2ACB"/>
    <w:rsid w:val="00CD2E36"/>
    <w:rsid w:val="00CD34EF"/>
    <w:rsid w:val="00CD38F5"/>
    <w:rsid w:val="00CD3A73"/>
    <w:rsid w:val="00CD46DC"/>
    <w:rsid w:val="00CD5D92"/>
    <w:rsid w:val="00CD788E"/>
    <w:rsid w:val="00CD7D17"/>
    <w:rsid w:val="00CE00F5"/>
    <w:rsid w:val="00CE046F"/>
    <w:rsid w:val="00CE06CE"/>
    <w:rsid w:val="00CE1605"/>
    <w:rsid w:val="00CE2211"/>
    <w:rsid w:val="00CE2AF4"/>
    <w:rsid w:val="00CE2B26"/>
    <w:rsid w:val="00CE3A95"/>
    <w:rsid w:val="00CE3E5B"/>
    <w:rsid w:val="00CE3FC8"/>
    <w:rsid w:val="00CE443C"/>
    <w:rsid w:val="00CE4964"/>
    <w:rsid w:val="00CE4D2F"/>
    <w:rsid w:val="00CF0A50"/>
    <w:rsid w:val="00CF292C"/>
    <w:rsid w:val="00CF3E55"/>
    <w:rsid w:val="00CF4D96"/>
    <w:rsid w:val="00CF5F20"/>
    <w:rsid w:val="00CF6135"/>
    <w:rsid w:val="00CF6AAD"/>
    <w:rsid w:val="00CF6C07"/>
    <w:rsid w:val="00CF6C21"/>
    <w:rsid w:val="00CF6CDE"/>
    <w:rsid w:val="00CF7B13"/>
    <w:rsid w:val="00CF7D2D"/>
    <w:rsid w:val="00D00A3F"/>
    <w:rsid w:val="00D017D8"/>
    <w:rsid w:val="00D01B48"/>
    <w:rsid w:val="00D01ECF"/>
    <w:rsid w:val="00D02C77"/>
    <w:rsid w:val="00D02D2B"/>
    <w:rsid w:val="00D033FC"/>
    <w:rsid w:val="00D04CE0"/>
    <w:rsid w:val="00D05C28"/>
    <w:rsid w:val="00D0611C"/>
    <w:rsid w:val="00D0627F"/>
    <w:rsid w:val="00D06375"/>
    <w:rsid w:val="00D0637E"/>
    <w:rsid w:val="00D066BA"/>
    <w:rsid w:val="00D07273"/>
    <w:rsid w:val="00D076D9"/>
    <w:rsid w:val="00D11451"/>
    <w:rsid w:val="00D1165A"/>
    <w:rsid w:val="00D11D01"/>
    <w:rsid w:val="00D12471"/>
    <w:rsid w:val="00D130E4"/>
    <w:rsid w:val="00D135F0"/>
    <w:rsid w:val="00D1494D"/>
    <w:rsid w:val="00D14BCE"/>
    <w:rsid w:val="00D15ED9"/>
    <w:rsid w:val="00D167E7"/>
    <w:rsid w:val="00D17648"/>
    <w:rsid w:val="00D176BF"/>
    <w:rsid w:val="00D17AE1"/>
    <w:rsid w:val="00D20250"/>
    <w:rsid w:val="00D22A21"/>
    <w:rsid w:val="00D22BDA"/>
    <w:rsid w:val="00D23677"/>
    <w:rsid w:val="00D24335"/>
    <w:rsid w:val="00D245A9"/>
    <w:rsid w:val="00D24A39"/>
    <w:rsid w:val="00D25148"/>
    <w:rsid w:val="00D25738"/>
    <w:rsid w:val="00D25A4C"/>
    <w:rsid w:val="00D25AEB"/>
    <w:rsid w:val="00D25B3D"/>
    <w:rsid w:val="00D26A04"/>
    <w:rsid w:val="00D3053C"/>
    <w:rsid w:val="00D306BA"/>
    <w:rsid w:val="00D310CF"/>
    <w:rsid w:val="00D31A9F"/>
    <w:rsid w:val="00D3220E"/>
    <w:rsid w:val="00D32FE8"/>
    <w:rsid w:val="00D3417F"/>
    <w:rsid w:val="00D34302"/>
    <w:rsid w:val="00D3467B"/>
    <w:rsid w:val="00D34A5F"/>
    <w:rsid w:val="00D35109"/>
    <w:rsid w:val="00D35311"/>
    <w:rsid w:val="00D357BB"/>
    <w:rsid w:val="00D3728D"/>
    <w:rsid w:val="00D37291"/>
    <w:rsid w:val="00D40330"/>
    <w:rsid w:val="00D404A0"/>
    <w:rsid w:val="00D404C7"/>
    <w:rsid w:val="00D40F34"/>
    <w:rsid w:val="00D41001"/>
    <w:rsid w:val="00D41354"/>
    <w:rsid w:val="00D41405"/>
    <w:rsid w:val="00D41D0E"/>
    <w:rsid w:val="00D43455"/>
    <w:rsid w:val="00D44C7F"/>
    <w:rsid w:val="00D44DE9"/>
    <w:rsid w:val="00D44E32"/>
    <w:rsid w:val="00D45747"/>
    <w:rsid w:val="00D4600E"/>
    <w:rsid w:val="00D4691C"/>
    <w:rsid w:val="00D469A2"/>
    <w:rsid w:val="00D47DD7"/>
    <w:rsid w:val="00D502CF"/>
    <w:rsid w:val="00D509A6"/>
    <w:rsid w:val="00D51915"/>
    <w:rsid w:val="00D5356A"/>
    <w:rsid w:val="00D53C76"/>
    <w:rsid w:val="00D53CDE"/>
    <w:rsid w:val="00D548D5"/>
    <w:rsid w:val="00D54CD8"/>
    <w:rsid w:val="00D54EF3"/>
    <w:rsid w:val="00D55BAF"/>
    <w:rsid w:val="00D5707E"/>
    <w:rsid w:val="00D574E6"/>
    <w:rsid w:val="00D576DD"/>
    <w:rsid w:val="00D609BA"/>
    <w:rsid w:val="00D6157F"/>
    <w:rsid w:val="00D617DF"/>
    <w:rsid w:val="00D61FA6"/>
    <w:rsid w:val="00D638CD"/>
    <w:rsid w:val="00D63B42"/>
    <w:rsid w:val="00D643A4"/>
    <w:rsid w:val="00D6477D"/>
    <w:rsid w:val="00D65329"/>
    <w:rsid w:val="00D670C1"/>
    <w:rsid w:val="00D67692"/>
    <w:rsid w:val="00D70BAC"/>
    <w:rsid w:val="00D70F06"/>
    <w:rsid w:val="00D71346"/>
    <w:rsid w:val="00D71382"/>
    <w:rsid w:val="00D71AE5"/>
    <w:rsid w:val="00D728E8"/>
    <w:rsid w:val="00D735F8"/>
    <w:rsid w:val="00D7413D"/>
    <w:rsid w:val="00D7451F"/>
    <w:rsid w:val="00D74B54"/>
    <w:rsid w:val="00D74F79"/>
    <w:rsid w:val="00D7557E"/>
    <w:rsid w:val="00D762B4"/>
    <w:rsid w:val="00D768A8"/>
    <w:rsid w:val="00D76900"/>
    <w:rsid w:val="00D77274"/>
    <w:rsid w:val="00D7777A"/>
    <w:rsid w:val="00D77D6C"/>
    <w:rsid w:val="00D80783"/>
    <w:rsid w:val="00D83B49"/>
    <w:rsid w:val="00D83EE2"/>
    <w:rsid w:val="00D84700"/>
    <w:rsid w:val="00D84D12"/>
    <w:rsid w:val="00D850E4"/>
    <w:rsid w:val="00D85FAA"/>
    <w:rsid w:val="00D860BB"/>
    <w:rsid w:val="00D87411"/>
    <w:rsid w:val="00D903F1"/>
    <w:rsid w:val="00D9110D"/>
    <w:rsid w:val="00D918FA"/>
    <w:rsid w:val="00D919F3"/>
    <w:rsid w:val="00D922A8"/>
    <w:rsid w:val="00D92E44"/>
    <w:rsid w:val="00D9342A"/>
    <w:rsid w:val="00D93E32"/>
    <w:rsid w:val="00D94164"/>
    <w:rsid w:val="00D941FF"/>
    <w:rsid w:val="00D94871"/>
    <w:rsid w:val="00D95617"/>
    <w:rsid w:val="00D95B6E"/>
    <w:rsid w:val="00D97953"/>
    <w:rsid w:val="00DA0004"/>
    <w:rsid w:val="00DA0CF8"/>
    <w:rsid w:val="00DA0D17"/>
    <w:rsid w:val="00DA1193"/>
    <w:rsid w:val="00DA1777"/>
    <w:rsid w:val="00DA31E9"/>
    <w:rsid w:val="00DA3384"/>
    <w:rsid w:val="00DA3799"/>
    <w:rsid w:val="00DA3844"/>
    <w:rsid w:val="00DA3BEC"/>
    <w:rsid w:val="00DA5081"/>
    <w:rsid w:val="00DA58C1"/>
    <w:rsid w:val="00DA5DB3"/>
    <w:rsid w:val="00DA5F7C"/>
    <w:rsid w:val="00DA7EB9"/>
    <w:rsid w:val="00DB0CC0"/>
    <w:rsid w:val="00DB117F"/>
    <w:rsid w:val="00DB1A4B"/>
    <w:rsid w:val="00DB268D"/>
    <w:rsid w:val="00DB27FA"/>
    <w:rsid w:val="00DB296B"/>
    <w:rsid w:val="00DB2C3B"/>
    <w:rsid w:val="00DB2ECB"/>
    <w:rsid w:val="00DB393A"/>
    <w:rsid w:val="00DB3F73"/>
    <w:rsid w:val="00DB4395"/>
    <w:rsid w:val="00DB49FE"/>
    <w:rsid w:val="00DB4F03"/>
    <w:rsid w:val="00DB55FD"/>
    <w:rsid w:val="00DB616C"/>
    <w:rsid w:val="00DB68AB"/>
    <w:rsid w:val="00DB7058"/>
    <w:rsid w:val="00DC0050"/>
    <w:rsid w:val="00DC0055"/>
    <w:rsid w:val="00DC01F8"/>
    <w:rsid w:val="00DC1C79"/>
    <w:rsid w:val="00DC2087"/>
    <w:rsid w:val="00DC2380"/>
    <w:rsid w:val="00DC254E"/>
    <w:rsid w:val="00DC3986"/>
    <w:rsid w:val="00DC4089"/>
    <w:rsid w:val="00DC45A9"/>
    <w:rsid w:val="00DC4656"/>
    <w:rsid w:val="00DC4C2D"/>
    <w:rsid w:val="00DC53A2"/>
    <w:rsid w:val="00DC6367"/>
    <w:rsid w:val="00DD1141"/>
    <w:rsid w:val="00DD17E6"/>
    <w:rsid w:val="00DD1B68"/>
    <w:rsid w:val="00DD23D5"/>
    <w:rsid w:val="00DD3B3B"/>
    <w:rsid w:val="00DD593E"/>
    <w:rsid w:val="00DD5B02"/>
    <w:rsid w:val="00DD5ED2"/>
    <w:rsid w:val="00DD6E71"/>
    <w:rsid w:val="00DD789D"/>
    <w:rsid w:val="00DD7971"/>
    <w:rsid w:val="00DD7B2E"/>
    <w:rsid w:val="00DE0B13"/>
    <w:rsid w:val="00DE1908"/>
    <w:rsid w:val="00DE191A"/>
    <w:rsid w:val="00DE1DBC"/>
    <w:rsid w:val="00DE3346"/>
    <w:rsid w:val="00DE33A1"/>
    <w:rsid w:val="00DE358D"/>
    <w:rsid w:val="00DE414D"/>
    <w:rsid w:val="00DE4368"/>
    <w:rsid w:val="00DE44D2"/>
    <w:rsid w:val="00DE4922"/>
    <w:rsid w:val="00DE5092"/>
    <w:rsid w:val="00DE5971"/>
    <w:rsid w:val="00DE61A3"/>
    <w:rsid w:val="00DE638B"/>
    <w:rsid w:val="00DE6C02"/>
    <w:rsid w:val="00DE7C8E"/>
    <w:rsid w:val="00DE7EBF"/>
    <w:rsid w:val="00DF00F1"/>
    <w:rsid w:val="00DF17DA"/>
    <w:rsid w:val="00DF1CF4"/>
    <w:rsid w:val="00DF2179"/>
    <w:rsid w:val="00DF21E1"/>
    <w:rsid w:val="00DF25B5"/>
    <w:rsid w:val="00DF3170"/>
    <w:rsid w:val="00DF3B35"/>
    <w:rsid w:val="00DF3E21"/>
    <w:rsid w:val="00DF54C0"/>
    <w:rsid w:val="00DF550F"/>
    <w:rsid w:val="00DF56B4"/>
    <w:rsid w:val="00DF585F"/>
    <w:rsid w:val="00DF5A2C"/>
    <w:rsid w:val="00DF6DAE"/>
    <w:rsid w:val="00DF6FE6"/>
    <w:rsid w:val="00DF7AB6"/>
    <w:rsid w:val="00E013B3"/>
    <w:rsid w:val="00E013DF"/>
    <w:rsid w:val="00E01E90"/>
    <w:rsid w:val="00E01FD1"/>
    <w:rsid w:val="00E0274E"/>
    <w:rsid w:val="00E027DF"/>
    <w:rsid w:val="00E02EEB"/>
    <w:rsid w:val="00E0386B"/>
    <w:rsid w:val="00E046F1"/>
    <w:rsid w:val="00E04A77"/>
    <w:rsid w:val="00E04DC4"/>
    <w:rsid w:val="00E05C87"/>
    <w:rsid w:val="00E0607D"/>
    <w:rsid w:val="00E060A6"/>
    <w:rsid w:val="00E06BF1"/>
    <w:rsid w:val="00E07209"/>
    <w:rsid w:val="00E07D1C"/>
    <w:rsid w:val="00E11528"/>
    <w:rsid w:val="00E129CE"/>
    <w:rsid w:val="00E12EDD"/>
    <w:rsid w:val="00E1361B"/>
    <w:rsid w:val="00E14689"/>
    <w:rsid w:val="00E14C2F"/>
    <w:rsid w:val="00E15399"/>
    <w:rsid w:val="00E15F80"/>
    <w:rsid w:val="00E15FE9"/>
    <w:rsid w:val="00E16713"/>
    <w:rsid w:val="00E20EEB"/>
    <w:rsid w:val="00E213F3"/>
    <w:rsid w:val="00E22592"/>
    <w:rsid w:val="00E22856"/>
    <w:rsid w:val="00E23574"/>
    <w:rsid w:val="00E24272"/>
    <w:rsid w:val="00E24B6E"/>
    <w:rsid w:val="00E24D4F"/>
    <w:rsid w:val="00E260A2"/>
    <w:rsid w:val="00E262DF"/>
    <w:rsid w:val="00E26683"/>
    <w:rsid w:val="00E26B37"/>
    <w:rsid w:val="00E26F77"/>
    <w:rsid w:val="00E27674"/>
    <w:rsid w:val="00E27F5E"/>
    <w:rsid w:val="00E302EF"/>
    <w:rsid w:val="00E30D48"/>
    <w:rsid w:val="00E31735"/>
    <w:rsid w:val="00E31FE3"/>
    <w:rsid w:val="00E322AA"/>
    <w:rsid w:val="00E328CB"/>
    <w:rsid w:val="00E32BCF"/>
    <w:rsid w:val="00E34377"/>
    <w:rsid w:val="00E34580"/>
    <w:rsid w:val="00E34839"/>
    <w:rsid w:val="00E34858"/>
    <w:rsid w:val="00E34A8C"/>
    <w:rsid w:val="00E3531B"/>
    <w:rsid w:val="00E36FF0"/>
    <w:rsid w:val="00E37788"/>
    <w:rsid w:val="00E40A47"/>
    <w:rsid w:val="00E40FFC"/>
    <w:rsid w:val="00E4117B"/>
    <w:rsid w:val="00E4163B"/>
    <w:rsid w:val="00E4207A"/>
    <w:rsid w:val="00E4278B"/>
    <w:rsid w:val="00E44639"/>
    <w:rsid w:val="00E45241"/>
    <w:rsid w:val="00E45918"/>
    <w:rsid w:val="00E45A58"/>
    <w:rsid w:val="00E464BA"/>
    <w:rsid w:val="00E467E4"/>
    <w:rsid w:val="00E46CD7"/>
    <w:rsid w:val="00E472DE"/>
    <w:rsid w:val="00E47AF6"/>
    <w:rsid w:val="00E47EC6"/>
    <w:rsid w:val="00E503B0"/>
    <w:rsid w:val="00E506ED"/>
    <w:rsid w:val="00E5092E"/>
    <w:rsid w:val="00E50E62"/>
    <w:rsid w:val="00E52356"/>
    <w:rsid w:val="00E52B59"/>
    <w:rsid w:val="00E53359"/>
    <w:rsid w:val="00E538C4"/>
    <w:rsid w:val="00E5398C"/>
    <w:rsid w:val="00E5431D"/>
    <w:rsid w:val="00E54712"/>
    <w:rsid w:val="00E54AC8"/>
    <w:rsid w:val="00E5585B"/>
    <w:rsid w:val="00E55A42"/>
    <w:rsid w:val="00E566A1"/>
    <w:rsid w:val="00E5678D"/>
    <w:rsid w:val="00E577E6"/>
    <w:rsid w:val="00E57DF5"/>
    <w:rsid w:val="00E611FB"/>
    <w:rsid w:val="00E61775"/>
    <w:rsid w:val="00E62CD6"/>
    <w:rsid w:val="00E62E9D"/>
    <w:rsid w:val="00E63820"/>
    <w:rsid w:val="00E63963"/>
    <w:rsid w:val="00E64CC5"/>
    <w:rsid w:val="00E65B2F"/>
    <w:rsid w:val="00E679D3"/>
    <w:rsid w:val="00E67A77"/>
    <w:rsid w:val="00E67B9C"/>
    <w:rsid w:val="00E70434"/>
    <w:rsid w:val="00E706E6"/>
    <w:rsid w:val="00E70BCF"/>
    <w:rsid w:val="00E715D4"/>
    <w:rsid w:val="00E720ED"/>
    <w:rsid w:val="00E7363A"/>
    <w:rsid w:val="00E73C66"/>
    <w:rsid w:val="00E759B5"/>
    <w:rsid w:val="00E767E5"/>
    <w:rsid w:val="00E7702B"/>
    <w:rsid w:val="00E7708A"/>
    <w:rsid w:val="00E8006B"/>
    <w:rsid w:val="00E809B5"/>
    <w:rsid w:val="00E80D1B"/>
    <w:rsid w:val="00E80E12"/>
    <w:rsid w:val="00E81755"/>
    <w:rsid w:val="00E82A8D"/>
    <w:rsid w:val="00E82CEE"/>
    <w:rsid w:val="00E82D4A"/>
    <w:rsid w:val="00E82D9E"/>
    <w:rsid w:val="00E83397"/>
    <w:rsid w:val="00E83E5A"/>
    <w:rsid w:val="00E856EC"/>
    <w:rsid w:val="00E867A1"/>
    <w:rsid w:val="00E87193"/>
    <w:rsid w:val="00E8761D"/>
    <w:rsid w:val="00E903D9"/>
    <w:rsid w:val="00E90590"/>
    <w:rsid w:val="00E90DFC"/>
    <w:rsid w:val="00E90E76"/>
    <w:rsid w:val="00E9130E"/>
    <w:rsid w:val="00E9371B"/>
    <w:rsid w:val="00E93D07"/>
    <w:rsid w:val="00E93FCC"/>
    <w:rsid w:val="00E93FCF"/>
    <w:rsid w:val="00E94139"/>
    <w:rsid w:val="00E94E1C"/>
    <w:rsid w:val="00E95522"/>
    <w:rsid w:val="00E96006"/>
    <w:rsid w:val="00E962B4"/>
    <w:rsid w:val="00E974DB"/>
    <w:rsid w:val="00EA15F7"/>
    <w:rsid w:val="00EA1EF9"/>
    <w:rsid w:val="00EA21D5"/>
    <w:rsid w:val="00EA23C3"/>
    <w:rsid w:val="00EA361B"/>
    <w:rsid w:val="00EA463B"/>
    <w:rsid w:val="00EA5728"/>
    <w:rsid w:val="00EA5974"/>
    <w:rsid w:val="00EA5F1C"/>
    <w:rsid w:val="00EA6556"/>
    <w:rsid w:val="00EA6598"/>
    <w:rsid w:val="00EA7403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30B3"/>
    <w:rsid w:val="00EB3779"/>
    <w:rsid w:val="00EB41E7"/>
    <w:rsid w:val="00EB4342"/>
    <w:rsid w:val="00EB55F9"/>
    <w:rsid w:val="00EB612B"/>
    <w:rsid w:val="00EB67BA"/>
    <w:rsid w:val="00EB7D5C"/>
    <w:rsid w:val="00EC02E6"/>
    <w:rsid w:val="00EC1374"/>
    <w:rsid w:val="00EC1D03"/>
    <w:rsid w:val="00EC22BA"/>
    <w:rsid w:val="00EC2326"/>
    <w:rsid w:val="00EC2F24"/>
    <w:rsid w:val="00EC5078"/>
    <w:rsid w:val="00EC5668"/>
    <w:rsid w:val="00EC6443"/>
    <w:rsid w:val="00EC6D12"/>
    <w:rsid w:val="00ED0A7F"/>
    <w:rsid w:val="00ED0C4B"/>
    <w:rsid w:val="00ED0EDC"/>
    <w:rsid w:val="00ED0EF8"/>
    <w:rsid w:val="00ED1B1E"/>
    <w:rsid w:val="00ED217C"/>
    <w:rsid w:val="00ED3179"/>
    <w:rsid w:val="00ED4A76"/>
    <w:rsid w:val="00ED4BC0"/>
    <w:rsid w:val="00ED5C25"/>
    <w:rsid w:val="00ED604E"/>
    <w:rsid w:val="00ED60C4"/>
    <w:rsid w:val="00ED75AE"/>
    <w:rsid w:val="00ED7947"/>
    <w:rsid w:val="00EE39DA"/>
    <w:rsid w:val="00EE3E6C"/>
    <w:rsid w:val="00EE45C9"/>
    <w:rsid w:val="00EE4865"/>
    <w:rsid w:val="00EE515D"/>
    <w:rsid w:val="00EE52D3"/>
    <w:rsid w:val="00EE56BE"/>
    <w:rsid w:val="00EE57CE"/>
    <w:rsid w:val="00EE5DFC"/>
    <w:rsid w:val="00EE5FA3"/>
    <w:rsid w:val="00EE72B9"/>
    <w:rsid w:val="00EE741B"/>
    <w:rsid w:val="00EF00A2"/>
    <w:rsid w:val="00EF016F"/>
    <w:rsid w:val="00EF07F3"/>
    <w:rsid w:val="00EF1AAE"/>
    <w:rsid w:val="00EF25E8"/>
    <w:rsid w:val="00EF2E4E"/>
    <w:rsid w:val="00EF3AA9"/>
    <w:rsid w:val="00EF3F91"/>
    <w:rsid w:val="00EF4E5A"/>
    <w:rsid w:val="00EF4FD2"/>
    <w:rsid w:val="00EF63B0"/>
    <w:rsid w:val="00EF6BD1"/>
    <w:rsid w:val="00EF73B3"/>
    <w:rsid w:val="00F0063B"/>
    <w:rsid w:val="00F0103E"/>
    <w:rsid w:val="00F011B1"/>
    <w:rsid w:val="00F01483"/>
    <w:rsid w:val="00F062A6"/>
    <w:rsid w:val="00F066EB"/>
    <w:rsid w:val="00F06A29"/>
    <w:rsid w:val="00F10261"/>
    <w:rsid w:val="00F10362"/>
    <w:rsid w:val="00F108C4"/>
    <w:rsid w:val="00F126B1"/>
    <w:rsid w:val="00F12FE8"/>
    <w:rsid w:val="00F139AC"/>
    <w:rsid w:val="00F13F5C"/>
    <w:rsid w:val="00F14AD8"/>
    <w:rsid w:val="00F15105"/>
    <w:rsid w:val="00F1512D"/>
    <w:rsid w:val="00F1582B"/>
    <w:rsid w:val="00F1601F"/>
    <w:rsid w:val="00F16FDE"/>
    <w:rsid w:val="00F17431"/>
    <w:rsid w:val="00F17E4E"/>
    <w:rsid w:val="00F2042B"/>
    <w:rsid w:val="00F20E59"/>
    <w:rsid w:val="00F2110D"/>
    <w:rsid w:val="00F22264"/>
    <w:rsid w:val="00F22357"/>
    <w:rsid w:val="00F22DA6"/>
    <w:rsid w:val="00F23302"/>
    <w:rsid w:val="00F235D2"/>
    <w:rsid w:val="00F237B7"/>
    <w:rsid w:val="00F239FF"/>
    <w:rsid w:val="00F23DE0"/>
    <w:rsid w:val="00F23FD1"/>
    <w:rsid w:val="00F23FE0"/>
    <w:rsid w:val="00F241AC"/>
    <w:rsid w:val="00F2480A"/>
    <w:rsid w:val="00F25211"/>
    <w:rsid w:val="00F2587C"/>
    <w:rsid w:val="00F25ECD"/>
    <w:rsid w:val="00F2643E"/>
    <w:rsid w:val="00F2658F"/>
    <w:rsid w:val="00F2677D"/>
    <w:rsid w:val="00F26B86"/>
    <w:rsid w:val="00F27164"/>
    <w:rsid w:val="00F27215"/>
    <w:rsid w:val="00F276E7"/>
    <w:rsid w:val="00F2792B"/>
    <w:rsid w:val="00F27A15"/>
    <w:rsid w:val="00F27BE7"/>
    <w:rsid w:val="00F31425"/>
    <w:rsid w:val="00F31686"/>
    <w:rsid w:val="00F31918"/>
    <w:rsid w:val="00F319E9"/>
    <w:rsid w:val="00F32740"/>
    <w:rsid w:val="00F3367A"/>
    <w:rsid w:val="00F336F9"/>
    <w:rsid w:val="00F33E52"/>
    <w:rsid w:val="00F340AE"/>
    <w:rsid w:val="00F350F7"/>
    <w:rsid w:val="00F35F24"/>
    <w:rsid w:val="00F36FE8"/>
    <w:rsid w:val="00F372BB"/>
    <w:rsid w:val="00F375EF"/>
    <w:rsid w:val="00F41337"/>
    <w:rsid w:val="00F42771"/>
    <w:rsid w:val="00F42FA5"/>
    <w:rsid w:val="00F44D17"/>
    <w:rsid w:val="00F44D88"/>
    <w:rsid w:val="00F45ECE"/>
    <w:rsid w:val="00F46543"/>
    <w:rsid w:val="00F47ABF"/>
    <w:rsid w:val="00F47EF2"/>
    <w:rsid w:val="00F50422"/>
    <w:rsid w:val="00F515B4"/>
    <w:rsid w:val="00F51795"/>
    <w:rsid w:val="00F52BDA"/>
    <w:rsid w:val="00F543B5"/>
    <w:rsid w:val="00F54775"/>
    <w:rsid w:val="00F555FC"/>
    <w:rsid w:val="00F55A9B"/>
    <w:rsid w:val="00F55F92"/>
    <w:rsid w:val="00F56166"/>
    <w:rsid w:val="00F56CF1"/>
    <w:rsid w:val="00F57548"/>
    <w:rsid w:val="00F60E85"/>
    <w:rsid w:val="00F62F43"/>
    <w:rsid w:val="00F6348A"/>
    <w:rsid w:val="00F63665"/>
    <w:rsid w:val="00F63C75"/>
    <w:rsid w:val="00F64321"/>
    <w:rsid w:val="00F645C8"/>
    <w:rsid w:val="00F6635F"/>
    <w:rsid w:val="00F669A5"/>
    <w:rsid w:val="00F67E65"/>
    <w:rsid w:val="00F708E1"/>
    <w:rsid w:val="00F714F5"/>
    <w:rsid w:val="00F7195F"/>
    <w:rsid w:val="00F722A6"/>
    <w:rsid w:val="00F72FD7"/>
    <w:rsid w:val="00F73153"/>
    <w:rsid w:val="00F73EEE"/>
    <w:rsid w:val="00F74876"/>
    <w:rsid w:val="00F755F4"/>
    <w:rsid w:val="00F8014A"/>
    <w:rsid w:val="00F823BB"/>
    <w:rsid w:val="00F8272C"/>
    <w:rsid w:val="00F828EE"/>
    <w:rsid w:val="00F82C7E"/>
    <w:rsid w:val="00F82E88"/>
    <w:rsid w:val="00F83837"/>
    <w:rsid w:val="00F848C8"/>
    <w:rsid w:val="00F84910"/>
    <w:rsid w:val="00F84EA2"/>
    <w:rsid w:val="00F85036"/>
    <w:rsid w:val="00F85655"/>
    <w:rsid w:val="00F856DF"/>
    <w:rsid w:val="00F85908"/>
    <w:rsid w:val="00F85E9C"/>
    <w:rsid w:val="00F86390"/>
    <w:rsid w:val="00F8791E"/>
    <w:rsid w:val="00F87C00"/>
    <w:rsid w:val="00F87FEB"/>
    <w:rsid w:val="00F90370"/>
    <w:rsid w:val="00F904CB"/>
    <w:rsid w:val="00F90502"/>
    <w:rsid w:val="00F91256"/>
    <w:rsid w:val="00F912CA"/>
    <w:rsid w:val="00F92552"/>
    <w:rsid w:val="00F92983"/>
    <w:rsid w:val="00F92A0A"/>
    <w:rsid w:val="00F93F8B"/>
    <w:rsid w:val="00F9451C"/>
    <w:rsid w:val="00F96319"/>
    <w:rsid w:val="00F967DC"/>
    <w:rsid w:val="00F96ACF"/>
    <w:rsid w:val="00F97360"/>
    <w:rsid w:val="00F97B1C"/>
    <w:rsid w:val="00FA0A1E"/>
    <w:rsid w:val="00FA0DC1"/>
    <w:rsid w:val="00FA2C09"/>
    <w:rsid w:val="00FA3781"/>
    <w:rsid w:val="00FA3EB1"/>
    <w:rsid w:val="00FA40B9"/>
    <w:rsid w:val="00FA41CD"/>
    <w:rsid w:val="00FA426A"/>
    <w:rsid w:val="00FA42D3"/>
    <w:rsid w:val="00FA520C"/>
    <w:rsid w:val="00FA624D"/>
    <w:rsid w:val="00FA64F6"/>
    <w:rsid w:val="00FA66A0"/>
    <w:rsid w:val="00FB0B96"/>
    <w:rsid w:val="00FB27DF"/>
    <w:rsid w:val="00FB283B"/>
    <w:rsid w:val="00FB39C9"/>
    <w:rsid w:val="00FB5D26"/>
    <w:rsid w:val="00FB5DE1"/>
    <w:rsid w:val="00FB63F8"/>
    <w:rsid w:val="00FB6C36"/>
    <w:rsid w:val="00FB6C4D"/>
    <w:rsid w:val="00FB7267"/>
    <w:rsid w:val="00FB7861"/>
    <w:rsid w:val="00FC0326"/>
    <w:rsid w:val="00FC0C5F"/>
    <w:rsid w:val="00FC0C8B"/>
    <w:rsid w:val="00FC11F9"/>
    <w:rsid w:val="00FC121F"/>
    <w:rsid w:val="00FC125A"/>
    <w:rsid w:val="00FC3988"/>
    <w:rsid w:val="00FC39F1"/>
    <w:rsid w:val="00FC4586"/>
    <w:rsid w:val="00FC47CF"/>
    <w:rsid w:val="00FC6226"/>
    <w:rsid w:val="00FC65EF"/>
    <w:rsid w:val="00FC664E"/>
    <w:rsid w:val="00FC68B6"/>
    <w:rsid w:val="00FC6E70"/>
    <w:rsid w:val="00FC6FD0"/>
    <w:rsid w:val="00FC799A"/>
    <w:rsid w:val="00FC7AF2"/>
    <w:rsid w:val="00FD0CC3"/>
    <w:rsid w:val="00FD0FF3"/>
    <w:rsid w:val="00FD1BBF"/>
    <w:rsid w:val="00FD2074"/>
    <w:rsid w:val="00FD30BF"/>
    <w:rsid w:val="00FD30EC"/>
    <w:rsid w:val="00FD4A1D"/>
    <w:rsid w:val="00FD56E3"/>
    <w:rsid w:val="00FD64C5"/>
    <w:rsid w:val="00FD6BB9"/>
    <w:rsid w:val="00FE081B"/>
    <w:rsid w:val="00FE086D"/>
    <w:rsid w:val="00FE1720"/>
    <w:rsid w:val="00FE2215"/>
    <w:rsid w:val="00FE2D8E"/>
    <w:rsid w:val="00FE31FA"/>
    <w:rsid w:val="00FE41E0"/>
    <w:rsid w:val="00FE4C56"/>
    <w:rsid w:val="00FE54FF"/>
    <w:rsid w:val="00FE5E5A"/>
    <w:rsid w:val="00FE7015"/>
    <w:rsid w:val="00FE7678"/>
    <w:rsid w:val="00FF327E"/>
    <w:rsid w:val="00FF32F3"/>
    <w:rsid w:val="00FF38EB"/>
    <w:rsid w:val="00FF3CFB"/>
    <w:rsid w:val="00FF3EFF"/>
    <w:rsid w:val="00FF4765"/>
    <w:rsid w:val="00FF5591"/>
    <w:rsid w:val="00FF5715"/>
    <w:rsid w:val="00FF60B1"/>
    <w:rsid w:val="00FF6B7C"/>
    <w:rsid w:val="00FF72B2"/>
    <w:rsid w:val="00FF75FB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 fillcolor="white" stroke="f">
      <v:fill color="white" opacity="0" color2="black"/>
      <v:stroke on="f"/>
      <v:textbox inset="0,0,0,0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qFormat/>
    <w:rPr>
      <w:b/>
    </w:rPr>
  </w:style>
  <w:style w:type="character" w:customStyle="1" w:styleId="QuoteChar">
    <w:name w:val="Quote Char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qFormat/>
  </w:style>
  <w:style w:type="paragraph" w:styleId="Quote">
    <w:name w:val="Quote"/>
    <w:basedOn w:val="Heading1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qFormat/>
    <w:rPr>
      <w:color w:val="92D400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</w:style>
  <w:style w:type="paragraph" w:styleId="Footer">
    <w:name w:val="footer"/>
    <w:basedOn w:val="Normal"/>
  </w:style>
  <w:style w:type="paragraph" w:styleId="DocumentMap">
    <w:name w:val="Document Map"/>
    <w:basedOn w:val="Normal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Pr>
      <w:rFonts w:cs="Times New Roman"/>
      <w:sz w:val="32"/>
      <w:szCs w:val="32"/>
    </w:rPr>
  </w:style>
  <w:style w:type="paragraph" w:styleId="EndnoteText">
    <w:name w:val="endnote text"/>
    <w:basedOn w:val="Normal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Revision">
    <w:name w:val="Revision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semiHidden="0" w:uiPriority="0" w:unhideWhenUsed="0" w:qFormat="1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qFormat/>
    <w:rPr>
      <w:b/>
    </w:rPr>
  </w:style>
  <w:style w:type="character" w:customStyle="1" w:styleId="QuoteChar">
    <w:name w:val="Quote Char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qFormat/>
  </w:style>
  <w:style w:type="paragraph" w:styleId="Quote">
    <w:name w:val="Quote"/>
    <w:basedOn w:val="Heading1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qFormat/>
    <w:rPr>
      <w:color w:val="92D400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basedOn w:val="Normal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basedOn w:val="Normal"/>
    <w:link w:val="HeaderChar"/>
    <w:uiPriority w:val="99"/>
  </w:style>
  <w:style w:type="paragraph" w:styleId="Footer">
    <w:name w:val="footer"/>
    <w:basedOn w:val="Normal"/>
  </w:style>
  <w:style w:type="paragraph" w:styleId="DocumentMap">
    <w:name w:val="Document Map"/>
    <w:basedOn w:val="Normal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rPr>
      <w:rFonts w:cs="Times New Roman"/>
      <w:sz w:val="32"/>
      <w:szCs w:val="32"/>
    </w:rPr>
  </w:style>
  <w:style w:type="paragraph" w:styleId="EndnoteText">
    <w:name w:val="endnote text"/>
    <w:basedOn w:val="Normal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Revision">
    <w:name w:val="Revision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9" Type="http://schemas.openxmlformats.org/officeDocument/2006/relationships/footer" Target="footer15.xml"/><Relationship Id="rId21" Type="http://schemas.openxmlformats.org/officeDocument/2006/relationships/footer" Target="footer6.xml"/><Relationship Id="rId34" Type="http://schemas.openxmlformats.org/officeDocument/2006/relationships/header" Target="header14.xml"/><Relationship Id="rId42" Type="http://schemas.openxmlformats.org/officeDocument/2006/relationships/footer" Target="footer17.xml"/><Relationship Id="rId47" Type="http://schemas.openxmlformats.org/officeDocument/2006/relationships/footer" Target="footer20.xml"/><Relationship Id="rId50" Type="http://schemas.openxmlformats.org/officeDocument/2006/relationships/footer" Target="footer22.xml"/><Relationship Id="rId55" Type="http://schemas.openxmlformats.org/officeDocument/2006/relationships/footer" Target="footer24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0.xml"/><Relationship Id="rId33" Type="http://schemas.openxmlformats.org/officeDocument/2006/relationships/footer" Target="footer12.xml"/><Relationship Id="rId38" Type="http://schemas.openxmlformats.org/officeDocument/2006/relationships/header" Target="header16.xml"/><Relationship Id="rId46" Type="http://schemas.openxmlformats.org/officeDocument/2006/relationships/header" Target="header19.xm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5.xml"/><Relationship Id="rId29" Type="http://schemas.openxmlformats.org/officeDocument/2006/relationships/footer" Target="footer10.xml"/><Relationship Id="rId41" Type="http://schemas.openxmlformats.org/officeDocument/2006/relationships/header" Target="header17.xml"/><Relationship Id="rId54" Type="http://schemas.openxmlformats.org/officeDocument/2006/relationships/header" Target="header2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32" Type="http://schemas.openxmlformats.org/officeDocument/2006/relationships/footer" Target="footer11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45" Type="http://schemas.openxmlformats.org/officeDocument/2006/relationships/footer" Target="footer19.xml"/><Relationship Id="rId53" Type="http://schemas.openxmlformats.org/officeDocument/2006/relationships/header" Target="header22.xml"/><Relationship Id="rId58" Type="http://schemas.openxmlformats.org/officeDocument/2006/relationships/footer" Target="footer26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footer" Target="footer21.xml"/><Relationship Id="rId57" Type="http://schemas.openxmlformats.org/officeDocument/2006/relationships/header" Target="header24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31" Type="http://schemas.openxmlformats.org/officeDocument/2006/relationships/header" Target="header13.xml"/><Relationship Id="rId44" Type="http://schemas.openxmlformats.org/officeDocument/2006/relationships/footer" Target="footer18.xml"/><Relationship Id="rId52" Type="http://schemas.openxmlformats.org/officeDocument/2006/relationships/footer" Target="footer23.xm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footer" Target="footer9.xml"/><Relationship Id="rId30" Type="http://schemas.openxmlformats.org/officeDocument/2006/relationships/header" Target="header12.xml"/><Relationship Id="rId35" Type="http://schemas.openxmlformats.org/officeDocument/2006/relationships/footer" Target="footer13.xml"/><Relationship Id="rId43" Type="http://schemas.openxmlformats.org/officeDocument/2006/relationships/header" Target="header18.xml"/><Relationship Id="rId48" Type="http://schemas.openxmlformats.org/officeDocument/2006/relationships/header" Target="header20.xml"/><Relationship Id="rId56" Type="http://schemas.openxmlformats.org/officeDocument/2006/relationships/footer" Target="footer25.xml"/><Relationship Id="rId8" Type="http://schemas.openxmlformats.org/officeDocument/2006/relationships/endnotes" Target="endnotes.xml"/><Relationship Id="rId51" Type="http://schemas.openxmlformats.org/officeDocument/2006/relationships/header" Target="header2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509FA-7168-4369-BFC1-ECAF55BC7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16044</Words>
  <Characters>91453</Characters>
  <Application>Microsoft Office Word</Application>
  <DocSecurity>0</DocSecurity>
  <Lines>762</Lines>
  <Paragraphs>214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107283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creator>tlimrungsi</dc:creator>
  <cp:lastModifiedBy>90466</cp:lastModifiedBy>
  <cp:revision>2</cp:revision>
  <cp:lastPrinted>2020-02-21T03:54:00Z</cp:lastPrinted>
  <dcterms:created xsi:type="dcterms:W3CDTF">2020-02-21T04:52:00Z</dcterms:created>
  <dcterms:modified xsi:type="dcterms:W3CDTF">2020-02-21T04:52:00Z</dcterms:modified>
</cp:coreProperties>
</file>